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A21" w:rsidRPr="00DD1753" w14:paraId="04F9E1B8" w14:textId="77777777" w:rsidTr="00DA7A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5A8DAC" w14:textId="5353665B" w:rsidR="00DA7A21" w:rsidRPr="00DD1753" w:rsidRDefault="00DA7A21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7401964"/>
            <w:r w:rsidRPr="00E009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DC0938" w14:textId="77777777" w:rsidR="00DA7A21" w:rsidRPr="00DD1753" w:rsidRDefault="00DA7A2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74C6E3" w14:textId="488C31FA" w:rsidR="00012579" w:rsidRPr="00DD1753" w:rsidRDefault="00A5128D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บริษัท อลิอันซ์ อยุธยา แคปปิตอล จำกัด (มหาชน) (บริษัท) เป็นบริษัทมหาชนจำกัด</w:t>
      </w:r>
      <w:r w:rsidR="00012579"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และเป็นบริษัทจดทะเบียนในตลาดหลักทรัพย์แห่งประเทศไทย</w:t>
      </w:r>
      <w:r w:rsidR="00012579"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27969" w:rsidRPr="00DD1753">
        <w:rPr>
          <w:rFonts w:ascii="Browallia New" w:hAnsi="Browallia New" w:cs="Browallia New"/>
          <w:color w:val="000000" w:themeColor="text1"/>
          <w:cs/>
        </w:rPr>
        <w:t>บริษัท</w:t>
      </w:r>
      <w:r w:rsidR="006660B8" w:rsidRPr="00DD1753">
        <w:rPr>
          <w:rFonts w:ascii="Browallia New" w:hAnsi="Browallia New" w:cs="Browallia New"/>
          <w:color w:val="000000" w:themeColor="text1"/>
          <w:cs/>
        </w:rPr>
        <w:t>จัด</w:t>
      </w:r>
      <w:r w:rsidRPr="00DD1753">
        <w:rPr>
          <w:rFonts w:ascii="Browallia New" w:hAnsi="Browallia New" w:cs="Browallia New"/>
          <w:color w:val="000000" w:themeColor="text1"/>
          <w:cs/>
        </w:rPr>
        <w:t>ตั้งขึ้นในประเทศไทยและมีที่อยู่ตามที่จดทะเบียนดังนี้</w:t>
      </w:r>
      <w:r w:rsidR="00012579" w:rsidRPr="00DD1753">
        <w:rPr>
          <w:rFonts w:ascii="Browallia New" w:hAnsi="Browallia New" w:cs="Browallia New"/>
          <w:color w:val="000000" w:themeColor="text1"/>
          <w:lang w:val="en-GB"/>
        </w:rPr>
        <w:t>: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6C6F1851" w14:textId="77777777" w:rsidR="00012579" w:rsidRPr="00DD1753" w:rsidRDefault="00012579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D523C60" w14:textId="28F100F3" w:rsidR="00012579" w:rsidRPr="00DD1753" w:rsidRDefault="00012579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อาคารเพลินจิตทาวเวอร์ ชั้น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เลขที่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898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ถนนเพลินจิต แขวงลุมพินี เขตปทุมวัน กรุงเทพมหานคร</w:t>
      </w:r>
    </w:p>
    <w:p w14:paraId="7EA6E632" w14:textId="74082D71" w:rsidR="00D800F7" w:rsidRPr="00DD1753" w:rsidRDefault="00D800F7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83A766" w14:textId="77777777" w:rsidR="00D800F7" w:rsidRPr="00DD1753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45B9C0EE" w14:textId="77777777" w:rsidR="00D800F7" w:rsidRPr="00DD1753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22B523E" w14:textId="6D17A3F3" w:rsidR="00D800F7" w:rsidRPr="00DD1753" w:rsidRDefault="00D800F7" w:rsidP="00D800F7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บริษัทมีบริษัท อลิอันซ์ อยุธยา ประกันภัย จำกัด (มหาชน)</w:t>
      </w:r>
      <w:r w:rsidR="00FB028F" w:rsidRPr="00DD1753">
        <w:rPr>
          <w:rFonts w:ascii="Browallia New" w:hAnsi="Browallia New" w:cs="Browallia New" w:hint="cs"/>
          <w:color w:val="000000" w:themeColor="text1"/>
          <w:cs/>
        </w:rPr>
        <w:t xml:space="preserve"> และ</w:t>
      </w:r>
      <w:r w:rsidR="00FB028F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FB028F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กิจการ</w:t>
      </w:r>
      <w:r w:rsidR="00FB028F" w:rsidRPr="00DD1753">
        <w:rPr>
          <w:rFonts w:ascii="Browallia New" w:hAnsi="Browallia New" w:cs="Browallia New"/>
          <w:color w:val="000000" w:themeColor="text1"/>
          <w:cs/>
          <w:lang w:val="en-GB"/>
        </w:rPr>
        <w:t>เอ็ทน่า ประเทศไทย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เป็นบริษัทย่อย ซึ่งดำเนินธุรกิจ</w:t>
      </w:r>
      <w:r w:rsidR="00FB028F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หลักเป็นธุรกิจ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ประกันวินาศภัย โดยบริษัทถือหุ้นในบริษัทย่อยในอัตราร้อยละ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99</w:t>
      </w:r>
      <w:r w:rsidRPr="00DD1753">
        <w:rPr>
          <w:rFonts w:ascii="Browallia New" w:hAnsi="Browallia New" w:cs="Browallia New"/>
          <w:color w:val="000000" w:themeColor="text1"/>
          <w:cs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99</w:t>
      </w:r>
      <w:r w:rsidR="00FB028F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และ</w:t>
      </w:r>
      <w:r w:rsidR="00FB028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99</w:t>
      </w:r>
      <w:r w:rsidR="00FB028F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88</w:t>
      </w:r>
      <w:r w:rsidR="00564C23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64C23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ตามลำดับ</w:t>
      </w:r>
    </w:p>
    <w:p w14:paraId="52FEB797" w14:textId="77777777" w:rsidR="00D800F7" w:rsidRPr="00DD1753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0D5F600" w14:textId="77777777" w:rsidR="00D800F7" w:rsidRPr="00DD1753" w:rsidRDefault="00D800F7" w:rsidP="00D800F7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บริษัทและบริษัทย่อยรวมเรียกว่า</w:t>
      </w:r>
      <w:r w:rsidRPr="00DD1753">
        <w:rPr>
          <w:rFonts w:ascii="Browallia New" w:hAnsi="Browallia New" w:cs="Browallia New"/>
          <w:color w:val="000000" w:themeColor="text1"/>
        </w:rPr>
        <w:t xml:space="preserve"> “</w:t>
      </w:r>
      <w:r w:rsidRPr="00DD1753">
        <w:rPr>
          <w:rFonts w:ascii="Browallia New" w:hAnsi="Browallia New" w:cs="Browallia New"/>
          <w:color w:val="000000" w:themeColor="text1"/>
          <w:cs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</w:rPr>
        <w:t>”</w:t>
      </w:r>
    </w:p>
    <w:p w14:paraId="6E8D81E2" w14:textId="77777777" w:rsidR="00A5128D" w:rsidRPr="00DD1753" w:rsidRDefault="00A5128D" w:rsidP="00204081">
      <w:pPr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45BCB828" w14:textId="2343BDA3" w:rsidR="00A5128D" w:rsidRPr="00DD1753" w:rsidRDefault="00F34168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</w:t>
      </w:r>
      <w:r w:rsidR="00A5128D" w:rsidRPr="00DD1753">
        <w:rPr>
          <w:rFonts w:ascii="Browallia New" w:hAnsi="Browallia New" w:cs="Browallia New"/>
          <w:color w:val="000000" w:themeColor="text1"/>
          <w:cs/>
        </w:rPr>
        <w:t>ได้รับการอนุมัติจากคณะกรรมการบริษัท เมื่อวันที่</w:t>
      </w:r>
      <w:r w:rsidR="00A833E0" w:rsidRPr="00DD1753">
        <w:rPr>
          <w:rFonts w:ascii="Browallia New" w:hAnsi="Browallia New" w:cs="Browallia New"/>
          <w:color w:val="000000" w:themeColor="text1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28</w:t>
      </w:r>
      <w:r w:rsidR="0010637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06372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กุมภาพันธ์</w:t>
      </w:r>
      <w:r w:rsidR="003D6C80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833E0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77D105E5" w14:textId="739E2EB4" w:rsidR="00E009CC" w:rsidRPr="00DD1753" w:rsidRDefault="00E009C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DD1753" w14:paraId="1F9F0B43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C1F07" w14:textId="1E2D5B6A" w:rsidR="00EB0209" w:rsidRPr="00DD1753" w:rsidRDefault="00EB0209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DD1753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2287A880" w14:textId="4957FB95" w:rsidR="00204081" w:rsidRPr="00DD1753" w:rsidRDefault="00204081" w:rsidP="0020408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0BCBBD23" w14:textId="5203DB0E" w:rsidR="00204081" w:rsidRPr="00DD1753" w:rsidRDefault="00204081" w:rsidP="008642EF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</w:t>
      </w:r>
      <w:r w:rsidR="00797BF1" w:rsidRPr="00DD1753">
        <w:rPr>
          <w:rFonts w:ascii="Browallia New" w:hAnsi="Browallia New" w:cs="Browallia New"/>
          <w:color w:val="000000" w:themeColor="text1"/>
          <w:cs/>
        </w:rPr>
        <w:t>งบ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DD1753">
        <w:rPr>
          <w:rFonts w:ascii="Browallia New" w:hAnsi="Browallia New" w:cs="Browallia New"/>
          <w:color w:val="000000" w:themeColor="text1"/>
        </w:rPr>
        <w:t>(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Pr="00DD1753">
        <w:rPr>
          <w:rFonts w:ascii="Browallia New" w:hAnsi="Browallia New" w:cs="Browallia New"/>
          <w:color w:val="000000" w:themeColor="text1"/>
        </w:rPr>
        <w:t>)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2562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ลงวันที่ </w:t>
      </w:r>
      <w:r w:rsidR="00E009CC" w:rsidRPr="00DD1753">
        <w:rPr>
          <w:rFonts w:ascii="Browallia New" w:hAnsi="Browallia New" w:cs="Browallia New"/>
          <w:color w:val="000000" w:themeColor="text1"/>
          <w:cs/>
        </w:rPr>
        <w:br/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เมษายน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2562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DD1753">
        <w:rPr>
          <w:rFonts w:ascii="Browallia New" w:hAnsi="Browallia New" w:cs="Browallia New"/>
          <w:color w:val="000000" w:themeColor="text1"/>
        </w:rPr>
        <w:t>“</w:t>
      </w:r>
      <w:r w:rsidRPr="00DD1753">
        <w:rPr>
          <w:rFonts w:ascii="Browallia New" w:hAnsi="Browallia New" w:cs="Browallia New"/>
          <w:color w:val="000000" w:themeColor="text1"/>
          <w:cs/>
        </w:rPr>
        <w:t>ประกาศ คปภ.</w:t>
      </w:r>
      <w:r w:rsidRPr="00DD1753">
        <w:rPr>
          <w:rFonts w:ascii="Browallia New" w:hAnsi="Browallia New" w:cs="Browallia New"/>
          <w:color w:val="000000" w:themeColor="text1"/>
        </w:rPr>
        <w:t>”)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 </w:t>
      </w:r>
    </w:p>
    <w:p w14:paraId="21C3C610" w14:textId="77777777" w:rsidR="003D6C80" w:rsidRPr="00DD1753" w:rsidRDefault="003D6C80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2239D85" w14:textId="4A4BB240" w:rsidR="00204081" w:rsidRPr="00DD1753" w:rsidRDefault="00204081" w:rsidP="009F7FF6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งบการเงินรวมนี้ได้จัดทำขึ้นโดยรวมงบการเงินของบริษัท อลิอันซ์ อยุธยา แคปปิตอล จำกัด (มหาชน)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>,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บริษัท อลิอันซ์ อยุธยา ประกันภัย จำกัด (มหาชน)</w:t>
      </w:r>
      <w:r w:rsidR="009F7FF6" w:rsidRPr="00DD1753">
        <w:rPr>
          <w:rFonts w:ascii="Browallia New" w:hAnsi="Browallia New" w:cs="Browallia New" w:hint="cs"/>
          <w:color w:val="000000" w:themeColor="text1"/>
          <w:cs/>
        </w:rPr>
        <w:t xml:space="preserve">, </w:t>
      </w:r>
      <w:r w:rsidR="009F7FF6" w:rsidRPr="00DD1753">
        <w:rPr>
          <w:rFonts w:ascii="Browallia New" w:hAnsi="Browallia New" w:cs="Browallia New"/>
          <w:color w:val="000000" w:themeColor="text1"/>
          <w:cs/>
        </w:rPr>
        <w:t>บริษัท เอ็ทน่า ประกันสุขภาพ (ประเทศไทย) จํากัด</w:t>
      </w:r>
      <w:r w:rsidR="009F7FF6" w:rsidRPr="00DD175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>(</w:t>
      </w:r>
      <w:r w:rsidR="009F7FF6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มหาชน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>),</w:t>
      </w:r>
      <w:r w:rsidR="009F7FF6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472552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มายเฮลท์ เซอร์วิสเซส (ไทยแลนด์) จำกัด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9F7FF6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อะควา โฮลดิ้งส์ (ประเทศไทย) จำกัด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 xml:space="preserve">, </w:t>
      </w:r>
      <w:r w:rsidR="009F7FF6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การจัดการสุขภาพอนามัย จำกัด</w:t>
      </w:r>
      <w:r w:rsidR="009F7FF6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7FF6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และ </w:t>
      </w:r>
      <w:r w:rsidR="009F7FF6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ไมเนอร์ เฮลท์ เอ็นเตอร์ไพรส์ จำกัด</w:t>
      </w:r>
      <w:r w:rsidR="009F7FF6" w:rsidRPr="00DD175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โดยได้ตัดรายการค้าระหว่างกันสำหรับปีสิ้นสุดวันที่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ธันวาคม พ.ศ.</w:t>
      </w:r>
      <w:r w:rsidR="002350B6" w:rsidRPr="00DD175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4D7E10">
        <w:rPr>
          <w:rFonts w:ascii="Browallia New" w:hAnsi="Browallia New" w:cs="Browallia New"/>
          <w:color w:val="000000" w:themeColor="text1"/>
          <w:cs/>
        </w:rPr>
        <w:br/>
      </w:r>
      <w:r w:rsidRPr="00DD1753">
        <w:rPr>
          <w:rFonts w:ascii="Browallia New" w:hAnsi="Browallia New" w:cs="Browallia New"/>
          <w:color w:val="000000" w:themeColor="text1"/>
          <w:cs/>
        </w:rPr>
        <w:t>ยอดคงเหลือที่มีสาระสำคัญระหว่างกันออกจากการแสดงในงบการเงินรวมแล้ว</w:t>
      </w:r>
    </w:p>
    <w:p w14:paraId="17D9B4D8" w14:textId="77777777" w:rsidR="00204081" w:rsidRPr="00DD1753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E98F439" w14:textId="07FA115A" w:rsidR="00204081" w:rsidRPr="00DD1753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งบการเงินรวม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เรื่อง เครื่องมือทางการเงินและมาตรฐานการรายงานทางการเงินฉบับที่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(ปรับปรุง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2561</w:t>
      </w:r>
      <w:r w:rsidRPr="00DD1753">
        <w:rPr>
          <w:rFonts w:ascii="Browallia New" w:hAnsi="Browallia New" w:cs="Browallia New"/>
          <w:color w:val="000000" w:themeColor="text1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5C5A047D" w14:textId="152EE5E6" w:rsidR="004D7E10" w:rsidRDefault="004D7E10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35BEFAEE" w14:textId="1A9A4C5F" w:rsidR="00D35938" w:rsidRDefault="00204081" w:rsidP="00204081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lastRenderedPageBreak/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</w:t>
      </w:r>
    </w:p>
    <w:p w14:paraId="2C70888B" w14:textId="77777777" w:rsidR="004D7E10" w:rsidRPr="00DD1753" w:rsidRDefault="004D7E10" w:rsidP="00204081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98BF76E" w14:textId="341BDEE9" w:rsidR="00D35938" w:rsidRPr="00DD1753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</w:t>
      </w:r>
    </w:p>
    <w:p w14:paraId="69A00B07" w14:textId="77777777" w:rsidR="00D35938" w:rsidRPr="00DD1753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EB503FD" w14:textId="3B33AC0A" w:rsidR="00415654" w:rsidRPr="00DD1753" w:rsidRDefault="00D35938" w:rsidP="00D35938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FF5CF89" w14:textId="4887EECF" w:rsidR="00EC0D35" w:rsidRPr="00DD1753" w:rsidRDefault="00EC0D35" w:rsidP="00EC0D35">
      <w:pPr>
        <w:rPr>
          <w:rFonts w:ascii="Browallia New" w:hAnsi="Browallia New" w:cs="Browallia New"/>
          <w:color w:val="000000" w:themeColor="text1"/>
          <w:cs/>
        </w:rPr>
      </w:pPr>
    </w:p>
    <w:p w14:paraId="749BC45D" w14:textId="65F4A5AA" w:rsidR="00EC0D35" w:rsidRPr="00DD1753" w:rsidRDefault="00EC0D35" w:rsidP="004D7E10">
      <w:pPr>
        <w:pStyle w:val="ListParagraph"/>
        <w:numPr>
          <w:ilvl w:val="1"/>
          <w:numId w:val="39"/>
        </w:numPr>
        <w:spacing w:after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>มาตรฐานการรายงานทางการเงินที่มีผลบังคับใช้ แต่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กลุ่ม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กิจการเลือกยกเว้นการถือปฏิบัติตามมาตรฐานการรายงานทางการเงินฉบับที่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9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เรื่อง เครื่องมือทางการเงินและมาตรฐานการรายงานทางเงินฉบับที่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7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 xml:space="preserve"> เรื่องการเปิดเผยข้อมูลเครื่องมือทางการเงินเป็นการชั่วคราว</w:t>
      </w:r>
    </w:p>
    <w:p w14:paraId="6832B841" w14:textId="77777777" w:rsidR="00EC0D35" w:rsidRPr="00DD1753" w:rsidRDefault="00EC0D35" w:rsidP="00EC0D35">
      <w:pPr>
        <w:jc w:val="thaiDistribute"/>
        <w:rPr>
          <w:rFonts w:ascii="Browallia New" w:hAnsi="Browallia New" w:cs="Browallia New"/>
          <w:b/>
          <w:bCs/>
          <w:color w:val="000000" w:themeColor="text1"/>
          <w:cs/>
          <w:lang w:bidi="ar-SA"/>
        </w:rPr>
      </w:pPr>
    </w:p>
    <w:p w14:paraId="1937DB6C" w14:textId="72C35FA6" w:rsidR="00661D99" w:rsidRPr="00DD1753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กลุ่มกิจการได้ผ่านเงื่อนไข</w:t>
      </w:r>
      <w:r w:rsidR="000D6B6E"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และเลือก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ยกเว้นการถือปฏิบัติตามมาตรฐานการรายงานทางการเงิน ฉบับที่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 เครื่องมือทางการเงินและมาตรฐานการรายงานทางเงินฉบับที่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7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</w:rPr>
        <w:t xml:space="preserve"> (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ปรับปรุง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2561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เรื่อง สัญญาประกันภัย และ</w:t>
      </w:r>
      <w:r w:rsidR="000D6B6E"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กลุ่ม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กิจการถือปฏิบัติตามแนวปฏิบัติทางการบัญชี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</w:t>
      </w:r>
    </w:p>
    <w:p w14:paraId="24496F6F" w14:textId="77777777" w:rsidR="003574D9" w:rsidRPr="00DD1753" w:rsidRDefault="003574D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7691E045" w14:textId="0D22D46A" w:rsidR="00661D99" w:rsidRPr="00DD1753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ในการประเมินผลกระทบถ้าได้พิจารณาการปฏิบัติใช้มาตรฐานการรายงานทางการเงินฉบับที่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เครื่องมือทางการเงิน สินทรัพย์ทางการเงินของบริษัทแบ่งเป็น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) สินทรัพย์ทางการเงินที่ข้อกำหนดตามสัญญา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ตามมาตรฐานการรายงานทางการเงิน ฉบับที่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9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และไม่ได้ถือไว้เพื่อค้าหรือบริหารและประเมินผลงานด้วยการประเมินมูลค่ายุติธรรม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) สินทรัพย์ทางการเงินทั้งหมดนอกเหนือจากที่ระบุไว้ใน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1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)</w:t>
      </w:r>
    </w:p>
    <w:p w14:paraId="5F98EEFF" w14:textId="5561A53B" w:rsidR="00E009CC" w:rsidRPr="00DD1753" w:rsidRDefault="00434533" w:rsidP="00434533">
      <w:pPr>
        <w:rPr>
          <w:rFonts w:ascii="Browallia New" w:eastAsia="Arial" w:hAnsi="Browallia New" w:cs="Browallia New"/>
          <w:color w:val="000000" w:themeColor="text1"/>
          <w:cs/>
          <w:lang w:val="en-GB" w:bidi="ar-SA"/>
        </w:rPr>
      </w:pPr>
      <w:r w:rsidRPr="00DD1753">
        <w:rPr>
          <w:rFonts w:ascii="Browallia New" w:hAnsi="Browallia New" w:cs="Browallia New"/>
          <w:color w:val="000000" w:themeColor="text1"/>
        </w:rPr>
        <w:br w:type="page"/>
      </w:r>
    </w:p>
    <w:p w14:paraId="54DD718C" w14:textId="4353585F" w:rsidR="00661D99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</w:pPr>
      <w:r w:rsidRPr="004D7E10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lastRenderedPageBreak/>
        <w:t>ตารางต่อไปนี้แสดงข้อมูลเกี่ยวกับมูลค่ายุติธรรมและการเปลี่ยนแปลงมูลค่ายุติธรรมของสินทรัพย์ทางการเงินทั้งสองกลุ่ม</w:t>
      </w:r>
      <w:r w:rsidRPr="004D7E10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  <w:t>:</w:t>
      </w:r>
    </w:p>
    <w:p w14:paraId="6F7210BF" w14:textId="77777777" w:rsidR="004D7E10" w:rsidRPr="004D7E10" w:rsidRDefault="004D7E10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bidi="th-TH"/>
        </w:rPr>
      </w:pP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41"/>
        <w:gridCol w:w="1441"/>
        <w:gridCol w:w="1441"/>
        <w:gridCol w:w="1441"/>
      </w:tblGrid>
      <w:tr w:rsidR="00661D99" w:rsidRPr="00DD1753" w14:paraId="7808A142" w14:textId="77777777" w:rsidTr="003574D9">
        <w:tc>
          <w:tcPr>
            <w:tcW w:w="3119" w:type="dxa"/>
          </w:tcPr>
          <w:p w14:paraId="4E59E48C" w14:textId="77777777" w:rsidR="00661D99" w:rsidRPr="00DD1753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center"/>
          </w:tcPr>
          <w:p w14:paraId="69A19CC8" w14:textId="77777777" w:rsidR="00661D99" w:rsidRPr="00DD1753" w:rsidRDefault="00661D99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61D99" w:rsidRPr="00DD1753" w14:paraId="619EBC3F" w14:textId="77777777" w:rsidTr="003574D9">
        <w:tc>
          <w:tcPr>
            <w:tcW w:w="3119" w:type="dxa"/>
          </w:tcPr>
          <w:p w14:paraId="7E1F63CC" w14:textId="77777777" w:rsidR="00661D99" w:rsidRPr="00DD1753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15448F02" w14:textId="4FE1325A" w:rsidR="00661D99" w:rsidRPr="00DD1753" w:rsidRDefault="00661D99" w:rsidP="00554B1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022F09FC" w14:textId="25A0C8E4" w:rsidR="00661D99" w:rsidRPr="00DD1753" w:rsidRDefault="00661D99" w:rsidP="00554B1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 xml:space="preserve">พ.ศ. </w:t>
            </w:r>
            <w:r w:rsidR="00A35742" w:rsidRPr="00A35742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661D99" w:rsidRPr="00DD1753" w14:paraId="0856CB95" w14:textId="77777777" w:rsidTr="003574D9">
        <w:tc>
          <w:tcPr>
            <w:tcW w:w="3119" w:type="dxa"/>
          </w:tcPr>
          <w:p w14:paraId="21A8A378" w14:textId="77777777" w:rsidR="00661D99" w:rsidRPr="00DD1753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D93F042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7500A0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A5BC24" w14:textId="77777777" w:rsidR="00661D99" w:rsidRPr="00DD1753" w:rsidRDefault="00661D99" w:rsidP="00661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F2F6586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</w:tr>
      <w:tr w:rsidR="00661D99" w:rsidRPr="00DD1753" w14:paraId="360D49F6" w14:textId="77777777" w:rsidTr="003574D9">
        <w:tc>
          <w:tcPr>
            <w:tcW w:w="3119" w:type="dxa"/>
          </w:tcPr>
          <w:p w14:paraId="04CCB706" w14:textId="77777777" w:rsidR="00661D99" w:rsidRPr="00DD1753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9614E1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4ABE250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1160A74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59BD37E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61D99" w:rsidRPr="00DD1753" w14:paraId="7D2746D5" w14:textId="77777777" w:rsidTr="003574D9">
        <w:tc>
          <w:tcPr>
            <w:tcW w:w="3119" w:type="dxa"/>
          </w:tcPr>
          <w:p w14:paraId="36DB3D42" w14:textId="77777777" w:rsidR="00661D99" w:rsidRPr="00DD1753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3C9CD1E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FCEBDF5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5A3379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759023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1D99" w:rsidRPr="00DD1753" w14:paraId="08EBD89C" w14:textId="77777777" w:rsidTr="003574D9">
        <w:tc>
          <w:tcPr>
            <w:tcW w:w="3119" w:type="dxa"/>
            <w:vAlign w:val="center"/>
          </w:tcPr>
          <w:p w14:paraId="66D55B74" w14:textId="77777777" w:rsidR="00661D99" w:rsidRPr="00DD1753" w:rsidRDefault="00661D99" w:rsidP="002350B6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ประเภทสินทรัพย์ทางการเงิน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25792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1A863B22" w14:textId="77777777" w:rsidR="00661D99" w:rsidRPr="00DD1753" w:rsidRDefault="00661D99" w:rsidP="00661C0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A973895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14:paraId="06626C92" w14:textId="77777777" w:rsidR="00661D99" w:rsidRPr="00DD1753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64914" w:rsidRPr="00DD1753" w14:paraId="779957B8" w14:textId="77777777" w:rsidTr="00AE4BAA">
        <w:tc>
          <w:tcPr>
            <w:tcW w:w="3119" w:type="dxa"/>
            <w:vAlign w:val="center"/>
          </w:tcPr>
          <w:p w14:paraId="5E8963BB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สินทรัพย์ทางการเงินที่กระแสเงินสดที่</w:t>
            </w:r>
          </w:p>
          <w:p w14:paraId="4BE70BC8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เกิดขึ้นตามสัญญาจากสินทรัพย์ทา</w:t>
            </w:r>
            <w:r w:rsidRPr="00DD1753">
              <w:rPr>
                <w:rFonts w:ascii="Browallia New" w:eastAsia="CordiaUPC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</w:p>
          <w:p w14:paraId="4B225007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การเงินในวันที่กำหนดไว้เป็นการชำระ</w:t>
            </w:r>
          </w:p>
          <w:p w14:paraId="6B5B7B93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เงินต้นและดอกเบี้ยจากจำนวนเงินต้นคง</w:t>
            </w:r>
          </w:p>
          <w:p w14:paraId="1BDA5EA9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ค้างเท่านั้นโดยไม่รวมสินทรัพย์ทางการ</w:t>
            </w:r>
          </w:p>
          <w:p w14:paraId="0FA8E2AB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เงินที่เข้านิยามการถือเพื่อค้าตา</w:t>
            </w:r>
            <w:r w:rsidRPr="00DD1753">
              <w:rPr>
                <w:rFonts w:ascii="Browallia New" w:eastAsia="CordiaUPC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ม</w:t>
            </w:r>
          </w:p>
          <w:p w14:paraId="07C92D53" w14:textId="77777777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มาตรฐานการรายงานทางการเงิน ฉบับที่ </w:t>
            </w:r>
          </w:p>
          <w:p w14:paraId="5EAE369A" w14:textId="68EAA38C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A35742" w:rsidRPr="00A35742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</w:t>
            </w: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หรือที่บริษัทบริหารและประเมินผลงา</w:t>
            </w:r>
            <w:r w:rsidRPr="00DD1753">
              <w:rPr>
                <w:rFonts w:ascii="Browallia New" w:eastAsia="CordiaUPC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น</w:t>
            </w:r>
          </w:p>
          <w:p w14:paraId="6B3DF7ED" w14:textId="5C71A675" w:rsidR="00A64914" w:rsidRPr="00DD1753" w:rsidRDefault="00A64914" w:rsidP="00A64914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ด้วยการประเมินมูลค่ายุติธรรม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35D399B" w14:textId="3166EE1A" w:rsidR="00A64914" w:rsidRPr="00DD1753" w:rsidRDefault="00A35742" w:rsidP="00A649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64914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615</w:t>
            </w:r>
            <w:r w:rsidR="00A64914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77C88C" w14:textId="3879CA26" w:rsidR="00A64914" w:rsidRPr="00DD1753" w:rsidRDefault="00A64914" w:rsidP="00A649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0558984" w14:textId="21750850" w:rsidR="00A64914" w:rsidRPr="00DD1753" w:rsidRDefault="00A35742" w:rsidP="00A649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64914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00A64914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</w:p>
        </w:tc>
        <w:tc>
          <w:tcPr>
            <w:tcW w:w="1441" w:type="dxa"/>
            <w:vAlign w:val="bottom"/>
          </w:tcPr>
          <w:p w14:paraId="3C893A96" w14:textId="2A56B854" w:rsidR="00A64914" w:rsidRPr="00DD1753" w:rsidRDefault="00A64914" w:rsidP="00A649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3D6C80" w:rsidRPr="00DD1753" w14:paraId="57567C7B" w14:textId="77777777" w:rsidTr="003574D9">
        <w:tc>
          <w:tcPr>
            <w:tcW w:w="3119" w:type="dxa"/>
            <w:vAlign w:val="center"/>
          </w:tcPr>
          <w:p w14:paraId="5110F3C4" w14:textId="77777777" w:rsidR="003574D9" w:rsidRPr="00DD1753" w:rsidRDefault="003D6C80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กระแสเงินสดที่เกิ</w:t>
            </w: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</w:t>
            </w: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ขึ้นตามสัญญาในวันที่</w:t>
            </w:r>
          </w:p>
          <w:p w14:paraId="58690943" w14:textId="77777777" w:rsidR="003574D9" w:rsidRPr="00DD1753" w:rsidRDefault="003574D9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3D6C80"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กำหนดไว้ไม่เป็นการรับชำระเงินต้นและ</w:t>
            </w:r>
          </w:p>
          <w:p w14:paraId="550F6B97" w14:textId="50953E15" w:rsidR="003D6C80" w:rsidRPr="00DD1753" w:rsidRDefault="003574D9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3D6C80"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ดอกเบี้ยจากจำนวนเงินต้นคงค้างเท่านั้น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9F6A08" w14:textId="11F475CE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B3829B" w14:textId="0A653045" w:rsidR="003D6C80" w:rsidRPr="00DD1753" w:rsidRDefault="008F3AC8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AA65C03" w14:textId="451548FD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441" w:type="dxa"/>
            <w:vAlign w:val="bottom"/>
          </w:tcPr>
          <w:p w14:paraId="4B24A18D" w14:textId="697671E1" w:rsidR="003D6C80" w:rsidRPr="00DD1753" w:rsidRDefault="003D6C80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A35742"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D6C80" w:rsidRPr="00DD1753" w14:paraId="17B1D12F" w14:textId="77777777" w:rsidTr="003574D9">
        <w:tc>
          <w:tcPr>
            <w:tcW w:w="3119" w:type="dxa"/>
            <w:vAlign w:val="center"/>
          </w:tcPr>
          <w:p w14:paraId="134700B9" w14:textId="77777777" w:rsidR="003574D9" w:rsidRPr="00DD1753" w:rsidRDefault="003D6C80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สินทรัพย์ทางการเงินที่บริษัทบริหารและ</w:t>
            </w:r>
          </w:p>
          <w:p w14:paraId="3711AED8" w14:textId="77777777" w:rsidR="003574D9" w:rsidRPr="00DD1753" w:rsidRDefault="003574D9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3D6C80"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ประเมินผลงานด้วยการประเมินมูลค่า</w:t>
            </w:r>
          </w:p>
          <w:p w14:paraId="0D8708FD" w14:textId="3C6D6DC9" w:rsidR="003D6C80" w:rsidRPr="00DD1753" w:rsidRDefault="003574D9" w:rsidP="002350B6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  </w:t>
            </w:r>
            <w:r w:rsidR="003D6C80"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0708FE1" w14:textId="50B8AC6C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8F3AC8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4C6688" w14:textId="31FF6FB3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8F3AC8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1" w:type="dxa"/>
            <w:vAlign w:val="bottom"/>
          </w:tcPr>
          <w:p w14:paraId="1306474D" w14:textId="44A78B16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3D6C80"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441" w:type="dxa"/>
            <w:vAlign w:val="bottom"/>
          </w:tcPr>
          <w:p w14:paraId="72EA0AEB" w14:textId="5D63BCAA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F3AC8"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</w:tr>
      <w:tr w:rsidR="003D6C80" w:rsidRPr="00DD1753" w14:paraId="19A9E936" w14:textId="77777777" w:rsidTr="003574D9">
        <w:tc>
          <w:tcPr>
            <w:tcW w:w="3119" w:type="dxa"/>
            <w:vAlign w:val="center"/>
          </w:tcPr>
          <w:p w14:paraId="1BB2BCA3" w14:textId="77777777" w:rsidR="003D6C80" w:rsidRPr="00DD1753" w:rsidRDefault="003D6C80" w:rsidP="002350B6">
            <w:pPr>
              <w:ind w:left="-11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CordiaUPC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สินทรัพย์ทางการเงินอื่น 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FB7469" w14:textId="5588156E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8F3AC8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ADA6A6" w14:textId="65D4F034" w:rsidR="003D6C80" w:rsidRPr="00DD1753" w:rsidRDefault="008F3AC8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710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67DF2B95" w14:textId="3DC5200F" w:rsidR="003D6C80" w:rsidRPr="00DD1753" w:rsidRDefault="00A35742" w:rsidP="003D6C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6C80"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3D6C80"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441" w:type="dxa"/>
            <w:vAlign w:val="bottom"/>
          </w:tcPr>
          <w:p w14:paraId="7797E7F0" w14:textId="2331F6DF" w:rsidR="003D6C80" w:rsidRPr="00DD1753" w:rsidRDefault="008F3AC8" w:rsidP="003D6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DD1753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41421502" w14:textId="255921DE" w:rsidR="00E009CC" w:rsidRPr="00DD1753" w:rsidRDefault="00E009CC">
      <w:pPr>
        <w:rPr>
          <w:rFonts w:ascii="Browallia New" w:eastAsia="Arial" w:hAnsi="Browallia New" w:cs="Browallia New"/>
          <w:color w:val="000000" w:themeColor="text1"/>
          <w:cs/>
          <w:lang w:val="en-GB" w:bidi="ar-SA"/>
        </w:rPr>
      </w:pPr>
    </w:p>
    <w:p w14:paraId="2E618D66" w14:textId="21DE1358" w:rsidR="00661D99" w:rsidRPr="00DD1753" w:rsidRDefault="00661D99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31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 พ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.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>ศ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2565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>2564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สินทรัพย์ทางการเงินที่ผ่านเงื่อนไข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SPPI </w:t>
      </w: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 ตราสารหนี้ ลูกหนี้อื่น รายได้จาการลงทุนค้างรับ เงินสดและรายการเทียบเท่าเงินสด ในขณะที่สินทรัพย์ทางการเงินส่วนที่เหลือประกอบด้วยตราสารทุน</w:t>
      </w:r>
    </w:p>
    <w:p w14:paraId="425DF2D2" w14:textId="77777777" w:rsidR="00E009CC" w:rsidRPr="00DD1753" w:rsidRDefault="00E009CC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C24666" w14:textId="164E3672" w:rsidR="00661D99" w:rsidRPr="004D7E10" w:rsidRDefault="00661D99" w:rsidP="00E009CC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D7E1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สินทรัพย์ทางการเงินบางประเภทที่แสดงอยู่ในงบการเงิน ประกอบด้วย ลูกหนี้จากการสัญญาประกันภัยต่อและ </w:t>
      </w:r>
      <w:r w:rsidR="004D7E10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เบี้ยประกันภัยค้างรับสุทธิจำนวน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="008F3AC8" w:rsidRPr="004D7E10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546</w:t>
      </w:r>
      <w:r w:rsidR="001A4FB7" w:rsidRPr="004D7E10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17</w:t>
      </w:r>
      <w:r w:rsidR="003D6C80" w:rsidRPr="004D7E1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 </w:t>
      </w:r>
      <w:r w:rsidR="00BE6AB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ไม่รวมอยู่ในการจัดประเภทข้างต้น 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</w:rPr>
        <w:t>(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2564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="003D6C80" w:rsidRPr="004D7E10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150</w:t>
      </w:r>
      <w:r w:rsidR="003D6C80" w:rsidRPr="004D7E10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8"/>
          <w:szCs w:val="28"/>
        </w:rPr>
        <w:t>53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4D7E10">
        <w:rPr>
          <w:rFonts w:ascii="Browallia New" w:hAnsi="Browallia New" w:cs="Browallia New"/>
          <w:color w:val="000000" w:themeColor="text1"/>
          <w:sz w:val="28"/>
          <w:szCs w:val="28"/>
        </w:rPr>
        <w:t>)</w:t>
      </w:r>
    </w:p>
    <w:p w14:paraId="0DF51267" w14:textId="0DCFB0F1" w:rsidR="00A83BAB" w:rsidRPr="00DD1753" w:rsidRDefault="00434533" w:rsidP="00E009CC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3BAB" w:rsidRPr="004D7E10" w14:paraId="39030CD6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D5BAF" w14:textId="1C0FB339" w:rsidR="00A83BAB" w:rsidRPr="004D7E10" w:rsidRDefault="00A83BAB" w:rsidP="00797693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D7E1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4D7E10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DC65009" w14:textId="3A9CF501" w:rsidR="00EC0D35" w:rsidRPr="004D7E10" w:rsidRDefault="00EC0D35" w:rsidP="004D7E10">
      <w:pPr>
        <w:rPr>
          <w:rFonts w:ascii="Browallia New" w:eastAsia="Arial Unicode MS" w:hAnsi="Browallia New" w:cs="Browallia New"/>
          <w:lang w:val="en-GB" w:eastAsia="x-none"/>
        </w:rPr>
      </w:pPr>
    </w:p>
    <w:p w14:paraId="476575BF" w14:textId="221D5AF0" w:rsidR="00EC0D35" w:rsidRPr="00DD1753" w:rsidRDefault="00627A78" w:rsidP="004D7E10">
      <w:pPr>
        <w:pStyle w:val="ListParagraph"/>
        <w:numPr>
          <w:ilvl w:val="1"/>
          <w:numId w:val="41"/>
        </w:numPr>
        <w:spacing w:after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 w:bidi="th-TH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มาตรฐานการรายงานทางการเงินฉบับใหม่และฉบับปรับปรุงถือปฏิบัติสำหรับรอบระยะเวลาบัญชีที่เริ่มในหรือหลังวันที่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1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 xml:space="preserve">มกราคม พ.ศ.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>2566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eastAsia="x-none"/>
        </w:rPr>
        <w:t xml:space="preserve"> 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 w:bidi="th-TH"/>
        </w:rPr>
        <w:t>ที่อาจเกี่ยวข้องและมีผลกระทบที่มีนัยสำคัญต่อ</w:t>
      </w:r>
      <w:r w:rsidR="00EC0D35"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eastAsia="x-none"/>
        </w:rPr>
        <w:t>กลุ่มกิจการ</w:t>
      </w:r>
    </w:p>
    <w:p w14:paraId="4973BEB6" w14:textId="06ABA726" w:rsidR="000A0A72" w:rsidRPr="00DD1753" w:rsidRDefault="000A0A72" w:rsidP="004D7E10">
      <w:pPr>
        <w:rPr>
          <w:rFonts w:ascii="Browallia New" w:eastAsia="Arial Unicode MS" w:hAnsi="Browallia New" w:cs="Browallia New"/>
          <w:lang w:val="en-GB" w:eastAsia="x-none"/>
        </w:rPr>
      </w:pPr>
    </w:p>
    <w:p w14:paraId="7DA2640A" w14:textId="53C0C710" w:rsidR="00627A78" w:rsidRPr="00DD1753" w:rsidRDefault="00627A78" w:rsidP="00627A78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</w:rPr>
      </w:pPr>
      <w:r w:rsidRPr="00DD1753">
        <w:rPr>
          <w:rFonts w:ascii="Browallia New" w:hAnsi="Browallia New" w:cs="Browallia New"/>
          <w:color w:val="CF4A02"/>
          <w:cs/>
        </w:rPr>
        <w:t>ก)</w:t>
      </w:r>
      <w:r w:rsidRPr="00DD1753">
        <w:rPr>
          <w:rFonts w:ascii="Browallia New" w:hAnsi="Browallia New" w:cs="Browallia New"/>
          <w:color w:val="000000"/>
          <w:cs/>
        </w:rPr>
        <w:tab/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การปรับปรุงมาตรฐานการบัญชีฉบับที่ </w:t>
      </w:r>
      <w:r w:rsidR="00A35742" w:rsidRPr="00A35742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 เรื่อง ที่ดิน อาคารและอุปกรณ์</w:t>
      </w:r>
      <w:r w:rsidRPr="00DD1753">
        <w:rPr>
          <w:rFonts w:ascii="Browallia New" w:hAnsi="Browallia New" w:cs="Browallia New"/>
          <w:color w:val="000000"/>
          <w:cs/>
        </w:rPr>
        <w:t xml:space="preserve"> ได้อธิบายให้ชัดเจนโดยห้าม</w:t>
      </w:r>
      <w:r w:rsidRPr="00DD1753">
        <w:rPr>
          <w:rFonts w:ascii="Browallia New" w:hAnsi="Browallia New" w:cs="Browallia New" w:hint="cs"/>
          <w:color w:val="000000"/>
          <w:cs/>
        </w:rPr>
        <w:t>บริษัท</w:t>
      </w:r>
      <w:r w:rsidRPr="00DD1753">
        <w:rPr>
          <w:rFonts w:ascii="Browallia New" w:hAnsi="Browallia New" w:cs="Browallia New"/>
          <w:color w:val="000000"/>
          <w:cs/>
        </w:rPr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9E4E1EC" w14:textId="6C6CE532" w:rsidR="00627A78" w:rsidRPr="00DD1753" w:rsidRDefault="00627A78" w:rsidP="00627A78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</w:rPr>
      </w:pPr>
      <w:r w:rsidRPr="00DD1753">
        <w:rPr>
          <w:rFonts w:ascii="Browallia New" w:hAnsi="Browallia New" w:cs="Browallia New"/>
          <w:color w:val="CF4A02"/>
          <w:cs/>
        </w:rPr>
        <w:t>ข)</w:t>
      </w:r>
      <w:r w:rsidRPr="00DD1753">
        <w:rPr>
          <w:rFonts w:ascii="Browallia New" w:hAnsi="Browallia New" w:cs="Browallia New"/>
          <w:color w:val="000000"/>
          <w:cs/>
        </w:rPr>
        <w:tab/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การปรับปรุงมาตรฐานการบัญชีฉบับที่ </w:t>
      </w:r>
      <w:r w:rsidR="00A35742" w:rsidRPr="00A35742">
        <w:rPr>
          <w:rFonts w:ascii="Browallia New" w:hAnsi="Browallia New" w:cs="Browallia New"/>
          <w:b/>
          <w:bCs/>
          <w:color w:val="CF4A02"/>
          <w:lang w:val="en-GB"/>
        </w:rPr>
        <w:t>37</w:t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DD1753">
        <w:rPr>
          <w:rFonts w:ascii="Browallia New" w:hAnsi="Browallia New" w:cs="Browallia New"/>
          <w:color w:val="000000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</w:t>
      </w:r>
      <w:r w:rsidR="004D7E10">
        <w:rPr>
          <w:rFonts w:ascii="Browallia New" w:hAnsi="Browallia New" w:cs="Browallia New"/>
          <w:color w:val="000000"/>
          <w:cs/>
        </w:rPr>
        <w:br/>
      </w:r>
      <w:r w:rsidRPr="00DD1753">
        <w:rPr>
          <w:rFonts w:ascii="Browallia New" w:hAnsi="Browallia New" w:cs="Browallia New"/>
          <w:color w:val="000000"/>
          <w:cs/>
        </w:rPr>
        <w:t>ที่เกี่ยวข้องโดยตรงในการปฏิบัติตามสัญญา  นอกจากนี้</w:t>
      </w:r>
      <w:r w:rsidRPr="00DD1753">
        <w:rPr>
          <w:rFonts w:ascii="Browallia New" w:hAnsi="Browallia New" w:cs="Browallia New" w:hint="cs"/>
          <w:color w:val="000000"/>
          <w:cs/>
        </w:rPr>
        <w:t>บริษัท</w:t>
      </w:r>
      <w:r w:rsidRPr="00DD1753">
        <w:rPr>
          <w:rFonts w:ascii="Browallia New" w:hAnsi="Browallia New" w:cs="Browallia New"/>
          <w:color w:val="000000"/>
          <w:cs/>
        </w:rPr>
        <w:t xml:space="preserve">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3CBBF22D" w14:textId="539BA7D4" w:rsidR="00627A78" w:rsidRPr="00DD1753" w:rsidRDefault="00627A78" w:rsidP="00627A78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</w:rPr>
      </w:pPr>
      <w:r w:rsidRPr="00DD1753">
        <w:rPr>
          <w:rFonts w:ascii="Browallia New" w:hAnsi="Browallia New" w:cs="Browallia New" w:hint="cs"/>
          <w:color w:val="CF4A02"/>
          <w:cs/>
        </w:rPr>
        <w:t>ค</w:t>
      </w:r>
      <w:r w:rsidRPr="00DD1753">
        <w:rPr>
          <w:rFonts w:ascii="Browallia New" w:hAnsi="Browallia New" w:cs="Browallia New"/>
          <w:color w:val="CF4A02"/>
          <w:cs/>
        </w:rPr>
        <w:t>)</w:t>
      </w:r>
      <w:r w:rsidRPr="00DD1753">
        <w:rPr>
          <w:rFonts w:ascii="Browallia New" w:hAnsi="Browallia New" w:cs="Browallia New"/>
          <w:color w:val="000000"/>
          <w:cs/>
        </w:rPr>
        <w:tab/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A35742" w:rsidRPr="00A35742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 เรื่องการรวมธุรกิจ</w:t>
      </w:r>
      <w:r w:rsidRPr="00DD1753">
        <w:rPr>
          <w:rFonts w:ascii="Browallia New" w:hAnsi="Browallia New" w:cs="Browallia New"/>
          <w:color w:val="000000"/>
          <w:cs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1468137" w14:textId="66E6C2A2" w:rsidR="00627A78" w:rsidRPr="00DD1753" w:rsidRDefault="00627A78" w:rsidP="00627A78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</w:rPr>
      </w:pPr>
      <w:r w:rsidRPr="00DD1753">
        <w:rPr>
          <w:rFonts w:ascii="Browallia New" w:hAnsi="Browallia New" w:cs="Browallia New" w:hint="cs"/>
          <w:color w:val="CF4A02"/>
          <w:cs/>
        </w:rPr>
        <w:t>ง</w:t>
      </w:r>
      <w:r w:rsidRPr="00DD1753">
        <w:rPr>
          <w:rFonts w:ascii="Browallia New" w:hAnsi="Browallia New" w:cs="Browallia New"/>
          <w:color w:val="CF4A02"/>
          <w:cs/>
        </w:rPr>
        <w:t>)</w:t>
      </w:r>
      <w:r w:rsidRPr="00DD1753">
        <w:rPr>
          <w:rFonts w:ascii="Browallia New" w:hAnsi="Browallia New" w:cs="Browallia New"/>
          <w:color w:val="000000"/>
          <w:cs/>
        </w:rPr>
        <w:tab/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A35742" w:rsidRPr="00A35742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Pr="00DD1753">
        <w:rPr>
          <w:rFonts w:ascii="Browallia New" w:hAnsi="Browallia New" w:cs="Browallia New"/>
          <w:b/>
          <w:bCs/>
          <w:color w:val="CF4A02"/>
          <w:cs/>
        </w:rPr>
        <w:t xml:space="preserve"> เรื่อง เครื่องมือทางการเงิน</w:t>
      </w:r>
      <w:r w:rsidRPr="00DD1753">
        <w:rPr>
          <w:rFonts w:ascii="Browallia New" w:hAnsi="Browallia New" w:cs="Browallia New"/>
          <w:color w:val="000000"/>
          <w:cs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35742" w:rsidRPr="00A35742">
        <w:rPr>
          <w:rFonts w:ascii="Browallia New" w:hAnsi="Browallia New" w:cs="Browallia New"/>
          <w:color w:val="000000"/>
          <w:lang w:val="en-GB"/>
        </w:rPr>
        <w:t>10</w:t>
      </w:r>
      <w:r w:rsidRPr="00DD1753">
        <w:rPr>
          <w:rFonts w:ascii="Browallia New" w:hAnsi="Browallia New" w:cs="Browallia New"/>
          <w:color w:val="000000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58D7DECA" w14:textId="77777777" w:rsidR="00627A78" w:rsidRPr="00DD1753" w:rsidRDefault="00627A78" w:rsidP="00627A78">
      <w:pPr>
        <w:ind w:left="1080"/>
        <w:contextualSpacing/>
        <w:jc w:val="thaiDistribute"/>
        <w:rPr>
          <w:rFonts w:ascii="Browallia New" w:hAnsi="Browallia New" w:cs="Browallia New"/>
          <w:color w:val="000000"/>
        </w:rPr>
      </w:pPr>
    </w:p>
    <w:p w14:paraId="04C997A5" w14:textId="0B9FF4FA" w:rsidR="0060612C" w:rsidRPr="00DD1753" w:rsidRDefault="00C2231C" w:rsidP="00434533">
      <w:pPr>
        <w:ind w:left="1080"/>
        <w:contextualSpacing/>
        <w:jc w:val="thaiDistribute"/>
        <w:rPr>
          <w:rFonts w:ascii="Browallia New" w:hAnsi="Browallia New" w:cs="Browallia New"/>
          <w:color w:val="000000"/>
        </w:rPr>
      </w:pPr>
      <w:r w:rsidRPr="00DD1753">
        <w:rPr>
          <w:rFonts w:ascii="Browallia New" w:hAnsi="Browallia New" w:cs="Browallia New" w:hint="cs"/>
          <w:color w:val="000000"/>
          <w:cs/>
        </w:rPr>
        <w:t>กลุ่มกิจการ</w:t>
      </w:r>
      <w:r w:rsidR="00627A78" w:rsidRPr="00DD1753">
        <w:rPr>
          <w:rFonts w:ascii="Browallia New" w:hAnsi="Browallia New" w:cs="Browallia New"/>
          <w:color w:val="000000"/>
          <w:cs/>
        </w:rPr>
        <w:t>ไม่ได้นำมาตรฐานการรายงานทางการเงินที่มีการปรับปรุงใหม่ดัง</w:t>
      </w:r>
      <w:r w:rsidR="00627A78" w:rsidRPr="00DD1753">
        <w:rPr>
          <w:rFonts w:ascii="Browallia New" w:hAnsi="Browallia New" w:cs="Browallia New" w:hint="cs"/>
          <w:color w:val="000000"/>
          <w:cs/>
        </w:rPr>
        <w:t>ที่กล่าวข้างต้น</w:t>
      </w:r>
      <w:r w:rsidR="00627A78" w:rsidRPr="00DD1753">
        <w:rPr>
          <w:rFonts w:ascii="Browallia New" w:hAnsi="Browallia New" w:cs="Browallia New"/>
          <w:color w:val="000000"/>
          <w:cs/>
        </w:rPr>
        <w:t xml:space="preserve">มาถือปฏิบัติก่อนวันบังคับใช้ </w:t>
      </w:r>
    </w:p>
    <w:p w14:paraId="556142FC" w14:textId="0F53ADCB" w:rsidR="00046129" w:rsidRPr="004D7E10" w:rsidRDefault="00046129" w:rsidP="00434533">
      <w:pPr>
        <w:ind w:left="1080"/>
        <w:contextualSpacing/>
        <w:jc w:val="thaiDistribute"/>
        <w:rPr>
          <w:rFonts w:ascii="Browallia New" w:hAnsi="Browallia New" w:cs="Browallia New"/>
          <w:color w:val="000000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1B40" w:rsidRPr="004D7E10" w14:paraId="549BB86E" w14:textId="77777777" w:rsidTr="004D7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552DEA" w14:textId="374DBA17" w:rsidR="00101B40" w:rsidRPr="004D7E10" w:rsidRDefault="00101B40" w:rsidP="003E238B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4D7E1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นโยบายการบัญชี</w:t>
            </w:r>
          </w:p>
        </w:tc>
      </w:tr>
    </w:tbl>
    <w:p w14:paraId="0922A55F" w14:textId="3B1B2CC3" w:rsidR="00F356C5" w:rsidRPr="004D7E10" w:rsidRDefault="00F356C5" w:rsidP="00F356C5">
      <w:pPr>
        <w:rPr>
          <w:rFonts w:ascii="Browallia New" w:eastAsia="Arial Unicode MS" w:hAnsi="Browallia New" w:cs="Browallia New"/>
          <w:cs/>
          <w:lang w:eastAsia="x-none" w:bidi="ar-SA"/>
        </w:rPr>
      </w:pPr>
    </w:p>
    <w:p w14:paraId="4095989F" w14:textId="38DF3170" w:rsidR="00EC0D35" w:rsidRPr="004D7E10" w:rsidRDefault="00C46115" w:rsidP="004D7E10">
      <w:pPr>
        <w:pStyle w:val="Heading2"/>
        <w:numPr>
          <w:ilvl w:val="1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D7E1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การบัญชีสำหรับงบการเงินรวม</w:t>
      </w:r>
    </w:p>
    <w:p w14:paraId="66DC058C" w14:textId="77777777" w:rsidR="0060612C" w:rsidRPr="004D7E10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AA4044" w14:textId="3FCCCEDB" w:rsidR="002C12AA" w:rsidRPr="004D7E10" w:rsidRDefault="002C12AA" w:rsidP="004D7E10">
      <w:pPr>
        <w:pStyle w:val="ListParagraph"/>
        <w:numPr>
          <w:ilvl w:val="0"/>
          <w:numId w:val="8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D7E10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บริษัทย่อย</w:t>
      </w:r>
    </w:p>
    <w:p w14:paraId="2A21DA13" w14:textId="77777777" w:rsidR="002C12AA" w:rsidRPr="004D7E10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7BB0561C" w14:textId="65E51466" w:rsidR="002C12AA" w:rsidRPr="004D7E10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D7E10">
        <w:rPr>
          <w:rFonts w:ascii="Browallia New" w:eastAsia="Arial Unicode MS" w:hAnsi="Browallia New" w:cs="Browallia New"/>
          <w:cs/>
        </w:rPr>
        <w:br/>
      </w:r>
      <w:r w:rsidRPr="004D7E10">
        <w:rPr>
          <w:rFonts w:ascii="Browallia New" w:eastAsia="Arial Unicode MS" w:hAnsi="Browallia New" w:cs="Browallia New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192B26D" w14:textId="13D3BC98" w:rsidR="002C12AA" w:rsidRPr="004D7E10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15CB5E8" w14:textId="5E3714CF" w:rsidR="002C12AA" w:rsidRPr="004D7E10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4D7E10">
        <w:rPr>
          <w:rFonts w:ascii="Browallia New" w:eastAsia="Arial Unicode MS" w:hAnsi="Browallia New" w:cs="Browallia New"/>
        </w:rPr>
        <w:t xml:space="preserve"> </w:t>
      </w:r>
    </w:p>
    <w:p w14:paraId="48919571" w14:textId="141EFB0D" w:rsidR="002C12AA" w:rsidRPr="00DD1753" w:rsidRDefault="00434533" w:rsidP="00BF72EE">
      <w:pPr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589552A3" w14:textId="16258141" w:rsidR="0060612C" w:rsidRPr="00DD1753" w:rsidRDefault="002C12AA" w:rsidP="00797693">
      <w:pPr>
        <w:pStyle w:val="ListParagraph"/>
        <w:numPr>
          <w:ilvl w:val="0"/>
          <w:numId w:val="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บริษัทร่วม</w:t>
      </w:r>
    </w:p>
    <w:p w14:paraId="37DC69E3" w14:textId="77777777" w:rsidR="002C12AA" w:rsidRPr="00CB6CC7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8DFFBF" w14:textId="6BC499FF" w:rsidR="002C12AA" w:rsidRPr="00DD1753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</w:rPr>
        <w:br/>
      </w:r>
      <w:r w:rsidRPr="00DD1753">
        <w:rPr>
          <w:rFonts w:ascii="Browallia New" w:eastAsia="Arial Unicode MS" w:hAnsi="Browallia New" w:cs="Browallia New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54B8BB" w14:textId="77777777" w:rsidR="002C12AA" w:rsidRPr="00CB6CC7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5D2983" w14:textId="4A11EC38" w:rsidR="001C1718" w:rsidRPr="00DD1753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เงินลงทุนในบริษัทร่วมบันทึกด้วยวิธีราคาทุ</w:t>
      </w:r>
      <w:r w:rsidR="00BF72EE" w:rsidRPr="00DD1753">
        <w:rPr>
          <w:rFonts w:ascii="Browallia New" w:eastAsia="Arial Unicode MS" w:hAnsi="Browallia New" w:cs="Browallia New"/>
          <w:cs/>
        </w:rPr>
        <w:t>น</w:t>
      </w:r>
    </w:p>
    <w:p w14:paraId="7774BE0C" w14:textId="77777777" w:rsidR="00BF72EE" w:rsidRPr="00CB6CC7" w:rsidRDefault="00BF72E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8691E91" w14:textId="77777777" w:rsidR="002C12AA" w:rsidRPr="00DD1753" w:rsidRDefault="002C12AA" w:rsidP="00797693">
      <w:pPr>
        <w:pStyle w:val="ListParagraph"/>
        <w:numPr>
          <w:ilvl w:val="0"/>
          <w:numId w:val="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การบันทึกเงินลงทุนตามวิธีส่วนได้เสีย</w:t>
      </w:r>
    </w:p>
    <w:p w14:paraId="23C6A11B" w14:textId="77777777" w:rsidR="002C12AA" w:rsidRPr="00CB6CC7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1F4906" w14:textId="77777777" w:rsidR="002C12AA" w:rsidRPr="00DD1753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413835" w14:textId="77777777" w:rsidR="002C12AA" w:rsidRPr="00CB6CC7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16189A" w14:textId="4C0F4E62" w:rsidR="002C12AA" w:rsidRPr="00DD1753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8BAB37E" w14:textId="77777777" w:rsidR="002C12AA" w:rsidRPr="00CB6CC7" w:rsidRDefault="002C12AA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24C85F" w14:textId="397C92DF" w:rsidR="009B4120" w:rsidRPr="00DD1753" w:rsidRDefault="002C12AA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</w:t>
      </w:r>
      <w:r w:rsidR="009B4120" w:rsidRPr="00DD1753">
        <w:rPr>
          <w:rFonts w:ascii="Browallia New" w:eastAsia="Arial Unicode MS" w:hAnsi="Browallia New" w:cs="Browallia New"/>
          <w:cs/>
        </w:rPr>
        <w:t>ม</w:t>
      </w:r>
      <w:r w:rsidRPr="00DD1753">
        <w:rPr>
          <w:rFonts w:ascii="Browallia New" w:eastAsia="Arial Unicode MS" w:hAnsi="Browallia New" w:cs="Browallia New"/>
          <w:cs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B1B4E06" w14:textId="7BF68D81" w:rsidR="009B4120" w:rsidRPr="00CB6CC7" w:rsidRDefault="009B4120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46AD64" w14:textId="77777777" w:rsidR="009B4120" w:rsidRPr="00DD1753" w:rsidRDefault="009B4120" w:rsidP="00797693">
      <w:pPr>
        <w:pStyle w:val="ListParagraph"/>
        <w:numPr>
          <w:ilvl w:val="0"/>
          <w:numId w:val="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รายการระหว่างกันในงบการเงินรวม</w:t>
      </w:r>
    </w:p>
    <w:p w14:paraId="6576AE31" w14:textId="77777777" w:rsidR="009B4120" w:rsidRPr="00CB6CC7" w:rsidRDefault="009B4120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185D6F" w14:textId="2FB8021D" w:rsidR="009B4120" w:rsidRPr="00DD1753" w:rsidRDefault="009B412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135EB40" w14:textId="77777777" w:rsidR="00390A7E" w:rsidRPr="00CB6CC7" w:rsidRDefault="00390A7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18709CE" w14:textId="77777777" w:rsidR="00A5703E" w:rsidRPr="00DD1753" w:rsidRDefault="00A5703E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การจัดประเภทสัญญาประกันภัย</w:t>
      </w:r>
    </w:p>
    <w:p w14:paraId="449013DB" w14:textId="77777777" w:rsidR="00A5703E" w:rsidRPr="00CB6CC7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56813D" w14:textId="77777777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ลุ่มกิจการได้มีการจัดประเภทสัญญาของผลิตภัณฑ์ประกันภัยที่บริษัทเป็นผู้ออกเป็นสัญญาประกันภัยหรือสัญญาลงทุนโดยขึ้นอยู่กับระดับความเสี่ยงของการรับประกันภัย</w:t>
      </w:r>
      <w:r w:rsidRPr="00DD1753">
        <w:rPr>
          <w:rFonts w:ascii="Browallia New" w:eastAsia="Arial Unicode MS" w:hAnsi="Browallia New" w:cs="Browallia New"/>
        </w:rPr>
        <w:t xml:space="preserve"> </w:t>
      </w:r>
    </w:p>
    <w:p w14:paraId="1FA8E258" w14:textId="77777777" w:rsidR="00A5703E" w:rsidRPr="00CB6CC7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001400" w14:textId="77777777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>สัญญาประกันภัยเป็นสัญญาซึ่งกลุ่มกิจการ</w:t>
      </w:r>
      <w:r w:rsidRPr="00DD1753">
        <w:rPr>
          <w:rFonts w:ascii="Browallia New" w:eastAsia="Arial Unicode MS" w:hAnsi="Browallia New" w:cs="Browallia New"/>
        </w:rPr>
        <w:t xml:space="preserve"> (</w:t>
      </w:r>
      <w:r w:rsidRPr="00DD1753">
        <w:rPr>
          <w:rFonts w:ascii="Browallia New" w:eastAsia="Arial Unicode MS" w:hAnsi="Browallia New" w:cs="Browallia New"/>
          <w:cs/>
        </w:rPr>
        <w:t>ผู้รับประกันภัย</w:t>
      </w:r>
      <w:r w:rsidRPr="00DD1753">
        <w:rPr>
          <w:rFonts w:ascii="Browallia New" w:eastAsia="Arial Unicode MS" w:hAnsi="Browallia New" w:cs="Browallia New"/>
        </w:rPr>
        <w:t xml:space="preserve">) </w:t>
      </w:r>
      <w:r w:rsidRPr="00DD1753">
        <w:rPr>
          <w:rFonts w:ascii="Browallia New" w:eastAsia="Arial Unicode MS" w:hAnsi="Browallia New" w:cs="Browallia New"/>
          <w:cs/>
        </w:rPr>
        <w:t>ได้รับโอนความเสี่ยงจากการรับประกันภัยที่มีนัยสำคัญจากคู่สัญญาอีกฝ่ายหนึ่ง</w:t>
      </w:r>
      <w:r w:rsidRPr="00DD1753">
        <w:rPr>
          <w:rFonts w:ascii="Browallia New" w:eastAsia="Arial Unicode MS" w:hAnsi="Browallia New" w:cs="Browallia New"/>
        </w:rPr>
        <w:t xml:space="preserve"> (</w:t>
      </w:r>
      <w:r w:rsidRPr="00DD1753">
        <w:rPr>
          <w:rFonts w:ascii="Browallia New" w:eastAsia="Arial Unicode MS" w:hAnsi="Browallia New" w:cs="Browallia New"/>
          <w:cs/>
        </w:rPr>
        <w:t>ผู้เอาประกันภัย</w:t>
      </w:r>
      <w:r w:rsidRPr="00DD1753">
        <w:rPr>
          <w:rFonts w:ascii="Browallia New" w:eastAsia="Arial Unicode MS" w:hAnsi="Browallia New" w:cs="Browallia New"/>
        </w:rPr>
        <w:t xml:space="preserve">) </w:t>
      </w:r>
      <w:r w:rsidRPr="00DD1753">
        <w:rPr>
          <w:rFonts w:ascii="Browallia New" w:eastAsia="Arial Unicode MS" w:hAnsi="Browallia New" w:cs="Browallia New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DD1753">
        <w:rPr>
          <w:rFonts w:ascii="Browallia New" w:eastAsia="Arial Unicode MS" w:hAnsi="Browallia New" w:cs="Browallia New"/>
        </w:rPr>
        <w:t xml:space="preserve"> (</w:t>
      </w:r>
      <w:r w:rsidRPr="00DD1753">
        <w:rPr>
          <w:rFonts w:ascii="Browallia New" w:eastAsia="Arial Unicode MS" w:hAnsi="Browallia New" w:cs="Browallia New"/>
          <w:cs/>
        </w:rPr>
        <w:t>เหตุการณ์ที่เอาประกันภัย</w:t>
      </w:r>
      <w:r w:rsidRPr="00DD1753">
        <w:rPr>
          <w:rFonts w:ascii="Browallia New" w:eastAsia="Arial Unicode MS" w:hAnsi="Browallia New" w:cs="Browallia New"/>
        </w:rPr>
        <w:t xml:space="preserve">) </w:t>
      </w:r>
      <w:r w:rsidRPr="00DD1753">
        <w:rPr>
          <w:rFonts w:ascii="Browallia New" w:eastAsia="Arial Unicode MS" w:hAnsi="Browallia New" w:cs="Browallia New"/>
          <w:cs/>
        </w:rPr>
        <w:t>เกิดผลกระทบในทางลบต่อผู้เอาประกันภัย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เมื่อสัญญาถูกจัดประเภทเป็นสัญญาประกันภัยแล้วจะคงเป็นสัญญาประกันภัยจนกว่าสิทธิและภาระผูกพันทั้งหมดถูกทำให้สิ้นสุดหรือสิ้นผลบังคับ</w:t>
      </w:r>
    </w:p>
    <w:p w14:paraId="770C0928" w14:textId="77777777" w:rsidR="00A5703E" w:rsidRPr="00CB6CC7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C83679" w14:textId="621E54DE" w:rsidR="00A5703E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อย่างไรก็ตาม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สัญญาที่ทำให้ผู้ออกมีความเสี่ยงทางการเงินแต่ไม่มีความเสี่ยงด้านการรับประกันภัยที่สำคัญไม่จัดว่าเป็นสัญญาประกันภัย</w:t>
      </w:r>
    </w:p>
    <w:p w14:paraId="40AAA449" w14:textId="6D6D63FA" w:rsidR="00CB6CC7" w:rsidRDefault="00CB6CC7">
      <w:pPr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3EAE1094" w14:textId="3AA4DEB3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สัญญาประกันภัยระยะสั้นหมายถึงสัญญาประกันภัยที่มีระยะเวลาคุ้มครองภายใต้สัญญาไม่เกิน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1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ปี</w:t>
      </w:r>
    </w:p>
    <w:p w14:paraId="36BECE2A" w14:textId="77777777" w:rsidR="00A5703E" w:rsidRPr="00CB6CC7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DF2E44" w14:textId="40BD08BA" w:rsidR="009F7FF6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สัญญาประกันภัยระยะยาวหมายถึง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สัญญาประกันภัยที่มีระยะเวลาสัญญาเกินกว่า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1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ปี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หรือมีการรับรองการต่ออายุอัตโนมัติซึ่งบริษัทประกันภัยไม่สามารถบอกเลิกสัญญาและไม่สามารถปรับเพิ่ม</w:t>
      </w:r>
      <w:r w:rsidRPr="00DD1753">
        <w:rPr>
          <w:rFonts w:ascii="Browallia New" w:eastAsia="Arial Unicode MS" w:hAnsi="Browallia New" w:cs="Browallia New"/>
        </w:rPr>
        <w:t>/</w:t>
      </w:r>
      <w:r w:rsidRPr="00DD1753">
        <w:rPr>
          <w:rFonts w:ascii="Browallia New" w:eastAsia="Arial Unicode MS" w:hAnsi="Browallia New" w:cs="Browallia New"/>
          <w:cs/>
        </w:rPr>
        <w:t>ลดเบี้ยประกันภัยรวมถึงเปลี่ยนแปลงผลประโยชน์ใดๆในกรมธรรม์ประกันภัยตลอดอายุสัญญาได้</w:t>
      </w:r>
    </w:p>
    <w:p w14:paraId="5FF822F4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E7F99B" w14:textId="52F1661E" w:rsidR="009F7FF6" w:rsidRPr="00DD1753" w:rsidRDefault="009F7FF6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Pr="00DD1753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รวมธุรกิจ</w:t>
      </w:r>
    </w:p>
    <w:p w14:paraId="11E75C1A" w14:textId="057B9349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86B9088" w14:textId="77777777" w:rsidR="009F7FF6" w:rsidRPr="00DD1753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19464F6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F1E3A5" w14:textId="77777777" w:rsidR="009F7FF6" w:rsidRPr="00DD1753" w:rsidRDefault="009F7FF6" w:rsidP="00CB6CC7">
      <w:pPr>
        <w:pStyle w:val="ListParagraph"/>
        <w:numPr>
          <w:ilvl w:val="0"/>
          <w:numId w:val="38"/>
        </w:numPr>
        <w:tabs>
          <w:tab w:val="left" w:pos="900"/>
        </w:tabs>
        <w:spacing w:after="0"/>
        <w:ind w:left="900" w:hanging="3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มูลค่ายุติธรรมของสินทรัพย์ที่โอนไป</w:t>
      </w:r>
    </w:p>
    <w:p w14:paraId="02F27094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D59524" w14:textId="77777777" w:rsidR="009F7FF6" w:rsidRPr="00DD1753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1C7427A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4DF5DF" w14:textId="77777777" w:rsidR="009F7FF6" w:rsidRPr="00DD1753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Pr="00DD1753">
        <w:rPr>
          <w:rFonts w:ascii="Browallia New" w:eastAsia="Arial Unicode MS" w:hAnsi="Browallia New" w:cs="Browallia New"/>
        </w:rPr>
        <w:br/>
      </w:r>
      <w:r w:rsidRPr="00DD1753">
        <w:rPr>
          <w:rFonts w:ascii="Browallia New" w:eastAsia="Arial Unicode MS" w:hAnsi="Browallia New" w:cs="Browallia New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4DDE44A7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70E20C" w14:textId="2981D06A" w:rsidR="009F7FF6" w:rsidRPr="00DD1753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</w:t>
      </w:r>
      <w:r w:rsidRPr="00DD1753">
        <w:rPr>
          <w:rFonts w:ascii="Browallia New" w:eastAsia="Arial Unicode MS" w:hAnsi="Browallia New" w:cs="Browallia New"/>
        </w:rPr>
        <w:br/>
      </w:r>
      <w:r w:rsidRPr="00DD1753">
        <w:rPr>
          <w:rFonts w:ascii="Browallia New" w:eastAsia="Arial Unicode MS" w:hAnsi="Browallia New" w:cs="Browallia New"/>
          <w:cs/>
        </w:rPr>
        <w:t>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</w:t>
      </w:r>
      <w:r w:rsidRPr="00DD1753">
        <w:rPr>
          <w:rFonts w:ascii="Browallia New" w:eastAsia="Arial Unicode MS" w:hAnsi="Browallia New" w:cs="Browallia New"/>
        </w:rPr>
        <w:br/>
      </w:r>
      <w:r w:rsidRPr="00DD1753">
        <w:rPr>
          <w:rFonts w:ascii="Browallia New" w:eastAsia="Arial Unicode MS" w:hAnsi="Browallia New" w:cs="Browallia New"/>
          <w:cs/>
        </w:rPr>
        <w:t>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1069C85" w14:textId="77777777" w:rsidR="00DC0B82" w:rsidRPr="00CB6CC7" w:rsidRDefault="00DC0B82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9CC405" w14:textId="74252B9A" w:rsidR="009F7FF6" w:rsidRPr="00DD1753" w:rsidRDefault="009F7FF6" w:rsidP="00CB6CC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eastAsia="Arial Unicode MS" w:hAnsi="Browallia New" w:cs="Browallia New"/>
          <w:i/>
          <w:iCs/>
          <w:color w:val="CF4A02"/>
          <w:cs/>
          <w:lang w:val="en-GB"/>
        </w:rPr>
        <w:t>ต้นทุนทางตรงที่เกี่ยวกับการซื้อธุรกิจ</w:t>
      </w:r>
    </w:p>
    <w:p w14:paraId="7018CF9A" w14:textId="77777777" w:rsidR="009F7FF6" w:rsidRPr="00CB6CC7" w:rsidRDefault="009F7FF6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E13458" w14:textId="77777777" w:rsidR="009F7FF6" w:rsidRPr="004D7E10" w:rsidRDefault="009F7FF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783C985" w14:textId="77777777" w:rsidR="009429E0" w:rsidRPr="00CB6CC7" w:rsidRDefault="009429E0" w:rsidP="004D7E1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BBEEE6" w14:textId="77777777" w:rsidR="009B4120" w:rsidRPr="00DD1753" w:rsidRDefault="009B4120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40C8B989" w14:textId="77777777" w:rsidR="009B4120" w:rsidRPr="00DD1753" w:rsidRDefault="009B4120" w:rsidP="009B4120">
      <w:pPr>
        <w:jc w:val="thaiDistribute"/>
        <w:rPr>
          <w:rFonts w:ascii="Browallia New" w:eastAsia="Arial Unicode MS" w:hAnsi="Browallia New" w:cs="Browallia New"/>
          <w:spacing w:val="-2"/>
        </w:rPr>
      </w:pPr>
    </w:p>
    <w:p w14:paraId="6F8282CA" w14:textId="4C18060E" w:rsidR="009B4120" w:rsidRPr="00DD1753" w:rsidRDefault="009B4120" w:rsidP="00797693">
      <w:pPr>
        <w:pStyle w:val="ListParagraph"/>
        <w:numPr>
          <w:ilvl w:val="0"/>
          <w:numId w:val="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0AD19BB" w14:textId="77777777" w:rsidR="009B4120" w:rsidRPr="004D7E10" w:rsidRDefault="009B4120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B2F1001" w14:textId="7631C165" w:rsidR="009B4120" w:rsidRPr="00DD1753" w:rsidRDefault="009B412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ซึ่งเป็นสกุลเงินที่ใช้ในการดำเนินงานและเป็นสกุลเงินที่ใช้นำเสนองบการเงินของกลุ่มกิจการ</w:t>
      </w:r>
    </w:p>
    <w:p w14:paraId="0EE03DDB" w14:textId="4BB1AB7D" w:rsidR="009B4120" w:rsidRPr="00DD1753" w:rsidRDefault="00434533" w:rsidP="00434533">
      <w:pPr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br w:type="page"/>
      </w:r>
    </w:p>
    <w:p w14:paraId="6D05671B" w14:textId="035162EF" w:rsidR="009B4120" w:rsidRPr="00DD1753" w:rsidRDefault="009B4120" w:rsidP="00797693">
      <w:pPr>
        <w:pStyle w:val="ListParagraph"/>
        <w:numPr>
          <w:ilvl w:val="0"/>
          <w:numId w:val="9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รายการและยอดคงเหลือ</w:t>
      </w:r>
    </w:p>
    <w:p w14:paraId="0CFA52D5" w14:textId="7A487C08" w:rsidR="009051BA" w:rsidRPr="004D7E10" w:rsidRDefault="009051BA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9CB4A1F" w14:textId="4F43F5CD" w:rsidR="009051BA" w:rsidRPr="00DD1753" w:rsidRDefault="009051BA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หรือวันที่ตีราคาหากรายการนั้นถูกวัดมูลค่าใหม่</w:t>
      </w:r>
    </w:p>
    <w:p w14:paraId="367E523F" w14:textId="2725F974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CAF94B5" w14:textId="773250FD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059EC53" w14:textId="74CC1413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4A98AE7" w14:textId="773D86C4" w:rsidR="00A5703E" w:rsidRPr="00DD1753" w:rsidRDefault="00A5703E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E67F2CF" w14:textId="44DAAE5D" w:rsidR="001F1769" w:rsidRPr="00DD1753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4600459" w14:textId="429386A6" w:rsidR="001F1769" w:rsidRPr="00DD1753" w:rsidRDefault="001F176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9AC8D9E" w14:textId="1BC1D811" w:rsidR="001F1769" w:rsidRPr="00DD1753" w:rsidRDefault="001F1769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26384559" w14:textId="5548CD7C" w:rsidR="001F1769" w:rsidRPr="00DD1753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BE6AB8">
        <w:rPr>
          <w:rFonts w:ascii="Browallia New" w:eastAsia="Arial Unicode MS" w:hAnsi="Browallia New" w:cs="Browallia New" w:hint="cs"/>
          <w:cs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7C932B5" w14:textId="5226D048" w:rsidR="001F1769" w:rsidRPr="00DD1753" w:rsidRDefault="001F17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577E601" w14:textId="21A98102" w:rsidR="001F1769" w:rsidRPr="00DD1753" w:rsidRDefault="001F1769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A3BE697" w14:textId="77777777" w:rsidR="00524154" w:rsidRPr="00DD1753" w:rsidRDefault="00524154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7A3ABDFE" w14:textId="1AA32791" w:rsidR="00AD1E2D" w:rsidRPr="00DD1753" w:rsidRDefault="00AD1E2D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เบี้ยประกันภัยค้างรับและค่าเผื่อหนี้สงสัยจะสูญ</w:t>
      </w:r>
    </w:p>
    <w:p w14:paraId="3A97B37B" w14:textId="77777777" w:rsidR="00AD1E2D" w:rsidRPr="00DD1753" w:rsidRDefault="00AD1E2D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3D9111D3" w14:textId="5B46B441" w:rsidR="003D6390" w:rsidRPr="00DD1753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เบี้ยประกันภัยค้างรับแสดงด้วยมูลค่าสุทธิที่คาดว่าจะได้รับ โดย</w:t>
      </w:r>
      <w:r w:rsidR="008552BD" w:rsidRPr="00DD1753">
        <w:rPr>
          <w:rFonts w:ascii="Browallia New" w:eastAsia="Arial Unicode MS" w:hAnsi="Browallia New" w:cs="Browallia New"/>
          <w:cs/>
        </w:rPr>
        <w:t>กลุ่มกิจการ</w:t>
      </w:r>
      <w:r w:rsidRPr="00DD1753">
        <w:rPr>
          <w:rFonts w:ascii="Browallia New" w:eastAsia="Arial Unicode MS" w:hAnsi="Browallia New" w:cs="Browallia New"/>
          <w:cs/>
        </w:rPr>
        <w:t>ตั้งค่าเผื่อหนี้สงสัยจะสูญจากจำนวนที่คาดว่าจะเรียกเก็บไม่ได้จากเบี้ยประกันภัยค้างรับทั้งสิ้นที่มีอยู่ โดยประมาณจากประสบการณ์การเรียกเก็บหนี้ในอดีตและตามสถานะปัจจุบันของเบี้ยประกันภัยค้างรับ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 หนี้สูญที่เกิดขึ้นในระหว่างปีตัดเป็นค่าใช้จ่ายทันทีที่เกิดขึ้น</w:t>
      </w:r>
    </w:p>
    <w:p w14:paraId="5C3BC40D" w14:textId="73482469" w:rsidR="004D5620" w:rsidRPr="00DD1753" w:rsidRDefault="004D5620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1A1ACADF" w14:textId="56D841C9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สินทรัพย์จากการประกันภัยต่อ</w:t>
      </w:r>
    </w:p>
    <w:p w14:paraId="69FAF401" w14:textId="77777777" w:rsidR="00DF78B0" w:rsidRPr="00DD1753" w:rsidRDefault="00DF78B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CE869E8" w14:textId="06BA69D4" w:rsidR="003D6390" w:rsidRPr="003C04D8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C04D8">
        <w:rPr>
          <w:rFonts w:ascii="Browallia New" w:eastAsia="Arial Unicode MS" w:hAnsi="Browallia New" w:cs="Browallia New"/>
          <w:cs/>
        </w:rPr>
        <w:t>สินทรัพย์จากการประกันภัยต่อแสดงด้วยจำนวนเงินสำรองประกันภัยส่วนที่</w:t>
      </w:r>
      <w:r w:rsidR="003C04D8" w:rsidRPr="003C04D8">
        <w:rPr>
          <w:rFonts w:ascii="Browallia New" w:eastAsia="Arial Unicode MS" w:hAnsi="Browallia New" w:cs="Browallia New" w:hint="cs"/>
          <w:cs/>
        </w:rPr>
        <w:t>เ</w:t>
      </w:r>
      <w:r w:rsidRPr="003C04D8">
        <w:rPr>
          <w:rFonts w:ascii="Browallia New" w:eastAsia="Arial Unicode MS" w:hAnsi="Browallia New" w:cs="Browallia New"/>
          <w:cs/>
        </w:rPr>
        <w:t>รียกคืนจากการประกันภัยต่อ</w:t>
      </w:r>
    </w:p>
    <w:p w14:paraId="5B33D03B" w14:textId="77777777" w:rsidR="003D6390" w:rsidRPr="003C04D8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6DC8574D" w14:textId="77777777" w:rsidR="003D6390" w:rsidRPr="00DD1753" w:rsidRDefault="003D639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3C04D8">
        <w:rPr>
          <w:rFonts w:ascii="Browallia New" w:eastAsia="Arial Unicode MS" w:hAnsi="Browallia New" w:cs="Browallia New"/>
          <w:cs/>
        </w:rPr>
        <w:t>สำรองประกันภัยส่วนที่เรียกคืนจากการประกันภัย</w:t>
      </w:r>
      <w:r w:rsidRPr="00DD1753">
        <w:rPr>
          <w:rFonts w:ascii="Browallia New" w:eastAsia="Arial Unicode MS" w:hAnsi="Browallia New" w:cs="Browallia New"/>
          <w:cs/>
        </w:rPr>
        <w:t>ต่อประมาณขึ้นตามสัดส่วนของการประกันภัยต่อของสำรองเบี้ยประกันภัย และสำรองค่าสินไหมทดแทนและค่าสินไหมทดแทนค้างจ่าย</w:t>
      </w:r>
    </w:p>
    <w:p w14:paraId="522FC6A8" w14:textId="0DE502F6" w:rsidR="005A0578" w:rsidRPr="00DD1753" w:rsidRDefault="00434533" w:rsidP="00434533">
      <w:pPr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br w:type="page"/>
      </w:r>
    </w:p>
    <w:p w14:paraId="408030E6" w14:textId="6DE71133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</w:t>
      </w:r>
      <w:r w:rsidR="002D238C"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จากสัญญาประกันภัยต่อ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และเจ้าหนี้บริษัทประกันภัยต่อ</w:t>
      </w:r>
    </w:p>
    <w:p w14:paraId="3A952305" w14:textId="77777777" w:rsidR="00DF78B0" w:rsidRPr="00DD1753" w:rsidRDefault="00DF78B0" w:rsidP="004D5620">
      <w:pPr>
        <w:jc w:val="thaiDistribute"/>
        <w:rPr>
          <w:rFonts w:ascii="Browallia New" w:hAnsi="Browallia New" w:cs="Browallia New"/>
          <w:color w:val="000000" w:themeColor="text1"/>
          <w:spacing w:val="-8"/>
          <w:lang w:val="en-US"/>
        </w:rPr>
      </w:pPr>
    </w:p>
    <w:p w14:paraId="60379938" w14:textId="37A220F3" w:rsidR="000E7E1B" w:rsidRPr="00DD1753" w:rsidRDefault="000E7E1B" w:rsidP="00797693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ลูกหนี้จากสัญญาประกันภัยต่อแสดงด้วยจำนวนเงินค้างรับจากการประกันภัยต่อและ เงินมัดจำที่วางไว้จากการรับประกันภัยต่อ </w:t>
      </w:r>
    </w:p>
    <w:p w14:paraId="4FFDD9ED" w14:textId="77777777" w:rsidR="000E7E1B" w:rsidRPr="004D7E10" w:rsidRDefault="000E7E1B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89E381B" w14:textId="16D5B188" w:rsidR="000E7E1B" w:rsidRPr="00DD1753" w:rsidRDefault="000E7E1B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โดย</w:t>
      </w:r>
      <w:r w:rsidR="008552BD" w:rsidRPr="00DD1753">
        <w:rPr>
          <w:rFonts w:ascii="Browallia New" w:eastAsia="Arial Unicode MS" w:hAnsi="Browallia New" w:cs="Browallia New"/>
          <w:cs/>
        </w:rPr>
        <w:t>กลุ่มกิจการ</w:t>
      </w:r>
      <w:r w:rsidRPr="00DD1753">
        <w:rPr>
          <w:rFonts w:ascii="Browallia New" w:eastAsia="Arial Unicode MS" w:hAnsi="Browallia New" w:cs="Browallia New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48DB49F0" w14:textId="77777777" w:rsidR="000E7E1B" w:rsidRPr="00DD1753" w:rsidRDefault="000E7E1B" w:rsidP="000E7E1B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both"/>
        <w:rPr>
          <w:rFonts w:ascii="Browallia New" w:hAnsi="Browallia New" w:cs="Browallia New"/>
          <w:color w:val="000000"/>
          <w:spacing w:val="-4"/>
        </w:rPr>
      </w:pPr>
    </w:p>
    <w:p w14:paraId="1FB045C5" w14:textId="024AA525" w:rsidR="000E7E1B" w:rsidRPr="00DD1753" w:rsidRDefault="000E7E1B" w:rsidP="00797693">
      <w:pPr>
        <w:pStyle w:val="ListParagraph"/>
        <w:numPr>
          <w:ilvl w:val="0"/>
          <w:numId w:val="10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CA036B"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กลุ่มกิจการ</w:t>
      </w: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ถือไว้จากการเอาประกันภัยต่อ</w:t>
      </w:r>
    </w:p>
    <w:p w14:paraId="48715847" w14:textId="77777777" w:rsidR="000E7E1B" w:rsidRPr="004D7E10" w:rsidRDefault="000E7E1B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F548119" w14:textId="77777777" w:rsidR="000E7E1B" w:rsidRPr="00DD1753" w:rsidRDefault="000E7E1B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เงินค้างจ่ายจากการประกันภัยต่อประกอบด้วย เบี้ยประกันภัยต่อ และรายการค้างจ่ายอื่น ๆ ให้กับบริษัทประกันภัยต่อ ยกเว้นค่าสินไหมทดแทน</w:t>
      </w:r>
    </w:p>
    <w:p w14:paraId="5A4BDC6C" w14:textId="25AF485F" w:rsidR="00EF090E" w:rsidRPr="00DD1753" w:rsidRDefault="00EF090E">
      <w:pPr>
        <w:rPr>
          <w:rFonts w:ascii="Browallia New" w:hAnsi="Browallia New" w:cs="Browallia New"/>
          <w:lang w:val="en-GB"/>
        </w:rPr>
      </w:pPr>
    </w:p>
    <w:p w14:paraId="10E0C345" w14:textId="356926D1" w:rsidR="00A30755" w:rsidRPr="00DD1753" w:rsidRDefault="008974B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302FA8E6" w14:textId="1049486A" w:rsidR="008974B9" w:rsidRPr="00DD1753" w:rsidRDefault="008974B9" w:rsidP="00EF090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EC5F9D2" w14:textId="589565B8" w:rsidR="00D72556" w:rsidRPr="00DD1753" w:rsidRDefault="00D72556" w:rsidP="00797693">
      <w:pPr>
        <w:pStyle w:val="ListParagraph"/>
        <w:numPr>
          <w:ilvl w:val="0"/>
          <w:numId w:val="1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</w:t>
      </w:r>
    </w:p>
    <w:p w14:paraId="666BC087" w14:textId="77777777" w:rsidR="00D72556" w:rsidRPr="00DD1753" w:rsidRDefault="00D72556" w:rsidP="00CB6CC7">
      <w:pPr>
        <w:ind w:left="540"/>
        <w:rPr>
          <w:rFonts w:ascii="Browallia New" w:hAnsi="Browallia New" w:cs="Browallia New"/>
          <w:lang w:val="en-GB"/>
        </w:rPr>
      </w:pPr>
    </w:p>
    <w:p w14:paraId="348E5108" w14:textId="1CAB9B58" w:rsidR="008974B9" w:rsidRPr="00DD1753" w:rsidRDefault="00C219A0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76AF65AE" w14:textId="77777777" w:rsidR="008974B9" w:rsidRPr="00DD1753" w:rsidRDefault="008974B9" w:rsidP="00CB6CC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AD0ADEC" w14:textId="31324C2B" w:rsidR="004D5620" w:rsidRPr="00DD1753" w:rsidRDefault="00D73A69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บริษัท</w:t>
      </w:r>
      <w:r w:rsidR="004D5620" w:rsidRPr="00DD1753">
        <w:rPr>
          <w:rFonts w:ascii="Browallia New" w:eastAsia="Arial Unicode MS" w:hAnsi="Browallia New" w:cs="Browallia New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D5620" w:rsidRPr="00DD1753">
        <w:rPr>
          <w:rFonts w:ascii="Browallia New" w:eastAsia="Arial Unicode MS" w:hAnsi="Browallia New" w:cs="Browallia New"/>
        </w:rPr>
        <w:t xml:space="preserve">(SPPI) </w:t>
      </w:r>
      <w:r w:rsidR="004D5620" w:rsidRPr="00DD1753">
        <w:rPr>
          <w:rFonts w:ascii="Browallia New" w:eastAsia="Arial Unicode MS" w:hAnsi="Browallia New" w:cs="Browallia New"/>
          <w:cs/>
        </w:rPr>
        <w:t>หรือไม่ ดังนี้</w:t>
      </w:r>
    </w:p>
    <w:p w14:paraId="42B4845F" w14:textId="77777777" w:rsidR="004D5620" w:rsidRPr="00DD1753" w:rsidRDefault="004D5620" w:rsidP="00CB6CC7">
      <w:pPr>
        <w:pStyle w:val="Style1"/>
        <w:numPr>
          <w:ilvl w:val="0"/>
          <w:numId w:val="12"/>
        </w:numPr>
        <w:tabs>
          <w:tab w:val="left" w:pos="900"/>
        </w:tabs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E56BAA" w14:textId="58C9EAC8" w:rsidR="008974B9" w:rsidRPr="00DD1753" w:rsidRDefault="004D5620" w:rsidP="00CB6CC7">
      <w:pPr>
        <w:pStyle w:val="Style1"/>
        <w:numPr>
          <w:ilvl w:val="0"/>
          <w:numId w:val="12"/>
        </w:numPr>
        <w:tabs>
          <w:tab w:val="left" w:pos="900"/>
        </w:tabs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5540D3E5" w14:textId="330DDED8" w:rsidR="004D5620" w:rsidRPr="004D7E10" w:rsidRDefault="004D562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62AD877" w14:textId="485DB239" w:rsidR="004D5620" w:rsidRPr="00DD1753" w:rsidRDefault="004D5620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บริษัท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4F404E2" w14:textId="506C444B" w:rsidR="004D5620" w:rsidRPr="00DD1753" w:rsidRDefault="004D562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E81117A" w14:textId="1F2CD23D" w:rsidR="00D72556" w:rsidRPr="00DD1753" w:rsidRDefault="004D5620" w:rsidP="004D7E1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</w:rPr>
        <w:t>สำ</w:t>
      </w:r>
      <w:r w:rsidRPr="00CB6CC7">
        <w:rPr>
          <w:rFonts w:ascii="Browallia New" w:eastAsia="Arial Unicode MS" w:hAnsi="Browallia New" w:cs="Browallia New"/>
          <w:spacing w:val="-4"/>
          <w:cs/>
        </w:rPr>
        <w:t xml:space="preserve">หรับเงินลงทุนในตราสารทุน </w:t>
      </w:r>
      <w:r w:rsidR="006813E7" w:rsidRPr="00CB6CC7">
        <w:rPr>
          <w:rFonts w:ascii="Browallia New" w:eastAsia="Arial Unicode MS" w:hAnsi="Browallia New" w:cs="Browallia New"/>
          <w:spacing w:val="-4"/>
          <w:cs/>
        </w:rPr>
        <w:t>บริษัท</w:t>
      </w:r>
      <w:r w:rsidRPr="00CB6CC7">
        <w:rPr>
          <w:rFonts w:ascii="Browallia New" w:eastAsia="Arial Unicode MS" w:hAnsi="Browallia New" w:cs="Browallia New"/>
          <w:spacing w:val="-4"/>
          <w:cs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DD1753">
        <w:rPr>
          <w:rFonts w:ascii="Browallia New" w:eastAsia="Arial Unicode MS" w:hAnsi="Browallia New" w:cs="Browallia New"/>
          <w:cs/>
        </w:rPr>
        <w:t xml:space="preserve"> ณ วันที่รับรู้เริ่มแรกด้วยมูลค่ายุติธรรมผ่านกำไรขาดทุน </w:t>
      </w:r>
      <w:r w:rsidRPr="00DD1753">
        <w:rPr>
          <w:rFonts w:ascii="Browallia New" w:eastAsia="Arial Unicode MS" w:hAnsi="Browallia New" w:cs="Browallia New"/>
        </w:rPr>
        <w:t>(</w:t>
      </w:r>
      <w:r w:rsidR="00273F84" w:rsidRPr="00DD1753">
        <w:rPr>
          <w:rFonts w:ascii="Browallia New" w:eastAsia="Arial Unicode MS" w:hAnsi="Browallia New" w:cs="Browallia New"/>
          <w:cs/>
        </w:rPr>
        <w:t>F</w:t>
      </w:r>
      <w:r w:rsidR="00273F84" w:rsidRPr="00DD1753">
        <w:rPr>
          <w:rFonts w:ascii="Browallia New" w:eastAsia="Arial Unicode MS" w:hAnsi="Browallia New" w:cs="Browallia New"/>
        </w:rPr>
        <w:t>air value through profit or loss</w:t>
      </w:r>
      <w:r w:rsidRPr="00DD1753">
        <w:rPr>
          <w:rFonts w:ascii="Browallia New" w:eastAsia="Arial Unicode MS" w:hAnsi="Browallia New" w:cs="Browallia New"/>
        </w:rPr>
        <w:t xml:space="preserve">) </w:t>
      </w:r>
      <w:r w:rsidRPr="00DD1753">
        <w:rPr>
          <w:rFonts w:ascii="Browallia New" w:eastAsia="Arial Unicode MS" w:hAnsi="Browallia New" w:cs="Browallia New"/>
          <w:cs/>
        </w:rPr>
        <w:t xml:space="preserve">หรือด้วยมูลค่ายุติธรรมผ่านกำไรขาดทุนเบ็ดเสร็จอื่น </w:t>
      </w:r>
      <w:r w:rsidRPr="00DD1753">
        <w:rPr>
          <w:rFonts w:ascii="Browallia New" w:eastAsia="Arial Unicode MS" w:hAnsi="Browallia New" w:cs="Browallia New"/>
        </w:rPr>
        <w:t>(</w:t>
      </w:r>
      <w:r w:rsidR="00273F84" w:rsidRPr="00DD1753">
        <w:rPr>
          <w:rFonts w:ascii="Browallia New" w:eastAsia="Arial Unicode MS" w:hAnsi="Browallia New" w:cs="Browallia New"/>
          <w:cs/>
        </w:rPr>
        <w:t>F</w:t>
      </w:r>
      <w:r w:rsidR="00273F84" w:rsidRPr="00DD1753">
        <w:rPr>
          <w:rFonts w:ascii="Browallia New" w:eastAsia="Arial Unicode MS" w:hAnsi="Browallia New" w:cs="Browallia New"/>
        </w:rPr>
        <w:t>air value through other comprehensive income</w:t>
      </w:r>
      <w:r w:rsidRPr="00DD1753">
        <w:rPr>
          <w:rFonts w:ascii="Browallia New" w:eastAsia="Arial Unicode MS" w:hAnsi="Browallia New" w:cs="Browallia New"/>
        </w:rPr>
        <w:t xml:space="preserve">) </w:t>
      </w:r>
      <w:r w:rsidRPr="00DD1753">
        <w:rPr>
          <w:rFonts w:ascii="Browallia New" w:eastAsia="Arial Unicode MS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D1753">
        <w:rPr>
          <w:rFonts w:ascii="Browallia New" w:eastAsia="Arial Unicode MS" w:hAnsi="Browallia New" w:cs="Browallia New"/>
        </w:rPr>
        <w:t>FVPL</w:t>
      </w:r>
      <w:r w:rsidRPr="00DD1753">
        <w:rPr>
          <w:rFonts w:ascii="Browallia New" w:eastAsia="Arial Unicode MS" w:hAnsi="Browallia New" w:cs="Browallia New"/>
          <w:cs/>
        </w:rPr>
        <w:t xml:space="preserve"> เท่านั้น </w:t>
      </w:r>
    </w:p>
    <w:p w14:paraId="2ECC2214" w14:textId="68441B20" w:rsidR="001D7BC7" w:rsidRPr="00DD1753" w:rsidRDefault="00434533" w:rsidP="00434533">
      <w:pPr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br w:type="page"/>
      </w:r>
    </w:p>
    <w:p w14:paraId="0799496B" w14:textId="7723BD18" w:rsidR="00D72556" w:rsidRPr="00DD1753" w:rsidRDefault="00D72556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7C485D82" w14:textId="77777777" w:rsidR="00D72556" w:rsidRPr="00DD1753" w:rsidRDefault="00D72556" w:rsidP="001D7BC7">
      <w:pPr>
        <w:jc w:val="thaiDistribute"/>
        <w:rPr>
          <w:rFonts w:ascii="Browallia New" w:eastAsia="Arial Unicode MS" w:hAnsi="Browallia New" w:cs="Browallia New"/>
        </w:rPr>
      </w:pPr>
    </w:p>
    <w:p w14:paraId="7F382E06" w14:textId="311A3EC6" w:rsidR="00D72556" w:rsidRPr="00DD1753" w:rsidRDefault="00D72556" w:rsidP="00CB6CC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กลุ่มกิจการจัดประเภทสินทรัพย์ทางการเงินตามวัตถุประสงค์ในการถือครอง โดยแบ่งเป็นแต่ละประเภทดังนี้</w:t>
      </w:r>
    </w:p>
    <w:p w14:paraId="294A884E" w14:textId="62D6158A" w:rsidR="00D72556" w:rsidRPr="00DD1753" w:rsidRDefault="00D72556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</w:t>
      </w:r>
    </w:p>
    <w:p w14:paraId="2B5BD002" w14:textId="43550661" w:rsidR="00D72556" w:rsidRPr="00DD1753" w:rsidRDefault="00D72556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เงินลงทุนที่วัดมูลค่าผ่านงบกำไรขาดทุนเบ็ดเสร็จอื่น</w:t>
      </w:r>
    </w:p>
    <w:p w14:paraId="7C47B4FD" w14:textId="2129A659" w:rsidR="00D72556" w:rsidRPr="00DD1753" w:rsidRDefault="00D72556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เงินลงทุนที่วัดมูลค่าด้วยราคาทุนตัดจำหน่าย</w:t>
      </w:r>
    </w:p>
    <w:p w14:paraId="65F74D10" w14:textId="740D53CF" w:rsidR="00D72556" w:rsidRPr="00DD1753" w:rsidRDefault="00D72556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เงินลงทุนที่กำหนดให้วัดมูลค่ายุติธรรมผ่านกำไรหรือขาดทุน</w:t>
      </w:r>
    </w:p>
    <w:p w14:paraId="5EA27D6B" w14:textId="77777777" w:rsidR="00EF090E" w:rsidRPr="004D7E10" w:rsidRDefault="00EF090E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A78600B" w14:textId="40E558EA" w:rsidR="00D72556" w:rsidRPr="00DD1753" w:rsidRDefault="00D72556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DD1753">
        <w:rPr>
          <w:rFonts w:ascii="Browallia New" w:eastAsia="Arial Unicode MS" w:hAnsi="Browallia New" w:cs="Browallia New"/>
        </w:rPr>
        <w:t xml:space="preserve">TAS </w:t>
      </w:r>
      <w:r w:rsidR="00A35742" w:rsidRPr="00A35742">
        <w:rPr>
          <w:rFonts w:ascii="Browallia New" w:eastAsia="Arial Unicode MS" w:hAnsi="Browallia New" w:cs="Browallia New"/>
          <w:lang w:val="en-GB"/>
        </w:rPr>
        <w:t>32</w:t>
      </w:r>
      <w:r w:rsidRPr="00DD1753">
        <w:rPr>
          <w:rFonts w:ascii="Browallia New" w:eastAsia="Arial Unicode MS" w:hAnsi="Browallia New" w:cs="Browallia New"/>
          <w:cs/>
        </w:rPr>
        <w:t xml:space="preserve"> และแนวปฏิบัติทางการบัญชีฯ) มาถือปฏิบัติ เงินลงทุนในเครื่องมือทางการเงินบางรายการที่มีเครื่องมือทางการเงินที่มีสิทธิจะขายซึ่งทำให้ผู้ออกเครื่องมือทางการเงินมีภาระผูกพันตามสัญญาในการซื้อคืนหรือไถ่ถอนเครื่องมือทางการ</w:t>
      </w:r>
      <w:r w:rsidR="00273F84" w:rsidRPr="00DD1753">
        <w:rPr>
          <w:rFonts w:ascii="Browallia New" w:eastAsia="Arial Unicode MS" w:hAnsi="Browallia New" w:cs="Browallia New"/>
          <w:cs/>
        </w:rPr>
        <w:t>เงิน</w:t>
      </w:r>
      <w:r w:rsidRPr="00DD1753">
        <w:rPr>
          <w:rFonts w:ascii="Browallia New" w:eastAsia="Arial Unicode MS" w:hAnsi="Browallia New" w:cs="Browallia New"/>
          <w:cs/>
        </w:rPr>
        <w:t>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ต้องส่งมอบทรัพย์สินสุทธิของกลุ่มกิจการตามสัดส่วนให้ผู้ถือเครื่องมือทางการเงินนั้นเฉพาะเมื่อมีการชำระบัญชี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3A481396" w14:textId="17D18DDE" w:rsidR="001D7BC7" w:rsidRPr="00DD1753" w:rsidRDefault="001D7BC7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EF970FA" w14:textId="77777777" w:rsidR="001D7BC7" w:rsidRPr="00DD1753" w:rsidRDefault="001D7BC7" w:rsidP="00797693">
      <w:pPr>
        <w:pStyle w:val="ListParagraph"/>
        <w:numPr>
          <w:ilvl w:val="0"/>
          <w:numId w:val="1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527009F3" w14:textId="77777777" w:rsidR="001D7BC7" w:rsidRPr="004D7E10" w:rsidRDefault="001D7BC7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ED43CDB" w14:textId="1C20510A" w:rsidR="00EF090E" w:rsidRPr="00DD1753" w:rsidRDefault="001D7BC7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ในการซื้อหรือได้มาหรือขายสินทรัพย์ทางการเงินโดยปกติ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กลุ่มกิจการจะรับรู้รายการ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ณ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วันที่ทำรายการค้า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ซึ่งเป็นวันที่กลุ่มกิจการเข้าทำรายการซื้อหรือขายสินทรัพย์นั้น</w:t>
      </w:r>
      <w:r w:rsidRPr="00DD1753">
        <w:rPr>
          <w:rFonts w:ascii="Browallia New" w:eastAsia="Arial Unicode MS" w:hAnsi="Browallia New" w:cs="Browallia New"/>
        </w:rPr>
        <w:t xml:space="preserve">  </w:t>
      </w:r>
      <w:r w:rsidRPr="00DD1753">
        <w:rPr>
          <w:rFonts w:ascii="Browallia New" w:eastAsia="Arial Unicode MS" w:hAnsi="Browallia New" w:cs="Browallia New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ADE50B7" w14:textId="2F373FF2" w:rsidR="00DC0B82" w:rsidRPr="00DD1753" w:rsidRDefault="00DC0B82" w:rsidP="00DC0B82">
      <w:pPr>
        <w:rPr>
          <w:rFonts w:ascii="Browallia New" w:hAnsi="Browallia New" w:cs="Browallia New"/>
          <w:lang w:val="en-US"/>
        </w:rPr>
      </w:pPr>
    </w:p>
    <w:p w14:paraId="72169B6B" w14:textId="758E81DA" w:rsidR="008974B9" w:rsidRPr="00DD1753" w:rsidRDefault="008974B9" w:rsidP="00DC0B82">
      <w:pPr>
        <w:pStyle w:val="ListParagraph"/>
        <w:numPr>
          <w:ilvl w:val="0"/>
          <w:numId w:val="1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การวัดมูลค่า</w:t>
      </w:r>
    </w:p>
    <w:p w14:paraId="77187C1B" w14:textId="77777777" w:rsidR="001D7BC7" w:rsidRPr="00DD1753" w:rsidRDefault="001D7BC7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BF9E87F" w14:textId="1ED1B132" w:rsidR="00E92A8C" w:rsidRPr="00DD1753" w:rsidRDefault="001D7BC7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D1753">
        <w:rPr>
          <w:rFonts w:ascii="Browallia New" w:eastAsia="Arial Unicode MS" w:hAnsi="Browallia New" w:cs="Browallia New"/>
        </w:rPr>
        <w:t xml:space="preserve">FVPL </w:t>
      </w:r>
      <w:r w:rsidRPr="00DD1753">
        <w:rPr>
          <w:rFonts w:ascii="Browallia New" w:eastAsia="Arial Unicode MS" w:hAnsi="Browallia New" w:cs="Browallia New"/>
          <w:cs/>
        </w:rPr>
        <w:t xml:space="preserve">สำหรับสินทรัพย์ทางการเงินที่วัดมูลค่าด้วย </w:t>
      </w:r>
      <w:r w:rsidRPr="00DD1753">
        <w:rPr>
          <w:rFonts w:ascii="Browallia New" w:eastAsia="Arial Unicode MS" w:hAnsi="Browallia New" w:cs="Browallia New"/>
        </w:rPr>
        <w:t xml:space="preserve">FVPL </w:t>
      </w:r>
      <w:r w:rsidRPr="00DD1753">
        <w:rPr>
          <w:rFonts w:ascii="Browallia New" w:eastAsia="Arial Unicode MS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177E3DC" w14:textId="0E539293" w:rsidR="00CB6CC7" w:rsidRDefault="00CB6CC7">
      <w:pPr>
        <w:rPr>
          <w:rFonts w:ascii="Browallia New" w:eastAsia="Arial Unicode MS" w:hAnsi="Browallia New" w:cs="Browallia New"/>
          <w:cs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15FE3C5E" w14:textId="0287092E" w:rsidR="008974B9" w:rsidRPr="00DD1753" w:rsidRDefault="008974B9" w:rsidP="00CB6CC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ตราสารหนี้</w:t>
      </w:r>
    </w:p>
    <w:p w14:paraId="463A0A5D" w14:textId="3BAC60D6" w:rsidR="00FC4101" w:rsidRPr="00DD1753" w:rsidRDefault="00FC4101" w:rsidP="0044413E">
      <w:pPr>
        <w:jc w:val="thaiDistribute"/>
        <w:rPr>
          <w:rFonts w:ascii="Browallia New" w:eastAsia="Arial Unicode MS" w:hAnsi="Browallia New" w:cs="Browallia New"/>
        </w:rPr>
      </w:pPr>
    </w:p>
    <w:p w14:paraId="606E9D3E" w14:textId="17F9C278" w:rsidR="00FC4101" w:rsidRPr="00DD1753" w:rsidRDefault="00FC4101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63A62266" w14:textId="778294B8" w:rsidR="003C2CFD" w:rsidRPr="00DD1753" w:rsidRDefault="003C2CFD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</w:p>
    <w:p w14:paraId="24D036E8" w14:textId="05785AB9" w:rsidR="003C2CFD" w:rsidRPr="00DD1753" w:rsidRDefault="003C2CFD" w:rsidP="00CB6CC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และลักษณะของกระแสเงินสดตามสัญญาของสินทรัพย์ทางการเงิน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3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ประเภทดังนี้</w:t>
      </w:r>
    </w:p>
    <w:p w14:paraId="7ECFEBA2" w14:textId="77777777" w:rsidR="00DC0B82" w:rsidRPr="00DD1753" w:rsidRDefault="00DC0B82" w:rsidP="00CB6CC7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7F20BA3F" w14:textId="50EB706C" w:rsidR="003C2CFD" w:rsidRPr="00DD1753" w:rsidRDefault="003C2CFD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ราคาทุนตัดจำหน่าย</w:t>
      </w:r>
      <w:r w:rsidRPr="00DD1753">
        <w:rPr>
          <w:rFonts w:eastAsia="Arial Unicode MS"/>
          <w:sz w:val="28"/>
          <w:szCs w:val="28"/>
        </w:rPr>
        <w:t xml:space="preserve"> - </w:t>
      </w:r>
      <w:r w:rsidRPr="00DD1753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96701D" w:rsidRPr="00DD1753">
        <w:rPr>
          <w:rFonts w:eastAsia="Arial Unicode MS"/>
          <w:sz w:val="28"/>
          <w:szCs w:val="28"/>
          <w:cs/>
        </w:rPr>
        <w:t>บริษัท</w:t>
      </w:r>
      <w:r w:rsidRPr="00DD1753">
        <w:rPr>
          <w:rFonts w:eastAsia="Arial Unicode MS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และแสดงรายการใน</w:t>
      </w:r>
      <w:r w:rsidR="00495E5B" w:rsidRPr="00DD1753">
        <w:rPr>
          <w:rFonts w:eastAsia="Arial Unicode MS"/>
          <w:sz w:val="28"/>
          <w:szCs w:val="28"/>
          <w:cs/>
        </w:rPr>
        <w:t>ผล</w:t>
      </w:r>
      <w:r w:rsidRPr="00DD1753">
        <w:rPr>
          <w:rFonts w:eastAsia="Arial Unicode MS"/>
          <w:sz w:val="28"/>
          <w:szCs w:val="28"/>
          <w:cs/>
        </w:rPr>
        <w:t>กำไร/(ขาดทุน)</w:t>
      </w:r>
      <w:r w:rsidR="00495E5B" w:rsidRPr="00DD1753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DD1753">
        <w:rPr>
          <w:rFonts w:eastAsia="Arial Unicode MS"/>
          <w:sz w:val="28"/>
          <w:szCs w:val="28"/>
          <w:cs/>
        </w:rPr>
        <w:t>พร้อมกับกำไร</w:t>
      </w:r>
      <w:r w:rsidRPr="00DD1753">
        <w:rPr>
          <w:rFonts w:eastAsia="Arial Unicode MS"/>
          <w:sz w:val="28"/>
          <w:szCs w:val="28"/>
        </w:rPr>
        <w:t>/</w:t>
      </w:r>
      <w:r w:rsidRPr="00DD1753">
        <w:rPr>
          <w:rFonts w:eastAsia="Arial Unicode MS"/>
          <w:sz w:val="28"/>
          <w:szCs w:val="28"/>
          <w:cs/>
        </w:rPr>
        <w:t xml:space="preserve">ขาดทุนจากอัตราแลกเปลี่ยน 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</w:t>
      </w:r>
      <w:r w:rsidR="00801905" w:rsidRPr="00DD1753">
        <w:rPr>
          <w:rFonts w:eastAsia="Arial Unicode MS"/>
          <w:sz w:val="28"/>
          <w:szCs w:val="28"/>
          <w:cs/>
        </w:rPr>
        <w:t>หรือ</w:t>
      </w:r>
      <w:r w:rsidRPr="00DD1753">
        <w:rPr>
          <w:rFonts w:eastAsia="Arial Unicode MS"/>
          <w:sz w:val="28"/>
          <w:szCs w:val="28"/>
          <w:cs/>
        </w:rPr>
        <w:t>ขาดทุน</w:t>
      </w:r>
    </w:p>
    <w:p w14:paraId="623B659F" w14:textId="77777777" w:rsidR="003C2CFD" w:rsidRPr="00DD1753" w:rsidRDefault="003C2CFD" w:rsidP="003C2CFD">
      <w:pPr>
        <w:rPr>
          <w:rFonts w:ascii="Browallia New" w:eastAsia="Arial Unicode MS" w:hAnsi="Browallia New" w:cs="Browallia New"/>
          <w:lang w:val="en-GB"/>
        </w:rPr>
      </w:pPr>
    </w:p>
    <w:p w14:paraId="56158A56" w14:textId="478971D2" w:rsidR="003C2CFD" w:rsidRPr="00DD1753" w:rsidRDefault="003C2CFD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</w:t>
      </w:r>
      <w:r w:rsidRPr="00DD1753">
        <w:rPr>
          <w:rFonts w:eastAsia="Arial Unicode MS"/>
          <w:sz w:val="28"/>
          <w:szCs w:val="28"/>
        </w:rPr>
        <w:t xml:space="preserve"> (FVOCI) </w:t>
      </w:r>
      <w:r w:rsidR="00796F27" w:rsidRPr="00DD1753">
        <w:rPr>
          <w:rFonts w:eastAsia="Arial Unicode MS"/>
          <w:sz w:val="28"/>
          <w:szCs w:val="28"/>
        </w:rPr>
        <w:t>-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D1753">
        <w:rPr>
          <w:rFonts w:eastAsia="Arial Unicode MS"/>
          <w:sz w:val="28"/>
          <w:szCs w:val="28"/>
        </w:rPr>
        <w:t xml:space="preserve">FVOCI  </w:t>
      </w:r>
      <w:r w:rsidRPr="00DD1753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35742" w:rsidRPr="00A35742">
        <w:rPr>
          <w:rFonts w:eastAsia="Arial Unicode MS"/>
          <w:sz w:val="28"/>
          <w:szCs w:val="28"/>
        </w:rPr>
        <w:t>1</w:t>
      </w:r>
      <w:r w:rsidRPr="00DD1753">
        <w:rPr>
          <w:rFonts w:eastAsia="Arial Unicode MS"/>
          <w:sz w:val="28"/>
          <w:szCs w:val="28"/>
        </w:rPr>
        <w:t xml:space="preserve">) </w:t>
      </w:r>
      <w:r w:rsidRPr="00DD1753">
        <w:rPr>
          <w:rFonts w:eastAsia="Arial Unicode MS"/>
          <w:sz w:val="28"/>
          <w:szCs w:val="28"/>
          <w:cs/>
        </w:rPr>
        <w:t>รายการ</w:t>
      </w:r>
      <w:r w:rsidRPr="00AA548A">
        <w:rPr>
          <w:rFonts w:eastAsia="Arial Unicode MS"/>
          <w:sz w:val="28"/>
          <w:szCs w:val="28"/>
          <w:cs/>
        </w:rPr>
        <w:t>ขาดทุน</w:t>
      </w:r>
      <w:r w:rsidRPr="00AA548A">
        <w:rPr>
          <w:rFonts w:eastAsia="Arial Unicode MS"/>
          <w:sz w:val="28"/>
          <w:szCs w:val="28"/>
        </w:rPr>
        <w:t>/</w:t>
      </w:r>
      <w:r w:rsidRPr="00AA548A">
        <w:rPr>
          <w:rFonts w:eastAsia="Arial Unicode MS"/>
          <w:sz w:val="28"/>
          <w:szCs w:val="28"/>
          <w:cs/>
        </w:rPr>
        <w:t>กำไรจากการด้อยค่า</w:t>
      </w:r>
      <w:r w:rsidRPr="00DD1753">
        <w:rPr>
          <w:rFonts w:eastAsia="Arial Unicode MS"/>
          <w:sz w:val="28"/>
          <w:szCs w:val="28"/>
          <w:cs/>
        </w:rPr>
        <w:t xml:space="preserve"> </w:t>
      </w:r>
      <w:r w:rsidR="00A35742" w:rsidRPr="00A35742">
        <w:rPr>
          <w:rFonts w:eastAsia="Arial Unicode MS"/>
          <w:sz w:val="28"/>
          <w:szCs w:val="28"/>
        </w:rPr>
        <w:t>2</w:t>
      </w:r>
      <w:r w:rsidRPr="00DD1753">
        <w:rPr>
          <w:rFonts w:eastAsia="Arial Unicode MS"/>
          <w:sz w:val="28"/>
          <w:szCs w:val="28"/>
        </w:rPr>
        <w:t xml:space="preserve">) </w:t>
      </w:r>
      <w:r w:rsidRPr="00DD1753">
        <w:rPr>
          <w:rFonts w:eastAsia="Arial Unicode MS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DD1753">
        <w:rPr>
          <w:rFonts w:eastAsia="Arial Unicode MS"/>
          <w:sz w:val="28"/>
          <w:szCs w:val="28"/>
        </w:rPr>
        <w:t xml:space="preserve"> </w:t>
      </w:r>
      <w:r w:rsidR="00A35742" w:rsidRPr="00A35742">
        <w:rPr>
          <w:rFonts w:eastAsia="Arial Unicode MS"/>
          <w:sz w:val="28"/>
          <w:szCs w:val="28"/>
        </w:rPr>
        <w:t>3</w:t>
      </w:r>
      <w:r w:rsidRPr="00DD1753">
        <w:rPr>
          <w:rFonts w:eastAsia="Arial Unicode MS"/>
          <w:sz w:val="28"/>
          <w:szCs w:val="28"/>
        </w:rPr>
        <w:t xml:space="preserve">) </w:t>
      </w:r>
      <w:r w:rsidRPr="00DD1753">
        <w:rPr>
          <w:rFonts w:eastAsia="Arial Unicode MS"/>
          <w:sz w:val="28"/>
          <w:szCs w:val="28"/>
          <w:cs/>
        </w:rPr>
        <w:t>กำไรขาดทุนจากอัตราแลกเปลี่ยน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 xml:space="preserve">จะรับรู้ในกำไรหรือขาดทุน 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เมื่อ</w:t>
      </w:r>
      <w:r w:rsidR="0096701D" w:rsidRPr="00DD1753">
        <w:rPr>
          <w:rFonts w:eastAsia="Arial Unicode MS"/>
          <w:sz w:val="28"/>
          <w:szCs w:val="28"/>
          <w:cs/>
        </w:rPr>
        <w:t>บริษัท</w:t>
      </w:r>
      <w:r w:rsidRPr="00DD1753">
        <w:rPr>
          <w:rFonts w:eastAsia="Arial Unicode MS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95E5B" w:rsidRPr="00DD1753">
        <w:rPr>
          <w:rFonts w:eastAsia="Arial Unicode MS"/>
          <w:sz w:val="28"/>
          <w:szCs w:val="28"/>
          <w:cs/>
        </w:rPr>
        <w:t>ผล</w:t>
      </w:r>
      <w:r w:rsidRPr="00DD1753">
        <w:rPr>
          <w:rFonts w:eastAsia="Arial Unicode MS"/>
          <w:sz w:val="28"/>
          <w:szCs w:val="28"/>
          <w:cs/>
        </w:rPr>
        <w:t>กำไร/(ขาดทุน)</w:t>
      </w:r>
      <w:r w:rsidR="00495E5B" w:rsidRPr="00DD1753">
        <w:rPr>
          <w:rFonts w:eastAsia="Arial Unicode MS"/>
          <w:sz w:val="28"/>
          <w:szCs w:val="28"/>
          <w:cs/>
        </w:rPr>
        <w:t>สุทธิจากเงินลงทุน</w:t>
      </w:r>
      <w:r w:rsidRPr="00DD1753">
        <w:rPr>
          <w:rFonts w:eastAsia="Arial Unicode MS"/>
          <w:sz w:val="28"/>
          <w:szCs w:val="28"/>
          <w:cs/>
        </w:rPr>
        <w:t xml:space="preserve"> รายได้ดอกเบี้ยจะแสดงในรายการ</w:t>
      </w:r>
      <w:r w:rsidR="0096701D" w:rsidRPr="00DD1753">
        <w:rPr>
          <w:rFonts w:eastAsia="Arial Unicode MS"/>
          <w:sz w:val="28"/>
          <w:szCs w:val="28"/>
          <w:cs/>
        </w:rPr>
        <w:t>รายได้จากการลงทุนสุทธิ</w:t>
      </w:r>
      <w:r w:rsidR="0096701D"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15B5B5D" w14:textId="77777777" w:rsidR="00796F27" w:rsidRPr="00DD1753" w:rsidRDefault="00796F27" w:rsidP="00796F27">
      <w:pPr>
        <w:rPr>
          <w:rFonts w:ascii="Browallia New" w:eastAsia="Arial Unicode MS" w:hAnsi="Browallia New" w:cs="Browallia New"/>
          <w:lang w:val="en-GB"/>
        </w:rPr>
      </w:pPr>
    </w:p>
    <w:p w14:paraId="739295C8" w14:textId="118D7705" w:rsidR="00BE6A8D" w:rsidRPr="00DD1753" w:rsidRDefault="00796F27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มูลค่ายุติธรรมผ่านกำไรหรือขาดทุน</w:t>
      </w:r>
      <w:r w:rsidRPr="00DD1753">
        <w:rPr>
          <w:rFonts w:eastAsia="Arial Unicode MS"/>
          <w:sz w:val="28"/>
          <w:szCs w:val="28"/>
        </w:rPr>
        <w:t xml:space="preserve"> (FVPL) - </w:t>
      </w:r>
      <w:r w:rsidRPr="00DD1753">
        <w:rPr>
          <w:rFonts w:eastAsia="Arial Unicode MS"/>
          <w:sz w:val="28"/>
          <w:szCs w:val="28"/>
          <w:cs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D1753">
        <w:rPr>
          <w:rFonts w:eastAsia="Arial Unicode MS"/>
          <w:sz w:val="28"/>
          <w:szCs w:val="28"/>
        </w:rPr>
        <w:t xml:space="preserve">FVOCI </w:t>
      </w:r>
      <w:r w:rsidRPr="00DD1753">
        <w:rPr>
          <w:rFonts w:eastAsia="Arial Unicode MS"/>
          <w:sz w:val="28"/>
          <w:szCs w:val="28"/>
          <w:cs/>
        </w:rPr>
        <w:t>ข้างต้น ด้วย</w:t>
      </w:r>
      <w:r w:rsidRPr="00DD1753">
        <w:rPr>
          <w:rFonts w:eastAsia="Arial Unicode MS"/>
          <w:sz w:val="28"/>
          <w:szCs w:val="28"/>
        </w:rPr>
        <w:t xml:space="preserve"> FVPL </w:t>
      </w:r>
      <w:r w:rsidRPr="00DD1753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DD1753">
        <w:rPr>
          <w:rFonts w:eastAsia="Arial Unicode MS"/>
          <w:sz w:val="28"/>
          <w:szCs w:val="28"/>
          <w:cs/>
        </w:rPr>
        <w:t>ผลกำไร</w:t>
      </w:r>
      <w:r w:rsidR="00C8311C" w:rsidRPr="00DD1753">
        <w:rPr>
          <w:rFonts w:eastAsia="Arial Unicode MS"/>
          <w:sz w:val="28"/>
          <w:szCs w:val="28"/>
        </w:rPr>
        <w:t>/</w:t>
      </w:r>
      <w:r w:rsidR="00495E5B" w:rsidRPr="00DD1753">
        <w:rPr>
          <w:rFonts w:eastAsia="Arial Unicode MS"/>
          <w:sz w:val="28"/>
          <w:szCs w:val="28"/>
          <w:cs/>
        </w:rPr>
        <w:t>(</w:t>
      </w:r>
      <w:r w:rsidR="00C8311C" w:rsidRPr="00DD1753">
        <w:rPr>
          <w:rFonts w:eastAsia="Arial Unicode MS"/>
          <w:sz w:val="28"/>
          <w:szCs w:val="28"/>
          <w:cs/>
        </w:rPr>
        <w:t>ขาดทุน</w:t>
      </w:r>
      <w:r w:rsidR="00495E5B" w:rsidRPr="00DD1753">
        <w:rPr>
          <w:rFonts w:eastAsia="Arial Unicode MS"/>
          <w:sz w:val="28"/>
          <w:szCs w:val="28"/>
          <w:cs/>
        </w:rPr>
        <w:t>)</w:t>
      </w:r>
      <w:r w:rsidR="00C8311C" w:rsidRPr="00DD1753">
        <w:rPr>
          <w:rFonts w:eastAsia="Arial Unicode MS"/>
          <w:sz w:val="28"/>
          <w:szCs w:val="28"/>
          <w:cs/>
        </w:rPr>
        <w:t>สุทธิจาก</w:t>
      </w:r>
      <w:r w:rsidR="00713CF4" w:rsidRPr="00DD1753">
        <w:rPr>
          <w:rFonts w:eastAsia="Arial Unicode MS"/>
          <w:sz w:val="28"/>
          <w:szCs w:val="28"/>
          <w:cs/>
        </w:rPr>
        <w:t>เงินลงทุน</w:t>
      </w:r>
      <w:r w:rsidRPr="00DD1753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7B1BA453" w14:textId="77777777" w:rsidR="00434533" w:rsidRPr="00CB6CC7" w:rsidRDefault="00434533" w:rsidP="00434533">
      <w:pPr>
        <w:rPr>
          <w:rFonts w:ascii="Browallia New" w:eastAsia="Arial Unicode MS" w:hAnsi="Browallia New" w:cs="Browallia New"/>
          <w:cs/>
          <w:lang w:val="en-GB"/>
        </w:rPr>
      </w:pPr>
    </w:p>
    <w:p w14:paraId="5D685E84" w14:textId="27AE0AA3" w:rsidR="00BE6A8D" w:rsidRPr="00DD1753" w:rsidRDefault="00BE6A8D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13E899FE" w14:textId="549ACADC" w:rsidR="00BE6A8D" w:rsidRPr="00DD1753" w:rsidRDefault="00BE6A8D" w:rsidP="00796F27">
      <w:pPr>
        <w:rPr>
          <w:rFonts w:ascii="Browallia New" w:hAnsi="Browallia New" w:cs="Browallia New"/>
          <w:color w:val="000000" w:themeColor="text1"/>
        </w:rPr>
      </w:pPr>
    </w:p>
    <w:p w14:paraId="341D7EE4" w14:textId="00078E2A" w:rsidR="00BE6A8D" w:rsidRPr="00DD1753" w:rsidRDefault="00BE6A8D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 xml:space="preserve">การวัดมูลค่าเงินลงทุนในหลักทรัพย์สามารถแบ่งได้เป็น </w:t>
      </w:r>
      <w:r w:rsidR="00A35742" w:rsidRPr="00A35742">
        <w:rPr>
          <w:rFonts w:ascii="Browallia New" w:eastAsia="Arial Unicode MS" w:hAnsi="Browallia New" w:cs="Browallia New"/>
          <w:lang w:val="en-GB"/>
        </w:rPr>
        <w:t>3</w:t>
      </w:r>
      <w:r w:rsidRPr="00DD1753">
        <w:rPr>
          <w:rFonts w:ascii="Browallia New" w:eastAsia="Arial Unicode MS" w:hAnsi="Browallia New" w:cs="Browallia New"/>
          <w:cs/>
        </w:rPr>
        <w:t xml:space="preserve"> ประเภทดังนี้</w:t>
      </w:r>
    </w:p>
    <w:p w14:paraId="6A99B83C" w14:textId="77777777" w:rsidR="00BE6A8D" w:rsidRPr="00DD1753" w:rsidRDefault="00BE6A8D" w:rsidP="00796F27">
      <w:pPr>
        <w:rPr>
          <w:rFonts w:ascii="Browallia New" w:hAnsi="Browallia New" w:cs="Browallia New"/>
          <w:color w:val="000000" w:themeColor="text1"/>
        </w:rPr>
      </w:pPr>
    </w:p>
    <w:p w14:paraId="263DB39C" w14:textId="61576DC6" w:rsidR="00BE6A8D" w:rsidRPr="00DD1753" w:rsidRDefault="00BE6A8D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ราคาทุนตัดจำหน่าย </w:t>
      </w:r>
      <w:r w:rsidRPr="00DD1753">
        <w:rPr>
          <w:rFonts w:eastAsia="Arial Unicode MS"/>
          <w:sz w:val="28"/>
          <w:szCs w:val="28"/>
        </w:rPr>
        <w:t>-</w:t>
      </w:r>
      <w:r w:rsidRPr="00DD1753">
        <w:rPr>
          <w:rFonts w:eastAsia="Arial Unicode MS"/>
          <w:sz w:val="28"/>
          <w:szCs w:val="28"/>
          <w:cs/>
        </w:rPr>
        <w:t xml:space="preserve"> เงินลงทุนในหลักทรัพย์ที่กลุ่มกิจการถือไว้จนครบกำหนดชำระ จะวัดมูลค่าด้วยราคาทุนตัดจำหน่าย และรับรู้รายได้ดอกเบี้ยจากเงินลงทุนในหลักทรัพย์ดังกล่าวตามวิธีอัตราดอกเบี้ยที่แท้จริงและแสดงในรายการรายได้จากการลงทุนสุทธิ  กำไรหรือขาดทุนที่เกิดขึ้นจากการตัดรายการจะรับรู้โดยตรงในกำไรหรือขาดทุน และแสดงในรายการ</w:t>
      </w:r>
      <w:r w:rsidR="00176A46" w:rsidRPr="00DD1753">
        <w:rPr>
          <w:rFonts w:eastAsia="Arial Unicode MS"/>
          <w:sz w:val="28"/>
          <w:szCs w:val="28"/>
          <w:cs/>
        </w:rPr>
        <w:t>ผลกำไร</w:t>
      </w:r>
      <w:r w:rsidR="00176A46" w:rsidRPr="00DD1753">
        <w:rPr>
          <w:rFonts w:eastAsia="Arial Unicode MS"/>
          <w:sz w:val="28"/>
          <w:szCs w:val="28"/>
        </w:rPr>
        <w:t>/</w:t>
      </w:r>
      <w:r w:rsidR="00CD7F3F" w:rsidRPr="00DD1753">
        <w:rPr>
          <w:rFonts w:eastAsia="Arial Unicode MS"/>
          <w:sz w:val="28"/>
          <w:szCs w:val="28"/>
          <w:cs/>
        </w:rPr>
        <w:t>(</w:t>
      </w:r>
      <w:r w:rsidR="00176A46" w:rsidRPr="00DD1753">
        <w:rPr>
          <w:rFonts w:eastAsia="Arial Unicode MS"/>
          <w:sz w:val="28"/>
          <w:szCs w:val="28"/>
          <w:cs/>
        </w:rPr>
        <w:t>ขาดทุน</w:t>
      </w:r>
      <w:r w:rsidR="00CD7F3F" w:rsidRPr="00DD1753">
        <w:rPr>
          <w:rFonts w:eastAsia="Arial Unicode MS"/>
          <w:sz w:val="28"/>
          <w:szCs w:val="28"/>
          <w:cs/>
        </w:rPr>
        <w:t>)</w:t>
      </w:r>
      <w:r w:rsidR="00176A46" w:rsidRPr="00DD1753">
        <w:rPr>
          <w:rFonts w:eastAsia="Arial Unicode MS"/>
          <w:sz w:val="28"/>
          <w:szCs w:val="28"/>
          <w:cs/>
        </w:rPr>
        <w:t xml:space="preserve">สุทธิจากเงินลงทุน </w:t>
      </w:r>
      <w:r w:rsidRPr="00DD1753">
        <w:rPr>
          <w:rFonts w:eastAsia="Arial Unicode MS"/>
          <w:sz w:val="28"/>
          <w:szCs w:val="28"/>
          <w:cs/>
        </w:rPr>
        <w:t>พร้อมกับกำไร/</w:t>
      </w:r>
      <w:r w:rsidR="00093529" w:rsidRPr="00DD1753">
        <w:rPr>
          <w:rFonts w:eastAsia="Arial Unicode MS"/>
          <w:sz w:val="28"/>
          <w:szCs w:val="28"/>
          <w:cs/>
        </w:rPr>
        <w:t>(</w:t>
      </w:r>
      <w:r w:rsidRPr="00DD1753">
        <w:rPr>
          <w:rFonts w:eastAsia="Arial Unicode MS"/>
          <w:sz w:val="28"/>
          <w:szCs w:val="28"/>
          <w:cs/>
        </w:rPr>
        <w:t>ขาดทุน</w:t>
      </w:r>
      <w:r w:rsidR="00093529" w:rsidRPr="00DD1753">
        <w:rPr>
          <w:rFonts w:eastAsia="Arial Unicode MS"/>
          <w:sz w:val="28"/>
          <w:szCs w:val="28"/>
          <w:cs/>
        </w:rPr>
        <w:t>)</w:t>
      </w:r>
      <w:r w:rsidRPr="00DD1753">
        <w:rPr>
          <w:rFonts w:eastAsia="Arial Unicode MS"/>
          <w:sz w:val="28"/>
          <w:szCs w:val="28"/>
          <w:cs/>
        </w:rPr>
        <w:t>จากอัตราแลกเปลี่ยน รายการขาดทุนจากการด้อยค่าแสดงเป็นรายการแยกต่างหากในงบกำไร</w:t>
      </w:r>
      <w:r w:rsidR="00093529" w:rsidRPr="00DD1753">
        <w:rPr>
          <w:rFonts w:eastAsia="Arial Unicode MS"/>
          <w:sz w:val="28"/>
          <w:szCs w:val="28"/>
          <w:cs/>
        </w:rPr>
        <w:t>หรือ</w:t>
      </w:r>
      <w:r w:rsidRPr="00DD1753">
        <w:rPr>
          <w:rFonts w:eastAsia="Arial Unicode MS"/>
          <w:sz w:val="28"/>
          <w:szCs w:val="28"/>
          <w:cs/>
        </w:rPr>
        <w:t>ขาดทุน</w:t>
      </w:r>
    </w:p>
    <w:p w14:paraId="249DC161" w14:textId="5310700B" w:rsidR="00BE6A8D" w:rsidRPr="00DD1753" w:rsidRDefault="00434533" w:rsidP="00C8311C">
      <w:pPr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br w:type="page"/>
      </w:r>
    </w:p>
    <w:p w14:paraId="4DE89F7F" w14:textId="57F7AB48" w:rsidR="00BE6A8D" w:rsidRPr="00DD1753" w:rsidRDefault="00BE6A8D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DD1753">
        <w:rPr>
          <w:rFonts w:eastAsia="Arial Unicode MS"/>
          <w:sz w:val="28"/>
          <w:szCs w:val="28"/>
        </w:rPr>
        <w:t xml:space="preserve">FVOCI) </w:t>
      </w:r>
      <w:r w:rsidR="00C63248" w:rsidRPr="00DD1753">
        <w:rPr>
          <w:rFonts w:eastAsia="Arial Unicode MS"/>
          <w:sz w:val="28"/>
          <w:szCs w:val="28"/>
        </w:rPr>
        <w:t>–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เงินลงทุนในหลักทรัพย์ที่กลุ่มกิจการ</w:t>
      </w:r>
      <w:r w:rsidR="00C63248" w:rsidRPr="00DD1753">
        <w:rPr>
          <w:rFonts w:eastAsia="Arial Unicode MS"/>
          <w:sz w:val="28"/>
          <w:szCs w:val="28"/>
          <w:cs/>
        </w:rPr>
        <w:t>ตั้งใจ</w:t>
      </w:r>
      <w:r w:rsidRPr="00DD1753">
        <w:rPr>
          <w:rFonts w:eastAsia="Arial Unicode MS"/>
          <w:sz w:val="28"/>
          <w:szCs w:val="28"/>
          <w:cs/>
        </w:rPr>
        <w:t>ถือไว้</w:t>
      </w:r>
      <w:r w:rsidR="00C63248" w:rsidRPr="00DD1753">
        <w:rPr>
          <w:rFonts w:eastAsia="Arial Unicode MS"/>
          <w:sz w:val="28"/>
          <w:szCs w:val="28"/>
          <w:cs/>
        </w:rPr>
        <w:t>โดยไม่จำกัดเวลาหรืออาจจะจำหน่ายเพื่อตอบสนองต่อความต้องการสภาพคล่องหรือการเปลี่ยนแปลงในอัตราดอกเบี้ย</w:t>
      </w:r>
      <w:r w:rsidRPr="00DD1753">
        <w:rPr>
          <w:rFonts w:eastAsia="Arial Unicode MS"/>
          <w:sz w:val="28"/>
          <w:szCs w:val="28"/>
          <w:cs/>
        </w:rPr>
        <w:t xml:space="preserve">จะวัดมูลค่าด้วย </w:t>
      </w:r>
      <w:r w:rsidRPr="00DD1753">
        <w:rPr>
          <w:rFonts w:eastAsia="Arial Unicode MS"/>
          <w:sz w:val="28"/>
          <w:szCs w:val="28"/>
        </w:rPr>
        <w:t xml:space="preserve">FVOCI  </w:t>
      </w:r>
      <w:r w:rsidRPr="00DD1753">
        <w:rPr>
          <w:rFonts w:eastAsia="Arial Unicode MS"/>
          <w:sz w:val="28"/>
          <w:szCs w:val="28"/>
          <w:cs/>
        </w:rPr>
        <w:t xml:space="preserve">และรับรู้การเปลี่ยนแปลงในมูลค่าของเงินลงทุนในหลักทรัพย์ผ่านกำไรขาดทุนเบ็ดเสร็จอื่น ยกเว้น </w:t>
      </w:r>
      <w:r w:rsidR="00A35742" w:rsidRPr="00A35742">
        <w:rPr>
          <w:rFonts w:eastAsia="Arial Unicode MS"/>
          <w:sz w:val="28"/>
          <w:szCs w:val="28"/>
        </w:rPr>
        <w:t>1</w:t>
      </w:r>
      <w:r w:rsidRPr="00DD1753">
        <w:rPr>
          <w:rFonts w:eastAsia="Arial Unicode MS"/>
          <w:sz w:val="28"/>
          <w:szCs w:val="28"/>
          <w:cs/>
        </w:rPr>
        <w:t>) รายได้ดอกเบี้ยที่คำนวณตามวิธีอัตราดอกเบี้ยที่แท้จริง และ</w:t>
      </w:r>
      <w:r w:rsidR="00176A46" w:rsidRPr="00DD1753">
        <w:rPr>
          <w:rFonts w:eastAsia="Arial Unicode MS"/>
          <w:sz w:val="28"/>
          <w:szCs w:val="28"/>
        </w:rPr>
        <w:t xml:space="preserve"> </w:t>
      </w:r>
      <w:r w:rsidR="00A35742" w:rsidRPr="00A35742">
        <w:rPr>
          <w:rFonts w:eastAsia="Arial Unicode MS"/>
          <w:sz w:val="28"/>
          <w:szCs w:val="28"/>
        </w:rPr>
        <w:t>2</w:t>
      </w:r>
      <w:r w:rsidRPr="00DD1753">
        <w:rPr>
          <w:rFonts w:eastAsia="Arial Unicode MS"/>
          <w:sz w:val="28"/>
          <w:szCs w:val="28"/>
          <w:cs/>
        </w:rPr>
        <w:t>) กำไรขาดทุนจากอัตราแลกเปลี่ยน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>จะรับรู้ในกำไรหรือขาดทุน  เมื่อกลุ่มกิจการตัดรายการเงินลงทุนในหลักทรัพย์ดังกล่าว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176A46" w:rsidRPr="00DD1753">
        <w:rPr>
          <w:rFonts w:eastAsia="Arial Unicode MS"/>
          <w:sz w:val="28"/>
          <w:szCs w:val="28"/>
          <w:cs/>
        </w:rPr>
        <w:t>ผลกำไร</w:t>
      </w:r>
      <w:r w:rsidR="00176A46" w:rsidRPr="00DD1753">
        <w:rPr>
          <w:rFonts w:eastAsia="Arial Unicode MS"/>
          <w:sz w:val="28"/>
          <w:szCs w:val="28"/>
        </w:rPr>
        <w:t>/</w:t>
      </w:r>
      <w:r w:rsidR="00CD7F3F" w:rsidRPr="00DD1753">
        <w:rPr>
          <w:rFonts w:eastAsia="Arial Unicode MS"/>
          <w:sz w:val="28"/>
          <w:szCs w:val="28"/>
          <w:cs/>
        </w:rPr>
        <w:t>(</w:t>
      </w:r>
      <w:r w:rsidR="00176A46" w:rsidRPr="00DD1753">
        <w:rPr>
          <w:rFonts w:eastAsia="Arial Unicode MS"/>
          <w:sz w:val="28"/>
          <w:szCs w:val="28"/>
          <w:cs/>
        </w:rPr>
        <w:t>ขาดทุน</w:t>
      </w:r>
      <w:r w:rsidR="00CD7F3F" w:rsidRPr="00DD1753">
        <w:rPr>
          <w:rFonts w:eastAsia="Arial Unicode MS"/>
          <w:sz w:val="28"/>
          <w:szCs w:val="28"/>
          <w:cs/>
        </w:rPr>
        <w:t>)</w:t>
      </w:r>
      <w:r w:rsidR="00176A46" w:rsidRPr="00DD1753">
        <w:rPr>
          <w:rFonts w:eastAsia="Arial Unicode MS"/>
          <w:sz w:val="28"/>
          <w:szCs w:val="28"/>
          <w:cs/>
        </w:rPr>
        <w:t>สุทธิจากเงินลงทุน</w:t>
      </w:r>
      <w:r w:rsidRPr="00DD1753">
        <w:rPr>
          <w:rFonts w:eastAsia="Arial Unicode MS"/>
          <w:sz w:val="28"/>
          <w:szCs w:val="28"/>
          <w:cs/>
        </w:rPr>
        <w:t xml:space="preserve"> รายได้ดอกเบี้ยจะแสดงในรายการรายได้จากการลงทุนสุทธิ  รายการขาดทุนจากการด้อยค่าแสดงเป็นรายการแยกต่างหากในงบกำไรขาดทุนเบ็ดเสร็จ</w:t>
      </w:r>
    </w:p>
    <w:p w14:paraId="703BB349" w14:textId="77777777" w:rsidR="00BE6A8D" w:rsidRPr="00DD1753" w:rsidRDefault="00BE6A8D" w:rsidP="00C8311C">
      <w:pPr>
        <w:rPr>
          <w:rFonts w:ascii="Browallia New" w:hAnsi="Browallia New" w:cs="Browallia New"/>
          <w:color w:val="000000" w:themeColor="text1"/>
        </w:rPr>
      </w:pPr>
    </w:p>
    <w:p w14:paraId="7006B116" w14:textId="41D44540" w:rsidR="00BE6A8D" w:rsidRPr="00DD1753" w:rsidRDefault="00BE6A8D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มูลค่ายุติธรรมผ่านกำไรหรือขาดทุน (</w:t>
      </w:r>
      <w:r w:rsidRPr="00DD1753">
        <w:rPr>
          <w:rFonts w:eastAsia="Arial Unicode MS"/>
          <w:sz w:val="28"/>
          <w:szCs w:val="28"/>
        </w:rPr>
        <w:t xml:space="preserve">FVPL) </w:t>
      </w:r>
      <w:r w:rsidR="00F44F70" w:rsidRPr="00DD1753">
        <w:rPr>
          <w:rFonts w:eastAsia="Arial Unicode MS"/>
          <w:sz w:val="28"/>
          <w:szCs w:val="28"/>
        </w:rPr>
        <w:t>-</w:t>
      </w:r>
      <w:r w:rsidRPr="00DD1753">
        <w:rPr>
          <w:rFonts w:eastAsia="Arial Unicode MS"/>
          <w:sz w:val="28"/>
          <w:szCs w:val="28"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 xml:space="preserve">กลุ่มกิจการจะวัดมูลค่าเงินลงทุนในหลักทรัพย์อื่นที่ไม่เข้าเงื่อนไขการวัดมูลค่าด้วยราคาทุนตัดจำหน่ายหรือ </w:t>
      </w:r>
      <w:r w:rsidRPr="00DD1753">
        <w:rPr>
          <w:rFonts w:eastAsia="Arial Unicode MS"/>
          <w:sz w:val="28"/>
          <w:szCs w:val="28"/>
        </w:rPr>
        <w:t xml:space="preserve">FVOCI </w:t>
      </w:r>
      <w:r w:rsidRPr="00DD1753">
        <w:rPr>
          <w:rFonts w:eastAsia="Arial Unicode MS"/>
          <w:sz w:val="28"/>
          <w:szCs w:val="28"/>
          <w:cs/>
        </w:rPr>
        <w:t xml:space="preserve">ข้างต้น ด้วย </w:t>
      </w:r>
      <w:r w:rsidRPr="00DD1753">
        <w:rPr>
          <w:rFonts w:eastAsia="Arial Unicode MS"/>
          <w:sz w:val="28"/>
          <w:szCs w:val="28"/>
        </w:rPr>
        <w:t xml:space="preserve">FVPL </w:t>
      </w:r>
      <w:r w:rsidRPr="00DD1753">
        <w:rPr>
          <w:rFonts w:eastAsia="Arial Unicode MS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DD1753">
        <w:rPr>
          <w:rFonts w:eastAsia="Arial Unicode MS"/>
          <w:sz w:val="28"/>
          <w:szCs w:val="28"/>
          <w:cs/>
        </w:rPr>
        <w:t>ผลกำไร</w:t>
      </w:r>
      <w:r w:rsidR="00C8311C" w:rsidRPr="00DD1753">
        <w:rPr>
          <w:rFonts w:eastAsia="Arial Unicode MS"/>
          <w:sz w:val="28"/>
          <w:szCs w:val="28"/>
        </w:rPr>
        <w:t>/</w:t>
      </w:r>
      <w:r w:rsidR="00CD7F3F" w:rsidRPr="00DD1753">
        <w:rPr>
          <w:rFonts w:eastAsia="Arial Unicode MS"/>
          <w:sz w:val="28"/>
          <w:szCs w:val="28"/>
          <w:cs/>
        </w:rPr>
        <w:t>(</w:t>
      </w:r>
      <w:r w:rsidR="00C8311C" w:rsidRPr="00DD1753">
        <w:rPr>
          <w:rFonts w:eastAsia="Arial Unicode MS"/>
          <w:sz w:val="28"/>
          <w:szCs w:val="28"/>
          <w:cs/>
        </w:rPr>
        <w:t>ขาดทุน</w:t>
      </w:r>
      <w:r w:rsidR="00CD7F3F" w:rsidRPr="00DD1753">
        <w:rPr>
          <w:rFonts w:eastAsia="Arial Unicode MS"/>
          <w:sz w:val="28"/>
          <w:szCs w:val="28"/>
          <w:cs/>
        </w:rPr>
        <w:t>)</w:t>
      </w:r>
      <w:r w:rsidR="00C8311C" w:rsidRPr="00DD1753">
        <w:rPr>
          <w:rFonts w:eastAsia="Arial Unicode MS"/>
          <w:sz w:val="28"/>
          <w:szCs w:val="28"/>
          <w:cs/>
        </w:rPr>
        <w:t>สุทธิจากเงินลงทุนที่</w:t>
      </w:r>
      <w:r w:rsidRPr="00DD1753">
        <w:rPr>
          <w:rFonts w:eastAsia="Arial Unicode MS"/>
          <w:sz w:val="28"/>
          <w:szCs w:val="28"/>
          <w:cs/>
        </w:rPr>
        <w:t>ในรอบระยะเวลาที่เกิดรายการ</w:t>
      </w:r>
    </w:p>
    <w:p w14:paraId="306A5333" w14:textId="77777777" w:rsidR="007D6C90" w:rsidRPr="00DD1753" w:rsidRDefault="007D6C90" w:rsidP="00BE6A8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46C864F" w14:textId="48441EDF" w:rsidR="008974B9" w:rsidRPr="00DD1753" w:rsidRDefault="008974B9" w:rsidP="00CB6CC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1753">
        <w:rPr>
          <w:rFonts w:ascii="Browallia New" w:eastAsia="Arial Unicode MS" w:hAnsi="Browallia New" w:cs="Browallia New"/>
          <w:cs/>
        </w:rPr>
        <w:t>ตราสารทุน</w:t>
      </w:r>
    </w:p>
    <w:p w14:paraId="62695818" w14:textId="77777777" w:rsidR="008974B9" w:rsidRPr="00DD1753" w:rsidRDefault="008974B9" w:rsidP="00CB6CC7">
      <w:pPr>
        <w:ind w:left="54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C8B210C" w14:textId="17D0100D" w:rsidR="00BE6A8D" w:rsidRPr="00DD1753" w:rsidRDefault="00BE6A8D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  <w:cs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งบการเงินเฉพาะกิจการ</w:t>
      </w:r>
    </w:p>
    <w:p w14:paraId="09024871" w14:textId="77777777" w:rsidR="00BE6A8D" w:rsidRPr="00DD1753" w:rsidRDefault="00BE6A8D" w:rsidP="00CB6CC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02C061" w14:textId="1FF8CBE7" w:rsidR="00413EA0" w:rsidRPr="00DD1753" w:rsidRDefault="00BE6A8D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วัดมูลค่าตราสารทุนด้วยมูลค่ายุติธรรม ในกรณีที่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เลือกรับรู้กำไร/</w:t>
      </w:r>
      <w:r w:rsidR="00CD7F3F" w:rsidRPr="00DD1753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CD7F3F" w:rsidRPr="00DD1753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จากมูลค่ายุติธรรมในกำไรขาดทุนเบ็ดเสร็จอื่น </w:t>
      </w:r>
      <w:r w:rsidR="00413EA0" w:rsidRPr="00DD1753">
        <w:rPr>
          <w:rFonts w:ascii="Browallia New" w:hAnsi="Browallia New" w:cs="Browallia New"/>
          <w:color w:val="000000" w:themeColor="text1"/>
          <w:lang w:val="en-GB"/>
        </w:rPr>
        <w:t>(FVOCI)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</w:t>
      </w:r>
      <w:r w:rsidR="00413EA0" w:rsidRPr="004D7E10">
        <w:rPr>
          <w:rFonts w:ascii="Browallia New" w:eastAsia="Arial Unicode MS" w:hAnsi="Browallia New" w:cs="Browallia New"/>
          <w:cs/>
        </w:rPr>
        <w:t>แสดง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ในรายการ</w:t>
      </w:r>
      <w:r w:rsidR="00827375" w:rsidRPr="00DD1753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="007D6C90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เมื่อ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413EA0" w:rsidRPr="00DD1753">
        <w:rPr>
          <w:rFonts w:ascii="Browallia New" w:hAnsi="Browallia New" w:cs="Browallia New"/>
          <w:color w:val="000000" w:themeColor="text1"/>
          <w:cs/>
          <w:lang w:val="en-GB"/>
        </w:rPr>
        <w:t>มีสิทธิได้รับเงินปันผลนั้น</w:t>
      </w:r>
    </w:p>
    <w:p w14:paraId="14AA16A2" w14:textId="77777777" w:rsidR="008974B9" w:rsidRPr="00DD1753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32F2EE" w14:textId="78953C30" w:rsidR="008974B9" w:rsidRPr="00DD1753" w:rsidRDefault="008974B9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Pr="004D7E10">
        <w:rPr>
          <w:rFonts w:ascii="Browallia New" w:eastAsia="Arial Unicode MS" w:hAnsi="Browallia New" w:cs="Browallia New"/>
          <w:cs/>
        </w:rPr>
        <w:t>เปลี่ยนแปลง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ในมูลค่ายุติธรรมของเงินลงทุนในตราสารทุนที่วัดมูลค่าด้วย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600126" w:rsidRPr="00DD1753">
        <w:rPr>
          <w:rFonts w:ascii="Browallia New" w:hAnsi="Browallia New" w:cs="Browallia New"/>
          <w:color w:val="000000" w:themeColor="text1"/>
          <w:cs/>
          <w:lang w:val="en-GB"/>
        </w:rPr>
        <w:t>ผล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กำไร/</w:t>
      </w:r>
      <w:r w:rsidR="00600126" w:rsidRPr="00DD1753">
        <w:rPr>
          <w:rFonts w:ascii="Browallia New" w:hAnsi="Browallia New" w:cs="Browallia New"/>
          <w:color w:val="000000" w:themeColor="text1"/>
          <w:cs/>
          <w:lang w:val="en-GB"/>
        </w:rPr>
        <w:t>(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600126" w:rsidRPr="00DD1753">
        <w:rPr>
          <w:rFonts w:ascii="Browallia New" w:hAnsi="Browallia New" w:cs="Browallia New"/>
          <w:color w:val="000000" w:themeColor="text1"/>
          <w:cs/>
          <w:lang w:val="en-GB"/>
        </w:rPr>
        <w:t>)จากเงินลงทุน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ในงบกำไรขาดทุน</w:t>
      </w:r>
    </w:p>
    <w:p w14:paraId="299E8980" w14:textId="77777777" w:rsidR="008974B9" w:rsidRPr="00DD1753" w:rsidRDefault="008974B9" w:rsidP="00CE5BD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0DC2B3" w14:textId="2A98B4F1" w:rsidR="008974B9" w:rsidRPr="00DD1753" w:rsidRDefault="00BE6AB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 w:hint="cs"/>
          <w:color w:val="000000" w:themeColor="text1"/>
          <w:cs/>
          <w:lang w:val="en-GB"/>
        </w:rPr>
        <w:t>การ</w:t>
      </w:r>
      <w:r w:rsidR="008974B9"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ขาดทุน/</w:t>
      </w:r>
      <w:r>
        <w:rPr>
          <w:rFonts w:ascii="Browallia New" w:hAnsi="Browallia New" w:cs="Browallia New" w:hint="cs"/>
          <w:color w:val="000000" w:themeColor="text1"/>
          <w:cs/>
          <w:lang w:val="en-GB"/>
        </w:rPr>
        <w:t>การ</w:t>
      </w:r>
      <w:r w:rsidR="008974B9" w:rsidRPr="00DD1753">
        <w:rPr>
          <w:rFonts w:ascii="Browallia New" w:hAnsi="Browallia New" w:cs="Browallia New"/>
          <w:color w:val="000000" w:themeColor="text1"/>
          <w:cs/>
          <w:lang w:val="en-GB"/>
        </w:rPr>
        <w:t>กลับ</w:t>
      </w:r>
      <w:r w:rsidR="008974B9" w:rsidRPr="004D7E10">
        <w:rPr>
          <w:rFonts w:ascii="Browallia New" w:eastAsia="Arial Unicode MS" w:hAnsi="Browallia New" w:cs="Browallia New"/>
          <w:cs/>
        </w:rPr>
        <w:t>รายการ</w:t>
      </w:r>
      <w:r w:rsidR="008974B9"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ขาดทุนจากการด้อยค่าจะแสดงรวมอยู่ในการเปลี่ยนแปลงในมูลค่ายุติธรรม</w:t>
      </w:r>
    </w:p>
    <w:p w14:paraId="494566FA" w14:textId="068C6136" w:rsidR="00BE6A8D" w:rsidRPr="00DD1753" w:rsidRDefault="00234E79" w:rsidP="00234E79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62B229C0" w14:textId="2DB1F47B" w:rsidR="00413769" w:rsidRPr="00DD1753" w:rsidRDefault="00BE6A8D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5EFA221A" w14:textId="77777777" w:rsidR="00BE6A8D" w:rsidRPr="004D7E10" w:rsidRDefault="00BE6A8D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6D8ED63" w14:textId="527517D9" w:rsidR="00F62EB0" w:rsidRPr="00DD1753" w:rsidRDefault="00F62EB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</w:t>
      </w:r>
      <w:r w:rsidR="00C95A94" w:rsidRPr="004D7E10">
        <w:rPr>
          <w:rFonts w:ascii="Browallia New" w:eastAsia="Arial Unicode MS" w:hAnsi="Browallia New" w:cs="Browallia New"/>
          <w:cs/>
        </w:rPr>
        <w:t>(</w:t>
      </w:r>
      <w:r w:rsidRPr="004D7E10">
        <w:rPr>
          <w:rFonts w:ascii="Browallia New" w:eastAsia="Arial Unicode MS" w:hAnsi="Browallia New" w:cs="Browallia New"/>
          <w:cs/>
        </w:rPr>
        <w:t>ขาดทุน</w:t>
      </w:r>
      <w:r w:rsidR="00C95A94" w:rsidRPr="004D7E10">
        <w:rPr>
          <w:rFonts w:ascii="Browallia New" w:eastAsia="Arial Unicode MS" w:hAnsi="Browallia New" w:cs="Browallia New"/>
          <w:cs/>
        </w:rPr>
        <w:t>)</w:t>
      </w:r>
      <w:r w:rsidRPr="004D7E10">
        <w:rPr>
          <w:rFonts w:ascii="Browallia New" w:eastAsia="Arial Unicode MS" w:hAnsi="Browallia New" w:cs="Browallia New"/>
          <w:cs/>
        </w:rPr>
        <w:t xml:space="preserve">จากมูลค่ายุติธรรมในกำไรขาดทุนเบ็ดเสร็จอื่น </w:t>
      </w:r>
      <w:r w:rsidRPr="004D7E10">
        <w:rPr>
          <w:rFonts w:ascii="Browallia New" w:eastAsia="Arial Unicode MS" w:hAnsi="Browallia New" w:cs="Browallia New"/>
        </w:rPr>
        <w:t>(FVOCI)</w:t>
      </w:r>
      <w:r w:rsidRPr="004D7E10">
        <w:rPr>
          <w:rFonts w:ascii="Browallia New" w:eastAsia="Arial Unicode MS" w:hAnsi="Browallia New" w:cs="Browallia New"/>
          <w:cs/>
        </w:rPr>
        <w:t xml:space="preserve"> กลุ่มกิจการจะ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ในรายการ</w:t>
      </w:r>
      <w:r w:rsidR="00827375" w:rsidRPr="00DD1753">
        <w:rPr>
          <w:rFonts w:ascii="Browallia New" w:eastAsia="Arial Unicode MS" w:hAnsi="Browallia New" w:cs="Browallia New"/>
          <w:cs/>
          <w:lang w:val="en-GB"/>
        </w:rPr>
        <w:t>รายได้จากการลงทุนสุทธิ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เมื่อกลุ่มกิจการมีสิทธิได้รับเงินปันผลนั้น</w:t>
      </w:r>
    </w:p>
    <w:p w14:paraId="2B17CE33" w14:textId="77777777" w:rsidR="00F62EB0" w:rsidRPr="00DD1753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4E4F32" w14:textId="0FB80305" w:rsidR="00F62EB0" w:rsidRPr="00DD1753" w:rsidRDefault="00F62EB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FVPL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จะรับรู้ในรายการ</w:t>
      </w:r>
      <w:r w:rsidR="00BF3A11" w:rsidRPr="00DD1753">
        <w:rPr>
          <w:rFonts w:ascii="Browallia New" w:hAnsi="Browallia New" w:cs="Browallia New"/>
          <w:color w:val="000000" w:themeColor="text1"/>
          <w:cs/>
          <w:lang w:val="en-GB"/>
        </w:rPr>
        <w:t>ผลกำไร</w:t>
      </w:r>
      <w:r w:rsidR="00BF3A11" w:rsidRPr="00DD1753">
        <w:rPr>
          <w:rFonts w:ascii="Browallia New" w:hAnsi="Browallia New" w:cs="Browallia New"/>
          <w:color w:val="000000" w:themeColor="text1"/>
          <w:lang w:val="en-GB"/>
        </w:rPr>
        <w:t>/</w:t>
      </w:r>
      <w:r w:rsidR="00BF3A11" w:rsidRPr="00DD1753">
        <w:rPr>
          <w:rFonts w:ascii="Browallia New" w:hAnsi="Browallia New" w:cs="Browallia New"/>
          <w:color w:val="000000" w:themeColor="text1"/>
          <w:cs/>
          <w:lang w:val="en-GB"/>
        </w:rPr>
        <w:t>(ขาดทุน)อื่น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ในงบกำไรขาดทุนเบ็ดเสร็จ</w:t>
      </w:r>
    </w:p>
    <w:p w14:paraId="2779839E" w14:textId="77777777" w:rsidR="00F62EB0" w:rsidRPr="00DD1753" w:rsidRDefault="00F62EB0" w:rsidP="0082737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17C7C5" w14:textId="6E113AAC" w:rsidR="00F62EB0" w:rsidRPr="00DD1753" w:rsidRDefault="00BE6AB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 w:hint="cs"/>
          <w:color w:val="000000" w:themeColor="text1"/>
          <w:cs/>
          <w:lang w:val="en-GB"/>
        </w:rPr>
        <w:t>การ</w:t>
      </w:r>
      <w:r w:rsidR="00F62EB0"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ขาดทุน/</w:t>
      </w:r>
      <w:r>
        <w:rPr>
          <w:rFonts w:ascii="Browallia New" w:hAnsi="Browallia New" w:cs="Browallia New" w:hint="cs"/>
          <w:color w:val="000000" w:themeColor="text1"/>
          <w:cs/>
          <w:lang w:val="en-GB"/>
        </w:rPr>
        <w:t>การ</w:t>
      </w:r>
      <w:r w:rsidR="00F62EB0" w:rsidRPr="00DD1753">
        <w:rPr>
          <w:rFonts w:ascii="Browallia New" w:hAnsi="Browallia New" w:cs="Browallia New"/>
          <w:color w:val="000000" w:themeColor="text1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1A91E50B" w14:textId="527A06AB" w:rsidR="00350192" w:rsidRPr="00DD1753" w:rsidRDefault="00350192" w:rsidP="00BF72EE">
      <w:pPr>
        <w:rPr>
          <w:rFonts w:ascii="Browallia New" w:hAnsi="Browallia New" w:cs="Browallia New"/>
          <w:color w:val="000000" w:themeColor="text1"/>
          <w:lang w:val="en-GB"/>
        </w:rPr>
      </w:pPr>
    </w:p>
    <w:p w14:paraId="2C4A9DD7" w14:textId="5BED37E5" w:rsidR="00350192" w:rsidRPr="00DD1753" w:rsidRDefault="00350192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70B333F4" w14:textId="77777777" w:rsidR="00350192" w:rsidRPr="004D7E10" w:rsidRDefault="00350192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C57AFCD" w14:textId="65303767" w:rsidR="00F62EB0" w:rsidRPr="004D7E10" w:rsidRDefault="00F62EB0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4D7E10">
        <w:rPr>
          <w:rFonts w:ascii="Browallia New" w:eastAsia="Arial Unicode MS" w:hAnsi="Browallia New" w:cs="Browallia New"/>
          <w:cs/>
        </w:rPr>
        <w:t>กลุ่มกิจการ</w:t>
      </w:r>
      <w:r w:rsidR="000A296B" w:rsidRPr="004D7E10">
        <w:rPr>
          <w:rFonts w:ascii="Browallia New" w:eastAsia="Arial Unicode MS" w:hAnsi="Browallia New" w:cs="Browallia New"/>
          <w:cs/>
        </w:rPr>
        <w:t>และบริษัท</w:t>
      </w:r>
      <w:r w:rsidRPr="004D7E10">
        <w:rPr>
          <w:rFonts w:ascii="Browallia New" w:eastAsia="Arial Unicode MS" w:hAnsi="Browallia New" w:cs="Browallia New"/>
          <w:cs/>
        </w:rPr>
        <w:t>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(</w:t>
      </w:r>
      <w:r w:rsidRPr="004D7E10">
        <w:rPr>
          <w:rFonts w:ascii="Browallia New" w:eastAsia="Arial Unicode MS" w:hAnsi="Browallia New" w:cs="Browallia New"/>
        </w:rPr>
        <w:t xml:space="preserve">Infrastructure Trust) </w:t>
      </w:r>
      <w:r w:rsidRPr="004D7E10">
        <w:rPr>
          <w:rFonts w:ascii="Browallia New" w:eastAsia="Arial Unicode MS" w:hAnsi="Browallia New" w:cs="Browallia New"/>
          <w:cs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A35742" w:rsidRPr="00A35742">
        <w:rPr>
          <w:rFonts w:ascii="Browallia New" w:eastAsia="Arial Unicode MS" w:hAnsi="Browallia New" w:cs="Browallia New"/>
          <w:lang w:val="en-GB"/>
        </w:rPr>
        <w:t>90</w:t>
      </w:r>
      <w:r w:rsidRPr="004D7E10">
        <w:rPr>
          <w:rFonts w:ascii="Browallia New" w:eastAsia="Arial Unicode MS" w:hAnsi="Browallia New" w:cs="Browallia New"/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</w:t>
      </w:r>
      <w:r w:rsidR="00AA548A">
        <w:rPr>
          <w:rFonts w:ascii="Browallia New" w:eastAsia="Arial Unicode MS" w:hAnsi="Browallia New" w:cs="Browallia New" w:hint="cs"/>
          <w:cs/>
          <w:lang w:val="en-GB"/>
        </w:rPr>
        <w:t>ณ วั</w:t>
      </w:r>
      <w:r w:rsidRPr="004D7E10">
        <w:rPr>
          <w:rFonts w:ascii="Browallia New" w:eastAsia="Arial Unicode MS" w:hAnsi="Browallia New" w:cs="Browallia New"/>
          <w:cs/>
        </w:rPr>
        <w:t xml:space="preserve">นที่ </w:t>
      </w:r>
      <w:r w:rsidR="00A35742" w:rsidRPr="00A35742">
        <w:rPr>
          <w:rFonts w:ascii="Browallia New" w:eastAsia="Arial Unicode MS" w:hAnsi="Browallia New" w:cs="Browallia New"/>
          <w:lang w:val="en-GB"/>
        </w:rPr>
        <w:t>25</w:t>
      </w:r>
      <w:r w:rsidRPr="004D7E10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2563</w:t>
      </w:r>
      <w:r w:rsidRPr="004D7E10">
        <w:rPr>
          <w:rFonts w:ascii="Browallia New" w:eastAsia="Arial Unicode MS" w:hAnsi="Browallia New" w:cs="Browallia New"/>
          <w:cs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</w:t>
      </w:r>
      <w:r w:rsidR="000A296B" w:rsidRPr="004D7E10">
        <w:rPr>
          <w:rFonts w:ascii="Browallia New" w:eastAsia="Arial Unicode MS" w:hAnsi="Browallia New" w:cs="Browallia New"/>
          <w:cs/>
        </w:rPr>
        <w:t>และบริษัท</w:t>
      </w:r>
      <w:r w:rsidRPr="004D7E10">
        <w:rPr>
          <w:rFonts w:ascii="Browallia New" w:eastAsia="Arial Unicode MS" w:hAnsi="Browallia New" w:cs="Browallia New"/>
          <w:cs/>
        </w:rPr>
        <w:t xml:space="preserve">วัดมูลค่าเงินลงทุนดังกล่าวด้วย </w:t>
      </w:r>
      <w:r w:rsidRPr="004D7E10">
        <w:rPr>
          <w:rFonts w:ascii="Browallia New" w:eastAsia="Arial Unicode MS" w:hAnsi="Browallia New" w:cs="Browallia New"/>
        </w:rPr>
        <w:t>FVOCI</w:t>
      </w:r>
      <w:r w:rsidR="007570B5" w:rsidRPr="004D7E10">
        <w:rPr>
          <w:rFonts w:ascii="Browallia New" w:eastAsia="Arial Unicode MS" w:hAnsi="Browallia New" w:cs="Browallia New"/>
          <w:cs/>
        </w:rPr>
        <w:t xml:space="preserve"> และ </w:t>
      </w:r>
      <w:r w:rsidR="007570B5" w:rsidRPr="004D7E10">
        <w:rPr>
          <w:rFonts w:ascii="Browallia New" w:eastAsia="Arial Unicode MS" w:hAnsi="Browallia New" w:cs="Browallia New"/>
        </w:rPr>
        <w:t xml:space="preserve">FVPL </w:t>
      </w:r>
      <w:r w:rsidR="007570B5" w:rsidRPr="004D7E10">
        <w:rPr>
          <w:rFonts w:ascii="Browallia New" w:eastAsia="Arial Unicode MS" w:hAnsi="Browallia New" w:cs="Browallia New"/>
          <w:cs/>
        </w:rPr>
        <w:t>ตามลำดับ</w:t>
      </w:r>
    </w:p>
    <w:p w14:paraId="7B002BA4" w14:textId="77777777" w:rsidR="00F62EB0" w:rsidRPr="00DD1753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CCE1A2" w14:textId="50829851" w:rsidR="008974B9" w:rsidRPr="00DD1753" w:rsidRDefault="008974B9" w:rsidP="00797693">
      <w:pPr>
        <w:pStyle w:val="ListParagraph"/>
        <w:numPr>
          <w:ilvl w:val="0"/>
          <w:numId w:val="11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</w:t>
      </w:r>
    </w:p>
    <w:p w14:paraId="74E7FA68" w14:textId="6903A77E" w:rsidR="003910F2" w:rsidRPr="00DD1753" w:rsidRDefault="003910F2" w:rsidP="00CB6CC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3D6E54" w14:textId="6342145A" w:rsidR="0002303E" w:rsidRPr="00DD1753" w:rsidRDefault="0002303E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งบการเงินรวมและงบการเงินเฉพาะกิจการ</w:t>
      </w:r>
    </w:p>
    <w:p w14:paraId="563EF173" w14:textId="77777777" w:rsidR="00335BA7" w:rsidRPr="004D7E10" w:rsidRDefault="00335BA7" w:rsidP="00CB6CC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89AD7CE" w14:textId="2127EFBC" w:rsidR="008974B9" w:rsidRPr="00DD1753" w:rsidRDefault="00413769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กลุ่ม</w:t>
      </w:r>
      <w:r w:rsidR="006F2097" w:rsidRPr="004D7E10">
        <w:rPr>
          <w:rFonts w:ascii="Browallia New" w:eastAsia="Arial Unicode MS" w:hAnsi="Browallia New" w:cs="Browallia New"/>
          <w:cs/>
        </w:rPr>
        <w:t>กิจการ</w:t>
      </w:r>
      <w:r w:rsidR="000A296B" w:rsidRPr="004D7E10">
        <w:rPr>
          <w:rFonts w:ascii="Browallia New" w:eastAsia="Arial Unicode MS" w:hAnsi="Browallia New" w:cs="Browallia New"/>
          <w:cs/>
        </w:rPr>
        <w:t>และบริษัท</w:t>
      </w:r>
      <w:r w:rsidR="008974B9" w:rsidRPr="004D7E10">
        <w:rPr>
          <w:rFonts w:ascii="Browallia New" w:eastAsia="Arial Unicode MS" w:hAnsi="Browallia New" w:cs="Browallia New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974B9" w:rsidRPr="004D7E10">
        <w:rPr>
          <w:rFonts w:ascii="Browallia New" w:eastAsia="Arial Unicode MS" w:hAnsi="Browallia New" w:cs="Browallia New"/>
        </w:rPr>
        <w:t xml:space="preserve">Forward looking) </w:t>
      </w:r>
      <w:r w:rsidR="008974B9" w:rsidRPr="004D7E10">
        <w:rPr>
          <w:rFonts w:ascii="Browallia New" w:eastAsia="Arial Unicode MS" w:hAnsi="Browallia New" w:cs="Browallia New"/>
          <w:cs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4D7E10">
        <w:rPr>
          <w:rFonts w:ascii="Browallia New" w:eastAsia="Arial Unicode MS" w:hAnsi="Browallia New" w:cs="Browallia New"/>
          <w:cs/>
        </w:rPr>
        <w:t>กลุ่ม</w:t>
      </w:r>
      <w:r w:rsidR="006F2097" w:rsidRPr="004D7E10">
        <w:rPr>
          <w:rFonts w:ascii="Browallia New" w:eastAsia="Arial Unicode MS" w:hAnsi="Browallia New" w:cs="Browallia New"/>
          <w:cs/>
        </w:rPr>
        <w:t>กิจการ</w:t>
      </w:r>
      <w:r w:rsidR="000A296B" w:rsidRPr="004D7E10">
        <w:rPr>
          <w:rFonts w:ascii="Browallia New" w:eastAsia="Arial Unicode MS" w:hAnsi="Browallia New" w:cs="Browallia New"/>
          <w:cs/>
        </w:rPr>
        <w:t>และบริษัท</w:t>
      </w:r>
      <w:r w:rsidR="008974B9" w:rsidRPr="004D7E10">
        <w:rPr>
          <w:rFonts w:ascii="Browallia New" w:eastAsia="Arial Unicode MS" w:hAnsi="Browallia New" w:cs="Browallia New"/>
          <w:cs/>
        </w:rPr>
        <w:t>พิจารณาการเปลี่ยนแปลงในคุณภาพเครดิตของสินทรัพย์ทางการเงินเป็น</w:t>
      </w:r>
      <w:r w:rsidR="008974B9" w:rsidRPr="00DD1753">
        <w:rPr>
          <w:rFonts w:ascii="Browallia New" w:hAnsi="Browallia New" w:cs="Browallia New"/>
          <w:color w:val="000000" w:themeColor="text1"/>
          <w:cs/>
          <w:lang w:val="en-GB"/>
        </w:rPr>
        <w:t>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1755E835" w14:textId="593D0362" w:rsidR="00CB6CC7" w:rsidRDefault="00CB6CC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55D9E90" w14:textId="1E4D3EA2" w:rsidR="006A554F" w:rsidRPr="00DD1753" w:rsidRDefault="008974B9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  <w:cs/>
        </w:rPr>
      </w:pPr>
      <w:r w:rsidRPr="00DD1753">
        <w:rPr>
          <w:rFonts w:eastAsia="Arial Unicode MS"/>
          <w:sz w:val="28"/>
          <w:szCs w:val="28"/>
          <w:cs/>
        </w:rPr>
        <w:t xml:space="preserve">ระดับที่ </w:t>
      </w:r>
      <w:r w:rsidR="00A35742" w:rsidRPr="00A35742">
        <w:rPr>
          <w:rFonts w:eastAsia="Arial Unicode MS"/>
          <w:sz w:val="28"/>
          <w:szCs w:val="28"/>
        </w:rPr>
        <w:t>1</w:t>
      </w:r>
      <w:r w:rsidRPr="00DD1753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A35742" w:rsidRPr="00A35742">
        <w:rPr>
          <w:rFonts w:eastAsia="Arial Unicode MS"/>
          <w:sz w:val="28"/>
          <w:szCs w:val="28"/>
        </w:rPr>
        <w:t>12</w:t>
      </w:r>
      <w:r w:rsidRPr="00DD1753">
        <w:rPr>
          <w:rFonts w:eastAsia="Arial Unicode MS"/>
          <w:sz w:val="28"/>
          <w:szCs w:val="28"/>
          <w:cs/>
        </w:rPr>
        <w:t xml:space="preserve"> เดือนข้างหน้า</w:t>
      </w:r>
    </w:p>
    <w:p w14:paraId="19298CAE" w14:textId="77777777" w:rsidR="006A554F" w:rsidRPr="00DD1753" w:rsidRDefault="006A554F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081C5C41" w14:textId="0C2918FD" w:rsidR="005967F1" w:rsidRPr="00DD1753" w:rsidRDefault="005967F1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ระดับที่ </w:t>
      </w:r>
      <w:r w:rsidR="00A35742" w:rsidRPr="00A35742">
        <w:rPr>
          <w:rFonts w:eastAsia="Arial Unicode MS"/>
          <w:sz w:val="28"/>
          <w:szCs w:val="28"/>
        </w:rPr>
        <w:t>2</w:t>
      </w:r>
      <w:r w:rsidRPr="00DD1753">
        <w:rPr>
          <w:rFonts w:eastAsia="Arial Unicode MS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30BDCA4" w14:textId="77777777" w:rsidR="005967F1" w:rsidRPr="00DD1753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391C4DCE" w14:textId="3D3E4272" w:rsidR="005967F1" w:rsidRPr="00DD1753" w:rsidRDefault="005967F1" w:rsidP="00CB6CC7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ระดับที่ </w:t>
      </w:r>
      <w:r w:rsidR="00A35742" w:rsidRPr="00A35742">
        <w:rPr>
          <w:rFonts w:eastAsia="Arial Unicode MS"/>
          <w:sz w:val="28"/>
          <w:szCs w:val="28"/>
        </w:rPr>
        <w:t>3</w:t>
      </w:r>
      <w:r w:rsidRPr="00DD1753">
        <w:rPr>
          <w:rFonts w:eastAsia="Arial Unicode MS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E1A398" w14:textId="77777777" w:rsidR="005967F1" w:rsidRPr="00DD1753" w:rsidRDefault="005967F1" w:rsidP="00724972">
      <w:pPr>
        <w:pStyle w:val="Style1"/>
        <w:ind w:left="567" w:firstLine="0"/>
        <w:jc w:val="thaiDistribute"/>
        <w:rPr>
          <w:rFonts w:eastAsia="Arial Unicode MS"/>
          <w:sz w:val="28"/>
          <w:szCs w:val="28"/>
        </w:rPr>
      </w:pPr>
    </w:p>
    <w:p w14:paraId="244DA3D6" w14:textId="62F199CF" w:rsidR="005967F1" w:rsidRPr="00DD1753" w:rsidRDefault="005967F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ผลขาดทุน</w:t>
      </w:r>
      <w:r w:rsidR="00320AF8"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และการ</w:t>
      </w:r>
      <w:r w:rsidR="00320AF8" w:rsidRPr="004D7E10">
        <w:rPr>
          <w:rFonts w:ascii="Browallia New" w:eastAsia="Arial Unicode MS" w:hAnsi="Browallia New" w:cs="Browallia New"/>
          <w:cs/>
        </w:rPr>
        <w:t>กลับ</w:t>
      </w:r>
      <w:r w:rsidR="00320AF8"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รายการผลขาดทุนจากการด้อยค่า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จะรับรู้ในกำไรหรือขาดทุนเป็นรายการแยกต่างหาก</w:t>
      </w:r>
    </w:p>
    <w:p w14:paraId="2DEE19A1" w14:textId="2E5EB4D9" w:rsidR="005967F1" w:rsidRPr="00DD1753" w:rsidRDefault="005967F1" w:rsidP="00CB6CC7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42F359ED" w14:textId="0A907EB2" w:rsidR="0002303E" w:rsidRPr="00DD1753" w:rsidRDefault="0002303E" w:rsidP="00CB6CC7">
      <w:pPr>
        <w:ind w:left="540"/>
        <w:jc w:val="thaiDistribute"/>
        <w:rPr>
          <w:rFonts w:ascii="Browallia New" w:eastAsia="Arial Unicode MS" w:hAnsi="Browallia New" w:cs="Browallia New"/>
          <w:u w:val="single"/>
        </w:rPr>
      </w:pPr>
      <w:r w:rsidRPr="00DD1753">
        <w:rPr>
          <w:rFonts w:ascii="Browallia New" w:eastAsia="Arial Unicode MS" w:hAnsi="Browallia New" w:cs="Browallia New"/>
          <w:u w:val="single"/>
          <w:cs/>
        </w:rPr>
        <w:t>งบการเงินรวม</w:t>
      </w:r>
    </w:p>
    <w:p w14:paraId="2DB61DE6" w14:textId="77777777" w:rsidR="0002303E" w:rsidRPr="004D7E10" w:rsidRDefault="0002303E" w:rsidP="00CB6CC7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ECF21EB" w14:textId="1855D0D8" w:rsidR="00E439E5" w:rsidRPr="00DD1753" w:rsidRDefault="000A1B26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นอกจากนี้</w:t>
      </w:r>
      <w:r w:rsidR="00627D20" w:rsidRPr="004D7E10">
        <w:rPr>
          <w:rFonts w:ascii="Browallia New" w:eastAsia="Arial Unicode MS" w:hAnsi="Browallia New" w:cs="Browallia New"/>
          <w:cs/>
        </w:rPr>
        <w:t>กลุ่มกิจการ</w:t>
      </w:r>
      <w:r w:rsidRPr="004D7E10">
        <w:rPr>
          <w:rFonts w:ascii="Browallia New" w:eastAsia="Arial Unicode MS" w:hAnsi="Browallia New" w:cs="Browallia New"/>
          <w:cs/>
        </w:rPr>
        <w:t>มีการพิจารณาการด้อยค่าของตราสารทุนและหน่วยลงทุน</w:t>
      </w:r>
      <w:r w:rsidR="005847CC" w:rsidRPr="004D7E10">
        <w:rPr>
          <w:rFonts w:ascii="Browallia New" w:eastAsia="Arial Unicode MS" w:hAnsi="Browallia New" w:cs="Browallia New"/>
          <w:cs/>
        </w:rPr>
        <w:t>ที่วัดมูลค่ายุติธรรมผ่านกำไรขาดทุนเบ็ดเสร็จอื่น</w:t>
      </w:r>
      <w:r w:rsidRPr="004D7E10">
        <w:rPr>
          <w:rFonts w:ascii="Browallia New" w:eastAsia="Arial Unicode MS" w:hAnsi="Browallia New" w:cs="Browallia New"/>
          <w:cs/>
        </w:rPr>
        <w:t>จากหลักฐานที่อาจแสดงให้เห็นว่าต้นทุนการลงทุนในตราสารทุนนั้นอาจจะไม่สามารถเรียกคืนกลับมาได้ และ</w:t>
      </w:r>
      <w:r w:rsidR="00C322CE" w:rsidRPr="004D7E10">
        <w:rPr>
          <w:rFonts w:ascii="Browallia New" w:eastAsia="Arial Unicode MS" w:hAnsi="Browallia New" w:cs="Browallia New"/>
          <w:cs/>
        </w:rPr>
        <w:t>กลุ่มกิจการ</w:t>
      </w:r>
      <w:r w:rsidRPr="004D7E10">
        <w:rPr>
          <w:rFonts w:ascii="Browallia New" w:eastAsia="Arial Unicode MS" w:hAnsi="Browallia New" w:cs="Browallia New"/>
          <w:cs/>
        </w:rPr>
        <w:t>พิจารณาจากการลดลงอย่างมีสาระสำคัญหรืออย่างต่อเนื่องของมูลค่ายุติธรรมของเงินลงทุนในตราสารทุนจนต่ำกว่าต้นทุนการลงทุนหรือมูลค่าตามบัญชีสุทธิของกิจการที่</w:t>
      </w:r>
      <w:r w:rsidR="00627D20" w:rsidRPr="004D7E10">
        <w:rPr>
          <w:rFonts w:ascii="Browallia New" w:eastAsia="Arial Unicode MS" w:hAnsi="Browallia New" w:cs="Browallia New"/>
          <w:cs/>
        </w:rPr>
        <w:t>กลุ่มกิจการ</w:t>
      </w:r>
      <w:r w:rsidRPr="004D7E10">
        <w:rPr>
          <w:rFonts w:ascii="Browallia New" w:eastAsia="Arial Unicode MS" w:hAnsi="Browallia New" w:cs="Browallia New"/>
          <w:cs/>
        </w:rPr>
        <w:t xml:space="preserve">ถือเงินลงทุน </w:t>
      </w:r>
      <w:r w:rsidR="00627D20" w:rsidRPr="004D7E10">
        <w:rPr>
          <w:rFonts w:ascii="Browallia New" w:eastAsia="Arial Unicode MS" w:hAnsi="Browallia New" w:cs="Browallia New"/>
          <w:cs/>
        </w:rPr>
        <w:t>กลุ่มกิจการ</w:t>
      </w:r>
      <w:r w:rsidRPr="004D7E10">
        <w:rPr>
          <w:rFonts w:ascii="Browallia New" w:eastAsia="Arial Unicode MS" w:hAnsi="Browallia New" w:cs="Browallia New"/>
          <w:cs/>
        </w:rPr>
        <w:t>จะรับรู้ผลขาดทุนจากการด้อยค่าของตรา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ารทุนและหน่วยลงทุนซึ่งจัดประเภทเป็นเงินลงทุนที่วัดด้วยมูลค่ายุติธรรมผ่านกำไรขาดทุนเบ็ดเสร็จอื่นในกำไรหรือขาดทุนทันทีที่มีหลักฐานสนับสนุนว่าหลักทรัพย์นั้นด้อยค่า</w:t>
      </w:r>
    </w:p>
    <w:p w14:paraId="28B5F66D" w14:textId="2D8D318D" w:rsidR="00A3786D" w:rsidRPr="00DD1753" w:rsidRDefault="00A3786D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004AAC" w14:textId="6297E3DA" w:rsidR="005967F1" w:rsidRPr="00DD1753" w:rsidRDefault="005967F1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</w:t>
      </w:r>
    </w:p>
    <w:p w14:paraId="383D84B9" w14:textId="77777777" w:rsidR="005967F1" w:rsidRPr="00DD1753" w:rsidRDefault="005967F1" w:rsidP="005967F1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B1977B0" w14:textId="13311E7F" w:rsidR="005967F1" w:rsidRPr="00DD1753" w:rsidRDefault="005967F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เงินให้กู้ยืมแสดงมูลค่าตามยอดเงินต้น หักด้วยค่าเผื่อหนี้สงสัยจะสูญ (ถ้ามี) </w:t>
      </w:r>
      <w:r w:rsidR="0002303E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ประมาณการค่าเผื่อหนี้สงสัยจะสูญ โดยการวิเคราะห์ประวัติการชำระหนี้ การคาดการณ์เกี่ยวกับการชำระหนี้ในอนาคตของลูกหนี้แต่ละราย และมูลค่</w:t>
      </w:r>
      <w:r w:rsidR="004E2BD2" w:rsidRPr="00DD1753">
        <w:rPr>
          <w:rFonts w:ascii="Browallia New" w:hAnsi="Browallia New" w:cs="Browallia New"/>
          <w:color w:val="000000" w:themeColor="text1"/>
          <w:cs/>
          <w:lang w:val="en-GB"/>
        </w:rPr>
        <w:t>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หลักประกัน</w:t>
      </w:r>
    </w:p>
    <w:p w14:paraId="4EAC6FD2" w14:textId="56BD695B" w:rsidR="00E439E5" w:rsidRPr="00DD1753" w:rsidRDefault="00E439E5" w:rsidP="0002303E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BCD053E" w14:textId="576DF646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308DBCFD" w14:textId="4897FC6B" w:rsidR="00320AF8" w:rsidRPr="00DD1753" w:rsidRDefault="00320AF8" w:rsidP="00320AF8">
      <w:pPr>
        <w:rPr>
          <w:rFonts w:ascii="Browallia New" w:eastAsia="Arial Unicode MS" w:hAnsi="Browallia New" w:cs="Browallia New"/>
          <w:lang w:val="en-GB" w:eastAsia="x-none"/>
        </w:rPr>
      </w:pPr>
    </w:p>
    <w:p w14:paraId="7622F2D4" w14:textId="1F921A83" w:rsidR="00320AF8" w:rsidRPr="00DD1753" w:rsidRDefault="00320AF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ที่ดิน อาคาร</w:t>
      </w:r>
      <w:r w:rsidRPr="004D7E10">
        <w:rPr>
          <w:rFonts w:ascii="Browallia New" w:eastAsia="Arial Unicode MS" w:hAnsi="Browallia New" w:cs="Browallia New"/>
          <w:cs/>
        </w:rPr>
        <w:t>และ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30FC7F7" w14:textId="4F77274C" w:rsidR="00320AF8" w:rsidRPr="00DD1753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98295D" w14:textId="0EBBB2F9" w:rsidR="00320AF8" w:rsidRPr="00DD1753" w:rsidRDefault="00320AF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CB6CC7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เชิงเศรษฐกิจในอนาคต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D7E10">
        <w:rPr>
          <w:rFonts w:ascii="Browallia New" w:eastAsia="Arial Unicode MS" w:hAnsi="Browallia New" w:cs="Browallia New"/>
          <w:cs/>
        </w:rPr>
        <w:t>มูลค่า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ตามบัญชีของชิ้นส่วนที่ถูกเปลี่ยนแทนจะถูกตัดรายการออกไป</w:t>
      </w:r>
    </w:p>
    <w:p w14:paraId="594E5E12" w14:textId="2E7BCE1A" w:rsidR="00320AF8" w:rsidRPr="00DD1753" w:rsidRDefault="00320AF8" w:rsidP="00320AF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9E950F" w14:textId="2840F7B0" w:rsidR="00320AF8" w:rsidRPr="00DD1753" w:rsidRDefault="00320AF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003037" w14:textId="60469648" w:rsidR="00320AF8" w:rsidRPr="00DD1753" w:rsidRDefault="00234E79" w:rsidP="00234E79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A49E3E9" w14:textId="419E4E93" w:rsidR="00320AF8" w:rsidRPr="00DD1753" w:rsidRDefault="00320AF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ที่ดินไม่มีการคิด</w:t>
      </w:r>
      <w:r w:rsidRPr="004D7E10">
        <w:rPr>
          <w:rFonts w:ascii="Browallia New" w:eastAsia="Arial Unicode MS" w:hAnsi="Browallia New" w:cs="Browallia New"/>
          <w:cs/>
        </w:rPr>
        <w:t>ค่า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713924E2" w14:textId="3848D6E2" w:rsidR="007D29C1" w:rsidRPr="00DD1753" w:rsidRDefault="007D29C1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87DE02" w14:textId="2EE0664B" w:rsidR="007D29C1" w:rsidRPr="00DD175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อาคาร</w:t>
      </w:r>
      <w:r w:rsidRPr="00DD175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DD175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5730974B" w14:textId="2FE7017A" w:rsidR="007D29C1" w:rsidRPr="00D50411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ส่วนปรับปรุงอาคารเช่า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3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- </w:t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10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025CA6CE" w14:textId="7B3A9D2F" w:rsidR="007D29C1" w:rsidRPr="00D50411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เครื่องตกแต่งติดตั้งและอุปกรณ์สำนักงาน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3</w:t>
      </w:r>
      <w:r w:rsidR="00AF459A" w:rsidRPr="00D5041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- </w:t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10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3777E987" w14:textId="183A3FDE" w:rsidR="007D29C1" w:rsidRPr="00D50411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ยานพาหนะ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617A3527" w14:textId="566B59EE" w:rsidR="007D29C1" w:rsidRPr="00DD1753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อุปกรณ์คอมพิวเตอร์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3</w:t>
      </w:r>
      <w:r w:rsidR="00D50411" w:rsidRPr="00D5041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AF459A" w:rsidRPr="00D5041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- </w:t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</w:p>
    <w:p w14:paraId="3951CAD5" w14:textId="11DF1277" w:rsidR="007D29C1" w:rsidRPr="00DD1753" w:rsidRDefault="007D29C1" w:rsidP="007D29C1">
      <w:pPr>
        <w:pStyle w:val="ListParagraph"/>
        <w:tabs>
          <w:tab w:val="right" w:pos="9450"/>
        </w:tabs>
        <w:spacing w:after="0"/>
        <w:ind w:left="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6961C21" w14:textId="046F6E19" w:rsidR="007D29C1" w:rsidRPr="00DD1753" w:rsidRDefault="007D29C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Pr="004D7E10">
        <w:rPr>
          <w:rFonts w:ascii="Browallia New" w:eastAsia="Arial Unicode MS" w:hAnsi="Browallia New" w:cs="Browallia New"/>
          <w:cs/>
        </w:rPr>
        <w:t>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1DF5D78" w14:textId="31119AC3" w:rsidR="007D29C1" w:rsidRPr="00DD1753" w:rsidRDefault="007D29C1" w:rsidP="007D29C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D5A7F64" w14:textId="6CB90FDC" w:rsidR="00057D4C" w:rsidRPr="00DD1753" w:rsidRDefault="007D29C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ผลกำไร</w:t>
      </w:r>
      <w:r w:rsidRPr="004D7E10">
        <w:rPr>
          <w:rFonts w:ascii="Browallia New" w:eastAsia="Arial Unicode MS" w:hAnsi="Browallia New" w:cs="Browallia New"/>
          <w:cs/>
        </w:rPr>
        <w:t>หรือ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813AF6" w:rsidRPr="00DD1753">
        <w:rPr>
          <w:rFonts w:ascii="Browallia New" w:hAnsi="Browallia New" w:cs="Browallia New"/>
          <w:color w:val="000000" w:themeColor="text1"/>
          <w:cs/>
          <w:lang w:val="en-GB"/>
        </w:rPr>
        <w:t>รายได้อื่นหรือค่าใช้จ่ายในการดำเนินงาน</w:t>
      </w:r>
    </w:p>
    <w:p w14:paraId="12A267E8" w14:textId="77777777" w:rsidR="00A63854" w:rsidRPr="00DD1753" w:rsidRDefault="00A63854" w:rsidP="00BF72E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ABC151" w14:textId="658B7D5D" w:rsidR="00A30755" w:rsidRPr="00DD1753" w:rsidRDefault="00554B1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ค่า</w:t>
      </w:r>
      <w:r w:rsidR="00A30755"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ความนิยม</w:t>
      </w:r>
    </w:p>
    <w:p w14:paraId="13391674" w14:textId="77777777" w:rsidR="00DA0FC4" w:rsidRPr="004D7E10" w:rsidRDefault="00DA0FC4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648966E" w14:textId="4D45D9A7" w:rsidR="004E2BD2" w:rsidRPr="004D7E10" w:rsidRDefault="00E86CA8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 xml:space="preserve">ภายหลังจากการรับรู้เมื่อเริ่มแรก </w:t>
      </w:r>
      <w:r w:rsidR="004E2BD2" w:rsidRPr="004D7E10">
        <w:rPr>
          <w:rFonts w:ascii="Browallia New" w:eastAsia="Arial Unicode MS" w:hAnsi="Browallia New" w:cs="Browallia New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0E629AE5" w14:textId="77DD0E0B" w:rsidR="004E2BD2" w:rsidRPr="004D7E10" w:rsidRDefault="004E2BD2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AD4862C" w14:textId="001904BD" w:rsidR="004E2BD2" w:rsidRPr="00DD1753" w:rsidRDefault="004E2BD2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ส่วนงานดำเนินงาน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-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ธุรกิจประกันวินาศภัย</w:t>
      </w:r>
    </w:p>
    <w:p w14:paraId="15B187F4" w14:textId="38A72C9D" w:rsidR="00713CF4" w:rsidRPr="00DD1753" w:rsidRDefault="00713CF4">
      <w:pPr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7B976DC" w14:textId="295C2FFE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50A9F16C" w14:textId="229FA762" w:rsidR="004E2BD2" w:rsidRPr="004D7E10" w:rsidRDefault="004E2BD2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07689AC" w14:textId="6AF65514" w:rsidR="004E2BD2" w:rsidRPr="004D7E10" w:rsidRDefault="004E2BD2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35FEDF58" w14:textId="77777777" w:rsidR="00DE6E91" w:rsidRPr="004D7E10" w:rsidRDefault="00DE6E9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108E6D0" w14:textId="4983B740" w:rsidR="00DE6E91" w:rsidRPr="00DD1753" w:rsidRDefault="00DE6E9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1" w:name="_Hlk87292786"/>
      <w:r w:rsidRPr="00D50411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ซอฟต์แวร์คอมพิวเตอร์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</w:rPr>
        <w:t>2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- </w:t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D5041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</w:t>
      </w:r>
      <w:bookmarkEnd w:id="1"/>
    </w:p>
    <w:p w14:paraId="3D8B8E28" w14:textId="30C77315" w:rsidR="00DE6E91" w:rsidRPr="00DD1753" w:rsidRDefault="00DE6E9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DD1753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สัญญาวิสาหกิจธนาคารและประกันภัย</w:t>
      </w:r>
      <w:r w:rsidRPr="00DD175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ab/>
      </w:r>
      <w:r w:rsidR="00A35742" w:rsidRPr="00A35742">
        <w:rPr>
          <w:rFonts w:ascii="Browallia New" w:eastAsia="Arial Unicode MS" w:hAnsi="Browallia New" w:cs="Browallia New"/>
          <w:spacing w:val="-2"/>
          <w:sz w:val="28"/>
          <w:szCs w:val="28"/>
        </w:rPr>
        <w:t>10</w:t>
      </w:r>
      <w:r w:rsidRPr="00DD1753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ปี </w:t>
      </w:r>
    </w:p>
    <w:p w14:paraId="0C3E782D" w14:textId="5395022E" w:rsidR="00DE6E91" w:rsidRPr="004D7E10" w:rsidRDefault="00DE6E9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47AB3DD" w14:textId="77777777" w:rsidR="00DE6E91" w:rsidRPr="00DD1753" w:rsidRDefault="00DE6E9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4D7E10">
        <w:rPr>
          <w:rFonts w:ascii="Browallia New" w:eastAsia="Arial Unicode MS" w:hAnsi="Browallia New" w:cs="Browallia New"/>
          <w:cs/>
        </w:rPr>
        <w:t>ต้นทุนที่เกี่ยวกั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บการบำรุงรักษาโปรแกรมคอมพิวเตอร์บันทึกเป็นค่าใช้จ่ายเมื่อเกิดขึ้น</w:t>
      </w:r>
    </w:p>
    <w:p w14:paraId="1840509A" w14:textId="7660E20F" w:rsidR="00DE6E91" w:rsidRPr="00DD1753" w:rsidRDefault="00434533" w:rsidP="00434533">
      <w:pPr>
        <w:rPr>
          <w:rFonts w:ascii="Browallia New" w:eastAsia="Arial" w:hAnsi="Browallia New" w:cs="Browallia New"/>
          <w:color w:val="000000" w:themeColor="text1"/>
          <w:lang w:val="en-US" w:bidi="ar-SA"/>
        </w:rPr>
      </w:pPr>
      <w:r w:rsidRPr="00DD1753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6A42FD88" w14:textId="758CB90C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32A3FF77" w14:textId="588C46AE" w:rsidR="00DE6E91" w:rsidRPr="00DD1753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03767A1" w14:textId="5209923C" w:rsidR="00DE6E91" w:rsidRPr="00DD1753" w:rsidRDefault="00DE6E9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</w:t>
      </w:r>
      <w:r w:rsidRPr="00DD1753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43BEB87" w14:textId="19C76AD1" w:rsidR="00DE6E91" w:rsidRPr="00DD1753" w:rsidRDefault="00DE6E91" w:rsidP="00DE6E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CA0D4F" w14:textId="0B07144D" w:rsidR="007A005E" w:rsidRPr="00DD1753" w:rsidRDefault="00DE6E9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F4C1567" w14:textId="41138364" w:rsidR="00D53623" w:rsidRPr="00DD1753" w:rsidRDefault="00D53623" w:rsidP="006A554F">
      <w:pPr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0292708D" w14:textId="6C60C04A" w:rsidR="00D53623" w:rsidRPr="00DD1753" w:rsidRDefault="00D53623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</w:t>
      </w:r>
    </w:p>
    <w:p w14:paraId="06AE68D4" w14:textId="77777777" w:rsidR="00D53623" w:rsidRPr="00DD1753" w:rsidRDefault="00D5362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F831F4" w14:textId="26806975" w:rsidR="00D53623" w:rsidRPr="00DD1753" w:rsidRDefault="00D53623" w:rsidP="008645F3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สัญญาเช่า </w:t>
      </w:r>
      <w:r w:rsidR="008645F3" w:rsidRPr="00DD1753">
        <w:rPr>
          <w:rFonts w:ascii="Browallia New" w:hAnsi="Browallia New" w:cs="Browallia New"/>
          <w:b/>
          <w:bCs/>
          <w:color w:val="CF4A02"/>
          <w:lang w:val="en-GB"/>
        </w:rPr>
        <w:t>-</w:t>
      </w:r>
      <w:r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กรณีที่กลุ่มกิจการเป็นผู้เช่า</w:t>
      </w:r>
    </w:p>
    <w:p w14:paraId="3253658A" w14:textId="59510502" w:rsidR="008645F3" w:rsidRPr="00DD1753" w:rsidRDefault="008645F3" w:rsidP="008645F3">
      <w:pPr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F2603FD" w14:textId="60237EBE" w:rsidR="008645F3" w:rsidRPr="00DD1753" w:rsidRDefault="008645F3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Pr="004D7E10">
        <w:rPr>
          <w:rFonts w:ascii="Browallia New" w:eastAsia="Arial Unicode MS" w:hAnsi="Browallia New" w:cs="Browallia New"/>
          <w:cs/>
        </w:rPr>
        <w:t>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CC21EC8" w14:textId="4E23BDBD" w:rsidR="008645F3" w:rsidRPr="00DD1753" w:rsidRDefault="008645F3" w:rsidP="008645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181FEF" w14:textId="6457E909" w:rsidR="008645F3" w:rsidRPr="00DD1753" w:rsidRDefault="008645F3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Pr="004D7E10">
        <w:rPr>
          <w:rFonts w:ascii="Browallia New" w:eastAsia="Arial Unicode MS" w:hAnsi="Browallia New" w:cs="Browallia New"/>
          <w:cs/>
        </w:rPr>
        <w:t>ส่วนประกอบ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51CA1A4" w14:textId="6399730C" w:rsidR="00713CF4" w:rsidRPr="00DD1753" w:rsidRDefault="00713CF4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2C08191" w14:textId="467AA98A" w:rsidR="00913D04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AC6DC30" w14:textId="77777777" w:rsidR="00913D04" w:rsidRPr="00DD1753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167EC9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40ACB99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6D31799B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1E132506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F801871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03688E8" w14:textId="2E764919" w:rsidR="00CB6CC7" w:rsidRDefault="00CB6CC7">
      <w:pPr>
        <w:rPr>
          <w:rFonts w:ascii="Browallia New" w:eastAsia="Arial" w:hAnsi="Browallia New" w:cs="Browallia New"/>
          <w:sz w:val="22"/>
          <w:szCs w:val="22"/>
          <w:lang w:val="en-GB" w:bidi="ar-SA"/>
        </w:rPr>
      </w:pPr>
      <w:r>
        <w:rPr>
          <w:rFonts w:ascii="Browallia New" w:hAnsi="Browallia New" w:cs="Browallia New"/>
        </w:rPr>
        <w:br w:type="page"/>
      </w:r>
    </w:p>
    <w:p w14:paraId="572F0EA9" w14:textId="16708459" w:rsidR="00913D04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4D7E10">
        <w:rPr>
          <w:rFonts w:ascii="Browallia New" w:eastAsia="Arial Unicode MS" w:hAnsi="Browallia New" w:cs="Browallia New"/>
          <w:cs/>
        </w:rPr>
        <w:t>แน่นอน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อย่างสมเหตุสมผลในการใช้สิทธิต่ออายุสัญญาเช่า </w:t>
      </w:r>
    </w:p>
    <w:p w14:paraId="43525631" w14:textId="77777777" w:rsidR="00913D04" w:rsidRPr="00DD1753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B32421E" w14:textId="7591FE7B" w:rsidR="00913D04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</w:t>
      </w:r>
      <w:r w:rsidRPr="004D7E10">
        <w:rPr>
          <w:rFonts w:ascii="Browallia New" w:eastAsia="Arial Unicode MS" w:hAnsi="Browallia New" w:cs="Browallia New"/>
          <w:cs/>
        </w:rPr>
        <w:t>สภาวะ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เศรษฐกิจ อายุสัญญา และเงื่อนไขที่ใกล้เคียงกัน</w:t>
      </w:r>
    </w:p>
    <w:p w14:paraId="465FB236" w14:textId="77777777" w:rsidR="00913D04" w:rsidRPr="00DD1753" w:rsidRDefault="00913D04" w:rsidP="00913D0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044A38C" w14:textId="77777777" w:rsidR="00913D04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4431B35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5D77A8ED" w14:textId="77777777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29882C9" w14:textId="464D5460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ต้นทุนทางตรงเริ่มแรก </w:t>
      </w:r>
      <w:r w:rsidR="00CD4ACA">
        <w:rPr>
          <w:rFonts w:eastAsia="Arial Unicode MS" w:hint="cs"/>
          <w:sz w:val="28"/>
          <w:szCs w:val="28"/>
          <w:cs/>
        </w:rPr>
        <w:t>และ</w:t>
      </w:r>
    </w:p>
    <w:p w14:paraId="3FDE2812" w14:textId="2D603D54" w:rsidR="00913D04" w:rsidRPr="00DD1753" w:rsidRDefault="00913D04" w:rsidP="00CB6CC7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ต้นทุนการปรับสภาพสินทรัพย์ </w:t>
      </w:r>
    </w:p>
    <w:p w14:paraId="601D7FCD" w14:textId="66BCD5D4" w:rsidR="00913D04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711CE1" w14:textId="48556737" w:rsidR="00F63715" w:rsidRPr="00DD1753" w:rsidRDefault="00913D0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ค่าเช่าที่จ่าย</w:t>
      </w:r>
      <w:r w:rsidRPr="004D7E10">
        <w:rPr>
          <w:rFonts w:ascii="Browallia New" w:eastAsia="Arial Unicode MS" w:hAnsi="Browallia New" w:cs="Browallia New"/>
          <w:cs/>
        </w:rPr>
        <w:t>ตาม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 สินทรัพย์ที่มีมูลค่าต่ำประกอบด้วย อุปกรณ์สำนักงาน</w:t>
      </w:r>
    </w:p>
    <w:p w14:paraId="2C5533EE" w14:textId="3F56ED49" w:rsidR="00BC393B" w:rsidRPr="00DD1753" w:rsidRDefault="00BC393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D8264A7" w14:textId="74F8EF26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หนี้สินจากสัญญาประกันภัย</w:t>
      </w:r>
    </w:p>
    <w:p w14:paraId="5139C390" w14:textId="77777777" w:rsidR="00A30755" w:rsidRPr="00DD1753" w:rsidRDefault="00A30755" w:rsidP="00E439E5">
      <w:pPr>
        <w:widowControl w:val="0"/>
        <w:adjustRightInd w:val="0"/>
        <w:ind w:left="108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7FA87D6" w14:textId="47C79F78" w:rsidR="007A005E" w:rsidRPr="00DD1753" w:rsidRDefault="007A005E" w:rsidP="00797693">
      <w:pPr>
        <w:pStyle w:val="ListParagraph"/>
        <w:numPr>
          <w:ilvl w:val="2"/>
          <w:numId w:val="13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6B779327" w14:textId="77777777" w:rsidR="001E593F" w:rsidRPr="00DD1753" w:rsidRDefault="001E593F" w:rsidP="00DA2F99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</w:rPr>
      </w:pPr>
    </w:p>
    <w:p w14:paraId="7139F3BB" w14:textId="59495994" w:rsidR="007A005E" w:rsidRPr="00DD1753" w:rsidRDefault="004D4D99" w:rsidP="00DA2F9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DD1753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="007A005E" w:rsidRPr="00DD1753">
        <w:rPr>
          <w:rFonts w:ascii="Browallia New" w:hAnsi="Browallia New" w:cs="Browallia New"/>
          <w:color w:val="000000" w:themeColor="text1"/>
          <w:cs/>
          <w:lang w:val="en-GB"/>
        </w:rPr>
        <w:t>คำนวณเงินสำรองเบี้ยประกันภัยที่ยังไม่ถือเป็นรายได้ตามกฎเกณฑ์ในประกาศคณะกรรมการกำกับและส่งเสริมการประกอบธุรกิจประกันภัย เรื่องการจัดสรรเงินสำรองเพื่อการเสี่ยงภัย ดังนี้</w:t>
      </w:r>
    </w:p>
    <w:p w14:paraId="6DFE59C1" w14:textId="51C63CE5" w:rsidR="0056243F" w:rsidRPr="00DD1753" w:rsidRDefault="0056243F" w:rsidP="0056243F">
      <w:pPr>
        <w:ind w:left="1134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31"/>
      </w:tblGrid>
      <w:tr w:rsidR="0056243F" w:rsidRPr="00DD1753" w14:paraId="0146222A" w14:textId="77777777" w:rsidTr="00DA2F99">
        <w:tc>
          <w:tcPr>
            <w:tcW w:w="4962" w:type="dxa"/>
          </w:tcPr>
          <w:p w14:paraId="5ACF77D3" w14:textId="77777777" w:rsidR="0056243F" w:rsidRPr="00DD1753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การประกันอัคคีภัย ภัยทางทะเลและขนส่ง (ตัวเรือ)</w:t>
            </w:r>
          </w:p>
          <w:p w14:paraId="3554655F" w14:textId="08836957" w:rsidR="0056243F" w:rsidRPr="00DD1753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ภัยรถยนต์ และภัยเบ็ดเตล็ด</w:t>
            </w:r>
          </w:p>
        </w:tc>
        <w:tc>
          <w:tcPr>
            <w:tcW w:w="4631" w:type="dxa"/>
          </w:tcPr>
          <w:p w14:paraId="01C1C242" w14:textId="535EB971" w:rsidR="0056243F" w:rsidRPr="00DD1753" w:rsidRDefault="0056243F" w:rsidP="00797693">
            <w:pPr>
              <w:pStyle w:val="ListParagraph"/>
              <w:numPr>
                <w:ilvl w:val="0"/>
                <w:numId w:val="5"/>
              </w:numPr>
              <w:ind w:left="415" w:hanging="283"/>
              <w:jc w:val="thaiDistribute"/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ใช้วิธีเฉลี่ยรายเดือน (วิธีเศษหนึ่งส่วนยี่สิบสี่)</w:t>
            </w:r>
            <w:r w:rsidR="009D720F"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bidi="th-TH"/>
              </w:rPr>
              <w:t xml:space="preserve"> </w:t>
            </w:r>
            <w:r w:rsidR="009D720F" w:rsidRPr="00DD1753">
              <w:rPr>
                <w:rFonts w:ascii="Browallia New" w:eastAsia="MS Mincho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และวิธีเฉลี่ยรายวัน </w:t>
            </w:r>
            <w:r w:rsidR="009D720F"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bidi="th-TH"/>
              </w:rPr>
              <w:t>(</w:t>
            </w:r>
            <w:r w:rsidR="009D720F" w:rsidRPr="00DD1753">
              <w:rPr>
                <w:rFonts w:ascii="Browallia New" w:eastAsia="MS Mincho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วิธีเศษหนึ่งส่วนสามร้อยหกสิบห้า</w:t>
            </w:r>
            <w:r w:rsidR="009D720F"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</w:tr>
      <w:tr w:rsidR="0056243F" w:rsidRPr="00DD1753" w14:paraId="4FB64EE9" w14:textId="77777777" w:rsidTr="00DA2F99">
        <w:tc>
          <w:tcPr>
            <w:tcW w:w="4962" w:type="dxa"/>
          </w:tcPr>
          <w:p w14:paraId="2FE5E2D9" w14:textId="77777777" w:rsidR="0056243F" w:rsidRPr="00DD1753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การประกันภัยขนส่งเฉพาะเที่ยว การประกันอุบัติเหตุ</w:t>
            </w:r>
          </w:p>
          <w:p w14:paraId="7A9963F9" w14:textId="25AE5566" w:rsidR="0056243F" w:rsidRPr="00DD1753" w:rsidRDefault="0056243F" w:rsidP="00DA2F99">
            <w:pPr>
              <w:widowControl w:val="0"/>
              <w:adjustRightInd w:val="0"/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การเดินทางที่มีระยะเวลาคุ้มครองไม่เกิน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เดือน</w:t>
            </w:r>
          </w:p>
        </w:tc>
        <w:tc>
          <w:tcPr>
            <w:tcW w:w="4631" w:type="dxa"/>
          </w:tcPr>
          <w:p w14:paraId="699D3991" w14:textId="2C903381" w:rsidR="0056243F" w:rsidRPr="00DD1753" w:rsidRDefault="0056243F" w:rsidP="00797693">
            <w:pPr>
              <w:pStyle w:val="ListParagraph"/>
              <w:numPr>
                <w:ilvl w:val="0"/>
                <w:numId w:val="5"/>
              </w:numPr>
              <w:ind w:left="41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</w:pPr>
            <w:r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ร้อยละ</w:t>
            </w:r>
            <w:r w:rsidR="0072414F"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ร้อย</w:t>
            </w:r>
            <w:r w:rsidRPr="00DD1753">
              <w:rPr>
                <w:rFonts w:ascii="Browallia New" w:eastAsia="MS Mincho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ของเบี้ยประกันภัยรับตั้งแต่วันที่กรมธรรม์ประกันภัยเริ่มมีผลคุ้มครอง ตลอดระยะเวลาที่บริษัทยังคงให้ความคุ้มครองแก่ผู้เอาประกันภัย</w:t>
            </w:r>
          </w:p>
        </w:tc>
      </w:tr>
    </w:tbl>
    <w:p w14:paraId="4F1ECD5B" w14:textId="1F0803DE" w:rsidR="00A30755" w:rsidRPr="00DD1753" w:rsidRDefault="00A30755" w:rsidP="0072414F">
      <w:pPr>
        <w:widowControl w:val="0"/>
        <w:adjustRightInd w:val="0"/>
        <w:ind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2CF16E2" w14:textId="508FA676" w:rsidR="007A005E" w:rsidRPr="00DD1753" w:rsidRDefault="007A005E" w:rsidP="00797693">
      <w:pPr>
        <w:pStyle w:val="ListParagraph"/>
        <w:numPr>
          <w:ilvl w:val="2"/>
          <w:numId w:val="13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6501A2A5" w14:textId="77777777" w:rsidR="001E593F" w:rsidRPr="00DD1753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ADA3CE" w14:textId="20570324" w:rsidR="007A005E" w:rsidRPr="00DD1753" w:rsidRDefault="007A005E" w:rsidP="007848E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ำรองค่าสินไหมทดแทนและค่าสินไหมทดแทนค้างจ่ายบันทึกเมื่อได้รับการแจ้งคำเรียกร้องค่าเสียหายจากผู้เอาประกันภัยตามมูลค่าที่ประเมินโดยผู้ประเมินอิสระหรือผู้ประเมินของ</w:t>
      </w:r>
      <w:r w:rsidR="00AF3ADB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DD1753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แล้วแต่กรณี นอกจากนี้</w:t>
      </w:r>
      <w:r w:rsidR="004D4D99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</w:t>
      </w:r>
      <w:r w:rsidR="00192A2D" w:rsidRPr="00DD1753">
        <w:rPr>
          <w:rFonts w:ascii="Browallia New" w:hAnsi="Browallia New" w:cs="Browallia New"/>
          <w:color w:val="000000" w:themeColor="text1"/>
          <w:cs/>
          <w:lang w:val="en-GB"/>
        </w:rPr>
        <w:t>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ได้ตั้งสำรองเพิ่มเติมสำหรับค่าสินไหมทดแทนที่เกิดขึ้นแล้วแต่ยังไม่ได้มีการรายงานให้บริษัททราบ (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IBNR)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ซึ่งประเมินโดยนักคณิตศาสตร์ประกันภัยที่ได้รับอนุญาต</w:t>
      </w:r>
    </w:p>
    <w:p w14:paraId="27F433E4" w14:textId="5E778274" w:rsidR="00CC1BBC" w:rsidRPr="00DD1753" w:rsidRDefault="00434533" w:rsidP="00434533">
      <w:pPr>
        <w:rPr>
          <w:rFonts w:ascii="Browallia New" w:hAnsi="Browallia New" w:cs="Browallia New"/>
          <w:color w:val="000000" w:themeColor="text1"/>
          <w:lang w:val="en-US"/>
        </w:rPr>
      </w:pPr>
      <w:r w:rsidRPr="00DD1753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9720F86" w14:textId="18CF4446" w:rsidR="007A005E" w:rsidRPr="00DD1753" w:rsidRDefault="007A005E" w:rsidP="00797693">
      <w:pPr>
        <w:pStyle w:val="ListParagraph"/>
        <w:numPr>
          <w:ilvl w:val="2"/>
          <w:numId w:val="13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67C8F9C2" w14:textId="77777777" w:rsidR="001E593F" w:rsidRPr="00DD1753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7CA3A8E" w14:textId="13223A91" w:rsidR="007A005E" w:rsidRPr="00DD1753" w:rsidRDefault="007A005E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ำรองความเสี่ยงภัยที่ยังไม่สิ้นสุดเป็นประมาณการที่ดีที่สุดของค่าสินไหมทดแทนที่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</w:t>
      </w:r>
      <w:r w:rsidR="001B3DC2" w:rsidRPr="00DD1753">
        <w:rPr>
          <w:rFonts w:ascii="Browallia New" w:hAnsi="Browallia New" w:cs="Browallia New"/>
          <w:color w:val="000000" w:themeColor="text1"/>
          <w:cs/>
          <w:lang w:val="en-GB"/>
        </w:rPr>
        <w:t>ศา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สตร์ประกันภัย</w:t>
      </w:r>
    </w:p>
    <w:p w14:paraId="5B5194AB" w14:textId="77777777" w:rsidR="001E593F" w:rsidRPr="00DD1753" w:rsidRDefault="001E593F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EF51BF" w14:textId="6307DB3C" w:rsidR="0082011A" w:rsidRPr="00DD1753" w:rsidRDefault="007A005E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3F72801D" w14:textId="77777777" w:rsidR="007848E5" w:rsidRPr="00DD1753" w:rsidRDefault="007848E5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DC53E9" w14:textId="38C119CF" w:rsidR="00EA5D2B" w:rsidRPr="00DD1753" w:rsidRDefault="00EA5D2B" w:rsidP="00797693">
      <w:pPr>
        <w:pStyle w:val="ListParagraph"/>
        <w:numPr>
          <w:ilvl w:val="2"/>
          <w:numId w:val="13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0C8BFF31" w14:textId="77777777" w:rsidR="00EA5D2B" w:rsidRPr="00DD1753" w:rsidRDefault="00EA5D2B" w:rsidP="007848E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1C9C3B4" w14:textId="77A3BE7D" w:rsidR="00EA5D2B" w:rsidRPr="00DD1753" w:rsidRDefault="00EA5D2B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หนี้สินของ</w:t>
      </w:r>
      <w:r w:rsidR="003A72E7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จากสัญญาประกันภัยโดยตรงสำหรับเบี้ยประกันภัยที่ยังไม่ถือเป็นรายได้และค่าสินไหมทดแทน ซึ่งคำนวณโดยวิธีการทางคณิตศาสตร์ประกันภัยโดยอ้างอิงจากข้อมูลค่าสินไหมทดแทนในอดีต และหากพบว่ามีจำนวนหนี้สินไม่เพียงพอ ประมาณการหนี้สินเพิ่มเติมจะถูกบันทึกเพิ่มในรายการเบี้ยประกันภัยที่ยังไม่ถือเป็นรายได้ หรือค่าสินไหมทดแทน และจะถูกรับรู้ในกำไรหรือขาดทุน</w:t>
      </w:r>
    </w:p>
    <w:p w14:paraId="5FCFA823" w14:textId="3C7221C1" w:rsidR="008069A5" w:rsidRPr="00DD1753" w:rsidRDefault="008069A5" w:rsidP="007848E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FFAE677" w14:textId="2BCF7CAB" w:rsidR="008069A5" w:rsidRPr="00DD1753" w:rsidRDefault="008069A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2" w:name="_Toc48681819"/>
      <w:bookmarkStart w:id="3" w:name="_Toc86937169"/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"/>
      <w:bookmarkEnd w:id="3"/>
    </w:p>
    <w:p w14:paraId="4B5DD254" w14:textId="695AAAC4" w:rsidR="008069A5" w:rsidRPr="004D7E10" w:rsidRDefault="008069A5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41550411" w14:textId="63759737" w:rsidR="008069A5" w:rsidRPr="00DD1753" w:rsidRDefault="008069A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6E3F45" w14:textId="797E0404" w:rsidR="008069A5" w:rsidRPr="00DD1753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4CC55C" w14:textId="77777777" w:rsidR="008069A5" w:rsidRPr="00DD1753" w:rsidRDefault="008069A5" w:rsidP="008069A5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ภาษีเงินได้ของงวดปัจจุบัน</w:t>
      </w:r>
    </w:p>
    <w:p w14:paraId="565621A1" w14:textId="4A9B7FEC" w:rsidR="008069A5" w:rsidRPr="004D7E10" w:rsidRDefault="008069A5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308F903" w14:textId="6FACC7E1" w:rsidR="008069A5" w:rsidRPr="00DD1753" w:rsidRDefault="008069A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CB6CC7">
        <w:rPr>
          <w:rFonts w:ascii="Browallia New" w:eastAsia="Arial Unicode MS" w:hAnsi="Browallia New" w:cs="Browallia New"/>
          <w:spacing w:val="-4"/>
          <w:cs/>
        </w:rPr>
        <w:t>ผลบังคับใช้ภายในสิ้</w:t>
      </w: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51C7BCB" w14:textId="1A5D89E3" w:rsidR="008069A5" w:rsidRPr="00DD1753" w:rsidRDefault="008069A5" w:rsidP="00234E79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A4592CD" w14:textId="457D365C" w:rsidR="008069A5" w:rsidRPr="00DD1753" w:rsidRDefault="008069A5" w:rsidP="008069A5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ภาษีเงินได้รอการตัดบัญชี</w:t>
      </w:r>
    </w:p>
    <w:p w14:paraId="6F9B39EA" w14:textId="3109C5B0" w:rsidR="008069A5" w:rsidRPr="004D7E10" w:rsidRDefault="008069A5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A342609" w14:textId="6DCF985C" w:rsidR="008069A5" w:rsidRPr="00DD1753" w:rsidRDefault="008069A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14FDE1" w14:textId="505C6F56" w:rsidR="008069A5" w:rsidRPr="00DD1753" w:rsidRDefault="008069A5" w:rsidP="008069A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1A037A" w14:textId="77777777" w:rsidR="008069A5" w:rsidRPr="00DD1753" w:rsidRDefault="008069A5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1044214" w14:textId="4C80E46C" w:rsidR="008069A5" w:rsidRPr="00DD1753" w:rsidRDefault="008069A5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173280" w:rsidRPr="00DD1753">
        <w:rPr>
          <w:rFonts w:eastAsia="Arial Unicode MS"/>
          <w:sz w:val="28"/>
          <w:szCs w:val="28"/>
          <w:cs/>
        </w:rPr>
        <w:t>กลุ่มกิจการ</w:t>
      </w:r>
      <w:r w:rsidRPr="00DD1753">
        <w:rPr>
          <w:rFonts w:eastAsia="Arial Unicode MS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6D990D6" w14:textId="43965F79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3B1777E" w14:textId="6AD88521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782466" w14:textId="0F1915A1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9E31038" w14:textId="77777777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4D7E10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6F21C0C" w14:textId="77777777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185B731" w14:textId="39E4C4E1" w:rsidR="008069A5" w:rsidRPr="00DD1753" w:rsidRDefault="00C837E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ภาษีเงินได้ของงวดปัจจุบันด้วยยอดสุทธิ</w:t>
      </w:r>
    </w:p>
    <w:p w14:paraId="55D51591" w14:textId="65870D30" w:rsidR="00A90100" w:rsidRPr="00DD1753" w:rsidRDefault="00A90100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5A27583" w14:textId="4351EB91" w:rsidR="00A30755" w:rsidRPr="00DD1753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5398ED76" w14:textId="2CDAA1EF" w:rsidR="00C837E1" w:rsidRPr="00DD1753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A830E09" w14:textId="69689AD4" w:rsidR="00C837E1" w:rsidRPr="00DD1753" w:rsidRDefault="00C837E1" w:rsidP="00797693">
      <w:pPr>
        <w:pStyle w:val="ListParagraph"/>
        <w:numPr>
          <w:ilvl w:val="0"/>
          <w:numId w:val="14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ผลประโยชน์พนักงานระยะสั้น</w:t>
      </w:r>
    </w:p>
    <w:p w14:paraId="6D08B784" w14:textId="02753081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76DB903F" w14:textId="46696C2A" w:rsidR="00C837E1" w:rsidRPr="00DD1753" w:rsidRDefault="00C837E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35742" w:rsidRPr="00A35742">
        <w:rPr>
          <w:rFonts w:ascii="Browallia New" w:eastAsia="Arial Unicode MS" w:hAnsi="Browallia New" w:cs="Browallia New"/>
          <w:lang w:val="en-GB"/>
        </w:rPr>
        <w:t>12</w:t>
      </w:r>
      <w:r w:rsidRPr="004D7E10">
        <w:rPr>
          <w:rFonts w:ascii="Browallia New" w:eastAsia="Arial Unicode MS" w:hAnsi="Browallia New" w:cs="Browallia New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630A691" w14:textId="6372BD59" w:rsidR="00C837E1" w:rsidRPr="00DD1753" w:rsidRDefault="00C837E1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52B0BF" w14:textId="77777777" w:rsidR="00C837E1" w:rsidRPr="00DD1753" w:rsidRDefault="00C837E1" w:rsidP="00797693">
      <w:pPr>
        <w:pStyle w:val="ListParagraph"/>
        <w:numPr>
          <w:ilvl w:val="0"/>
          <w:numId w:val="14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กองทุนสำรองเลี้ยงชีพ</w:t>
      </w:r>
    </w:p>
    <w:p w14:paraId="0753639C" w14:textId="77777777" w:rsidR="00C837E1" w:rsidRPr="004D7E10" w:rsidRDefault="00C837E1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5211172" w14:textId="35870005" w:rsidR="00C837E1" w:rsidRPr="00DD1753" w:rsidRDefault="00C837E1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กลุ่มกิจการได้จัดตั้งกองทุนสำรองเลี้ยงชีพขึ้น โดยหักจากเงินเดือนพนักงานส่วนหนึ่ง และกลุ่มกิจการจ่ายสมทบอีกส่วนหนึ่งในอัตราเดีย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วกันกับอัตราที่พนักงานจ่าย กองทุนสำรองเลี้ยงชีพดังกล่าวได้จดทะเบียนตามพระราชบัญญัติกองทุนสำรองเลี้ยงชีพ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2530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แล้ว ส่วนที่กลุ่มกิจการจ่ายสมทบบันทึกเป็นค่าใช้จ่ายประจำปี</w:t>
      </w:r>
    </w:p>
    <w:p w14:paraId="04CBA0FD" w14:textId="12EBB393" w:rsidR="00C837E1" w:rsidRPr="00DD1753" w:rsidRDefault="00434533" w:rsidP="00234E79">
      <w:pPr>
        <w:rPr>
          <w:rFonts w:ascii="Browallia New" w:eastAsia="Arial Unicode MS" w:hAnsi="Browallia New" w:cs="Browallia New"/>
          <w:color w:val="CF4A02"/>
          <w:lang w:val="en-GB"/>
        </w:rPr>
      </w:pPr>
      <w:r w:rsidRPr="00DD1753">
        <w:rPr>
          <w:rFonts w:ascii="Browallia New" w:eastAsia="Arial Unicode MS" w:hAnsi="Browallia New" w:cs="Browallia New"/>
          <w:color w:val="CF4A02"/>
          <w:cs/>
        </w:rPr>
        <w:br w:type="page"/>
      </w:r>
    </w:p>
    <w:p w14:paraId="619BAE91" w14:textId="24F3E687" w:rsidR="00577D96" w:rsidRPr="00DD1753" w:rsidRDefault="00577D96" w:rsidP="00797693">
      <w:pPr>
        <w:pStyle w:val="ListParagraph"/>
        <w:numPr>
          <w:ilvl w:val="0"/>
          <w:numId w:val="14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ผลประโยชน์พนักงานหลังออกจากงาน </w:t>
      </w:r>
    </w:p>
    <w:p w14:paraId="40DC61AB" w14:textId="77777777" w:rsidR="00577D96" w:rsidRPr="004D7E10" w:rsidRDefault="00577D96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EFDA471" w14:textId="77C3755F" w:rsidR="00577D96" w:rsidRPr="00DD1753" w:rsidRDefault="0072414F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กลุ่มกิจการ</w:t>
      </w:r>
      <w:r w:rsidR="00577D96" w:rsidRPr="004D7E10">
        <w:rPr>
          <w:rFonts w:ascii="Browallia New" w:eastAsia="Arial Unicode MS" w:hAnsi="Browallia New" w:cs="Browallia New"/>
          <w:cs/>
        </w:rPr>
        <w:t>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="00577D96" w:rsidRPr="004D7E10">
        <w:rPr>
          <w:rFonts w:ascii="Browallia New" w:eastAsia="Arial Unicode MS" w:hAnsi="Browallia New" w:cs="Browallia New"/>
        </w:rPr>
        <w:t xml:space="preserve">The Projected Unit Credit Method) </w:t>
      </w:r>
      <w:r w:rsidR="00577D96" w:rsidRPr="004D7E10">
        <w:rPr>
          <w:rFonts w:ascii="Browallia New" w:eastAsia="Arial Unicode MS" w:hAnsi="Browallia New" w:cs="Browallia New"/>
          <w:cs/>
        </w:rPr>
        <w:t>อันเป็นประมาณการจากมูลค่าปัจจุบันของกระแสเงินสดที่คาดว่าจะต้องจ่ายในอนาคต</w:t>
      </w:r>
      <w:r w:rsidR="00577D9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079018DE" w14:textId="77777777" w:rsidR="004247A4" w:rsidRPr="00DD1753" w:rsidRDefault="004247A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4C3A4C21" w14:textId="77777777" w:rsidR="0039259A" w:rsidRPr="00DD1753" w:rsidRDefault="00577D96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2F646222" w14:textId="77777777" w:rsidR="0039259A" w:rsidRPr="00DD1753" w:rsidRDefault="0039259A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96E13F6" w14:textId="09A93EDE" w:rsidR="0039259A" w:rsidRPr="00DD1753" w:rsidRDefault="0039259A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การจ่ายโดยใช้หุ้นเป็นเกณฑ์</w:t>
      </w:r>
    </w:p>
    <w:p w14:paraId="5F007897" w14:textId="77777777" w:rsidR="0039259A" w:rsidRPr="004D7E10" w:rsidRDefault="0039259A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301F29D9" w14:textId="21D47985" w:rsidR="0039259A" w:rsidRPr="00DD1753" w:rsidRDefault="0039259A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</w:rPr>
        <w:t xml:space="preserve">Allianz SE </w:t>
      </w:r>
      <w:r w:rsidRPr="004D7E10">
        <w:rPr>
          <w:rFonts w:ascii="Browallia New" w:eastAsia="Arial Unicode MS" w:hAnsi="Browallia New" w:cs="Browallia New"/>
          <w:cs/>
        </w:rPr>
        <w:t>คือหนึ่งในบริษัทใหญ่ของกลุ่มกิจการ ได้ออกแผนผลประโยชน์โดยใช้หุ้นเป็นเกณฑ์ให้กับพนักงานของกลุ่มกิจการ โดยที่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กลุ่มกิจการได้รับบริการจากพนักงานเป็นสิ่งตอบแทน</w:t>
      </w:r>
      <w:r w:rsidR="00107F4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07F4D" w:rsidRPr="00DD1753">
        <w:rPr>
          <w:rFonts w:ascii="Browallia New" w:hAnsi="Browallia New" w:cs="Browallia New"/>
          <w:color w:val="000000" w:themeColor="text1"/>
          <w:cs/>
          <w:lang w:val="en-GB"/>
        </w:rPr>
        <w:t>ทั้งนี้กลุ่มกิจการจะ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="006215F1"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การจ่ายผลประโยชน์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ตามเงื่อนไขที่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กำหนด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66FC84AF" w14:textId="77777777" w:rsidR="007A18B4" w:rsidRPr="004D7E10" w:rsidRDefault="007A18B4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07B0877" w14:textId="6CDFDF59" w:rsidR="007A18B4" w:rsidRPr="00DD1753" w:rsidRDefault="007A18B4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 xml:space="preserve"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</w:t>
      </w:r>
      <w:r w:rsidR="005726B5" w:rsidRPr="004D7E10">
        <w:rPr>
          <w:rFonts w:ascii="Browallia New" w:eastAsia="Arial Unicode MS" w:hAnsi="Browallia New" w:cs="Browallia New"/>
          <w:cs/>
        </w:rPr>
        <w:t>ภาระผูกพันจากการจ่ายผลตอบแทนโดยใช้หุ้นเป็นเกณฑ์</w:t>
      </w:r>
      <w:r w:rsidR="005726B5" w:rsidRPr="00DD1753">
        <w:rPr>
          <w:rFonts w:ascii="Browallia New" w:hAnsi="Browallia New" w:cs="Browallia New"/>
          <w:color w:val="000000" w:themeColor="text1"/>
          <w:cs/>
          <w:lang w:val="en-GB"/>
        </w:rPr>
        <w:t>จะถูกแสดงภายใต้รายการ “ภาระผูกพันผลประโยชน์พนักงาน” ในงบแสดงฐานะการเงิน</w:t>
      </w:r>
    </w:p>
    <w:p w14:paraId="638837F7" w14:textId="77777777" w:rsidR="00A90100" w:rsidRPr="00DD1753" w:rsidRDefault="00A90100" w:rsidP="00C837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DA50E85" w14:textId="7CEF949D" w:rsidR="00A77CE0" w:rsidRPr="00DD1753" w:rsidRDefault="00A77CE0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602AD8AF" w14:textId="36919E70" w:rsidR="00A77CE0" w:rsidRPr="004D7E10" w:rsidRDefault="00A77CE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7F26984" w14:textId="313713DD" w:rsidR="007D24F5" w:rsidRPr="00DD1753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จ่ายได้</w:t>
      </w:r>
    </w:p>
    <w:p w14:paraId="4E94AE9D" w14:textId="38FBA257" w:rsidR="007D24F5" w:rsidRPr="00DD1753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F6AC06" w14:textId="77777777" w:rsidR="007D24F5" w:rsidRPr="00DD1753" w:rsidRDefault="007D24F5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D85B6C" w14:textId="2901DAEE" w:rsidR="00CB6CC7" w:rsidRDefault="00CB6CC7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37EBDD" w14:textId="53AAE1DA" w:rsidR="00A77CE0" w:rsidRPr="00DD1753" w:rsidRDefault="00A77CE0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ทุนเรือนหุ้น</w:t>
      </w:r>
    </w:p>
    <w:p w14:paraId="16606EE1" w14:textId="77777777" w:rsidR="00A77CE0" w:rsidRPr="00DD1753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C8A6F4E" w14:textId="6FF1F6DF" w:rsidR="00A77CE0" w:rsidRPr="00DD1753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หุ้นสามัญและ</w:t>
      </w:r>
      <w:r w:rsidRPr="004D7E10">
        <w:rPr>
          <w:rFonts w:ascii="Browallia New" w:eastAsia="Arial Unicode MS" w:hAnsi="Browallia New" w:cs="Browallia New"/>
          <w:cs/>
        </w:rPr>
        <w:t>ส่วนเกิน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มูลค่าหุ้นสามัญจะจัดประเภทไว้เป็นส่วนของ</w:t>
      </w:r>
      <w:r w:rsidR="004019F5" w:rsidRPr="00DD1753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35DCB457" w14:textId="77777777" w:rsidR="00A77CE0" w:rsidRPr="004D7E10" w:rsidRDefault="00A77CE0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9B584A" w14:textId="74050A12" w:rsidR="00817707" w:rsidRDefault="00A77CE0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ต้นทุนส่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="004019F5" w:rsidRPr="00DD1753">
        <w:rPr>
          <w:rFonts w:ascii="Browallia New" w:hAnsi="Browallia New" w:cs="Browallia New"/>
          <w:color w:val="000000" w:themeColor="text1"/>
          <w:cs/>
          <w:lang w:val="en-GB"/>
        </w:rPr>
        <w:t>เจ้าของ</w:t>
      </w:r>
    </w:p>
    <w:p w14:paraId="006040E4" w14:textId="77777777" w:rsidR="00CB6CC7" w:rsidRPr="00DD1753" w:rsidRDefault="00CB6CC7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3F19F5" w14:textId="735F204E" w:rsidR="00B870B8" w:rsidRPr="00DD1753" w:rsidRDefault="00B870B8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กำไรต่อหุ้น</w:t>
      </w:r>
    </w:p>
    <w:p w14:paraId="03D36E40" w14:textId="77777777" w:rsidR="00B870B8" w:rsidRPr="004D7E10" w:rsidRDefault="00B870B8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1394119" w14:textId="77777777" w:rsidR="00B870B8" w:rsidRPr="004D7E10" w:rsidRDefault="00B870B8" w:rsidP="004D7E10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4D7E10">
        <w:rPr>
          <w:rFonts w:ascii="Browallia New" w:eastAsia="Arial Unicode MS" w:hAnsi="Browallia New" w:cs="Browallia New"/>
          <w:cs/>
        </w:rPr>
        <w:t>กำไรต่อหุ้นขั้นพื้นฐานคำนวณโดยหารกำไรสำหรับปีที่เป็นของผู้ถือหุ้นของกลุ่มกิจการ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C835098" w14:textId="77777777" w:rsidR="00B870B8" w:rsidRPr="004D7E10" w:rsidRDefault="00B870B8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4B7C25F" w14:textId="739C92AF" w:rsidR="00B870B8" w:rsidRPr="00DD1753" w:rsidRDefault="00B870B8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กำไรต่อหุ้นปรับลดคำนวณโดยหารกำไรสำหรับปีที่เป็นของผู้ถือหุ้นของกลุ่มกิจการ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กลุ่มกิจการ อาจต้องออกเพื่อแปลงหุ้นสามัญเทียบเท่าปรับลดทั้งสิ้นให้เป็นหุ้นสามัญ โดยสมมติว่าได้มีการเปลี่ยนแปลงเป็นหุ้นสามัญ ณ วันต้น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งวด หรือ ณ วันออกหุ้นสามัญเทียบเท่า</w:t>
      </w:r>
    </w:p>
    <w:p w14:paraId="2473B1BC" w14:textId="057646ED" w:rsidR="00B870B8" w:rsidRPr="00DD1753" w:rsidRDefault="00B870B8" w:rsidP="00B870B8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258BAC78" w14:textId="648C3F22" w:rsidR="00B870B8" w:rsidRPr="00DD1753" w:rsidRDefault="00B870B8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การจ่ายเงินปันผล</w:t>
      </w:r>
    </w:p>
    <w:p w14:paraId="735EF34F" w14:textId="1CA9167C" w:rsidR="00CA7FDD" w:rsidRPr="004D7E10" w:rsidRDefault="00CA7FDD" w:rsidP="004D7E1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ECE9F11" w14:textId="77777777" w:rsidR="00CA7FDD" w:rsidRPr="00DD1753" w:rsidRDefault="00CA7FDD" w:rsidP="004D7E1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D7E10">
        <w:rPr>
          <w:rFonts w:ascii="Browallia New" w:eastAsia="Arial Unicode MS" w:hAnsi="Browallia New" w:cs="Browallia New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32F48DC" w14:textId="5133FFCB" w:rsidR="00A77CE0" w:rsidRPr="00DD1753" w:rsidRDefault="00A77CE0" w:rsidP="00B870B8">
      <w:pPr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129FC69" w14:textId="6E869B59" w:rsidR="005B6461" w:rsidRPr="00DD1753" w:rsidRDefault="005B6461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การรับรู้รายได้และค่าใช้จ่าย</w:t>
      </w:r>
    </w:p>
    <w:p w14:paraId="22C52A61" w14:textId="77777777" w:rsidR="005B6461" w:rsidRPr="00DD1753" w:rsidRDefault="005B6461" w:rsidP="00FD1B9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0F783BD" w14:textId="34FA95DF" w:rsidR="005B6461" w:rsidRPr="00DD1753" w:rsidRDefault="005B6461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</w:t>
      </w:r>
    </w:p>
    <w:p w14:paraId="32859B7D" w14:textId="77777777" w:rsidR="005B6461" w:rsidRPr="00DD1753" w:rsidRDefault="005B6461" w:rsidP="00CB6CC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68C62" w14:textId="2954D1D5" w:rsidR="00B804CA" w:rsidRPr="00DD1753" w:rsidRDefault="005B6461" w:rsidP="00CB6CC7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ถือเป็นรายได้ตามวันที่ที่มีผลบังคับใช้ในกรมธรรม์ประกันภัย หลังจากหักเบี้ยประกันภัยจ่ายต่อและเบี้ยประกันภัยยกเลิกและส่งคืนแล้วสำหรับกรมธรรม์ที่มีอายุไม่เกิน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ปี ในกรณีที่กรมธรรม์มีอายุเกิน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โดยทยอยรับรู้เป็นรายได้และค่าใช้จ่ายตามอายุการให้ความคุ้มครองเป็นรายปี</w:t>
      </w:r>
    </w:p>
    <w:p w14:paraId="3185DB4D" w14:textId="77777777" w:rsidR="001C5603" w:rsidRPr="00DD1753" w:rsidRDefault="001C5603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4856E7" w14:textId="36B8B6E1" w:rsidR="00F85F47" w:rsidRPr="00DD1753" w:rsidRDefault="00F85F47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เบี้ยประกันภัยรับต่อ</w:t>
      </w:r>
    </w:p>
    <w:p w14:paraId="5C3AE15D" w14:textId="77777777" w:rsidR="00F85F47" w:rsidRPr="00DD1753" w:rsidRDefault="00F85F47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9E499F4" w14:textId="12CE5E58" w:rsidR="00F85F47" w:rsidRPr="00CB6CC7" w:rsidRDefault="00F85F47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เบี้ยประกันภัย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>รับ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ต่อถือเป็นรายได้เมื่อกลุ่มกิจการได้รับใบคำขอเอาประกันภัยต่อหรือใบแจ้งการประกันภัยต่อจาก</w:t>
      </w: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บริษัทผู้เอาประกันภัยต่อ และเงินส่วนแบ่งกำไรจากการรับประกันภัยต่อรับรู้เมื่อได้รับใบแจ้งจากบริษัทรับประกันภัยต่อ</w:t>
      </w:r>
    </w:p>
    <w:p w14:paraId="5D986687" w14:textId="7B295036" w:rsidR="00CB6CC7" w:rsidRDefault="00CB6CC7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C8FD5B9" w14:textId="7FBEED86" w:rsidR="00F85F47" w:rsidRPr="00DD1753" w:rsidRDefault="00F85F47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5506DEB1" w14:textId="77777777" w:rsidR="00F85F47" w:rsidRPr="00CB6CC7" w:rsidRDefault="00F85F47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39A1265" w14:textId="77777777" w:rsidR="00F85F47" w:rsidRPr="00DD1753" w:rsidRDefault="00F85F47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รายได้ค่าจ้างแ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ละค่าบำเหน็จถือเป็นรายได้ตามเกณฑ์คงค้าง</w:t>
      </w:r>
    </w:p>
    <w:p w14:paraId="5E32F17C" w14:textId="319E31A4" w:rsidR="005B6461" w:rsidRPr="00DD1753" w:rsidRDefault="005B6461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0360" w14:textId="648278B9" w:rsidR="005B6461" w:rsidRPr="00DD1753" w:rsidRDefault="005B6461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รายได้ดอกเบี้ยและเงินปันผลรับ</w:t>
      </w:r>
    </w:p>
    <w:p w14:paraId="01F97835" w14:textId="77777777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5C6DC040" w14:textId="7EACB32C" w:rsidR="005B6461" w:rsidRPr="00DD1753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รายได้ด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42629E70" w14:textId="5C65077A" w:rsidR="00B00C1E" w:rsidRPr="00DD1753" w:rsidRDefault="00B00C1E" w:rsidP="00B804C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5EFF89" w14:textId="38DDFE5C" w:rsidR="00B00C1E" w:rsidRPr="00DD1753" w:rsidRDefault="00B00C1E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</w:t>
      </w:r>
      <w:r w:rsidRPr="00DD175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จากการให้บริการ</w:t>
      </w:r>
    </w:p>
    <w:p w14:paraId="3F21AFB8" w14:textId="3773EC8F" w:rsidR="00B00C1E" w:rsidRPr="00DD1753" w:rsidRDefault="00B00C1E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46FB52" w14:textId="6EE7DE2F" w:rsidR="00B00C1E" w:rsidRPr="00DD1753" w:rsidRDefault="00B00C1E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</w:t>
      </w: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ไม่ได้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คำนึงถึงรอบระยะเวลาการชำระเงินตามสัญญา</w:t>
      </w:r>
    </w:p>
    <w:p w14:paraId="301010F1" w14:textId="5043909B" w:rsidR="00B804CA" w:rsidRPr="00DD1753" w:rsidRDefault="00B804CA" w:rsidP="00234E79">
      <w:pPr>
        <w:rPr>
          <w:rFonts w:ascii="Browallia New" w:hAnsi="Browallia New" w:cs="Browallia New"/>
          <w:color w:val="000000" w:themeColor="text1"/>
          <w:lang w:val="en-GB"/>
        </w:rPr>
      </w:pPr>
    </w:p>
    <w:p w14:paraId="20B247FA" w14:textId="568E602C" w:rsidR="005B6461" w:rsidRPr="00DD1753" w:rsidRDefault="005B6461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ค่าสินไหมทดแทนและค่าใช้จ่ายในการจัดการค่าสินไหมทดแทน</w:t>
      </w:r>
    </w:p>
    <w:p w14:paraId="72800747" w14:textId="77777777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34A4173E" w14:textId="2AB9A9E6" w:rsidR="005B6461" w:rsidRPr="00DD1753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61C8775" w14:textId="77777777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5F85567D" w14:textId="3A81B81C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ค่าสินไหมทดแทนและค่าใช้จ่ายในการจัดการค่าสินไหมทดแทนจากการรับประกันภัยโดยตรง</w:t>
      </w:r>
      <w:r w:rsidR="002D238C"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และการประกันภัยต่อ</w:t>
      </w: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953E216" w14:textId="77777777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42153651" w14:textId="08E22B33" w:rsidR="005B6461" w:rsidRPr="00CB6CC7" w:rsidRDefault="005B6461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</w:r>
    </w:p>
    <w:p w14:paraId="67A008FC" w14:textId="77777777" w:rsidR="00E439E5" w:rsidRPr="00CB6CC7" w:rsidRDefault="00E439E5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F7770D1" w14:textId="246CF6BA" w:rsidR="001335EA" w:rsidRPr="00DD1753" w:rsidRDefault="001335EA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ค่าสินไหมทดแทนรับคืนจากการประกันภัยต่อ</w:t>
      </w:r>
    </w:p>
    <w:p w14:paraId="142FCDFB" w14:textId="77777777" w:rsidR="001335EA" w:rsidRPr="00CB6CC7" w:rsidRDefault="001335E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08FDD7AD" w14:textId="77777777" w:rsidR="001335EA" w:rsidRPr="00DD1753" w:rsidRDefault="001335E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สินไหมรับคืนจากการเอาประกันภัยต่อรับรู้เมื่อได้บันทึกค่าสินไหมทดแทนและค่าใช้จ่ายในการจัดการสินไหมทดแทน โดยประมาณขึ้นตามสัดส่วนการเอาประกันภัยต่อและเงื่อนไขในสัญญาประกันภัยต่อที่เกี่ยวข้อง และแสดงเป็นรายการหักจากค่าสินไหม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ทดแทน</w:t>
      </w:r>
    </w:p>
    <w:p w14:paraId="0D47B1E3" w14:textId="77777777" w:rsidR="001335EA" w:rsidRPr="00DD1753" w:rsidRDefault="001335EA" w:rsidP="00783C4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280011F" w14:textId="34D8AC8F" w:rsidR="001335EA" w:rsidRPr="00DD1753" w:rsidRDefault="001335EA" w:rsidP="00797693">
      <w:pPr>
        <w:pStyle w:val="ListParagraph"/>
        <w:numPr>
          <w:ilvl w:val="2"/>
          <w:numId w:val="15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ค่าจ้างและค่าบำเหน็จและค่าใช้จ่ายอื่น</w:t>
      </w:r>
    </w:p>
    <w:p w14:paraId="53B7C9D1" w14:textId="77777777" w:rsidR="001335EA" w:rsidRPr="00CB6CC7" w:rsidRDefault="001335E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13FFF70B" w14:textId="29F1B4FC" w:rsidR="00D93F82" w:rsidRPr="00DD1753" w:rsidRDefault="001335E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ค่าจ้าง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และค่าบำเหน็จและค่าใช้จ่ายอื่นถือเป็นค่าใช้จ่ายตามเกณฑ์คงค้าง</w:t>
      </w:r>
    </w:p>
    <w:p w14:paraId="0BDDCD98" w14:textId="4F5868D7" w:rsidR="0066301A" w:rsidRPr="00DD1753" w:rsidRDefault="0066301A" w:rsidP="002350B6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680B484" w14:textId="6C394531" w:rsidR="0066301A" w:rsidRPr="00DD1753" w:rsidRDefault="0066301A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บุคคลหรือกิจการที่เกี่ยวข้องกัน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329A04BF" w14:textId="77777777" w:rsidR="0066301A" w:rsidRPr="00CB6CC7" w:rsidRDefault="0066301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3D4564DD" w14:textId="3F5290C5" w:rsidR="00CC7B06" w:rsidRPr="00DD1753" w:rsidRDefault="0066301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3467D7"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ในการ</w:t>
      </w:r>
      <w:r w:rsidRPr="00CB6CC7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พิจารณา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ความสัมพันธ์ระหว่างบุคคลหรือกิจการที่เกี่ยวข้องกัน 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A8DE21D" w14:textId="458F2200" w:rsidR="00BA3540" w:rsidRPr="00DD1753" w:rsidRDefault="00BA3540" w:rsidP="00234E79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540" w:rsidRPr="00DD1753" w14:paraId="3893EB57" w14:textId="77777777" w:rsidTr="001231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22E40F" w14:textId="5E12698C" w:rsidR="00BA3540" w:rsidRPr="00DD1753" w:rsidRDefault="00BA3540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hanging="687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การจัดการความเสี่ยงทางการเงินและการรับประกันภัย</w:t>
            </w:r>
          </w:p>
        </w:tc>
      </w:tr>
    </w:tbl>
    <w:p w14:paraId="13F34456" w14:textId="72F7FC70" w:rsidR="00BA3540" w:rsidRPr="00DD1753" w:rsidRDefault="00BA3540" w:rsidP="00BA354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F3C831E" w14:textId="2C703CE3" w:rsidR="008F626A" w:rsidRPr="00DD1753" w:rsidRDefault="006E0BBA" w:rsidP="00797693">
      <w:pPr>
        <w:pStyle w:val="Heading2"/>
        <w:numPr>
          <w:ilvl w:val="1"/>
          <w:numId w:val="1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</w:t>
      </w:r>
      <w:r w:rsidR="009B4D19"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ความเสี่ยงที่เกิดจากสัญญาประกันภัย </w:t>
      </w:r>
    </w:p>
    <w:p w14:paraId="5BE94873" w14:textId="77777777" w:rsidR="009B4D19" w:rsidRPr="00DD1753" w:rsidRDefault="009B4D19" w:rsidP="00A156CD">
      <w:pPr>
        <w:ind w:left="1080"/>
        <w:rPr>
          <w:rFonts w:ascii="Browallia New" w:hAnsi="Browallia New" w:cs="Browallia New"/>
          <w:color w:val="000000" w:themeColor="text1"/>
        </w:rPr>
      </w:pPr>
    </w:p>
    <w:p w14:paraId="58AD18E3" w14:textId="444FFACA" w:rsidR="008F626A" w:rsidRPr="00DD1753" w:rsidRDefault="008F626A" w:rsidP="00797693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นโยบายบริหารความเสี่ยงด้านการรับประกันภัย</w:t>
      </w:r>
    </w:p>
    <w:p w14:paraId="22388BF4" w14:textId="77777777" w:rsidR="002C334E" w:rsidRPr="00DD1753" w:rsidRDefault="002C334E" w:rsidP="00CB6CC7">
      <w:pPr>
        <w:pStyle w:val="ListParagraph"/>
        <w:spacing w:after="0"/>
        <w:ind w:left="63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A091F6" w14:textId="2FFB3B64" w:rsidR="008F626A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คณะผู้บริหารของกลุ่มกิจการทำหน้าที่ในการตัดสินใจกลยุทธ์และแผนปฏิบัติการที่สำคัญของกลุ่มกิจการ 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ทันต่อสถานการณ์และการเปลี่ยนแปลงที่เกิดขึ้น</w:t>
      </w:r>
    </w:p>
    <w:p w14:paraId="236E49E2" w14:textId="77777777" w:rsidR="002C334E" w:rsidRPr="00DD1753" w:rsidRDefault="002C334E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0C4782" w14:textId="54223954" w:rsidR="008F626A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กลุ่มกิจการจะพิจารณาอย่างรอบคอบเกี่ยวกับระดับการรับเสี่ยงภัยของกลุ่มกิจการ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ไม่กระจุกตัวทั้งในทางภูมิศาสตร์หรือประเภทของความเสี่ยง ซึ่งความเสี่ยงภัย</w:t>
      </w:r>
      <w:r w:rsidR="00CB6CC7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ที่อยู่ในระดับสูงเกินกว่าระดับความเสี่ยงภัยของ</w:t>
      </w:r>
      <w:r w:rsidR="007900C0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จะถูกโอนความเสี่ยงต่อไปยังผู้รับประกันภัยต่อ (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Reinsurers)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ตามสัดส่วนที่ได้ทำสัญญาไว้</w:t>
      </w:r>
    </w:p>
    <w:p w14:paraId="3D169D08" w14:textId="452D56E8" w:rsidR="00976B58" w:rsidRPr="00DD1753" w:rsidRDefault="00976B58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 w:bidi="ar-SA"/>
        </w:rPr>
      </w:pPr>
    </w:p>
    <w:p w14:paraId="6C202875" w14:textId="08F2ED1A" w:rsidR="008F626A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การจัดการความเสี่ยงเป็นส่วนที่สำคัญของธุรกิจของกลุ่มกิจการ กลุ่มกิจการมีระบบในการควบคุมให้มีความสมดุลของระดับความเสี่ยงที่ยอมรับได้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C5354B2" w14:textId="3FFE28BA" w:rsidR="00CB6CC7" w:rsidRDefault="00CB6CC7">
      <w:pPr>
        <w:rPr>
          <w:rFonts w:ascii="Browallia New" w:hAnsi="Browallia New" w:cs="Browallia New"/>
          <w:color w:val="000000" w:themeColor="text1"/>
          <w:lang w:val="en-GB" w:bidi="ar-SA"/>
        </w:rPr>
      </w:pPr>
      <w:r>
        <w:rPr>
          <w:rFonts w:ascii="Browallia New" w:hAnsi="Browallia New" w:cs="Browallia New"/>
          <w:color w:val="000000" w:themeColor="text1"/>
          <w:lang w:val="en-GB" w:bidi="ar-SA"/>
        </w:rPr>
        <w:br w:type="page"/>
      </w:r>
    </w:p>
    <w:p w14:paraId="1C87B1B4" w14:textId="77777777" w:rsidR="00FF7A1B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p w14:paraId="01C64F43" w14:textId="77777777" w:rsidR="00FF7A1B" w:rsidRPr="00DD1753" w:rsidRDefault="00FF7A1B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379B1F" w14:textId="1CB90A21" w:rsidR="008F626A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การออกแบบและพัฒนาผลิตภัณฑ์และการกำหนดราคา</w:t>
      </w:r>
    </w:p>
    <w:p w14:paraId="51C8B584" w14:textId="77777777" w:rsidR="00FF7A1B" w:rsidRPr="00DD1753" w:rsidRDefault="00FF7A1B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46FA62" w14:textId="6B024973" w:rsidR="008F626A" w:rsidRPr="00DD1753" w:rsidRDefault="008F626A" w:rsidP="00CB6CC7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57F4AAF1" w14:textId="77777777" w:rsidR="004546B2" w:rsidRDefault="004546B2" w:rsidP="00BA3540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</w:p>
    <w:p w14:paraId="390060D6" w14:textId="275A8D8A" w:rsidR="008F626A" w:rsidRPr="00DD1753" w:rsidRDefault="008F626A" w:rsidP="004546B2">
      <w:pPr>
        <w:ind w:left="63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กลยุทธ์การรับประกันภัย</w:t>
      </w:r>
    </w:p>
    <w:p w14:paraId="160CCC93" w14:textId="77777777" w:rsidR="002C334E" w:rsidRPr="00DD1753" w:rsidRDefault="002C334E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036C190" w14:textId="41F6FB7F" w:rsidR="00FF7A1B" w:rsidRPr="00DD1753" w:rsidRDefault="007900C0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มีการกำหนดกลยุทธ์การรับประกันภัยไว้ในแผนธุรกิจประจำปีของ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ซึ่งจะระบุถึงประเภทของภัยที่รับประกัน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ประเภทธุรกิจที่รับประกัน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ประเภทอุตสาหกรรมที่รับประกัน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จะกำหนดถึงเรื่องขนาด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ประเภทของความเสี่ยงภัย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ขอบเขต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และประเภทของธุรกิจ</w:t>
      </w:r>
      <w:r w:rsidR="008F626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เพื่อให้มั่นใจได้ว่าความเสี่ยงดังกล่าวมีความสอดคล้องกับกลยุทธ์ที่ได้กำหนดไว้</w:t>
      </w:r>
    </w:p>
    <w:p w14:paraId="3B1B1F5D" w14:textId="77777777" w:rsidR="00B17253" w:rsidRPr="00DD1753" w:rsidRDefault="00B17253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39C6B50" w14:textId="467496B0" w:rsidR="00976B58" w:rsidRPr="00DD1753" w:rsidRDefault="00976B58" w:rsidP="004546B2">
      <w:pPr>
        <w:ind w:left="63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กลยุทธ์การประกันภัยต่อ</w:t>
      </w:r>
    </w:p>
    <w:p w14:paraId="02CDCD0F" w14:textId="77777777" w:rsidR="00976B58" w:rsidRPr="00DD1753" w:rsidRDefault="00976B58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4068A1" w14:textId="77777777" w:rsidR="00976B58" w:rsidRPr="00DD1753" w:rsidRDefault="00976B58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กลุ่มกิจการมีการเอาประกันภัยต่อทั้งแบบกำหนดสัดส่วน (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Proportional Reinsurance)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และแบบไม่กำหนดสัดส่วน (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Non-proportional Reinsurance)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 เพื่อควบคุมความเสียหายที่จะเกิดขึ้น </w:t>
      </w:r>
    </w:p>
    <w:p w14:paraId="3DFABA76" w14:textId="77777777" w:rsidR="00976B58" w:rsidRPr="00DD1753" w:rsidRDefault="00976B58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1C7D24" w14:textId="72D8CECF" w:rsidR="001E09D3" w:rsidRPr="00DD1753" w:rsidRDefault="00976B58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โดยผู้บริหารของกลุ่มกิจการมีการติดตามแผนการพัฒนาการประกันภัยต่อ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และความเหมาะสมเพียงพออย่างต่อเนื่อง</w:t>
      </w:r>
    </w:p>
    <w:p w14:paraId="57F9B315" w14:textId="77777777" w:rsidR="001E09D3" w:rsidRPr="00DD1753" w:rsidRDefault="001E09D3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A6B08DF" w14:textId="5B2000A4" w:rsidR="00794027" w:rsidRPr="00DD1753" w:rsidRDefault="00794027" w:rsidP="00797693">
      <w:pPr>
        <w:pStyle w:val="ListParagraph"/>
        <w:numPr>
          <w:ilvl w:val="0"/>
          <w:numId w:val="1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ความเสี่ยงการกระจุกตัวด้านการรับประกันภัย </w:t>
      </w:r>
    </w:p>
    <w:p w14:paraId="7D25CFB5" w14:textId="77777777" w:rsidR="006502D6" w:rsidRPr="00DD1753" w:rsidRDefault="006502D6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C78805C" w14:textId="787A0BDB" w:rsidR="00794027" w:rsidRPr="00DD1753" w:rsidRDefault="008F626A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ความเสี่ยงด้านการกระจุกตัวอาจจะเกิดจากเหตุการณ์ใดเหตุการณ์หนึ่ง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หรือหลายเหตุการณ์สืบเนื่องกัน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ที่สามารถส่งผลกระทบอย่างมากต่อหนี้สินจากสัญญาประกันภัยของ</w:t>
      </w:r>
      <w:r w:rsidR="0079402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 </w:t>
      </w:r>
    </w:p>
    <w:p w14:paraId="0C4B8276" w14:textId="77777777" w:rsidR="006502D6" w:rsidRPr="00DD1753" w:rsidRDefault="006502D6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DA6D4" w14:textId="21678E5E" w:rsidR="004546B2" w:rsidRDefault="00794027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มีการติดตามความเสี่ยงเหล่านี้ทั้งในช่วงการรับประกันและการสอบทานรายงานประจำเดือนซึ่งรายงานดังกล่าวแสดงถึงยอดรวมของค่าความเสี่ยงภัยที่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มีอยู่ นอกจากนี้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8F626A"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ด้านการกระจุกตัวขอ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1CCD7CC6" w14:textId="77777777" w:rsidR="004546B2" w:rsidRDefault="004546B2">
      <w:pPr>
        <w:rPr>
          <w:rFonts w:ascii="Browallia New" w:hAnsi="Browallia New" w:cs="Browallia New"/>
          <w:color w:val="000000" w:themeColor="text1"/>
          <w:cs/>
          <w:lang w:val="en-GB"/>
        </w:rPr>
      </w:pPr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1DC60B21" w14:textId="4FD4EE43" w:rsidR="008F626A" w:rsidRPr="004546B2" w:rsidRDefault="008F626A" w:rsidP="004546B2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546B2">
        <w:rPr>
          <w:rFonts w:ascii="Browallia New" w:hAnsi="Browallia New" w:cs="Browallia New"/>
          <w:color w:val="000000" w:themeColor="text1"/>
          <w:cs/>
          <w:lang w:val="en-GB"/>
        </w:rPr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1D9B7271" w14:textId="77777777" w:rsidR="00DE53EC" w:rsidRPr="004546B2" w:rsidRDefault="00DE53EC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59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9"/>
        <w:gridCol w:w="1294"/>
        <w:gridCol w:w="1295"/>
        <w:gridCol w:w="1294"/>
        <w:gridCol w:w="1295"/>
        <w:gridCol w:w="1295"/>
      </w:tblGrid>
      <w:tr w:rsidR="008F626A" w:rsidRPr="00DD1753" w14:paraId="5481154E" w14:textId="77777777" w:rsidTr="001231E1">
        <w:tc>
          <w:tcPr>
            <w:tcW w:w="3119" w:type="dxa"/>
            <w:shd w:val="clear" w:color="auto" w:fill="auto"/>
          </w:tcPr>
          <w:p w14:paraId="51A5AAFB" w14:textId="77777777" w:rsidR="008F626A" w:rsidRPr="00DD1753" w:rsidRDefault="008F626A" w:rsidP="004546B2">
            <w:pPr>
              <w:ind w:left="66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9D4FA6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D0585CC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7EAAB91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0C4A5F4" w14:textId="77777777" w:rsidR="008F626A" w:rsidRPr="003467D7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highlight w:val="green"/>
              </w:rPr>
            </w:pPr>
            <w:r w:rsidRPr="00AC12A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31F5809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F626A" w:rsidRPr="00DD1753" w14:paraId="45D34CC0" w14:textId="77777777" w:rsidTr="001231E1">
        <w:tc>
          <w:tcPr>
            <w:tcW w:w="3119" w:type="dxa"/>
            <w:shd w:val="clear" w:color="auto" w:fill="auto"/>
          </w:tcPr>
          <w:p w14:paraId="771B2879" w14:textId="77777777" w:rsidR="008F626A" w:rsidRPr="00DD1753" w:rsidRDefault="008F626A" w:rsidP="004546B2">
            <w:pPr>
              <w:ind w:left="66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B3AC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C84A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B3EC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03415" w14:textId="77777777" w:rsidR="008F626A" w:rsidRPr="00D50411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5041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F12E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E02C3" w:rsidRPr="00DD1753" w14:paraId="3B2D94D7" w14:textId="77777777" w:rsidTr="001231E1">
        <w:tc>
          <w:tcPr>
            <w:tcW w:w="3119" w:type="dxa"/>
            <w:shd w:val="clear" w:color="auto" w:fill="auto"/>
          </w:tcPr>
          <w:p w14:paraId="37C08397" w14:textId="77777777" w:rsidR="000E02C3" w:rsidRPr="00DD1753" w:rsidRDefault="000E02C3" w:rsidP="004546B2">
            <w:pPr>
              <w:ind w:left="66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6F850B40" w14:textId="77777777" w:rsidR="000E02C3" w:rsidRPr="00DD1753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E0D7675" w14:textId="77777777" w:rsidR="000E02C3" w:rsidRPr="00DD1753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45864909" w14:textId="77777777" w:rsidR="000E02C3" w:rsidRPr="00DD1753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BACB2A3" w14:textId="77777777" w:rsidR="000E02C3" w:rsidRPr="00D50411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B4E0549" w14:textId="77777777" w:rsidR="000E02C3" w:rsidRPr="00DD1753" w:rsidRDefault="000E02C3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F626A" w:rsidRPr="00DD1753" w14:paraId="5516717B" w14:textId="77777777" w:rsidTr="001231E1">
        <w:tc>
          <w:tcPr>
            <w:tcW w:w="3119" w:type="dxa"/>
            <w:shd w:val="clear" w:color="auto" w:fill="auto"/>
          </w:tcPr>
          <w:p w14:paraId="56342FD3" w14:textId="53E4ECFA" w:rsidR="008F626A" w:rsidRPr="00DD1753" w:rsidRDefault="00794027" w:rsidP="004546B2">
            <w:pPr>
              <w:ind w:left="66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="008F626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8F626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C14BE5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</w:t>
            </w:r>
            <w:r w:rsidR="00C14BE5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="00C14BE5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4" w:type="dxa"/>
            <w:shd w:val="clear" w:color="auto" w:fill="FAFAFA"/>
          </w:tcPr>
          <w:p w14:paraId="2B1B95D5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C4FE099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FAFAFA"/>
          </w:tcPr>
          <w:p w14:paraId="7F682DB6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AAEA10B" w14:textId="77777777" w:rsidR="008F626A" w:rsidRPr="00D50411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7864FBA2" w14:textId="77777777" w:rsidR="008F626A" w:rsidRPr="00DD1753" w:rsidRDefault="008F626A" w:rsidP="00F259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61CC8" w:rsidRPr="00DD1753" w14:paraId="1BA37A8E" w14:textId="77777777" w:rsidTr="001231E1">
        <w:tc>
          <w:tcPr>
            <w:tcW w:w="3119" w:type="dxa"/>
            <w:shd w:val="clear" w:color="auto" w:fill="auto"/>
          </w:tcPr>
          <w:p w14:paraId="590C70CC" w14:textId="77777777" w:rsidR="00461CC8" w:rsidRPr="00DD1753" w:rsidRDefault="00461CC8" w:rsidP="004546B2">
            <w:pPr>
              <w:ind w:left="66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4" w:type="dxa"/>
            <w:shd w:val="clear" w:color="auto" w:fill="FAFAFA"/>
          </w:tcPr>
          <w:p w14:paraId="4D501847" w14:textId="5B6D3684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14C0314A" w14:textId="003120E6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4" w:type="dxa"/>
            <w:shd w:val="clear" w:color="auto" w:fill="FAFAFA"/>
          </w:tcPr>
          <w:p w14:paraId="2C2FA107" w14:textId="41550857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3A414569" w14:textId="0FFBCB54" w:rsidR="00461CC8" w:rsidRPr="00D50411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7510AC00" w14:textId="17E45AB3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61CC8" w:rsidRPr="00DD1753" w14:paraId="0AB59DCD" w14:textId="77777777" w:rsidTr="001231E1">
        <w:tc>
          <w:tcPr>
            <w:tcW w:w="3119" w:type="dxa"/>
            <w:shd w:val="clear" w:color="auto" w:fill="auto"/>
          </w:tcPr>
          <w:p w14:paraId="69A16B7B" w14:textId="77777777" w:rsidR="00461CC8" w:rsidRPr="00DD1753" w:rsidRDefault="00461CC8" w:rsidP="004546B2">
            <w:pPr>
              <w:ind w:left="66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4" w:type="dxa"/>
            <w:shd w:val="clear" w:color="auto" w:fill="FAFAFA"/>
          </w:tcPr>
          <w:p w14:paraId="70A53BFA" w14:textId="54645749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0DFACE0D" w14:textId="56E2AA1A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4" w:type="dxa"/>
            <w:shd w:val="clear" w:color="auto" w:fill="FAFAFA"/>
          </w:tcPr>
          <w:p w14:paraId="69BF6F4F" w14:textId="3C5679BB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701E1871" w14:textId="006958D8" w:rsidR="00461CC8" w:rsidRPr="00D50411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D5041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95" w:type="dxa"/>
            <w:shd w:val="clear" w:color="auto" w:fill="FAFAFA"/>
          </w:tcPr>
          <w:p w14:paraId="4D9C92B9" w14:textId="06D09332" w:rsidR="00461CC8" w:rsidRPr="00DD1753" w:rsidRDefault="00461CC8" w:rsidP="00461C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DD17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036E3" w:rsidRPr="00DD1753" w14:paraId="2D8D3BDD" w14:textId="77777777" w:rsidTr="001231E1">
        <w:tc>
          <w:tcPr>
            <w:tcW w:w="3119" w:type="dxa"/>
            <w:shd w:val="clear" w:color="auto" w:fill="auto"/>
          </w:tcPr>
          <w:p w14:paraId="747365BC" w14:textId="77777777" w:rsidR="00B036E3" w:rsidRPr="00DD1753" w:rsidRDefault="00B036E3" w:rsidP="004546B2">
            <w:pPr>
              <w:ind w:left="66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A12DA35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1049CEF1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A94A30D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33403012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080F03D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036E3" w:rsidRPr="00DD1753" w14:paraId="660AEA2E" w14:textId="77777777" w:rsidTr="001231E1">
        <w:tc>
          <w:tcPr>
            <w:tcW w:w="3119" w:type="dxa"/>
            <w:shd w:val="clear" w:color="auto" w:fill="auto"/>
          </w:tcPr>
          <w:p w14:paraId="1E3E4FC0" w14:textId="578EA7E3" w:rsidR="00B036E3" w:rsidRPr="00DD1753" w:rsidRDefault="00B036E3" w:rsidP="004546B2">
            <w:pPr>
              <w:ind w:left="66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578630A5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5205171C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28547FF7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4CBDE4B2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2BFB62D2" w14:textId="77777777" w:rsidR="00B036E3" w:rsidRPr="00DD1753" w:rsidRDefault="00B036E3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036E3" w:rsidRPr="00DD1753" w14:paraId="519C2B1D" w14:textId="77777777" w:rsidTr="001231E1">
        <w:tc>
          <w:tcPr>
            <w:tcW w:w="3119" w:type="dxa"/>
            <w:shd w:val="clear" w:color="auto" w:fill="auto"/>
          </w:tcPr>
          <w:p w14:paraId="4BC6C306" w14:textId="1388F188" w:rsidR="00B036E3" w:rsidRPr="00DD1753" w:rsidRDefault="00B036E3" w:rsidP="004546B2">
            <w:pPr>
              <w:ind w:left="66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4" w:type="dxa"/>
            <w:shd w:val="clear" w:color="auto" w:fill="auto"/>
          </w:tcPr>
          <w:p w14:paraId="23348EA1" w14:textId="0FB5D512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95" w:type="dxa"/>
            <w:shd w:val="clear" w:color="auto" w:fill="auto"/>
          </w:tcPr>
          <w:p w14:paraId="32507AF9" w14:textId="3C2AE211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94" w:type="dxa"/>
            <w:shd w:val="clear" w:color="auto" w:fill="auto"/>
          </w:tcPr>
          <w:p w14:paraId="548A7D0B" w14:textId="71BB77E3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95" w:type="dxa"/>
            <w:shd w:val="clear" w:color="auto" w:fill="auto"/>
          </w:tcPr>
          <w:p w14:paraId="5FEBFFFD" w14:textId="1D0F5670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5" w:type="dxa"/>
            <w:shd w:val="clear" w:color="auto" w:fill="auto"/>
          </w:tcPr>
          <w:p w14:paraId="7BC86373" w14:textId="4F18BF9F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B036E3" w:rsidRPr="00DD1753" w14:paraId="2D456352" w14:textId="77777777" w:rsidTr="001231E1">
        <w:tc>
          <w:tcPr>
            <w:tcW w:w="3119" w:type="dxa"/>
            <w:shd w:val="clear" w:color="auto" w:fill="auto"/>
          </w:tcPr>
          <w:p w14:paraId="6F2EC695" w14:textId="5969FBAF" w:rsidR="00B036E3" w:rsidRPr="00DD1753" w:rsidRDefault="00B036E3" w:rsidP="004546B2">
            <w:pPr>
              <w:ind w:left="66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4" w:type="dxa"/>
            <w:shd w:val="clear" w:color="auto" w:fill="auto"/>
          </w:tcPr>
          <w:p w14:paraId="7085342B" w14:textId="728ACD1B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95" w:type="dxa"/>
            <w:shd w:val="clear" w:color="auto" w:fill="auto"/>
          </w:tcPr>
          <w:p w14:paraId="412F4125" w14:textId="51C54825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94" w:type="dxa"/>
            <w:shd w:val="clear" w:color="auto" w:fill="auto"/>
          </w:tcPr>
          <w:p w14:paraId="4CE2F518" w14:textId="40AED3DA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5" w:type="dxa"/>
            <w:shd w:val="clear" w:color="auto" w:fill="auto"/>
          </w:tcPr>
          <w:p w14:paraId="39E16C97" w14:textId="020D21B7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95" w:type="dxa"/>
            <w:shd w:val="clear" w:color="auto" w:fill="auto"/>
          </w:tcPr>
          <w:p w14:paraId="180FB2A7" w14:textId="5B5545CE" w:rsidR="00B036E3" w:rsidRPr="00DD1753" w:rsidRDefault="00A35742" w:rsidP="00B036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B036E3" w:rsidRPr="00DD1753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</w:p>
        </w:tc>
      </w:tr>
    </w:tbl>
    <w:p w14:paraId="50104ED6" w14:textId="16631ACD" w:rsidR="00015280" w:rsidRDefault="00015280" w:rsidP="00015280">
      <w:pPr>
        <w:rPr>
          <w:rFonts w:ascii="Browallia New" w:eastAsia="Arial Unicode MS" w:hAnsi="Browallia New" w:cs="Browallia New"/>
          <w:lang w:val="en-GB" w:eastAsia="x-none"/>
        </w:rPr>
      </w:pPr>
    </w:p>
    <w:p w14:paraId="24AA1024" w14:textId="77777777" w:rsidR="004546B2" w:rsidRPr="00DD1753" w:rsidRDefault="004546B2" w:rsidP="004546B2">
      <w:pPr>
        <w:pStyle w:val="Heading2"/>
        <w:numPr>
          <w:ilvl w:val="1"/>
          <w:numId w:val="1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ปัจจัยความเสี่ยงทางการเงิน</w:t>
      </w:r>
    </w:p>
    <w:p w14:paraId="54E5E51A" w14:textId="77777777" w:rsidR="004546B2" w:rsidRPr="00DD1753" w:rsidRDefault="004546B2" w:rsidP="004546B2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1CB74740" w14:textId="6916AEC4" w:rsidR="00015280" w:rsidRPr="00DD1753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กิจกรรมของ</w:t>
      </w: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มีความเสี่ยงทางการเงิน ซึ่งได้แก่ ความเสี่ยง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>ด้าน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</w:t>
      </w: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996C861" w14:textId="77777777" w:rsidR="00015280" w:rsidRPr="00DD1753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351B45" w14:textId="77777777" w:rsidR="00015280" w:rsidRPr="00DD1753" w:rsidRDefault="0001528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กลุ่มกิจการมีคณะกรรมการบริหารความเสี่ยงในการจัดการความเสี่ยง โดยนโยบายของ</w:t>
      </w: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รวมถึงนโยบายการบริหารความเสี่ยงในด้านต่างๆ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</w:t>
      </w: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</w:p>
    <w:p w14:paraId="7B37CD09" w14:textId="26C1BCBF" w:rsidR="001E09D3" w:rsidRPr="00DD1753" w:rsidRDefault="001E09D3" w:rsidP="004546B2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</w:p>
    <w:p w14:paraId="09081BFB" w14:textId="714D97A6" w:rsidR="00113405" w:rsidRPr="00DD1753" w:rsidRDefault="00113405" w:rsidP="00797693">
      <w:pPr>
        <w:pStyle w:val="ListParagraph"/>
        <w:numPr>
          <w:ilvl w:val="2"/>
          <w:numId w:val="1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273F84"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ด้าน</w:t>
      </w: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5614356A" w14:textId="77777777" w:rsidR="001E09D3" w:rsidRPr="00DD1753" w:rsidRDefault="001E09D3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45A9E" w14:textId="2F2F980B" w:rsidR="00113405" w:rsidRPr="00DD1753" w:rsidRDefault="0011340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ความเสี่ยงด้านตลาด</w:t>
      </w:r>
      <w:r w:rsidR="002450C3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76928E83" w14:textId="77777777" w:rsidR="00E009CC" w:rsidRPr="00DD1753" w:rsidRDefault="00E009CC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F376FC" w14:textId="7776A300" w:rsidR="00113405" w:rsidRPr="00DD1753" w:rsidRDefault="00113405" w:rsidP="00797693">
      <w:pPr>
        <w:pStyle w:val="ListParagraph"/>
        <w:numPr>
          <w:ilvl w:val="0"/>
          <w:numId w:val="1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1D583C73" w14:textId="23AAF825" w:rsidR="00015280" w:rsidRPr="00DD1753" w:rsidRDefault="00015280" w:rsidP="004546B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2508ECF" w14:textId="1CF6D3CA" w:rsidR="00113405" w:rsidRPr="00DD1753" w:rsidRDefault="00015280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โดยเฉพาะจากสกุลเงินดอลลาห์สหรัฐและสกุลเงินยูโร อันเกี่ยว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เนื่องมาจากการรับประกันภัย และการทำประกันภัยต่อเป็นสกุลเงินต่างประเทศ โดย</w:t>
      </w:r>
      <w:r w:rsidR="005519F6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ไม่ได้ทำสัญญาแลกเปลี่ยนเงินตราต่างประเทศล่วงหน้าเพื่อเป็นเครื่องมือในการบริหารความเสี่ยง </w:t>
      </w:r>
      <w:r w:rsidR="009F51F1"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ผู้บริหารเชื่อว่า</w:t>
      </w:r>
      <w:r w:rsidR="00595F6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4427B4B0" w14:textId="32560B72" w:rsidR="0068054A" w:rsidRPr="00DD1753" w:rsidRDefault="0068054A" w:rsidP="004546B2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470A5344" w14:textId="67198050" w:rsidR="00015280" w:rsidRPr="00DD1753" w:rsidRDefault="00015280" w:rsidP="004546B2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ความเสี่ยง</w:t>
      </w:r>
    </w:p>
    <w:p w14:paraId="07835FB0" w14:textId="44BCE4C1" w:rsidR="00113405" w:rsidRPr="00DD1753" w:rsidRDefault="0011340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 w:bidi="ar-SA"/>
        </w:rPr>
      </w:pPr>
    </w:p>
    <w:p w14:paraId="72770B01" w14:textId="016EEDE1" w:rsidR="00113405" w:rsidRPr="00DD1753" w:rsidRDefault="00595F61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546B2">
        <w:rPr>
          <w:rFonts w:ascii="Browallia New" w:hAnsi="Browallia New" w:cs="Browallia New"/>
          <w:color w:val="000000" w:themeColor="text1"/>
          <w:spacing w:val="-4"/>
          <w:cs/>
          <w:lang w:val="en-GB" w:bidi="ar-SA"/>
        </w:rPr>
        <w:t>กลุ่มกิจการ</w:t>
      </w:r>
      <w:r w:rsidR="00113405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มีความเสี่ยงจากอัตราแลกเปลี่ยน ณ วันที่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113405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ธันวาคม </w:t>
      </w:r>
      <w:r w:rsidR="003B27B7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="00113405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และ </w:t>
      </w:r>
      <w:r w:rsidR="00906D31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2564</w:t>
      </w:r>
      <w:r w:rsidR="00113405" w:rsidRPr="004546B2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ซึ่งสรุปเป็นสกุลเงินบาท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ดังนี้</w:t>
      </w:r>
    </w:p>
    <w:p w14:paraId="56D843DD" w14:textId="77777777" w:rsidR="00B5726E" w:rsidRPr="00DD1753" w:rsidRDefault="00B5726E" w:rsidP="0001528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59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12"/>
        <w:gridCol w:w="1395"/>
        <w:gridCol w:w="1396"/>
        <w:gridCol w:w="1395"/>
        <w:gridCol w:w="1396"/>
      </w:tblGrid>
      <w:tr w:rsidR="003827C2" w:rsidRPr="00DD1753" w14:paraId="45A37D8E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5F6B34F7" w14:textId="77777777" w:rsidR="003827C2" w:rsidRPr="00DD1753" w:rsidRDefault="003827C2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582" w:type="dxa"/>
            <w:gridSpan w:val="4"/>
            <w:tcBorders>
              <w:bottom w:val="single" w:sz="4" w:space="0" w:color="auto"/>
            </w:tcBorders>
            <w:vAlign w:val="center"/>
          </w:tcPr>
          <w:p w14:paraId="3FEB6C38" w14:textId="70527AC1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งบการเงินรวม</w:t>
            </w:r>
          </w:p>
        </w:tc>
      </w:tr>
      <w:tr w:rsidR="003827C2" w:rsidRPr="00DD1753" w14:paraId="2074841C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5C0E0109" w14:textId="77777777" w:rsidR="003827C2" w:rsidRPr="00DD1753" w:rsidRDefault="003827C2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8C84" w14:textId="37D678CA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="003F7B37"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5A0D" w14:textId="17DB55E5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.</w:t>
            </w:r>
            <w:r w:rsidR="003F7B37"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3827C2" w:rsidRPr="00DD1753" w14:paraId="6D1C67E8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30FCE26A" w14:textId="77777777" w:rsidR="003827C2" w:rsidRPr="00DD1753" w:rsidRDefault="003827C2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013636C" w14:textId="1541A131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</w:t>
            </w:r>
            <w:r w:rsidR="006E4971"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ร์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799BF722" w14:textId="75CF61D9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  <w:tc>
          <w:tcPr>
            <w:tcW w:w="1395" w:type="dxa"/>
            <w:vAlign w:val="center"/>
          </w:tcPr>
          <w:p w14:paraId="09B97C80" w14:textId="6A928B29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ดอลลา</w:t>
            </w:r>
            <w:r w:rsidR="006E4971"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ร์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สหรัฐ</w:t>
            </w:r>
          </w:p>
        </w:tc>
        <w:tc>
          <w:tcPr>
            <w:tcW w:w="1396" w:type="dxa"/>
            <w:vAlign w:val="center"/>
          </w:tcPr>
          <w:p w14:paraId="46BD741D" w14:textId="5AA31993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ยูโร</w:t>
            </w:r>
          </w:p>
        </w:tc>
      </w:tr>
      <w:tr w:rsidR="003827C2" w:rsidRPr="00DD1753" w14:paraId="3DE96BF7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75CB1448" w14:textId="77777777" w:rsidR="003827C2" w:rsidRPr="00DD1753" w:rsidRDefault="003827C2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AD608AB" w14:textId="77777777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50173AFF" w14:textId="77777777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263F2F4A" w14:textId="5FB119E4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6105FDE0" w14:textId="7E5A4688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3827C2" w:rsidRPr="00DD1753" w14:paraId="0E48D6A7" w14:textId="77777777" w:rsidTr="001231E1">
        <w:trPr>
          <w:trHeight w:val="71"/>
        </w:trPr>
        <w:tc>
          <w:tcPr>
            <w:tcW w:w="4012" w:type="dxa"/>
            <w:vAlign w:val="bottom"/>
          </w:tcPr>
          <w:p w14:paraId="7DDAD9CE" w14:textId="3AC6F4D2" w:rsidR="003827C2" w:rsidRPr="00DD1753" w:rsidRDefault="003827C2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2C293" w14:textId="79D0E02C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F5C4A" w14:textId="74E46A59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4946963" w14:textId="0AC2F958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C106" w14:textId="1F012A5D" w:rsidR="003827C2" w:rsidRPr="00DD1753" w:rsidRDefault="003827C2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D6C80" w:rsidRPr="00DD1753" w14:paraId="473ADA9B" w14:textId="77777777" w:rsidTr="00CC6609">
        <w:trPr>
          <w:trHeight w:val="71"/>
        </w:trPr>
        <w:tc>
          <w:tcPr>
            <w:tcW w:w="4012" w:type="dxa"/>
            <w:vAlign w:val="bottom"/>
          </w:tcPr>
          <w:p w14:paraId="57F27199" w14:textId="7D68F303" w:rsidR="003D6C80" w:rsidRPr="00DD1753" w:rsidRDefault="003D6C80" w:rsidP="004546B2">
            <w:pPr>
              <w:autoSpaceDE w:val="0"/>
              <w:autoSpaceDN w:val="0"/>
              <w:adjustRightInd w:val="0"/>
              <w:ind w:left="578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5" w:type="dxa"/>
            <w:shd w:val="clear" w:color="auto" w:fill="FAFAFA"/>
          </w:tcPr>
          <w:p w14:paraId="0AFCE8E1" w14:textId="7577BD47" w:rsidR="003D6C80" w:rsidRPr="00DD1753" w:rsidRDefault="00A35742" w:rsidP="003D6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176</w:t>
            </w:r>
          </w:p>
        </w:tc>
        <w:tc>
          <w:tcPr>
            <w:tcW w:w="1396" w:type="dxa"/>
            <w:shd w:val="clear" w:color="auto" w:fill="FAFAFA"/>
          </w:tcPr>
          <w:p w14:paraId="237EC19A" w14:textId="4D2DEA53" w:rsidR="003D6C80" w:rsidRPr="00DD1753" w:rsidRDefault="00CC308E" w:rsidP="003D6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395" w:type="dxa"/>
          </w:tcPr>
          <w:p w14:paraId="50D5FDD2" w14:textId="16BEB92D" w:rsidR="003D6C80" w:rsidRPr="00DD1753" w:rsidRDefault="00A35742" w:rsidP="003D6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D6C80" w:rsidRPr="00DD1753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</w:p>
        </w:tc>
        <w:tc>
          <w:tcPr>
            <w:tcW w:w="1396" w:type="dxa"/>
            <w:shd w:val="clear" w:color="auto" w:fill="auto"/>
          </w:tcPr>
          <w:p w14:paraId="3C774911" w14:textId="1ABB36A0" w:rsidR="003D6C80" w:rsidRPr="00DD1753" w:rsidRDefault="00A35742" w:rsidP="003D6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</w:p>
        </w:tc>
      </w:tr>
    </w:tbl>
    <w:p w14:paraId="0FCDD9F3" w14:textId="77777777" w:rsidR="006E0BBA" w:rsidRPr="00DD1753" w:rsidRDefault="006E0BBA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FA5824" w14:textId="1CD77729" w:rsidR="00DE6092" w:rsidRPr="00DD1753" w:rsidRDefault="00DE6092" w:rsidP="004546B2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การวิเคราะห์ความอ่อนไหวของอัตราแลกเปลี่ยน</w:t>
      </w:r>
    </w:p>
    <w:p w14:paraId="6F570FD1" w14:textId="77777777" w:rsidR="00DE6092" w:rsidRPr="00DD1753" w:rsidRDefault="00DE6092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D01F66" w14:textId="3873BB6F" w:rsidR="006502D6" w:rsidRPr="00DD1753" w:rsidRDefault="00DE6092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="006F530C" w:rsidRPr="00DD1753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ว่ากลุ่มกิจการไม่มีผลกระทบจากความเสี่ยงดังกล่าวอย่างเป็นสาระสำคัญ</w:t>
      </w:r>
    </w:p>
    <w:p w14:paraId="4AEA676B" w14:textId="1D8E4266" w:rsidR="00C82F70" w:rsidRPr="00DD1753" w:rsidRDefault="00C82F70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960450" w14:textId="17307949" w:rsidR="00C82F70" w:rsidRPr="00DD1753" w:rsidRDefault="00C82F70" w:rsidP="00797693">
      <w:pPr>
        <w:pStyle w:val="ListParagraph"/>
        <w:numPr>
          <w:ilvl w:val="0"/>
          <w:numId w:val="1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ECA22CC" w14:textId="77777777" w:rsidR="00113405" w:rsidRPr="00DD1753" w:rsidRDefault="0011340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 w:bidi="ar-SA"/>
        </w:rPr>
      </w:pPr>
    </w:p>
    <w:p w14:paraId="07592B89" w14:textId="7A471E4D" w:rsidR="00113405" w:rsidRPr="00DD1753" w:rsidRDefault="0011340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จะเปลี่ยนแปลงไปเนื่องจากการเปลี่ยนแปลงอัตราดอกเบี้ยในตลาด</w:t>
      </w:r>
      <w:r w:rsidR="002C55C5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713355BE" w14:textId="5AFCA6A7" w:rsidR="004546B2" w:rsidRDefault="004546B2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C52D793" w14:textId="2414333E" w:rsidR="00113405" w:rsidRPr="00DD1753" w:rsidRDefault="002C55C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69475BB6" w14:textId="5E7B8F54" w:rsidR="002C55C5" w:rsidRPr="00DD1753" w:rsidRDefault="002C55C5" w:rsidP="004546B2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2E60A8" w:rsidRPr="00DD1753" w14:paraId="60843C95" w14:textId="77777777" w:rsidTr="00F259F5">
        <w:trPr>
          <w:cantSplit/>
        </w:trPr>
        <w:tc>
          <w:tcPr>
            <w:tcW w:w="2275" w:type="dxa"/>
            <w:vAlign w:val="bottom"/>
          </w:tcPr>
          <w:p w14:paraId="7EB8ECC6" w14:textId="77777777" w:rsidR="002E60A8" w:rsidRPr="00DD1753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7DAC92AF" w14:textId="2800215F" w:rsidR="002E60A8" w:rsidRPr="00DD1753" w:rsidRDefault="002E60A8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E60A8" w:rsidRPr="00DD1753" w14:paraId="4D3D5F6C" w14:textId="77777777" w:rsidTr="00F259F5">
        <w:trPr>
          <w:cantSplit/>
        </w:trPr>
        <w:tc>
          <w:tcPr>
            <w:tcW w:w="2275" w:type="dxa"/>
            <w:vAlign w:val="bottom"/>
          </w:tcPr>
          <w:p w14:paraId="17E1A83E" w14:textId="77777777" w:rsidR="002E60A8" w:rsidRPr="00DD1753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895F2" w14:textId="01CDD0D4" w:rsidR="002E60A8" w:rsidRPr="00DD1753" w:rsidRDefault="003B27B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2E60A8" w:rsidRPr="00DD1753" w14:paraId="4069ACBB" w14:textId="77777777" w:rsidTr="00F259F5">
        <w:trPr>
          <w:cantSplit/>
        </w:trPr>
        <w:tc>
          <w:tcPr>
            <w:tcW w:w="2275" w:type="dxa"/>
            <w:vAlign w:val="bottom"/>
          </w:tcPr>
          <w:p w14:paraId="29199C35" w14:textId="77777777" w:rsidR="002E60A8" w:rsidRPr="00DD1753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FAF77" w14:textId="5959BFA9" w:rsidR="002E60A8" w:rsidRPr="00DD1753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37AC" w14:textId="77777777" w:rsidR="00C32B1C" w:rsidRPr="00DD1753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155CEDC9" w14:textId="5B1914F7" w:rsidR="002E60A8" w:rsidRPr="00DD1753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91AFD1B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B6CBA6C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5386AE4" w14:textId="571A188B" w:rsidR="002E60A8" w:rsidRPr="00DD1753" w:rsidRDefault="001231E1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2C55C5" w:rsidRPr="00DD1753" w14:paraId="03E578B5" w14:textId="77777777" w:rsidTr="00F259F5">
        <w:trPr>
          <w:cantSplit/>
        </w:trPr>
        <w:tc>
          <w:tcPr>
            <w:tcW w:w="2275" w:type="dxa"/>
            <w:vAlign w:val="bottom"/>
          </w:tcPr>
          <w:p w14:paraId="57E61CDF" w14:textId="77777777" w:rsidR="002C55C5" w:rsidRPr="00DD1753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31EE88C1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2701239D" w14:textId="71574555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1C00D28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FC5B08A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E128576" w14:textId="3C0BD4AD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796C5EC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E33E891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86DEA00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BB6EE6D" w14:textId="142ACD64" w:rsidR="002C55C5" w:rsidRPr="00DD1753" w:rsidRDefault="002E60A8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2C55C5" w:rsidRPr="00DD1753" w14:paraId="2E0C7642" w14:textId="77777777" w:rsidTr="00F259F5">
        <w:trPr>
          <w:cantSplit/>
        </w:trPr>
        <w:tc>
          <w:tcPr>
            <w:tcW w:w="2275" w:type="dxa"/>
            <w:vAlign w:val="bottom"/>
          </w:tcPr>
          <w:p w14:paraId="15547892" w14:textId="77777777" w:rsidR="002C55C5" w:rsidRPr="00DD1753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4A23115" w14:textId="4FF1B656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D41EDBD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54A2FD9" w14:textId="142603E1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A1A568C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4F7713F9" w14:textId="7E56447A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6460C81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85A6A8E" w14:textId="2D47A48B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FB6C48A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19EE51B" w14:textId="365746DC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7C82A21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5050E5A" w14:textId="1BDAC413" w:rsidR="002C55C5" w:rsidRPr="00DD1753" w:rsidRDefault="00A35742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2C55C5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E046EC9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B1AD190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3EE65229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4EAC85C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5E15469D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CD7A03" w14:textId="00C91AF4" w:rsidR="002E60A8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7142E307" w14:textId="72FDC0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2E60A8" w:rsidRPr="00DD1753" w14:paraId="48CFD7E8" w14:textId="77777777" w:rsidTr="00F259F5">
        <w:trPr>
          <w:cantSplit/>
        </w:trPr>
        <w:tc>
          <w:tcPr>
            <w:tcW w:w="2275" w:type="dxa"/>
            <w:vAlign w:val="bottom"/>
          </w:tcPr>
          <w:p w14:paraId="504A7A94" w14:textId="77777777" w:rsidR="002E60A8" w:rsidRPr="00DD1753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D5735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7651F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F1A13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0D24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CE76F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607E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B370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9BEA8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40D53" w14:textId="77777777" w:rsidR="002E60A8" w:rsidRPr="00DD1753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2C55C5" w:rsidRPr="00DD1753" w14:paraId="5D0C4701" w14:textId="77777777" w:rsidTr="001231E1">
        <w:trPr>
          <w:cantSplit/>
        </w:trPr>
        <w:tc>
          <w:tcPr>
            <w:tcW w:w="2275" w:type="dxa"/>
            <w:vAlign w:val="center"/>
          </w:tcPr>
          <w:p w14:paraId="2F219F6A" w14:textId="77777777" w:rsidR="002C55C5" w:rsidRPr="00DD1753" w:rsidRDefault="002C55C5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7ED6C64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A640BBA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B22986A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93DFD0A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A213D01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282E1712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B37E0DD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BA3129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6FCD88B" w14:textId="77777777" w:rsidR="002C55C5" w:rsidRPr="00DD1753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C308E" w:rsidRPr="00DD1753" w14:paraId="20BF2590" w14:textId="77777777" w:rsidTr="00157FF5">
        <w:trPr>
          <w:cantSplit/>
        </w:trPr>
        <w:tc>
          <w:tcPr>
            <w:tcW w:w="2275" w:type="dxa"/>
            <w:vAlign w:val="bottom"/>
          </w:tcPr>
          <w:p w14:paraId="74C55C98" w14:textId="45BED950" w:rsidR="00CC308E" w:rsidRPr="00DD1753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27E2D93" w14:textId="0B250DFB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820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DA75211" w14:textId="0A3FB724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7044512" w14:textId="49619EA5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DA96C8" w14:textId="1D95B401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D76F4B" w14:textId="1B087530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0D554A8" w14:textId="2E846B62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1D84A7" w14:textId="2A96602B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76E06C" w14:textId="008329D0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660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18C5C56" w14:textId="2A1449A8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CC308E" w:rsidRPr="00DD1753" w14:paraId="60A96DF5" w14:textId="77777777" w:rsidTr="00C32B1C">
        <w:trPr>
          <w:cantSplit/>
        </w:trPr>
        <w:tc>
          <w:tcPr>
            <w:tcW w:w="2275" w:type="dxa"/>
            <w:vAlign w:val="center"/>
          </w:tcPr>
          <w:p w14:paraId="31FFF74A" w14:textId="6671F7A8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43BE92FF" w14:textId="77777777" w:rsidR="00CC308E" w:rsidRPr="00DD1753" w:rsidRDefault="00CC308E" w:rsidP="00157FF5">
            <w:pPr>
              <w:ind w:right="-72" w:hanging="4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011A1490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0937635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42ABB4E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605B6E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9A0585C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76AB39E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737960FA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28A59F3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CC308E" w:rsidRPr="00DD1753" w14:paraId="5C60EF11" w14:textId="77777777" w:rsidTr="00157FF5">
        <w:trPr>
          <w:cantSplit/>
        </w:trPr>
        <w:tc>
          <w:tcPr>
            <w:tcW w:w="2275" w:type="dxa"/>
            <w:vAlign w:val="bottom"/>
          </w:tcPr>
          <w:p w14:paraId="66FE587C" w14:textId="495A339A" w:rsidR="00CC308E" w:rsidRPr="004546B2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695786B" w14:textId="15F6B359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864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F3985DF" w14:textId="12835EA7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676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CD1B686" w14:textId="377156E0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453E58E" w14:textId="5CB80F23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19A5F3E" w14:textId="1C299393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A447B28" w14:textId="020F2A6D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03578C2" w14:textId="1ADB37AB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669DE8" w14:textId="3BE1BB1A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542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1C48CF9" w14:textId="39DEDC3A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CC308E" w:rsidRPr="00DD1753" w14:paraId="311DA7FC" w14:textId="77777777" w:rsidTr="00D91E77">
        <w:trPr>
          <w:cantSplit/>
        </w:trPr>
        <w:tc>
          <w:tcPr>
            <w:tcW w:w="2275" w:type="dxa"/>
            <w:vAlign w:val="center"/>
          </w:tcPr>
          <w:p w14:paraId="0DC04B60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FAFAFA"/>
          </w:tcPr>
          <w:p w14:paraId="25186071" w14:textId="1B4DE9A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</w:tcPr>
          <w:p w14:paraId="33389C3A" w14:textId="60655FA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316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</w:tcPr>
          <w:p w14:paraId="1DCE3A5C" w14:textId="59F00383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</w:tcPr>
          <w:p w14:paraId="0BA1945F" w14:textId="09FFAB62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50C5B5C9" w14:textId="305E7C29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4BDBBF7A" w14:textId="33CDF528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shd w:val="clear" w:color="auto" w:fill="FAFAFA"/>
          </w:tcPr>
          <w:p w14:paraId="484D94E5" w14:textId="7E6F5572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shd w:val="clear" w:color="auto" w:fill="FAFAFA"/>
          </w:tcPr>
          <w:p w14:paraId="6355EC68" w14:textId="3E01B02F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689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013</w:t>
            </w:r>
          </w:p>
        </w:tc>
        <w:tc>
          <w:tcPr>
            <w:tcW w:w="806" w:type="dxa"/>
            <w:shd w:val="clear" w:color="auto" w:fill="FAFAFA"/>
          </w:tcPr>
          <w:p w14:paraId="725B3C1A" w14:textId="21ECB90C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955332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</w:tr>
      <w:tr w:rsidR="00CC308E" w:rsidRPr="00DD1753" w14:paraId="045321E6" w14:textId="77777777" w:rsidTr="00157FF5">
        <w:trPr>
          <w:cantSplit/>
        </w:trPr>
        <w:tc>
          <w:tcPr>
            <w:tcW w:w="2275" w:type="dxa"/>
            <w:vAlign w:val="bottom"/>
          </w:tcPr>
          <w:p w14:paraId="0CC9B5A1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เงินฝากสถาบันการเงินที่</w:t>
            </w:r>
          </w:p>
          <w:p w14:paraId="0C6FAC61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มีระยะเวลาครบกำหนด</w:t>
            </w:r>
          </w:p>
          <w:p w14:paraId="58A0AC92" w14:textId="7BB1E6D0" w:rsidR="00CC308E" w:rsidRPr="004546B2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เดือนนับแต่วันได้มา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93DB3" w14:textId="0621B762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0BBA5" w14:textId="260119E4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B6495" w14:textId="134AF854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E9872" w14:textId="3E256058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31F7" w14:textId="3AEDE1CB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C7CA" w14:textId="52FBE9B5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5825A" w14:textId="2541B11A" w:rsidR="00CC308E" w:rsidRPr="00DD1753" w:rsidRDefault="00CC308E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674D0" w14:textId="405FCCEC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593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030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BAC194B" w14:textId="318B18FC" w:rsidR="00CC308E" w:rsidRPr="00DD1753" w:rsidRDefault="00A35742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</w:t>
            </w:r>
          </w:p>
        </w:tc>
      </w:tr>
      <w:tr w:rsidR="00CC308E" w:rsidRPr="00DD1753" w14:paraId="2E9B4175" w14:textId="77777777" w:rsidTr="00D91E77">
        <w:trPr>
          <w:cantSplit/>
        </w:trPr>
        <w:tc>
          <w:tcPr>
            <w:tcW w:w="2275" w:type="dxa"/>
            <w:vAlign w:val="center"/>
          </w:tcPr>
          <w:p w14:paraId="04482B42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02704" w14:textId="1E13EF86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649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5AC75" w14:textId="58F5BC31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993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5BC7A" w14:textId="34C6367B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C6219" w14:textId="7D074582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C2163" w14:textId="7BF3CEE9" w:rsidR="00CC308E" w:rsidRPr="00DD1753" w:rsidRDefault="00157FF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9B7AC" w14:textId="60888796" w:rsidR="00CC308E" w:rsidRPr="00DD1753" w:rsidRDefault="00157FF5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7F9C1" w14:textId="4CAF7FAD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54AC2" w14:textId="3F8E095D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2961F907" w14:textId="1C4D4E5B" w:rsidR="00CC308E" w:rsidRPr="00DD1753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C308E" w:rsidRPr="00DD1753" w14:paraId="20AEC6D1" w14:textId="77777777" w:rsidTr="00C32B1C">
        <w:trPr>
          <w:cantSplit/>
        </w:trPr>
        <w:tc>
          <w:tcPr>
            <w:tcW w:w="2275" w:type="dxa"/>
            <w:vAlign w:val="center"/>
          </w:tcPr>
          <w:p w14:paraId="152AFD06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988A7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3C2E5C" w14:textId="77777777" w:rsidR="00CC308E" w:rsidRPr="00DD1753" w:rsidRDefault="00CC308E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B4209" w14:textId="77777777" w:rsidR="00CC308E" w:rsidRPr="00DD1753" w:rsidRDefault="00CC308E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1191A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1CDF60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2330E" w14:textId="77777777" w:rsidR="00CC308E" w:rsidRPr="00DD1753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5D5703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FC708" w14:textId="77777777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46E37FE8" w14:textId="77777777" w:rsidR="00CC308E" w:rsidRPr="00DD1753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C308E" w:rsidRPr="00DD1753" w14:paraId="5BC1D0AA" w14:textId="77777777" w:rsidTr="00D91E77">
        <w:trPr>
          <w:cantSplit/>
        </w:trPr>
        <w:tc>
          <w:tcPr>
            <w:tcW w:w="2275" w:type="dxa"/>
            <w:vAlign w:val="center"/>
          </w:tcPr>
          <w:p w14:paraId="6C0E0A1A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71A680E7" w14:textId="655EDEA2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1BAC08B1" w14:textId="4332A782" w:rsidR="00CC308E" w:rsidRPr="00DD1753" w:rsidRDefault="00A35742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31D641FF" w14:textId="69347F4F" w:rsidR="00CC308E" w:rsidRPr="00DD1753" w:rsidRDefault="00A35742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03AEA95C" w14:textId="320F09E0" w:rsidR="00CC308E" w:rsidRPr="00DD1753" w:rsidRDefault="00157FF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EA3DA1B" w14:textId="4B5F0EDA" w:rsidR="00CC308E" w:rsidRPr="00DD1753" w:rsidRDefault="00157FF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4EF313AD" w14:textId="0740DAAA" w:rsidR="00CC308E" w:rsidRPr="00DD1753" w:rsidRDefault="00157FF5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E46B3D4" w14:textId="5B5CD405" w:rsidR="00CC308E" w:rsidRPr="00DD1753" w:rsidRDefault="00157FF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596DC001" w14:textId="0414B6FF" w:rsidR="00CC308E" w:rsidRPr="00DD1753" w:rsidRDefault="00A35742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shd w:val="clear" w:color="auto" w:fill="FAFAFA"/>
          </w:tcPr>
          <w:p w14:paraId="626BC718" w14:textId="559F1EAE" w:rsidR="00CC308E" w:rsidRPr="00DD1753" w:rsidRDefault="00A35742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CC308E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</w:p>
        </w:tc>
      </w:tr>
      <w:tr w:rsidR="00CC308E" w:rsidRPr="00DD1753" w14:paraId="6A25B4F6" w14:textId="77777777" w:rsidTr="00D91E77">
        <w:trPr>
          <w:cantSplit/>
        </w:trPr>
        <w:tc>
          <w:tcPr>
            <w:tcW w:w="2275" w:type="dxa"/>
            <w:vAlign w:val="center"/>
          </w:tcPr>
          <w:p w14:paraId="356EE7A5" w14:textId="77777777" w:rsidR="00CC308E" w:rsidRPr="00DD1753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96F44" w14:textId="531F5AC9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8B19" w14:textId="68593AB9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="00157FF5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B209C" w14:textId="32485779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EFB67" w14:textId="33A60884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F8CA4" w14:textId="03A16E73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32A79" w14:textId="6316D19F" w:rsidR="00CC308E" w:rsidRPr="00DD1753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134F4" w14:textId="7D74A22A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9730C" w14:textId="15B4AA0C" w:rsidR="00CC308E" w:rsidRPr="00DD1753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shd w:val="clear" w:color="auto" w:fill="FAFAFA"/>
          </w:tcPr>
          <w:p w14:paraId="43DF5752" w14:textId="7E47B51F" w:rsidR="00CC308E" w:rsidRPr="00DD1753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</w:t>
            </w:r>
          </w:p>
        </w:tc>
      </w:tr>
    </w:tbl>
    <w:p w14:paraId="5615031F" w14:textId="35E70483" w:rsidR="00C32B1C" w:rsidRPr="00DD1753" w:rsidRDefault="00C32B1C" w:rsidP="00E537BB">
      <w:pPr>
        <w:rPr>
          <w:rFonts w:ascii="Browallia New" w:hAnsi="Browallia New" w:cs="Browallia New"/>
          <w:color w:val="000000" w:themeColor="text1"/>
          <w:cs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CB10D1" w:rsidRPr="00DD1753" w14:paraId="04C8C2A6" w14:textId="77777777" w:rsidTr="00CC6609">
        <w:trPr>
          <w:cantSplit/>
        </w:trPr>
        <w:tc>
          <w:tcPr>
            <w:tcW w:w="2275" w:type="dxa"/>
            <w:vAlign w:val="bottom"/>
          </w:tcPr>
          <w:p w14:paraId="506381D8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14791935" w14:textId="77777777" w:rsidR="00CB10D1" w:rsidRPr="00DD1753" w:rsidRDefault="00CB10D1" w:rsidP="00CC6609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B10D1" w:rsidRPr="00DD1753" w14:paraId="20CD3C62" w14:textId="77777777" w:rsidTr="00CC6609">
        <w:trPr>
          <w:cantSplit/>
        </w:trPr>
        <w:tc>
          <w:tcPr>
            <w:tcW w:w="2275" w:type="dxa"/>
            <w:vAlign w:val="bottom"/>
          </w:tcPr>
          <w:p w14:paraId="24E01D38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DA8B0" w14:textId="73F8FDF8" w:rsidR="00CB10D1" w:rsidRPr="00DD1753" w:rsidRDefault="00CB10D1" w:rsidP="00CC6609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CB10D1" w:rsidRPr="00DD1753" w14:paraId="2415AC0B" w14:textId="77777777" w:rsidTr="00CC6609">
        <w:trPr>
          <w:cantSplit/>
        </w:trPr>
        <w:tc>
          <w:tcPr>
            <w:tcW w:w="2275" w:type="dxa"/>
            <w:vAlign w:val="bottom"/>
          </w:tcPr>
          <w:p w14:paraId="7C924A46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854FF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16DF6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64846077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57596D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B2969C3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ECB30A4" w14:textId="77777777" w:rsidR="00CB10D1" w:rsidRPr="00DD1753" w:rsidRDefault="00CB10D1" w:rsidP="00CC6609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CB10D1" w:rsidRPr="00DD1753" w14:paraId="344B1C89" w14:textId="77777777" w:rsidTr="00CC6609">
        <w:trPr>
          <w:cantSplit/>
        </w:trPr>
        <w:tc>
          <w:tcPr>
            <w:tcW w:w="2275" w:type="dxa"/>
            <w:vAlign w:val="bottom"/>
          </w:tcPr>
          <w:p w14:paraId="6E75D8C4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3A09CEF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2554B13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3D1F77A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B3D1D7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72A1924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3B76E69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5B7945D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678FCC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A875169" w14:textId="77777777" w:rsidR="00CB10D1" w:rsidRPr="00DD1753" w:rsidRDefault="00CB10D1" w:rsidP="00CC6609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CB10D1" w:rsidRPr="00DD1753" w14:paraId="6E853E58" w14:textId="77777777" w:rsidTr="00CB10D1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092831E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CFD73" w14:textId="2191B076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053FFAB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40342" w14:textId="2150F430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07DE76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0787" w14:textId="5F93380E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FE486D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5DF8" w14:textId="73CA4174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E1FC7D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2474B" w14:textId="2D75D55F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DB5C71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46638" w14:textId="109C302B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AF2658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D0D0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1B59DFD3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C550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4287C4C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556E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15335D0B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CB10D1" w:rsidRPr="00DD1753" w14:paraId="6FF0FCD0" w14:textId="77777777" w:rsidTr="00CB10D1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08B59D86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8D25B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ABB2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9EB8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D94A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B9E4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3258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F7A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F7C7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66B5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CB10D1" w:rsidRPr="00DD1753" w14:paraId="5AA1EE8A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B1F9C58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6BD9B4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2FB05A7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314B21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C0198D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452351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0CAC4C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DEB42C7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56DD99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2420AB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B10D1" w:rsidRPr="00DD1753" w14:paraId="58AD10FA" w14:textId="77777777" w:rsidTr="00CB10D1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77AD42F" w14:textId="27AFB7AB" w:rsidR="00CB10D1" w:rsidRPr="00DD1753" w:rsidRDefault="00CB10D1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E2AD607" w14:textId="12CC7CAC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623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C61CB4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EBFF24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BF64D2" w14:textId="6E040B79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D8B6E8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91C319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9A86EEA" w14:textId="7689D6BD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027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DB3CBCC" w14:textId="0026505C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59DFAD8" w14:textId="0DC982C0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</w:p>
        </w:tc>
      </w:tr>
      <w:tr w:rsidR="00CB10D1" w:rsidRPr="00DD1753" w14:paraId="495E2266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2711EDD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8B9C82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A41093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C0A790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8D23F1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4CC042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1C7B34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536126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66C97D7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F09E33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CB10D1" w:rsidRPr="00DD1753" w14:paraId="7800FDF3" w14:textId="77777777" w:rsidTr="00CB10D1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93131F8" w14:textId="710D450E" w:rsidR="00CB10D1" w:rsidRPr="004546B2" w:rsidRDefault="00CB10D1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F56C04D" w14:textId="65B394D4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E1C0F36" w14:textId="7A359B65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58037CC" w14:textId="35779655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2E97B4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22A46E7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AEEE10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93C144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0E39562" w14:textId="4F1E62BF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5E68821" w14:textId="1ECF47C3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CB10D1" w:rsidRPr="00DD1753" w14:paraId="00DDB2A2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91B5AAC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9725B05" w14:textId="66F74B3C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31A7CD4" w14:textId="2B330333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A33725C" w14:textId="29599DBC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2B706B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28A974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9D9E94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7D790B3" w14:textId="4F17B1F2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3D7148B" w14:textId="4D8D9B84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D3BF973" w14:textId="63866209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CB10D1" w:rsidRPr="00DD1753" w14:paraId="55ED99EF" w14:textId="77777777" w:rsidTr="00CB10D1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41A9C16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เงินฝากสถาบันการเงินที่</w:t>
            </w:r>
          </w:p>
          <w:p w14:paraId="1BE2CA6B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มีระยะเวลาครบกำหนด</w:t>
            </w:r>
          </w:p>
          <w:p w14:paraId="433D6726" w14:textId="7C9DC3A5" w:rsidR="00CB10D1" w:rsidRPr="004546B2" w:rsidRDefault="00CB10D1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3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เดือนนับแต่วันได้มา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B01F6" w14:textId="7F47F4B4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6F61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B7AE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437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31733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DCE8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7EF9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EA388" w14:textId="55B9C414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E747D08" w14:textId="096A8DBC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  <w:tr w:rsidR="00CB10D1" w:rsidRPr="00DD1753" w14:paraId="3DB081D1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173753BF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48BC5" w14:textId="47D66E58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2E60D" w14:textId="04292F75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CB10D1" w:rsidRPr="00DD17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04043" w14:textId="1DDCAB25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E2560" w14:textId="022A0C86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CC85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D8964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CA37B" w14:textId="02F8A1D3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8A3F0" w14:textId="1BB8E1AD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8660A93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B10D1" w:rsidRPr="00DD1753" w14:paraId="0C349C28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77115A7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882A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9847F5" w14:textId="77777777" w:rsidR="00CB10D1" w:rsidRPr="00DD1753" w:rsidRDefault="00CB10D1" w:rsidP="00CC6609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D6A4E" w14:textId="77777777" w:rsidR="00CB10D1" w:rsidRPr="00DD1753" w:rsidRDefault="00CB10D1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4062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DF65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13DF4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72904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50CE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C9D5E3A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B10D1" w:rsidRPr="00DD1753" w14:paraId="3D71C304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9577023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E51B" w14:textId="59D2D506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2EFFC" w14:textId="30F86DD6" w:rsidR="00CB10D1" w:rsidRPr="00DD1753" w:rsidRDefault="00A35742" w:rsidP="00CC6609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72B6" w14:textId="5319A298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673A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EB43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7BD2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EF8F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1CEC2" w14:textId="4C4FECB9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0F5B6C8" w14:textId="7DE2594E" w:rsidR="00CB10D1" w:rsidRPr="00DD1753" w:rsidRDefault="00A35742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</w:t>
            </w:r>
          </w:p>
        </w:tc>
      </w:tr>
      <w:tr w:rsidR="00CB10D1" w:rsidRPr="00DD1753" w14:paraId="64FB11BB" w14:textId="77777777" w:rsidTr="00CB10D1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053384F" w14:textId="77777777" w:rsidR="00CB10D1" w:rsidRPr="00DD1753" w:rsidRDefault="00CB10D1" w:rsidP="00CC6609">
            <w:pPr>
              <w:ind w:left="-35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40FF5" w14:textId="3C2ED41F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4FB00" w14:textId="75DD19EE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E1667" w14:textId="205782F1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E3A5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216E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514A7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60CC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29E6" w14:textId="3950B3C6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FE811AD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</w:tbl>
    <w:p w14:paraId="091C26EA" w14:textId="77777777" w:rsidR="004546B2" w:rsidRDefault="004546B2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806"/>
        <w:gridCol w:w="806"/>
        <w:gridCol w:w="806"/>
        <w:gridCol w:w="806"/>
        <w:gridCol w:w="806"/>
        <w:gridCol w:w="806"/>
        <w:gridCol w:w="806"/>
      </w:tblGrid>
      <w:tr w:rsidR="00A34161" w:rsidRPr="00DD1753" w14:paraId="5395C8C0" w14:textId="77777777" w:rsidTr="00C14BE5">
        <w:trPr>
          <w:cantSplit/>
        </w:trPr>
        <w:tc>
          <w:tcPr>
            <w:tcW w:w="2275" w:type="dxa"/>
            <w:vAlign w:val="bottom"/>
          </w:tcPr>
          <w:p w14:paraId="14F125F1" w14:textId="77777777" w:rsidR="00A34161" w:rsidRPr="00DD1753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vAlign w:val="bottom"/>
          </w:tcPr>
          <w:p w14:paraId="02495D87" w14:textId="77777777" w:rsidR="00A34161" w:rsidRPr="00DD1753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4161" w:rsidRPr="00DD1753" w14:paraId="681B4021" w14:textId="77777777" w:rsidTr="00C14BE5">
        <w:trPr>
          <w:cantSplit/>
        </w:trPr>
        <w:tc>
          <w:tcPr>
            <w:tcW w:w="2275" w:type="dxa"/>
            <w:vAlign w:val="bottom"/>
          </w:tcPr>
          <w:p w14:paraId="34435D3F" w14:textId="77777777" w:rsidR="00A34161" w:rsidRPr="00DD1753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D0F28" w14:textId="33236F02" w:rsidR="00A34161" w:rsidRPr="00DD1753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A34161" w:rsidRPr="00DD1753" w14:paraId="25310C85" w14:textId="77777777" w:rsidTr="00A34161">
        <w:trPr>
          <w:cantSplit/>
        </w:trPr>
        <w:tc>
          <w:tcPr>
            <w:tcW w:w="2275" w:type="dxa"/>
            <w:vAlign w:val="bottom"/>
          </w:tcPr>
          <w:p w14:paraId="25CBF068" w14:textId="77777777" w:rsidR="00A34161" w:rsidRPr="00DD1753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954A" w14:textId="60870CEF" w:rsidR="00A34161" w:rsidRPr="00DD175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60CA2" w14:textId="77777777" w:rsidR="00C32B1C" w:rsidRPr="00DD175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42ED8F1" w14:textId="0E0F3F24" w:rsidR="00A34161" w:rsidRPr="00DD1753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vAlign w:val="bottom"/>
          </w:tcPr>
          <w:p w14:paraId="1445534B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vAlign w:val="bottom"/>
          </w:tcPr>
          <w:p w14:paraId="4299317F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A0CB965" w14:textId="77777777" w:rsidR="00A34161" w:rsidRPr="00DD1753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A34161" w:rsidRPr="00DD1753" w14:paraId="602D34BD" w14:textId="77777777" w:rsidTr="00D64DA1">
        <w:trPr>
          <w:cantSplit/>
        </w:trPr>
        <w:tc>
          <w:tcPr>
            <w:tcW w:w="2275" w:type="dxa"/>
            <w:vAlign w:val="bottom"/>
          </w:tcPr>
          <w:p w14:paraId="65B9FFF7" w14:textId="77777777" w:rsidR="00A34161" w:rsidRPr="00DD1753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B9D82AB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4AAAF17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330BDE72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69619421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F7C9239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902858C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0CA3AD5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693FB13A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B7EF296" w14:textId="77777777" w:rsidR="00A34161" w:rsidRPr="00DD1753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A34161" w:rsidRPr="00DD1753" w14:paraId="7EAD5C2C" w14:textId="77777777" w:rsidTr="00D64DA1">
        <w:trPr>
          <w:cantSplit/>
        </w:trPr>
        <w:tc>
          <w:tcPr>
            <w:tcW w:w="2275" w:type="dxa"/>
            <w:vAlign w:val="bottom"/>
          </w:tcPr>
          <w:p w14:paraId="414D251B" w14:textId="77777777" w:rsidR="00A34161" w:rsidRPr="00DD1753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7954C9B" w14:textId="223AFF94" w:rsidR="00A34161" w:rsidRPr="00DD1753" w:rsidRDefault="00A35742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A8C14E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DFF11B8" w14:textId="534CDD04" w:rsidR="00D64DA1" w:rsidRPr="00DD1753" w:rsidRDefault="00A35742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D64DA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D64DA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0A9A1AC" w14:textId="5D5790C4" w:rsidR="00A34161" w:rsidRPr="00DD1753" w:rsidRDefault="00D64DA1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6AC1AEC" w14:textId="77757C14" w:rsidR="00A34161" w:rsidRPr="00DD1753" w:rsidRDefault="00A35742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391CEF6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3BBD9D8B" w14:textId="68123314" w:rsidR="00A34161" w:rsidRPr="00DD1753" w:rsidRDefault="00A35742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4519FCE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6C9885" w14:textId="5B50AF3D" w:rsidR="00A34161" w:rsidRPr="00DD1753" w:rsidRDefault="00A35742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41BBB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B48A0B1" w14:textId="0CF0E028" w:rsidR="00A34161" w:rsidRPr="00DD1753" w:rsidRDefault="00A35742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3416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C494BE9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2F230E4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404A6F6C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2A15EDA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03C071CB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8DA2CC1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</w:t>
            </w:r>
          </w:p>
          <w:p w14:paraId="34F38E78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A34161" w:rsidRPr="00DD1753" w14:paraId="59B84284" w14:textId="77777777" w:rsidTr="00D64DA1">
        <w:trPr>
          <w:cantSplit/>
        </w:trPr>
        <w:tc>
          <w:tcPr>
            <w:tcW w:w="2275" w:type="dxa"/>
            <w:vAlign w:val="bottom"/>
          </w:tcPr>
          <w:p w14:paraId="29D28CB3" w14:textId="77777777" w:rsidR="00A34161" w:rsidRPr="00DD1753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D6C6C19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137BAFFC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B1B132B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8BB0A13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A7E503F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AD95674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0ED68A9E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7908725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E9D75AC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A34161" w:rsidRPr="00DD1753" w14:paraId="5E141878" w14:textId="77777777" w:rsidTr="00D64DA1">
        <w:trPr>
          <w:cantSplit/>
        </w:trPr>
        <w:tc>
          <w:tcPr>
            <w:tcW w:w="2275" w:type="dxa"/>
            <w:vAlign w:val="bottom"/>
          </w:tcPr>
          <w:p w14:paraId="5BB60157" w14:textId="77777777" w:rsidR="00A34161" w:rsidRPr="00DD1753" w:rsidRDefault="00A34161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705E3C19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A346E96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88352B8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61096211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4003FE84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7447EDB5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06773E34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279A17B3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5D8BFA74" w14:textId="77777777" w:rsidR="00A34161" w:rsidRPr="00DD1753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8C2731" w:rsidRPr="00DD1753" w14:paraId="65CE409B" w14:textId="77777777" w:rsidTr="00D64DA1">
        <w:trPr>
          <w:cantSplit/>
        </w:trPr>
        <w:tc>
          <w:tcPr>
            <w:tcW w:w="2275" w:type="dxa"/>
            <w:vAlign w:val="bottom"/>
          </w:tcPr>
          <w:p w14:paraId="25ACBEA5" w14:textId="2928A8FA" w:rsidR="008C2731" w:rsidRPr="004546B2" w:rsidRDefault="008C273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4546B2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6F1A75E3" w14:textId="5D9FFFA8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5297D46" w14:textId="4C446462" w:rsidR="008C2731" w:rsidRPr="00DD1753" w:rsidRDefault="008C2731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03B7D15B" w14:textId="27DADB3F" w:rsidR="008C2731" w:rsidRPr="00DD1753" w:rsidRDefault="008C2731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DE74B41" w14:textId="6BB5C989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D3EC31E" w14:textId="1957E15C" w:rsidR="008C2731" w:rsidRPr="00DD1753" w:rsidRDefault="008C2731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D0532E" w14:textId="1FC76DF6" w:rsidR="008C2731" w:rsidRPr="00DD1753" w:rsidRDefault="008C2731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213DA2A" w14:textId="0E1BBA67" w:rsidR="008C2731" w:rsidRPr="00DD1753" w:rsidRDefault="00A35742" w:rsidP="008C2731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EA5378D" w14:textId="2E2562A8" w:rsidR="008C2731" w:rsidRPr="00DD1753" w:rsidRDefault="00A35742" w:rsidP="008C2731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697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53510233" w14:textId="5B9737D3" w:rsidR="008C2731" w:rsidRPr="00DD1753" w:rsidRDefault="00A35742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</w:p>
        </w:tc>
      </w:tr>
      <w:tr w:rsidR="008C2731" w:rsidRPr="00DD1753" w14:paraId="2D8283D6" w14:textId="77777777" w:rsidTr="00D64DA1">
        <w:trPr>
          <w:cantSplit/>
        </w:trPr>
        <w:tc>
          <w:tcPr>
            <w:tcW w:w="2275" w:type="dxa"/>
            <w:vAlign w:val="center"/>
          </w:tcPr>
          <w:p w14:paraId="34917198" w14:textId="77777777" w:rsidR="008C2731" w:rsidRPr="00DD1753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74" w:type="dxa"/>
            <w:shd w:val="clear" w:color="auto" w:fill="FAFAFA"/>
            <w:vAlign w:val="center"/>
          </w:tcPr>
          <w:p w14:paraId="4ABFB4A7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center"/>
          </w:tcPr>
          <w:p w14:paraId="37823BBE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1A3AB008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87FEBBC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3E837A6A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4FC1CA8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66E4454D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E4386DE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center"/>
          </w:tcPr>
          <w:p w14:paraId="5F99E211" w14:textId="77777777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C2731" w:rsidRPr="00DD1753" w14:paraId="58BFC811" w14:textId="77777777" w:rsidTr="00D64DA1">
        <w:trPr>
          <w:cantSplit/>
        </w:trPr>
        <w:tc>
          <w:tcPr>
            <w:tcW w:w="2275" w:type="dxa"/>
            <w:vAlign w:val="bottom"/>
          </w:tcPr>
          <w:p w14:paraId="78D11C6F" w14:textId="1F3637D7" w:rsidR="008C2731" w:rsidRPr="004546B2" w:rsidRDefault="008C273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shd w:val="clear" w:color="auto" w:fill="FAFAFA"/>
            <w:vAlign w:val="bottom"/>
          </w:tcPr>
          <w:p w14:paraId="093CD606" w14:textId="6B984964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DEB6CC8" w14:textId="76CBE288" w:rsidR="008C2731" w:rsidRPr="00DD1753" w:rsidRDefault="008C2731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BB9353C" w14:textId="53E6CC97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1B3C0CF3" w14:textId="40F3046A" w:rsidR="008C2731" w:rsidRPr="00DD1753" w:rsidRDefault="00F2401C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69C98B0F" w14:textId="5B6D534C" w:rsidR="008C2731" w:rsidRPr="00DD1753" w:rsidRDefault="008C2731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73E8B4E8" w14:textId="57C0F016" w:rsidR="008C2731" w:rsidRPr="00DD1753" w:rsidRDefault="008C2731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41712F27" w14:textId="45FD3405" w:rsidR="008C2731" w:rsidRPr="00DD1753" w:rsidRDefault="00F2401C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2E2AC336" w14:textId="34B3D3EE" w:rsidR="008C2731" w:rsidRPr="00DD1753" w:rsidRDefault="00A35742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FAFAFA"/>
            <w:vAlign w:val="bottom"/>
          </w:tcPr>
          <w:p w14:paraId="398FB281" w14:textId="766E4D23" w:rsidR="008C2731" w:rsidRPr="00DD1753" w:rsidRDefault="00A35742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</w:tr>
      <w:tr w:rsidR="008C2731" w:rsidRPr="00DD1753" w14:paraId="12D911D5" w14:textId="77777777" w:rsidTr="00D64DA1">
        <w:trPr>
          <w:cantSplit/>
        </w:trPr>
        <w:tc>
          <w:tcPr>
            <w:tcW w:w="2275" w:type="dxa"/>
            <w:vAlign w:val="center"/>
          </w:tcPr>
          <w:p w14:paraId="506B1FC6" w14:textId="77777777" w:rsidR="008C2731" w:rsidRPr="00DD1753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shd w:val="clear" w:color="auto" w:fill="FAFAFA"/>
            <w:vAlign w:val="center"/>
          </w:tcPr>
          <w:p w14:paraId="38AEC27A" w14:textId="64CD32E6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8C2731"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838" w:type="dxa"/>
            <w:shd w:val="clear" w:color="auto" w:fill="FAFAFA"/>
            <w:vAlign w:val="center"/>
          </w:tcPr>
          <w:p w14:paraId="23678A1B" w14:textId="7E980DAA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629E1BC" w14:textId="0A3940CE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C5BE6B" w14:textId="771F56C5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      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0026CF8A" w14:textId="0C217263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6BF48B3D" w14:textId="3D894FA3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1F8EA683" w14:textId="40509A42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E96C17D" w14:textId="760D38AF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3889A058" w14:textId="378F0C95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8C2731" w:rsidRPr="00DD1753" w14:paraId="0B16CCC0" w14:textId="77777777" w:rsidTr="00D64DA1">
        <w:trPr>
          <w:cantSplit/>
        </w:trPr>
        <w:tc>
          <w:tcPr>
            <w:tcW w:w="2275" w:type="dxa"/>
            <w:vAlign w:val="center"/>
          </w:tcPr>
          <w:p w14:paraId="00340655" w14:textId="77777777" w:rsidR="008C2731" w:rsidRPr="00DD1753" w:rsidRDefault="008C2731" w:rsidP="008C2731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E3912A" w14:textId="5418FBC9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44F17E" w14:textId="76E2C486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F152F4" w14:textId="5CEB036F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082EDC" w14:textId="076F09A0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A8E0E" w14:textId="7A2E0964" w:rsidR="008C2731" w:rsidRPr="00DD1753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288AA6" w14:textId="532B41D4" w:rsidR="008C2731" w:rsidRPr="00DD1753" w:rsidRDefault="008C2731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5BDACB" w14:textId="512E3847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58B70" w14:textId="17A90DD0" w:rsidR="008C2731" w:rsidRPr="00DD1753" w:rsidRDefault="00A35742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8C273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806" w:type="dxa"/>
            <w:shd w:val="clear" w:color="auto" w:fill="FAFAFA"/>
            <w:vAlign w:val="center"/>
          </w:tcPr>
          <w:p w14:paraId="532344E4" w14:textId="77777777" w:rsidR="008C2731" w:rsidRPr="00DD1753" w:rsidRDefault="008C2731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524306B" w14:textId="7E090779" w:rsidR="00C32B1C" w:rsidRPr="00DD1753" w:rsidRDefault="00C32B1C" w:rsidP="00A34161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7"/>
        <w:gridCol w:w="765"/>
        <w:gridCol w:w="837"/>
        <w:gridCol w:w="801"/>
        <w:gridCol w:w="810"/>
        <w:gridCol w:w="819"/>
        <w:gridCol w:w="800"/>
        <w:gridCol w:w="802"/>
        <w:gridCol w:w="801"/>
        <w:gridCol w:w="806"/>
      </w:tblGrid>
      <w:tr w:rsidR="00CB10D1" w:rsidRPr="00DD1753" w14:paraId="4465FB54" w14:textId="77777777" w:rsidTr="004546B2">
        <w:trPr>
          <w:cantSplit/>
        </w:trPr>
        <w:tc>
          <w:tcPr>
            <w:tcW w:w="2277" w:type="dxa"/>
            <w:vAlign w:val="bottom"/>
          </w:tcPr>
          <w:p w14:paraId="521087E2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36" w:type="dxa"/>
            <w:gridSpan w:val="9"/>
            <w:tcBorders>
              <w:bottom w:val="single" w:sz="4" w:space="0" w:color="auto"/>
            </w:tcBorders>
            <w:vAlign w:val="bottom"/>
          </w:tcPr>
          <w:p w14:paraId="5F39B873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10D1" w:rsidRPr="00DD1753" w14:paraId="6A95A4CA" w14:textId="77777777" w:rsidTr="004546B2">
        <w:trPr>
          <w:cantSplit/>
        </w:trPr>
        <w:tc>
          <w:tcPr>
            <w:tcW w:w="2277" w:type="dxa"/>
            <w:vAlign w:val="bottom"/>
          </w:tcPr>
          <w:p w14:paraId="1767A068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2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75EB" w14:textId="1F1943B3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CB10D1" w:rsidRPr="00DD1753" w14:paraId="6D4D932B" w14:textId="77777777" w:rsidTr="004546B2">
        <w:trPr>
          <w:cantSplit/>
        </w:trPr>
        <w:tc>
          <w:tcPr>
            <w:tcW w:w="2277" w:type="dxa"/>
            <w:vAlign w:val="bottom"/>
          </w:tcPr>
          <w:p w14:paraId="09DFD34B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AC06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962D4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33215A80" w14:textId="77777777" w:rsidR="00CB10D1" w:rsidRPr="00DD1753" w:rsidRDefault="00CB10D1" w:rsidP="00CC6609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2" w:type="dxa"/>
            <w:vAlign w:val="bottom"/>
          </w:tcPr>
          <w:p w14:paraId="2199A12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</w:tcPr>
          <w:p w14:paraId="1DC898B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3981AEC" w14:textId="77777777" w:rsidR="00CB10D1" w:rsidRPr="00DD1753" w:rsidRDefault="00CB10D1" w:rsidP="00CC6609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</w:t>
            </w:r>
          </w:p>
        </w:tc>
      </w:tr>
      <w:tr w:rsidR="00CB10D1" w:rsidRPr="00DD1753" w14:paraId="5A60F14E" w14:textId="77777777" w:rsidTr="004546B2">
        <w:trPr>
          <w:cantSplit/>
        </w:trPr>
        <w:tc>
          <w:tcPr>
            <w:tcW w:w="2277" w:type="dxa"/>
            <w:vAlign w:val="bottom"/>
          </w:tcPr>
          <w:p w14:paraId="5413C4BE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56F8B1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33696B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040C346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F90115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74F650A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14:paraId="2881284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2" w:type="dxa"/>
            <w:vAlign w:val="bottom"/>
          </w:tcPr>
          <w:p w14:paraId="7DF21CC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1" w:type="dxa"/>
            <w:vAlign w:val="bottom"/>
          </w:tcPr>
          <w:p w14:paraId="4C45FB7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3CCFF0A" w14:textId="77777777" w:rsidR="00CB10D1" w:rsidRPr="00DD1753" w:rsidRDefault="00CB10D1" w:rsidP="00CC6609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</w:tr>
      <w:tr w:rsidR="00CB10D1" w:rsidRPr="00DD1753" w14:paraId="07F566CD" w14:textId="77777777" w:rsidTr="004546B2">
        <w:trPr>
          <w:cantSplit/>
        </w:trPr>
        <w:tc>
          <w:tcPr>
            <w:tcW w:w="2277" w:type="dxa"/>
            <w:shd w:val="clear" w:color="auto" w:fill="auto"/>
            <w:vAlign w:val="bottom"/>
          </w:tcPr>
          <w:p w14:paraId="541632E6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7B2B" w14:textId="616F78E0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7A103C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0FF71" w14:textId="19C12EE2" w:rsidR="00F2401C" w:rsidRPr="00DD1753" w:rsidRDefault="00A35742" w:rsidP="00F2401C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2401C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F2401C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E7D92F1" w14:textId="48046D77" w:rsidR="00CB10D1" w:rsidRPr="00DD1753" w:rsidRDefault="00F2401C" w:rsidP="00F2401C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AE512" w14:textId="0DCC6F3A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FB29BE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31DB8" w14:textId="01241B3D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267F5E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1ABDC" w14:textId="32FEA9FD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 ถึง </w:t>
            </w: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D3AE3F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7B0A1" w14:textId="29721D5B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44FD1A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BB4B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  <w:p w14:paraId="78C176C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75C8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  <w:p w14:paraId="1CA5A0F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786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  <w:p w14:paraId="7444A185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ต่อปี</w:t>
            </w:r>
          </w:p>
        </w:tc>
      </w:tr>
      <w:tr w:rsidR="00CB10D1" w:rsidRPr="00DD1753" w14:paraId="67F2A21A" w14:textId="77777777" w:rsidTr="004546B2">
        <w:trPr>
          <w:cantSplit/>
        </w:trPr>
        <w:tc>
          <w:tcPr>
            <w:tcW w:w="2277" w:type="dxa"/>
            <w:shd w:val="clear" w:color="auto" w:fill="auto"/>
            <w:vAlign w:val="bottom"/>
          </w:tcPr>
          <w:p w14:paraId="6C758722" w14:textId="77777777" w:rsidR="00CB10D1" w:rsidRPr="00DD1753" w:rsidRDefault="00CB10D1" w:rsidP="00CC6609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E1A2F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F8093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58D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167A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358CC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27B1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AFE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3DE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D60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CB10D1" w:rsidRPr="00DD1753" w14:paraId="0BD40B67" w14:textId="77777777" w:rsidTr="004546B2">
        <w:trPr>
          <w:cantSplit/>
        </w:trPr>
        <w:tc>
          <w:tcPr>
            <w:tcW w:w="2277" w:type="dxa"/>
            <w:shd w:val="clear" w:color="auto" w:fill="auto"/>
            <w:vAlign w:val="bottom"/>
          </w:tcPr>
          <w:p w14:paraId="6241B30F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D7F2AB5" w14:textId="77777777" w:rsidR="00CB10D1" w:rsidRPr="00DD1753" w:rsidRDefault="00CB10D1" w:rsidP="004546B2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2961694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2ED07C7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50393B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B06168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3958582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A2FA4F1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D7A4CA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BD9C129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CB10D1" w:rsidRPr="00DD1753" w14:paraId="4DB17839" w14:textId="77777777" w:rsidTr="004546B2">
        <w:trPr>
          <w:cantSplit/>
        </w:trPr>
        <w:tc>
          <w:tcPr>
            <w:tcW w:w="2277" w:type="dxa"/>
            <w:shd w:val="clear" w:color="auto" w:fill="auto"/>
            <w:vAlign w:val="bottom"/>
          </w:tcPr>
          <w:p w14:paraId="2D25F352" w14:textId="7B963E38" w:rsidR="00CB10D1" w:rsidRPr="004546B2" w:rsidRDefault="00CB10D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3F45A12" w14:textId="6E54227F" w:rsidR="00CB10D1" w:rsidRPr="00DD1753" w:rsidRDefault="00A35742" w:rsidP="004546B2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CB10D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03030BD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3CAB874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12DBF0" w14:textId="0C5BE667" w:rsidR="00CB10D1" w:rsidRPr="00DD1753" w:rsidRDefault="00A35742" w:rsidP="00F342FB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B10D1" w:rsidRPr="00DD17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58C3697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F1725BA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60F5FD6" w14:textId="50328B14" w:rsidR="00CB10D1" w:rsidRPr="00DD1753" w:rsidRDefault="00A35742" w:rsidP="00F342FB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CB10D1" w:rsidRPr="00DD175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982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6DC539C" w14:textId="4741002F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D804A5C" w14:textId="530A19BD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</w:t>
            </w:r>
          </w:p>
        </w:tc>
      </w:tr>
      <w:tr w:rsidR="00CB10D1" w:rsidRPr="00DD1753" w14:paraId="114E79FB" w14:textId="77777777" w:rsidTr="004546B2">
        <w:trPr>
          <w:cantSplit/>
        </w:trPr>
        <w:tc>
          <w:tcPr>
            <w:tcW w:w="2277" w:type="dxa"/>
            <w:shd w:val="clear" w:color="auto" w:fill="auto"/>
            <w:vAlign w:val="center"/>
          </w:tcPr>
          <w:p w14:paraId="2C5E0384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2DB9AC81" w14:textId="77777777" w:rsidR="00CB10D1" w:rsidRPr="00DD1753" w:rsidRDefault="00CB10D1" w:rsidP="004546B2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471BAAA1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B6DAD32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9A0E51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7623E0E9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59784048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7546EAE3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CADF369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85FE12D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CB10D1" w:rsidRPr="00DD1753" w14:paraId="74070FF7" w14:textId="77777777" w:rsidTr="004546B2">
        <w:trPr>
          <w:cantSplit/>
        </w:trPr>
        <w:tc>
          <w:tcPr>
            <w:tcW w:w="2277" w:type="dxa"/>
            <w:shd w:val="clear" w:color="auto" w:fill="auto"/>
            <w:vAlign w:val="bottom"/>
          </w:tcPr>
          <w:p w14:paraId="411CB79E" w14:textId="7571FEB0" w:rsidR="00CB10D1" w:rsidRPr="004546B2" w:rsidRDefault="00CB10D1" w:rsidP="004546B2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หลักทรัพย์</w:t>
            </w:r>
            <w:r w:rsidRPr="004546B2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</w:rPr>
              <w:t xml:space="preserve">รัฐบาลและรัฐวิสาหกิจ 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BD0CE2" w14:textId="62820A5B" w:rsidR="00CB10D1" w:rsidRPr="004546B2" w:rsidRDefault="00A35742" w:rsidP="004546B2">
            <w:pPr>
              <w:ind w:right="-2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1</w:t>
            </w:r>
            <w:r w:rsidR="00CB10D1" w:rsidRPr="004546B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374</w:t>
            </w:r>
            <w:r w:rsidR="00CB10D1" w:rsidRPr="004546B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GB"/>
              </w:rPr>
              <w:t>538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0A3DD78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974143E" w14:textId="5287A521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412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396B96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6E123E6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62AF032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584D6622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C541A7E" w14:textId="11A1D2A3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379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1891C15" w14:textId="4FF5CD77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88</w:t>
            </w:r>
          </w:p>
        </w:tc>
      </w:tr>
      <w:tr w:rsidR="00CB10D1" w:rsidRPr="00DD1753" w14:paraId="60C3BCE3" w14:textId="77777777" w:rsidTr="004546B2">
        <w:trPr>
          <w:cantSplit/>
        </w:trPr>
        <w:tc>
          <w:tcPr>
            <w:tcW w:w="2277" w:type="dxa"/>
            <w:shd w:val="clear" w:color="auto" w:fill="auto"/>
            <w:vAlign w:val="center"/>
          </w:tcPr>
          <w:p w14:paraId="4DFC7BBA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A23784B" w14:textId="7B085C9D" w:rsidR="00CB10D1" w:rsidRPr="00DD1753" w:rsidRDefault="00A35742" w:rsidP="004546B2">
            <w:pPr>
              <w:ind w:right="-2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="00CB10D1" w:rsidRPr="00DD175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DCABA66" w14:textId="4A99B716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5DBD24" w14:textId="6C260AA1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525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2DB8B6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1D140585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24248C45" w14:textId="77777777" w:rsidR="00CB10D1" w:rsidRPr="00DD1753" w:rsidRDefault="00CB10D1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25FB73" w14:textId="646D7534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12C3016" w14:textId="0013CC5A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73D9682" w14:textId="3B0AB7CE" w:rsidR="00CB10D1" w:rsidRPr="00DD1753" w:rsidRDefault="00A35742" w:rsidP="00F342FB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</w:p>
        </w:tc>
      </w:tr>
      <w:tr w:rsidR="00CB10D1" w:rsidRPr="00DD1753" w14:paraId="6EE381E5" w14:textId="77777777" w:rsidTr="004546B2">
        <w:trPr>
          <w:cantSplit/>
        </w:trPr>
        <w:tc>
          <w:tcPr>
            <w:tcW w:w="2277" w:type="dxa"/>
            <w:shd w:val="clear" w:color="auto" w:fill="auto"/>
            <w:vAlign w:val="center"/>
          </w:tcPr>
          <w:p w14:paraId="50322B21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D6296" w14:textId="62877E3E" w:rsidR="00CB10D1" w:rsidRPr="00DD1753" w:rsidRDefault="00A35742" w:rsidP="004546B2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BE6EA" w14:textId="6B6DE278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CB10D1"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,</w:t>
            </w:r>
            <w:r w:rsidRPr="00A3574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449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6715B" w14:textId="1BA852C0" w:rsidR="00CB10D1" w:rsidRPr="00DD1753" w:rsidRDefault="00A35742" w:rsidP="00CC6609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77B70" w14:textId="41D24891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74730" w14:textId="77777777" w:rsidR="00CB10D1" w:rsidRPr="00DD1753" w:rsidRDefault="00CB10D1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2CB90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825F5" w14:textId="5CD59650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50F41" w14:textId="35CFFD53" w:rsidR="00CB10D1" w:rsidRPr="00DD1753" w:rsidRDefault="00A35742" w:rsidP="00CC6609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374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850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40715FF" w14:textId="77777777" w:rsidR="00CB10D1" w:rsidRPr="00DD1753" w:rsidRDefault="00CB10D1" w:rsidP="00CC6609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7731F1A7" w14:textId="77777777" w:rsidR="00CB10D1" w:rsidRPr="00DD1753" w:rsidRDefault="00CB10D1" w:rsidP="00E537BB">
      <w:pPr>
        <w:rPr>
          <w:rFonts w:ascii="Browallia New" w:hAnsi="Browallia New" w:cs="Browallia New"/>
          <w:color w:val="000000" w:themeColor="text1"/>
          <w:lang w:val="en-GB"/>
        </w:rPr>
      </w:pPr>
    </w:p>
    <w:p w14:paraId="0CE4A50C" w14:textId="4D061C45" w:rsidR="00113405" w:rsidRPr="00DD1753" w:rsidRDefault="00113405" w:rsidP="004546B2">
      <w:pPr>
        <w:ind w:left="54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การวิเคราะห์ความอ่อนไหวของอัตราดอกเบี้ย</w:t>
      </w:r>
    </w:p>
    <w:p w14:paraId="7E775BEE" w14:textId="6D1F27CE" w:rsidR="00C32B1C" w:rsidRPr="00DD1753" w:rsidRDefault="00C32B1C" w:rsidP="004546B2">
      <w:pPr>
        <w:ind w:left="540"/>
        <w:rPr>
          <w:rFonts w:ascii="Browallia New" w:hAnsi="Browallia New" w:cs="Browallia New"/>
          <w:color w:val="CF4A02"/>
          <w:lang w:val="en-GB"/>
        </w:rPr>
      </w:pPr>
    </w:p>
    <w:p w14:paraId="78BA9FE0" w14:textId="63D0A34D" w:rsidR="00466881" w:rsidRPr="00DD1753" w:rsidRDefault="00C32B1C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 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5615A959" w14:textId="4624CD16" w:rsidR="004546B2" w:rsidRDefault="004546B2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8EF37B1" w14:textId="1BAE0204" w:rsidR="00E537BB" w:rsidRPr="00DD1753" w:rsidRDefault="000D25DC" w:rsidP="004546B2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ตารางแสดงความอ่อนไหวของกำไรสุทธิและองค์ประกอบอื่นในส่วนของเจ้าของ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เมื่อมีการ</w:t>
      </w:r>
      <w:r w:rsidR="00F620EF" w:rsidRPr="00DD1753">
        <w:rPr>
          <w:rFonts w:ascii="Browallia New" w:hAnsi="Browallia New" w:cs="Browallia New"/>
          <w:color w:val="000000" w:themeColor="text1"/>
          <w:cs/>
          <w:lang w:val="en-GB"/>
        </w:rPr>
        <w:t>เปลี่ยน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แปลงไปของอัตราดอกเบี้ยของสินทรัพย์และหนี้สินทางการเงิน ณ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วันที่รายงาน 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ดังนี้</w:t>
      </w:r>
    </w:p>
    <w:p w14:paraId="38467F39" w14:textId="77777777" w:rsidR="0042090B" w:rsidRPr="00DD1753" w:rsidRDefault="0042090B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DD1753" w14:paraId="595D1011" w14:textId="77777777" w:rsidTr="0042090B">
        <w:tc>
          <w:tcPr>
            <w:tcW w:w="4678" w:type="dxa"/>
          </w:tcPr>
          <w:p w14:paraId="7611B710" w14:textId="77777777" w:rsidR="00AD7161" w:rsidRPr="00DD1753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47A67ED8" w14:textId="48BC6E12" w:rsidR="00AD7161" w:rsidRPr="00DD175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D7161" w:rsidRPr="00DD1753" w14:paraId="79C8F2A3" w14:textId="77777777" w:rsidTr="0042090B">
        <w:tc>
          <w:tcPr>
            <w:tcW w:w="4678" w:type="dxa"/>
          </w:tcPr>
          <w:p w14:paraId="623E2FB8" w14:textId="77777777" w:rsidR="00AD7161" w:rsidRPr="00DD1753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F2B34" w14:textId="7F28BC35" w:rsidR="00AD7161" w:rsidRPr="00DD175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58F8" w14:textId="35FBE4DA" w:rsidR="00AD7161" w:rsidRPr="00DD1753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DD1753" w14:paraId="3F76860E" w14:textId="77777777" w:rsidTr="0042090B">
        <w:tc>
          <w:tcPr>
            <w:tcW w:w="4678" w:type="dxa"/>
          </w:tcPr>
          <w:p w14:paraId="232A7C7F" w14:textId="77777777" w:rsidR="00CB10D1" w:rsidRPr="00DD1753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F6D819" w14:textId="4AD1B99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BCD0742" w14:textId="78352BEF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39C3016" w14:textId="6FACEC8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9EDB646" w14:textId="706DFE2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CB10D1" w:rsidRPr="00DD1753" w14:paraId="1DA7B7C1" w14:textId="77777777" w:rsidTr="0042090B">
        <w:tc>
          <w:tcPr>
            <w:tcW w:w="4678" w:type="dxa"/>
          </w:tcPr>
          <w:p w14:paraId="66BE1244" w14:textId="77777777" w:rsidR="00CB10D1" w:rsidRPr="00DD1753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4CFB5F6" w14:textId="0576EB6B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F84707D" w14:textId="56FDD6CF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6DC4840" w14:textId="4B7B2C06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BCC74BF" w14:textId="02F703E3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4546B2" w14:paraId="23884E1E" w14:textId="77777777" w:rsidTr="009031BC">
        <w:tc>
          <w:tcPr>
            <w:tcW w:w="4678" w:type="dxa"/>
            <w:vAlign w:val="bottom"/>
          </w:tcPr>
          <w:p w14:paraId="2D116189" w14:textId="15D3D171" w:rsidR="00CB10D1" w:rsidRPr="004546B2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7843D" w14:textId="00CB644F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F8C5DD" w14:textId="437BD5F1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A7D8" w14:textId="529BF110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2ED5A" w14:textId="1842B810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2D4BBA" w:rsidRPr="00DD1753" w14:paraId="02F9EE4B" w14:textId="77777777" w:rsidTr="008A4BC5">
        <w:tc>
          <w:tcPr>
            <w:tcW w:w="4678" w:type="dxa"/>
            <w:vAlign w:val="bottom"/>
          </w:tcPr>
          <w:p w14:paraId="0F0B9A75" w14:textId="0D75F6E6" w:rsidR="002D4BBA" w:rsidRPr="00DD1753" w:rsidRDefault="002D4BBA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</w:tcPr>
          <w:p w14:paraId="4B313399" w14:textId="4552A3C4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39955E28" w14:textId="7C2C3296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2D4BBA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28" w:type="dxa"/>
            <w:shd w:val="clear" w:color="auto" w:fill="FAFAFA"/>
          </w:tcPr>
          <w:p w14:paraId="3249FBC0" w14:textId="7A860484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B4BB8B5" w14:textId="73939F61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D4BBA" w:rsidRPr="00DD1753" w14:paraId="2ECB77BD" w14:textId="77777777" w:rsidTr="008A4BC5">
        <w:tc>
          <w:tcPr>
            <w:tcW w:w="4678" w:type="dxa"/>
            <w:vAlign w:val="bottom"/>
          </w:tcPr>
          <w:p w14:paraId="3F29A61F" w14:textId="6FA0ABA3" w:rsidR="002D4BBA" w:rsidRPr="00DD1753" w:rsidRDefault="002D4BBA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ลด</w:t>
            </w:r>
            <w:r w:rsidR="003639CF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ลง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</w:tcPr>
          <w:p w14:paraId="3BD6C934" w14:textId="3501AE8B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39F1B6D8" w14:textId="654CA47B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</w:tcPr>
          <w:p w14:paraId="090045FA" w14:textId="18FB0971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894290" w14:textId="49FA7457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2D4BBA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</w:tbl>
    <w:p w14:paraId="0211218A" w14:textId="4678E49F" w:rsidR="00AD7161" w:rsidRPr="00DD1753" w:rsidRDefault="00AD7161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26E77ADC" w14:textId="16121C49" w:rsidR="00234E79" w:rsidRPr="00DD1753" w:rsidRDefault="00234E79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DD1753" w14:paraId="1EA51B25" w14:textId="77777777" w:rsidTr="0042090B">
        <w:tc>
          <w:tcPr>
            <w:tcW w:w="4678" w:type="dxa"/>
          </w:tcPr>
          <w:p w14:paraId="295A0CC3" w14:textId="77777777" w:rsidR="00AD7161" w:rsidRPr="00DD1753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</w:tcPr>
          <w:p w14:paraId="7EA86E87" w14:textId="69165A34" w:rsidR="00AD7161" w:rsidRPr="00DD175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7161" w:rsidRPr="00DD1753" w14:paraId="2809AE48" w14:textId="77777777" w:rsidTr="0042090B">
        <w:tc>
          <w:tcPr>
            <w:tcW w:w="4678" w:type="dxa"/>
          </w:tcPr>
          <w:p w14:paraId="3F0F15B6" w14:textId="77777777" w:rsidR="00AD7161" w:rsidRPr="00DD1753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B498" w14:textId="77777777" w:rsidR="00AD7161" w:rsidRPr="00DD175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FE04" w14:textId="77777777" w:rsidR="00AD7161" w:rsidRPr="00DD1753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DD1753" w14:paraId="565FB9DD" w14:textId="77777777" w:rsidTr="0042090B">
        <w:tc>
          <w:tcPr>
            <w:tcW w:w="4678" w:type="dxa"/>
          </w:tcPr>
          <w:p w14:paraId="166FB6EF" w14:textId="77777777" w:rsidR="00CB10D1" w:rsidRPr="00DD1753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6C999D5" w14:textId="40C53B01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F1F6443" w14:textId="59EFE74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25616B0" w14:textId="0F49149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BB12830" w14:textId="1FA6D22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2564</w:t>
            </w:r>
          </w:p>
        </w:tc>
      </w:tr>
      <w:tr w:rsidR="00CB10D1" w:rsidRPr="00DD1753" w14:paraId="06402F8B" w14:textId="77777777" w:rsidTr="0042090B">
        <w:tc>
          <w:tcPr>
            <w:tcW w:w="4678" w:type="dxa"/>
          </w:tcPr>
          <w:p w14:paraId="316A3A03" w14:textId="77777777" w:rsidR="00CB10D1" w:rsidRPr="00DD1753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340600D" w14:textId="184C6630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7B1C031" w14:textId="7EDB9B04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2927001A" w14:textId="49D6DE9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83BB94A" w14:textId="1DD4B34E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4546B2" w14:paraId="67785B8B" w14:textId="77777777" w:rsidTr="00107C4A">
        <w:tc>
          <w:tcPr>
            <w:tcW w:w="4678" w:type="dxa"/>
            <w:vAlign w:val="bottom"/>
          </w:tcPr>
          <w:p w14:paraId="676C8AEF" w14:textId="6890F996" w:rsidR="00CB10D1" w:rsidRPr="004546B2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AEFCE" w14:textId="642B34AF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66E8AC8" w14:textId="02ED498C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BF12" w14:textId="253BD1D3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B84FA04" w14:textId="304369BA" w:rsidR="00CB10D1" w:rsidRPr="004546B2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2D4BBA" w:rsidRPr="00DD1753" w14:paraId="2776947F" w14:textId="77777777" w:rsidTr="00107C4A">
        <w:tc>
          <w:tcPr>
            <w:tcW w:w="4678" w:type="dxa"/>
            <w:vAlign w:val="bottom"/>
          </w:tcPr>
          <w:p w14:paraId="6E99F65E" w14:textId="5988CD3F" w:rsidR="002D4BBA" w:rsidRPr="00DD1753" w:rsidRDefault="002D4BBA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เพิ่มขึ้นร้อยละ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8D76FA" w14:textId="575DE882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29" w:type="dxa"/>
            <w:vAlign w:val="bottom"/>
          </w:tcPr>
          <w:p w14:paraId="051A0DFF" w14:textId="2D41A84B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53979374" w14:textId="5EDE0287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79009C3C" w14:textId="57774FF1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D4BBA" w:rsidRPr="00DD1753" w14:paraId="7C2F1455" w14:textId="77777777" w:rsidTr="0042090B">
        <w:tc>
          <w:tcPr>
            <w:tcW w:w="4678" w:type="dxa"/>
            <w:vAlign w:val="bottom"/>
          </w:tcPr>
          <w:p w14:paraId="0F5CD983" w14:textId="2007BB4B" w:rsidR="002D4BBA" w:rsidRPr="00DD1753" w:rsidRDefault="002D4BBA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อัตราดอกเบี้ย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 xml:space="preserve"> -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ลด</w:t>
            </w:r>
            <w:r w:rsidR="003639CF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ลง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78112D49" w14:textId="3FD8CD7E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6033A49" w14:textId="4569B26E" w:rsidR="002D4BBA" w:rsidRPr="00DD1753" w:rsidRDefault="002D4BBA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4DFEA99" w14:textId="27CF3684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29" w:type="dxa"/>
            <w:vAlign w:val="bottom"/>
          </w:tcPr>
          <w:p w14:paraId="1D37AE86" w14:textId="772D265B" w:rsidR="002D4BBA" w:rsidRPr="00DD1753" w:rsidRDefault="00A35742" w:rsidP="002D4B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D4BBA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</w:tr>
    </w:tbl>
    <w:p w14:paraId="17D23EF3" w14:textId="77777777" w:rsidR="00AD7161" w:rsidRPr="00DD1753" w:rsidRDefault="00AD7161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* โดยกำหนดให้ปัจจัยอื่นคงที่</w:t>
      </w:r>
    </w:p>
    <w:p w14:paraId="06382B1C" w14:textId="34B65A04" w:rsidR="006017DC" w:rsidRPr="00DD1753" w:rsidRDefault="006017DC" w:rsidP="00AD7161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B94AF7" w14:textId="31ACE55E" w:rsidR="00113405" w:rsidRPr="00DD1753" w:rsidRDefault="00113405" w:rsidP="00797693">
      <w:pPr>
        <w:pStyle w:val="ListParagraph"/>
        <w:numPr>
          <w:ilvl w:val="0"/>
          <w:numId w:val="18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ความเสี่ยงด้านราคา</w:t>
      </w:r>
    </w:p>
    <w:p w14:paraId="50E814C6" w14:textId="7271D0A9" w:rsidR="0042090B" w:rsidRPr="00DD1753" w:rsidRDefault="0042090B" w:rsidP="004546B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35ED058" w14:textId="4F9C1E0A" w:rsidR="0042090B" w:rsidRPr="00DD1753" w:rsidRDefault="0042090B" w:rsidP="004546B2">
      <w:pPr>
        <w:ind w:left="567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ความเสี่ยง</w:t>
      </w:r>
    </w:p>
    <w:p w14:paraId="4B7DC57D" w14:textId="77777777" w:rsidR="00113405" w:rsidRPr="00DD1753" w:rsidRDefault="00113405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2EC978" w14:textId="6BC12BD7" w:rsidR="00113405" w:rsidRPr="00DD1753" w:rsidRDefault="000D25DC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กลุ่มกิจการ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113405" w:rsidRPr="00DD1753">
        <w:rPr>
          <w:rFonts w:ascii="Browallia New" w:hAnsi="Browallia New" w:cs="Browallia New"/>
          <w:color w:val="000000" w:themeColor="text1"/>
          <w:lang w:val="en-GB"/>
        </w:rPr>
        <w:t>FVOCI)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 w:bidi="ar-SA"/>
        </w:rPr>
        <w:t>หรือที่วัดมูลค่าด้วยมูลค่ายุติธรรมผ่านกำไรขาดทุน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50F3E90B" w14:textId="77777777" w:rsidR="00113405" w:rsidRPr="00DD1753" w:rsidRDefault="00113405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A658D2" w14:textId="73B1B43A" w:rsidR="002C55C5" w:rsidRPr="00DD1753" w:rsidRDefault="002C55C5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</w:t>
      </w:r>
      <w:r w:rsidR="004546B2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ลายลักษณ์อักษร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10D6E8EE" w14:textId="77777777" w:rsidR="00255D79" w:rsidRPr="00DD1753" w:rsidRDefault="00255D79" w:rsidP="004546B2">
      <w:pPr>
        <w:ind w:left="567"/>
        <w:rPr>
          <w:rFonts w:ascii="Browallia New" w:hAnsi="Browallia New" w:cs="Browallia New"/>
          <w:color w:val="000000" w:themeColor="text1"/>
          <w:lang w:val="en-GB"/>
        </w:rPr>
      </w:pPr>
    </w:p>
    <w:p w14:paraId="35B8D3FD" w14:textId="026FA9EF" w:rsidR="00113405" w:rsidRPr="00DD1753" w:rsidRDefault="00113405" w:rsidP="004546B2">
      <w:pPr>
        <w:ind w:left="567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</w:t>
      </w:r>
      <w:r w:rsidR="000A40B0"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ของราคา</w:t>
      </w:r>
    </w:p>
    <w:p w14:paraId="0D411300" w14:textId="77777777" w:rsidR="006353E0" w:rsidRPr="00DD1753" w:rsidRDefault="006353E0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15E555E" w14:textId="3323F219" w:rsidR="00113405" w:rsidRPr="00DD1753" w:rsidRDefault="00714B16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6353E0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ได้คำนวณผลกระทบความอ่อนไหวของความเสี่ยงด้านราคา </w:t>
      </w:r>
      <w:r w:rsidR="00595BFD"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</w:t>
      </w:r>
      <w:r w:rsidR="006353E0" w:rsidRPr="00DD1753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="00595BFD" w:rsidRPr="00DD1753">
        <w:rPr>
          <w:rFonts w:ascii="Browallia New" w:hAnsi="Browallia New" w:cs="Browallia New"/>
          <w:color w:val="000000" w:themeColor="text1"/>
          <w:cs/>
          <w:lang w:val="en-GB"/>
        </w:rPr>
        <w:t>พิจารณา</w:t>
      </w:r>
      <w:r w:rsidR="006353E0" w:rsidRPr="00DD1753">
        <w:rPr>
          <w:rFonts w:ascii="Browallia New" w:hAnsi="Browallia New" w:cs="Browallia New"/>
          <w:color w:val="000000" w:themeColor="text1"/>
          <w:cs/>
          <w:lang w:val="en-GB"/>
        </w:rPr>
        <w:t>ว่า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6353E0" w:rsidRPr="00DD1753">
        <w:rPr>
          <w:rFonts w:ascii="Browallia New" w:hAnsi="Browallia New" w:cs="Browallia New"/>
          <w:color w:val="000000" w:themeColor="text1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14434187" w14:textId="6EB60166" w:rsidR="00573406" w:rsidRPr="00DD1753" w:rsidRDefault="00573406" w:rsidP="004546B2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D16E98" w14:textId="0BB90A2B" w:rsidR="004C77C9" w:rsidRPr="00DD1753" w:rsidRDefault="004C77C9" w:rsidP="00797693">
      <w:pPr>
        <w:pStyle w:val="ListParagraph"/>
        <w:numPr>
          <w:ilvl w:val="2"/>
          <w:numId w:val="1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ความเสี่ยงด้านเครดิต </w:t>
      </w:r>
    </w:p>
    <w:p w14:paraId="614A8AE7" w14:textId="35A42FC3" w:rsidR="00113405" w:rsidRPr="001348E6" w:rsidRDefault="00113405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A47BD76" w14:textId="77777777" w:rsidR="009D3398" w:rsidRPr="00DD1753" w:rsidRDefault="009D3398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</w:t>
      </w:r>
    </w:p>
    <w:p w14:paraId="76C90EBF" w14:textId="77777777" w:rsidR="009D3398" w:rsidRPr="001348E6" w:rsidRDefault="009D3398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F1DC38F" w14:textId="703A3951" w:rsidR="006017DC" w:rsidRDefault="009D3398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(FVOCI)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 ค) มูลค่ายุติธรรมผ่านกำไรขาดทุน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(FVPL)</w:t>
      </w:r>
    </w:p>
    <w:p w14:paraId="04B5CA52" w14:textId="77777777" w:rsidR="004546B2" w:rsidRPr="001348E6" w:rsidRDefault="004546B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BE46869" w14:textId="4553C6ED" w:rsidR="00113405" w:rsidRPr="00DD1753" w:rsidRDefault="00113405" w:rsidP="00797693">
      <w:pPr>
        <w:pStyle w:val="ListParagraph"/>
        <w:numPr>
          <w:ilvl w:val="0"/>
          <w:numId w:val="3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การบริหารความเสี่ยง</w:t>
      </w:r>
    </w:p>
    <w:p w14:paraId="0AE1BB87" w14:textId="77777777" w:rsidR="00E009CC" w:rsidRPr="001348E6" w:rsidRDefault="00E009C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1E078E7" w14:textId="24BD3D34" w:rsidR="006017DC" w:rsidRPr="00DD1753" w:rsidRDefault="008514A3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 โดยการวิเคราะห์ฐานะทางการเงินของสถาบันการเงิน ผู้ถือกรมธรรม์ประกันภัย และผู้ออกตราสารหนี้อย่างสม่ำเสมอ ณ วันที่รายงานไม่พบว่ามีความเสี่ยงจากเครดิตที่เป็นสาระสำคัญ ความเสี่ยงสูงสุดทางด้านเครดิตแสดงไว้ในราคาตามบัญชีของสินทรัพย์ทางการเงินแต่ละรายการในงบแสดงฐานะการเงิน</w:t>
      </w:r>
    </w:p>
    <w:p w14:paraId="6A0FD963" w14:textId="41CD09F4" w:rsidR="009D3398" w:rsidRPr="001348E6" w:rsidRDefault="009D3398" w:rsidP="001348E6">
      <w:pPr>
        <w:ind w:left="540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5D40B307" w14:textId="49C4C5F0" w:rsidR="00113405" w:rsidRPr="00DD1753" w:rsidRDefault="00113405" w:rsidP="00797693">
      <w:pPr>
        <w:pStyle w:val="ListParagraph"/>
        <w:numPr>
          <w:ilvl w:val="0"/>
          <w:numId w:val="36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16210AFB" w14:textId="77777777" w:rsidR="00113405" w:rsidRPr="001348E6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1A3AD56" w14:textId="54A460A7" w:rsidR="00437A77" w:rsidRDefault="009412BE" w:rsidP="004546B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="00113405" w:rsidRPr="00DD1753">
        <w:rPr>
          <w:rFonts w:ascii="Browallia New" w:hAnsi="Browallia New" w:cs="Browallia New"/>
          <w:color w:val="000000" w:themeColor="text1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D3398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ทั้งหมด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</w:t>
      </w:r>
      <w:r w:rsidR="009D3398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ประเภท ดังนี้</w:t>
      </w:r>
    </w:p>
    <w:p w14:paraId="48A7F4EC" w14:textId="54A013EE" w:rsidR="00ED5696" w:rsidRPr="00DD1753" w:rsidRDefault="00ED5696" w:rsidP="004546B2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  <w:cs/>
        </w:rPr>
      </w:pPr>
      <w:r w:rsidRPr="00DD1753">
        <w:rPr>
          <w:rFonts w:eastAsia="Arial Unicode MS"/>
          <w:sz w:val="28"/>
          <w:szCs w:val="28"/>
          <w:cs/>
        </w:rPr>
        <w:t>เงินสดและรายการเทียบเท่าเงินสด</w:t>
      </w:r>
    </w:p>
    <w:p w14:paraId="55509BE9" w14:textId="45BEED71" w:rsidR="00437A77" w:rsidRPr="00DD1753" w:rsidRDefault="00FB439C" w:rsidP="004546B2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ลูกหนี้อื่น</w:t>
      </w:r>
    </w:p>
    <w:p w14:paraId="00102195" w14:textId="2BABCB0E" w:rsidR="009D3398" w:rsidRPr="00DD1753" w:rsidRDefault="00FB439C" w:rsidP="004546B2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  <w:r w:rsidR="009D3398" w:rsidRPr="00DD1753">
        <w:rPr>
          <w:rFonts w:eastAsia="Arial Unicode MS"/>
          <w:sz w:val="28"/>
          <w:szCs w:val="28"/>
          <w:cs/>
        </w:rPr>
        <w:t xml:space="preserve"> </w:t>
      </w:r>
      <w:r w:rsidRPr="00DD1753">
        <w:rPr>
          <w:rFonts w:eastAsia="Arial Unicode MS"/>
          <w:sz w:val="28"/>
          <w:szCs w:val="28"/>
          <w:cs/>
        </w:rPr>
        <w:t xml:space="preserve">และ </w:t>
      </w:r>
    </w:p>
    <w:p w14:paraId="0C903720" w14:textId="77777777" w:rsidR="009D3398" w:rsidRPr="00DD1753" w:rsidRDefault="009D3398" w:rsidP="004546B2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เงินลงทุนในตราสารหนี้ที่วัดมูลค่าด้วย</w:t>
      </w:r>
      <w:r w:rsidRPr="00DD1753">
        <w:rPr>
          <w:rFonts w:eastAsia="Arial Unicode MS"/>
          <w:sz w:val="28"/>
          <w:szCs w:val="28"/>
        </w:rPr>
        <w:t xml:space="preserve"> FVOCI</w:t>
      </w:r>
    </w:p>
    <w:p w14:paraId="3DDCBEF4" w14:textId="77777777" w:rsidR="00113405" w:rsidRPr="001348E6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E78E866" w14:textId="0895963B" w:rsidR="00B12A4C" w:rsidRPr="00DD1753" w:rsidRDefault="00B12A4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ข้อมูลคาดการณ์เศรษฐกิจในอนาคต (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Forward-looking economic information)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จะถูกนำมาใช้ในการคำนวณผลขาดทุนด้านเครดิตในอีก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1348E6" w:rsidRDefault="00B12A4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E442FEA" w14:textId="77777777" w:rsidR="00B12A4C" w:rsidRPr="00DD1753" w:rsidRDefault="00B12A4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38888634" w14:textId="77777777" w:rsidR="00113405" w:rsidRPr="001348E6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7D66F1C" w14:textId="77777777" w:rsidR="00113405" w:rsidRPr="00DD1753" w:rsidRDefault="00113405" w:rsidP="001348E6">
      <w:pPr>
        <w:ind w:left="540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เงินลงทุนในตราสารหนี้</w:t>
      </w:r>
    </w:p>
    <w:p w14:paraId="28717DA9" w14:textId="77777777" w:rsidR="00113405" w:rsidRPr="001348E6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5EC6CDD" w14:textId="3DFFC9AD" w:rsidR="00310D11" w:rsidRPr="00DD1753" w:rsidRDefault="00310D11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กลุ่มกิจการพิจารณาว่าเงินลงทุนในตราสารหนี้</w:t>
      </w:r>
      <w:r w:rsidR="00742FAD" w:rsidRPr="00DD175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ที่</w:t>
      </w:r>
      <w:r w:rsidRPr="00DD175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วัดมูลค่าด้วยราคาทุนตัดจำหน่ายและ </w:t>
      </w:r>
      <w:r w:rsidRPr="00DD1753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FVOCI </w:t>
      </w:r>
      <w:r w:rsidRPr="00DD1753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นั้นมีความเสี่ยงด้านเครดิตต่ำ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ดังนั้น ค่าเผื่อผลขาดทุนที่รับรู้ในระหว่างปีจึงจำกัดอยู่</w:t>
      </w:r>
      <w:r w:rsidR="00742FAD" w:rsidRPr="00DD1753">
        <w:rPr>
          <w:rFonts w:ascii="Browallia New" w:hAnsi="Browallia New" w:cs="Browallia New"/>
          <w:color w:val="000000" w:themeColor="text1"/>
          <w:cs/>
          <w:lang w:val="en-GB"/>
        </w:rPr>
        <w:t>เพียง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ผลขาดทุนด้านเครดิตที่คาดว่าจะเกิดขึ้นภายใน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เดือน </w:t>
      </w:r>
      <w:r w:rsidR="00742FAD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สำหรับตราสารหนี้ที่อยู่ในความต้องการของตลาดที่เข้าข่าย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“ความเสี่ยงด้านเครดิตต่ำ” นั้น</w:t>
      </w:r>
      <w:r w:rsidR="00742FAD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พิจารณาจากอันดับด้านเครดิตที่อยู่ในระดับลงทุน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(Investment grade credit rating)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จากหน่วยงานจัดอันดับความน่าเชื่อถืออย่างน้อยหนึ่งหน่วยงาน ตราสารอื่น</w:t>
      </w:r>
      <w:r w:rsidR="00742FAD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ๆ </w:t>
      </w:r>
      <w:r w:rsidR="00742FAD" w:rsidRPr="00DD1753">
        <w:rPr>
          <w:rFonts w:ascii="Browallia New" w:hAnsi="Browallia New" w:cs="Browallia New"/>
          <w:color w:val="000000" w:themeColor="text1"/>
          <w:cs/>
          <w:lang w:val="en-GB"/>
        </w:rPr>
        <w:t>นั้น 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จะพิจารณาว่ามีความเสี่ยงด้านเครดิตต่ำเมื่อมีความเสี่ยงจากการผิดนัดชำระอยู่ใน</w:t>
      </w:r>
      <w:r w:rsidRPr="00DD1753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ระดับต่ำ และผู้ออกตราสารมีความสามารถทางการเงินที่แข็งแ</w:t>
      </w:r>
      <w:r w:rsidR="00BE6AB8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กร่</w:t>
      </w:r>
      <w:r w:rsidRPr="00DD1753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งที่จะปฏิบัติตามภาระผูกพันตามสัญญาได้</w:t>
      </w:r>
      <w:r w:rsidR="00742FAD" w:rsidRPr="00DD1753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ในระยะเวลาอันใกล้</w:t>
      </w:r>
    </w:p>
    <w:p w14:paraId="13BD445B" w14:textId="5EF41EEA" w:rsidR="00437A77" w:rsidRPr="00DD1753" w:rsidRDefault="00234E79" w:rsidP="00234E79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DD1753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5D901866" w14:textId="77777777" w:rsidR="00437A77" w:rsidRPr="00DD1753" w:rsidRDefault="00437A77" w:rsidP="001348E6">
      <w:pPr>
        <w:ind w:left="540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C04DCC3" w14:textId="77777777" w:rsidR="00437A77" w:rsidRPr="00DD1753" w:rsidRDefault="00437A77" w:rsidP="001348E6">
      <w:pPr>
        <w:pStyle w:val="BlockText"/>
        <w:ind w:left="540" w:right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80DE60" w14:textId="77777777" w:rsidR="0068054A" w:rsidRPr="00DD1753" w:rsidRDefault="00437A77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 และหุ้นกู้ของบริษัทจดทะเบียน</w:t>
      </w:r>
    </w:p>
    <w:p w14:paraId="3ADDE0C8" w14:textId="2BDFEC28" w:rsidR="00742FAD" w:rsidRPr="00DD1753" w:rsidRDefault="00742FAD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2473338" w14:textId="7C590361" w:rsidR="00742FAD" w:rsidRPr="00DD1753" w:rsidRDefault="00437A77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รายการกระทบยอดค่าเผื่อผลขาดทุน</w:t>
      </w:r>
      <w:r w:rsidR="006742E6" w:rsidRPr="00DD1753">
        <w:rPr>
          <w:rFonts w:ascii="Browallia New" w:hAnsi="Browallia New" w:cs="Browallia New"/>
          <w:color w:val="000000" w:themeColor="text1"/>
          <w:cs/>
          <w:lang w:val="en-GB"/>
        </w:rPr>
        <w:t>สำหรับ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="006742E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ณ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1348E6">
        <w:rPr>
          <w:rFonts w:ascii="Browallia New" w:hAnsi="Browallia New" w:cs="Browallia New"/>
          <w:color w:val="000000" w:themeColor="text1"/>
          <w:lang w:val="en-GB"/>
        </w:rPr>
        <w:br/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ธันวาคม มีดังนี้</w:t>
      </w:r>
    </w:p>
    <w:p w14:paraId="25CDCF89" w14:textId="639F749D" w:rsidR="00C32AA7" w:rsidRPr="00DD1753" w:rsidRDefault="00C32AA7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C32AA7" w:rsidRPr="00DD1753" w14:paraId="14777C4E" w14:textId="77777777" w:rsidTr="00B979B5">
        <w:tc>
          <w:tcPr>
            <w:tcW w:w="3686" w:type="dxa"/>
          </w:tcPr>
          <w:p w14:paraId="4F4E5189" w14:textId="77777777" w:rsidR="00C32AA7" w:rsidRPr="00DD1753" w:rsidRDefault="00C32AA7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195D597" w14:textId="3E6D3A05" w:rsidR="00C32AA7" w:rsidRPr="00DD1753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56A9232" w14:textId="7F57AF06" w:rsidR="00C32AA7" w:rsidRPr="00DD1753" w:rsidRDefault="00C32AA7" w:rsidP="00C32A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DD1753" w14:paraId="29595D41" w14:textId="77777777" w:rsidTr="00B979B5">
        <w:tc>
          <w:tcPr>
            <w:tcW w:w="3686" w:type="dxa"/>
          </w:tcPr>
          <w:p w14:paraId="69211ECE" w14:textId="77777777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A7ABF0" w14:textId="7E87CF0A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97BEDA1" w14:textId="23DF2C25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258125B" w14:textId="68B42FCA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7C4F0DF" w14:textId="31373BD5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</w:tr>
      <w:tr w:rsidR="00CB10D1" w:rsidRPr="00DD1753" w14:paraId="7D5D641C" w14:textId="77777777" w:rsidTr="00B979B5">
        <w:tc>
          <w:tcPr>
            <w:tcW w:w="3686" w:type="dxa"/>
          </w:tcPr>
          <w:p w14:paraId="2EE96AF9" w14:textId="77777777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B9AC5F" w14:textId="336DF57F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D169127" w14:textId="7D9963FB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5CB5A6F" w14:textId="7997DFF8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594949" w14:textId="67DBC971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CB10D1" w:rsidRPr="00DD1753" w14:paraId="27FD879E" w14:textId="77777777" w:rsidTr="00B979B5">
        <w:tc>
          <w:tcPr>
            <w:tcW w:w="3686" w:type="dxa"/>
            <w:vAlign w:val="center"/>
          </w:tcPr>
          <w:p w14:paraId="645B4099" w14:textId="20AFCF70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มกราคม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BCA0ECE" w14:textId="4FD24D17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1A6AF22" w14:textId="488AAA5A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2996AF7" w14:textId="10574ECC" w:rsidR="00CB10D1" w:rsidRPr="00DD1753" w:rsidRDefault="00D32443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2A967BD" w14:textId="219ED52C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</w:tr>
      <w:tr w:rsidR="00CB10D1" w:rsidRPr="00DD1753" w14:paraId="66FFB300" w14:textId="77777777" w:rsidTr="00C32AA7">
        <w:tc>
          <w:tcPr>
            <w:tcW w:w="3686" w:type="dxa"/>
            <w:vAlign w:val="bottom"/>
          </w:tcPr>
          <w:p w14:paraId="5F1D2A33" w14:textId="20BF5A3F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44487697" w14:textId="5D24DFD8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A4F8E" w14:textId="34C576CB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FCAC61D" w14:textId="3F280ADA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F23FA" w14:textId="0F3571B1" w:rsidR="00CB10D1" w:rsidRPr="00DD1753" w:rsidRDefault="00D32443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2B3CE57" w14:textId="64A5E09A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CB10D1" w:rsidRPr="00DD1753" w14:paraId="45538A08" w14:textId="77777777" w:rsidTr="00C32AA7">
        <w:tc>
          <w:tcPr>
            <w:tcW w:w="3686" w:type="dxa"/>
            <w:vAlign w:val="center"/>
          </w:tcPr>
          <w:p w14:paraId="7A82F2B5" w14:textId="4D28F2D0" w:rsidR="00CB10D1" w:rsidRPr="001348E6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1348E6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 xml:space="preserve">ค่าเผื่อผลขาดทุน 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Pr="001348E6">
              <w:rPr>
                <w:rFonts w:ascii="Browallia New" w:hAnsi="Browallia New" w:cs="Browallia New"/>
                <w:b/>
                <w:bCs/>
                <w:spacing w:val="-6"/>
                <w:lang w:bidi="th-TH"/>
              </w:rPr>
              <w:t xml:space="preserve"> </w:t>
            </w:r>
            <w:r w:rsidRPr="001348E6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5FAE6" w14:textId="6D8675B3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69707D2" w14:textId="1E6AEA22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3DAF4" w14:textId="320BF151" w:rsidR="00CB10D1" w:rsidRPr="00DD1753" w:rsidRDefault="00D32443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3C3B069" w14:textId="3B946D1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3F6B0B3" w14:textId="56002E8B" w:rsidR="000506DE" w:rsidRPr="00DD1753" w:rsidRDefault="000506DE" w:rsidP="001348E6">
      <w:pPr>
        <w:ind w:left="540"/>
        <w:rPr>
          <w:rFonts w:ascii="Browallia New" w:hAnsi="Browallia New" w:cs="Browallia New"/>
          <w:color w:val="CF4A02"/>
          <w:lang w:val="en-GB"/>
        </w:rPr>
      </w:pPr>
    </w:p>
    <w:p w14:paraId="71D58F6F" w14:textId="280DC977" w:rsidR="00415652" w:rsidRPr="00DD1753" w:rsidRDefault="00415652" w:rsidP="001348E6">
      <w:pPr>
        <w:ind w:left="540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DD1753">
        <w:rPr>
          <w:rFonts w:ascii="Browallia New" w:hAnsi="Browallia New" w:cs="Browallia New"/>
          <w:i/>
          <w:iCs/>
          <w:color w:val="CF4A02"/>
          <w:lang w:val="en-GB"/>
        </w:rPr>
        <w:t>(FVOCI)</w:t>
      </w:r>
    </w:p>
    <w:p w14:paraId="45B5FDC7" w14:textId="20F4C113" w:rsidR="00415652" w:rsidRPr="00DD1753" w:rsidRDefault="0041565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6FE5D6AE" w14:textId="3F3390B2" w:rsidR="00415652" w:rsidRPr="00DD1753" w:rsidRDefault="0041565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เงินลงทุนในตราสารหนี้ที่วัดมูลค่าด้วย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นั้นประกอบด้วยเงินลงทุนในตราสารหนี้ที่จดทะเบียนในตลาดและไม่ได้จดทะเบียนในตลาด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742E6" w:rsidRPr="00DD1753">
        <w:rPr>
          <w:rFonts w:ascii="Browallia New" w:hAnsi="Browallia New" w:cs="Browallia New"/>
          <w:color w:val="000000" w:themeColor="text1"/>
          <w:cs/>
          <w:lang w:val="en-GB"/>
        </w:rPr>
        <w:t>โดยกลุ่มกิจการรับรู้ค่าเผื่อผลขาดทุนในกำไรหรือขาดทุนซึ่งทำให้ผลขาดทุนจากมูลค่ายุติธรรมที่จะรับรู้ในกำไรขาดทุนเบ็ดเสร็จอื่นนั้นลดลง</w:t>
      </w:r>
    </w:p>
    <w:p w14:paraId="3842D6F4" w14:textId="77777777" w:rsidR="006742E6" w:rsidRPr="00DD1753" w:rsidRDefault="006742E6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457FA7" w14:textId="6109CFB1" w:rsidR="00415652" w:rsidRPr="001348E6" w:rsidRDefault="0041565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1348E6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1348E6">
        <w:rPr>
          <w:rFonts w:ascii="Browallia New" w:hAnsi="Browallia New" w:cs="Browallia New"/>
          <w:color w:val="000000" w:themeColor="text1"/>
          <w:spacing w:val="-6"/>
          <w:lang w:val="en-GB"/>
        </w:rPr>
        <w:t>FVOCI</w:t>
      </w:r>
      <w:r w:rsidRPr="001348E6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</w:t>
      </w:r>
      <w:r w:rsidR="006742E6" w:rsidRPr="001348E6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ณ </w:t>
      </w:r>
      <w:r w:rsidRPr="001348E6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วันที่ </w:t>
      </w:r>
      <w:r w:rsidR="00A35742" w:rsidRPr="00A35742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Pr="001348E6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1348E6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ธันวาคม มีดังนี้</w:t>
      </w:r>
    </w:p>
    <w:p w14:paraId="667CB001" w14:textId="58790EC6" w:rsidR="006742E6" w:rsidRPr="00DD1753" w:rsidRDefault="006742E6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6742E6" w:rsidRPr="00DD1753" w14:paraId="700B26F8" w14:textId="77777777" w:rsidTr="0072296C">
        <w:tc>
          <w:tcPr>
            <w:tcW w:w="3686" w:type="dxa"/>
          </w:tcPr>
          <w:p w14:paraId="11244D18" w14:textId="77777777" w:rsidR="006742E6" w:rsidRPr="00DD1753" w:rsidRDefault="006742E6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AE5F58" w14:textId="77777777" w:rsidR="006742E6" w:rsidRPr="00DD1753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48C93B4" w14:textId="77777777" w:rsidR="006742E6" w:rsidRPr="00DD1753" w:rsidRDefault="006742E6" w:rsidP="00ED5AF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DD1753" w14:paraId="3D812655" w14:textId="77777777" w:rsidTr="0072296C">
        <w:tc>
          <w:tcPr>
            <w:tcW w:w="3686" w:type="dxa"/>
          </w:tcPr>
          <w:p w14:paraId="288AA0A3" w14:textId="77777777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94151C6" w14:textId="0D7AD16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EAFA7D" w14:textId="77284BF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69853EC" w14:textId="4FBB1EEF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CD83549" w14:textId="54744EB3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2564</w:t>
            </w:r>
          </w:p>
        </w:tc>
      </w:tr>
      <w:tr w:rsidR="00CB10D1" w:rsidRPr="00DD1753" w14:paraId="3D127706" w14:textId="77777777" w:rsidTr="00B979B5">
        <w:tc>
          <w:tcPr>
            <w:tcW w:w="3686" w:type="dxa"/>
          </w:tcPr>
          <w:p w14:paraId="14C7429A" w14:textId="77777777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B52C10C" w14:textId="24D00BE4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0C4BE8D" w14:textId="5A7706D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6CF1538" w14:textId="24ED629E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16DD1B3" w14:textId="3B6CB488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CB10D1" w:rsidRPr="00DD1753" w14:paraId="1B085EBE" w14:textId="77777777" w:rsidTr="00B979B5">
        <w:tc>
          <w:tcPr>
            <w:tcW w:w="3686" w:type="dxa"/>
            <w:vAlign w:val="center"/>
          </w:tcPr>
          <w:p w14:paraId="1EA86B9D" w14:textId="7A19BB22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ค่าเผื่อผลขาดทุน 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มกราคม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E352C9E" w14:textId="6EB2BA1C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709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FD8749" w14:textId="20EB0E85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13BC5D9" w14:textId="22E0CC22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21F6DC" w14:textId="74843CBF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</w:tr>
      <w:tr w:rsidR="00CB10D1" w:rsidRPr="00DD1753" w14:paraId="02674C80" w14:textId="77777777" w:rsidTr="006F1BD1">
        <w:tc>
          <w:tcPr>
            <w:tcW w:w="3686" w:type="dxa"/>
            <w:vAlign w:val="bottom"/>
          </w:tcPr>
          <w:p w14:paraId="2B276C93" w14:textId="38EED6A6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t>รับรู้ผลขาดทุนเพิ่มขึ้น (ลดลง)</w:t>
            </w:r>
          </w:p>
          <w:p w14:paraId="227D1D2B" w14:textId="1C62EC63" w:rsidR="00CB10D1" w:rsidRPr="00DD1753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t xml:space="preserve">   ในกำไรหรือขาดทุนระหว่างปี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4C553" w14:textId="260190EC" w:rsidR="00CB10D1" w:rsidRPr="00DD1753" w:rsidRDefault="00D32443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1A2DEA9" w14:textId="1C106A6D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4ED9C" w14:textId="26650DB3" w:rsidR="00CB10D1" w:rsidRPr="00DD1753" w:rsidRDefault="00D32443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F5C48F3" w14:textId="1F33592B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</w:tr>
      <w:tr w:rsidR="00CB10D1" w:rsidRPr="00DD1753" w14:paraId="13AA643F" w14:textId="77777777" w:rsidTr="006F1BD1">
        <w:tc>
          <w:tcPr>
            <w:tcW w:w="3686" w:type="dxa"/>
            <w:vAlign w:val="center"/>
          </w:tcPr>
          <w:p w14:paraId="4FEE8325" w14:textId="514B1E2E" w:rsidR="00CB10D1" w:rsidRPr="001348E6" w:rsidRDefault="00CB10D1" w:rsidP="001348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GB"/>
              </w:rPr>
            </w:pPr>
            <w:r w:rsidRPr="001348E6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 xml:space="preserve">ค่าเผื่อผลขาดทุน 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Pr="001348E6">
              <w:rPr>
                <w:rFonts w:ascii="Browallia New" w:hAnsi="Browallia New" w:cs="Browallia New"/>
                <w:b/>
                <w:bCs/>
                <w:spacing w:val="-4"/>
                <w:lang w:bidi="th-TH"/>
              </w:rPr>
              <w:t xml:space="preserve"> </w:t>
            </w:r>
            <w:r w:rsidRPr="001348E6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A0893" w14:textId="44318A22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397A99F" w14:textId="4DF05441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317C6" w14:textId="1AB7289A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AC3C6B2" w14:textId="16E654AA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</w:tr>
    </w:tbl>
    <w:p w14:paraId="30482B41" w14:textId="2B101AB9" w:rsidR="0068054A" w:rsidRPr="00DD1753" w:rsidRDefault="0068054A" w:rsidP="001348E6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C056A4" w14:textId="0AD9E647" w:rsidR="00437A77" w:rsidRPr="00DD1753" w:rsidRDefault="00437A77" w:rsidP="001348E6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สินทรัพย์ทางการเงินที่วัดมูลค่าด้วยมูลค่ายุติธรรมผ่านกำไรขาดทุน (</w:t>
      </w:r>
      <w:r w:rsidRPr="00DD1753">
        <w:rPr>
          <w:rFonts w:ascii="Browallia New" w:hAnsi="Browallia New" w:cs="Browallia New"/>
          <w:i/>
          <w:iCs/>
          <w:color w:val="CF4A02"/>
          <w:lang w:val="en-GB"/>
        </w:rPr>
        <w:t>FVPL)</w:t>
      </w:r>
    </w:p>
    <w:p w14:paraId="57C8D96C" w14:textId="77777777" w:rsidR="00437A77" w:rsidRPr="00DD1753" w:rsidRDefault="00437A77" w:rsidP="001348E6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C3D650" w14:textId="4B6DE319" w:rsidR="00662C98" w:rsidRPr="00DD1753" w:rsidRDefault="00437A77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 </w:t>
      </w:r>
    </w:p>
    <w:p w14:paraId="433F79B3" w14:textId="752CAF6D" w:rsidR="00CA303A" w:rsidRPr="00DD1753" w:rsidRDefault="00234E79" w:rsidP="00234E79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4016E50" w14:textId="4FD29A9E" w:rsidR="00662C98" w:rsidRPr="00DD1753" w:rsidRDefault="00662C98" w:rsidP="00797693">
      <w:pPr>
        <w:pStyle w:val="ListParagraph"/>
        <w:numPr>
          <w:ilvl w:val="2"/>
          <w:numId w:val="1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38C7FAC9" w14:textId="77777777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ECC28A" w14:textId="15EE7F63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ความเสี่ยงด้านสภาพคล่อง คือ ความเสี่ยงที</w:t>
      </w:r>
      <w:r w:rsidR="00662C98" w:rsidRPr="00DD1753">
        <w:rPr>
          <w:rFonts w:ascii="Browallia New" w:hAnsi="Browallia New" w:cs="Browallia New"/>
          <w:color w:val="000000" w:themeColor="text1"/>
          <w:cs/>
          <w:lang w:val="en-GB"/>
        </w:rPr>
        <w:t>่กลุ่มกิจการ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519164" w14:textId="6AEF7E4E" w:rsidR="00CA303A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การจัดการความเสี่ยงด้านสภาพคล่องอย่างรอบคอบคือ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การมีจำนวนเงินสด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>ชำระ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>และเพียงพอต่อการปิดสถานะ</w:t>
      </w:r>
      <w:r w:rsidR="00CA303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>ทั้งนี้ ณ</w:t>
      </w:r>
      <w:r w:rsidR="00CA303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>วันสิ้นรอบระยะเวลาบัญชี</w:t>
      </w:r>
      <w:r w:rsidR="00CA303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699</w:t>
      </w:r>
      <w:r w:rsidR="00C25871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62C98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บาท (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632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662C98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บาท) เพื่อวัตถุประสงค์ในการบริหารสภาพคล่องของ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</w:p>
    <w:p w14:paraId="20483794" w14:textId="77777777" w:rsidR="00CA303A" w:rsidRPr="00DD1753" w:rsidRDefault="00CA303A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2055D1" w14:textId="134384BE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จากลักษณะของการดำเนินธุรกิจของ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892B44" w14:textId="77777777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07B2A4" w14:textId="6463EF75" w:rsidR="00ED1372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ผู้บริหารได้พิจารณาประมาณการกระแสเงินสดของ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ยังได้ทำการประมาณการกระแสเงินสดในสกุลเงินหลักต่าง</w:t>
      </w:r>
      <w:r w:rsidR="00CA303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E914C0" w14:textId="77777777" w:rsidR="005601C2" w:rsidRPr="00DD1753" w:rsidRDefault="005601C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E064F2" w14:textId="44F588AC" w:rsidR="00113405" w:rsidRPr="00DD1753" w:rsidRDefault="0011340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424D7E2" w14:textId="747AF76E" w:rsidR="00CC784A" w:rsidRPr="00DD1753" w:rsidRDefault="00CC784A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67"/>
        <w:gridCol w:w="1267"/>
        <w:gridCol w:w="1267"/>
        <w:gridCol w:w="1267"/>
        <w:gridCol w:w="1268"/>
      </w:tblGrid>
      <w:tr w:rsidR="00CC784A" w:rsidRPr="00DD1753" w14:paraId="32A3CD31" w14:textId="77777777" w:rsidTr="00CA303A">
        <w:tc>
          <w:tcPr>
            <w:tcW w:w="3261" w:type="dxa"/>
          </w:tcPr>
          <w:p w14:paraId="5A2A85DB" w14:textId="77777777" w:rsidR="00CC784A" w:rsidRPr="00DD1753" w:rsidRDefault="00CC784A" w:rsidP="001348E6">
            <w:pPr>
              <w:ind w:left="48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187098D4" w14:textId="1EAFE52A" w:rsidR="00CC784A" w:rsidRPr="00DD1753" w:rsidRDefault="00CC784A" w:rsidP="00CC784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CC784A" w:rsidRPr="00DD1753" w14:paraId="16FBA649" w14:textId="77777777" w:rsidTr="00CA303A">
        <w:tc>
          <w:tcPr>
            <w:tcW w:w="3261" w:type="dxa"/>
            <w:vAlign w:val="bottom"/>
          </w:tcPr>
          <w:p w14:paraId="47BEBABD" w14:textId="51FA72C1" w:rsidR="00CC784A" w:rsidRPr="00DD1753" w:rsidRDefault="00CC784A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วันครบกำหนด</w:t>
            </w:r>
            <w:r w:rsidR="00CA303A"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ตามสัญญา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ของ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B0EB056" w14:textId="0EB07610" w:rsidR="00CC784A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D8FBE9C" w14:textId="23667BF0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E90721E" w14:textId="27061151" w:rsidR="00CC784A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="00CC784A"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ถึง</w:t>
            </w:r>
            <w:r w:rsidR="00CC784A"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</w:t>
            </w:r>
            <w:r w:rsidR="00CC784A"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C784A"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6769DB9" w14:textId="715A9A4D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F8D9E39" w14:textId="35E8E8AB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มูลค่าตามบัญชี</w:t>
            </w:r>
          </w:p>
        </w:tc>
      </w:tr>
      <w:tr w:rsidR="00CC784A" w:rsidRPr="00DD1753" w14:paraId="3E483F4A" w14:textId="77777777" w:rsidTr="00CA303A">
        <w:tc>
          <w:tcPr>
            <w:tcW w:w="3261" w:type="dxa"/>
          </w:tcPr>
          <w:p w14:paraId="510391EA" w14:textId="09FC4938" w:rsidR="00CC784A" w:rsidRPr="00DD1753" w:rsidRDefault="00EA477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0191EE" w14:textId="6ACB3431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481BB9" w14:textId="4DCB799B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5C4DE4" w14:textId="120503C2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24FAD2" w14:textId="656DD1C9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AB71FB5" w14:textId="41160195" w:rsidR="00CC784A" w:rsidRPr="00DD1753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7C6F2C" w:rsidRPr="00DD1753" w14:paraId="048C0C02" w14:textId="77777777" w:rsidTr="00CA303A">
        <w:tc>
          <w:tcPr>
            <w:tcW w:w="3261" w:type="dxa"/>
            <w:vAlign w:val="center"/>
          </w:tcPr>
          <w:p w14:paraId="3AED7363" w14:textId="4BE2F96E" w:rsidR="007C6F2C" w:rsidRPr="00DD1753" w:rsidRDefault="007C6F2C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42708018" w14:textId="77777777" w:rsidR="007C6F2C" w:rsidRPr="00DD175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0EEFE78" w14:textId="77777777" w:rsidR="007C6F2C" w:rsidRPr="00DD175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BA53510" w14:textId="77777777" w:rsidR="007C6F2C" w:rsidRPr="00DD175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BF156D8" w14:textId="77777777" w:rsidR="007C6F2C" w:rsidRPr="00DD175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649D6080" w14:textId="77777777" w:rsidR="007C6F2C" w:rsidRPr="00DD1753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32443" w:rsidRPr="00DD1753" w14:paraId="000906FC" w14:textId="77777777" w:rsidTr="00FC3502">
        <w:tc>
          <w:tcPr>
            <w:tcW w:w="3261" w:type="dxa"/>
            <w:vAlign w:val="center"/>
          </w:tcPr>
          <w:p w14:paraId="0BB565B9" w14:textId="166EA899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FAFAFA"/>
          </w:tcPr>
          <w:p w14:paraId="490C1823" w14:textId="46342868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  <w:tc>
          <w:tcPr>
            <w:tcW w:w="1267" w:type="dxa"/>
            <w:shd w:val="clear" w:color="auto" w:fill="FAFAFA"/>
          </w:tcPr>
          <w:p w14:paraId="7006DDD0" w14:textId="6219029B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5278725E" w14:textId="5027D810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shd w:val="clear" w:color="auto" w:fill="FAFAFA"/>
          </w:tcPr>
          <w:p w14:paraId="71C85916" w14:textId="0E13B55A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FAFAFA"/>
          </w:tcPr>
          <w:p w14:paraId="2E0E9223" w14:textId="37B5B1B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443" w:rsidRPr="00DD1753" w14:paraId="07CB35E2" w14:textId="77777777" w:rsidTr="00FC3502">
        <w:tc>
          <w:tcPr>
            <w:tcW w:w="3261" w:type="dxa"/>
            <w:vAlign w:val="center"/>
          </w:tcPr>
          <w:p w14:paraId="755DA2D9" w14:textId="2E46A5D6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43D4C9B" w14:textId="63C9BE94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="00FD0C5E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EB09B77" w14:textId="3743102C" w:rsidR="00D32443" w:rsidRPr="00DD1753" w:rsidRDefault="00FD0C5E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849172C" w14:textId="036F0EA0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70ABEE2" w14:textId="5690D49C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2249E462" w14:textId="3AFA9249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="00A2116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443" w:rsidRPr="00DD1753" w14:paraId="40A00F47" w14:textId="77777777" w:rsidTr="00D32443">
        <w:tc>
          <w:tcPr>
            <w:tcW w:w="3261" w:type="dxa"/>
          </w:tcPr>
          <w:p w14:paraId="182551D9" w14:textId="77777777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19DECE02" w14:textId="4258A9AD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1F154" w14:textId="348F671D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="00FD0C5E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3EBBF" w14:textId="7863D4D3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Times New Roman"/>
                <w:color w:val="000000" w:themeColor="text1"/>
                <w:lang w:val="en-GB"/>
              </w:rPr>
              <w:t>44</w:t>
            </w:r>
            <w:r w:rsidR="00FD0C5E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7DC20" w14:textId="7BDFA9CA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47404" w14:textId="23B30CEF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3A6BA" w14:textId="602F262A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A2116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32443" w:rsidRPr="001348E6" w14:paraId="484C8BFF" w14:textId="77777777" w:rsidTr="00CB10D1">
        <w:tc>
          <w:tcPr>
            <w:tcW w:w="3261" w:type="dxa"/>
            <w:shd w:val="clear" w:color="auto" w:fill="auto"/>
          </w:tcPr>
          <w:p w14:paraId="26F21915" w14:textId="77777777" w:rsidR="00D32443" w:rsidRPr="001348E6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F885" w14:textId="77777777" w:rsidR="00D32443" w:rsidRPr="001348E6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181" w14:textId="77777777" w:rsidR="00D32443" w:rsidRPr="001348E6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1EDE0" w14:textId="77777777" w:rsidR="00D32443" w:rsidRPr="001348E6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F8651" w14:textId="77777777" w:rsidR="00D32443" w:rsidRPr="001348E6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8008" w14:textId="77777777" w:rsidR="00D32443" w:rsidRPr="001348E6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32443" w:rsidRPr="00DD1753" w14:paraId="1BD65EE0" w14:textId="77777777" w:rsidTr="00CB10D1">
        <w:tc>
          <w:tcPr>
            <w:tcW w:w="3261" w:type="dxa"/>
            <w:shd w:val="clear" w:color="auto" w:fill="auto"/>
          </w:tcPr>
          <w:p w14:paraId="273FC7CD" w14:textId="614853D6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4E0C170" w14:textId="7777777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D69C7D8" w14:textId="7777777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E24815B" w14:textId="7777777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98382BD" w14:textId="7777777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53B37BF" w14:textId="77777777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32443" w:rsidRPr="00DD1753" w14:paraId="412461FB" w14:textId="77777777" w:rsidTr="00CB10D1">
        <w:tc>
          <w:tcPr>
            <w:tcW w:w="3261" w:type="dxa"/>
            <w:shd w:val="clear" w:color="auto" w:fill="auto"/>
            <w:vAlign w:val="center"/>
          </w:tcPr>
          <w:p w14:paraId="2D90F119" w14:textId="5BF9BEDC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C7E1CA2" w14:textId="5A0A886E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D1D3070" w14:textId="3F57DC11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3D844BA" w14:textId="79F15115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AD18023" w14:textId="2B0D2FB8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59</w:t>
            </w:r>
            <w:r w:rsidR="00D32443" w:rsidRPr="00DD175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804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522DC67C" w14:textId="0E3C842E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</w:tr>
      <w:tr w:rsidR="00D32443" w:rsidRPr="00DD1753" w14:paraId="5F57D314" w14:textId="77777777" w:rsidTr="00CB10D1">
        <w:tc>
          <w:tcPr>
            <w:tcW w:w="3261" w:type="dxa"/>
            <w:shd w:val="clear" w:color="auto" w:fill="auto"/>
            <w:vAlign w:val="center"/>
          </w:tcPr>
          <w:p w14:paraId="7030F5C4" w14:textId="171BDCB6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151F2" w14:textId="2F7ACD77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FD0C5E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18090" w14:textId="139C4C56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F15F" w14:textId="3F44CAAA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BA47" w14:textId="54868041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41DCC" w14:textId="6671B207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2116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</w:p>
        </w:tc>
      </w:tr>
      <w:tr w:rsidR="00D32443" w:rsidRPr="00DD1753" w14:paraId="165370D8" w14:textId="77777777" w:rsidTr="00CB10D1">
        <w:tc>
          <w:tcPr>
            <w:tcW w:w="3261" w:type="dxa"/>
            <w:shd w:val="clear" w:color="auto" w:fill="auto"/>
          </w:tcPr>
          <w:p w14:paraId="22EEDCFA" w14:textId="77777777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14ECB5A9" w14:textId="40A038C3" w:rsidR="00D32443" w:rsidRPr="00DD1753" w:rsidRDefault="00D32443" w:rsidP="001348E6">
            <w:pPr>
              <w:ind w:left="488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1CC5D" w14:textId="75F855D3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  <w:r w:rsidR="00D3244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9FFEC" w14:textId="5ED42F65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br/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24</w:t>
            </w:r>
            <w:r w:rsidR="00FD0C5E" w:rsidRPr="00DD1753">
              <w:rPr>
                <w:rFonts w:ascii="Browallia New" w:hAnsi="Browallia New" w:cs="Browallia New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BEF68" w14:textId="31B4FAD4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br/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109</w:t>
            </w:r>
            <w:r w:rsidRPr="00DD1753">
              <w:rPr>
                <w:rFonts w:ascii="Browallia New" w:hAnsi="Browallia New" w:cs="Browallia New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C271F" w14:textId="422582E1" w:rsidR="00D32443" w:rsidRPr="00DD1753" w:rsidRDefault="00D32443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br/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59</w:t>
            </w:r>
            <w:r w:rsidRPr="00DD1753">
              <w:rPr>
                <w:rFonts w:ascii="Browallia New" w:hAnsi="Browallia New" w:cs="Browallia New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5AEE6" w14:textId="02EC9F59" w:rsidR="00D32443" w:rsidRPr="00DD1753" w:rsidRDefault="00A35742" w:rsidP="00D3244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A2116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</w:p>
        </w:tc>
      </w:tr>
    </w:tbl>
    <w:p w14:paraId="7DE974BD" w14:textId="77777777" w:rsidR="001348E6" w:rsidRDefault="001348E6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67"/>
        <w:gridCol w:w="1267"/>
        <w:gridCol w:w="1267"/>
        <w:gridCol w:w="1267"/>
        <w:gridCol w:w="1268"/>
      </w:tblGrid>
      <w:tr w:rsidR="00416E66" w:rsidRPr="00DD1753" w14:paraId="18D62A11" w14:textId="77777777" w:rsidTr="00ED5AFA">
        <w:tc>
          <w:tcPr>
            <w:tcW w:w="3261" w:type="dxa"/>
          </w:tcPr>
          <w:p w14:paraId="1E982019" w14:textId="77777777" w:rsidR="00416E66" w:rsidRPr="00DD1753" w:rsidRDefault="00416E66" w:rsidP="00ED5AFA">
            <w:pPr>
              <w:ind w:left="34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vAlign w:val="bottom"/>
          </w:tcPr>
          <w:p w14:paraId="4D1424D7" w14:textId="2D76D43C" w:rsidR="00416E66" w:rsidRPr="00DD1753" w:rsidRDefault="00416E66" w:rsidP="00ED5AF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16E66" w:rsidRPr="00DD1753" w14:paraId="7E6CD0E7" w14:textId="77777777" w:rsidTr="00ED5AFA">
        <w:tc>
          <w:tcPr>
            <w:tcW w:w="3261" w:type="dxa"/>
            <w:vAlign w:val="bottom"/>
          </w:tcPr>
          <w:p w14:paraId="6B189F78" w14:textId="77777777" w:rsidR="00416E66" w:rsidRPr="00DD1753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วันครบกำหนด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ตามสัญญา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ของ</w:t>
            </w:r>
          </w:p>
          <w:p w14:paraId="2AAAC1DF" w14:textId="77777777" w:rsidR="00416E66" w:rsidRPr="00DD1753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3DC447A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43BEC90" w14:textId="7E02344D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EF2E0C" w14:textId="299ECC89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ถึง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7C6651E" w14:textId="064B59FF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3121F2D0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มูลค่าตามบัญชี</w:t>
            </w:r>
          </w:p>
        </w:tc>
      </w:tr>
      <w:tr w:rsidR="00416E66" w:rsidRPr="00DD1753" w14:paraId="7BBAF10E" w14:textId="77777777" w:rsidTr="00ED5AFA">
        <w:tc>
          <w:tcPr>
            <w:tcW w:w="3261" w:type="dxa"/>
          </w:tcPr>
          <w:p w14:paraId="2F9728BA" w14:textId="77777777" w:rsidR="00416E66" w:rsidRPr="00DD1753" w:rsidRDefault="00416E66" w:rsidP="00ED5AFA">
            <w:pPr>
              <w:ind w:left="3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5023652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EABDF5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886357F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BF2CA5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42071CF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416E66" w:rsidRPr="00DD1753" w14:paraId="3BA2E4B9" w14:textId="77777777" w:rsidTr="00ED5AFA">
        <w:tc>
          <w:tcPr>
            <w:tcW w:w="3261" w:type="dxa"/>
            <w:vAlign w:val="center"/>
          </w:tcPr>
          <w:p w14:paraId="4DBEA4A4" w14:textId="155F4BB6" w:rsidR="00416E66" w:rsidRPr="00DD1753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5BEF97A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2A758541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7985D079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center"/>
          </w:tcPr>
          <w:p w14:paraId="1D9BA533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FAFAFA"/>
            <w:vAlign w:val="center"/>
          </w:tcPr>
          <w:p w14:paraId="771D5716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A7700" w:rsidRPr="00DD1753" w14:paraId="2B3064A5" w14:textId="77777777" w:rsidTr="00ED5AFA">
        <w:tc>
          <w:tcPr>
            <w:tcW w:w="3261" w:type="dxa"/>
            <w:vAlign w:val="center"/>
          </w:tcPr>
          <w:p w14:paraId="1BEA8D4A" w14:textId="77777777" w:rsidR="00FA7700" w:rsidRPr="00DD1753" w:rsidRDefault="00FA7700" w:rsidP="00FA7700">
            <w:pPr>
              <w:ind w:left="34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3B0C3E" w14:textId="006AFE67" w:rsidR="00FA7700" w:rsidRPr="00DD1753" w:rsidRDefault="00A35742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5152C5" w14:textId="4010A3B6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E12026" w14:textId="59655D66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9B4C64" w14:textId="04A947D4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E5218" w14:textId="72D5E390" w:rsidR="00FA7700" w:rsidRPr="00DD1753" w:rsidRDefault="00A35742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260</w:t>
            </w:r>
          </w:p>
        </w:tc>
      </w:tr>
      <w:tr w:rsidR="00FA7700" w:rsidRPr="00DD1753" w14:paraId="1354C033" w14:textId="77777777" w:rsidTr="00ED5AFA">
        <w:tc>
          <w:tcPr>
            <w:tcW w:w="3261" w:type="dxa"/>
          </w:tcPr>
          <w:p w14:paraId="7A91E66E" w14:textId="77777777" w:rsidR="00FA7700" w:rsidRPr="00DD1753" w:rsidRDefault="00FA7700" w:rsidP="00FA7700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4A41F7A8" w14:textId="77777777" w:rsidR="00FA7700" w:rsidRPr="00DD1753" w:rsidRDefault="00FA7700" w:rsidP="00FA7700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6BEDF" w14:textId="07109589" w:rsidR="00FA7700" w:rsidRPr="00DD1753" w:rsidRDefault="00A35742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55EDB" w14:textId="34D73B74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4DC57" w14:textId="20BCFB8E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5B4D9" w14:textId="0D0B46D6" w:rsidR="00FA7700" w:rsidRPr="00DD1753" w:rsidRDefault="00FA7700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7A7FF" w14:textId="589A9DF2" w:rsidR="00FA7700" w:rsidRPr="00DD1753" w:rsidRDefault="00A35742" w:rsidP="00FA77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</w:tr>
      <w:tr w:rsidR="00416E66" w:rsidRPr="00DD1753" w14:paraId="472C7CAA" w14:textId="77777777" w:rsidTr="00ED5AFA">
        <w:tc>
          <w:tcPr>
            <w:tcW w:w="3261" w:type="dxa"/>
          </w:tcPr>
          <w:p w14:paraId="355E20D8" w14:textId="77777777" w:rsidR="00416E66" w:rsidRPr="00DD1753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E0C6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1F1C1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739F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7401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0AA7" w14:textId="77777777" w:rsidR="00416E66" w:rsidRPr="00DD1753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0D1" w:rsidRPr="00DD1753" w14:paraId="21165012" w14:textId="77777777" w:rsidTr="00CC6609">
        <w:tc>
          <w:tcPr>
            <w:tcW w:w="3261" w:type="dxa"/>
            <w:vAlign w:val="center"/>
          </w:tcPr>
          <w:p w14:paraId="10B750FD" w14:textId="250CF8B4" w:rsidR="00CB10D1" w:rsidRPr="00DD1753" w:rsidRDefault="00CB10D1" w:rsidP="00CB10D1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3AABB78" w14:textId="77777777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E6E853" w14:textId="77777777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06B8A0C" w14:textId="77777777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9BDCA8" w14:textId="77777777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E6CDAE5" w14:textId="77777777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B10D1" w:rsidRPr="00DD1753" w14:paraId="0A550E37" w14:textId="77777777" w:rsidTr="00ED5AFA">
        <w:tc>
          <w:tcPr>
            <w:tcW w:w="3261" w:type="dxa"/>
            <w:vAlign w:val="center"/>
          </w:tcPr>
          <w:p w14:paraId="749ABB6E" w14:textId="6A535734" w:rsidR="00CB10D1" w:rsidRPr="00DD1753" w:rsidRDefault="00CB10D1" w:rsidP="00CB10D1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55355" w14:textId="7A005868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AE522" w14:textId="434918E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0991" w14:textId="5EC5F1AD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CCCB3" w14:textId="1465BF35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E4BE" w14:textId="67236087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  <w:tr w:rsidR="00CB10D1" w:rsidRPr="00DD1753" w14:paraId="3CD45A01" w14:textId="77777777" w:rsidTr="00ED5AFA">
        <w:tc>
          <w:tcPr>
            <w:tcW w:w="3261" w:type="dxa"/>
          </w:tcPr>
          <w:p w14:paraId="16DCAAEB" w14:textId="77777777" w:rsidR="00CB10D1" w:rsidRPr="00DD1753" w:rsidRDefault="00CB10D1" w:rsidP="00CB10D1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รวมหนี้สินทางการเงิน</w:t>
            </w:r>
          </w:p>
          <w:p w14:paraId="67C6235D" w14:textId="2A95C3ED" w:rsidR="00CB10D1" w:rsidRPr="00DD1753" w:rsidRDefault="00CB10D1" w:rsidP="00CB10D1">
            <w:pPr>
              <w:ind w:left="34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ที่มิใช่อนุพันธ์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9335" w14:textId="1CC21ADF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2BB9" w14:textId="7634D881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3F61" w14:textId="3E956929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D7102" w14:textId="0AC5DE6A" w:rsidR="00CB10D1" w:rsidRPr="00DD1753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54D5" w14:textId="1F146D3C" w:rsidR="00CB10D1" w:rsidRPr="00DD1753" w:rsidRDefault="00A35742" w:rsidP="00CB10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</w:tbl>
    <w:p w14:paraId="3DFDBFE5" w14:textId="6D55EA40" w:rsidR="007C6F2C" w:rsidRPr="00DD1753" w:rsidRDefault="007C6F2C" w:rsidP="00E23583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E9DBC8B" w14:textId="665F2601" w:rsidR="00416E66" w:rsidRPr="00DD1753" w:rsidRDefault="00416E66" w:rsidP="00797693">
      <w:pPr>
        <w:pStyle w:val="Heading2"/>
        <w:numPr>
          <w:ilvl w:val="1"/>
          <w:numId w:val="1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6B41D23F" w14:textId="572BAB94" w:rsidR="00030787" w:rsidRPr="00DD1753" w:rsidRDefault="00030787" w:rsidP="00030787">
      <w:pPr>
        <w:rPr>
          <w:rFonts w:ascii="Browallia New" w:eastAsia="Arial Unicode MS" w:hAnsi="Browallia New" w:cs="Browallia New"/>
          <w:lang w:val="en-GB" w:eastAsia="x-none"/>
        </w:rPr>
      </w:pPr>
    </w:p>
    <w:p w14:paraId="51720113" w14:textId="69617F9D" w:rsidR="00030787" w:rsidRPr="00DD1753" w:rsidRDefault="00030787" w:rsidP="0003078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วัตถุประสงค์ของการบริหารส่วนของ</w:t>
      </w:r>
      <w:r w:rsidR="00BE6AB8">
        <w:rPr>
          <w:rFonts w:ascii="Browallia New" w:hAnsi="Browallia New" w:cs="Browallia New" w:hint="cs"/>
          <w:color w:val="000000" w:themeColor="text1"/>
          <w:cs/>
          <w:lang w:val="en-GB"/>
        </w:rPr>
        <w:t>เงิน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ทุน คือ</w:t>
      </w:r>
    </w:p>
    <w:p w14:paraId="04D6B0E1" w14:textId="77777777" w:rsidR="00030787" w:rsidRPr="00DD1753" w:rsidRDefault="00030787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505F3F9" w14:textId="52BAE5A4" w:rsidR="00030787" w:rsidRPr="00DD1753" w:rsidRDefault="00030787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7089413" w14:textId="4F259264" w:rsidR="00030787" w:rsidRPr="00DD1753" w:rsidRDefault="00030787" w:rsidP="0003078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FBB90FE" w14:textId="47DA1B1E" w:rsidR="00E23583" w:rsidRPr="00DD1753" w:rsidRDefault="00030787" w:rsidP="00E2358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 และปฏิบัติตามข้อกำหนดของสำนักงานคณะกรรมการกำกับและส่งเสริมการประกอบธุรกิจประกันภัย</w:t>
      </w:r>
    </w:p>
    <w:p w14:paraId="5C9B2B54" w14:textId="0B3CD037" w:rsidR="00255D79" w:rsidRPr="00DD1753" w:rsidRDefault="00E23583" w:rsidP="00E23583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7184" w:rsidRPr="00DD1753" w14:paraId="48457B4E" w14:textId="77777777" w:rsidTr="00BF4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631E9" w14:textId="69FCD8C8" w:rsidR="00757184" w:rsidRPr="00DD1753" w:rsidRDefault="0075718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</w:tbl>
    <w:p w14:paraId="2C983A00" w14:textId="1C8E00C0" w:rsidR="00757184" w:rsidRPr="00DD1753" w:rsidRDefault="00757184" w:rsidP="0075718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7A51BB2" w14:textId="2FE318E1" w:rsidR="00F368F9" w:rsidRPr="00DD1753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63E4B3A" w14:textId="77777777" w:rsidR="00757184" w:rsidRPr="00DD1753" w:rsidRDefault="00757184" w:rsidP="00F368F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DD1753" w14:paraId="611D28A6" w14:textId="77777777" w:rsidTr="001348E6">
        <w:tc>
          <w:tcPr>
            <w:tcW w:w="2678" w:type="dxa"/>
          </w:tcPr>
          <w:p w14:paraId="2A736D01" w14:textId="77777777" w:rsidR="002C713B" w:rsidRPr="00DD1753" w:rsidRDefault="002C713B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027BC40F" w14:textId="4219BA59" w:rsidR="002C713B" w:rsidRPr="00DD1753" w:rsidRDefault="002C713B" w:rsidP="002C713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68F9" w:rsidRPr="00DD1753" w14:paraId="2AD94D2F" w14:textId="77777777" w:rsidTr="001348E6">
        <w:tc>
          <w:tcPr>
            <w:tcW w:w="2678" w:type="dxa"/>
            <w:vAlign w:val="bottom"/>
          </w:tcPr>
          <w:p w14:paraId="507F6790" w14:textId="77777777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8A2983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42B4E91D" w14:textId="64CAF79D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5714AA6" w14:textId="2339CF1F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315FC34B" w14:textId="0F3B6A7F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A8187E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1D3F235" w14:textId="1937759F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644727D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7AFFAC8C" w14:textId="6DEF7410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D8B7A22" w14:textId="4B30619F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68F9" w:rsidRPr="00DD1753" w14:paraId="1147CA92" w14:textId="77777777" w:rsidTr="001348E6">
        <w:tc>
          <w:tcPr>
            <w:tcW w:w="2678" w:type="dxa"/>
          </w:tcPr>
          <w:p w14:paraId="6D72CDF3" w14:textId="77777777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853E739" w14:textId="5A68D92E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5DA70F6" w14:textId="2EBB0F59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2C85DA" w14:textId="5948959C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F17D908" w14:textId="50A05810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EDE3C6" w14:textId="325F4836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68F9" w:rsidRPr="00DD1753" w14:paraId="78522215" w14:textId="77777777" w:rsidTr="001348E6">
        <w:tc>
          <w:tcPr>
            <w:tcW w:w="2678" w:type="dxa"/>
          </w:tcPr>
          <w:p w14:paraId="0A32F9E4" w14:textId="11998577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0A951CE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B42B98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CF9454D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11E48812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744E000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368F9" w:rsidRPr="00DD1753" w14:paraId="39A785FD" w14:textId="77777777" w:rsidTr="001348E6">
        <w:tc>
          <w:tcPr>
            <w:tcW w:w="2678" w:type="dxa"/>
            <w:vAlign w:val="bottom"/>
          </w:tcPr>
          <w:p w14:paraId="3938FF2F" w14:textId="58F46255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27BC9305" w14:textId="5AA28C1C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0860E1DD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7C593DC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1C617B8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788BB8B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038FAB33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368F9" w:rsidRPr="00DD1753" w14:paraId="3D8C7585" w14:textId="77777777" w:rsidTr="001348E6">
        <w:tc>
          <w:tcPr>
            <w:tcW w:w="2678" w:type="dxa"/>
          </w:tcPr>
          <w:p w14:paraId="01F287C7" w14:textId="0C0B8945" w:rsidR="00F368F9" w:rsidRPr="00DD1753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FAFAFA"/>
          </w:tcPr>
          <w:p w14:paraId="504F926B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17B0E466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836D925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6B355434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FAFAFA"/>
          </w:tcPr>
          <w:p w14:paraId="77EC4127" w14:textId="77777777" w:rsidR="00F368F9" w:rsidRPr="00DD1753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84C6D" w:rsidRPr="00DD1753" w14:paraId="12EF0D22" w14:textId="77777777" w:rsidTr="001348E6">
        <w:tc>
          <w:tcPr>
            <w:tcW w:w="2678" w:type="dxa"/>
            <w:vAlign w:val="center"/>
          </w:tcPr>
          <w:p w14:paraId="50854F00" w14:textId="3603D45D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5348B1E" w14:textId="6351AD98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BC9C8C0" w14:textId="71FC5EAF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37275933" w14:textId="62DA66B3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B95BF48" w14:textId="42E9C10C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3AD8317B" w14:textId="48B0184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819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109</w:t>
            </w:r>
          </w:p>
        </w:tc>
      </w:tr>
      <w:tr w:rsidR="00384C6D" w:rsidRPr="00DD1753" w14:paraId="17F67B62" w14:textId="77777777" w:rsidTr="001348E6">
        <w:tc>
          <w:tcPr>
            <w:tcW w:w="2678" w:type="dxa"/>
            <w:vAlign w:val="center"/>
          </w:tcPr>
          <w:p w14:paraId="77D795D5" w14:textId="2259DE28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9C0D55" w14:textId="6F0B3FB2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84096" w14:textId="1ECB9B9C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271A3" w14:textId="6FA2CC52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E6E6D" w14:textId="0FC97569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F413C" w14:textId="4D1610E6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</w:tr>
      <w:tr w:rsidR="00384C6D" w:rsidRPr="00DD1753" w14:paraId="0BFB1D40" w14:textId="77777777" w:rsidTr="001348E6">
        <w:tc>
          <w:tcPr>
            <w:tcW w:w="2678" w:type="dxa"/>
          </w:tcPr>
          <w:p w14:paraId="542C5E9D" w14:textId="02C443B3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5369C9A" w14:textId="431B7E5A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B22AB8A" w14:textId="7B1DBA2B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384C6D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887</w:t>
            </w:r>
            <w:r w:rsidR="00384C6D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C1BC70A" w14:textId="53856A30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0AFB8C7" w14:textId="51772211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0508494" w14:textId="033076D3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922</w:t>
            </w:r>
            <w:r w:rsidR="00384C6D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772</w:t>
            </w:r>
          </w:p>
        </w:tc>
      </w:tr>
      <w:tr w:rsidR="00384C6D" w:rsidRPr="00DD1753" w14:paraId="6533ACFA" w14:textId="77777777" w:rsidTr="001348E6">
        <w:tc>
          <w:tcPr>
            <w:tcW w:w="2678" w:type="dxa"/>
          </w:tcPr>
          <w:p w14:paraId="061C254F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0CFFF26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67C182A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1B7E86A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75BF1B1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D53DC36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73FFE6C2" w14:textId="77777777" w:rsidTr="001348E6">
        <w:tc>
          <w:tcPr>
            <w:tcW w:w="2678" w:type="dxa"/>
            <w:vAlign w:val="bottom"/>
          </w:tcPr>
          <w:p w14:paraId="1D482B36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18E568F5" w14:textId="496CE04C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3F84F67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80AF86F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37E9A83F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9E83E46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DA9BE8B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2F746AAA" w14:textId="77777777" w:rsidTr="001348E6">
        <w:tc>
          <w:tcPr>
            <w:tcW w:w="2678" w:type="dxa"/>
            <w:vAlign w:val="bottom"/>
          </w:tcPr>
          <w:p w14:paraId="3E99C6AC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</w:t>
            </w:r>
          </w:p>
          <w:p w14:paraId="0A6D7A9A" w14:textId="2F1E1D80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505275C" w14:textId="484626E8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1C3BDDA" w14:textId="464F6C92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D572E55" w14:textId="51B02033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499606C" w14:textId="4537973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B14FE81" w14:textId="6B9E8AE8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660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377</w:t>
            </w:r>
          </w:p>
        </w:tc>
      </w:tr>
      <w:tr w:rsidR="00384C6D" w:rsidRPr="00DD1753" w14:paraId="32B3A6F2" w14:textId="77777777" w:rsidTr="001348E6">
        <w:tc>
          <w:tcPr>
            <w:tcW w:w="2678" w:type="dxa"/>
            <w:vAlign w:val="bottom"/>
          </w:tcPr>
          <w:p w14:paraId="6106523F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</w:t>
            </w:r>
          </w:p>
          <w:p w14:paraId="1B473ACE" w14:textId="1F182138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6A7B207" w14:textId="09D156E2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656B12" w14:textId="5668B414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C951AD" w14:textId="61374B83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494F4645" w14:textId="68AC2950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147988A" w14:textId="086C64EA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</w:p>
        </w:tc>
      </w:tr>
      <w:tr w:rsidR="00384C6D" w:rsidRPr="00DD1753" w14:paraId="1958A4A6" w14:textId="77777777" w:rsidTr="001348E6">
        <w:tc>
          <w:tcPr>
            <w:tcW w:w="2678" w:type="dxa"/>
            <w:vAlign w:val="bottom"/>
          </w:tcPr>
          <w:p w14:paraId="3C216624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</w:t>
            </w:r>
          </w:p>
          <w:p w14:paraId="28C03C8D" w14:textId="09C1B508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และรัฐวิสาหกิจ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1DFA351" w14:textId="10201081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B89602D" w14:textId="3925D74A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03B5AAA" w14:textId="12AA936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0120E11" w14:textId="4A25FC0C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FB261A4" w14:textId="62C441E1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432</w:t>
            </w:r>
          </w:p>
        </w:tc>
      </w:tr>
      <w:tr w:rsidR="00384C6D" w:rsidRPr="00DD1753" w14:paraId="73B240FF" w14:textId="77777777" w:rsidTr="001348E6">
        <w:tc>
          <w:tcPr>
            <w:tcW w:w="2678" w:type="dxa"/>
            <w:vAlign w:val="center"/>
          </w:tcPr>
          <w:p w14:paraId="25681FA3" w14:textId="6542CEBF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6927381" w14:textId="6ACE86F5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5B65D3AF" w14:textId="557C6629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6C76C6C6" w14:textId="6127ABD3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23B490D8" w14:textId="4F60E531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61256C22" w14:textId="449272E8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641</w:t>
            </w:r>
          </w:p>
        </w:tc>
      </w:tr>
      <w:tr w:rsidR="00384C6D" w:rsidRPr="00DD1753" w14:paraId="08A96FF6" w14:textId="77777777" w:rsidTr="001348E6">
        <w:tc>
          <w:tcPr>
            <w:tcW w:w="2678" w:type="dxa"/>
            <w:vAlign w:val="center"/>
          </w:tcPr>
          <w:p w14:paraId="0ECCA325" w14:textId="71ACA7AF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9B899F" w14:textId="101C538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FB8807" w14:textId="29BD1286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E6AA1" w14:textId="51F3198B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6D8685" w14:textId="72771E21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CE629A" w14:textId="4CF8242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849</w:t>
            </w:r>
          </w:p>
        </w:tc>
      </w:tr>
      <w:tr w:rsidR="00384C6D" w:rsidRPr="00DD1753" w14:paraId="072E0E86" w14:textId="77777777" w:rsidTr="001348E6">
        <w:tc>
          <w:tcPr>
            <w:tcW w:w="2678" w:type="dxa"/>
            <w:vAlign w:val="center"/>
          </w:tcPr>
          <w:p w14:paraId="05A42673" w14:textId="773559BD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3C832" w14:textId="54610716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03E567" w14:textId="206817AD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485F3" w14:textId="19C1E265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831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37379" w14:textId="13C8B39C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83473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831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41CBA3" w14:textId="17BB461F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783473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831</w:t>
            </w:r>
            <w:r w:rsidR="00783473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329</w:t>
            </w:r>
          </w:p>
        </w:tc>
      </w:tr>
      <w:tr w:rsidR="00384C6D" w:rsidRPr="00DD1753" w14:paraId="71FFDA32" w14:textId="77777777" w:rsidTr="001348E6">
        <w:tc>
          <w:tcPr>
            <w:tcW w:w="2678" w:type="dxa"/>
            <w:vAlign w:val="center"/>
          </w:tcPr>
          <w:p w14:paraId="2CEAE2EA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F08A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BCD8D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977E1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58F4E3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B795EF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5AC63875" w14:textId="77777777" w:rsidTr="001348E6">
        <w:tc>
          <w:tcPr>
            <w:tcW w:w="2678" w:type="dxa"/>
            <w:vAlign w:val="bottom"/>
          </w:tcPr>
          <w:p w14:paraId="04393532" w14:textId="77777777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36D23AE2" w14:textId="7D2A37F1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3A29B590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D271766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0FB985D7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B503E3A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30702EF5" w14:textId="77777777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5DA3EE8C" w14:textId="77777777" w:rsidTr="001348E6">
        <w:tc>
          <w:tcPr>
            <w:tcW w:w="2678" w:type="dxa"/>
            <w:vAlign w:val="center"/>
          </w:tcPr>
          <w:p w14:paraId="3C97681F" w14:textId="62FC7C08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17824920" w14:textId="13FF3EAA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center"/>
          </w:tcPr>
          <w:p w14:paraId="7C3C1E9F" w14:textId="1C3F8BF6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96FBD56" w14:textId="230FE8E5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88" w:type="dxa"/>
            <w:shd w:val="clear" w:color="auto" w:fill="FAFAFA"/>
          </w:tcPr>
          <w:p w14:paraId="3EBF6495" w14:textId="546FA418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89" w:type="dxa"/>
            <w:shd w:val="clear" w:color="auto" w:fill="FAFAFA"/>
          </w:tcPr>
          <w:p w14:paraId="4F8287E3" w14:textId="745ED225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6</w:t>
            </w:r>
          </w:p>
        </w:tc>
      </w:tr>
      <w:tr w:rsidR="00384C6D" w:rsidRPr="00DD1753" w14:paraId="2BD77EB1" w14:textId="77777777" w:rsidTr="001348E6">
        <w:tc>
          <w:tcPr>
            <w:tcW w:w="2678" w:type="dxa"/>
            <w:vAlign w:val="center"/>
          </w:tcPr>
          <w:p w14:paraId="317EC17C" w14:textId="72597929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D18238" w14:textId="4213C045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D85D3" w14:textId="0AC3FFF8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0839D37" w14:textId="3D8E1D7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198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432E4E0" w14:textId="4AA49951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198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F83516C" w14:textId="722332C4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198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575</w:t>
            </w:r>
          </w:p>
        </w:tc>
      </w:tr>
      <w:tr w:rsidR="00384C6D" w:rsidRPr="00DD1753" w14:paraId="427AFB2E" w14:textId="77777777" w:rsidTr="001348E6">
        <w:tc>
          <w:tcPr>
            <w:tcW w:w="2678" w:type="dxa"/>
            <w:vAlign w:val="center"/>
          </w:tcPr>
          <w:p w14:paraId="43793E09" w14:textId="6E19CEFB" w:rsidR="00384C6D" w:rsidRPr="00DD1753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B9B6" w14:textId="265928E4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DA37CF" w14:textId="4CE91F0E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BDEFC" w14:textId="29893F27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392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63AC6" w14:textId="26757753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392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96D82" w14:textId="6781BF20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392</w:t>
            </w:r>
            <w:r w:rsidR="009E03E1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121</w:t>
            </w:r>
          </w:p>
        </w:tc>
      </w:tr>
    </w:tbl>
    <w:p w14:paraId="06B0EC69" w14:textId="0D9615E8" w:rsidR="00C10124" w:rsidRPr="00DD1753" w:rsidRDefault="00C10124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1D30ECA" w14:textId="77777777" w:rsidR="00C10124" w:rsidRPr="00DD1753" w:rsidRDefault="00C10124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CB10D1" w:rsidRPr="00DD1753" w14:paraId="5A4F5896" w14:textId="77777777" w:rsidTr="001348E6">
        <w:tc>
          <w:tcPr>
            <w:tcW w:w="2678" w:type="dxa"/>
          </w:tcPr>
          <w:p w14:paraId="6F7BF1A3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00F1E0F2" w14:textId="77777777" w:rsidR="00CB10D1" w:rsidRPr="00DD1753" w:rsidRDefault="00CB10D1" w:rsidP="00CC660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B10D1" w:rsidRPr="00DD1753" w14:paraId="52B6EA9E" w14:textId="77777777" w:rsidTr="001348E6">
        <w:tc>
          <w:tcPr>
            <w:tcW w:w="2678" w:type="dxa"/>
            <w:vAlign w:val="bottom"/>
          </w:tcPr>
          <w:p w14:paraId="310666EF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DA7A81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03E8E00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7E6A28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05F56A1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2F48AF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6A83001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EA64EB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0D26815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193CF60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B10D1" w:rsidRPr="00DD1753" w14:paraId="57506DF9" w14:textId="77777777" w:rsidTr="001348E6">
        <w:tc>
          <w:tcPr>
            <w:tcW w:w="2678" w:type="dxa"/>
          </w:tcPr>
          <w:p w14:paraId="4E539035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6D00EC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6D4CE9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D06B4CC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552E18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7A3F08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B10D1" w:rsidRPr="00DD1753" w14:paraId="2E7BDA33" w14:textId="77777777" w:rsidTr="001348E6">
        <w:tc>
          <w:tcPr>
            <w:tcW w:w="2678" w:type="dxa"/>
            <w:shd w:val="clear" w:color="auto" w:fill="auto"/>
          </w:tcPr>
          <w:p w14:paraId="4397C2FF" w14:textId="1938B2CB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0208CC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BC657F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32A2B4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3CAF64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4C5686B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B10D1" w:rsidRPr="00DD1753" w14:paraId="3F5797BC" w14:textId="77777777" w:rsidTr="001348E6">
        <w:tc>
          <w:tcPr>
            <w:tcW w:w="2678" w:type="dxa"/>
            <w:shd w:val="clear" w:color="auto" w:fill="auto"/>
            <w:vAlign w:val="bottom"/>
          </w:tcPr>
          <w:p w14:paraId="606EB2B0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11C9F3D0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B9B3F4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DD7D3B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BE231E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A05E2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647E63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7EDE583D" w14:textId="77777777" w:rsidTr="001348E6">
        <w:tc>
          <w:tcPr>
            <w:tcW w:w="2678" w:type="dxa"/>
            <w:shd w:val="clear" w:color="auto" w:fill="auto"/>
          </w:tcPr>
          <w:p w14:paraId="1E64D35A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เงินลงทุนในหลักทรัพย์</w:t>
            </w:r>
          </w:p>
        </w:tc>
        <w:tc>
          <w:tcPr>
            <w:tcW w:w="1388" w:type="dxa"/>
            <w:shd w:val="clear" w:color="auto" w:fill="auto"/>
          </w:tcPr>
          <w:p w14:paraId="1D0CE52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12C10C7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130853F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shd w:val="clear" w:color="auto" w:fill="auto"/>
          </w:tcPr>
          <w:p w14:paraId="418A656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shd w:val="clear" w:color="auto" w:fill="auto"/>
          </w:tcPr>
          <w:p w14:paraId="755FFF9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B10D1" w:rsidRPr="00DD1753" w14:paraId="7FC63941" w14:textId="77777777" w:rsidTr="001348E6">
        <w:tc>
          <w:tcPr>
            <w:tcW w:w="2678" w:type="dxa"/>
            <w:shd w:val="clear" w:color="auto" w:fill="auto"/>
            <w:vAlign w:val="center"/>
          </w:tcPr>
          <w:p w14:paraId="32EC2881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8DA9895" w14:textId="2271062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51C5D0D" w14:textId="484546FA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C2A9C2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9B57B9A" w14:textId="537EA88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89" w:type="dxa"/>
            <w:shd w:val="clear" w:color="auto" w:fill="auto"/>
          </w:tcPr>
          <w:p w14:paraId="2253B151" w14:textId="00BCEADC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10D1"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CB10D1"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B10D1" w:rsidRPr="00DD1753" w14:paraId="34554EFD" w14:textId="77777777" w:rsidTr="001348E6">
        <w:tc>
          <w:tcPr>
            <w:tcW w:w="2678" w:type="dxa"/>
            <w:shd w:val="clear" w:color="auto" w:fill="auto"/>
            <w:vAlign w:val="center"/>
          </w:tcPr>
          <w:p w14:paraId="728F61BB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52B2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590D9" w14:textId="7AFD4C99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29D3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617C1" w14:textId="0F88969E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01A199B" w14:textId="533ECAEA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372</w:t>
            </w:r>
          </w:p>
        </w:tc>
      </w:tr>
      <w:tr w:rsidR="00CB10D1" w:rsidRPr="00DD1753" w14:paraId="278E4590" w14:textId="77777777" w:rsidTr="001348E6">
        <w:tc>
          <w:tcPr>
            <w:tcW w:w="2678" w:type="dxa"/>
            <w:shd w:val="clear" w:color="auto" w:fill="auto"/>
          </w:tcPr>
          <w:p w14:paraId="47C4072B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653CC7F" w14:textId="3F8EEDA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7D8EFBE" w14:textId="6C63A1E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887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8720A1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9F8F0F0" w14:textId="1E8A9E6E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E3FFB08" w14:textId="7BFCBE53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10D1"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B10D1"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CB10D1" w:rsidRPr="00DD1753" w14:paraId="52BA024F" w14:textId="77777777" w:rsidTr="001348E6">
        <w:tc>
          <w:tcPr>
            <w:tcW w:w="2678" w:type="dxa"/>
            <w:shd w:val="clear" w:color="auto" w:fill="auto"/>
          </w:tcPr>
          <w:p w14:paraId="180F6F45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32C684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9A87CAC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FC3C46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451745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63E7E7F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2A9D3B65" w14:textId="77777777" w:rsidTr="001348E6">
        <w:tc>
          <w:tcPr>
            <w:tcW w:w="2678" w:type="dxa"/>
            <w:shd w:val="clear" w:color="auto" w:fill="auto"/>
            <w:vAlign w:val="bottom"/>
          </w:tcPr>
          <w:p w14:paraId="44F770E8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63B356CF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2163DE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A52C18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3D751C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66A05A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C68C6B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4702802C" w14:textId="77777777" w:rsidTr="001348E6">
        <w:tc>
          <w:tcPr>
            <w:tcW w:w="2678" w:type="dxa"/>
            <w:shd w:val="clear" w:color="auto" w:fill="auto"/>
            <w:vAlign w:val="bottom"/>
          </w:tcPr>
          <w:p w14:paraId="6CFC5965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</w:t>
            </w:r>
          </w:p>
          <w:p w14:paraId="27FE7160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50491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E11C43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A0396E" w14:textId="6C258498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FC8228D" w14:textId="5EF38B87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BE26326" w14:textId="726BEF75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295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</w:p>
        </w:tc>
      </w:tr>
      <w:tr w:rsidR="00CB10D1" w:rsidRPr="00DD1753" w14:paraId="7DDE5E3B" w14:textId="77777777" w:rsidTr="001348E6">
        <w:tc>
          <w:tcPr>
            <w:tcW w:w="2678" w:type="dxa"/>
            <w:shd w:val="clear" w:color="auto" w:fill="auto"/>
            <w:vAlign w:val="bottom"/>
          </w:tcPr>
          <w:p w14:paraId="45FBE9E2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</w:t>
            </w:r>
          </w:p>
          <w:p w14:paraId="6C484B08" w14:textId="1D135DC2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C735A2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055974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E9A53B7" w14:textId="1F5CB2AF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18A7F28" w14:textId="2D1A9AE9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93CD5AF" w14:textId="6183D6A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199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367</w:t>
            </w:r>
          </w:p>
        </w:tc>
      </w:tr>
      <w:tr w:rsidR="00CB10D1" w:rsidRPr="00DD1753" w14:paraId="62C5373D" w14:textId="77777777" w:rsidTr="001348E6">
        <w:tc>
          <w:tcPr>
            <w:tcW w:w="2678" w:type="dxa"/>
            <w:shd w:val="clear" w:color="auto" w:fill="auto"/>
            <w:vAlign w:val="bottom"/>
          </w:tcPr>
          <w:p w14:paraId="56D1FE76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</w:t>
            </w:r>
          </w:p>
          <w:p w14:paraId="511BC69D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และรัฐวิสาหกิจ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19F556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89BCDCC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C32D73D" w14:textId="48EE67F0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578079D" w14:textId="5896AF63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C904AD" w14:textId="7060175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  <w:tr w:rsidR="00CB10D1" w:rsidRPr="00DD1753" w14:paraId="5C693B61" w14:textId="77777777" w:rsidTr="001348E6">
        <w:tc>
          <w:tcPr>
            <w:tcW w:w="2678" w:type="dxa"/>
            <w:shd w:val="clear" w:color="auto" w:fill="auto"/>
            <w:vAlign w:val="center"/>
          </w:tcPr>
          <w:p w14:paraId="42E5098F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7AC8A17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13A77B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B0F556A" w14:textId="6AEF7C1A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64C843F" w14:textId="3AB8C09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07A3C54" w14:textId="0FD856C4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</w:tr>
      <w:tr w:rsidR="00CB10D1" w:rsidRPr="00DD1753" w14:paraId="58E66DDE" w14:textId="77777777" w:rsidTr="001348E6">
        <w:tc>
          <w:tcPr>
            <w:tcW w:w="2678" w:type="dxa"/>
            <w:shd w:val="clear" w:color="auto" w:fill="auto"/>
            <w:vAlign w:val="center"/>
          </w:tcPr>
          <w:p w14:paraId="4C17E269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BEB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36EB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4231" w14:textId="4966D7B5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44378" w14:textId="60692DC2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D1B20" w14:textId="20930A4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087</w:t>
            </w:r>
          </w:p>
        </w:tc>
      </w:tr>
      <w:tr w:rsidR="00CB10D1" w:rsidRPr="00DD1753" w14:paraId="3FE502EF" w14:textId="77777777" w:rsidTr="001348E6">
        <w:tc>
          <w:tcPr>
            <w:tcW w:w="2678" w:type="dxa"/>
            <w:shd w:val="clear" w:color="auto" w:fill="auto"/>
            <w:vAlign w:val="center"/>
          </w:tcPr>
          <w:p w14:paraId="1B11D649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672E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3E81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B3C62" w14:textId="1D7139C8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274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82B67" w14:textId="0A7CCDE2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274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60A47" w14:textId="35151685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274</w:t>
            </w:r>
            <w:r w:rsidR="009E03E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</w:tr>
      <w:tr w:rsidR="00CB10D1" w:rsidRPr="00DD1753" w14:paraId="46575E59" w14:textId="77777777" w:rsidTr="001348E6">
        <w:tc>
          <w:tcPr>
            <w:tcW w:w="2678" w:type="dxa"/>
            <w:shd w:val="clear" w:color="auto" w:fill="auto"/>
            <w:vAlign w:val="center"/>
          </w:tcPr>
          <w:p w14:paraId="4FAE6D0E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A90F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76C1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B19B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5FCB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BADCC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7C322E1E" w14:textId="77777777" w:rsidTr="001348E6">
        <w:tc>
          <w:tcPr>
            <w:tcW w:w="2678" w:type="dxa"/>
            <w:shd w:val="clear" w:color="auto" w:fill="auto"/>
            <w:vAlign w:val="bottom"/>
          </w:tcPr>
          <w:p w14:paraId="20CB641C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</w:p>
          <w:p w14:paraId="35CC4F9A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A16A11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12E902C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5DD76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1D681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42EA30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6CB81A5A" w14:textId="77777777" w:rsidTr="001348E6">
        <w:tc>
          <w:tcPr>
            <w:tcW w:w="2678" w:type="dxa"/>
            <w:shd w:val="clear" w:color="auto" w:fill="auto"/>
            <w:vAlign w:val="center"/>
          </w:tcPr>
          <w:p w14:paraId="2C203387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A659AF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F78053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7002D4A1" w14:textId="7997DF4F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37A41495" w14:textId="18E9268D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shd w:val="clear" w:color="auto" w:fill="auto"/>
          </w:tcPr>
          <w:p w14:paraId="2CB667C7" w14:textId="07D549E2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CB10D1" w:rsidRPr="00DD1753" w14:paraId="01D6B72B" w14:textId="77777777" w:rsidTr="001348E6">
        <w:tc>
          <w:tcPr>
            <w:tcW w:w="2678" w:type="dxa"/>
            <w:shd w:val="clear" w:color="auto" w:fill="auto"/>
            <w:vAlign w:val="center"/>
          </w:tcPr>
          <w:p w14:paraId="6DD7DF76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499F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97E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47B5616" w14:textId="772BB1B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B10D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AA24E8E" w14:textId="7C801CA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2FAC58C8" w14:textId="566683DC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CB10D1" w:rsidRPr="00DD1753" w14:paraId="2CA1FB19" w14:textId="77777777" w:rsidTr="001348E6">
        <w:tc>
          <w:tcPr>
            <w:tcW w:w="2678" w:type="dxa"/>
            <w:shd w:val="clear" w:color="auto" w:fill="auto"/>
            <w:vAlign w:val="center"/>
          </w:tcPr>
          <w:p w14:paraId="253D9D2D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395C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6AAC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247A" w14:textId="09597A67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3F26" w14:textId="10E2830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9850C" w14:textId="4B71343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726886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</w:tr>
    </w:tbl>
    <w:p w14:paraId="1DD66F95" w14:textId="5182C655" w:rsidR="000A0BB1" w:rsidRPr="00DD1753" w:rsidRDefault="000A0BB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586A8BC" w14:textId="77777777" w:rsidR="00CB10D1" w:rsidRPr="00DD1753" w:rsidRDefault="00CB10D1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5A0C114" w14:textId="77777777" w:rsidR="000A0BB1" w:rsidRPr="00DD1753" w:rsidRDefault="000A0BB1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DD1753" w14:paraId="592B6A00" w14:textId="77777777" w:rsidTr="001348E6">
        <w:tc>
          <w:tcPr>
            <w:tcW w:w="2678" w:type="dxa"/>
          </w:tcPr>
          <w:p w14:paraId="3D0A7903" w14:textId="7DE61E19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55D14AB2" w14:textId="2A7EA233" w:rsidR="002C713B" w:rsidRPr="00DD1753" w:rsidRDefault="002C713B" w:rsidP="00963BEC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C713B" w:rsidRPr="00DD1753" w14:paraId="147D1E38" w14:textId="77777777" w:rsidTr="001348E6">
        <w:tc>
          <w:tcPr>
            <w:tcW w:w="2678" w:type="dxa"/>
            <w:vAlign w:val="bottom"/>
          </w:tcPr>
          <w:p w14:paraId="718E6BF2" w14:textId="77777777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FD01CF8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6DF4523F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1043A57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2A3EF466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C32A9E5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4EACA2E9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FF2B3FD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2CEFC79B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5C93EDB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713B" w:rsidRPr="00DD1753" w14:paraId="23C6C876" w14:textId="77777777" w:rsidTr="001348E6">
        <w:tc>
          <w:tcPr>
            <w:tcW w:w="2678" w:type="dxa"/>
          </w:tcPr>
          <w:p w14:paraId="1EFD08D6" w14:textId="77777777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C48BFF3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DF8AEAF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8524E83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89AB062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16D93AA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713B" w:rsidRPr="00DD1753" w14:paraId="28A6A9E2" w14:textId="77777777" w:rsidTr="001348E6">
        <w:tc>
          <w:tcPr>
            <w:tcW w:w="2678" w:type="dxa"/>
          </w:tcPr>
          <w:p w14:paraId="1C051955" w14:textId="75D62D30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AA989C7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5175E1A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C81D7E0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C436A57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71536DC2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2C713B" w:rsidRPr="00DD1753" w14:paraId="6A30917F" w14:textId="77777777" w:rsidTr="001348E6">
        <w:tc>
          <w:tcPr>
            <w:tcW w:w="2678" w:type="dxa"/>
          </w:tcPr>
          <w:p w14:paraId="1CD00710" w14:textId="77777777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73ABC0FC" w14:textId="77777777" w:rsidR="002C713B" w:rsidRPr="00DD1753" w:rsidRDefault="002C713B" w:rsidP="0013727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F176B06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6071992C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10E1E94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15B7D555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487FCEE2" w14:textId="77777777" w:rsidR="002C713B" w:rsidRPr="00DD1753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082C272E" w14:textId="77777777" w:rsidTr="001348E6">
        <w:tc>
          <w:tcPr>
            <w:tcW w:w="2678" w:type="dxa"/>
            <w:vAlign w:val="center"/>
          </w:tcPr>
          <w:p w14:paraId="644AB21D" w14:textId="124EBDD9" w:rsidR="00384C6D" w:rsidRPr="00DD1753" w:rsidRDefault="00384C6D" w:rsidP="00384C6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FAFAFA"/>
          </w:tcPr>
          <w:p w14:paraId="20A001D7" w14:textId="76AE033A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8" w:type="dxa"/>
            <w:shd w:val="clear" w:color="auto" w:fill="FAFAFA"/>
          </w:tcPr>
          <w:p w14:paraId="35735FE3" w14:textId="5231BE18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88" w:type="dxa"/>
            <w:shd w:val="clear" w:color="auto" w:fill="FAFAFA"/>
          </w:tcPr>
          <w:p w14:paraId="26324595" w14:textId="3E53077D" w:rsidR="00384C6D" w:rsidRPr="00DD1753" w:rsidRDefault="00907B3B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1A42EDB" w14:textId="63AF8AE4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84C6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89" w:type="dxa"/>
            <w:shd w:val="clear" w:color="auto" w:fill="FAFAFA"/>
          </w:tcPr>
          <w:p w14:paraId="42A67D92" w14:textId="497FA02E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231</w:t>
            </w:r>
            <w:r w:rsidR="00384C6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  <w:tr w:rsidR="00384C6D" w:rsidRPr="00DD1753" w14:paraId="04D3467C" w14:textId="77777777" w:rsidTr="001348E6">
        <w:tc>
          <w:tcPr>
            <w:tcW w:w="2678" w:type="dxa"/>
            <w:vAlign w:val="center"/>
          </w:tcPr>
          <w:p w14:paraId="20E7BAB9" w14:textId="35DAFDBE" w:rsidR="00384C6D" w:rsidRPr="00DD1753" w:rsidRDefault="00384C6D" w:rsidP="00384C6D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FAFAFA"/>
          </w:tcPr>
          <w:p w14:paraId="74F308B8" w14:textId="05F1FA63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AA27FEB" w14:textId="58EB0B6F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88" w:type="dxa"/>
            <w:shd w:val="clear" w:color="auto" w:fill="FAFAFA"/>
          </w:tcPr>
          <w:p w14:paraId="371224A0" w14:textId="12531E61" w:rsidR="00384C6D" w:rsidRPr="00DD1753" w:rsidRDefault="00907B3B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4E13E830" w14:textId="63981D8F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  <w:tc>
          <w:tcPr>
            <w:tcW w:w="1389" w:type="dxa"/>
            <w:shd w:val="clear" w:color="auto" w:fill="FAFAFA"/>
          </w:tcPr>
          <w:p w14:paraId="6CBF6003" w14:textId="34D6040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</w:tr>
      <w:tr w:rsidR="00384C6D" w:rsidRPr="00DD1753" w14:paraId="067D3A97" w14:textId="77777777" w:rsidTr="001348E6">
        <w:tc>
          <w:tcPr>
            <w:tcW w:w="2678" w:type="dxa"/>
            <w:vAlign w:val="center"/>
          </w:tcPr>
          <w:p w14:paraId="093EEF2B" w14:textId="77777777" w:rsidR="00384C6D" w:rsidRPr="00DD1753" w:rsidRDefault="00384C6D" w:rsidP="00384C6D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E69F300" w14:textId="0BEB3037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19C318C" w14:textId="2F9FA455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25ACEF" w14:textId="19C12C28" w:rsidR="00384C6D" w:rsidRPr="00DD1753" w:rsidRDefault="00907B3B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0684E4C" w14:textId="22CC039B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6C90B504" w14:textId="7DBC574B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</w:tr>
      <w:tr w:rsidR="00174F58" w:rsidRPr="00DD1753" w14:paraId="4A121A41" w14:textId="77777777" w:rsidTr="001348E6">
        <w:tc>
          <w:tcPr>
            <w:tcW w:w="2678" w:type="dxa"/>
          </w:tcPr>
          <w:p w14:paraId="0D3D6822" w14:textId="77777777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7D09973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89B93FC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33892821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2FD53DF3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22B66374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DD1753" w14:paraId="15036300" w14:textId="77777777" w:rsidTr="001348E6">
        <w:tc>
          <w:tcPr>
            <w:tcW w:w="2678" w:type="dxa"/>
            <w:vAlign w:val="bottom"/>
          </w:tcPr>
          <w:p w14:paraId="1A412960" w14:textId="77777777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ไม่ได้</w:t>
            </w:r>
          </w:p>
          <w:p w14:paraId="37426308" w14:textId="118F413C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08DDEF98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453D4AD9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5B6D3C40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08AD3FCA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7974E85E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222D7" w:rsidRPr="00DD1753" w14:paraId="5D35522D" w14:textId="77777777" w:rsidTr="001348E6">
        <w:tc>
          <w:tcPr>
            <w:tcW w:w="2678" w:type="dxa"/>
            <w:vAlign w:val="bottom"/>
          </w:tcPr>
          <w:p w14:paraId="5ABE2315" w14:textId="47E95328" w:rsidR="009E28C0" w:rsidRPr="00DD1753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</w:t>
            </w:r>
          </w:p>
          <w:p w14:paraId="3DF9AC6D" w14:textId="62FD52C7" w:rsidR="00F222D7" w:rsidRPr="00DD1753" w:rsidRDefault="009E28C0" w:rsidP="009E28C0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 xml:space="preserve">      </w:t>
            </w:r>
            <w:r w:rsidR="00F222D7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E5898A2" w14:textId="148677BB" w:rsidR="00F222D7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7E439D3" w14:textId="05ABF683" w:rsidR="00F222D7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98B0542" w14:textId="5B9C8C98" w:rsidR="00F222D7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55571E4" w14:textId="366317AA" w:rsidR="00F222D7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9FF2B84" w14:textId="2CDC58BF" w:rsidR="00F222D7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171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</w:tr>
      <w:tr w:rsidR="00F222D7" w:rsidRPr="00DD1753" w14:paraId="693FF685" w14:textId="77777777" w:rsidTr="001348E6">
        <w:tc>
          <w:tcPr>
            <w:tcW w:w="2678" w:type="dxa"/>
            <w:vAlign w:val="center"/>
          </w:tcPr>
          <w:p w14:paraId="51084EFC" w14:textId="7C799835" w:rsidR="00F222D7" w:rsidRPr="00DD1753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FAFAFA"/>
          </w:tcPr>
          <w:p w14:paraId="46CB0106" w14:textId="311CAE32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74F31719" w14:textId="34538D41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FAFAFA"/>
          </w:tcPr>
          <w:p w14:paraId="2CCA04B5" w14:textId="3BB652B3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88" w:type="dxa"/>
            <w:shd w:val="clear" w:color="auto" w:fill="FAFAFA"/>
          </w:tcPr>
          <w:p w14:paraId="5D235983" w14:textId="036EBB40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89" w:type="dxa"/>
            <w:shd w:val="clear" w:color="auto" w:fill="FAFAFA"/>
          </w:tcPr>
          <w:p w14:paraId="302DD48D" w14:textId="3A17B0E7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8</w:t>
            </w:r>
          </w:p>
        </w:tc>
      </w:tr>
      <w:tr w:rsidR="00F222D7" w:rsidRPr="00DD1753" w14:paraId="66EB088F" w14:textId="77777777" w:rsidTr="001348E6">
        <w:tc>
          <w:tcPr>
            <w:tcW w:w="2678" w:type="dxa"/>
            <w:vAlign w:val="center"/>
          </w:tcPr>
          <w:p w14:paraId="55E1293A" w14:textId="618E6524" w:rsidR="00F222D7" w:rsidRPr="00DD1753" w:rsidRDefault="009E28C0" w:rsidP="009E28C0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F222D7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9F778E7" w14:textId="045ECF55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5E5FFCC" w14:textId="4444A5C1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439312B2" w14:textId="204664EF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C410B7B" w14:textId="1B68A823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6625F33" w14:textId="3E2E7F27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206</w:t>
            </w:r>
          </w:p>
        </w:tc>
      </w:tr>
      <w:tr w:rsidR="00F222D7" w:rsidRPr="00DD1753" w14:paraId="338424BC" w14:textId="77777777" w:rsidTr="001348E6">
        <w:tc>
          <w:tcPr>
            <w:tcW w:w="2678" w:type="dxa"/>
            <w:vAlign w:val="center"/>
          </w:tcPr>
          <w:p w14:paraId="61B43867" w14:textId="77777777" w:rsidR="00F222D7" w:rsidRPr="00DD1753" w:rsidRDefault="00F222D7" w:rsidP="00F222D7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9E4BB2E" w14:textId="749FE065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6EDC5E7" w14:textId="34706C0B" w:rsidR="00F222D7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CE01DD" w14:textId="721F5DB0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C2A580C" w14:textId="72F51DC3" w:rsidR="00F222D7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6F809940" w14:textId="1559C421" w:rsidR="00F222D7" w:rsidRPr="00AF50B2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val="en-US" w:bidi="th-TH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185</w:t>
            </w:r>
            <w:r w:rsidR="001E3A0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210</w:t>
            </w:r>
          </w:p>
        </w:tc>
      </w:tr>
      <w:tr w:rsidR="00174F58" w:rsidRPr="00DD1753" w14:paraId="08BF0AC9" w14:textId="77777777" w:rsidTr="001348E6">
        <w:tc>
          <w:tcPr>
            <w:tcW w:w="2678" w:type="dxa"/>
            <w:vAlign w:val="center"/>
          </w:tcPr>
          <w:p w14:paraId="6F821D21" w14:textId="77777777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6DA47D36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647521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5AEE5E36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5A114B0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0FA359F7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4F58" w:rsidRPr="00DD1753" w14:paraId="7B061B98" w14:textId="77777777" w:rsidTr="001348E6">
        <w:tc>
          <w:tcPr>
            <w:tcW w:w="2678" w:type="dxa"/>
            <w:vAlign w:val="center"/>
          </w:tcPr>
          <w:p w14:paraId="240D8163" w14:textId="77777777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</w:t>
            </w:r>
          </w:p>
          <w:p w14:paraId="35296791" w14:textId="77777777" w:rsidR="00174F58" w:rsidRPr="00DD1753" w:rsidRDefault="00174F58" w:rsidP="00174F5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FAFAFA"/>
          </w:tcPr>
          <w:p w14:paraId="1076ECC9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D669CF5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</w:tcPr>
          <w:p w14:paraId="24A036DA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</w:tcPr>
          <w:p w14:paraId="3165067D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FAFAFA"/>
          </w:tcPr>
          <w:p w14:paraId="0BB6B338" w14:textId="77777777" w:rsidR="00174F58" w:rsidRPr="00DD1753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84C6D" w:rsidRPr="00DD1753" w14:paraId="668D65E2" w14:textId="77777777" w:rsidTr="001348E6">
        <w:tc>
          <w:tcPr>
            <w:tcW w:w="2678" w:type="dxa"/>
            <w:vAlign w:val="center"/>
          </w:tcPr>
          <w:p w14:paraId="7F617D57" w14:textId="34B411C7" w:rsidR="00384C6D" w:rsidRPr="00DD1753" w:rsidRDefault="00384C6D" w:rsidP="00384C6D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A1265B2" w14:textId="3833A930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ED43782" w14:textId="30EE5946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E622188" w14:textId="1B7202F7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5AD5E29" w14:textId="1656CCE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37021932" w14:textId="36A3A075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</w:tr>
      <w:tr w:rsidR="00384C6D" w:rsidRPr="00DD1753" w14:paraId="36DC41CB" w14:textId="77777777" w:rsidTr="001348E6">
        <w:tc>
          <w:tcPr>
            <w:tcW w:w="2678" w:type="dxa"/>
            <w:vAlign w:val="center"/>
          </w:tcPr>
          <w:p w14:paraId="598A7D52" w14:textId="77777777" w:rsidR="00384C6D" w:rsidRPr="00DD1753" w:rsidRDefault="00384C6D" w:rsidP="00384C6D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0F6940C" w14:textId="492DCE75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7E9A615A" w14:textId="7D563FC2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0395C777" w14:textId="0942D2EC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411C6D2" w14:textId="686F22D2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</w:tcPr>
          <w:p w14:paraId="59052EAB" w14:textId="78993550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260</w:t>
            </w:r>
          </w:p>
        </w:tc>
      </w:tr>
    </w:tbl>
    <w:p w14:paraId="4963BB54" w14:textId="36FC0AD1" w:rsidR="00137279" w:rsidRPr="00DD1753" w:rsidRDefault="00137279" w:rsidP="007C6F2C">
      <w:pPr>
        <w:ind w:left="567"/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7E37C0CC" w14:textId="77777777" w:rsidR="00137279" w:rsidRPr="00DD1753" w:rsidRDefault="00137279">
      <w:pPr>
        <w:rPr>
          <w:rFonts w:ascii="Browallia New" w:eastAsia="Arial Unicode MS" w:hAnsi="Browallia New" w:cs="Browallia New"/>
          <w:lang w:val="en-GB" w:eastAsia="x-none"/>
        </w:rPr>
      </w:pPr>
      <w:r w:rsidRPr="00DD1753">
        <w:rPr>
          <w:rFonts w:ascii="Browallia New" w:eastAsia="Arial Unicode MS" w:hAnsi="Browallia New" w:cs="Browallia New"/>
          <w:lang w:val="en-GB" w:eastAsia="x-none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CB10D1" w:rsidRPr="00DD1753" w14:paraId="7E89501D" w14:textId="77777777" w:rsidTr="001348E6">
        <w:tc>
          <w:tcPr>
            <w:tcW w:w="2678" w:type="dxa"/>
          </w:tcPr>
          <w:p w14:paraId="63FFA966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</w:tcPr>
          <w:p w14:paraId="62129920" w14:textId="77777777" w:rsidR="00CB10D1" w:rsidRPr="00DD1753" w:rsidRDefault="00CB10D1" w:rsidP="00CC6609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CB10D1" w:rsidRPr="00DD1753" w14:paraId="02562780" w14:textId="77777777" w:rsidTr="001348E6">
        <w:tc>
          <w:tcPr>
            <w:tcW w:w="2678" w:type="dxa"/>
            <w:vAlign w:val="bottom"/>
          </w:tcPr>
          <w:p w14:paraId="74D37386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F03D9C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01C6C27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411F565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6A3F9B1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52E02F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ราคาทุน</w:t>
            </w:r>
          </w:p>
          <w:p w14:paraId="7134CBB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17833B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รวมราคา</w:t>
            </w:r>
          </w:p>
          <w:p w14:paraId="4B643C8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5F740E5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B10D1" w:rsidRPr="00DD1753" w14:paraId="3E5C6581" w14:textId="77777777" w:rsidTr="001348E6">
        <w:tc>
          <w:tcPr>
            <w:tcW w:w="2678" w:type="dxa"/>
          </w:tcPr>
          <w:p w14:paraId="3E360675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9A28FB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C7169AE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5F0032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3B5482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C9D01D7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B10D1" w:rsidRPr="00DD1753" w14:paraId="2A3B63F8" w14:textId="77777777" w:rsidTr="001348E6">
        <w:tc>
          <w:tcPr>
            <w:tcW w:w="2678" w:type="dxa"/>
            <w:shd w:val="clear" w:color="auto" w:fill="auto"/>
          </w:tcPr>
          <w:p w14:paraId="79AEDBE1" w14:textId="7CA9708A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43634A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E8EFCD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E871FA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0D5DEE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47D3FA7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CB10D1" w:rsidRPr="00DD1753" w14:paraId="7B7D9414" w14:textId="77777777" w:rsidTr="001348E6">
        <w:tc>
          <w:tcPr>
            <w:tcW w:w="2678" w:type="dxa"/>
            <w:shd w:val="clear" w:color="auto" w:fill="auto"/>
          </w:tcPr>
          <w:p w14:paraId="4376ED4C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ที่วัดด้วย</w:t>
            </w:r>
          </w:p>
          <w:p w14:paraId="447A4C09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22C3BD6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A46D55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A7437A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7788374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3FBE1D79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18C7C229" w14:textId="77777777" w:rsidTr="001348E6">
        <w:tc>
          <w:tcPr>
            <w:tcW w:w="2678" w:type="dxa"/>
            <w:shd w:val="clear" w:color="auto" w:fill="auto"/>
            <w:vAlign w:val="center"/>
          </w:tcPr>
          <w:p w14:paraId="1BA6BD67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ตราสารหนี้</w:t>
            </w:r>
          </w:p>
        </w:tc>
        <w:tc>
          <w:tcPr>
            <w:tcW w:w="1388" w:type="dxa"/>
            <w:shd w:val="clear" w:color="auto" w:fill="auto"/>
          </w:tcPr>
          <w:p w14:paraId="66BCCEE4" w14:textId="3ABF9579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210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388" w:type="dxa"/>
            <w:shd w:val="clear" w:color="auto" w:fill="auto"/>
          </w:tcPr>
          <w:p w14:paraId="7459DCB0" w14:textId="2E71B71D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927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388" w:type="dxa"/>
            <w:shd w:val="clear" w:color="auto" w:fill="auto"/>
          </w:tcPr>
          <w:p w14:paraId="3674404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4D3A743" w14:textId="7D783A87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138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389" w:type="dxa"/>
            <w:shd w:val="clear" w:color="auto" w:fill="auto"/>
          </w:tcPr>
          <w:p w14:paraId="66C46E49" w14:textId="5D2AE1AF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138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CB10D1" w:rsidRPr="00DD1753" w14:paraId="7A278F1B" w14:textId="77777777" w:rsidTr="001348E6">
        <w:tc>
          <w:tcPr>
            <w:tcW w:w="2678" w:type="dxa"/>
            <w:shd w:val="clear" w:color="auto" w:fill="auto"/>
            <w:vAlign w:val="center"/>
          </w:tcPr>
          <w:p w14:paraId="427057FD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ตราสารทุน</w:t>
            </w:r>
          </w:p>
        </w:tc>
        <w:tc>
          <w:tcPr>
            <w:tcW w:w="1388" w:type="dxa"/>
            <w:shd w:val="clear" w:color="auto" w:fill="auto"/>
          </w:tcPr>
          <w:p w14:paraId="6AEC6E7B" w14:textId="19737A2F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841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88" w:type="dxa"/>
            <w:shd w:val="clear" w:color="auto" w:fill="auto"/>
          </w:tcPr>
          <w:p w14:paraId="0B576244" w14:textId="26A2B054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394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388" w:type="dxa"/>
            <w:shd w:val="clear" w:color="auto" w:fill="auto"/>
          </w:tcPr>
          <w:p w14:paraId="32618EAA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3AADFEE" w14:textId="7BD7DDF5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034</w:t>
            </w:r>
          </w:p>
        </w:tc>
        <w:tc>
          <w:tcPr>
            <w:tcW w:w="1389" w:type="dxa"/>
            <w:shd w:val="clear" w:color="auto" w:fill="auto"/>
          </w:tcPr>
          <w:p w14:paraId="2D5D94F0" w14:textId="5B865C7B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034</w:t>
            </w:r>
          </w:p>
        </w:tc>
      </w:tr>
      <w:tr w:rsidR="00CB10D1" w:rsidRPr="00DD1753" w14:paraId="573C75F6" w14:textId="77777777" w:rsidTr="001348E6">
        <w:tc>
          <w:tcPr>
            <w:tcW w:w="2678" w:type="dxa"/>
            <w:shd w:val="clear" w:color="auto" w:fill="auto"/>
            <w:vAlign w:val="center"/>
          </w:tcPr>
          <w:p w14:paraId="5AA9E96E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36D0D15" w14:textId="204ABA14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052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99BBC97" w14:textId="1351FBA7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321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69EBE2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2F1BB14" w14:textId="4AEB058E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4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374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4EA2D118" w14:textId="187B8772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4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374</w:t>
            </w:r>
            <w:r w:rsidR="00CB10D1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212</w:t>
            </w:r>
          </w:p>
        </w:tc>
      </w:tr>
      <w:tr w:rsidR="00CB10D1" w:rsidRPr="00DD1753" w14:paraId="7D303425" w14:textId="77777777" w:rsidTr="001348E6">
        <w:tc>
          <w:tcPr>
            <w:tcW w:w="2678" w:type="dxa"/>
            <w:shd w:val="clear" w:color="auto" w:fill="auto"/>
          </w:tcPr>
          <w:p w14:paraId="45863BF4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9B6D47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6017E0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24C66C7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80F956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8E3FB6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5528DFDC" w14:textId="77777777" w:rsidTr="001348E6">
        <w:tc>
          <w:tcPr>
            <w:tcW w:w="2678" w:type="dxa"/>
            <w:shd w:val="clear" w:color="auto" w:fill="auto"/>
            <w:vAlign w:val="bottom"/>
          </w:tcPr>
          <w:p w14:paraId="3D4D6335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ไม่ได้</w:t>
            </w:r>
          </w:p>
          <w:p w14:paraId="5CE3B428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วัดด้วยมูลค่ายุติธรรม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26833C7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3B2BA0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A98805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780F1A8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08C3A8A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10D1" w:rsidRPr="00DD1753" w14:paraId="09CFDCE4" w14:textId="77777777" w:rsidTr="001348E6">
        <w:tc>
          <w:tcPr>
            <w:tcW w:w="2678" w:type="dxa"/>
            <w:shd w:val="clear" w:color="auto" w:fill="auto"/>
            <w:vAlign w:val="bottom"/>
          </w:tcPr>
          <w:p w14:paraId="1C20DDAE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</w:t>
            </w:r>
          </w:p>
          <w:p w14:paraId="33E51F1F" w14:textId="77777777" w:rsidR="00CB10D1" w:rsidRPr="00DD1753" w:rsidRDefault="00CB10D1" w:rsidP="00CC660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  <w:t xml:space="preserve">   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</w:tcPr>
          <w:p w14:paraId="77E7C9F7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123C038B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36093E2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  <w:p w14:paraId="4B161B45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A20FB90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4E5F8074" w14:textId="0455EF25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388" w:type="dxa"/>
            <w:shd w:val="clear" w:color="auto" w:fill="auto"/>
          </w:tcPr>
          <w:p w14:paraId="40CFC45F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7DAD4F5E" w14:textId="4DF64CCE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389" w:type="dxa"/>
            <w:shd w:val="clear" w:color="auto" w:fill="auto"/>
          </w:tcPr>
          <w:p w14:paraId="7CCAC7B3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rtl/>
              </w:rPr>
            </w:pPr>
          </w:p>
          <w:p w14:paraId="0A5C164A" w14:textId="3740C93F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236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672</w:t>
            </w:r>
          </w:p>
        </w:tc>
      </w:tr>
      <w:tr w:rsidR="00CB10D1" w:rsidRPr="00DD1753" w14:paraId="079715E3" w14:textId="77777777" w:rsidTr="001348E6">
        <w:tc>
          <w:tcPr>
            <w:tcW w:w="2678" w:type="dxa"/>
            <w:shd w:val="clear" w:color="auto" w:fill="auto"/>
            <w:vAlign w:val="center"/>
          </w:tcPr>
          <w:p w14:paraId="0659DFAA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</w:tcPr>
          <w:p w14:paraId="40E61F26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5745DCF4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E3A68EA" w14:textId="075DCA23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88" w:type="dxa"/>
            <w:shd w:val="clear" w:color="auto" w:fill="auto"/>
          </w:tcPr>
          <w:p w14:paraId="11D79E8B" w14:textId="554544C0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389" w:type="dxa"/>
            <w:shd w:val="clear" w:color="auto" w:fill="auto"/>
          </w:tcPr>
          <w:p w14:paraId="17EA038E" w14:textId="7B4FC40E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CB10D1" w:rsidRPr="00DD1753">
              <w:rPr>
                <w:rFonts w:ascii="Browallia New" w:hAnsi="Browallia New" w:cs="Browallia New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748</w:t>
            </w:r>
          </w:p>
        </w:tc>
      </w:tr>
      <w:tr w:rsidR="00CB10D1" w:rsidRPr="00DD1753" w14:paraId="24070BCC" w14:textId="77777777" w:rsidTr="001348E6">
        <w:tc>
          <w:tcPr>
            <w:tcW w:w="2678" w:type="dxa"/>
            <w:shd w:val="clear" w:color="auto" w:fill="auto"/>
            <w:vAlign w:val="center"/>
          </w:tcPr>
          <w:p w14:paraId="4A2F5AE3" w14:textId="77777777" w:rsidR="00CB10D1" w:rsidRPr="00DD1753" w:rsidRDefault="00CB10D1" w:rsidP="00CC660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5BEA3DD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DA11041" w14:textId="77777777" w:rsidR="00CB10D1" w:rsidRPr="00DD1753" w:rsidRDefault="00CB10D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6F96594" w14:textId="4E026491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8BAC20C" w14:textId="37EFA68A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FB313AF" w14:textId="2388FE7A" w:rsidR="00CB10D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10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325</w:t>
            </w:r>
          </w:p>
        </w:tc>
      </w:tr>
      <w:tr w:rsidR="00053605" w:rsidRPr="00DD1753" w14:paraId="2AFE2443" w14:textId="77777777" w:rsidTr="001348E6">
        <w:tc>
          <w:tcPr>
            <w:tcW w:w="2678" w:type="dxa"/>
            <w:shd w:val="clear" w:color="auto" w:fill="auto"/>
            <w:vAlign w:val="center"/>
          </w:tcPr>
          <w:p w14:paraId="3D5C682D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D1562BD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8799EB6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CCA92D8" w14:textId="09DAEBF7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257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270436F" w14:textId="5518DC63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257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7D7C06E" w14:textId="5CCA23FC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257</w:t>
            </w:r>
            <w:r w:rsidR="00053605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  <w:tr w:rsidR="00053605" w:rsidRPr="00DD1753" w14:paraId="2915471F" w14:textId="77777777" w:rsidTr="001348E6">
        <w:tc>
          <w:tcPr>
            <w:tcW w:w="2678" w:type="dxa"/>
            <w:shd w:val="clear" w:color="auto" w:fill="auto"/>
            <w:vAlign w:val="center"/>
          </w:tcPr>
          <w:p w14:paraId="72C1F22F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574D8BB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EAB47E3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BF1B405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293F484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118377B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3605" w:rsidRPr="00DD1753" w14:paraId="7A6478FE" w14:textId="77777777" w:rsidTr="001348E6">
        <w:tc>
          <w:tcPr>
            <w:tcW w:w="2678" w:type="dxa"/>
            <w:shd w:val="clear" w:color="auto" w:fill="auto"/>
            <w:vAlign w:val="center"/>
          </w:tcPr>
          <w:p w14:paraId="30563725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หนี้สินทางการเงิน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ที่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ไม่ได้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>วัดด้วย</w:t>
            </w:r>
          </w:p>
          <w:p w14:paraId="768E59D5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4E1946F3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AC3BACF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1E26B93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64587BE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14757DB6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53605" w:rsidRPr="00DD1753" w14:paraId="7CF21E07" w14:textId="77777777" w:rsidTr="001348E6">
        <w:tc>
          <w:tcPr>
            <w:tcW w:w="2678" w:type="dxa"/>
            <w:shd w:val="clear" w:color="auto" w:fill="auto"/>
            <w:vAlign w:val="center"/>
          </w:tcPr>
          <w:p w14:paraId="7B82AC38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F15DB99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4967524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B18C9E1" w14:textId="381914EF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105BAD9" w14:textId="2DECBF4E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3DDBEEB" w14:textId="6F3C5614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053605" w:rsidRPr="00DD1753" w14:paraId="655C6BA6" w14:textId="77777777" w:rsidTr="001348E6">
        <w:tc>
          <w:tcPr>
            <w:tcW w:w="2678" w:type="dxa"/>
            <w:shd w:val="clear" w:color="auto" w:fill="auto"/>
            <w:vAlign w:val="center"/>
          </w:tcPr>
          <w:p w14:paraId="6F76E3FB" w14:textId="77777777" w:rsidR="00053605" w:rsidRPr="00DD1753" w:rsidRDefault="00053605" w:rsidP="00053605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514B0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76B32" w14:textId="77777777" w:rsidR="00053605" w:rsidRPr="00DD1753" w:rsidRDefault="00053605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82D0A" w14:textId="5ABA40F2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4A43C" w14:textId="43AEC814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7633" w14:textId="3047B658" w:rsidR="00053605" w:rsidRPr="00DD1753" w:rsidRDefault="00A35742" w:rsidP="000536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</w:tbl>
    <w:p w14:paraId="5FC6FB1B" w14:textId="6F9C35EA" w:rsidR="00CB10D1" w:rsidRPr="00DD1753" w:rsidRDefault="00CB10D1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56CD3C8E" w14:textId="5E524FD6" w:rsidR="00CB10D1" w:rsidRPr="00DD1753" w:rsidRDefault="00CB10D1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16CDA5A1" w14:textId="52EA2F92" w:rsidR="00CB10D1" w:rsidRPr="00DD1753" w:rsidRDefault="00CB10D1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7D2FCE06" w14:textId="77777777" w:rsidR="00CB10D1" w:rsidRPr="00DD1753" w:rsidRDefault="00CB10D1" w:rsidP="00C57B86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p w14:paraId="6D637B8F" w14:textId="77777777" w:rsidR="00AF5586" w:rsidRPr="00DD1753" w:rsidRDefault="00AF5586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bookmarkStart w:id="4" w:name="_Toc86937189"/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18395461" w14:textId="48EAA908" w:rsidR="00C57B86" w:rsidRPr="00DD1753" w:rsidRDefault="00C57B86" w:rsidP="00C57B8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4"/>
    </w:p>
    <w:p w14:paraId="1979FE96" w14:textId="47D96BE1" w:rsidR="00C57B86" w:rsidRPr="00DD1753" w:rsidRDefault="00C57B8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DE6A11" w:rsidRPr="00DD1753" w14:paraId="413EA83D" w14:textId="77777777" w:rsidTr="00974DA6">
        <w:tc>
          <w:tcPr>
            <w:tcW w:w="3549" w:type="dxa"/>
            <w:vAlign w:val="center"/>
          </w:tcPr>
          <w:p w14:paraId="23C40E76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336B94F7" w14:textId="77777777" w:rsidR="00906638" w:rsidRPr="00DD1753" w:rsidRDefault="00906638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E6A11" w:rsidRPr="00DD1753" w14:paraId="01483D41" w14:textId="77777777" w:rsidTr="00974DA6">
        <w:tc>
          <w:tcPr>
            <w:tcW w:w="3549" w:type="dxa"/>
            <w:vAlign w:val="center"/>
          </w:tcPr>
          <w:p w14:paraId="1BC90434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9B302C8" w14:textId="39D866CC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37E5580" w14:textId="4FE09441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A2D4BD" w14:textId="2A73569F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1C803D7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DE6A11" w:rsidRPr="00DD1753" w14:paraId="4E7100C3" w14:textId="77777777" w:rsidTr="00974DA6">
        <w:tc>
          <w:tcPr>
            <w:tcW w:w="3549" w:type="dxa"/>
            <w:vAlign w:val="center"/>
          </w:tcPr>
          <w:p w14:paraId="4B629A8A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CF7541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1D20ABD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F2E37C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E0DB1F6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DE6A11" w:rsidRPr="00DD1753" w14:paraId="48B83698" w14:textId="77777777" w:rsidTr="00974DA6">
        <w:tc>
          <w:tcPr>
            <w:tcW w:w="3549" w:type="dxa"/>
            <w:vAlign w:val="center"/>
          </w:tcPr>
          <w:p w14:paraId="603713E0" w14:textId="127773AC" w:rsidR="00906638" w:rsidRPr="00DD1753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026CD0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154BBE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78C3F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C06A8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2431368D" w14:textId="77777777" w:rsidTr="00974DA6">
        <w:tc>
          <w:tcPr>
            <w:tcW w:w="3549" w:type="dxa"/>
            <w:vAlign w:val="center"/>
          </w:tcPr>
          <w:p w14:paraId="5E134B58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53E5EEA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CBF8B8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0119027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CD3CB76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1B12C687" w14:textId="77777777" w:rsidTr="00974DA6">
        <w:tc>
          <w:tcPr>
            <w:tcW w:w="3549" w:type="dxa"/>
            <w:vAlign w:val="center"/>
          </w:tcPr>
          <w:p w14:paraId="0F0687AE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8FEA7E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42393CE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3EA09DF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4898728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638E710E" w14:textId="77777777" w:rsidTr="00974DA6">
        <w:tc>
          <w:tcPr>
            <w:tcW w:w="3549" w:type="dxa"/>
            <w:vAlign w:val="bottom"/>
          </w:tcPr>
          <w:p w14:paraId="5B9F66F7" w14:textId="6E03FCB8" w:rsidR="00974DA6" w:rsidRPr="00DD1753" w:rsidRDefault="0011349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เงินลงทุนที่วัดมูลค่ายุติธรรม</w:t>
            </w:r>
          </w:p>
          <w:p w14:paraId="3A56D6FA" w14:textId="021EA6D4" w:rsidR="00906638" w:rsidRPr="00DD1753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81F58F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64665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B74331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9998FA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6D0C4018" w14:textId="77777777" w:rsidTr="00974DA6">
        <w:tc>
          <w:tcPr>
            <w:tcW w:w="3549" w:type="dxa"/>
            <w:vAlign w:val="center"/>
          </w:tcPr>
          <w:p w14:paraId="6A9415CD" w14:textId="21009A23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E155301" w14:textId="70D8ECD6" w:rsidR="00906638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1E3F08" w14:textId="33530829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64DE70" w14:textId="05FE3509" w:rsidR="00906638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AB641EE" w14:textId="2880247B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853</w:t>
            </w:r>
          </w:p>
        </w:tc>
      </w:tr>
      <w:tr w:rsidR="00DE6A11" w:rsidRPr="00DD1753" w14:paraId="77032F9D" w14:textId="77777777" w:rsidTr="00974DA6">
        <w:tc>
          <w:tcPr>
            <w:tcW w:w="3549" w:type="dxa"/>
            <w:vAlign w:val="center"/>
          </w:tcPr>
          <w:p w14:paraId="0A03C37F" w14:textId="034BA6A0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D6F8C78" w14:textId="3C09D5B4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6CAD50" w14:textId="1149CE10" w:rsidR="00906638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341A81C" w14:textId="3248D393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8DB100B" w14:textId="680F5DB9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103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</w:p>
        </w:tc>
      </w:tr>
      <w:tr w:rsidR="00DE6A11" w:rsidRPr="00DD1753" w14:paraId="4156F1BA" w14:textId="77777777" w:rsidTr="00974DA6">
        <w:tc>
          <w:tcPr>
            <w:tcW w:w="3549" w:type="dxa"/>
            <w:vAlign w:val="bottom"/>
          </w:tcPr>
          <w:p w14:paraId="5A7E93A8" w14:textId="4001000F" w:rsidR="00974DA6" w:rsidRPr="00DD1753" w:rsidRDefault="00113498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เงินลงทุนที่กำหนดให้วัดมูลค่ายุติธรรม</w:t>
            </w:r>
          </w:p>
          <w:p w14:paraId="50468E06" w14:textId="2A126AE6" w:rsidR="00906638" w:rsidRPr="00DD1753" w:rsidRDefault="00974DA6" w:rsidP="00906638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</w:t>
            </w:r>
            <w:r w:rsidR="00906638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C35CEA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D04398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2BDD5BD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BDA459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213A915C" w14:textId="77777777" w:rsidTr="00974DA6">
        <w:tc>
          <w:tcPr>
            <w:tcW w:w="3549" w:type="dxa"/>
            <w:vAlign w:val="center"/>
          </w:tcPr>
          <w:p w14:paraId="3F844F1A" w14:textId="38F84193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DB6CD0" w14:textId="6EA75AE6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A55A1" w14:textId="026370DA" w:rsidR="00906638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3FB2C" w14:textId="3BED0767" w:rsidR="00906638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7A03A" w14:textId="18940FB6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</w:t>
            </w:r>
          </w:p>
        </w:tc>
      </w:tr>
      <w:tr w:rsidR="00DE6A11" w:rsidRPr="00DD1753" w14:paraId="19D41455" w14:textId="77777777" w:rsidTr="00974DA6">
        <w:tc>
          <w:tcPr>
            <w:tcW w:w="3549" w:type="dxa"/>
            <w:vAlign w:val="center"/>
          </w:tcPr>
          <w:p w14:paraId="5EE74A6A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1EB619" w14:textId="1C15FAF4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6"/>
                <w:szCs w:val="26"/>
                <w:rtl/>
              </w:rPr>
            </w:pP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45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3CC502" w14:textId="5D22DFCD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6"/>
                <w:szCs w:val="26"/>
                <w:rtl/>
              </w:rPr>
            </w:pP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783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5EB518" w14:textId="4C6DAE9D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6"/>
                <w:szCs w:val="26"/>
                <w:rtl/>
              </w:rPr>
            </w:pP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93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562B9E" w14:textId="2C80924E" w:rsidR="00906638" w:rsidRPr="00DD1753" w:rsidRDefault="00A35742" w:rsidP="00E009CC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922</w:t>
            </w:r>
            <w:r w:rsidR="000E7D37" w:rsidRPr="00DD1753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rtl/>
              </w:rPr>
              <w:t>,</w:t>
            </w:r>
            <w:r w:rsidRPr="00A35742">
              <w:rPr>
                <w:rFonts w:ascii="Browallia New" w:hAnsi="Browallia New" w:cs="Arial" w:hint="cs"/>
                <w:color w:val="000000" w:themeColor="text1"/>
                <w:sz w:val="26"/>
                <w:szCs w:val="26"/>
                <w:lang w:val="en-GB"/>
              </w:rPr>
              <w:t>772</w:t>
            </w:r>
          </w:p>
        </w:tc>
      </w:tr>
      <w:tr w:rsidR="00DE6A11" w:rsidRPr="00DD1753" w14:paraId="2BF907FE" w14:textId="77777777" w:rsidTr="00BF4590">
        <w:tc>
          <w:tcPr>
            <w:tcW w:w="3549" w:type="dxa"/>
          </w:tcPr>
          <w:p w14:paraId="781CC2BD" w14:textId="77777777" w:rsidR="00906638" w:rsidRPr="00DD1753" w:rsidRDefault="00906638" w:rsidP="00906638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67BFE7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39C27B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FE6C00C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629B9F" w14:textId="77777777" w:rsidR="00906638" w:rsidRPr="00DD1753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4CB4EAE9" w14:textId="77777777" w:rsidTr="00CC6609">
        <w:tc>
          <w:tcPr>
            <w:tcW w:w="3549" w:type="dxa"/>
            <w:vAlign w:val="center"/>
          </w:tcPr>
          <w:p w14:paraId="0BB45DF7" w14:textId="24323C23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center"/>
          </w:tcPr>
          <w:p w14:paraId="2185732C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17A0196E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3FC5E8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33C2A15B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28D230D1" w14:textId="77777777" w:rsidTr="00CC6609">
        <w:tc>
          <w:tcPr>
            <w:tcW w:w="3549" w:type="dxa"/>
            <w:vAlign w:val="center"/>
          </w:tcPr>
          <w:p w14:paraId="53A4D817" w14:textId="485DB64D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vAlign w:val="center"/>
          </w:tcPr>
          <w:p w14:paraId="7602D653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5E52489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22B79BAD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8DBF1A5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76A19FBC" w14:textId="77777777" w:rsidTr="00CC6609">
        <w:tc>
          <w:tcPr>
            <w:tcW w:w="3549" w:type="dxa"/>
            <w:vAlign w:val="center"/>
          </w:tcPr>
          <w:p w14:paraId="22A78EBB" w14:textId="4E278F00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vAlign w:val="center"/>
          </w:tcPr>
          <w:p w14:paraId="111B5661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0CD94C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49D1E326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1403F383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46DA94B7" w14:textId="77777777" w:rsidTr="00CC6609">
        <w:tc>
          <w:tcPr>
            <w:tcW w:w="3549" w:type="dxa"/>
            <w:vAlign w:val="bottom"/>
          </w:tcPr>
          <w:p w14:paraId="5EA5C379" w14:textId="63EAB383" w:rsidR="00DE6A11" w:rsidRPr="00DD1753" w:rsidRDefault="00113498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เงินลงทุนที่วัดมูลค่ายุติธรรม</w:t>
            </w:r>
          </w:p>
          <w:p w14:paraId="3179E383" w14:textId="5BBFAC54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2C19E7F1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8E3C9BC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BF328C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3030B70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02B12405" w14:textId="77777777" w:rsidTr="00CC6609">
        <w:tc>
          <w:tcPr>
            <w:tcW w:w="3549" w:type="dxa"/>
            <w:vAlign w:val="center"/>
          </w:tcPr>
          <w:p w14:paraId="4A87FFD4" w14:textId="3A6F27AE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ตราสารหนี้</w:t>
            </w:r>
          </w:p>
        </w:tc>
        <w:tc>
          <w:tcPr>
            <w:tcW w:w="1512" w:type="dxa"/>
            <w:vAlign w:val="center"/>
          </w:tcPr>
          <w:p w14:paraId="5E6E4F91" w14:textId="04640A75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-   </w:t>
            </w:r>
          </w:p>
        </w:tc>
        <w:tc>
          <w:tcPr>
            <w:tcW w:w="1512" w:type="dxa"/>
            <w:vAlign w:val="center"/>
          </w:tcPr>
          <w:p w14:paraId="48EF4890" w14:textId="684789CB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12" w:type="dxa"/>
            <w:vAlign w:val="center"/>
          </w:tcPr>
          <w:p w14:paraId="1EBFA2D1" w14:textId="367BD0BE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38D5F1FC" w14:textId="4EBEFEC6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</w:tr>
      <w:tr w:rsidR="00DE6A11" w:rsidRPr="00DD1753" w14:paraId="619FFD08" w14:textId="77777777" w:rsidTr="00CC6609">
        <w:tc>
          <w:tcPr>
            <w:tcW w:w="3549" w:type="dxa"/>
            <w:vAlign w:val="center"/>
          </w:tcPr>
          <w:p w14:paraId="60BF94A1" w14:textId="5AF6CCC0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ตราสารทุน</w:t>
            </w:r>
          </w:p>
        </w:tc>
        <w:tc>
          <w:tcPr>
            <w:tcW w:w="1512" w:type="dxa"/>
            <w:vAlign w:val="center"/>
          </w:tcPr>
          <w:p w14:paraId="30B5C2E7" w14:textId="250DEDB7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512" w:type="dxa"/>
            <w:vAlign w:val="center"/>
          </w:tcPr>
          <w:p w14:paraId="4802DD4D" w14:textId="21DD2A62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30F0B475" w14:textId="155A0D5C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12" w:type="dxa"/>
            <w:vAlign w:val="center"/>
          </w:tcPr>
          <w:p w14:paraId="1D47AC0C" w14:textId="53BA5347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DE6A11" w:rsidRPr="00DD1753" w14:paraId="408A829E" w14:textId="77777777" w:rsidTr="00CC6609">
        <w:tc>
          <w:tcPr>
            <w:tcW w:w="3549" w:type="dxa"/>
            <w:vAlign w:val="bottom"/>
          </w:tcPr>
          <w:p w14:paraId="79442690" w14:textId="097DD3C0" w:rsidR="00DE6A11" w:rsidRPr="00DD1753" w:rsidRDefault="00113498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เงินลงทุนที่กำหนดให้วัดมูลค่ายุติธรรม</w:t>
            </w:r>
          </w:p>
          <w:p w14:paraId="51BB1058" w14:textId="6A9F84D2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vAlign w:val="bottom"/>
          </w:tcPr>
          <w:p w14:paraId="106EE427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9335A07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2117851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34170A0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E6A11" w:rsidRPr="00DD1753" w14:paraId="4072F875" w14:textId="77777777" w:rsidTr="00CC6609">
        <w:tc>
          <w:tcPr>
            <w:tcW w:w="3549" w:type="dxa"/>
            <w:vAlign w:val="center"/>
          </w:tcPr>
          <w:p w14:paraId="1CC1AEBC" w14:textId="594516C8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D5912C6" w14:textId="2496AF04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3223C6" w14:textId="276A239F" w:rsidR="00DE6A11" w:rsidRPr="00DD1753" w:rsidRDefault="00DE6A11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9347B6" w14:textId="2DE555EB" w:rsidR="00DE6A11" w:rsidRPr="00DD1753" w:rsidRDefault="00DE6A11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832D06F" w14:textId="770E0E3F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419</w:t>
            </w:r>
          </w:p>
        </w:tc>
      </w:tr>
      <w:tr w:rsidR="00DE6A11" w:rsidRPr="00DD1753" w14:paraId="36B8599E" w14:textId="77777777" w:rsidTr="00CC6609">
        <w:tc>
          <w:tcPr>
            <w:tcW w:w="3549" w:type="dxa"/>
            <w:vAlign w:val="center"/>
          </w:tcPr>
          <w:p w14:paraId="15B27AF2" w14:textId="5D332937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529A" w14:textId="0FCFF7F9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E319" w14:textId="504F03BD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E104" w14:textId="0AC44CC8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335E" w14:textId="6FF5EAA6" w:rsidR="00DE6A11" w:rsidRPr="00DD1753" w:rsidRDefault="00A35742" w:rsidP="00DE6A11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</w:p>
        </w:tc>
      </w:tr>
    </w:tbl>
    <w:p w14:paraId="7B0C6290" w14:textId="0416A42D" w:rsidR="006304A9" w:rsidRPr="00DD1753" w:rsidRDefault="006304A9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769A9E" w14:textId="559CA2AC" w:rsidR="00906638" w:rsidRPr="00DD1753" w:rsidRDefault="006304A9" w:rsidP="006304A9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974DA6" w:rsidRPr="00DD1753" w14:paraId="106DDD05" w14:textId="77777777" w:rsidTr="009D37DD">
        <w:tc>
          <w:tcPr>
            <w:tcW w:w="3549" w:type="dxa"/>
            <w:vAlign w:val="center"/>
          </w:tcPr>
          <w:p w14:paraId="3AFFCC95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center"/>
          </w:tcPr>
          <w:p w14:paraId="02584C25" w14:textId="77777777" w:rsidR="00974DA6" w:rsidRPr="00DD1753" w:rsidRDefault="00974DA6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4DA6" w:rsidRPr="00DD1753" w14:paraId="71AAA3CC" w14:textId="77777777" w:rsidTr="009D37DD">
        <w:tc>
          <w:tcPr>
            <w:tcW w:w="3549" w:type="dxa"/>
            <w:vAlign w:val="center"/>
          </w:tcPr>
          <w:p w14:paraId="61C4B76C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2BD9A54" w14:textId="4458B7C4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ED6582A" w14:textId="54E040C6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0012052" w14:textId="56B2A30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641B432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74DA6" w:rsidRPr="00DD1753" w14:paraId="323799D3" w14:textId="77777777" w:rsidTr="009D37DD">
        <w:tc>
          <w:tcPr>
            <w:tcW w:w="3549" w:type="dxa"/>
            <w:vAlign w:val="center"/>
          </w:tcPr>
          <w:p w14:paraId="3A5ACDCF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964C0D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F05DFF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852E038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E70A35B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74DA6" w:rsidRPr="00DD1753" w14:paraId="43B743F5" w14:textId="77777777" w:rsidTr="009D37DD">
        <w:tc>
          <w:tcPr>
            <w:tcW w:w="3549" w:type="dxa"/>
            <w:vAlign w:val="center"/>
          </w:tcPr>
          <w:p w14:paraId="1A14FD3C" w14:textId="3FDC4250" w:rsidR="00974DA6" w:rsidRPr="00DD1753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43A883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A46887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4AF311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B757F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DD1753" w14:paraId="617A12B6" w14:textId="77777777" w:rsidTr="009D37DD">
        <w:tc>
          <w:tcPr>
            <w:tcW w:w="3549" w:type="dxa"/>
            <w:vAlign w:val="center"/>
          </w:tcPr>
          <w:p w14:paraId="68B6D808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8A966E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B9C689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6026809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55DFB2E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DD1753" w14:paraId="003317A1" w14:textId="77777777" w:rsidTr="009D37DD">
        <w:tc>
          <w:tcPr>
            <w:tcW w:w="3549" w:type="dxa"/>
            <w:vAlign w:val="bottom"/>
          </w:tcPr>
          <w:p w14:paraId="4BD7B194" w14:textId="77777777" w:rsidR="00974DA6" w:rsidRPr="00DD1753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232CCBC0" w14:textId="3B66246B" w:rsidR="00974DA6" w:rsidRPr="00DD1753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91535A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A376BED" w14:textId="7358D7B4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B3440D5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EA80E23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74DA6" w:rsidRPr="00DD1753" w14:paraId="55673F8F" w14:textId="77777777" w:rsidTr="009D37DD">
        <w:tc>
          <w:tcPr>
            <w:tcW w:w="3549" w:type="dxa"/>
            <w:vAlign w:val="center"/>
          </w:tcPr>
          <w:p w14:paraId="431E36D5" w14:textId="59B2612D" w:rsidR="00974DA6" w:rsidRPr="00DD1753" w:rsidRDefault="00E3115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74DA6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2A5DD2" w14:textId="5CD6708C" w:rsidR="00974DA6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95E44B6" w14:textId="23A01F79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EEB08" w14:textId="3D10D0C3" w:rsidR="00974DA6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00B87D9" w14:textId="5EF0CDCA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</w:p>
        </w:tc>
      </w:tr>
      <w:tr w:rsidR="00974DA6" w:rsidRPr="00DD1753" w14:paraId="053BB0AD" w14:textId="77777777" w:rsidTr="009D37DD">
        <w:tc>
          <w:tcPr>
            <w:tcW w:w="3549" w:type="dxa"/>
            <w:vAlign w:val="center"/>
          </w:tcPr>
          <w:p w14:paraId="74FE45D6" w14:textId="1211E674" w:rsidR="00974DA6" w:rsidRPr="00DD1753" w:rsidRDefault="00E3115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74DA6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9CA1801" w14:textId="67245786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907C28B" w14:textId="7C1B7FB5" w:rsidR="00974DA6" w:rsidRPr="00DD1753" w:rsidRDefault="00384C6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9BF22B6" w14:textId="35D4B790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4A3A69D" w14:textId="444D7764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227</w:t>
            </w:r>
          </w:p>
        </w:tc>
      </w:tr>
      <w:tr w:rsidR="00974DA6" w:rsidRPr="00DD1753" w14:paraId="110F36D5" w14:textId="77777777" w:rsidTr="009D37DD">
        <w:tc>
          <w:tcPr>
            <w:tcW w:w="3549" w:type="dxa"/>
            <w:vAlign w:val="bottom"/>
          </w:tcPr>
          <w:p w14:paraId="25FB55A9" w14:textId="77777777" w:rsidR="00974DA6" w:rsidRPr="00DD1753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5DF595F1" w14:textId="2280CAA8" w:rsidR="00974DA6" w:rsidRPr="00DD1753" w:rsidRDefault="00974DA6" w:rsidP="006304A9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862820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BE2AD8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47E646E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DFA024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384C6D" w:rsidRPr="00DD1753" w14:paraId="2AFC4AFE" w14:textId="77777777" w:rsidTr="002D25BA">
        <w:tc>
          <w:tcPr>
            <w:tcW w:w="3549" w:type="dxa"/>
            <w:vAlign w:val="center"/>
          </w:tcPr>
          <w:p w14:paraId="393B19D3" w14:textId="5F50D743" w:rsidR="00384C6D" w:rsidRPr="00DD1753" w:rsidRDefault="00E31156" w:rsidP="00384C6D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384C6D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B5A8061" w14:textId="6C7AA91A" w:rsidR="00384C6D" w:rsidRPr="00DD1753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BE314" w14:textId="206F6D6E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F4347F0" w14:textId="13005B8D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91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32B9B94" w14:textId="6710B37E" w:rsidR="00384C6D" w:rsidRPr="00DD1753" w:rsidRDefault="00A35742" w:rsidP="0038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205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148</w:t>
            </w:r>
          </w:p>
        </w:tc>
      </w:tr>
      <w:tr w:rsidR="00974DA6" w:rsidRPr="00DD1753" w14:paraId="61CC1571" w14:textId="77777777" w:rsidTr="009D37DD">
        <w:tc>
          <w:tcPr>
            <w:tcW w:w="3549" w:type="dxa"/>
            <w:vAlign w:val="center"/>
          </w:tcPr>
          <w:p w14:paraId="2BD5BE07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E7DE85" w14:textId="42E0129D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507532" w14:textId="3C8BB5DD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ACFA0B" w14:textId="16D86FEA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017400" w14:textId="7C8DA637" w:rsidR="00974DA6" w:rsidRPr="00DD1753" w:rsidRDefault="00A35742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248</w:t>
            </w:r>
            <w:r w:rsidR="00384C6D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346</w:t>
            </w:r>
          </w:p>
        </w:tc>
      </w:tr>
      <w:tr w:rsidR="00974DA6" w:rsidRPr="00DD1753" w14:paraId="1FF39EFC" w14:textId="77777777" w:rsidTr="009D37DD">
        <w:tc>
          <w:tcPr>
            <w:tcW w:w="3549" w:type="dxa"/>
            <w:vAlign w:val="center"/>
          </w:tcPr>
          <w:p w14:paraId="6D5F6A0A" w14:textId="77777777" w:rsidR="00974DA6" w:rsidRPr="00DD1753" w:rsidRDefault="00974DA6" w:rsidP="006304A9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73E13F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894D8AB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1490D77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A96381D" w14:textId="77777777" w:rsidR="00974DA6" w:rsidRPr="00DD1753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E6A11" w:rsidRPr="00DD1753" w14:paraId="0B51F2C9" w14:textId="77777777" w:rsidTr="009D37DD">
        <w:tc>
          <w:tcPr>
            <w:tcW w:w="3549" w:type="dxa"/>
            <w:vAlign w:val="center"/>
          </w:tcPr>
          <w:p w14:paraId="6026DE72" w14:textId="127235E6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A35742" w:rsidRPr="00A35742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center"/>
          </w:tcPr>
          <w:p w14:paraId="4E309E65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3A39608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4638309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4AC269B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E6A11" w:rsidRPr="00DD1753" w14:paraId="18B9A2F9" w14:textId="77777777" w:rsidTr="009D37DD">
        <w:tc>
          <w:tcPr>
            <w:tcW w:w="3549" w:type="dxa"/>
            <w:vAlign w:val="center"/>
          </w:tcPr>
          <w:p w14:paraId="61DBC0D7" w14:textId="03565AE1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vAlign w:val="center"/>
          </w:tcPr>
          <w:p w14:paraId="4681DE4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F3A4D3E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7AB24DD6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center"/>
          </w:tcPr>
          <w:p w14:paraId="256116E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E6A11" w:rsidRPr="00DD1753" w14:paraId="7D27951B" w14:textId="77777777" w:rsidTr="009D37DD">
        <w:tc>
          <w:tcPr>
            <w:tcW w:w="3549" w:type="dxa"/>
            <w:vAlign w:val="bottom"/>
          </w:tcPr>
          <w:p w14:paraId="63A55D91" w14:textId="77777777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24ADDD43" w14:textId="5A036036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3D0E0CA9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5F08878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5437771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684A157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E6A11" w:rsidRPr="00DD1753" w14:paraId="1FEBA7FC" w14:textId="77777777" w:rsidTr="009D37DD">
        <w:tc>
          <w:tcPr>
            <w:tcW w:w="3549" w:type="dxa"/>
            <w:vAlign w:val="center"/>
          </w:tcPr>
          <w:p w14:paraId="72902331" w14:textId="7C25AF60" w:rsidR="00DE6A11" w:rsidRPr="00DD1753" w:rsidRDefault="00E31156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vAlign w:val="center"/>
          </w:tcPr>
          <w:p w14:paraId="1EA30EB5" w14:textId="38D20CC0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7077EBA0" w14:textId="37F4E68B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512" w:type="dxa"/>
            <w:vAlign w:val="center"/>
          </w:tcPr>
          <w:p w14:paraId="439749F8" w14:textId="5056551B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1DFD77DA" w14:textId="4C29AD75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834</w:t>
            </w:r>
          </w:p>
        </w:tc>
      </w:tr>
      <w:tr w:rsidR="00DE6A11" w:rsidRPr="00DD1753" w14:paraId="7188278B" w14:textId="77777777" w:rsidTr="009D37DD">
        <w:tc>
          <w:tcPr>
            <w:tcW w:w="3549" w:type="dxa"/>
            <w:vAlign w:val="center"/>
          </w:tcPr>
          <w:p w14:paraId="2E983475" w14:textId="66D12864" w:rsidR="00DE6A11" w:rsidRPr="00DD1753" w:rsidRDefault="00E31156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vAlign w:val="center"/>
          </w:tcPr>
          <w:p w14:paraId="2021320A" w14:textId="5929CC34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12" w:type="dxa"/>
            <w:vAlign w:val="center"/>
          </w:tcPr>
          <w:p w14:paraId="348972B0" w14:textId="4644792E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1801A79A" w14:textId="1E7A359D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512" w:type="dxa"/>
            <w:vAlign w:val="center"/>
          </w:tcPr>
          <w:p w14:paraId="1287745F" w14:textId="0D137E92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040</w:t>
            </w:r>
          </w:p>
        </w:tc>
      </w:tr>
      <w:tr w:rsidR="00DE6A11" w:rsidRPr="00DD1753" w14:paraId="53944BA2" w14:textId="77777777" w:rsidTr="009D37DD">
        <w:tc>
          <w:tcPr>
            <w:tcW w:w="3549" w:type="dxa"/>
            <w:vAlign w:val="bottom"/>
          </w:tcPr>
          <w:p w14:paraId="1C50FB24" w14:textId="77777777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ที่วัดมูลค่ายุติธรรม</w:t>
            </w:r>
          </w:p>
          <w:p w14:paraId="0F61E0D5" w14:textId="69BF6260" w:rsidR="00DE6A11" w:rsidRPr="00DD1753" w:rsidRDefault="00DE6A11" w:rsidP="00DE6A11">
            <w:pPr>
              <w:ind w:left="179" w:hanging="142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vAlign w:val="bottom"/>
          </w:tcPr>
          <w:p w14:paraId="38FAFD0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FCAEC56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6D9687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D88C904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DE6A11" w:rsidRPr="00DD1753" w14:paraId="3103ABB8" w14:textId="77777777" w:rsidTr="009D37DD">
        <w:tc>
          <w:tcPr>
            <w:tcW w:w="3549" w:type="dxa"/>
            <w:vAlign w:val="center"/>
          </w:tcPr>
          <w:p w14:paraId="7B2673FE" w14:textId="5AB167BF" w:rsidR="00DE6A11" w:rsidRPr="00DD1753" w:rsidRDefault="00E31156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vAlign w:val="center"/>
          </w:tcPr>
          <w:p w14:paraId="0D3CD7EE" w14:textId="38F7E9A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vAlign w:val="center"/>
          </w:tcPr>
          <w:p w14:paraId="7234744A" w14:textId="14258F55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512" w:type="dxa"/>
            <w:vAlign w:val="center"/>
          </w:tcPr>
          <w:p w14:paraId="615E28E0" w14:textId="3E0F55C2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512" w:type="dxa"/>
            <w:vAlign w:val="center"/>
          </w:tcPr>
          <w:p w14:paraId="74530C16" w14:textId="68C77FF6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344</w:t>
            </w:r>
          </w:p>
        </w:tc>
      </w:tr>
      <w:tr w:rsidR="00DE6A11" w:rsidRPr="00DD1753" w14:paraId="5805829B" w14:textId="77777777" w:rsidTr="009D37DD">
        <w:tc>
          <w:tcPr>
            <w:tcW w:w="3549" w:type="dxa"/>
            <w:vAlign w:val="center"/>
          </w:tcPr>
          <w:p w14:paraId="74DF71E8" w14:textId="24BD3E1E" w:rsidR="00DE6A11" w:rsidRPr="00DD1753" w:rsidRDefault="00E31156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bidi="th-TH"/>
              </w:rPr>
            </w:pPr>
            <w:r w:rsidRPr="00DD1753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DE6A11" w:rsidRPr="00DD1753"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21B6BC" w14:textId="7D27A375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76C220A" w14:textId="5612303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A62A802" w14:textId="64DD761F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5D42E6B" w14:textId="121E289E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994</w:t>
            </w:r>
          </w:p>
        </w:tc>
      </w:tr>
      <w:tr w:rsidR="00DE6A11" w:rsidRPr="00DD1753" w14:paraId="485DCE58" w14:textId="77777777" w:rsidTr="009D37DD">
        <w:tc>
          <w:tcPr>
            <w:tcW w:w="3549" w:type="dxa"/>
            <w:vAlign w:val="center"/>
          </w:tcPr>
          <w:p w14:paraId="667055F0" w14:textId="034B9044" w:rsidR="00DE6A11" w:rsidRPr="00DD1753" w:rsidRDefault="00DE6A11" w:rsidP="00DE6A11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DD1753"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DCC06" w14:textId="35C6206D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229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FB58" w14:textId="26DB3921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0782" w14:textId="4C6EF3D6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C3F9" w14:textId="226D481D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212</w:t>
            </w:r>
          </w:p>
        </w:tc>
      </w:tr>
    </w:tbl>
    <w:p w14:paraId="36AA36A9" w14:textId="0717053C" w:rsidR="00974DA6" w:rsidRPr="00DD1753" w:rsidRDefault="00974DA6" w:rsidP="00C57B8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49D259" w14:textId="393D952B" w:rsidR="009A38D6" w:rsidRPr="00DD1753" w:rsidRDefault="009A38D6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A906D37" w14:textId="77777777" w:rsidR="00714291" w:rsidRPr="00DD1753" w:rsidRDefault="00714291" w:rsidP="009A38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82AADBB" w14:textId="55CA19FD" w:rsidR="009A38D6" w:rsidRPr="00DD1753" w:rsidRDefault="009A38D6" w:rsidP="009A38D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t>ข้อมูลระดับ</w:t>
      </w:r>
      <w:r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1</w:t>
      </w:r>
      <w:r w:rsidRPr="00DD1753">
        <w:rPr>
          <w:rFonts w:ascii="Browallia New" w:eastAsia="Arial Unicode MS" w:hAnsi="Browallia New" w:cs="Browallia New"/>
          <w:cs/>
          <w:lang w:val="en-GB"/>
        </w:rPr>
        <w:tab/>
      </w:r>
      <w:r w:rsidRPr="00DD1753">
        <w:rPr>
          <w:rFonts w:ascii="Browallia New" w:eastAsia="Arial Unicode MS" w:hAnsi="Browallia New" w:cs="Browallia New"/>
          <w:lang w:val="en-GB"/>
        </w:rPr>
        <w:t>:</w:t>
      </w:r>
      <w:r w:rsidRPr="00DD1753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34A83958" w14:textId="2220F78B" w:rsidR="009A38D6" w:rsidRPr="00DD1753" w:rsidRDefault="009A38D6" w:rsidP="009A38D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A35742" w:rsidRPr="00A35742">
        <w:rPr>
          <w:rFonts w:ascii="Browallia New" w:eastAsia="Arial Unicode MS" w:hAnsi="Browallia New" w:cs="Browallia New"/>
          <w:lang w:val="en-GB"/>
        </w:rPr>
        <w:t>2</w:t>
      </w:r>
      <w:r w:rsidRPr="00DD1753">
        <w:rPr>
          <w:rFonts w:ascii="Browallia New" w:eastAsia="Arial Unicode MS" w:hAnsi="Browallia New" w:cs="Browallia New"/>
          <w:cs/>
          <w:lang w:val="en-GB"/>
        </w:rPr>
        <w:tab/>
      </w:r>
      <w:r w:rsidRPr="00DD1753">
        <w:rPr>
          <w:rFonts w:ascii="Browallia New" w:eastAsia="Arial Unicode MS" w:hAnsi="Browallia New" w:cs="Browallia New"/>
          <w:lang w:val="en-GB"/>
        </w:rPr>
        <w:t>:</w:t>
      </w:r>
      <w:r w:rsidRPr="00DD1753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9F6221" w14:textId="3DA1CFB6" w:rsidR="009A38D6" w:rsidRPr="00DD1753" w:rsidRDefault="009A38D6" w:rsidP="009A38D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A35742" w:rsidRPr="00A35742">
        <w:rPr>
          <w:rFonts w:ascii="Browallia New" w:eastAsia="Arial Unicode MS" w:hAnsi="Browallia New" w:cs="Browallia New"/>
          <w:lang w:val="en-GB"/>
        </w:rPr>
        <w:t>3</w:t>
      </w:r>
      <w:r w:rsidRPr="00DD1753">
        <w:rPr>
          <w:rFonts w:ascii="Browallia New" w:eastAsia="Arial Unicode MS" w:hAnsi="Browallia New" w:cs="Browallia New"/>
          <w:color w:val="17365D" w:themeColor="text2" w:themeShade="BF"/>
          <w:cs/>
          <w:lang w:val="en-GB"/>
        </w:rPr>
        <w:tab/>
      </w:r>
      <w:r w:rsidRPr="00DD1753">
        <w:rPr>
          <w:rFonts w:ascii="Browallia New" w:eastAsia="Arial Unicode MS" w:hAnsi="Browallia New" w:cs="Browallia New"/>
          <w:color w:val="000000" w:themeColor="text1"/>
          <w:lang w:val="en-GB"/>
        </w:rPr>
        <w:t>:</w:t>
      </w:r>
      <w:r w:rsidRPr="00DD1753">
        <w:rPr>
          <w:rFonts w:ascii="Browallia New" w:eastAsia="Arial Unicode MS" w:hAnsi="Browallia New" w:cs="Browallia New"/>
          <w:color w:val="000000" w:themeColor="text1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3EDEB58" w14:textId="3467CB35" w:rsidR="001348E6" w:rsidRDefault="001348E6">
      <w:pPr>
        <w:rPr>
          <w:rFonts w:ascii="Browallia New" w:hAnsi="Browallia New" w:cs="Browallia New"/>
          <w:color w:val="CF4A02"/>
          <w:lang w:val="en-GB" w:bidi="ar-SA"/>
        </w:rPr>
      </w:pPr>
      <w:r>
        <w:rPr>
          <w:rFonts w:ascii="Browallia New" w:hAnsi="Browallia New" w:cs="Browallia New"/>
          <w:color w:val="CF4A02"/>
          <w:lang w:val="en-GB" w:bidi="ar-SA"/>
        </w:rPr>
        <w:br w:type="page"/>
      </w:r>
    </w:p>
    <w:p w14:paraId="77E8BEB8" w14:textId="75ACAA8D" w:rsidR="00714291" w:rsidRPr="00DD1753" w:rsidRDefault="00714291" w:rsidP="00714291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เทคนิคการประเมินมูลค่ายุติธรรม</w:t>
      </w:r>
    </w:p>
    <w:p w14:paraId="7C17D855" w14:textId="39D3317C" w:rsidR="006B2053" w:rsidRPr="00DD1753" w:rsidRDefault="006B2053" w:rsidP="0071429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3C07C" w14:textId="77777777" w:rsidR="006B2053" w:rsidRPr="00DD1753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0C0D52" w14:textId="77777777" w:rsidR="006B2053" w:rsidRPr="00DD1753" w:rsidRDefault="006B2053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ราคาตลาดหรือราคาเสนอซื้อของผู้ซื้อขายในตลาดสำหรับตราสารที่มีลักษณะเหมือนกัน</w:t>
      </w:r>
    </w:p>
    <w:p w14:paraId="3AE00345" w14:textId="36D858F9" w:rsidR="006B2053" w:rsidRPr="00DD1753" w:rsidRDefault="006B2053" w:rsidP="00797693">
      <w:pPr>
        <w:pStyle w:val="Style1"/>
        <w:numPr>
          <w:ilvl w:val="0"/>
          <w:numId w:val="12"/>
        </w:numPr>
        <w:ind w:left="567" w:hanging="567"/>
        <w:jc w:val="thaiDistribute"/>
        <w:rPr>
          <w:rFonts w:eastAsia="Arial Unicode MS"/>
        </w:rPr>
      </w:pPr>
      <w:r w:rsidRPr="00DD1753">
        <w:rPr>
          <w:rFonts w:eastAsia="Arial Unicode MS"/>
          <w:sz w:val="28"/>
          <w:szCs w:val="28"/>
          <w:cs/>
        </w:rPr>
        <w:t xml:space="preserve">เครื่องมือทางการเงินอื่น </w:t>
      </w:r>
      <w:r w:rsidRPr="00DD1753">
        <w:rPr>
          <w:rFonts w:eastAsia="Arial Unicode MS"/>
          <w:sz w:val="28"/>
          <w:szCs w:val="28"/>
        </w:rPr>
        <w:t>-</w:t>
      </w:r>
      <w:r w:rsidRPr="00DD1753">
        <w:rPr>
          <w:rFonts w:eastAsia="Arial Unicode MS"/>
          <w:sz w:val="28"/>
          <w:szCs w:val="28"/>
          <w:cs/>
        </w:rPr>
        <w:t xml:space="preserve"> วิเคราะห์กระแสเงินสดคิดลด</w:t>
      </w:r>
    </w:p>
    <w:p w14:paraId="761E3E95" w14:textId="77777777" w:rsidR="006B2053" w:rsidRPr="00DD1753" w:rsidRDefault="006B2053" w:rsidP="00714291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8646F99" w14:textId="60EE1F58" w:rsidR="006B2053" w:rsidRPr="00DD1753" w:rsidRDefault="006B2053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ผลของการประมาณมูลค่ายุติธรรมทั้งหมดอยู่ในข้อมูลระดับ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ยกเว้นตราสารทุนที่ไม่ได้อยู่ในตลาด สิ่งตอบแทนที่คาดว่าจะต้องจ่ายในการรวมธุรกิจ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</w:t>
      </w:r>
    </w:p>
    <w:p w14:paraId="44EBC26E" w14:textId="059BF331" w:rsidR="00912C1A" w:rsidRPr="00DD1753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A820C97" w14:textId="354C348F" w:rsidR="00912C1A" w:rsidRPr="00DD1753" w:rsidRDefault="00912C1A" w:rsidP="00912C1A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A35742" w:rsidRPr="00A35742">
        <w:rPr>
          <w:rFonts w:ascii="Browallia New" w:hAnsi="Browallia New" w:cs="Browallia New"/>
          <w:i/>
          <w:iCs/>
          <w:color w:val="CF4A02"/>
          <w:lang w:val="en-GB"/>
        </w:rPr>
        <w:t>3</w:t>
      </w:r>
      <w:r w:rsidRPr="00DD1753">
        <w:rPr>
          <w:rFonts w:ascii="Browallia New" w:hAnsi="Browallia New" w:cs="Browallia New"/>
          <w:i/>
          <w:iCs/>
          <w:color w:val="CF4A02"/>
          <w:lang w:val="en-GB"/>
        </w:rPr>
        <w:t>)</w:t>
      </w:r>
    </w:p>
    <w:p w14:paraId="50E9F5A8" w14:textId="77777777" w:rsidR="00912C1A" w:rsidRPr="00DD1753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81EBC2" w14:textId="5ACE1204" w:rsidR="00912C1A" w:rsidRPr="00DD1753" w:rsidRDefault="00912C1A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="000B53E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B53EF" w:rsidRPr="00DD1753">
        <w:rPr>
          <w:rFonts w:ascii="Browallia New" w:hAnsi="Browallia New" w:cs="Browallia New"/>
          <w:color w:val="000000" w:themeColor="text1"/>
          <w:cs/>
          <w:lang w:val="en-GB"/>
        </w:rPr>
        <w:t>ธันวาคม พ</w:t>
      </w:r>
      <w:r w:rsidR="000B53EF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0B53EF" w:rsidRPr="00DD1753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="000B53EF" w:rsidRPr="00DD1753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6FC7C6E4" w14:textId="5E25FF8E" w:rsidR="0056644F" w:rsidRPr="00DD1753" w:rsidRDefault="0056644F" w:rsidP="006B205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28"/>
        <w:gridCol w:w="1829"/>
        <w:gridCol w:w="1829"/>
      </w:tblGrid>
      <w:tr w:rsidR="00C76E94" w:rsidRPr="00DD1753" w14:paraId="6B90E2F7" w14:textId="77777777" w:rsidTr="00C76E94">
        <w:tc>
          <w:tcPr>
            <w:tcW w:w="4111" w:type="dxa"/>
          </w:tcPr>
          <w:p w14:paraId="01FFA631" w14:textId="77777777" w:rsidR="00C76E94" w:rsidRPr="00DD1753" w:rsidRDefault="00C76E94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479750A9" w14:textId="628C0BA7" w:rsidR="00C76E94" w:rsidRPr="00DD1753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</w:tcPr>
          <w:p w14:paraId="3DEA9632" w14:textId="41961082" w:rsidR="00C76E94" w:rsidRPr="00DD1753" w:rsidRDefault="00C76E94" w:rsidP="0056644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644F" w:rsidRPr="00DD1753" w14:paraId="75B616B0" w14:textId="77777777" w:rsidTr="00C76E94">
        <w:tc>
          <w:tcPr>
            <w:tcW w:w="4111" w:type="dxa"/>
          </w:tcPr>
          <w:p w14:paraId="305FFFAA" w14:textId="77777777" w:rsidR="0056644F" w:rsidRPr="00DD1753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</w:tcPr>
          <w:p w14:paraId="31A7F337" w14:textId="77777777" w:rsidR="0056644F" w:rsidRPr="00DD175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6DDFDFD1" w14:textId="132A4DE4" w:rsidR="0056644F" w:rsidRPr="00DD175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409A4492" w14:textId="3E97A338" w:rsidR="0056644F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079A22C5" w14:textId="77777777" w:rsidR="00C76E94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ตราสารทุน</w:t>
            </w:r>
          </w:p>
          <w:p w14:paraId="79456163" w14:textId="3F3486FB" w:rsidR="0056644F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ที่ไม่จดทะเบียน</w:t>
            </w:r>
          </w:p>
        </w:tc>
      </w:tr>
      <w:tr w:rsidR="0056644F" w:rsidRPr="00DD1753" w14:paraId="5A8D8F5B" w14:textId="77777777" w:rsidTr="00C76E94">
        <w:tc>
          <w:tcPr>
            <w:tcW w:w="4111" w:type="dxa"/>
          </w:tcPr>
          <w:p w14:paraId="6591445D" w14:textId="77777777" w:rsidR="0056644F" w:rsidRPr="00DD1753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10F88951" w14:textId="58FACD30" w:rsidR="0056644F" w:rsidRPr="00DD1753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9B8A0A0" w14:textId="1329AA76" w:rsidR="0056644F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2AF6D672" w14:textId="407D1E93" w:rsidR="0056644F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พันบาท</w:t>
            </w:r>
          </w:p>
        </w:tc>
      </w:tr>
      <w:tr w:rsidR="00C76E94" w:rsidRPr="00DD1753" w14:paraId="298CCE83" w14:textId="77777777" w:rsidTr="00DE6A11">
        <w:tc>
          <w:tcPr>
            <w:tcW w:w="4111" w:type="dxa"/>
            <w:vAlign w:val="center"/>
          </w:tcPr>
          <w:p w14:paraId="03C17BE4" w14:textId="44C634AF" w:rsidR="00C76E94" w:rsidRPr="00DD1753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vAlign w:val="center"/>
          </w:tcPr>
          <w:p w14:paraId="30BA8789" w14:textId="667754D2" w:rsidR="00C76E94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EEE64F6" w14:textId="1FF3C91E" w:rsidR="00C76E94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vAlign w:val="center"/>
          </w:tcPr>
          <w:p w14:paraId="1AA43B8A" w14:textId="0056E09E" w:rsidR="00C76E94" w:rsidRPr="00DD1753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D016D" w:rsidRPr="00DD1753" w14:paraId="4206D83B" w14:textId="77777777" w:rsidTr="00843AED">
        <w:tc>
          <w:tcPr>
            <w:tcW w:w="4111" w:type="dxa"/>
            <w:vAlign w:val="center"/>
          </w:tcPr>
          <w:p w14:paraId="3DABC70A" w14:textId="4AAFFD17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ณ วันที่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1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มกราคม พ.ศ.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2564</w:t>
            </w:r>
          </w:p>
        </w:tc>
        <w:tc>
          <w:tcPr>
            <w:tcW w:w="1828" w:type="dxa"/>
            <w:vAlign w:val="center"/>
          </w:tcPr>
          <w:p w14:paraId="01FF9B56" w14:textId="616112B3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6D016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829" w:type="dxa"/>
          </w:tcPr>
          <w:p w14:paraId="45F6D768" w14:textId="4369424F" w:rsidR="006D016D" w:rsidRPr="00DD1753" w:rsidRDefault="006D016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vAlign w:val="center"/>
          </w:tcPr>
          <w:p w14:paraId="29B28E39" w14:textId="083A132F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D016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</w:tr>
      <w:tr w:rsidR="00843AED" w:rsidRPr="00DD1753" w14:paraId="4704C681" w14:textId="77777777" w:rsidTr="00843AED">
        <w:tc>
          <w:tcPr>
            <w:tcW w:w="4111" w:type="dxa"/>
            <w:vAlign w:val="center"/>
          </w:tcPr>
          <w:p w14:paraId="18132C26" w14:textId="751B212B" w:rsidR="00843AED" w:rsidRPr="00DD1753" w:rsidRDefault="00843AE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828" w:type="dxa"/>
            <w:vAlign w:val="center"/>
          </w:tcPr>
          <w:p w14:paraId="32916EC5" w14:textId="0444F313" w:rsidR="00843AE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829" w:type="dxa"/>
          </w:tcPr>
          <w:p w14:paraId="1053418D" w14:textId="613047B3" w:rsidR="00843AE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829" w:type="dxa"/>
            <w:vAlign w:val="center"/>
          </w:tcPr>
          <w:p w14:paraId="65068AB9" w14:textId="019C1D92" w:rsidR="00843AE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D016D" w:rsidRPr="00DD1753" w14:paraId="38C4540C" w14:textId="77777777" w:rsidTr="00843AED">
        <w:tc>
          <w:tcPr>
            <w:tcW w:w="4111" w:type="dxa"/>
            <w:vAlign w:val="center"/>
          </w:tcPr>
          <w:p w14:paraId="19DB45F8" w14:textId="02600DF7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/>
              </w:rPr>
              <w:t>กำไรที่ยังไม่เกิดขึ้นจริง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center"/>
          </w:tcPr>
          <w:p w14:paraId="0C17EE6C" w14:textId="637514A2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14:paraId="0D2268F9" w14:textId="6EE09747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C21D3B9" w14:textId="520F14B9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333</w:t>
            </w:r>
          </w:p>
        </w:tc>
      </w:tr>
      <w:tr w:rsidR="006D016D" w:rsidRPr="00DD1753" w14:paraId="35ACE163" w14:textId="77777777" w:rsidTr="00C76E94">
        <w:tc>
          <w:tcPr>
            <w:tcW w:w="4111" w:type="dxa"/>
            <w:vAlign w:val="center"/>
          </w:tcPr>
          <w:p w14:paraId="5ED9234E" w14:textId="7AA79B92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ณ วันที่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ธันวาคม พ.ศ.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2564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center"/>
          </w:tcPr>
          <w:p w14:paraId="4B2C4419" w14:textId="0B378B84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14:paraId="7C3D47F9" w14:textId="54EA63CA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vAlign w:val="center"/>
          </w:tcPr>
          <w:p w14:paraId="55FF13F1" w14:textId="759E4655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</w:tr>
      <w:tr w:rsidR="006D016D" w:rsidRPr="00DD1753" w14:paraId="2BADF932" w14:textId="77777777" w:rsidTr="007E6056">
        <w:tc>
          <w:tcPr>
            <w:tcW w:w="4111" w:type="dxa"/>
            <w:vAlign w:val="center"/>
          </w:tcPr>
          <w:p w14:paraId="3947C7F0" w14:textId="24B950F3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ซื้อเพิ่ม</w:t>
            </w:r>
          </w:p>
        </w:tc>
        <w:tc>
          <w:tcPr>
            <w:tcW w:w="1828" w:type="dxa"/>
            <w:shd w:val="clear" w:color="auto" w:fill="FAFAFA"/>
          </w:tcPr>
          <w:p w14:paraId="11CE07E0" w14:textId="134671A1" w:rsidR="006D016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2810CD01" w14:textId="5087C628" w:rsidR="006D016D" w:rsidRPr="00DD1753" w:rsidRDefault="00E31156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279574C9" w14:textId="58690F74" w:rsidR="006D016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D016D" w:rsidRPr="00DD1753" w14:paraId="168AF67B" w14:textId="77777777" w:rsidTr="007E6056">
        <w:tc>
          <w:tcPr>
            <w:tcW w:w="4111" w:type="dxa"/>
            <w:vAlign w:val="center"/>
          </w:tcPr>
          <w:p w14:paraId="6A21E862" w14:textId="4AD8B43E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 w:bidi="th-TH"/>
              </w:rPr>
              <w:t>จำหน่าย</w:t>
            </w:r>
          </w:p>
        </w:tc>
        <w:tc>
          <w:tcPr>
            <w:tcW w:w="1828" w:type="dxa"/>
            <w:shd w:val="clear" w:color="auto" w:fill="FAFAFA"/>
          </w:tcPr>
          <w:p w14:paraId="31DCF93B" w14:textId="6D849B4B" w:rsidR="006D016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0552090E" w14:textId="4EC167C0" w:rsidR="006D016D" w:rsidRPr="00DD1753" w:rsidRDefault="00E31156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829" w:type="dxa"/>
            <w:shd w:val="clear" w:color="auto" w:fill="FAFAFA"/>
          </w:tcPr>
          <w:p w14:paraId="37320F8A" w14:textId="5182C708" w:rsidR="006D016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D016D" w:rsidRPr="00DD1753" w14:paraId="004EB6A5" w14:textId="77777777" w:rsidTr="007E6056">
        <w:tc>
          <w:tcPr>
            <w:tcW w:w="4111" w:type="dxa"/>
            <w:vAlign w:val="center"/>
          </w:tcPr>
          <w:p w14:paraId="1D8B415E" w14:textId="6B8A2570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กำไร</w:t>
            </w:r>
            <w:r w:rsidR="00693772" w:rsidRPr="00DD1753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  <w:lang w:val="en-GB" w:eastAsia="en-GB" w:bidi="th-TH"/>
              </w:rPr>
              <w:t xml:space="preserve"> </w:t>
            </w:r>
            <w:r w:rsidR="00693772" w:rsidRPr="00DD1753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</w:t>
            </w:r>
            <w:r w:rsidR="00693772" w:rsidRPr="00DD1753">
              <w:rPr>
                <w:rFonts w:ascii="Browallia New" w:eastAsia="Times New Roman" w:hAnsi="Browallia New" w:cs="Browallia New" w:hint="cs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="00693772" w:rsidRPr="00DD1753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 xml:space="preserve">) </w:t>
            </w:r>
            <w:r w:rsidRPr="00DD1753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shd w:val="clear" w:color="auto" w:fill="FAFAFA"/>
          </w:tcPr>
          <w:p w14:paraId="02577F5B" w14:textId="6E551E21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829" w:type="dxa"/>
            <w:shd w:val="clear" w:color="auto" w:fill="FAFAFA"/>
          </w:tcPr>
          <w:p w14:paraId="71BD6F1E" w14:textId="32567735" w:rsidR="006D016D" w:rsidRPr="00DD1753" w:rsidRDefault="00843AED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829" w:type="dxa"/>
            <w:shd w:val="clear" w:color="auto" w:fill="FAFAFA"/>
          </w:tcPr>
          <w:p w14:paraId="0B5CC06C" w14:textId="4CC34701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</w:p>
        </w:tc>
      </w:tr>
      <w:tr w:rsidR="006D016D" w:rsidRPr="00DD1753" w14:paraId="1371FF12" w14:textId="77777777" w:rsidTr="007E6056">
        <w:tc>
          <w:tcPr>
            <w:tcW w:w="4111" w:type="dxa"/>
            <w:vAlign w:val="center"/>
          </w:tcPr>
          <w:p w14:paraId="0A0D041A" w14:textId="06B74E1E" w:rsidR="006D016D" w:rsidRPr="00DD1753" w:rsidRDefault="006D016D" w:rsidP="006D016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ธันวาคม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พ.ศ.</w:t>
            </w:r>
            <w:r w:rsidRPr="00DD175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A35742" w:rsidRPr="00A357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2565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313E4" w14:textId="2B004998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93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EDF61" w14:textId="2CDA6F1A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C6601" w14:textId="3B684A7A" w:rsidR="006D016D" w:rsidRPr="00DD1753" w:rsidRDefault="00A35742" w:rsidP="006D01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43AE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</w:tr>
    </w:tbl>
    <w:p w14:paraId="61FD1A3D" w14:textId="77777777" w:rsidR="001348E6" w:rsidRDefault="001348E6" w:rsidP="007E605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</w:p>
    <w:p w14:paraId="6326A6AA" w14:textId="3BDE80B9" w:rsidR="007E6056" w:rsidRPr="00DD1753" w:rsidRDefault="007E6056" w:rsidP="007E6056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การโอนระหว่างระดับของชั้นมูลค่ายุติธรรม</w:t>
      </w:r>
    </w:p>
    <w:p w14:paraId="694D6089" w14:textId="587D4A00" w:rsidR="0050487D" w:rsidRPr="00DD1753" w:rsidRDefault="0050487D" w:rsidP="007E6056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07CF901E" w14:textId="2C97D8D5" w:rsidR="0050487D" w:rsidRPr="00DD1753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ไม่มีการเปลี่ยนแปลงในสภาพเศรษฐกิจหรือธุรกิจที่เป็นสาระสำคัญซึ่งส่งผลต่อมูลค่ายุติธรรมของสินทรัพย์สินทางการเงินของบริษัท และไม่มีการเปลี่ยนแปลงการจัดประเภทของสินทรัพย์ทางการเงิน </w:t>
      </w:r>
    </w:p>
    <w:p w14:paraId="40D87A5B" w14:textId="77777777" w:rsidR="0050487D" w:rsidRPr="00DD1753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B5DF3E8" w14:textId="07CE1B08" w:rsidR="00065223" w:rsidRPr="00DD1753" w:rsidRDefault="0050487D" w:rsidP="0006522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08EFAB45" w14:textId="45E48414" w:rsidR="001348E6" w:rsidRDefault="001348E6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3180B4B" w14:textId="77777777" w:rsidR="0050487D" w:rsidRPr="001348E6" w:rsidRDefault="0050487D" w:rsidP="0050487D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bookmarkStart w:id="5" w:name="_Toc86937194"/>
      <w:r w:rsidRPr="001348E6">
        <w:rPr>
          <w:rFonts w:ascii="Browallia New" w:hAnsi="Browallia New" w:cs="Browallia New"/>
          <w:i/>
          <w:iCs/>
          <w:color w:val="CF4A02"/>
          <w:cs/>
          <w:lang w:val="en-GB"/>
        </w:rPr>
        <w:t>ขั้นตอนการประเมินมูลค่ายุติธรรม</w:t>
      </w:r>
      <w:bookmarkEnd w:id="5"/>
    </w:p>
    <w:p w14:paraId="6C75FEA1" w14:textId="77777777" w:rsidR="0050487D" w:rsidRPr="001348E6" w:rsidRDefault="0050487D" w:rsidP="001348E6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5B66426" w14:textId="77777777" w:rsidR="0050487D" w:rsidRPr="001348E6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412CAA72" w14:textId="77777777" w:rsidR="0050487D" w:rsidRPr="001348E6" w:rsidRDefault="0050487D" w:rsidP="001348E6">
      <w:pPr>
        <w:ind w:left="540"/>
        <w:rPr>
          <w:rFonts w:ascii="Browallia New" w:hAnsi="Browallia New" w:cs="Browallia New"/>
          <w:sz w:val="24"/>
          <w:szCs w:val="24"/>
        </w:rPr>
      </w:pPr>
    </w:p>
    <w:p w14:paraId="6948B2C4" w14:textId="42CEC5AE" w:rsidR="0034032C" w:rsidRPr="001348E6" w:rsidRDefault="0050487D" w:rsidP="0050487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1348E6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>คืออัตราคิดลดที่ปรับด้วยความเสี่ยง</w:t>
      </w:r>
      <w:r w:rsidRPr="001348E6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>ประมาณโดยอ้างอิงจากต้นทุนทางการเงินถัวเฉลี่ยของเงินทุน (</w:t>
      </w:r>
      <w:r w:rsidRPr="001348E6">
        <w:rPr>
          <w:rFonts w:ascii="Browallia New" w:hAnsi="Browallia New" w:cs="Browallia New"/>
          <w:color w:val="000000" w:themeColor="text1"/>
          <w:lang w:val="en-GB"/>
        </w:rPr>
        <w:t xml:space="preserve">Weighted average cost of capital) </w:t>
      </w: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 xml:space="preserve">ของบริษัท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</w:t>
      </w:r>
      <w:r w:rsidR="001348E6">
        <w:rPr>
          <w:rFonts w:ascii="Browallia New" w:hAnsi="Browallia New" w:cs="Browallia New"/>
          <w:color w:val="000000" w:themeColor="text1"/>
          <w:lang w:val="en-GB"/>
        </w:rPr>
        <w:br/>
      </w:r>
      <w:r w:rsidRPr="001348E6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กลุ่มกิจการได้มีการติดต่อโบรกเกอร์เพื่อการใช้ข้อมูล</w:t>
      </w:r>
    </w:p>
    <w:p w14:paraId="155CDDB2" w14:textId="77777777" w:rsidR="00006532" w:rsidRPr="001348E6" w:rsidRDefault="0000653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6532" w:rsidRPr="00DD1753" w14:paraId="599F3626" w14:textId="77777777" w:rsidTr="005477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58A15" w14:textId="4D7D9901" w:rsidR="00006532" w:rsidRPr="00DD1753" w:rsidRDefault="00006532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D59771C" w14:textId="641A6E2A" w:rsidR="0034032C" w:rsidRPr="001348E6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7427C95" w14:textId="300B0499" w:rsidR="0034032C" w:rsidRPr="00DD1753" w:rsidRDefault="0034032C" w:rsidP="0034032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>ความ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สมเหตุสมผลในสถานการณ์ขณะนั้น</w:t>
      </w:r>
    </w:p>
    <w:p w14:paraId="19A23487" w14:textId="77777777" w:rsidR="00195DE5" w:rsidRPr="001348E6" w:rsidRDefault="00195DE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82AF77C" w14:textId="7CBAFF5F" w:rsidR="00195DE5" w:rsidRPr="00DD1753" w:rsidRDefault="00A35742" w:rsidP="00195DE5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195DE5" w:rsidRPr="00DD175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195DE5" w:rsidRPr="00DD175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195DE5"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>การด้อยค่าของค่าความนิยม</w:t>
      </w:r>
    </w:p>
    <w:p w14:paraId="5DEB4F65" w14:textId="1CC5A415" w:rsidR="00195DE5" w:rsidRPr="001348E6" w:rsidRDefault="00195DE5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A07D6ED" w14:textId="3D74D140" w:rsidR="001927B3" w:rsidRPr="00DD1753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ปี ซึ่งได้รับอนุมัติจากผู้บริหาร</w:t>
      </w:r>
    </w:p>
    <w:p w14:paraId="09CD1366" w14:textId="77777777" w:rsidR="001927B3" w:rsidRPr="001348E6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B6DE69B" w14:textId="3ED06CCB" w:rsidR="001927B3" w:rsidRPr="00DD1753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กระแสเงินสดหลังจากปีที่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17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65347F63" w14:textId="250AE9D5" w:rsidR="001927B3" w:rsidRPr="001348E6" w:rsidRDefault="001927B3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60DC77B" w14:textId="2C9C7C1B" w:rsidR="00633FD4" w:rsidRPr="00DD1753" w:rsidRDefault="00A35742" w:rsidP="00633FD4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633FD4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633FD4" w:rsidRPr="00DD1753">
        <w:rPr>
          <w:rFonts w:ascii="Browallia New" w:hAnsi="Browallia New" w:cs="Browallia New"/>
          <w:b/>
          <w:bCs/>
          <w:color w:val="CF4A02"/>
          <w:cs/>
        </w:rPr>
        <w:tab/>
        <w:t>การด้อยค่าของเบี้ยประกันภัยค้างรับ</w:t>
      </w:r>
    </w:p>
    <w:p w14:paraId="2EB94EB8" w14:textId="598B97DA" w:rsidR="00633FD4" w:rsidRPr="001348E6" w:rsidRDefault="00633FD4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41EF749" w14:textId="77777777" w:rsidR="00F67A89" w:rsidRPr="00DD1753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กำหนดค่าเผื่อหนี้สงสัยจะสูญเพื่อให้สะท้อนถึงการด้อยค่าของค่าเบี้ยประกันภัยค้างรับซึ่งคาดว่าจะเรียกเก็บไม่ได้จากเบี้ยประกันภัยค้างรับ ค่าเผื่อหนี้สงสัยจะสูญ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</w:p>
    <w:p w14:paraId="1A71C299" w14:textId="1967D09B" w:rsidR="00F67A89" w:rsidRPr="001348E6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405335B" w14:textId="7FBC9801" w:rsidR="00F67A89" w:rsidRPr="00DD1753" w:rsidRDefault="00A35742" w:rsidP="00F67A8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F67A89"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F67A89"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ประมาณการสินทรัพย์จากการประกันภัยต่อ</w:t>
      </w:r>
    </w:p>
    <w:p w14:paraId="3EBA8175" w14:textId="5140D5F6" w:rsidR="00F67A89" w:rsidRPr="001348E6" w:rsidRDefault="00F67A8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10EFF94" w14:textId="64FF823F" w:rsidR="001348E6" w:rsidRDefault="00EC591F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จากสัญญาประกันภัยต่อเกิดจากการประมาณการด้วยวิธีเดียวกับการประมาณการค่าสินไหมทดแทนค้างจ่ายสำหรับความเสียหายที่เกิดขึ้นแล้วแต่ยังไม่ได้รับรายงาน </w:t>
      </w:r>
      <w:r w:rsidRPr="00AC12A5">
        <w:rPr>
          <w:rFonts w:ascii="Browallia New" w:hAnsi="Browallia New" w:cs="Browallia New"/>
          <w:color w:val="000000" w:themeColor="text1"/>
          <w:cs/>
          <w:lang w:val="en-GB"/>
        </w:rPr>
        <w:t xml:space="preserve">(หมายเหตุข้อ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</w:t>
      </w:r>
      <w:r w:rsidR="00D50411" w:rsidRPr="00AC12A5">
        <w:rPr>
          <w:rFonts w:ascii="Browallia New" w:hAnsi="Browallia New" w:cs="Browallia New"/>
          <w:color w:val="000000" w:themeColor="text1"/>
          <w:lang w:val="en-US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16</w:t>
      </w:r>
      <w:r w:rsidRPr="00AC12A5">
        <w:rPr>
          <w:rFonts w:ascii="Browallia New" w:hAnsi="Browallia New" w:cs="Browallia New"/>
          <w:color w:val="000000" w:themeColor="text1"/>
          <w:cs/>
          <w:lang w:val="en-GB"/>
        </w:rPr>
        <w:t>)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และการคำนวณสำรองเบี้ยประกันที่ยังไม่ถือเป็นรายได้ สินทรัพย์จากการประกันภัยต่อจะถูกประเมิน ณ วันปิดบัญชี เพื่อให้จำนวนเงินที่แสดงในงบการเงินสะท้อนจำนวนเงินที่คาดว่าจะได้รับในอนาคต โดยพิจารณาจากการอันดับความน่าเชื่อถือของบริษัทรับประกันภัยต่อและเงื่อนไขสัญญาประกันภัยต่อ</w:t>
      </w:r>
    </w:p>
    <w:p w14:paraId="3FC1B9C0" w14:textId="77777777" w:rsidR="001348E6" w:rsidRDefault="001348E6">
      <w:pPr>
        <w:rPr>
          <w:rFonts w:ascii="Browallia New" w:hAnsi="Browallia New" w:cs="Browallia New"/>
          <w:color w:val="000000" w:themeColor="text1"/>
          <w:cs/>
          <w:lang w:val="en-GB"/>
        </w:rPr>
      </w:pPr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C741A4A" w14:textId="53EC7A6C" w:rsidR="00947B60" w:rsidRPr="00DD1753" w:rsidRDefault="00A35742" w:rsidP="00947B6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947B60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947B60" w:rsidRPr="00DD1753">
        <w:rPr>
          <w:rFonts w:ascii="Browallia New" w:hAnsi="Browallia New" w:cs="Browallia New"/>
          <w:b/>
          <w:bCs/>
          <w:color w:val="CF4A02"/>
          <w:cs/>
        </w:rPr>
        <w:tab/>
        <w:t>ภาษีเงินได้รอตัดบัญชี</w:t>
      </w:r>
    </w:p>
    <w:p w14:paraId="69C9C414" w14:textId="77777777" w:rsidR="00947B60" w:rsidRPr="00DD1753" w:rsidRDefault="00947B6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BA4820" w14:textId="77777777" w:rsidR="00C30150" w:rsidRPr="00DD1753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ภาษีเงินได้รอ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เงินได้ กลุ่มกิจการได้คำนึงถึงผลประโยชน์ทางภาษีในอนาคตและการวางแผนทางภาษีอย่างรอบคอบและเป็นไปได้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กลุ่มกิจการ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อาจทำให้เกิดผลกระทบอย่างมีสาระสำคัญของฐานะทางการเงินและผลการดำเนินงานของกลุ่มกิจการ</w:t>
      </w:r>
    </w:p>
    <w:p w14:paraId="46DBD569" w14:textId="036DAB60" w:rsidR="00EC591F" w:rsidRPr="00DD1753" w:rsidRDefault="00EC591F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07A5BE" w14:textId="45595D68" w:rsidR="00C30150" w:rsidRPr="00DD1753" w:rsidRDefault="00A35742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30150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C30150" w:rsidRPr="00DD1753">
        <w:rPr>
          <w:rFonts w:ascii="Browallia New" w:hAnsi="Browallia New" w:cs="Browallia New"/>
          <w:b/>
          <w:bCs/>
          <w:color w:val="CF4A02"/>
          <w:cs/>
        </w:rPr>
        <w:tab/>
        <w:t>สำรองค่าสินไหมทดแทน</w:t>
      </w:r>
    </w:p>
    <w:p w14:paraId="7E6275D7" w14:textId="77777777" w:rsidR="00C30150" w:rsidRPr="00DD1753" w:rsidRDefault="00C30150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lang w:val="en-GB" w:bidi="ar-SA"/>
        </w:rPr>
      </w:pPr>
    </w:p>
    <w:p w14:paraId="7CCFF1E8" w14:textId="602B7633" w:rsidR="0034032C" w:rsidRPr="00DD1753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กลุ่มกิจการมีการตั้งเงินสำรองสำหรับค่าสินไหมทดแทนและค่าสินไหมทดแทนค้างจ่าย ตามข้อมูลที่ได้รับจากการสำรวจความเสียหายที่เกิดขึ้น อีกทั้งยังมีการทบทวนเงินสำรองดังกล่าวทุกสิ้นรอบระยะเวลารายงาน เพื่อให้เพียงพอกับหนี้สินที่เกิดขึ้นจากสัญญาประกันภัยเท่าที่สามารถคาดการณ์ได้อย่างสมเหตุสมผล</w:t>
      </w:r>
    </w:p>
    <w:p w14:paraId="50805262" w14:textId="77777777" w:rsidR="0034032C" w:rsidRPr="00DD1753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E5523D" w14:textId="0A74E059" w:rsidR="0034032C" w:rsidRPr="00DD1753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วิธีการที่ใช้ในการประมาณการค่าสินไหมทดแทนสมบูรณ์มี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วิธี คือ วิธี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Chain Ladder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 </w:t>
      </w:r>
      <w:proofErr w:type="spellStart"/>
      <w:r w:rsidRPr="00DD1753">
        <w:rPr>
          <w:rFonts w:ascii="Browallia New" w:hAnsi="Browallia New" w:cs="Browallia New"/>
          <w:color w:val="000000" w:themeColor="text1"/>
          <w:lang w:val="en-GB"/>
        </w:rPr>
        <w:t>Bornhuetter</w:t>
      </w:r>
      <w:proofErr w:type="spellEnd"/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-Ferguson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และวิธี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Expected Loss Ratio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โดยนักคณิตศาสตร์ประกันภัยใช้ดุลยพินิจในการพิจารณาเลือกวิธี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2990E9CB" w14:textId="77777777" w:rsidR="0034032C" w:rsidRPr="00DD1753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0CF3933" w14:textId="669EE7CA" w:rsidR="0034032C" w:rsidRPr="00DD1753" w:rsidRDefault="0034032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อย่างไรก็ตาม เนื่องจากความไม่แน่นอนในการตั้งประมาณการหนี้สินสำหรับค่าสินไหมทดแทน ค่าสินไหมทดแทนสุดท้ายอาจมีผลแตกต่างอย่างเป็นสาระสำคัญกับหนี้สินที่ได้ตั้งอยู่เดิม</w:t>
      </w:r>
    </w:p>
    <w:p w14:paraId="792F2784" w14:textId="210BEBD1" w:rsidR="00C30150" w:rsidRPr="00DD1753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A155DE" w14:textId="7F4FA034" w:rsidR="00C30150" w:rsidRPr="00DD1753" w:rsidRDefault="00A35742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30150" w:rsidRPr="00DD175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C30150" w:rsidRPr="00DD1753">
        <w:rPr>
          <w:rFonts w:ascii="Browallia New" w:hAnsi="Browallia New" w:cs="Browallia New"/>
          <w:b/>
          <w:bCs/>
          <w:color w:val="CF4A02"/>
          <w:cs/>
        </w:rPr>
        <w:tab/>
        <w:t>สำรองความเสี่ยงภัยที่</w:t>
      </w:r>
      <w:r w:rsidR="00BE6AB8">
        <w:rPr>
          <w:rFonts w:ascii="Browallia New" w:hAnsi="Browallia New" w:cs="Browallia New" w:hint="cs"/>
          <w:b/>
          <w:bCs/>
          <w:color w:val="CF4A02"/>
          <w:cs/>
        </w:rPr>
        <w:t>ยัง</w:t>
      </w:r>
      <w:r w:rsidR="00C30150" w:rsidRPr="00DD1753">
        <w:rPr>
          <w:rFonts w:ascii="Browallia New" w:hAnsi="Browallia New" w:cs="Browallia New"/>
          <w:b/>
          <w:bCs/>
          <w:color w:val="CF4A02"/>
          <w:cs/>
        </w:rPr>
        <w:t>ไม่สิ้นสุด</w:t>
      </w:r>
    </w:p>
    <w:p w14:paraId="616263F3" w14:textId="01417DE7" w:rsidR="00C30150" w:rsidRPr="00DD1753" w:rsidRDefault="00C30150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7E17F12" w14:textId="77777777" w:rsidR="00EA2D7C" w:rsidRPr="00DD1753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4887AC15" w14:textId="40D48186" w:rsidR="00EA2D7C" w:rsidRPr="00DD1753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C1C8CAB" w14:textId="20919EF4" w:rsidR="00EA2D7C" w:rsidRPr="00DD1753" w:rsidRDefault="00A35742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DD1753">
        <w:rPr>
          <w:rFonts w:ascii="Browallia New" w:hAnsi="Browallia New" w:cs="Browallia New"/>
          <w:b/>
          <w:bCs/>
          <w:color w:val="CF4A02"/>
          <w:cs/>
        </w:rPr>
        <w:tab/>
        <w:t>การทดสอบความเพียงพอของหนี้สิน</w:t>
      </w:r>
    </w:p>
    <w:p w14:paraId="03D16430" w14:textId="26B9E44B" w:rsidR="00EA2D7C" w:rsidRPr="00DD1753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F0BCCF" w14:textId="5089E9C0" w:rsidR="001348E6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กลุ่มกิจการจะทำการทดสอบความเพียงพอของหนี้สินจากสัญญาประกันภัยที่รับรู้ใน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/>
        <w:t>งบแสดงฐานะทางการเงิน โดยเปรียบเทียบกับประมาณการปัจจุบันของกระแสเงินสดในอนาคตที่เกิดจากสัญญาประกันภัย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รอตัดบัญชีที่เกี่ยวข้องไม่เพียงพอเมื่อเทียบกับการประมาณการกระแสเงินสดในอนาคต มูลค่าหนี้สินจะถูกเพิ่มขึ้นเท่ากับจำนวนที่ไม่เพียงพอดังกล่าวและจะรับรู้ส่วนที่ไม่เพียงพอทั้งหมดนั้นในกำไรหรือขาดทุน</w:t>
      </w:r>
    </w:p>
    <w:p w14:paraId="55D94D5B" w14:textId="77777777" w:rsidR="001348E6" w:rsidRDefault="001348E6">
      <w:pPr>
        <w:rPr>
          <w:rFonts w:ascii="Browallia New" w:hAnsi="Browallia New" w:cs="Browallia New"/>
          <w:color w:val="000000" w:themeColor="text1"/>
          <w:cs/>
          <w:lang w:val="en-GB"/>
        </w:rPr>
      </w:pPr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1BF8F618" w14:textId="6DFB0A2D" w:rsidR="00EA2D7C" w:rsidRPr="00DD1753" w:rsidRDefault="00A35742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EA2D7C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EA2D7C" w:rsidRPr="00DD1753">
        <w:rPr>
          <w:rFonts w:ascii="Browallia New" w:hAnsi="Browallia New" w:cs="Browallia New"/>
          <w:b/>
          <w:bCs/>
          <w:color w:val="CF4A02"/>
          <w:cs/>
        </w:rPr>
        <w:tab/>
        <w:t>ผลประโยชน์พนักงาน</w:t>
      </w:r>
    </w:p>
    <w:p w14:paraId="7CC490EE" w14:textId="1FF644E1" w:rsidR="00EA2D7C" w:rsidRPr="00DD1753" w:rsidRDefault="00EA2D7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E34E323" w14:textId="0B7343F5" w:rsidR="00D45579" w:rsidRPr="00DD1753" w:rsidRDefault="00D4557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หนี้สินผลประโยชน์พนักงานคำนวณโดยนักคณิตศาสตร์อิสระ หนี้สินที่รับรู้ในงบแสดงฐานะการเงินคำนวณโดยการใช้วิธีประมาณการจากข้อสมมติฐานต่าง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ๆ ซึ่งรวมถึงอัตราการเพิ่มขึ้นของเงินเดือนพนักงาน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การเปลี่ยนแปลงในอัตราเหล่านี้มีผลต่อประมาณการผลประโยชน์พนักงาน ในทุกปี</w:t>
      </w:r>
      <w:r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 </w:t>
      </w:r>
    </w:p>
    <w:p w14:paraId="6002B44A" w14:textId="62CB741D" w:rsidR="00D45579" w:rsidRPr="00DD1753" w:rsidRDefault="00D4557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4CF751" w14:textId="381276AB" w:rsidR="00D45579" w:rsidRPr="00DD1753" w:rsidRDefault="00A35742" w:rsidP="00D4557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D45579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D45579" w:rsidRPr="00DD1753">
        <w:rPr>
          <w:rFonts w:ascii="Browallia New" w:hAnsi="Browallia New" w:cs="Browallia New"/>
          <w:b/>
          <w:bCs/>
          <w:color w:val="CF4A02"/>
          <w:cs/>
        </w:rPr>
        <w:tab/>
      </w:r>
      <w:r w:rsidR="00BE3B3A" w:rsidRPr="00DD1753">
        <w:rPr>
          <w:rFonts w:ascii="Browallia New" w:hAnsi="Browallia New" w:cs="Browallia New"/>
          <w:b/>
          <w:bCs/>
          <w:color w:val="CF4A02"/>
          <w:cs/>
        </w:rPr>
        <w:t>มูลค่ายุติธรรมของสินทรัพย์ทางการเงิน</w:t>
      </w:r>
    </w:p>
    <w:p w14:paraId="6EF08D8F" w14:textId="00EB77E8" w:rsidR="00BE3B3A" w:rsidRPr="00DD1753" w:rsidRDefault="00BE3B3A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cs/>
        </w:rPr>
      </w:pPr>
    </w:p>
    <w:p w14:paraId="45BD2668" w14:textId="0B0B3931" w:rsidR="00D45579" w:rsidRPr="00DD1753" w:rsidRDefault="00BE3B3A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</w:p>
    <w:p w14:paraId="25C508AF" w14:textId="12EAF20D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951F56" w14:textId="4DB9EEB4" w:rsidR="007E1182" w:rsidRPr="00DD1753" w:rsidRDefault="00A35742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eastAsia="Arial Unicode MS" w:hAnsi="Browallia New" w:cs="Browallia New"/>
          <w:color w:val="CF4A02"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ab/>
      </w:r>
      <w:bookmarkStart w:id="6" w:name="_Toc86937207"/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>การกำหนดอายุสัญญาเช่า</w:t>
      </w:r>
      <w:bookmarkEnd w:id="6"/>
    </w:p>
    <w:p w14:paraId="10DFFDE9" w14:textId="77777777" w:rsidR="007E1182" w:rsidRPr="00DD1753" w:rsidRDefault="007E1182" w:rsidP="001348E6">
      <w:pPr>
        <w:ind w:left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</w:p>
    <w:p w14:paraId="7C1C9B0C" w14:textId="77777777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0751F88" w14:textId="77777777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478E21" w14:textId="77777777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4C246D37" w14:textId="77777777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7EC008" w14:textId="77777777" w:rsidR="007E1182" w:rsidRPr="00DD1753" w:rsidRDefault="007E1182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0D1F3E0" w14:textId="77777777" w:rsidR="00AC50AE" w:rsidRPr="00DD1753" w:rsidRDefault="00AC50AE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8B1B366" w14:textId="1E054777" w:rsidR="00322319" w:rsidRPr="00DD1753" w:rsidRDefault="00322319" w:rsidP="00BE3B3A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2A4D4BBC" w14:textId="3E5ABC13" w:rsidR="007E1182" w:rsidRPr="00DD1753" w:rsidRDefault="00A35742" w:rsidP="009338A3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ab/>
        <w:t>การ</w:t>
      </w:r>
      <w:bookmarkStart w:id="7" w:name="_Toc86937208"/>
      <w:r w:rsidR="00322319" w:rsidRPr="00DD1753">
        <w:rPr>
          <w:rFonts w:ascii="Browallia New" w:hAnsi="Browallia New" w:cs="Browallia New"/>
          <w:b/>
          <w:bCs/>
          <w:color w:val="CF4A02"/>
          <w:cs/>
        </w:rPr>
        <w:t>กำหนดอัตราการคิดลดของหนี้สินตามสัญญาเช่า</w:t>
      </w:r>
      <w:bookmarkEnd w:id="7"/>
    </w:p>
    <w:p w14:paraId="4F2F6734" w14:textId="77777777" w:rsidR="009338A3" w:rsidRPr="00DD1753" w:rsidRDefault="009338A3" w:rsidP="001348E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both"/>
        <w:rPr>
          <w:rFonts w:ascii="Browallia New" w:hAnsi="Browallia New" w:cs="Browallia New"/>
          <w:b/>
          <w:bCs/>
          <w:color w:val="CF4A02"/>
        </w:rPr>
      </w:pPr>
    </w:p>
    <w:p w14:paraId="148FC8F6" w14:textId="77777777" w:rsidR="00322319" w:rsidRPr="00DD1753" w:rsidRDefault="0032231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B1D4A00" w14:textId="77777777" w:rsidR="00322319" w:rsidRPr="00DD1753" w:rsidRDefault="00322319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DACCA86" w14:textId="77777777" w:rsidR="00322319" w:rsidRPr="00DD1753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FFB0904" w14:textId="498801DA" w:rsidR="00532980" w:rsidRPr="00DD1753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  <w:cs/>
        </w:rPr>
      </w:pPr>
      <w:r w:rsidRPr="00DD1753">
        <w:rPr>
          <w:rFonts w:eastAsia="Arial Unicode MS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44B608B" w14:textId="49541F43" w:rsidR="009325AB" w:rsidRPr="00DD1753" w:rsidRDefault="009325AB" w:rsidP="009325A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CCD23D" w14:textId="77FCAB98" w:rsidR="009325AB" w:rsidRPr="00DD1753" w:rsidRDefault="00A35742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CF4A02"/>
        </w:rPr>
      </w:pPr>
      <w:r w:rsidRPr="00A35742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>.</w:t>
      </w:r>
      <w:r w:rsidRPr="00A35742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7E1182" w:rsidRPr="00DD1753">
        <w:rPr>
          <w:rFonts w:ascii="Browallia New" w:hAnsi="Browallia New" w:cs="Browallia New"/>
          <w:b/>
          <w:bCs/>
          <w:color w:val="CF4A02"/>
          <w:cs/>
        </w:rPr>
        <w:tab/>
        <w:t>การ</w:t>
      </w:r>
      <w:bookmarkStart w:id="8" w:name="_Toc86937209"/>
      <w:r w:rsidR="009325AB" w:rsidRPr="00DD1753">
        <w:rPr>
          <w:rFonts w:ascii="Browallia New" w:hAnsi="Browallia New" w:cs="Browallia New"/>
          <w:b/>
          <w:bCs/>
          <w:color w:val="CF4A02"/>
          <w:cs/>
        </w:rPr>
        <w:t>ด้อยค่าของสินทรัพย์ทางการเงิน</w:t>
      </w:r>
      <w:bookmarkEnd w:id="8"/>
    </w:p>
    <w:p w14:paraId="40AA108D" w14:textId="77777777" w:rsidR="009325AB" w:rsidRPr="00DD1753" w:rsidRDefault="009325AB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5E7FC7" w14:textId="7A32C06A" w:rsidR="001875E6" w:rsidRPr="00DD1753" w:rsidRDefault="009325AB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A240F8C" w14:textId="313A16EB" w:rsidR="001875E6" w:rsidRPr="00DD1753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5E6" w:rsidRPr="00DD1753" w14:paraId="62608ECB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754839" w14:textId="09D6CE2F" w:rsidR="001875E6" w:rsidRPr="00DD1753" w:rsidRDefault="001875E6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2D52E4A7" w14:textId="1FD92C25" w:rsidR="001875E6" w:rsidRPr="00DD1753" w:rsidRDefault="001875E6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97F38BE" w14:textId="0F548123" w:rsidR="00C948E9" w:rsidRPr="00DD1753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เงินสดและรายการเทียบเท่าเงินสด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7944F8F" w14:textId="77777777" w:rsidR="00C948E9" w:rsidRPr="00DD1753" w:rsidRDefault="00C948E9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875E6" w:rsidRPr="00DD1753" w14:paraId="6A1D4A36" w14:textId="77777777" w:rsidTr="00C948E9">
        <w:tc>
          <w:tcPr>
            <w:tcW w:w="3828" w:type="dxa"/>
          </w:tcPr>
          <w:p w14:paraId="3B64C5AC" w14:textId="77777777" w:rsidR="001875E6" w:rsidRPr="00DD1753" w:rsidRDefault="001875E6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7D57ECA" w14:textId="0D6B8AA3" w:rsidR="001875E6" w:rsidRPr="00DD1753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5516E35D" w14:textId="71B24E87" w:rsidR="001875E6" w:rsidRPr="00DD1753" w:rsidRDefault="001875E6" w:rsidP="001875E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E6A11" w:rsidRPr="00DD1753" w14:paraId="52C5B4E9" w14:textId="77777777" w:rsidTr="00C948E9">
        <w:tc>
          <w:tcPr>
            <w:tcW w:w="3828" w:type="dxa"/>
          </w:tcPr>
          <w:p w14:paraId="00B4FB3F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175C81" w14:textId="48490362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D4498AF" w14:textId="70D956E4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BA22C05" w14:textId="33B2754B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77F895E" w14:textId="27CAC066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0C91448B" w14:textId="77777777" w:rsidTr="00C948E9">
        <w:tc>
          <w:tcPr>
            <w:tcW w:w="3828" w:type="dxa"/>
          </w:tcPr>
          <w:p w14:paraId="05BA3FB7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52B06A0" w14:textId="7C859F2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AA1C56" w14:textId="0B34A20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F0E04E2" w14:textId="77A657F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7DE0C79" w14:textId="16127591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1A817379" w14:textId="77777777" w:rsidTr="00C948E9">
        <w:tc>
          <w:tcPr>
            <w:tcW w:w="3828" w:type="dxa"/>
          </w:tcPr>
          <w:p w14:paraId="3BFF4005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A47CA25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F22CE79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557DA6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662E1E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674EB" w:rsidRPr="00DD1753" w14:paraId="2F89B0E1" w14:textId="77777777" w:rsidTr="00C948E9">
        <w:tc>
          <w:tcPr>
            <w:tcW w:w="3828" w:type="dxa"/>
            <w:vAlign w:val="center"/>
          </w:tcPr>
          <w:p w14:paraId="7337BBE6" w14:textId="0657458E" w:rsidR="001674EB" w:rsidRPr="00DD1753" w:rsidRDefault="001674EB" w:rsidP="001674EB">
            <w:pPr>
              <w:ind w:left="38" w:hanging="29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3069AE" w14:textId="4BA4B3AE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</w:p>
        </w:tc>
        <w:tc>
          <w:tcPr>
            <w:tcW w:w="1441" w:type="dxa"/>
            <w:vAlign w:val="center"/>
          </w:tcPr>
          <w:p w14:paraId="28530D42" w14:textId="77192E5D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3056AD" w14:textId="4B8E5E7C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7A79D913" w14:textId="7295E595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674EB" w:rsidRPr="00DD1753" w14:paraId="6FC1BE98" w14:textId="77777777" w:rsidTr="00C948E9">
        <w:tc>
          <w:tcPr>
            <w:tcW w:w="3828" w:type="dxa"/>
            <w:vAlign w:val="center"/>
          </w:tcPr>
          <w:p w14:paraId="50536EB2" w14:textId="588D50D5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CA7D07" w14:textId="4AC11269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441" w:type="dxa"/>
            <w:vAlign w:val="center"/>
          </w:tcPr>
          <w:p w14:paraId="122B51A2" w14:textId="5DF53E9A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E77065" w14:textId="2FCB92F0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3CFA38B" w14:textId="32AD19AE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674EB" w:rsidRPr="00DD1753" w14:paraId="337649AF" w14:textId="77777777" w:rsidTr="00C948E9">
        <w:tc>
          <w:tcPr>
            <w:tcW w:w="3828" w:type="dxa"/>
            <w:vAlign w:val="center"/>
          </w:tcPr>
          <w:p w14:paraId="6C092013" w14:textId="7F2AF1D6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207A3B" w14:textId="6CE97D9F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441" w:type="dxa"/>
            <w:vAlign w:val="center"/>
          </w:tcPr>
          <w:p w14:paraId="39FDF0B1" w14:textId="5C065BF5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E07862C" w14:textId="49C49EE0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441" w:type="dxa"/>
            <w:vAlign w:val="center"/>
          </w:tcPr>
          <w:p w14:paraId="61B337F3" w14:textId="132AE7F7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</w:tr>
      <w:tr w:rsidR="001674EB" w:rsidRPr="00DD1753" w14:paraId="78184EC9" w14:textId="77777777" w:rsidTr="00C948E9">
        <w:tc>
          <w:tcPr>
            <w:tcW w:w="3828" w:type="dxa"/>
            <w:vAlign w:val="center"/>
          </w:tcPr>
          <w:p w14:paraId="053BA2E3" w14:textId="25BEA1A0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เงินลงทุนระยะสั้น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48DBE" w14:textId="2AFDB925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899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A1EA376" w14:textId="06F36E12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71E638" w14:textId="43BB02E9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099D1F5" w14:textId="4BFD6DF4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</w:tr>
      <w:tr w:rsidR="001674EB" w:rsidRPr="00DD1753" w14:paraId="0B833B4E" w14:textId="77777777" w:rsidTr="00C948E9">
        <w:tc>
          <w:tcPr>
            <w:tcW w:w="3828" w:type="dxa"/>
            <w:vAlign w:val="center"/>
          </w:tcPr>
          <w:p w14:paraId="705F62BF" w14:textId="580E1F23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C34F2" w14:textId="75B0AFDD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A67EF9E" w14:textId="6BB1EFC8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607A15" w14:textId="12AE4321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03850DF" w14:textId="66B52820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</w:tr>
      <w:tr w:rsidR="001674EB" w:rsidRPr="00DD1753" w14:paraId="16CA4F20" w14:textId="77777777" w:rsidTr="00C948E9">
        <w:tc>
          <w:tcPr>
            <w:tcW w:w="3828" w:type="dxa"/>
            <w:vAlign w:val="center"/>
          </w:tcPr>
          <w:p w14:paraId="5C567429" w14:textId="236E830A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BB33024" w14:textId="77777777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44AE0D2" w14:textId="77777777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79FA8FC" w14:textId="77777777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322BD6F" w14:textId="77777777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674EB" w:rsidRPr="00DD1753" w14:paraId="623AB19A" w14:textId="77777777" w:rsidTr="00C948E9">
        <w:tc>
          <w:tcPr>
            <w:tcW w:w="3828" w:type="dxa"/>
            <w:vAlign w:val="center"/>
          </w:tcPr>
          <w:p w14:paraId="7C1AB451" w14:textId="61A5E5FB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      เครดิตที่คาดว่าจะเกิดขึ้น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848874" w14:textId="5CB9E523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2739BE4" w14:textId="1B0392BC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033D3" w14:textId="10264B31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C40EFC1" w14:textId="52D61E73" w:rsidR="001674EB" w:rsidRPr="00DD1753" w:rsidRDefault="001674EB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674EB" w:rsidRPr="00DD1753" w14:paraId="5FB3B87C" w14:textId="77777777" w:rsidTr="00C948E9">
        <w:tc>
          <w:tcPr>
            <w:tcW w:w="3828" w:type="dxa"/>
            <w:vAlign w:val="center"/>
          </w:tcPr>
          <w:p w14:paraId="207245C6" w14:textId="74489993" w:rsidR="001674EB" w:rsidRPr="00DD1753" w:rsidRDefault="001674EB" w:rsidP="001674E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EB9113" w14:textId="3B780BAE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660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5F12" w14:textId="0810F557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30EEDC" w14:textId="6839395D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460A" w14:textId="074D9452" w:rsidR="001674EB" w:rsidRPr="00DD1753" w:rsidRDefault="00A35742" w:rsidP="001674E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  <w:r w:rsidR="001674E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</w:p>
        </w:tc>
      </w:tr>
    </w:tbl>
    <w:p w14:paraId="28C1C87B" w14:textId="4CEC0BDA" w:rsidR="006C0B34" w:rsidRPr="00DD1753" w:rsidRDefault="006C0B34" w:rsidP="001875E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8F7ECB" w14:textId="77777777" w:rsidR="006C0B34" w:rsidRPr="00DD1753" w:rsidRDefault="006C0B34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B34" w:rsidRPr="00DD1753" w14:paraId="3EAEE995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73E899" w14:textId="67D6A9B9" w:rsidR="006C0B34" w:rsidRPr="00DD1753" w:rsidRDefault="006C0B3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เบี้ยประกันภัยค้างรับสุทธิ</w:t>
            </w:r>
            <w:r w:rsidRPr="00DD1753"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</w:tr>
    </w:tbl>
    <w:p w14:paraId="5743D537" w14:textId="0F01960C" w:rsidR="006C0B34" w:rsidRPr="00DD1753" w:rsidRDefault="006C0B34" w:rsidP="006C0B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5BBD8F" w14:textId="450E3767" w:rsidR="00DF290F" w:rsidRPr="00DD1753" w:rsidRDefault="00DF290F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ณ วันที่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ยอดคงเหลือของเบี้ยประกันภัยค้างรับแยกตามอายุหนี้แสดงได้ดังนี้</w:t>
      </w:r>
    </w:p>
    <w:p w14:paraId="688BCDCF" w14:textId="56637423" w:rsidR="00C948E9" w:rsidRPr="00DD1753" w:rsidRDefault="00C948E9" w:rsidP="00C948E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948E9" w:rsidRPr="00DD1753" w14:paraId="162D22F8" w14:textId="77777777" w:rsidTr="00C948E9">
        <w:tc>
          <w:tcPr>
            <w:tcW w:w="6384" w:type="dxa"/>
          </w:tcPr>
          <w:p w14:paraId="3962212E" w14:textId="77777777" w:rsidR="00C948E9" w:rsidRPr="00DD1753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7D21D674" w14:textId="4CCDBCFB" w:rsidR="00C948E9" w:rsidRPr="00DD1753" w:rsidRDefault="00C948E9" w:rsidP="00C948E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DD1753" w14:paraId="48C530F0" w14:textId="77777777" w:rsidTr="00C948E9">
        <w:tc>
          <w:tcPr>
            <w:tcW w:w="6384" w:type="dxa"/>
          </w:tcPr>
          <w:p w14:paraId="5CA33D43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D7223E1" w14:textId="69616DD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ED76833" w14:textId="2E2F7C7C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4BC1F7E8" w14:textId="77777777" w:rsidTr="00C948E9">
        <w:tc>
          <w:tcPr>
            <w:tcW w:w="6384" w:type="dxa"/>
          </w:tcPr>
          <w:p w14:paraId="4FF33ACF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4123E5F3" w14:textId="6E4F814B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9397173" w14:textId="76B20A0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46637B3C" w14:textId="77777777" w:rsidTr="00C948E9">
        <w:tc>
          <w:tcPr>
            <w:tcW w:w="6384" w:type="dxa"/>
          </w:tcPr>
          <w:p w14:paraId="6B5062C9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05EA9B41" w14:textId="77777777" w:rsidR="00DE6A11" w:rsidRPr="00DD1753" w:rsidRDefault="00DE6A11" w:rsidP="00DE6A11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452C530" w14:textId="77777777" w:rsidR="00DE6A11" w:rsidRPr="00DD1753" w:rsidRDefault="00DE6A11" w:rsidP="00DE6A11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6C343B" w:rsidRPr="00DD1753" w14:paraId="14D473F0" w14:textId="77777777" w:rsidTr="00CC6609">
        <w:tc>
          <w:tcPr>
            <w:tcW w:w="6384" w:type="dxa"/>
            <w:vAlign w:val="center"/>
          </w:tcPr>
          <w:p w14:paraId="717B7A7F" w14:textId="6FE2BBB4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291741D7" w14:textId="2F5D839F" w:rsidR="006C343B" w:rsidRPr="00DD1753" w:rsidRDefault="00A35742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976</w:t>
            </w:r>
            <w:r w:rsidR="001F74A6" w:rsidRPr="001F74A6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957</w:t>
            </w:r>
          </w:p>
        </w:tc>
        <w:tc>
          <w:tcPr>
            <w:tcW w:w="1607" w:type="dxa"/>
          </w:tcPr>
          <w:p w14:paraId="7C459790" w14:textId="11348CAD" w:rsidR="006C343B" w:rsidRPr="00DD1753" w:rsidRDefault="00A35742" w:rsidP="006C343B">
            <w:pPr>
              <w:ind w:right="-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424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299</w:t>
            </w:r>
          </w:p>
        </w:tc>
      </w:tr>
      <w:tr w:rsidR="006C343B" w:rsidRPr="00DD1753" w14:paraId="3ACBB8A4" w14:textId="77777777" w:rsidTr="00CC6609">
        <w:tc>
          <w:tcPr>
            <w:tcW w:w="6384" w:type="dxa"/>
            <w:vAlign w:val="center"/>
          </w:tcPr>
          <w:p w14:paraId="35708525" w14:textId="6847E093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เกินกำหนดรับชำระ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38B0B6CE" w14:textId="77777777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</w:p>
        </w:tc>
        <w:tc>
          <w:tcPr>
            <w:tcW w:w="1607" w:type="dxa"/>
          </w:tcPr>
          <w:p w14:paraId="6E61D8EC" w14:textId="4C4B482C" w:rsidR="006C343B" w:rsidRPr="00DD1753" w:rsidRDefault="006C343B" w:rsidP="006C343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C343B" w:rsidRPr="00DD1753" w14:paraId="2126248D" w14:textId="77777777" w:rsidTr="00CC6609">
        <w:tc>
          <w:tcPr>
            <w:tcW w:w="6384" w:type="dxa"/>
            <w:vAlign w:val="center"/>
          </w:tcPr>
          <w:p w14:paraId="697A97E3" w14:textId="555D811F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ไม่เกิน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F21CB84" w14:textId="75CA0A75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35742" w:rsidRPr="00A35742">
              <w:rPr>
                <w:rFonts w:ascii="Browallia New" w:hAnsi="Browallia New" w:cs="Times New Roman"/>
                <w:color w:val="000000"/>
                <w:spacing w:val="-2"/>
                <w:lang w:val="en-GB" w:eastAsia="zh-TW"/>
              </w:rPr>
              <w:t>114</w:t>
            </w:r>
            <w:r w:rsidR="001F74A6" w:rsidRPr="001F74A6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956</w:t>
            </w:r>
          </w:p>
        </w:tc>
        <w:tc>
          <w:tcPr>
            <w:tcW w:w="1607" w:type="dxa"/>
          </w:tcPr>
          <w:p w14:paraId="6E893794" w14:textId="5EC0C52F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883</w:t>
            </w:r>
          </w:p>
        </w:tc>
      </w:tr>
      <w:tr w:rsidR="006C343B" w:rsidRPr="00DD1753" w14:paraId="70DEC55A" w14:textId="77777777" w:rsidTr="00CC6609">
        <w:tc>
          <w:tcPr>
            <w:tcW w:w="6384" w:type="dxa"/>
            <w:vAlign w:val="center"/>
          </w:tcPr>
          <w:p w14:paraId="3FA22BAA" w14:textId="07F84D36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4B71E556" w14:textId="1992A692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39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675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  <w:tc>
          <w:tcPr>
            <w:tcW w:w="1607" w:type="dxa"/>
          </w:tcPr>
          <w:p w14:paraId="6B77E024" w14:textId="4DD0374D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20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469</w:t>
            </w:r>
          </w:p>
        </w:tc>
      </w:tr>
      <w:tr w:rsidR="006C343B" w:rsidRPr="00DD1753" w14:paraId="6F908E9C" w14:textId="77777777" w:rsidTr="00CC6609">
        <w:tc>
          <w:tcPr>
            <w:tcW w:w="6384" w:type="dxa"/>
            <w:vAlign w:val="center"/>
          </w:tcPr>
          <w:p w14:paraId="7F9F0900" w14:textId="6E796495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 ถึง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FAFAFA"/>
          </w:tcPr>
          <w:p w14:paraId="13293E3D" w14:textId="18806D7E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24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500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  <w:tc>
          <w:tcPr>
            <w:tcW w:w="1607" w:type="dxa"/>
          </w:tcPr>
          <w:p w14:paraId="304559BE" w14:textId="2AD5D5DF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18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849</w:t>
            </w:r>
          </w:p>
        </w:tc>
      </w:tr>
      <w:tr w:rsidR="006C343B" w:rsidRPr="00DD1753" w14:paraId="5D58EF84" w14:textId="77777777" w:rsidTr="00CC6609">
        <w:tc>
          <w:tcPr>
            <w:tcW w:w="6384" w:type="dxa"/>
            <w:vAlign w:val="center"/>
          </w:tcPr>
          <w:p w14:paraId="511A31B0" w14:textId="3FDB402D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606" w:type="dxa"/>
            <w:shd w:val="clear" w:color="auto" w:fill="FAFAFA"/>
          </w:tcPr>
          <w:p w14:paraId="74F1032D" w14:textId="397BED38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64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959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 xml:space="preserve"> </w:t>
            </w:r>
          </w:p>
        </w:tc>
        <w:tc>
          <w:tcPr>
            <w:tcW w:w="1607" w:type="dxa"/>
          </w:tcPr>
          <w:p w14:paraId="5D13D82C" w14:textId="0D5C4B34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52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895</w:t>
            </w:r>
          </w:p>
        </w:tc>
      </w:tr>
      <w:tr w:rsidR="006C343B" w:rsidRPr="00DD1753" w14:paraId="3133D79F" w14:textId="77777777" w:rsidTr="00CC6609">
        <w:tc>
          <w:tcPr>
            <w:tcW w:w="6384" w:type="dxa"/>
            <w:vAlign w:val="center"/>
          </w:tcPr>
          <w:p w14:paraId="421B6F80" w14:textId="4D20058E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1915B0A" w14:textId="6C4C38E7" w:rsidR="006C343B" w:rsidRPr="00DD1753" w:rsidRDefault="00A35742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221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047</w:t>
            </w: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05E6ACC" w14:textId="155B0B30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601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395</w:t>
            </w:r>
          </w:p>
        </w:tc>
      </w:tr>
      <w:tr w:rsidR="006C343B" w:rsidRPr="00DD1753" w14:paraId="05BFCD20" w14:textId="77777777" w:rsidTr="00CC6609">
        <w:tc>
          <w:tcPr>
            <w:tcW w:w="6384" w:type="dxa"/>
            <w:vAlign w:val="center"/>
          </w:tcPr>
          <w:p w14:paraId="508EDE23" w14:textId="6081FF6C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/>
              </w:rPr>
              <w:t>หัก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13ECCBBF" w14:textId="1A0C8972" w:rsidR="006C343B" w:rsidRPr="00DD1753" w:rsidRDefault="006C343B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29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 w:bidi="th-TH"/>
              </w:rPr>
              <w:t>20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E51087E" w14:textId="5B8D2938" w:rsidR="006C343B" w:rsidRPr="00DD1753" w:rsidRDefault="006C343B" w:rsidP="006C343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20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843</w:t>
            </w:r>
            <w:r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)</w:t>
            </w:r>
          </w:p>
        </w:tc>
      </w:tr>
      <w:tr w:rsidR="006C343B" w:rsidRPr="00DD1753" w14:paraId="621EBB2E" w14:textId="77777777" w:rsidTr="00CC6609">
        <w:tc>
          <w:tcPr>
            <w:tcW w:w="6384" w:type="dxa"/>
            <w:vAlign w:val="center"/>
          </w:tcPr>
          <w:p w14:paraId="0FA39A4B" w14:textId="7630CADE" w:rsidR="006C343B" w:rsidRPr="00DD1753" w:rsidRDefault="006C343B" w:rsidP="006C343B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เบี้ยประกันภัยค้างรับสุทธิ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2F322" w14:textId="4C375ACD" w:rsidR="006C343B" w:rsidRPr="00DD1753" w:rsidRDefault="00A35742" w:rsidP="006C343B">
            <w:pPr>
              <w:ind w:right="-8"/>
              <w:jc w:val="right"/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191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227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916288E" w14:textId="4B331B90" w:rsidR="006C343B" w:rsidRPr="00DD1753" w:rsidRDefault="00A35742" w:rsidP="006C343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580</w:t>
            </w:r>
            <w:r w:rsidR="006C343B" w:rsidRPr="00DD1753">
              <w:rPr>
                <w:rFonts w:ascii="Browallia New" w:hAnsi="Browallia New" w:cs="Browallia New"/>
                <w:color w:val="000000"/>
                <w:spacing w:val="-2"/>
                <w:cs/>
                <w:lang w:val="en-GB" w:eastAsia="zh-TW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pacing w:val="-2"/>
                <w:lang w:val="en-GB" w:eastAsia="zh-TW"/>
              </w:rPr>
              <w:t>552</w:t>
            </w:r>
          </w:p>
        </w:tc>
      </w:tr>
    </w:tbl>
    <w:p w14:paraId="09CFCF03" w14:textId="5C2095D6" w:rsidR="00830858" w:rsidRPr="00DD1753" w:rsidRDefault="00830858" w:rsidP="00E210F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BB7909" w14:textId="263B921C" w:rsidR="00830858" w:rsidRPr="00DD1753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273F84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กลุ่มกิจการได้ดำเนินการกับตัวแทนและนายหน้าตามนโยบายและขั้นตอนของกลุ่มกิจการ</w:t>
      </w:r>
    </w:p>
    <w:p w14:paraId="33D5C96E" w14:textId="7B4381C7" w:rsidR="005A34E1" w:rsidRPr="00DD1753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A34E1" w:rsidRPr="00DD1753" w14:paraId="6C19BDCD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1EFD0" w14:textId="158B4DD3" w:rsidR="005A34E1" w:rsidRPr="00DD1753" w:rsidRDefault="005A34E1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</w:tr>
    </w:tbl>
    <w:p w14:paraId="32934700" w14:textId="77777777" w:rsidR="005A34E1" w:rsidRPr="00DD1753" w:rsidRDefault="005A34E1" w:rsidP="005A34E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AE0513" w14:textId="258B5265" w:rsidR="00DF290F" w:rsidRPr="00DD1753" w:rsidRDefault="00DF290F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สินทรัพย์จากการประกันภัยต่อ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15378964" w14:textId="0E9E8EE2" w:rsidR="005A34E1" w:rsidRPr="00DD1753" w:rsidRDefault="005A34E1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A34E1" w:rsidRPr="00DD1753" w14:paraId="1F057C29" w14:textId="77777777" w:rsidTr="0082060A">
        <w:tc>
          <w:tcPr>
            <w:tcW w:w="6384" w:type="dxa"/>
          </w:tcPr>
          <w:p w14:paraId="1C4D2944" w14:textId="77777777" w:rsidR="005A34E1" w:rsidRPr="00DD1753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734C8BA" w14:textId="77777777" w:rsidR="005A34E1" w:rsidRPr="00DD1753" w:rsidRDefault="005A34E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DD1753" w14:paraId="15D66B28" w14:textId="77777777" w:rsidTr="0082060A">
        <w:tc>
          <w:tcPr>
            <w:tcW w:w="6384" w:type="dxa"/>
          </w:tcPr>
          <w:p w14:paraId="3078FCA6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C813849" w14:textId="1EBB2B6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4590309" w14:textId="2C040BC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08AB155D" w14:textId="77777777" w:rsidTr="0082060A">
        <w:tc>
          <w:tcPr>
            <w:tcW w:w="6384" w:type="dxa"/>
          </w:tcPr>
          <w:p w14:paraId="5DD98CCF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7DFBD2A3" w14:textId="1C0BCDE4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0CCB791" w14:textId="31D37C69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1EBBB43F" w14:textId="77777777" w:rsidTr="0082060A">
        <w:tc>
          <w:tcPr>
            <w:tcW w:w="6384" w:type="dxa"/>
          </w:tcPr>
          <w:p w14:paraId="265F428A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2F8872FD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20B018F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E6A11" w:rsidRPr="00DD1753" w14:paraId="03E8EAAD" w14:textId="77777777" w:rsidTr="0082060A">
        <w:tc>
          <w:tcPr>
            <w:tcW w:w="6384" w:type="dxa"/>
            <w:vAlign w:val="center"/>
          </w:tcPr>
          <w:p w14:paraId="21FEA4EA" w14:textId="0033578B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4109582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1E88DF3D" w14:textId="69953F85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2F8" w:rsidRPr="00DD1753" w14:paraId="79BA6BBC" w14:textId="77777777" w:rsidTr="00CC6609">
        <w:tc>
          <w:tcPr>
            <w:tcW w:w="6384" w:type="dxa"/>
            <w:vAlign w:val="center"/>
          </w:tcPr>
          <w:p w14:paraId="197F9537" w14:textId="67B28A9D" w:rsidR="001852F8" w:rsidRPr="00DD1753" w:rsidRDefault="001852F8" w:rsidP="001852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4E8C1275" w14:textId="279EE184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</w:tcPr>
          <w:p w14:paraId="6EACE42C" w14:textId="2D1B5D59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</w:p>
        </w:tc>
      </w:tr>
      <w:tr w:rsidR="001852F8" w:rsidRPr="00DD1753" w14:paraId="6ADE7FA2" w14:textId="77777777" w:rsidTr="00CC6609">
        <w:tc>
          <w:tcPr>
            <w:tcW w:w="6384" w:type="dxa"/>
            <w:vAlign w:val="center"/>
          </w:tcPr>
          <w:p w14:paraId="7FC3FFF5" w14:textId="10FA42ED" w:rsidR="001852F8" w:rsidRPr="00DD1753" w:rsidRDefault="001852F8" w:rsidP="001852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</w:t>
            </w:r>
          </w:p>
        </w:tc>
        <w:tc>
          <w:tcPr>
            <w:tcW w:w="1606" w:type="dxa"/>
            <w:shd w:val="clear" w:color="auto" w:fill="FAFAFA"/>
          </w:tcPr>
          <w:p w14:paraId="1D3F532A" w14:textId="77777777" w:rsidR="001852F8" w:rsidRPr="00DD1753" w:rsidRDefault="001852F8" w:rsidP="001852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</w:tcPr>
          <w:p w14:paraId="21664129" w14:textId="609F6DA1" w:rsidR="001852F8" w:rsidRPr="00DD1753" w:rsidRDefault="001852F8" w:rsidP="00185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852F8" w:rsidRPr="00DD1753" w14:paraId="1EE7E5A6" w14:textId="77777777" w:rsidTr="00CC6609">
        <w:tc>
          <w:tcPr>
            <w:tcW w:w="6384" w:type="dxa"/>
            <w:vAlign w:val="center"/>
          </w:tcPr>
          <w:p w14:paraId="74D35D77" w14:textId="72A8BEB4" w:rsidR="001852F8" w:rsidRPr="00DD1753" w:rsidRDefault="001852F8" w:rsidP="001852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BB5828F" w14:textId="4EC5289C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D5E8A2F" w14:textId="2FE84835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</w:tr>
      <w:tr w:rsidR="001852F8" w:rsidRPr="00DD1753" w14:paraId="79D491E6" w14:textId="77777777" w:rsidTr="00CC6609">
        <w:tc>
          <w:tcPr>
            <w:tcW w:w="6384" w:type="dxa"/>
            <w:vAlign w:val="center"/>
          </w:tcPr>
          <w:p w14:paraId="4161CA1A" w14:textId="70B4294B" w:rsidR="001852F8" w:rsidRPr="00DD1753" w:rsidRDefault="001852F8" w:rsidP="001852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รวมสินทรัพย์จากการประกันภัยต่อ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31525" w14:textId="18E37121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289F1425" w14:textId="52319A79" w:rsidR="001852F8" w:rsidRPr="00DD1753" w:rsidRDefault="00A35742" w:rsidP="001852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1852F8" w:rsidRPr="00DD175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</w:p>
        </w:tc>
      </w:tr>
    </w:tbl>
    <w:p w14:paraId="73DC2780" w14:textId="56F95190" w:rsidR="00760FDC" w:rsidRPr="00DD1753" w:rsidRDefault="00760FDC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BADADA" w14:textId="77777777" w:rsidR="00760FDC" w:rsidRPr="00DD1753" w:rsidRDefault="00760FDC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FDC" w:rsidRPr="00DD1753" w14:paraId="6992E8C2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67CEA" w14:textId="1A0DF562" w:rsidR="00760FDC" w:rsidRPr="00DD1753" w:rsidRDefault="00760FDC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</w:tr>
    </w:tbl>
    <w:p w14:paraId="43F84CD1" w14:textId="6658E484" w:rsidR="00760FDC" w:rsidRPr="00DD1753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078043" w14:textId="2CAFF6CE" w:rsidR="00760FDC" w:rsidRPr="00DD1753" w:rsidRDefault="00760FDC" w:rsidP="0058220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ลูกหนี้จากสัญญาประกันภัยต่อ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0585B195" w14:textId="74FA5C9E" w:rsidR="00760FDC" w:rsidRPr="00DD1753" w:rsidRDefault="00760FDC" w:rsidP="00760FD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60FDC" w:rsidRPr="00DD1753" w14:paraId="751E2C9C" w14:textId="77777777" w:rsidTr="0082060A">
        <w:tc>
          <w:tcPr>
            <w:tcW w:w="6384" w:type="dxa"/>
          </w:tcPr>
          <w:p w14:paraId="3CEAABF3" w14:textId="77777777" w:rsidR="00760FDC" w:rsidRPr="00DD1753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11D36033" w14:textId="77777777" w:rsidR="00760FDC" w:rsidRPr="00DD1753" w:rsidRDefault="00760FDC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DD1753" w14:paraId="6C35625B" w14:textId="77777777" w:rsidTr="0082060A">
        <w:tc>
          <w:tcPr>
            <w:tcW w:w="6384" w:type="dxa"/>
          </w:tcPr>
          <w:p w14:paraId="21A263B2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DD7636D" w14:textId="7FFC3E11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B0E3C8A" w14:textId="38F9D25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2A7B4CED" w14:textId="77777777" w:rsidTr="0082060A">
        <w:tc>
          <w:tcPr>
            <w:tcW w:w="6384" w:type="dxa"/>
          </w:tcPr>
          <w:p w14:paraId="570B305F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34B9B54" w14:textId="5CF0AB56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692D827" w14:textId="48B68ADA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5ED07248" w14:textId="77777777" w:rsidTr="0082060A">
        <w:tc>
          <w:tcPr>
            <w:tcW w:w="6384" w:type="dxa"/>
          </w:tcPr>
          <w:p w14:paraId="5742E422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C36C37E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BF69C2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91C3A" w:rsidRPr="00DD1753" w14:paraId="42C10D57" w14:textId="77777777" w:rsidTr="007664E9">
        <w:tc>
          <w:tcPr>
            <w:tcW w:w="6384" w:type="dxa"/>
            <w:vAlign w:val="bottom"/>
          </w:tcPr>
          <w:p w14:paraId="7DBD1B41" w14:textId="792B722F" w:rsidR="00D91C3A" w:rsidRPr="00DD1753" w:rsidRDefault="00D91C3A" w:rsidP="00D91C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606" w:type="dxa"/>
            <w:shd w:val="clear" w:color="auto" w:fill="FAFAFA"/>
          </w:tcPr>
          <w:p w14:paraId="5ACB8A6B" w14:textId="3CCF1723" w:rsidR="00D91C3A" w:rsidRPr="00DD1753" w:rsidRDefault="00D91C3A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vAlign w:val="center"/>
          </w:tcPr>
          <w:p w14:paraId="4D8A03CF" w14:textId="09C9FAEC" w:rsidR="00D91C3A" w:rsidRPr="00DD1753" w:rsidRDefault="00A35742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</w:p>
        </w:tc>
      </w:tr>
      <w:tr w:rsidR="00D91C3A" w:rsidRPr="00DD1753" w14:paraId="0680EDA0" w14:textId="77777777" w:rsidTr="007664E9">
        <w:tc>
          <w:tcPr>
            <w:tcW w:w="6384" w:type="dxa"/>
            <w:vAlign w:val="bottom"/>
          </w:tcPr>
          <w:p w14:paraId="0329A717" w14:textId="2CF21171" w:rsidR="00D91C3A" w:rsidRPr="00DD1753" w:rsidRDefault="00D91C3A" w:rsidP="00D91C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เงินค้างรับจากการประกันภัยต่อ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FFBC0B8" w14:textId="1BF680EC" w:rsidR="00D91C3A" w:rsidRPr="00DD1753" w:rsidRDefault="00D91C3A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281D48DC" w14:textId="685B05AC" w:rsidR="00D91C3A" w:rsidRPr="00DD1753" w:rsidRDefault="00A35742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D91C3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</w:tr>
      <w:tr w:rsidR="00D91C3A" w:rsidRPr="00DD1753" w14:paraId="75E5594D" w14:textId="77777777" w:rsidTr="00CC6609">
        <w:tc>
          <w:tcPr>
            <w:tcW w:w="6384" w:type="dxa"/>
            <w:vAlign w:val="bottom"/>
          </w:tcPr>
          <w:p w14:paraId="36EDABE0" w14:textId="416AF561" w:rsidR="00D91C3A" w:rsidRPr="00DD1753" w:rsidRDefault="00D91C3A" w:rsidP="00D91C3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รวมลูกหนี้จากการประกันภัยต่อ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E781D2" w14:textId="16D76BF7" w:rsidR="00D91C3A" w:rsidRPr="00DD1753" w:rsidRDefault="00A35742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354</w:t>
            </w:r>
            <w:r w:rsidR="00D91C3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4024" w14:textId="5DBDF179" w:rsidR="00D91C3A" w:rsidRPr="00DD1753" w:rsidRDefault="00A35742" w:rsidP="00D91C3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D91C3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</w:tr>
    </w:tbl>
    <w:p w14:paraId="2B5A8229" w14:textId="4334BAE9" w:rsidR="00830858" w:rsidRPr="00DD1753" w:rsidRDefault="00830858" w:rsidP="00701A17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98A150D" w14:textId="0B49D04D" w:rsidR="00830858" w:rsidRPr="00DD1753" w:rsidRDefault="00830858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เงินค้างรับจากการประกันภัยต่อแยกตามอายุหนี้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ได้ดังนี้</w:t>
      </w:r>
    </w:p>
    <w:p w14:paraId="023E1124" w14:textId="22244ED9" w:rsidR="00701A17" w:rsidRPr="00DD1753" w:rsidRDefault="00701A17" w:rsidP="0083085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01A17" w:rsidRPr="00DD1753" w14:paraId="550687D1" w14:textId="77777777" w:rsidTr="0082060A">
        <w:tc>
          <w:tcPr>
            <w:tcW w:w="6384" w:type="dxa"/>
          </w:tcPr>
          <w:p w14:paraId="00B660D1" w14:textId="77777777" w:rsidR="00701A17" w:rsidRPr="00DD1753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6FACD8D0" w14:textId="77777777" w:rsidR="00701A17" w:rsidRPr="00DD1753" w:rsidRDefault="00701A1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DD1753" w14:paraId="44B8100C" w14:textId="77777777" w:rsidTr="0082060A">
        <w:tc>
          <w:tcPr>
            <w:tcW w:w="6384" w:type="dxa"/>
          </w:tcPr>
          <w:p w14:paraId="769543A6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75138A1" w14:textId="1639B511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61F6661B" w14:textId="4CB4AFEF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6568DC12" w14:textId="77777777" w:rsidTr="0082060A">
        <w:tc>
          <w:tcPr>
            <w:tcW w:w="6384" w:type="dxa"/>
          </w:tcPr>
          <w:p w14:paraId="644C67F6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23D2CC5" w14:textId="0A0D01EC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EB6AB0" w14:textId="6E3B0BBE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3B8D5C34" w14:textId="77777777" w:rsidTr="00701A17">
        <w:tc>
          <w:tcPr>
            <w:tcW w:w="6384" w:type="dxa"/>
          </w:tcPr>
          <w:p w14:paraId="02CF7B3B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CB72DFE" w14:textId="07A2BB1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A6C65E2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D4175" w:rsidRPr="00DD1753" w14:paraId="6BD0EDB8" w14:textId="77777777" w:rsidTr="00CC6609">
        <w:tc>
          <w:tcPr>
            <w:tcW w:w="6384" w:type="dxa"/>
            <w:vAlign w:val="center"/>
          </w:tcPr>
          <w:p w14:paraId="39170D35" w14:textId="4359842D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FAFAFA"/>
          </w:tcPr>
          <w:p w14:paraId="44628DAF" w14:textId="35334F76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177</w:t>
            </w:r>
            <w:r w:rsidR="005D4175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965</w:t>
            </w:r>
          </w:p>
        </w:tc>
        <w:tc>
          <w:tcPr>
            <w:tcW w:w="1607" w:type="dxa"/>
          </w:tcPr>
          <w:p w14:paraId="13E24DD7" w14:textId="11F4E3FE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219</w:t>
            </w:r>
            <w:r w:rsidR="005D4175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744</w:t>
            </w:r>
          </w:p>
        </w:tc>
      </w:tr>
      <w:tr w:rsidR="005D4175" w:rsidRPr="00DD1753" w14:paraId="2F9D825C" w14:textId="77777777" w:rsidTr="00CC6609">
        <w:tc>
          <w:tcPr>
            <w:tcW w:w="6384" w:type="dxa"/>
            <w:vAlign w:val="center"/>
          </w:tcPr>
          <w:p w14:paraId="493CAA06" w14:textId="73DB7375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ค้างรับไม่เกินระยะเวลา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FAFAFA"/>
          </w:tcPr>
          <w:p w14:paraId="37537D86" w14:textId="4A74A660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123</w:t>
            </w:r>
            <w:r w:rsidR="005D4175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607" w:type="dxa"/>
          </w:tcPr>
          <w:p w14:paraId="19035340" w14:textId="6C67282B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293</w:t>
            </w:r>
            <w:r w:rsidR="005D4175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5D4175" w:rsidRPr="00DD1753" w14:paraId="1C5AC178" w14:textId="77777777" w:rsidTr="00CC6609">
        <w:tc>
          <w:tcPr>
            <w:tcW w:w="6384" w:type="dxa"/>
            <w:vAlign w:val="center"/>
          </w:tcPr>
          <w:p w14:paraId="489EE188" w14:textId="4CAFF233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ค้างรับเป็นระยะเวลาเกินกว่า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ปี แต่ไม่เกิน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606" w:type="dxa"/>
            <w:shd w:val="clear" w:color="auto" w:fill="FAFAFA"/>
          </w:tcPr>
          <w:p w14:paraId="123EFDA5" w14:textId="3A4BE736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42</w:t>
            </w:r>
            <w:r w:rsidR="005D4175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607" w:type="dxa"/>
          </w:tcPr>
          <w:p w14:paraId="15955140" w14:textId="3844A1AF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47</w:t>
            </w:r>
            <w:r w:rsidR="005D4175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437</w:t>
            </w:r>
          </w:p>
        </w:tc>
      </w:tr>
      <w:tr w:rsidR="005D4175" w:rsidRPr="00DD1753" w14:paraId="1A7F9D71" w14:textId="77777777" w:rsidTr="00CC6609">
        <w:tc>
          <w:tcPr>
            <w:tcW w:w="6384" w:type="dxa"/>
            <w:vAlign w:val="center"/>
          </w:tcPr>
          <w:p w14:paraId="7EBE175D" w14:textId="236FF57E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ค้างรับเกินกว่า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606" w:type="dxa"/>
            <w:shd w:val="clear" w:color="auto" w:fill="FAFAFA"/>
          </w:tcPr>
          <w:p w14:paraId="5D9335B5" w14:textId="65B9AAB6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14</w:t>
            </w:r>
            <w:r w:rsidR="005D4175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607" w:type="dxa"/>
          </w:tcPr>
          <w:p w14:paraId="73804262" w14:textId="335B9AA5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13</w:t>
            </w:r>
            <w:r w:rsidR="005D4175" w:rsidRPr="00DD1753">
              <w:rPr>
                <w:rFonts w:ascii="Browallia New" w:hAnsi="Browallia New" w:cs="Browallia New"/>
                <w:rtl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5D4175" w:rsidRPr="00DD1753" w14:paraId="683D8184" w14:textId="77777777" w:rsidTr="00CC6609">
        <w:tc>
          <w:tcPr>
            <w:tcW w:w="6384" w:type="dxa"/>
            <w:vAlign w:val="center"/>
          </w:tcPr>
          <w:p w14:paraId="60BCDB6E" w14:textId="6A4861E5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1348E6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ค่าเผื่อหนี้สงสัยจะส</w:t>
            </w:r>
            <w:r w:rsidR="002463D4"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ู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483AE5B3" w14:textId="155E0954" w:rsidR="005D4175" w:rsidRPr="00DD1753" w:rsidRDefault="005D4175" w:rsidP="005D4175">
            <w:pPr>
              <w:ind w:right="-72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600</w:t>
            </w:r>
            <w:r w:rsidRPr="00DD175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168ADC98" w14:textId="396F36AC" w:rsidR="005D4175" w:rsidRPr="00DD1753" w:rsidRDefault="005D4175" w:rsidP="005D4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D4175" w:rsidRPr="00DD1753" w14:paraId="12F3F21F" w14:textId="77777777" w:rsidTr="00B032BC">
        <w:tc>
          <w:tcPr>
            <w:tcW w:w="6384" w:type="dxa"/>
            <w:vAlign w:val="center"/>
          </w:tcPr>
          <w:p w14:paraId="1A9E9E0A" w14:textId="13CBA381" w:rsidR="005D4175" w:rsidRPr="00DD1753" w:rsidRDefault="005D4175" w:rsidP="005D4175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1AD7D" w14:textId="6F837CAD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354</w:t>
            </w:r>
            <w:r w:rsidR="005D4175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75AA" w14:textId="2719A173" w:rsidR="005D4175" w:rsidRPr="00DD1753" w:rsidRDefault="00A35742" w:rsidP="005D41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569</w:t>
            </w:r>
            <w:r w:rsidR="005D41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</w:tr>
    </w:tbl>
    <w:p w14:paraId="65F19A39" w14:textId="601B62C2" w:rsidR="00C14A57" w:rsidRPr="00DD1753" w:rsidRDefault="00C14A57" w:rsidP="0083085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A89CF2" w14:textId="77777777" w:rsidR="00C14A57" w:rsidRPr="00DD1753" w:rsidRDefault="00C14A5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A0EF4" w:rsidRPr="00DD1753" w14:paraId="1B07D73C" w14:textId="77777777" w:rsidTr="008206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23C34A" w14:textId="211CBBAF" w:rsidR="00BA0EF4" w:rsidRPr="00DD1753" w:rsidRDefault="00BA0EF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สินทรัพย์ทางการเงินสุทธิ</w:t>
            </w:r>
          </w:p>
        </w:tc>
      </w:tr>
    </w:tbl>
    <w:p w14:paraId="16D8DB43" w14:textId="60610975" w:rsidR="00BA0EF4" w:rsidRPr="00DD1753" w:rsidRDefault="00BA0EF4" w:rsidP="00BA0E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ECDBF" w14:textId="71368C89" w:rsidR="00DF290F" w:rsidRPr="00DD1753" w:rsidRDefault="00576482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สินทรัพย์ทางการเงินตราสารหนี้และตราสารทุ</w:t>
      </w:r>
      <w:r w:rsidR="00DF290F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น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="00DF290F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DF290F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DF290F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522CD47A" w14:textId="1CE02BC8" w:rsidR="00C14A57" w:rsidRPr="00DD1753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14A57" w:rsidRPr="00DD1753" w14:paraId="056D0DD9" w14:textId="77777777" w:rsidTr="0082060A">
        <w:tc>
          <w:tcPr>
            <w:tcW w:w="6384" w:type="dxa"/>
          </w:tcPr>
          <w:p w14:paraId="1236CDDE" w14:textId="77777777" w:rsidR="00C14A57" w:rsidRPr="00DD1753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B84819B" w14:textId="16E3DCE5" w:rsidR="00C14A57" w:rsidRPr="00DD1753" w:rsidRDefault="00C14A57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C14A57" w:rsidRPr="00DD1753" w14:paraId="0EAA32EF" w14:textId="77777777" w:rsidTr="0082060A">
        <w:tc>
          <w:tcPr>
            <w:tcW w:w="6384" w:type="dxa"/>
          </w:tcPr>
          <w:p w14:paraId="505F394F" w14:textId="77777777" w:rsidR="00C14A57" w:rsidRPr="00DD1753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4A2EC60" w14:textId="77777777" w:rsidR="00C14A57" w:rsidRPr="00DD1753" w:rsidRDefault="00C14A57" w:rsidP="0082060A">
            <w:pPr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ราคาทุนตัดจำหน่าย /</w:t>
            </w:r>
          </w:p>
          <w:p w14:paraId="702676D8" w14:textId="66173D98" w:rsidR="00C14A57" w:rsidRPr="00DD1753" w:rsidRDefault="00C14A57" w:rsidP="008206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</w:tr>
      <w:tr w:rsidR="00DE6A11" w:rsidRPr="00DD1753" w14:paraId="15ADAF0D" w14:textId="77777777" w:rsidTr="0082060A">
        <w:tc>
          <w:tcPr>
            <w:tcW w:w="6384" w:type="dxa"/>
          </w:tcPr>
          <w:p w14:paraId="43B8FEF2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B195DD6" w14:textId="0E469173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7319F01" w14:textId="624FED85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263849F8" w14:textId="77777777" w:rsidTr="0082060A">
        <w:tc>
          <w:tcPr>
            <w:tcW w:w="6384" w:type="dxa"/>
          </w:tcPr>
          <w:p w14:paraId="4321365A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C2EF01C" w14:textId="6A11627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FBE6512" w14:textId="56D0785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431DC7E1" w14:textId="77777777" w:rsidTr="00C14A57">
        <w:tc>
          <w:tcPr>
            <w:tcW w:w="6384" w:type="dxa"/>
          </w:tcPr>
          <w:p w14:paraId="587A6E2F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BE1D8A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5241D88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E6A11" w:rsidRPr="00DD1753" w14:paraId="7DE30476" w14:textId="77777777" w:rsidTr="00C14A57">
        <w:tc>
          <w:tcPr>
            <w:tcW w:w="6384" w:type="dxa"/>
            <w:vAlign w:val="center"/>
          </w:tcPr>
          <w:p w14:paraId="6889EC16" w14:textId="42D4993B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E32F0AC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347A072" w14:textId="71074EBD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D7183" w:rsidRPr="00DD1753" w14:paraId="048A9890" w14:textId="77777777" w:rsidTr="00C14A57">
        <w:tc>
          <w:tcPr>
            <w:tcW w:w="6384" w:type="dxa"/>
            <w:vAlign w:val="center"/>
          </w:tcPr>
          <w:p w14:paraId="092F14E9" w14:textId="6CBB258D" w:rsidR="00ED7183" w:rsidRPr="00DD1753" w:rsidRDefault="00ED7183" w:rsidP="00ED718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E41F3CD" w14:textId="63A60DD2" w:rsidR="00ED7183" w:rsidRPr="00DD1753" w:rsidRDefault="00A35742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607" w:type="dxa"/>
            <w:vAlign w:val="center"/>
          </w:tcPr>
          <w:p w14:paraId="7332F269" w14:textId="0562A49A" w:rsidR="00ED7183" w:rsidRPr="00DD1753" w:rsidRDefault="00A35742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344</w:t>
            </w:r>
          </w:p>
        </w:tc>
      </w:tr>
      <w:tr w:rsidR="00ED7183" w:rsidRPr="00DD1753" w14:paraId="2DC570AB" w14:textId="77777777" w:rsidTr="00C14A57">
        <w:tc>
          <w:tcPr>
            <w:tcW w:w="6384" w:type="dxa"/>
            <w:vAlign w:val="center"/>
          </w:tcPr>
          <w:p w14:paraId="540B8DE0" w14:textId="205641B0" w:rsidR="00ED7183" w:rsidRPr="00DD1753" w:rsidRDefault="00ED7183" w:rsidP="00ED718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EA1BD" w14:textId="37A40B3C" w:rsidR="00ED7183" w:rsidRPr="00DD1753" w:rsidRDefault="00ED7183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159FC7EC" w14:textId="57515F57" w:rsidR="00ED7183" w:rsidRPr="00DD1753" w:rsidRDefault="00A35742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</w:tr>
      <w:tr w:rsidR="00ED7183" w:rsidRPr="00DD1753" w14:paraId="29D3FC99" w14:textId="77777777" w:rsidTr="00C14A57">
        <w:tc>
          <w:tcPr>
            <w:tcW w:w="6384" w:type="dxa"/>
            <w:vAlign w:val="center"/>
          </w:tcPr>
          <w:p w14:paraId="0A8011FD" w14:textId="40143F59" w:rsidR="00ED7183" w:rsidRPr="00DD1753" w:rsidRDefault="00ED7183" w:rsidP="00ED718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3EBD6C" w14:textId="53922F69" w:rsidR="00ED7183" w:rsidRPr="00DD1753" w:rsidRDefault="00A35742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C002" w14:textId="4EB69703" w:rsidR="00ED7183" w:rsidRPr="00DD1753" w:rsidRDefault="00A35742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ED718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</w:p>
        </w:tc>
      </w:tr>
      <w:tr w:rsidR="00ED7183" w:rsidRPr="00DD1753" w14:paraId="73E5D8A0" w14:textId="77777777" w:rsidTr="00C14A57">
        <w:tc>
          <w:tcPr>
            <w:tcW w:w="6384" w:type="dxa"/>
            <w:vAlign w:val="center"/>
          </w:tcPr>
          <w:p w14:paraId="3DA6C39C" w14:textId="77777777" w:rsidR="00ED7183" w:rsidRPr="00DD1753" w:rsidRDefault="00ED7183" w:rsidP="00ED718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B1FF9" w14:textId="77777777" w:rsidR="00ED7183" w:rsidRPr="00DD1753" w:rsidRDefault="00ED7183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5CF6674D" w14:textId="77777777" w:rsidR="00ED7183" w:rsidRPr="00DD1753" w:rsidRDefault="00ED7183" w:rsidP="00ED718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ED7183" w:rsidRPr="00DD1753" w14:paraId="31408C8A" w14:textId="77777777" w:rsidTr="00C14A57">
        <w:tc>
          <w:tcPr>
            <w:tcW w:w="6384" w:type="dxa"/>
            <w:vAlign w:val="center"/>
          </w:tcPr>
          <w:p w14:paraId="279345A6" w14:textId="307A4871" w:rsidR="00ED7183" w:rsidRPr="00DD1753" w:rsidRDefault="00ED7183" w:rsidP="00ED718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7E3B62A" w14:textId="77777777" w:rsidR="00ED7183" w:rsidRPr="00DD1753" w:rsidRDefault="00ED7183" w:rsidP="00ED718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vAlign w:val="center"/>
          </w:tcPr>
          <w:p w14:paraId="55D04053" w14:textId="77777777" w:rsidR="00ED7183" w:rsidRPr="00DD1753" w:rsidRDefault="00ED7183" w:rsidP="00ED718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660D60" w:rsidRPr="00DD1753" w14:paraId="635909F2" w14:textId="77777777" w:rsidTr="00C14A57">
        <w:tc>
          <w:tcPr>
            <w:tcW w:w="6384" w:type="dxa"/>
            <w:vAlign w:val="center"/>
          </w:tcPr>
          <w:p w14:paraId="464C9B2B" w14:textId="5E39DA43" w:rsidR="00660D60" w:rsidRPr="00DD1753" w:rsidRDefault="00660D60" w:rsidP="00660D6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03E99E49" w14:textId="5A2BE447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046</w:t>
            </w:r>
          </w:p>
        </w:tc>
        <w:tc>
          <w:tcPr>
            <w:tcW w:w="1607" w:type="dxa"/>
            <w:vAlign w:val="center"/>
          </w:tcPr>
          <w:p w14:paraId="346A0BF2" w14:textId="026286FC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</w:tr>
      <w:tr w:rsidR="00660D60" w:rsidRPr="00DD1753" w14:paraId="02ECDE01" w14:textId="77777777" w:rsidTr="00C14A57">
        <w:tc>
          <w:tcPr>
            <w:tcW w:w="6384" w:type="dxa"/>
            <w:vAlign w:val="center"/>
          </w:tcPr>
          <w:p w14:paraId="32F0EBE0" w14:textId="2F3618E9" w:rsidR="00660D60" w:rsidRPr="00DD1753" w:rsidRDefault="00660D60" w:rsidP="00660D6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F95B502" w14:textId="0DF4C446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  <w:tc>
          <w:tcPr>
            <w:tcW w:w="1607" w:type="dxa"/>
            <w:vAlign w:val="center"/>
          </w:tcPr>
          <w:p w14:paraId="0D4DF641" w14:textId="4FE301CF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</w:p>
        </w:tc>
      </w:tr>
      <w:tr w:rsidR="00660D60" w:rsidRPr="00DD1753" w14:paraId="75E0BF23" w14:textId="77777777" w:rsidTr="00C14A57">
        <w:tc>
          <w:tcPr>
            <w:tcW w:w="6384" w:type="dxa"/>
            <w:vAlign w:val="center"/>
          </w:tcPr>
          <w:p w14:paraId="2CE65FC4" w14:textId="7A528345" w:rsidR="00660D60" w:rsidRPr="00DD1753" w:rsidRDefault="00660D60" w:rsidP="00660D6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4A2F2" w14:textId="3E817DF2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01BCEFD" w14:textId="4BB1B207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</w:p>
        </w:tc>
      </w:tr>
      <w:tr w:rsidR="00660D60" w:rsidRPr="00DD1753" w14:paraId="39F0FE1F" w14:textId="77777777" w:rsidTr="00C14A57">
        <w:tc>
          <w:tcPr>
            <w:tcW w:w="6384" w:type="dxa"/>
            <w:vAlign w:val="center"/>
          </w:tcPr>
          <w:p w14:paraId="48AA41E8" w14:textId="1A7A7025" w:rsidR="00660D60" w:rsidRPr="00DD1753" w:rsidRDefault="00660D60" w:rsidP="00660D6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F3BDF" w14:textId="6CE480A5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A4A4" w14:textId="19BDCE8C" w:rsidR="00660D60" w:rsidRPr="00DD1753" w:rsidRDefault="00A35742" w:rsidP="00660D6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  <w:r w:rsidR="00660D6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</w:tr>
    </w:tbl>
    <w:p w14:paraId="5EFC5ADE" w14:textId="47FEB869" w:rsidR="00C14A57" w:rsidRPr="00DD1753" w:rsidRDefault="00C14A57" w:rsidP="0057648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AFE08B" w14:textId="6FD0CF94" w:rsidR="00CC55B6" w:rsidRPr="00DD1753" w:rsidRDefault="00C14A57" w:rsidP="005B7B0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กรกฎาคม พ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บริษัทได้ลงทุนในหุ้นกู้ด้อยสิทธิ อายุ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ปี ที่ออกโดยบริษัทย่อย 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200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ที่อัตราดอกเบี้ยคงที่ร้อยละ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10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ต่อปี</w:t>
      </w:r>
    </w:p>
    <w:p w14:paraId="10F2B130" w14:textId="77777777" w:rsidR="005B7B0C" w:rsidRPr="00DD1753" w:rsidRDefault="005B7B0C" w:rsidP="005B7B0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A1D575" w14:textId="231F7606" w:rsidR="00DF290F" w:rsidRPr="00DD1753" w:rsidRDefault="00DF290F" w:rsidP="00797693">
      <w:pPr>
        <w:pStyle w:val="Heading2"/>
        <w:numPr>
          <w:ilvl w:val="1"/>
          <w:numId w:val="2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9" w:name="_Toc48681876"/>
      <w:bookmarkStart w:id="10" w:name="_Hlk45567644"/>
      <w:bookmarkStart w:id="11" w:name="OLE_LINK14"/>
      <w:bookmarkStart w:id="12" w:name="OLE_LINK15"/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FVPL</w:t>
      </w:r>
      <w:bookmarkEnd w:id="9"/>
    </w:p>
    <w:p w14:paraId="08FF872B" w14:textId="4830953B" w:rsidR="005B7B0C" w:rsidRPr="00DD1753" w:rsidRDefault="005B7B0C" w:rsidP="005B7B0C">
      <w:pPr>
        <w:rPr>
          <w:rFonts w:ascii="Browallia New" w:hAnsi="Browallia New" w:cs="Browallia New"/>
          <w:lang w:val="en-GB" w:eastAsia="x-none"/>
        </w:rPr>
      </w:pPr>
    </w:p>
    <w:p w14:paraId="752F849C" w14:textId="273A03BD" w:rsidR="00DF290F" w:rsidRPr="00DD1753" w:rsidRDefault="005B7B0C" w:rsidP="00797693">
      <w:pPr>
        <w:pStyle w:val="ListParagraph"/>
        <w:numPr>
          <w:ilvl w:val="0"/>
          <w:numId w:val="22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DD1753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FVPL</w:t>
      </w:r>
    </w:p>
    <w:p w14:paraId="77AE308A" w14:textId="6A9AE03D" w:rsidR="005B7B0C" w:rsidRPr="00DD1753" w:rsidRDefault="005B7B0C" w:rsidP="005B7B0C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62C32022" w14:textId="77777777" w:rsidR="005B7B0C" w:rsidRPr="00DD1753" w:rsidRDefault="005B7B0C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FVPL</w:t>
      </w:r>
    </w:p>
    <w:p w14:paraId="72B4A2F9" w14:textId="47290E81" w:rsidR="005B7B0C" w:rsidRPr="00DD1753" w:rsidRDefault="005B7B0C" w:rsidP="001348E6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1348E6">
        <w:rPr>
          <w:rFonts w:eastAsia="Arial Unicode MS"/>
          <w:sz w:val="28"/>
          <w:szCs w:val="28"/>
        </w:rPr>
        <w:br/>
      </w:r>
      <w:r w:rsidRPr="00DD1753">
        <w:rPr>
          <w:rFonts w:eastAsia="Arial Unicode MS"/>
          <w:sz w:val="28"/>
          <w:szCs w:val="28"/>
          <w:cs/>
        </w:rPr>
        <w:t>ตัดจำหน่าย และ</w:t>
      </w:r>
      <w:r w:rsidRPr="00DD1753">
        <w:rPr>
          <w:rFonts w:eastAsia="Arial Unicode MS"/>
          <w:sz w:val="28"/>
          <w:szCs w:val="28"/>
        </w:rPr>
        <w:t>FVOCI</w:t>
      </w:r>
    </w:p>
    <w:p w14:paraId="16DD1682" w14:textId="0E54368A" w:rsidR="005B7B0C" w:rsidRPr="00DD1753" w:rsidRDefault="005B7B0C" w:rsidP="001348E6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เงินลงทุนในตราสารทุนที่ถือไว้เพื่อค้า</w:t>
      </w:r>
      <w:r w:rsidR="0046755D">
        <w:rPr>
          <w:rFonts w:eastAsia="Arial Unicode MS"/>
          <w:sz w:val="28"/>
          <w:szCs w:val="28"/>
        </w:rPr>
        <w:t xml:space="preserve"> </w:t>
      </w:r>
      <w:r w:rsidR="0046755D">
        <w:rPr>
          <w:rFonts w:eastAsia="Arial Unicode MS" w:hint="cs"/>
          <w:sz w:val="28"/>
          <w:szCs w:val="28"/>
          <w:cs/>
        </w:rPr>
        <w:t>และ</w:t>
      </w:r>
    </w:p>
    <w:p w14:paraId="28C488D8" w14:textId="3E236D72" w:rsidR="00E555A1" w:rsidRPr="00DD1753" w:rsidRDefault="005B7B0C" w:rsidP="001348E6">
      <w:pPr>
        <w:pStyle w:val="Style1"/>
        <w:numPr>
          <w:ilvl w:val="0"/>
          <w:numId w:val="12"/>
        </w:numPr>
        <w:ind w:left="900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  <w:bookmarkStart w:id="13" w:name="_Toc86937223"/>
    </w:p>
    <w:p w14:paraId="60426F0C" w14:textId="6FAB0064" w:rsidR="00994858" w:rsidRPr="00DD1753" w:rsidRDefault="007B5083" w:rsidP="00994858">
      <w:pPr>
        <w:rPr>
          <w:rFonts w:eastAsia="Arial Unicode MS"/>
          <w:lang w:val="en-GB"/>
        </w:rPr>
      </w:pPr>
      <w:r w:rsidRPr="00DD1753">
        <w:rPr>
          <w:rFonts w:eastAsia="Arial Unicode MS"/>
          <w:cs/>
          <w:lang w:val="en-GB"/>
        </w:rPr>
        <w:br w:type="page"/>
      </w:r>
    </w:p>
    <w:p w14:paraId="761A96EC" w14:textId="37A2CCC6" w:rsidR="00E555A1" w:rsidRPr="00DD1753" w:rsidRDefault="00E555A1" w:rsidP="00797693">
      <w:pPr>
        <w:pStyle w:val="ListParagraph"/>
        <w:numPr>
          <w:ilvl w:val="0"/>
          <w:numId w:val="22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  <w:bookmarkEnd w:id="13"/>
    </w:p>
    <w:p w14:paraId="7B969C4C" w14:textId="3EEDA37C" w:rsidR="00E555A1" w:rsidRPr="00DD1753" w:rsidRDefault="00E555A1" w:rsidP="001348E6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8342C3B" w14:textId="27F10253" w:rsidR="00E555A1" w:rsidRPr="00DD1753" w:rsidRDefault="00E555A1" w:rsidP="001348E6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63F2FA40" w14:textId="7B7749C1" w:rsidR="00E555A1" w:rsidRPr="00DD1753" w:rsidRDefault="00E555A1" w:rsidP="001348E6">
      <w:pPr>
        <w:ind w:left="567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E555A1" w:rsidRPr="00DD1753" w14:paraId="3B419F35" w14:textId="77777777" w:rsidTr="0082060A">
        <w:tc>
          <w:tcPr>
            <w:tcW w:w="6384" w:type="dxa"/>
          </w:tcPr>
          <w:p w14:paraId="2AA40547" w14:textId="77777777" w:rsidR="00E555A1" w:rsidRPr="00DD1753" w:rsidRDefault="00E555A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716B44F7" w14:textId="77777777" w:rsidR="00E555A1" w:rsidRPr="00DD1753" w:rsidRDefault="00E555A1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DD1753" w14:paraId="6BF78D72" w14:textId="77777777" w:rsidTr="0082060A">
        <w:tc>
          <w:tcPr>
            <w:tcW w:w="6384" w:type="dxa"/>
          </w:tcPr>
          <w:p w14:paraId="62875982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D81BE84" w14:textId="11DA9989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576DC8A" w14:textId="7339F5CA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67D3EF88" w14:textId="77777777" w:rsidTr="0082060A">
        <w:tc>
          <w:tcPr>
            <w:tcW w:w="6384" w:type="dxa"/>
          </w:tcPr>
          <w:p w14:paraId="12FA3D3C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250BF327" w14:textId="583689FF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567BD62A" w14:textId="7ED7439F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389B6C5D" w14:textId="77777777" w:rsidTr="00E555A1">
        <w:tc>
          <w:tcPr>
            <w:tcW w:w="6384" w:type="dxa"/>
          </w:tcPr>
          <w:p w14:paraId="48993249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82AFA5B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63D334BF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DD1753" w14:paraId="48D7B196" w14:textId="77777777" w:rsidTr="00E555A1">
        <w:tc>
          <w:tcPr>
            <w:tcW w:w="6384" w:type="dxa"/>
            <w:vAlign w:val="bottom"/>
          </w:tcPr>
          <w:p w14:paraId="3A62A4D9" w14:textId="77777777" w:rsidR="00B64857" w:rsidRPr="00DD1753" w:rsidRDefault="00DE6A11" w:rsidP="00DE6A11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กำไร</w:t>
            </w:r>
            <w:r w:rsidR="00693772" w:rsidRPr="00DD1753">
              <w:rPr>
                <w:rFonts w:ascii="Browallia New" w:hAnsi="Browallia New" w:cs="Browallia New" w:hint="cs"/>
                <w:color w:val="000000"/>
                <w:rtl/>
              </w:rPr>
              <w:t xml:space="preserve"> </w:t>
            </w:r>
            <w:r w:rsidR="00693772" w:rsidRPr="00DD1753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693772"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ขาดทุน</w:t>
            </w:r>
            <w:r w:rsidR="00693772" w:rsidRPr="00DD1753">
              <w:rPr>
                <w:rFonts w:ascii="Browallia New" w:hAnsi="Browallia New" w:cs="Browallia New"/>
                <w:color w:val="000000"/>
                <w:lang w:bidi="th-TH"/>
              </w:rPr>
              <w:t xml:space="preserve">)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จากมูลค่ายุติธรรมของเงินลงทุนในตราสารหนี้ที่วัดมูลค่าด้วย </w:t>
            </w:r>
          </w:p>
          <w:p w14:paraId="3D98F19E" w14:textId="0E044EA1" w:rsidR="00DE6A11" w:rsidRPr="00DD1753" w:rsidRDefault="00B64857" w:rsidP="00DE6A11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Arial" w:hint="cs"/>
                <w:color w:val="000000"/>
                <w:rtl/>
              </w:rPr>
              <w:t xml:space="preserve">   </w:t>
            </w:r>
            <w:r w:rsidR="00DE6A11" w:rsidRPr="00DD1753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="00DE6A11" w:rsidRPr="00DD1753">
              <w:rPr>
                <w:rFonts w:ascii="Browallia New" w:hAnsi="Browallia New" w:cs="Browallia New"/>
                <w:color w:val="000000"/>
                <w:cs/>
              </w:rPr>
              <w:t>ที่รับรู้ใน</w:t>
            </w:r>
            <w:r w:rsidR="00DE6A11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ผลกำไร (ขาดทุน) สุทธิจากเงินลงทุน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F7A1F54" w14:textId="3FED15FC" w:rsidR="00DE6A11" w:rsidRPr="00DD1753" w:rsidRDefault="00660D60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7B10A6B0" w14:textId="4D408DD9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</w:tr>
      <w:tr w:rsidR="00DE6A11" w:rsidRPr="00DD1753" w14:paraId="4A2CF944" w14:textId="77777777" w:rsidTr="00E555A1">
        <w:tc>
          <w:tcPr>
            <w:tcW w:w="6384" w:type="dxa"/>
            <w:vAlign w:val="bottom"/>
          </w:tcPr>
          <w:p w14:paraId="51264B87" w14:textId="77777777" w:rsidR="00B64857" w:rsidRPr="00DD1753" w:rsidRDefault="00DE6A11" w:rsidP="00DE6A11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ที่รับรู้</w:t>
            </w:r>
          </w:p>
          <w:p w14:paraId="15C4A6E1" w14:textId="55E36CB7" w:rsidR="00DE6A11" w:rsidRPr="00DD1753" w:rsidRDefault="00B64857" w:rsidP="00DE6A11">
            <w:pPr>
              <w:ind w:left="38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Arial" w:hint="cs"/>
                <w:color w:val="000000"/>
                <w:rtl/>
              </w:rPr>
              <w:t xml:space="preserve">   </w:t>
            </w:r>
            <w:r w:rsidR="00DE6A11" w:rsidRPr="00DD1753">
              <w:rPr>
                <w:rFonts w:ascii="Browallia New" w:hAnsi="Browallia New" w:cs="Browallia New"/>
                <w:color w:val="000000"/>
                <w:cs/>
              </w:rPr>
              <w:t>ใน</w:t>
            </w:r>
            <w:r w:rsidR="00DE6A11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ผลกำไรสุทธิจากเงินลงทุน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442C1FB" w14:textId="389CF4B1" w:rsidR="00DE6A11" w:rsidRPr="00DD1753" w:rsidRDefault="00660D60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vAlign w:val="bottom"/>
          </w:tcPr>
          <w:p w14:paraId="00189587" w14:textId="08AAB764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</w:tr>
    </w:tbl>
    <w:p w14:paraId="1E7BCC3B" w14:textId="0E56BFB7" w:rsidR="006A1B30" w:rsidRPr="00DD1753" w:rsidRDefault="006A1B30" w:rsidP="001348E6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8380F5" w14:textId="6C207AD1" w:rsidR="00DF290F" w:rsidRPr="00DD1753" w:rsidRDefault="006A1B30" w:rsidP="001348E6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ข้อมูลเกี่ยวกับความเสี่ยงในเรื่องของราคาดูในหมายเหตุ</w:t>
      </w:r>
      <w:r w:rsidR="00FE5A4F" w:rsidRPr="00DD1753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</w:t>
      </w:r>
      <w:r w:rsidR="00C2725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C2725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C2725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27252" w:rsidRPr="00DD1753">
        <w:rPr>
          <w:rFonts w:ascii="Browallia New" w:hAnsi="Browallia New" w:cs="Browallia New"/>
          <w:color w:val="000000" w:themeColor="text1"/>
          <w:cs/>
          <w:lang w:val="en-GB"/>
        </w:rPr>
        <w:t>ค)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</w:t>
      </w:r>
      <w:r w:rsidR="00FE5A4F" w:rsidRPr="00DD1753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bookmarkEnd w:id="10"/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</w:p>
    <w:p w14:paraId="51E07B17" w14:textId="77777777" w:rsidR="00C27252" w:rsidRPr="00DD1753" w:rsidRDefault="00C27252" w:rsidP="001348E6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7F72DD7" w14:textId="596FFF5F" w:rsidR="00DF290F" w:rsidRPr="00DD1753" w:rsidRDefault="00DF290F" w:rsidP="00797693">
      <w:pPr>
        <w:pStyle w:val="Heading2"/>
        <w:numPr>
          <w:ilvl w:val="1"/>
          <w:numId w:val="2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FVOCI</w:t>
      </w:r>
      <w:r w:rsidRPr="00DD1753" w:rsidDel="001501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</w:p>
    <w:p w14:paraId="38A4CB2F" w14:textId="2513A497" w:rsidR="00DB378D" w:rsidRPr="00DD1753" w:rsidRDefault="00DB378D" w:rsidP="00DB378D">
      <w:pPr>
        <w:rPr>
          <w:rFonts w:ascii="Browallia New" w:eastAsia="Arial Unicode MS" w:hAnsi="Browallia New" w:cs="Browallia New"/>
          <w:lang w:val="en-GB" w:eastAsia="x-none"/>
        </w:rPr>
      </w:pPr>
    </w:p>
    <w:p w14:paraId="3E1B6212" w14:textId="7D4DEB9B" w:rsidR="00DF290F" w:rsidRPr="00DD1753" w:rsidRDefault="00DB378D" w:rsidP="00797693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การจัดประเภทรายการสินทรัพย์ทางการเงินที่วัดมูลค่าด้วย</w:t>
      </w:r>
      <w:r w:rsidRPr="00DD1753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FVOCI</w:t>
      </w:r>
    </w:p>
    <w:p w14:paraId="3154A61A" w14:textId="0CDABAF5" w:rsidR="00DB378D" w:rsidRPr="00DD1753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E7F4D2" w14:textId="77777777" w:rsidR="00DB378D" w:rsidRPr="00DD1753" w:rsidRDefault="00DB378D" w:rsidP="001348E6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สินทรัพย์ทางการเงินที่วัดมูลค่าด้วย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FVOCI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59A7E08C" w14:textId="77777777" w:rsidR="00DB378D" w:rsidRPr="00DD1753" w:rsidRDefault="00DB378D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FBB66EF" w14:textId="6AB7816F" w:rsidR="00573406" w:rsidRPr="00DD1753" w:rsidRDefault="00DB378D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sz w:val="28"/>
          <w:szCs w:val="28"/>
        </w:rPr>
      </w:pPr>
      <w:r w:rsidRPr="00DD1753">
        <w:rPr>
          <w:rFonts w:eastAsia="Arial Unicode MS"/>
          <w:sz w:val="28"/>
          <w:szCs w:val="28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CED708B" w14:textId="14BC9D83" w:rsidR="00DB378D" w:rsidRPr="00DD1753" w:rsidRDefault="00DB378D">
      <w:pPr>
        <w:rPr>
          <w:rFonts w:ascii="Browallia New" w:hAnsi="Browallia New" w:cs="Browallia New"/>
          <w:lang w:val="en-GB"/>
        </w:rPr>
      </w:pPr>
      <w:r w:rsidRPr="00DD1753">
        <w:rPr>
          <w:rFonts w:ascii="Browallia New" w:hAnsi="Browallia New" w:cs="Browallia New"/>
          <w:lang w:val="en-GB"/>
        </w:rPr>
        <w:br w:type="page"/>
      </w:r>
    </w:p>
    <w:p w14:paraId="3C606C1A" w14:textId="77777777" w:rsidR="00DB378D" w:rsidRPr="00DD1753" w:rsidRDefault="00DB378D" w:rsidP="00797693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5A1FFA9C" w14:textId="77777777" w:rsidR="00DB378D" w:rsidRPr="00DD1753" w:rsidRDefault="00DB378D" w:rsidP="00DB378D">
      <w:pPr>
        <w:rPr>
          <w:rFonts w:ascii="Browallia New" w:hAnsi="Browallia New" w:cs="Browallia New"/>
          <w:lang w:val="en-GB"/>
        </w:rPr>
      </w:pPr>
    </w:p>
    <w:p w14:paraId="259F1EFA" w14:textId="2695EF75" w:rsidR="00DF290F" w:rsidRPr="00DD1753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  <w:bookmarkStart w:id="14" w:name="_Hlk61959775"/>
    </w:p>
    <w:p w14:paraId="611018B8" w14:textId="1704E4BD" w:rsidR="00DB378D" w:rsidRPr="00DD1753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DB378D" w:rsidRPr="00DD1753" w14:paraId="1AB663E5" w14:textId="77777777" w:rsidTr="0082060A">
        <w:tc>
          <w:tcPr>
            <w:tcW w:w="6384" w:type="dxa"/>
          </w:tcPr>
          <w:p w14:paraId="0C7958BD" w14:textId="77777777" w:rsidR="00DB378D" w:rsidRPr="00DD1753" w:rsidRDefault="00DB378D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64E08DA" w14:textId="77777777" w:rsidR="00DB378D" w:rsidRPr="00DD1753" w:rsidRDefault="00DB378D" w:rsidP="0082060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DD1753" w14:paraId="2A1B4F2E" w14:textId="77777777" w:rsidTr="0082060A">
        <w:tc>
          <w:tcPr>
            <w:tcW w:w="6384" w:type="dxa"/>
          </w:tcPr>
          <w:p w14:paraId="622313B8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76B85747" w14:textId="700C843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8F92C0B" w14:textId="52BBDC8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16E4FA5C" w14:textId="77777777" w:rsidTr="0082060A">
        <w:tc>
          <w:tcPr>
            <w:tcW w:w="6384" w:type="dxa"/>
          </w:tcPr>
          <w:p w14:paraId="74B95F7D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06913F11" w14:textId="011F89C5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D2D1E02" w14:textId="2BD87518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2155797D" w14:textId="77777777" w:rsidTr="0082060A">
        <w:tc>
          <w:tcPr>
            <w:tcW w:w="6384" w:type="dxa"/>
          </w:tcPr>
          <w:p w14:paraId="696567C6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24AF44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08AA129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27214" w:rsidRPr="00DD1753" w14:paraId="6A8DBA1C" w14:textId="77777777" w:rsidTr="00CC6609">
        <w:tc>
          <w:tcPr>
            <w:tcW w:w="6384" w:type="dxa"/>
            <w:vAlign w:val="bottom"/>
          </w:tcPr>
          <w:p w14:paraId="672270D9" w14:textId="6275FE10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กำไร</w:t>
            </w:r>
            <w:r w:rsidR="00693772" w:rsidRPr="00DD1753">
              <w:rPr>
                <w:rFonts w:ascii="Browallia New" w:hAnsi="Browallia New" w:cs="Arial" w:hint="cs"/>
                <w:color w:val="000000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(ขาดทุน)</w:t>
            </w:r>
            <w:r w:rsidR="00693772" w:rsidRPr="00DD1753">
              <w:rPr>
                <w:rFonts w:ascii="Browallia New" w:hAnsi="Browallia New" w:cs="Arial" w:hint="cs"/>
                <w:color w:val="000000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2F5016C4" w14:textId="66BAB362" w:rsidR="00E27214" w:rsidRPr="00DD1753" w:rsidRDefault="00E27214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815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607" w:type="dxa"/>
            <w:vAlign w:val="bottom"/>
          </w:tcPr>
          <w:p w14:paraId="2E862031" w14:textId="3331E6E4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551</w:t>
            </w:r>
          </w:p>
        </w:tc>
      </w:tr>
      <w:tr w:rsidR="00E27214" w:rsidRPr="00DD1753" w14:paraId="7BFB6EC3" w14:textId="77777777" w:rsidTr="00B93DCC">
        <w:tc>
          <w:tcPr>
            <w:tcW w:w="6384" w:type="dxa"/>
            <w:vAlign w:val="bottom"/>
          </w:tcPr>
          <w:p w14:paraId="4BDDD243" w14:textId="2BC46C16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กำไรจากการจำหน่ายเงินลงทุ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นเผื่อขาย 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โอนสำรองการวัดมูลค่า</w:t>
            </w:r>
          </w:p>
          <w:p w14:paraId="7433E285" w14:textId="77777777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เงินลงทุนที่วัดมูลค่าด้วย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FVOCI 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ในกำไรขาดทุนเบ็ดเสร็จอื่นไปยัง</w:t>
            </w:r>
          </w:p>
          <w:p w14:paraId="6CF61493" w14:textId="34ED4916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กำไร</w:t>
            </w:r>
            <w:r w:rsidR="00693772"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ขาดทุน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  <w:r w:rsidR="00693772"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อื่น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78032CE" w14:textId="046478AB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989</w:t>
            </w:r>
          </w:p>
        </w:tc>
        <w:tc>
          <w:tcPr>
            <w:tcW w:w="1607" w:type="dxa"/>
            <w:vAlign w:val="bottom"/>
          </w:tcPr>
          <w:p w14:paraId="4C29D5C9" w14:textId="173B7219" w:rsidR="00E27214" w:rsidRPr="00DD1753" w:rsidRDefault="00E27214" w:rsidP="00E272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214" w:rsidRPr="00DD1753" w14:paraId="2BEC1EEA" w14:textId="77777777" w:rsidTr="0082060A">
        <w:tc>
          <w:tcPr>
            <w:tcW w:w="6384" w:type="dxa"/>
            <w:vAlign w:val="bottom"/>
          </w:tcPr>
          <w:p w14:paraId="77C17128" w14:textId="77777777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06B73950" w14:textId="6A67E21E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3E1E6670" w14:textId="2C0CA7D0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636</w:t>
            </w:r>
          </w:p>
        </w:tc>
        <w:tc>
          <w:tcPr>
            <w:tcW w:w="1607" w:type="dxa"/>
            <w:vAlign w:val="bottom"/>
          </w:tcPr>
          <w:p w14:paraId="2F4CAF41" w14:textId="5068F7EB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</w:p>
        </w:tc>
      </w:tr>
      <w:tr w:rsidR="00E27214" w:rsidRPr="00DD1753" w14:paraId="3FE20A99" w14:textId="77777777" w:rsidTr="00CC549A">
        <w:tc>
          <w:tcPr>
            <w:tcW w:w="6384" w:type="dxa"/>
            <w:vAlign w:val="bottom"/>
          </w:tcPr>
          <w:p w14:paraId="290E4992" w14:textId="77777777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>FVOCI</w:t>
            </w:r>
          </w:p>
          <w:p w14:paraId="2CDD6423" w14:textId="11AD897E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4576848" w14:textId="131C3C11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959</w:t>
            </w:r>
          </w:p>
        </w:tc>
        <w:tc>
          <w:tcPr>
            <w:tcW w:w="1607" w:type="dxa"/>
            <w:vAlign w:val="bottom"/>
          </w:tcPr>
          <w:p w14:paraId="68487CA1" w14:textId="5397981B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</w:p>
        </w:tc>
      </w:tr>
      <w:tr w:rsidR="00E27214" w:rsidRPr="00DD1753" w14:paraId="3204EF3B" w14:textId="77777777" w:rsidTr="0082060A">
        <w:tc>
          <w:tcPr>
            <w:tcW w:w="6384" w:type="dxa"/>
            <w:vAlign w:val="bottom"/>
          </w:tcPr>
          <w:p w14:paraId="27D2F741" w14:textId="5C984B49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รับรู้รายการค่าเผื่อผลขาดทุนที่คาดว่าจะเกิดขึ้นของเงินลงทุนในตราสารหนี้ที่วัดมูลค่าด้วย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  <w:r w:rsidR="00E220AC" w:rsidRPr="00E220AC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E220AC" w:rsidRPr="00E220AC">
              <w:rPr>
                <w:rFonts w:ascii="Browallia New" w:hAnsi="Browallia New" w:cs="Browallia New"/>
                <w:color w:val="000000"/>
                <w:cs/>
                <w:lang w:bidi="th-TH"/>
              </w:rPr>
              <w:t>กลับรายการ)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</w:rPr>
              <w:t>(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/>
              </w:rPr>
              <w:t>.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63642F4F" w14:textId="53D3B10F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950</w:t>
            </w:r>
          </w:p>
        </w:tc>
        <w:tc>
          <w:tcPr>
            <w:tcW w:w="1607" w:type="dxa"/>
            <w:vAlign w:val="bottom"/>
          </w:tcPr>
          <w:p w14:paraId="1577DA78" w14:textId="7626EC75" w:rsidR="00E27214" w:rsidRPr="00DD1753" w:rsidRDefault="00E27214" w:rsidP="00E27214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31C7E0F5" w14:textId="06A4BF46" w:rsidR="00DB378D" w:rsidRPr="00DD1753" w:rsidRDefault="00DB378D" w:rsidP="00DB378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EA5AB1B" w14:textId="68791E0C" w:rsidR="00CC549A" w:rsidRPr="00DD1753" w:rsidRDefault="00CC549A" w:rsidP="00CC549A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0982951F" w14:textId="719F79CF" w:rsidR="00A5144B" w:rsidRPr="00DD1753" w:rsidRDefault="00A5144B" w:rsidP="00CC549A">
      <w:pPr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3C35153C" w14:textId="0588B9D5" w:rsidR="00A5144B" w:rsidRPr="00DD1753" w:rsidRDefault="00A5144B" w:rsidP="00A5144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</w:t>
      </w:r>
      <w:r w:rsidR="00A371D0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</w:t>
      </w:r>
      <w:r w:rsidR="00E27214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32</w:t>
      </w:r>
      <w:r w:rsidR="00DE6A11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371</w:t>
      </w:r>
      <w:r w:rsidR="00E27214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42</w:t>
      </w:r>
      <w:r w:rsidR="00E27214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147A47E5" w14:textId="39DD6060" w:rsidR="00A5144B" w:rsidRPr="00DD1753" w:rsidRDefault="00A5144B" w:rsidP="00A5144B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8192A1" w14:textId="5846A9E1" w:rsidR="00DE6A11" w:rsidRPr="00DD1753" w:rsidRDefault="00DE6A11" w:rsidP="00DE6A1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บริษัท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58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179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58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7CC7046F" w14:textId="05F9C3CE" w:rsidR="001348E6" w:rsidRDefault="001348E6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bookmarkEnd w:id="14"/>
    <w:p w14:paraId="4A15FAC7" w14:textId="6605BCCC" w:rsidR="00DF290F" w:rsidRPr="00DD1753" w:rsidRDefault="00DF290F" w:rsidP="00797693">
      <w:pPr>
        <w:pStyle w:val="ListParagraph"/>
        <w:numPr>
          <w:ilvl w:val="0"/>
          <w:numId w:val="23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0528C18B" w14:textId="09C43289" w:rsidR="00B42CFD" w:rsidRPr="00DD1753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42CFD" w:rsidRPr="00DD1753" w14:paraId="3BD535AF" w14:textId="77777777" w:rsidTr="00D74582">
        <w:tc>
          <w:tcPr>
            <w:tcW w:w="5534" w:type="dxa"/>
          </w:tcPr>
          <w:p w14:paraId="0474A4B0" w14:textId="77777777" w:rsidR="00B42CFD" w:rsidRPr="00DD1753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09DE9A61" w14:textId="77777777" w:rsidR="00B42CFD" w:rsidRPr="00DD1753" w:rsidRDefault="00B42CFD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B42CFD" w:rsidRPr="00DD1753" w14:paraId="01FF102A" w14:textId="77777777" w:rsidTr="00D74582">
        <w:tc>
          <w:tcPr>
            <w:tcW w:w="5534" w:type="dxa"/>
          </w:tcPr>
          <w:p w14:paraId="7D79481F" w14:textId="77777777" w:rsidR="00B42CFD" w:rsidRPr="00DD1753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4402E" w14:textId="5DD8A335" w:rsidR="00B42CFD" w:rsidRPr="00DD1753" w:rsidRDefault="00B42CFD" w:rsidP="00B42CF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B42CFD" w:rsidRPr="00DD1753" w14:paraId="432506D2" w14:textId="77777777" w:rsidTr="00D74582">
        <w:tc>
          <w:tcPr>
            <w:tcW w:w="5534" w:type="dxa"/>
          </w:tcPr>
          <w:p w14:paraId="311BBA81" w14:textId="77777777" w:rsidR="00B42CFD" w:rsidRPr="00DD1753" w:rsidRDefault="00B42CFD" w:rsidP="00B42C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0FCEB6E4" w14:textId="1CD6D871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45C4F6F5" w14:textId="77777777" w:rsidR="00B42CFD" w:rsidRPr="00DD1753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3042DD76" w14:textId="77777777" w:rsidR="00B42CFD" w:rsidRPr="00DD1753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1036C426" w14:textId="77777777" w:rsidR="00B42CFD" w:rsidRPr="00DD1753" w:rsidRDefault="00B42CFD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084B1303" w14:textId="200F95D6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B42CFD" w:rsidRPr="00DD1753" w14:paraId="2C985E2B" w14:textId="77777777" w:rsidTr="00B42CFD">
        <w:tc>
          <w:tcPr>
            <w:tcW w:w="5534" w:type="dxa"/>
          </w:tcPr>
          <w:p w14:paraId="6ECDAB28" w14:textId="77777777" w:rsidR="00B42CFD" w:rsidRPr="00DD1753" w:rsidRDefault="00B42CFD" w:rsidP="00B42CF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632C1A6F" w14:textId="65002098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DFF0CBC" w14:textId="50EF50DE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42CFD" w:rsidRPr="00DD1753" w14:paraId="1820E1BE" w14:textId="77777777" w:rsidTr="00B42CFD">
        <w:tc>
          <w:tcPr>
            <w:tcW w:w="5534" w:type="dxa"/>
          </w:tcPr>
          <w:p w14:paraId="7E8390FC" w14:textId="77777777" w:rsidR="00B42CFD" w:rsidRPr="00DD1753" w:rsidRDefault="00B42CFD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5E0691" w14:textId="77777777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6A2E9542" w14:textId="77777777" w:rsidR="00B42CFD" w:rsidRPr="00DD1753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27214" w:rsidRPr="00DD1753" w14:paraId="69F11DB7" w14:textId="77777777" w:rsidTr="00B42CFD">
        <w:tc>
          <w:tcPr>
            <w:tcW w:w="5534" w:type="dxa"/>
            <w:vAlign w:val="bottom"/>
          </w:tcPr>
          <w:p w14:paraId="1B78F806" w14:textId="77777777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080E48E" w14:textId="3B0AF4B9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2BCCEDB5" w14:textId="7879BEEA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FC81596" w14:textId="4440CB99" w:rsidR="00E27214" w:rsidRPr="00DD1753" w:rsidRDefault="00E27214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27214" w:rsidRPr="00DD1753" w14:paraId="591FE063" w14:textId="77777777" w:rsidTr="00B42CFD">
        <w:tc>
          <w:tcPr>
            <w:tcW w:w="5534" w:type="dxa"/>
            <w:vAlign w:val="bottom"/>
          </w:tcPr>
          <w:p w14:paraId="61523B9A" w14:textId="77777777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20DE9FE" w14:textId="2695E3BB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4AD6A06C" w14:textId="7CFFB0CC" w:rsidR="00E27214" w:rsidRPr="00DD1753" w:rsidRDefault="00930E4B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26D51F56" w14:textId="5449AEAC" w:rsidR="00E27214" w:rsidRPr="00DD1753" w:rsidRDefault="00930E4B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214" w:rsidRPr="00DD1753" w14:paraId="2258E706" w14:textId="77777777" w:rsidTr="00B42CFD">
        <w:tc>
          <w:tcPr>
            <w:tcW w:w="5534" w:type="dxa"/>
            <w:vAlign w:val="center"/>
          </w:tcPr>
          <w:p w14:paraId="3256269D" w14:textId="374EF39C" w:rsidR="00E27214" w:rsidRPr="00DD1753" w:rsidRDefault="00E27214" w:rsidP="00E2721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141E3E" w14:textId="782E8023" w:rsidR="00E27214" w:rsidRPr="00DD1753" w:rsidRDefault="00930E4B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D8F5C2" w14:textId="2AF6ACA3" w:rsidR="00E27214" w:rsidRPr="00DD1753" w:rsidRDefault="00930E4B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214" w:rsidRPr="00DD1753" w14:paraId="147730DB" w14:textId="77777777" w:rsidTr="00B42CFD">
        <w:tc>
          <w:tcPr>
            <w:tcW w:w="5534" w:type="dxa"/>
            <w:vAlign w:val="center"/>
          </w:tcPr>
          <w:p w14:paraId="6A2FEFA7" w14:textId="7DB8C6B4" w:rsidR="00E27214" w:rsidRPr="00DD1753" w:rsidRDefault="00E27214" w:rsidP="00E2721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09D526" w14:textId="56D69C6B" w:rsidR="00E27214" w:rsidRPr="00DD1753" w:rsidRDefault="00A35742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E27214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42F9D5" w14:textId="794AA30D" w:rsidR="00E27214" w:rsidRPr="00DD1753" w:rsidRDefault="00E27214" w:rsidP="00E2721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46D379B3" w14:textId="4ECEA712" w:rsidR="00B42CFD" w:rsidRPr="00DD1753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E6A11" w:rsidRPr="00DD1753" w14:paraId="1682850B" w14:textId="77777777" w:rsidTr="00CC6609">
        <w:tc>
          <w:tcPr>
            <w:tcW w:w="5534" w:type="dxa"/>
          </w:tcPr>
          <w:p w14:paraId="4E6F3EBE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1CC6ED18" w14:textId="77777777" w:rsidR="00DE6A11" w:rsidRPr="00DD1753" w:rsidRDefault="00DE6A11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DD1753" w14:paraId="5FAF6BC0" w14:textId="77777777" w:rsidTr="00CC6609">
        <w:tc>
          <w:tcPr>
            <w:tcW w:w="5534" w:type="dxa"/>
          </w:tcPr>
          <w:p w14:paraId="2836A9E0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FB6AA" w14:textId="48709360" w:rsidR="00DE6A11" w:rsidRPr="00DD1753" w:rsidRDefault="00DE6A11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461C05F4" w14:textId="77777777" w:rsidTr="00CC6609">
        <w:tc>
          <w:tcPr>
            <w:tcW w:w="5534" w:type="dxa"/>
          </w:tcPr>
          <w:p w14:paraId="67C59657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22256F88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11348BC7" w14:textId="77777777" w:rsidR="00DE6A11" w:rsidRPr="00DD1753" w:rsidRDefault="00DE6A11" w:rsidP="00CC660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27E2FCD4" w14:textId="77777777" w:rsidR="00DE6A11" w:rsidRPr="00DD1753" w:rsidRDefault="00DE6A11" w:rsidP="00CC660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4A0A18F2" w14:textId="77777777" w:rsidR="00DE6A11" w:rsidRPr="00DD1753" w:rsidRDefault="00DE6A11" w:rsidP="00CC66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006BE425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DE6A11" w:rsidRPr="00DD1753" w14:paraId="71200BFC" w14:textId="77777777" w:rsidTr="00CC6609">
        <w:tc>
          <w:tcPr>
            <w:tcW w:w="5534" w:type="dxa"/>
          </w:tcPr>
          <w:p w14:paraId="3C1D496B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4A9662C4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0657CB54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338B327A" w14:textId="77777777" w:rsidTr="00DE6A11">
        <w:tc>
          <w:tcPr>
            <w:tcW w:w="5534" w:type="dxa"/>
          </w:tcPr>
          <w:p w14:paraId="7578C4C5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3521AE15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6820207C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DD1753" w14:paraId="4B0F95B8" w14:textId="77777777" w:rsidTr="00DE6A11">
        <w:tc>
          <w:tcPr>
            <w:tcW w:w="5534" w:type="dxa"/>
            <w:vAlign w:val="bottom"/>
          </w:tcPr>
          <w:p w14:paraId="7E1C4EB4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F044E2C" w14:textId="03F4311A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0337AE5A" w14:textId="42BEE3B4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A28674C" w14:textId="1217BBFA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E6A11" w:rsidRPr="00DD1753" w14:paraId="78AD9224" w14:textId="77777777" w:rsidTr="00DE6A11">
        <w:tc>
          <w:tcPr>
            <w:tcW w:w="5534" w:type="dxa"/>
            <w:vAlign w:val="bottom"/>
          </w:tcPr>
          <w:p w14:paraId="2FEF8CC7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13F869CA" w14:textId="70FE5C6E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3BFF2667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67103DA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E6A11" w:rsidRPr="00DD1753" w14:paraId="4F161845" w14:textId="77777777" w:rsidTr="00DE6A11">
        <w:tc>
          <w:tcPr>
            <w:tcW w:w="5534" w:type="dxa"/>
            <w:vAlign w:val="center"/>
          </w:tcPr>
          <w:p w14:paraId="35CC6803" w14:textId="433B32DD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F1B85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FB4C1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E6A11" w:rsidRPr="00DD1753" w14:paraId="18872FD2" w14:textId="77777777" w:rsidTr="00DE6A11">
        <w:tc>
          <w:tcPr>
            <w:tcW w:w="5534" w:type="dxa"/>
            <w:vAlign w:val="center"/>
          </w:tcPr>
          <w:p w14:paraId="1DADE5D6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70342" w14:textId="2E9A1AA2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4BD84" w14:textId="3C86029F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68EC2E3C" w14:textId="0CA2DFC3" w:rsidR="00DE6A11" w:rsidRPr="00DD1753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F6EE8DF" w14:textId="77777777" w:rsidR="00DE6A11" w:rsidRPr="00DD1753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bookmarkEnd w:id="11"/>
    <w:bookmarkEnd w:id="12"/>
    <w:p w14:paraId="08E0EF65" w14:textId="7B01BB92" w:rsidR="00DF290F" w:rsidRPr="00DD1753" w:rsidRDefault="00573406" w:rsidP="00994858">
      <w:pPr>
        <w:rPr>
          <w:rFonts w:ascii="Browallia New" w:hAnsi="Browallia New" w:cs="Browallia New"/>
          <w:color w:val="000000" w:themeColor="text1"/>
          <w:lang w:val="en-US"/>
        </w:rPr>
      </w:pPr>
      <w:r w:rsidRPr="00DD1753">
        <w:rPr>
          <w:rFonts w:ascii="Browallia New" w:hAnsi="Browallia New" w:cs="Browallia New"/>
          <w:color w:val="000000" w:themeColor="text1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CDF" w:rsidRPr="00DD1753" w14:paraId="22FC050B" w14:textId="77777777" w:rsidTr="00D745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D99A4" w14:textId="5A9B2D91" w:rsidR="00073CDF" w:rsidRPr="00DD1753" w:rsidRDefault="00073CDF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เงินลงทุนในหลักทรัพย์สุทธิ</w:t>
            </w:r>
          </w:p>
        </w:tc>
      </w:tr>
    </w:tbl>
    <w:p w14:paraId="395A3004" w14:textId="347FAD00" w:rsidR="00073CDF" w:rsidRPr="00DD1753" w:rsidRDefault="00073CDF" w:rsidP="00073CD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DC71D7" w14:textId="4AEA8AE5" w:rsidR="00DF290F" w:rsidRPr="00DD1753" w:rsidRDefault="00DF290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รายละเอียดเงินลงทุนในหลักทรัพย์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มีดังนี้</w:t>
      </w:r>
    </w:p>
    <w:p w14:paraId="4F8FAC8F" w14:textId="55DBBC4B" w:rsidR="00073CDF" w:rsidRPr="00DD1753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73CDF" w:rsidRPr="00DD1753" w14:paraId="39343787" w14:textId="77777777" w:rsidTr="00077590">
        <w:tc>
          <w:tcPr>
            <w:tcW w:w="6384" w:type="dxa"/>
          </w:tcPr>
          <w:p w14:paraId="5BF14BB6" w14:textId="77777777" w:rsidR="00073CDF" w:rsidRPr="00DD1753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52F26C5E" w14:textId="090430C3" w:rsidR="00073CDF" w:rsidRPr="00DD1753" w:rsidRDefault="00073CDF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73CDF" w:rsidRPr="00DD1753" w14:paraId="04809214" w14:textId="77777777" w:rsidTr="00077590">
        <w:tc>
          <w:tcPr>
            <w:tcW w:w="6384" w:type="dxa"/>
          </w:tcPr>
          <w:p w14:paraId="234306AB" w14:textId="77777777" w:rsidR="00073CDF" w:rsidRPr="00DD1753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FEC4" w14:textId="6C7573BF" w:rsidR="00073CDF" w:rsidRPr="00DD1753" w:rsidRDefault="00073CDF" w:rsidP="00073CDF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073CDF" w:rsidRPr="00DD1753" w14:paraId="7A739C5A" w14:textId="77777777" w:rsidTr="00077590">
        <w:tc>
          <w:tcPr>
            <w:tcW w:w="6384" w:type="dxa"/>
          </w:tcPr>
          <w:p w14:paraId="67877013" w14:textId="77777777" w:rsidR="00073CDF" w:rsidRPr="00DD1753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28057F50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5A279CFA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51E36AC2" w14:textId="75F1D93B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C8376DC" w14:textId="12D55640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73CDF" w:rsidRPr="00DD1753" w14:paraId="02CF2368" w14:textId="77777777" w:rsidTr="00077590">
        <w:tc>
          <w:tcPr>
            <w:tcW w:w="6384" w:type="dxa"/>
          </w:tcPr>
          <w:p w14:paraId="5370B9D1" w14:textId="77777777" w:rsidR="00073CDF" w:rsidRPr="00DD1753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26957BBE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4FB8E251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73CDF" w:rsidRPr="00DD1753" w14:paraId="5D7D6B49" w14:textId="77777777" w:rsidTr="00077590">
        <w:tc>
          <w:tcPr>
            <w:tcW w:w="6384" w:type="dxa"/>
          </w:tcPr>
          <w:p w14:paraId="5F8E086C" w14:textId="77777777" w:rsidR="00073CDF" w:rsidRPr="00DD1753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66E6078D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21BCA7C8" w14:textId="77777777" w:rsidR="00073CDF" w:rsidRPr="00DD1753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44BA4" w:rsidRPr="00DD1753" w14:paraId="4B2C0166" w14:textId="77777777" w:rsidTr="00077590">
        <w:tc>
          <w:tcPr>
            <w:tcW w:w="6384" w:type="dxa"/>
            <w:vAlign w:val="center"/>
          </w:tcPr>
          <w:p w14:paraId="79512CDB" w14:textId="70BCB401" w:rsidR="00D44BA4" w:rsidRPr="00DD1753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FAFAFA"/>
          </w:tcPr>
          <w:p w14:paraId="3A32D794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4B8512B8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DD1753" w14:paraId="3CCC8AF5" w14:textId="77777777" w:rsidTr="00077590">
        <w:tc>
          <w:tcPr>
            <w:tcW w:w="6384" w:type="dxa"/>
            <w:vAlign w:val="center"/>
          </w:tcPr>
          <w:p w14:paraId="7D8BDC11" w14:textId="125282B4" w:rsidR="00A16964" w:rsidRPr="00DD1753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FAFAFA"/>
          </w:tcPr>
          <w:p w14:paraId="79867381" w14:textId="08968EEC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</w:tcPr>
          <w:p w14:paraId="360A1B78" w14:textId="50F7CC3E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1554E2CC" w14:textId="77777777" w:rsidTr="00077590">
        <w:tc>
          <w:tcPr>
            <w:tcW w:w="6384" w:type="dxa"/>
            <w:vAlign w:val="center"/>
          </w:tcPr>
          <w:p w14:paraId="62A2FF65" w14:textId="026CDC15" w:rsidR="00A16964" w:rsidRPr="00DD1753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222CB81C" w14:textId="2A3E716C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289FCBA9" w14:textId="70B549CD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</w:tr>
      <w:tr w:rsidR="00A16964" w:rsidRPr="00DD1753" w14:paraId="4891F6EB" w14:textId="77777777" w:rsidTr="00077590">
        <w:tc>
          <w:tcPr>
            <w:tcW w:w="6384" w:type="dxa"/>
            <w:vAlign w:val="center"/>
          </w:tcPr>
          <w:p w14:paraId="4AD65776" w14:textId="2543B6F2" w:rsidR="00A16964" w:rsidRPr="00DD1753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63850" w14:textId="72BD4C0F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B24DC" w14:textId="3D9B74DD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4C3754D3" w14:textId="77777777" w:rsidTr="00077590">
        <w:tc>
          <w:tcPr>
            <w:tcW w:w="6384" w:type="dxa"/>
          </w:tcPr>
          <w:p w14:paraId="3B1A3956" w14:textId="77777777" w:rsidR="00A16964" w:rsidRPr="00DD1753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78166AF6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0F124D97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DD1753" w14:paraId="7DF96DB6" w14:textId="77777777" w:rsidTr="00077590">
        <w:tc>
          <w:tcPr>
            <w:tcW w:w="6384" w:type="dxa"/>
            <w:vAlign w:val="center"/>
          </w:tcPr>
          <w:p w14:paraId="2F89C23C" w14:textId="35EDA7CF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52ED5528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75E8C5CE" w14:textId="19FEF873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6964" w:rsidRPr="00DD1753" w14:paraId="6C192250" w14:textId="77777777" w:rsidTr="00077590">
        <w:tc>
          <w:tcPr>
            <w:tcW w:w="6384" w:type="dxa"/>
            <w:vAlign w:val="center"/>
          </w:tcPr>
          <w:p w14:paraId="64F2E550" w14:textId="794B720F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FAFAFA"/>
          </w:tcPr>
          <w:p w14:paraId="55541430" w14:textId="66DFDE91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217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</w:tcPr>
          <w:p w14:paraId="15976562" w14:textId="6C80D4A6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4E9339F7" w14:textId="77777777" w:rsidTr="00077590">
        <w:tc>
          <w:tcPr>
            <w:tcW w:w="6384" w:type="dxa"/>
            <w:shd w:val="clear" w:color="auto" w:fill="auto"/>
            <w:vAlign w:val="center"/>
          </w:tcPr>
          <w:p w14:paraId="71031814" w14:textId="5E639CB0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FAFAFA"/>
          </w:tcPr>
          <w:p w14:paraId="1EBFB90C" w14:textId="0C01B820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477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</w:tcPr>
          <w:p w14:paraId="3C2ABCA1" w14:textId="02A57B90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689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364DAB3D" w14:textId="77777777" w:rsidTr="00077590">
        <w:tc>
          <w:tcPr>
            <w:tcW w:w="6384" w:type="dxa"/>
            <w:vAlign w:val="center"/>
          </w:tcPr>
          <w:p w14:paraId="4D98CCD1" w14:textId="575E3CA7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79F6589F" w14:textId="10EB6050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7AB2BEC6" w14:textId="3F138E02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363F28E0" w14:textId="77777777" w:rsidTr="00077590">
        <w:tc>
          <w:tcPr>
            <w:tcW w:w="6384" w:type="dxa"/>
            <w:vAlign w:val="center"/>
          </w:tcPr>
          <w:p w14:paraId="17121585" w14:textId="5549A490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2BD049E9" w14:textId="5D316ED4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288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</w:tcPr>
          <w:p w14:paraId="70B04B21" w14:textId="4B6D55D5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A16964" w:rsidRPr="00DD1753" w14:paraId="183BFF68" w14:textId="77777777" w:rsidTr="00077590">
        <w:tc>
          <w:tcPr>
            <w:tcW w:w="6384" w:type="dxa"/>
            <w:vAlign w:val="center"/>
          </w:tcPr>
          <w:p w14:paraId="6B3BCF74" w14:textId="45AE8E85" w:rsidR="00A16964" w:rsidRPr="00DD1753" w:rsidRDefault="00693772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/>
                <w:u w:val="single"/>
                <w:cs/>
                <w:lang w:bidi="th-TH"/>
              </w:rPr>
              <w:t>บวก</w:t>
            </w:r>
            <w:r w:rsidR="00A16964" w:rsidRPr="00DD1753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กำไร</w:t>
            </w:r>
            <w:r w:rsidR="00A16964" w:rsidRPr="00DD1753">
              <w:rPr>
                <w:rFonts w:ascii="Browallia New" w:hAnsi="Browallia New" w:cs="Browallia New"/>
                <w:color w:val="000000"/>
                <w:cs/>
              </w:rPr>
              <w:t>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7092848E" w14:textId="7A830BC6" w:rsidR="00A16964" w:rsidRPr="00DD1753" w:rsidRDefault="00A35742" w:rsidP="007A42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7A425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3FF43FAF" w14:textId="78C76B0A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-   </w:t>
            </w:r>
          </w:p>
        </w:tc>
      </w:tr>
      <w:tr w:rsidR="00A16964" w:rsidRPr="00DD1753" w14:paraId="52BF4672" w14:textId="77777777" w:rsidTr="00077590">
        <w:tc>
          <w:tcPr>
            <w:tcW w:w="6384" w:type="dxa"/>
            <w:vAlign w:val="center"/>
          </w:tcPr>
          <w:p w14:paraId="7DFABF75" w14:textId="46DF2089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FE3C4" w14:textId="7CBFB259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19E37" w14:textId="0320656F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Times New Roman"/>
                <w:color w:val="000000" w:themeColor="text1"/>
                <w:lang w:val="en-GB"/>
              </w:rPr>
              <w:t>4</w:t>
            </w:r>
            <w:r w:rsidR="007A425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7A425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</w:p>
        </w:tc>
      </w:tr>
      <w:tr w:rsidR="00A16964" w:rsidRPr="00DD1753" w14:paraId="277A4B5A" w14:textId="77777777" w:rsidTr="00077590">
        <w:tc>
          <w:tcPr>
            <w:tcW w:w="6384" w:type="dxa"/>
            <w:vAlign w:val="center"/>
          </w:tcPr>
          <w:p w14:paraId="7082DC29" w14:textId="77777777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50C39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2E64F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A16964" w:rsidRPr="00DD1753" w14:paraId="0F4D81CF" w14:textId="77777777" w:rsidTr="00077590">
        <w:tc>
          <w:tcPr>
            <w:tcW w:w="6384" w:type="dxa"/>
            <w:vAlign w:val="center"/>
          </w:tcPr>
          <w:p w14:paraId="3A947B5F" w14:textId="5AFC490B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FAFAFA"/>
            <w:vAlign w:val="center"/>
          </w:tcPr>
          <w:p w14:paraId="6D4DB158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589961E5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A16964" w:rsidRPr="00DD1753" w14:paraId="29B475D5" w14:textId="77777777" w:rsidTr="00077590">
        <w:tc>
          <w:tcPr>
            <w:tcW w:w="6384" w:type="dxa"/>
            <w:vAlign w:val="center"/>
          </w:tcPr>
          <w:p w14:paraId="25341CC5" w14:textId="3B2018A3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เงินฝากธนาคารที่ครบกำหนดเกินกว่า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FAFAFA"/>
          </w:tcPr>
          <w:p w14:paraId="5B407287" w14:textId="4B861434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52769163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A16964" w:rsidRPr="00DD1753" w14:paraId="662A4EAD" w14:textId="77777777" w:rsidTr="00077590">
        <w:tc>
          <w:tcPr>
            <w:tcW w:w="6384" w:type="dxa"/>
            <w:vAlign w:val="center"/>
          </w:tcPr>
          <w:p w14:paraId="4688D5E5" w14:textId="41170277" w:rsidR="00A16964" w:rsidRPr="00DD1753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FAFAFA"/>
          </w:tcPr>
          <w:p w14:paraId="0A8298B2" w14:textId="2E0BBB0E" w:rsidR="00A16964" w:rsidRPr="00DD1753" w:rsidRDefault="00A35742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  <w:r w:rsidR="00A16964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28AAB9" w14:textId="77777777" w:rsidR="00A16964" w:rsidRPr="00DD1753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79CA1BD6" w14:textId="77777777" w:rsidTr="00077590">
        <w:tc>
          <w:tcPr>
            <w:tcW w:w="6384" w:type="dxa"/>
            <w:vAlign w:val="center"/>
          </w:tcPr>
          <w:p w14:paraId="2B124757" w14:textId="64DC707C" w:rsidR="00077590" w:rsidRPr="00DD1753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77479783" w14:textId="06DFBB86" w:rsidR="00077590" w:rsidRPr="00DD1753" w:rsidRDefault="00A35742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7759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07759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108C84AA" w14:textId="7777777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3E7017C7" w14:textId="77777777" w:rsidTr="00077590">
        <w:tc>
          <w:tcPr>
            <w:tcW w:w="6384" w:type="dxa"/>
            <w:vAlign w:val="center"/>
          </w:tcPr>
          <w:p w14:paraId="18BD65D6" w14:textId="71A793AC" w:rsidR="00077590" w:rsidRPr="00DD1753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4F89132" w14:textId="5AF5058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3EE6FC76" w14:textId="7777777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3169376F" w14:textId="77777777" w:rsidTr="00077590">
        <w:tc>
          <w:tcPr>
            <w:tcW w:w="6384" w:type="dxa"/>
            <w:vAlign w:val="center"/>
          </w:tcPr>
          <w:p w14:paraId="3FA068AA" w14:textId="2DF22A4C" w:rsidR="00077590" w:rsidRPr="00DD1753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07DC2903" w14:textId="34F9376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241E171B" w14:textId="7777777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50D5A38F" w14:textId="77777777" w:rsidTr="00077590">
        <w:tc>
          <w:tcPr>
            <w:tcW w:w="6384" w:type="dxa"/>
            <w:vAlign w:val="center"/>
          </w:tcPr>
          <w:p w14:paraId="7086ABCD" w14:textId="4A619CFE" w:rsidR="00077590" w:rsidRPr="00DD1753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9C683" w14:textId="0CEC4CE3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FC19749" w14:textId="30CC1CA1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0F87556D" w14:textId="77777777" w:rsidTr="00077590">
        <w:tc>
          <w:tcPr>
            <w:tcW w:w="6384" w:type="dxa"/>
            <w:vAlign w:val="center"/>
          </w:tcPr>
          <w:p w14:paraId="5DB260BB" w14:textId="7126A78A" w:rsidR="00077590" w:rsidRPr="00DD1753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1F35D188" w14:textId="72F6494C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center"/>
          </w:tcPr>
          <w:p w14:paraId="6EB421F3" w14:textId="5553A712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077590" w:rsidRPr="00DD1753" w14:paraId="6FA42F74" w14:textId="77777777" w:rsidTr="00D50411">
        <w:tc>
          <w:tcPr>
            <w:tcW w:w="6384" w:type="dxa"/>
            <w:vAlign w:val="center"/>
          </w:tcPr>
          <w:p w14:paraId="1493D6DE" w14:textId="6D66E5AA" w:rsidR="00077590" w:rsidRPr="00DD1753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06A6C018" w14:textId="4415F9AF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055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center"/>
          </w:tcPr>
          <w:p w14:paraId="46240A19" w14:textId="7777777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077590" w:rsidRPr="00DD1753" w14:paraId="666F4894" w14:textId="77777777" w:rsidTr="00D50411">
        <w:tc>
          <w:tcPr>
            <w:tcW w:w="6384" w:type="dxa"/>
            <w:shd w:val="clear" w:color="auto" w:fill="auto"/>
            <w:vAlign w:val="center"/>
          </w:tcPr>
          <w:p w14:paraId="4FDBE5E5" w14:textId="3EE11100" w:rsidR="00077590" w:rsidRPr="00DD1753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20F64A6" w14:textId="567B8DBE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639501B4" w14:textId="77777777" w:rsidR="00077590" w:rsidRPr="00DD1753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</w:tbl>
    <w:p w14:paraId="69D37AFC" w14:textId="71220B68" w:rsidR="00073CDF" w:rsidRPr="00DD1753" w:rsidRDefault="00073CDF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1C8A45" w14:textId="08FE1D93" w:rsidR="00046C77" w:rsidRPr="00DD1753" w:rsidRDefault="00046C77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DE6A11" w:rsidRPr="00DD1753" w14:paraId="427B410F" w14:textId="77777777" w:rsidTr="00CC6609">
        <w:tc>
          <w:tcPr>
            <w:tcW w:w="6384" w:type="dxa"/>
          </w:tcPr>
          <w:p w14:paraId="3B814CF7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6A726AE2" w14:textId="77777777" w:rsidR="00DE6A11" w:rsidRPr="00DD1753" w:rsidRDefault="00DE6A11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DD1753" w14:paraId="2ECE6892" w14:textId="77777777" w:rsidTr="00CC6609">
        <w:tc>
          <w:tcPr>
            <w:tcW w:w="6384" w:type="dxa"/>
          </w:tcPr>
          <w:p w14:paraId="0D7BB7F1" w14:textId="67FBCB7F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C43B5" w14:textId="5301A286" w:rsidR="00DE6A11" w:rsidRPr="00DD1753" w:rsidRDefault="00DE6A11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385C9884" w14:textId="77777777" w:rsidTr="00CC6609">
        <w:tc>
          <w:tcPr>
            <w:tcW w:w="6384" w:type="dxa"/>
          </w:tcPr>
          <w:p w14:paraId="3F8E7F82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8BE693B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1BD7CF75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413E78DF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14AFD3CA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DE6A11" w:rsidRPr="00DD1753" w14:paraId="6831E325" w14:textId="77777777" w:rsidTr="00DE6A11">
        <w:tc>
          <w:tcPr>
            <w:tcW w:w="6384" w:type="dxa"/>
            <w:shd w:val="clear" w:color="auto" w:fill="auto"/>
          </w:tcPr>
          <w:p w14:paraId="5353D944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2F353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D8707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6B18F598" w14:textId="77777777" w:rsidTr="00DE6A11">
        <w:tc>
          <w:tcPr>
            <w:tcW w:w="6384" w:type="dxa"/>
            <w:shd w:val="clear" w:color="auto" w:fill="auto"/>
          </w:tcPr>
          <w:p w14:paraId="5CE3E6D8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E1BD598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7CDDFBFC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E6A11" w:rsidRPr="00DD1753" w14:paraId="3ED06F90" w14:textId="77777777" w:rsidTr="00DE6A11">
        <w:tc>
          <w:tcPr>
            <w:tcW w:w="6384" w:type="dxa"/>
            <w:shd w:val="clear" w:color="auto" w:fill="auto"/>
            <w:vAlign w:val="center"/>
          </w:tcPr>
          <w:p w14:paraId="3792BC95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13597D6B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6B2D2AD0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DD1753" w14:paraId="618848C5" w14:textId="77777777" w:rsidTr="00DE6A11">
        <w:tc>
          <w:tcPr>
            <w:tcW w:w="6384" w:type="dxa"/>
            <w:shd w:val="clear" w:color="auto" w:fill="auto"/>
            <w:vAlign w:val="center"/>
          </w:tcPr>
          <w:p w14:paraId="5D54C6D8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185D3D04" w14:textId="76152F61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</w:p>
        </w:tc>
        <w:tc>
          <w:tcPr>
            <w:tcW w:w="1607" w:type="dxa"/>
            <w:shd w:val="clear" w:color="auto" w:fill="auto"/>
          </w:tcPr>
          <w:p w14:paraId="4BFA6F2F" w14:textId="3BFC47BF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</w:tr>
      <w:tr w:rsidR="00DE6A11" w:rsidRPr="00DD1753" w14:paraId="44A664C3" w14:textId="77777777" w:rsidTr="00DE6A11">
        <w:tc>
          <w:tcPr>
            <w:tcW w:w="6384" w:type="dxa"/>
            <w:shd w:val="clear" w:color="auto" w:fill="auto"/>
            <w:vAlign w:val="center"/>
          </w:tcPr>
          <w:p w14:paraId="445CA095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0894700" w14:textId="73B235B4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D75A0CC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DE6A11" w:rsidRPr="00DD1753" w14:paraId="63E35719" w14:textId="77777777" w:rsidTr="00DE6A11">
        <w:tc>
          <w:tcPr>
            <w:tcW w:w="6384" w:type="dxa"/>
            <w:shd w:val="clear" w:color="auto" w:fill="auto"/>
            <w:vAlign w:val="center"/>
          </w:tcPr>
          <w:p w14:paraId="3E745E96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D80DA" w14:textId="5B69626E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4F54D" w14:textId="00FF37D9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</w:tr>
      <w:tr w:rsidR="00DE6A11" w:rsidRPr="00DD1753" w14:paraId="6F8F57FB" w14:textId="77777777" w:rsidTr="00DE6A11">
        <w:tc>
          <w:tcPr>
            <w:tcW w:w="6384" w:type="dxa"/>
            <w:shd w:val="clear" w:color="auto" w:fill="auto"/>
          </w:tcPr>
          <w:p w14:paraId="239148E7" w14:textId="77777777" w:rsidR="00DE6A11" w:rsidRPr="00DD1753" w:rsidRDefault="00DE6A11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7A69233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C435E8E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DD1753" w14:paraId="5D4AD020" w14:textId="77777777" w:rsidTr="00DE6A11">
        <w:tc>
          <w:tcPr>
            <w:tcW w:w="6384" w:type="dxa"/>
            <w:shd w:val="clear" w:color="auto" w:fill="auto"/>
            <w:vAlign w:val="center"/>
          </w:tcPr>
          <w:p w14:paraId="692F35B0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32B845E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4781E569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E6A11" w:rsidRPr="00DD1753" w14:paraId="0696C974" w14:textId="77777777" w:rsidTr="00DE6A11">
        <w:tc>
          <w:tcPr>
            <w:tcW w:w="6384" w:type="dxa"/>
            <w:shd w:val="clear" w:color="auto" w:fill="auto"/>
            <w:vAlign w:val="center"/>
          </w:tcPr>
          <w:p w14:paraId="1A1F3372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A054B65" w14:textId="752C5584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82A3742" w14:textId="73610F8A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 w:bidi="th-TH"/>
              </w:rPr>
              <w:t>3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490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896</w:t>
            </w:r>
          </w:p>
        </w:tc>
      </w:tr>
      <w:tr w:rsidR="00DE6A11" w:rsidRPr="00DD1753" w14:paraId="03245C73" w14:textId="77777777" w:rsidTr="00DE6A11">
        <w:tc>
          <w:tcPr>
            <w:tcW w:w="6384" w:type="dxa"/>
            <w:shd w:val="clear" w:color="auto" w:fill="auto"/>
            <w:vAlign w:val="center"/>
          </w:tcPr>
          <w:p w14:paraId="61BB1EF6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29FA991" w14:textId="5F441D04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2391697" w14:textId="667A51AD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lang w:val="en-GB" w:bidi="th-TH"/>
              </w:rPr>
              <w:t>3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090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231</w:t>
            </w:r>
          </w:p>
        </w:tc>
      </w:tr>
      <w:tr w:rsidR="00DE6A11" w:rsidRPr="00DD1753" w14:paraId="3D7FC434" w14:textId="77777777" w:rsidTr="00DE6A11">
        <w:tc>
          <w:tcPr>
            <w:tcW w:w="6384" w:type="dxa"/>
            <w:shd w:val="clear" w:color="auto" w:fill="auto"/>
            <w:vAlign w:val="center"/>
          </w:tcPr>
          <w:p w14:paraId="24FB6718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C9DA" w14:textId="6CA5B68A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2A1A3" w14:textId="5B6422DC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lang w:val="en-GB" w:bidi="th-TH"/>
              </w:rPr>
              <w:t>1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306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372</w:t>
            </w:r>
          </w:p>
        </w:tc>
      </w:tr>
      <w:tr w:rsidR="00DE6A11" w:rsidRPr="00DD1753" w14:paraId="2386AEDE" w14:textId="77777777" w:rsidTr="00DE6A11">
        <w:tc>
          <w:tcPr>
            <w:tcW w:w="6384" w:type="dxa"/>
            <w:shd w:val="clear" w:color="auto" w:fill="auto"/>
            <w:vAlign w:val="center"/>
          </w:tcPr>
          <w:p w14:paraId="6996DE7F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2A5A5" w14:textId="29D047BE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9A048" w14:textId="3D94F339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lang w:val="en-GB" w:bidi="th-TH"/>
              </w:rPr>
              <w:t>7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887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499</w:t>
            </w:r>
          </w:p>
        </w:tc>
      </w:tr>
      <w:tr w:rsidR="00DE6A11" w:rsidRPr="00DD1753" w14:paraId="7468B85C" w14:textId="77777777" w:rsidTr="00DE6A11">
        <w:tc>
          <w:tcPr>
            <w:tcW w:w="6384" w:type="dxa"/>
            <w:shd w:val="clear" w:color="auto" w:fill="auto"/>
            <w:vAlign w:val="center"/>
          </w:tcPr>
          <w:p w14:paraId="00EF43C8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80DEB" w14:textId="39F6EF9D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AEE67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DE6A11" w:rsidRPr="00DD1753" w14:paraId="02CE4F5D" w14:textId="77777777" w:rsidTr="00DE6A11">
        <w:tc>
          <w:tcPr>
            <w:tcW w:w="6384" w:type="dxa"/>
            <w:shd w:val="clear" w:color="auto" w:fill="auto"/>
            <w:vAlign w:val="center"/>
          </w:tcPr>
          <w:p w14:paraId="7075A48B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663E7" w14:textId="69B1AAB7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750C" w14:textId="5A7C5F65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lang w:val="en-GB" w:bidi="th-TH"/>
              </w:rPr>
              <w:t>7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887</w:t>
            </w:r>
            <w:r w:rsidR="00DE6A11" w:rsidRPr="00DD1753">
              <w:rPr>
                <w:rFonts w:ascii="Browallia New" w:hAnsi="Browallia New" w:cs="Browallia New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lang w:val="en-GB" w:bidi="th-TH"/>
              </w:rPr>
              <w:t>499</w:t>
            </w:r>
          </w:p>
        </w:tc>
      </w:tr>
      <w:tr w:rsidR="00DE6A11" w:rsidRPr="00DD1753" w14:paraId="0BC98A9F" w14:textId="77777777" w:rsidTr="00DE6A11">
        <w:tc>
          <w:tcPr>
            <w:tcW w:w="6384" w:type="dxa"/>
            <w:shd w:val="clear" w:color="auto" w:fill="auto"/>
            <w:vAlign w:val="center"/>
          </w:tcPr>
          <w:p w14:paraId="3FC75BF5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F902F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B452B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13FED08A" w14:textId="77777777" w:rsidTr="00DE6A11">
        <w:tc>
          <w:tcPr>
            <w:tcW w:w="6384" w:type="dxa"/>
            <w:shd w:val="clear" w:color="auto" w:fill="auto"/>
            <w:vAlign w:val="center"/>
          </w:tcPr>
          <w:p w14:paraId="4DD79CF3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3ACF00A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C81A0B2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17501B19" w14:textId="77777777" w:rsidTr="00DE6A11">
        <w:tc>
          <w:tcPr>
            <w:tcW w:w="6384" w:type="dxa"/>
            <w:shd w:val="clear" w:color="auto" w:fill="auto"/>
            <w:vAlign w:val="center"/>
          </w:tcPr>
          <w:p w14:paraId="31930BFC" w14:textId="301F619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เงินฝากธนาคารที่ครบกำหนดเกินกว่า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13F91D1" w14:textId="75EBBC9D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ECA05DF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49BE9F73" w14:textId="77777777" w:rsidTr="00DE6A11">
        <w:tc>
          <w:tcPr>
            <w:tcW w:w="6384" w:type="dxa"/>
            <w:shd w:val="clear" w:color="auto" w:fill="auto"/>
            <w:vAlign w:val="center"/>
          </w:tcPr>
          <w:p w14:paraId="772C54D0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ABE9B62" w14:textId="5648D271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D5BE720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245CB2DB" w14:textId="77777777" w:rsidTr="00DE6A11">
        <w:tc>
          <w:tcPr>
            <w:tcW w:w="6384" w:type="dxa"/>
            <w:shd w:val="clear" w:color="auto" w:fill="auto"/>
            <w:vAlign w:val="center"/>
          </w:tcPr>
          <w:p w14:paraId="30F7DD1D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FEA6F50" w14:textId="4006CA4B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FBD185E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0ECA3BC2" w14:textId="77777777" w:rsidTr="00DE6A11">
        <w:tc>
          <w:tcPr>
            <w:tcW w:w="6384" w:type="dxa"/>
            <w:shd w:val="clear" w:color="auto" w:fill="auto"/>
            <w:vAlign w:val="center"/>
          </w:tcPr>
          <w:p w14:paraId="134633D5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F35AB" w14:textId="5C23E311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EFA98F2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50A6CAF7" w14:textId="77777777" w:rsidTr="00DE6A11">
        <w:tc>
          <w:tcPr>
            <w:tcW w:w="6384" w:type="dxa"/>
            <w:shd w:val="clear" w:color="auto" w:fill="auto"/>
            <w:vAlign w:val="center"/>
          </w:tcPr>
          <w:p w14:paraId="7F632BA8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ED65A" w14:textId="6DB2E6EE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4C1FA28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3438352D" w14:textId="77777777" w:rsidTr="00DE6A11">
        <w:tc>
          <w:tcPr>
            <w:tcW w:w="6384" w:type="dxa"/>
            <w:shd w:val="clear" w:color="auto" w:fill="auto"/>
            <w:vAlign w:val="center"/>
          </w:tcPr>
          <w:p w14:paraId="29C53814" w14:textId="77777777" w:rsidR="00DE6A11" w:rsidRPr="00DD1753" w:rsidRDefault="00DE6A11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522A6" w14:textId="3EAF58AE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60EE370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7EA2A5CF" w14:textId="77777777" w:rsidTr="00DE6A11">
        <w:tc>
          <w:tcPr>
            <w:tcW w:w="6384" w:type="dxa"/>
            <w:shd w:val="clear" w:color="auto" w:fill="auto"/>
            <w:vAlign w:val="center"/>
          </w:tcPr>
          <w:p w14:paraId="6B5CD1FE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0E486" w14:textId="0482A170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875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E7BCE35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E6A11" w:rsidRPr="00DD1753" w14:paraId="70C5E56D" w14:textId="77777777" w:rsidTr="00DE6A11">
        <w:tc>
          <w:tcPr>
            <w:tcW w:w="6384" w:type="dxa"/>
            <w:shd w:val="clear" w:color="auto" w:fill="auto"/>
            <w:vAlign w:val="center"/>
          </w:tcPr>
          <w:p w14:paraId="40BFFF3E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FCFE8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3C7BDB8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E6A11" w:rsidRPr="00DD1753" w14:paraId="0A175597" w14:textId="77777777" w:rsidTr="00DE6A11">
        <w:tc>
          <w:tcPr>
            <w:tcW w:w="6384" w:type="dxa"/>
            <w:shd w:val="clear" w:color="auto" w:fill="auto"/>
            <w:vAlign w:val="center"/>
          </w:tcPr>
          <w:p w14:paraId="72FF7F87" w14:textId="77777777" w:rsidR="00DE6A11" w:rsidRPr="00DD1753" w:rsidRDefault="00DE6A11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C64D7" w14:textId="7236AB0C" w:rsidR="00DE6A11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455D42" w14:textId="77777777" w:rsidR="00DE6A11" w:rsidRPr="00DD1753" w:rsidRDefault="00DE6A11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</w:tbl>
    <w:p w14:paraId="64A208CC" w14:textId="2593422F" w:rsidR="00744EC5" w:rsidRPr="00DD1753" w:rsidRDefault="00744EC5" w:rsidP="00EC76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419137" w14:textId="1DAE5DD9" w:rsidR="00573406" w:rsidRPr="00DD1753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20C3BA1" w14:textId="204AAB67" w:rsidR="00573406" w:rsidRPr="00DD1753" w:rsidRDefault="0057340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E6A9F0" w14:textId="7D95DE10" w:rsidR="0059377C" w:rsidRPr="00DD1753" w:rsidRDefault="0059377C" w:rsidP="00797693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5" w:name="_Hlk61550759"/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เงินลงทุนที่กำหนดให้วัดมูลค่ายุติธรรมผ่านกำไรหรือขาดทุน</w:t>
      </w:r>
    </w:p>
    <w:p w14:paraId="7974F42F" w14:textId="77777777" w:rsidR="0059377C" w:rsidRPr="00DD1753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70DBDC15" w14:textId="77777777" w:rsidR="0059377C" w:rsidRPr="00DD1753" w:rsidRDefault="0059377C" w:rsidP="009221A0">
      <w:pPr>
        <w:pStyle w:val="ListParagraph"/>
        <w:numPr>
          <w:ilvl w:val="0"/>
          <w:numId w:val="26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รายการที่รับรู้ในกำไรหรือขาดทุน </w:t>
      </w:r>
    </w:p>
    <w:p w14:paraId="5A2CAD8F" w14:textId="2C2146BB" w:rsidR="0059377C" w:rsidRPr="00DD1753" w:rsidRDefault="0059377C" w:rsidP="009221A0">
      <w:pPr>
        <w:ind w:left="540"/>
        <w:rPr>
          <w:rFonts w:ascii="Browallia New" w:eastAsia="Arial Unicode MS" w:hAnsi="Browallia New" w:cs="Browallia New"/>
          <w:lang w:val="en-GB" w:eastAsia="x-none"/>
        </w:rPr>
      </w:pPr>
    </w:p>
    <w:p w14:paraId="3AABA951" w14:textId="0E1F0001" w:rsidR="0059377C" w:rsidRPr="00DD1753" w:rsidRDefault="0059377C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รายการกำไร(ขาดทุน)รับรู้ในกำไรหรือขาดทุนสำหรับปีมีดังนี้</w:t>
      </w:r>
    </w:p>
    <w:p w14:paraId="1FAD47EA" w14:textId="77777777" w:rsidR="0059377C" w:rsidRPr="00DD1753" w:rsidRDefault="0059377C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9377C" w:rsidRPr="00DD1753" w14:paraId="4C026298" w14:textId="77777777" w:rsidTr="00F814F2">
        <w:tc>
          <w:tcPr>
            <w:tcW w:w="6384" w:type="dxa"/>
          </w:tcPr>
          <w:p w14:paraId="7B7AB97F" w14:textId="77777777" w:rsidR="0059377C" w:rsidRPr="00DD1753" w:rsidRDefault="0059377C" w:rsidP="009221A0">
            <w:pPr>
              <w:ind w:left="57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E2B3E51" w14:textId="77777777" w:rsidR="0059377C" w:rsidRPr="00DD1753" w:rsidRDefault="0059377C" w:rsidP="00F814F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DD1753" w14:paraId="51C30855" w14:textId="77777777" w:rsidTr="00F814F2">
        <w:tc>
          <w:tcPr>
            <w:tcW w:w="6384" w:type="dxa"/>
          </w:tcPr>
          <w:p w14:paraId="128D51C4" w14:textId="77777777" w:rsidR="00DE6A11" w:rsidRPr="00DD1753" w:rsidRDefault="00DE6A11" w:rsidP="009221A0">
            <w:pPr>
              <w:ind w:left="57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528678EF" w14:textId="36CB4976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BDA5387" w14:textId="0E3E7273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3ACD5256" w14:textId="77777777" w:rsidTr="00F814F2">
        <w:tc>
          <w:tcPr>
            <w:tcW w:w="6384" w:type="dxa"/>
          </w:tcPr>
          <w:p w14:paraId="422377C0" w14:textId="77777777" w:rsidR="00DE6A11" w:rsidRPr="00DD1753" w:rsidRDefault="00DE6A11" w:rsidP="009221A0">
            <w:pPr>
              <w:ind w:left="577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5B5D68A" w14:textId="5591F139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F46B84" w14:textId="2AAAB4CC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4A456885" w14:textId="77777777" w:rsidTr="00F814F2">
        <w:tc>
          <w:tcPr>
            <w:tcW w:w="6384" w:type="dxa"/>
          </w:tcPr>
          <w:p w14:paraId="71DC8D99" w14:textId="77777777" w:rsidR="00DE6A11" w:rsidRPr="00DD1753" w:rsidRDefault="00DE6A11" w:rsidP="009221A0">
            <w:pPr>
              <w:ind w:left="577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3531170D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374E19ED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E6A11" w:rsidRPr="00DD1753" w14:paraId="70F0C46B" w14:textId="77777777" w:rsidTr="00F814F2">
        <w:tc>
          <w:tcPr>
            <w:tcW w:w="6384" w:type="dxa"/>
            <w:vAlign w:val="bottom"/>
          </w:tcPr>
          <w:p w14:paraId="1F9FAB88" w14:textId="62CC18F2" w:rsidR="00DE6A11" w:rsidRPr="00DD1753" w:rsidRDefault="00DE6A11" w:rsidP="009221A0">
            <w:pPr>
              <w:spacing w:line="276" w:lineRule="auto"/>
              <w:ind w:left="577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DD1753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กำไรจากมูลค่ายุติธรรมของเงินลงทุนใน</w:t>
            </w:r>
          </w:p>
          <w:p w14:paraId="63C7A4D5" w14:textId="5467D8F3" w:rsidR="00DE6A11" w:rsidRPr="00DD1753" w:rsidRDefault="00DE6A11" w:rsidP="009221A0">
            <w:pPr>
              <w:ind w:left="577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DD175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  </w:t>
            </w:r>
            <w:r w:rsidRPr="00DD1753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 xml:space="preserve">ตราสารหนี้ที่วัดมูลค่าด้วย </w:t>
            </w:r>
            <w:r w:rsidRPr="00DD175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FVPL </w:t>
            </w:r>
            <w:r w:rsidRPr="00DD1753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ที่รับรู้ในกำไร</w:t>
            </w:r>
            <w:r w:rsidR="0064182B" w:rsidRPr="00DD175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</w:t>
            </w:r>
            <w:r w:rsidRPr="00DD175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(</w:t>
            </w:r>
            <w:r w:rsidRPr="00DD1753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ขาดทุน</w:t>
            </w:r>
            <w:r w:rsidRPr="00DD1753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0B7C81" w14:textId="3D50D37B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AD62F7"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956</w:t>
            </w:r>
          </w:p>
        </w:tc>
        <w:tc>
          <w:tcPr>
            <w:tcW w:w="1607" w:type="dxa"/>
            <w:vAlign w:val="bottom"/>
          </w:tcPr>
          <w:p w14:paraId="3CB46E1B" w14:textId="2E715D60" w:rsidR="00DE6A11" w:rsidRPr="00DD1753" w:rsidRDefault="00A35742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="00DE6A11"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016</w:t>
            </w:r>
          </w:p>
        </w:tc>
      </w:tr>
    </w:tbl>
    <w:p w14:paraId="13A340F7" w14:textId="77777777" w:rsidR="0059377C" w:rsidRPr="00DD1753" w:rsidRDefault="0059377C" w:rsidP="0059377C">
      <w:pPr>
        <w:rPr>
          <w:rFonts w:ascii="Browallia New" w:eastAsia="Arial Unicode MS" w:hAnsi="Browallia New" w:cs="Browallia New"/>
          <w:lang w:val="en-GB" w:eastAsia="x-none"/>
        </w:rPr>
      </w:pPr>
    </w:p>
    <w:p w14:paraId="62DC79D0" w14:textId="7CB4F9F8" w:rsidR="00DF290F" w:rsidRPr="00DD1753" w:rsidRDefault="00DF290F" w:rsidP="00797693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เงินลงทุนที่วัดมูลค่ายุติธรรมผ่านงบกำไรขาดทุนเบ็ดเสร็จอื่น</w:t>
      </w:r>
      <w:bookmarkEnd w:id="15"/>
    </w:p>
    <w:p w14:paraId="3F3A06EA" w14:textId="45F5F4F6" w:rsidR="00DF290F" w:rsidRPr="00DD1753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lang w:val="en-GB"/>
        </w:rPr>
      </w:pPr>
    </w:p>
    <w:p w14:paraId="604F5F14" w14:textId="77777777" w:rsidR="005C0088" w:rsidRPr="00DD1753" w:rsidRDefault="005C0088" w:rsidP="00797693">
      <w:pPr>
        <w:pStyle w:val="ListParagraph"/>
        <w:numPr>
          <w:ilvl w:val="0"/>
          <w:numId w:val="37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รายการที่รับรู้ในกำไรหรือขาดทุน </w:t>
      </w:r>
    </w:p>
    <w:p w14:paraId="5FFF5FC6" w14:textId="77777777" w:rsidR="005C0088" w:rsidRPr="00DD1753" w:rsidRDefault="005C0088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0A2324" w14:textId="1ABB7318" w:rsidR="005C0088" w:rsidRPr="00DD1753" w:rsidRDefault="005C0088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รายการกำไร(ขาดทุน)ที่รับรู้ในกำไรหรือขาดทุนและกำไรขาดทุนเบ็ดเสร็จอื่นสำหรับปีมีดังนี้</w:t>
      </w:r>
    </w:p>
    <w:p w14:paraId="7AC127C8" w14:textId="5F201878" w:rsidR="005C0088" w:rsidRPr="00DD1753" w:rsidRDefault="005C0088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C0088" w:rsidRPr="00DD1753" w14:paraId="5551492A" w14:textId="77777777" w:rsidTr="00D74582">
        <w:tc>
          <w:tcPr>
            <w:tcW w:w="6384" w:type="dxa"/>
          </w:tcPr>
          <w:p w14:paraId="53E22119" w14:textId="77777777" w:rsidR="005C0088" w:rsidRPr="00DD1753" w:rsidRDefault="005C0088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51C9A1E" w14:textId="46738220" w:rsidR="005C0088" w:rsidRPr="00DD1753" w:rsidRDefault="005C0088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DD1753" w14:paraId="5FB2B340" w14:textId="77777777" w:rsidTr="00D74582">
        <w:tc>
          <w:tcPr>
            <w:tcW w:w="6384" w:type="dxa"/>
          </w:tcPr>
          <w:p w14:paraId="2A70A90D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3F121491" w14:textId="7A9CBBD6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3ABC509" w14:textId="2BB84FB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E6A11" w:rsidRPr="00DD1753" w14:paraId="0C506389" w14:textId="77777777" w:rsidTr="00D74582">
        <w:tc>
          <w:tcPr>
            <w:tcW w:w="6384" w:type="dxa"/>
          </w:tcPr>
          <w:p w14:paraId="659374F1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4FA2175" w14:textId="2E97A43E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6AE27286" w14:textId="01A6DDC6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DD1753" w14:paraId="219E78EF" w14:textId="77777777" w:rsidTr="00D74582">
        <w:tc>
          <w:tcPr>
            <w:tcW w:w="6384" w:type="dxa"/>
          </w:tcPr>
          <w:p w14:paraId="03074522" w14:textId="77777777" w:rsidR="00DE6A11" w:rsidRPr="00DD1753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</w:tcPr>
          <w:p w14:paraId="48F3CBF8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BE4BFCA" w14:textId="77777777" w:rsidR="00DE6A11" w:rsidRPr="00DD1753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AD62F7" w:rsidRPr="00DD1753" w14:paraId="5ED93C7A" w14:textId="77777777" w:rsidTr="00D74582">
        <w:tc>
          <w:tcPr>
            <w:tcW w:w="6384" w:type="dxa"/>
            <w:vAlign w:val="bottom"/>
          </w:tcPr>
          <w:p w14:paraId="5792266A" w14:textId="7EB1B89B" w:rsidR="00AD62F7" w:rsidRPr="00DD1753" w:rsidRDefault="00AD62F7" w:rsidP="00AD62F7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กำไร</w:t>
            </w:r>
            <w:r w:rsidR="00755DFD"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(ขาดทุน</w:t>
            </w:r>
            <w:r w:rsidR="00755DFD"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CD89630" w14:textId="7AC004F8" w:rsidR="00AD62F7" w:rsidRPr="00DD1753" w:rsidRDefault="00AD62F7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7" w:type="dxa"/>
            <w:vAlign w:val="bottom"/>
          </w:tcPr>
          <w:p w14:paraId="3C067592" w14:textId="538FBCE7" w:rsidR="00AD62F7" w:rsidRPr="00DD1753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AD62F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</w:tr>
      <w:tr w:rsidR="00AD62F7" w:rsidRPr="00DD1753" w14:paraId="306C7358" w14:textId="77777777" w:rsidTr="00D74582">
        <w:tc>
          <w:tcPr>
            <w:tcW w:w="6384" w:type="dxa"/>
            <w:vAlign w:val="bottom"/>
          </w:tcPr>
          <w:p w14:paraId="2198BFAE" w14:textId="084CEFB1" w:rsidR="00AD62F7" w:rsidRPr="00DD1753" w:rsidRDefault="00693772" w:rsidP="00AD62F7">
            <w:pPr>
              <w:ind w:left="38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กำไร 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) 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จากการจำหน่ายเงินลงทุนเผื่อขาย (โอนสำรองการวัดมูลค่า</w:t>
            </w:r>
          </w:p>
          <w:p w14:paraId="248D9631" w14:textId="77777777" w:rsidR="00AD62F7" w:rsidRPr="00DD1753" w:rsidRDefault="00AD62F7" w:rsidP="00AD62F7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เงินลงทุนที่วัดมูลค่าด้วย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FVOCI 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ในกำไรขาดทุนเบ็ดเสร็จอื่นไปยัง</w:t>
            </w:r>
          </w:p>
          <w:p w14:paraId="4EF1F760" w14:textId="3EB1544D" w:rsidR="00AD62F7" w:rsidRPr="00DD1753" w:rsidRDefault="00AD62F7" w:rsidP="00AD62F7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กำไร</w:t>
            </w:r>
            <w:r w:rsidR="00693772"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(ขาดทุน)</w:t>
            </w:r>
            <w:r w:rsidR="00693772"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FA8C210" w14:textId="77777777" w:rsidR="00AD62F7" w:rsidRPr="004F092E" w:rsidRDefault="00AD62F7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3ABFCA9" w14:textId="0836B2EF" w:rsidR="00AD62F7" w:rsidRPr="004F092E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155</w:t>
            </w:r>
            <w:r w:rsidR="00E220AC" w:rsidRPr="004F092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</w:p>
        </w:tc>
        <w:tc>
          <w:tcPr>
            <w:tcW w:w="1607" w:type="dxa"/>
            <w:vAlign w:val="bottom"/>
          </w:tcPr>
          <w:p w14:paraId="6808B09D" w14:textId="4F420D73" w:rsidR="00AD62F7" w:rsidRPr="004F092E" w:rsidRDefault="00AD62F7" w:rsidP="00AD62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F092E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4F09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Pr="004F092E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D62F7" w:rsidRPr="00DD1753" w14:paraId="2D078D6B" w14:textId="77777777" w:rsidTr="00D74582">
        <w:tc>
          <w:tcPr>
            <w:tcW w:w="6384" w:type="dxa"/>
            <w:vAlign w:val="bottom"/>
          </w:tcPr>
          <w:p w14:paraId="4B91B78E" w14:textId="77777777" w:rsidR="00AD62F7" w:rsidRPr="00DD1753" w:rsidRDefault="00AD62F7" w:rsidP="00AD62F7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รับรู้ดอกเบี้ยรับจากเงินลงทุนในตราสารหนี้ที่วัดมูลค่าด้วย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303BB275" w14:textId="77777777" w:rsidR="00AD62F7" w:rsidRPr="00DD1753" w:rsidRDefault="00AD62F7" w:rsidP="00AD62F7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7D39ED3F" w14:textId="3AB8B782" w:rsidR="00AD62F7" w:rsidRPr="004F092E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AD62F7" w:rsidRPr="004F09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</w:p>
        </w:tc>
        <w:tc>
          <w:tcPr>
            <w:tcW w:w="1607" w:type="dxa"/>
            <w:vAlign w:val="bottom"/>
          </w:tcPr>
          <w:p w14:paraId="324F7350" w14:textId="0DDA2D69" w:rsidR="00AD62F7" w:rsidRPr="004F092E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  <w:r w:rsidR="00AD62F7" w:rsidRPr="004F092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</w:tr>
      <w:tr w:rsidR="00AD62F7" w:rsidRPr="00DD1753" w14:paraId="677F4871" w14:textId="77777777" w:rsidTr="00D74582">
        <w:tc>
          <w:tcPr>
            <w:tcW w:w="6384" w:type="dxa"/>
            <w:vAlign w:val="bottom"/>
          </w:tcPr>
          <w:p w14:paraId="15C9150B" w14:textId="77777777" w:rsidR="00AD62F7" w:rsidRPr="00DD1753" w:rsidRDefault="00AD62F7" w:rsidP="00AD62F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DD1753">
              <w:rPr>
                <w:rFonts w:ascii="Browallia New" w:hAnsi="Browallia New" w:cs="Browallia New"/>
                <w:color w:val="000000"/>
              </w:rPr>
              <w:t>FVOCI</w:t>
            </w:r>
          </w:p>
          <w:p w14:paraId="5E39124C" w14:textId="77777777" w:rsidR="00AD62F7" w:rsidRPr="00DD1753" w:rsidRDefault="00AD62F7" w:rsidP="00AD62F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4E7FDC81" w14:textId="30843E44" w:rsidR="00AD62F7" w:rsidRPr="00DD1753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D62F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</w:p>
        </w:tc>
        <w:tc>
          <w:tcPr>
            <w:tcW w:w="1607" w:type="dxa"/>
            <w:vAlign w:val="bottom"/>
          </w:tcPr>
          <w:p w14:paraId="1A3B141C" w14:textId="093AE259" w:rsidR="00AD62F7" w:rsidRPr="00DD1753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D62F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</w:p>
        </w:tc>
      </w:tr>
      <w:tr w:rsidR="00AD62F7" w:rsidRPr="00DD1753" w14:paraId="04E0DDE2" w14:textId="77777777" w:rsidTr="00D74582">
        <w:tc>
          <w:tcPr>
            <w:tcW w:w="6384" w:type="dxa"/>
            <w:vAlign w:val="bottom"/>
          </w:tcPr>
          <w:p w14:paraId="695C9A1A" w14:textId="0E9C7401" w:rsidR="00E220AC" w:rsidRDefault="00AD62F7" w:rsidP="00AD62F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รับรู้รายการค่าเผื่อผลขาดทุนที่คาดว่าจะเกิดขึ้นของเงินลงทุนใน</w:t>
            </w:r>
          </w:p>
          <w:p w14:paraId="7902086F" w14:textId="0D5D037E" w:rsidR="00E220AC" w:rsidRDefault="00E220AC" w:rsidP="00AD62F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และตราสารทุน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</w:rPr>
              <w:t xml:space="preserve">ที่วัดมูลค่าด้วย </w:t>
            </w:r>
            <w:r w:rsidR="00AD62F7" w:rsidRPr="00DD1753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</w:rPr>
              <w:t xml:space="preserve">ในกำไรหรือขาดทุน </w:t>
            </w:r>
          </w:p>
          <w:p w14:paraId="190B01D4" w14:textId="414E23C3" w:rsidR="00AD62F7" w:rsidRPr="00DD1753" w:rsidRDefault="00E220AC" w:rsidP="00E220AC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</w:rPr>
              <w:t>(</w:t>
            </w:r>
            <w:r w:rsidRPr="00DD1753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กลับรายการ</w:t>
            </w:r>
            <w:r w:rsidRPr="00DD1753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="00AD62F7" w:rsidRPr="00DD1753">
              <w:rPr>
                <w:rFonts w:ascii="Browallia New" w:hAnsi="Browallia New" w:cs="Browallia New"/>
                <w:color w:val="000000"/>
              </w:rPr>
              <w:t>(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D62F7" w:rsidRPr="00DD1753">
              <w:rPr>
                <w:rFonts w:ascii="Browallia New" w:hAnsi="Browallia New" w:cs="Browallia New"/>
                <w:color w:val="000000"/>
              </w:rPr>
              <w:t>.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D62F7" w:rsidRPr="00DD1753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5651CF45" w14:textId="1B44E6A1" w:rsidR="00AD62F7" w:rsidRPr="00DD1753" w:rsidRDefault="00A35742" w:rsidP="00AD62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D62F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</w:p>
        </w:tc>
        <w:tc>
          <w:tcPr>
            <w:tcW w:w="1607" w:type="dxa"/>
            <w:vAlign w:val="bottom"/>
          </w:tcPr>
          <w:p w14:paraId="1B897F2F" w14:textId="18FA4E61" w:rsidR="00AD62F7" w:rsidRPr="00DD1753" w:rsidRDefault="00AD62F7" w:rsidP="00AD62F7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44CAB0AC" w14:textId="77777777" w:rsidR="005C0088" w:rsidRPr="00DD1753" w:rsidRDefault="005C0088" w:rsidP="005C0088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5E4DBA0" w14:textId="77777777" w:rsidR="00BC070D" w:rsidRPr="00DD1753" w:rsidRDefault="00BC070D">
      <w:pPr>
        <w:rPr>
          <w:rFonts w:ascii="Browallia New" w:hAnsi="Browallia New" w:cs="Browallia New"/>
          <w:i/>
          <w:iCs/>
          <w:color w:val="CF4A02"/>
          <w:cs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br w:type="page"/>
      </w:r>
    </w:p>
    <w:p w14:paraId="2EE87D11" w14:textId="23DB0F40" w:rsidR="005C0088" w:rsidRPr="00DD1753" w:rsidRDefault="005C0088" w:rsidP="005C0088">
      <w:pPr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DD1753">
        <w:rPr>
          <w:rFonts w:ascii="Browallia New" w:hAnsi="Browallia New" w:cs="Browallia New"/>
          <w:i/>
          <w:iCs/>
          <w:color w:val="CF4A02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532C9BC7" w14:textId="71611607" w:rsidR="005C0088" w:rsidRPr="009221A0" w:rsidRDefault="005C0088" w:rsidP="005C0088">
      <w:pPr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217E5365" w14:textId="5379E7FC" w:rsidR="005C0088" w:rsidRPr="00DD1753" w:rsidRDefault="005C0088" w:rsidP="005C008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A1DD7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</w:t>
      </w:r>
      <w:r w:rsidR="00DA09B7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32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371</w:t>
      </w:r>
      <w:r w:rsidR="00DA09B7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42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06520BEF" w14:textId="77777777" w:rsidR="005C0088" w:rsidRPr="009221A0" w:rsidRDefault="005C0088" w:rsidP="005C0088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604E04B" w14:textId="55AEA32C" w:rsidR="00BC070D" w:rsidRPr="00DD1753" w:rsidRDefault="00BC070D" w:rsidP="00BC070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รายการซื้อและขาย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58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179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58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2FEE424B" w14:textId="6476EB90" w:rsidR="005C0088" w:rsidRPr="009221A0" w:rsidRDefault="005C0088">
      <w:pPr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4D35CF94" w14:textId="433F00DC" w:rsidR="00744EC5" w:rsidRPr="009221A0" w:rsidRDefault="00DF290F" w:rsidP="00797693">
      <w:pPr>
        <w:pStyle w:val="ListParagraph"/>
        <w:numPr>
          <w:ilvl w:val="0"/>
          <w:numId w:val="37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16" w:name="_Hlk61550789"/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6310CA1E" w14:textId="20B2B7BB" w:rsidR="00D44BA4" w:rsidRPr="009221A0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44BA4" w:rsidRPr="00DD1753" w14:paraId="176FEEEC" w14:textId="77777777" w:rsidTr="00D74582">
        <w:tc>
          <w:tcPr>
            <w:tcW w:w="5534" w:type="dxa"/>
          </w:tcPr>
          <w:p w14:paraId="7E70FEB3" w14:textId="77777777" w:rsidR="00D44BA4" w:rsidRPr="00DD1753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4FE82212" w14:textId="4EDD6BFC" w:rsidR="00D44BA4" w:rsidRPr="00DD1753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44BA4" w:rsidRPr="00DD1753" w14:paraId="1D473A9D" w14:textId="77777777" w:rsidTr="00D74582">
        <w:tc>
          <w:tcPr>
            <w:tcW w:w="5534" w:type="dxa"/>
          </w:tcPr>
          <w:p w14:paraId="3C2D9A2B" w14:textId="77777777" w:rsidR="00D44BA4" w:rsidRPr="00DD1753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03392" w14:textId="55E2E715" w:rsidR="00D44BA4" w:rsidRPr="00DD1753" w:rsidRDefault="00D44BA4" w:rsidP="00D7458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</w:tr>
      <w:tr w:rsidR="00D44BA4" w:rsidRPr="00DD1753" w14:paraId="46AF5E31" w14:textId="77777777" w:rsidTr="00D74582">
        <w:tc>
          <w:tcPr>
            <w:tcW w:w="5534" w:type="dxa"/>
          </w:tcPr>
          <w:p w14:paraId="50A052F4" w14:textId="77777777" w:rsidR="00D44BA4" w:rsidRPr="00DD1753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14:paraId="319B4424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C91E954" w14:textId="77777777" w:rsidR="00D44BA4" w:rsidRPr="00DD1753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74B10398" w14:textId="77777777" w:rsidR="00D44BA4" w:rsidRPr="00DD1753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45E3D461" w14:textId="77777777" w:rsidR="00D44BA4" w:rsidRPr="00DD1753" w:rsidRDefault="00D44BA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5057784F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D44BA4" w:rsidRPr="00DD1753" w14:paraId="1D712F01" w14:textId="77777777" w:rsidTr="00D74582">
        <w:tc>
          <w:tcPr>
            <w:tcW w:w="5534" w:type="dxa"/>
          </w:tcPr>
          <w:p w14:paraId="50BD626E" w14:textId="77777777" w:rsidR="00D44BA4" w:rsidRPr="00DD1753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vAlign w:val="center"/>
          </w:tcPr>
          <w:p w14:paraId="0C75EDA1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center"/>
          </w:tcPr>
          <w:p w14:paraId="232A00E6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44BA4" w:rsidRPr="00DD1753" w14:paraId="36553EC9" w14:textId="77777777" w:rsidTr="00D74582">
        <w:tc>
          <w:tcPr>
            <w:tcW w:w="5534" w:type="dxa"/>
          </w:tcPr>
          <w:p w14:paraId="1A24FCBA" w14:textId="77777777" w:rsidR="00D44BA4" w:rsidRPr="00DD1753" w:rsidRDefault="00D44BA4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FAFAFA"/>
          </w:tcPr>
          <w:p w14:paraId="18002A5D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</w:tcPr>
          <w:p w14:paraId="5965ED80" w14:textId="77777777" w:rsidR="00D44BA4" w:rsidRPr="00DD1753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DA09B7" w:rsidRPr="00DD1753" w14:paraId="7053408F" w14:textId="77777777" w:rsidTr="00EF4E32">
        <w:tc>
          <w:tcPr>
            <w:tcW w:w="5534" w:type="dxa"/>
            <w:vAlign w:val="bottom"/>
          </w:tcPr>
          <w:p w14:paraId="7F568573" w14:textId="77777777" w:rsidR="00DA09B7" w:rsidRPr="00DD1753" w:rsidRDefault="00DA09B7" w:rsidP="00DA09B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354A8437" w14:textId="16EA45BB" w:rsidR="00DA09B7" w:rsidRPr="00DD1753" w:rsidRDefault="00DA09B7" w:rsidP="00DA09B7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6BEFA24" w14:textId="7803CE36" w:rsidR="00DA09B7" w:rsidRPr="00DD1753" w:rsidRDefault="00A35742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A09B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DA09B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678EE77B" w14:textId="5F8AD59F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A09B7" w:rsidRPr="00DD1753" w14:paraId="34D44986" w14:textId="77777777" w:rsidTr="00EF4E32">
        <w:tc>
          <w:tcPr>
            <w:tcW w:w="5534" w:type="dxa"/>
            <w:vAlign w:val="bottom"/>
          </w:tcPr>
          <w:p w14:paraId="44E096D9" w14:textId="77777777" w:rsidR="00DA09B7" w:rsidRPr="00DD1753" w:rsidRDefault="00DA09B7" w:rsidP="00DA09B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7707E80F" w14:textId="3A7EC4B5" w:rsidR="00DA09B7" w:rsidRPr="00DD1753" w:rsidRDefault="00DA09B7" w:rsidP="00DA09B7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FAFAFA"/>
            <w:vAlign w:val="bottom"/>
          </w:tcPr>
          <w:p w14:paraId="055E7081" w14:textId="01FD2D48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130EAB74" w14:textId="68BED62E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A09B7" w:rsidRPr="00DD1753" w14:paraId="0EC98DA5" w14:textId="77777777" w:rsidTr="00EF4E32">
        <w:tc>
          <w:tcPr>
            <w:tcW w:w="5534" w:type="dxa"/>
            <w:vAlign w:val="center"/>
          </w:tcPr>
          <w:p w14:paraId="4F155EFD" w14:textId="59FC34E0" w:rsidR="00DA09B7" w:rsidRPr="00DD1753" w:rsidRDefault="00DA09B7" w:rsidP="00DA09B7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E9EA6D" w14:textId="7C2B974C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D31B43" w14:textId="2F5847BB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DA09B7" w:rsidRPr="00DD1753" w14:paraId="5FF39EE9" w14:textId="77777777" w:rsidTr="00EF4E32">
        <w:tc>
          <w:tcPr>
            <w:tcW w:w="5534" w:type="dxa"/>
            <w:vAlign w:val="center"/>
          </w:tcPr>
          <w:p w14:paraId="654BB52B" w14:textId="77777777" w:rsidR="00DA09B7" w:rsidRPr="00DD1753" w:rsidRDefault="00DA09B7" w:rsidP="00DA09B7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721318" w14:textId="514836FB" w:rsidR="00DA09B7" w:rsidRPr="00DD1753" w:rsidRDefault="00A35742" w:rsidP="00DA09B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A09B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DA09B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853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3410E" w14:textId="3B5F257E" w:rsidR="00DA09B7" w:rsidRPr="00DD1753" w:rsidRDefault="00DA09B7" w:rsidP="00DA09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033F3443" w14:textId="42D202A0" w:rsidR="00D44BA4" w:rsidRPr="009221A0" w:rsidRDefault="00D44BA4" w:rsidP="00D44BA4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C070D" w:rsidRPr="00DD1753" w14:paraId="591DE36A" w14:textId="77777777" w:rsidTr="00CC6609">
        <w:tc>
          <w:tcPr>
            <w:tcW w:w="5534" w:type="dxa"/>
          </w:tcPr>
          <w:p w14:paraId="05740D80" w14:textId="77777777" w:rsidR="00BC070D" w:rsidRPr="00DD1753" w:rsidRDefault="00BC070D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vAlign w:val="bottom"/>
          </w:tcPr>
          <w:p w14:paraId="503695CE" w14:textId="77777777" w:rsidR="00BC070D" w:rsidRPr="00DD1753" w:rsidRDefault="00BC070D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BC070D" w:rsidRPr="00DD1753" w14:paraId="18295E57" w14:textId="77777777" w:rsidTr="00CC6609">
        <w:tc>
          <w:tcPr>
            <w:tcW w:w="5534" w:type="dxa"/>
          </w:tcPr>
          <w:p w14:paraId="6AAA42B4" w14:textId="77777777" w:rsidR="00BC070D" w:rsidRPr="00DD1753" w:rsidRDefault="00BC070D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F47F" w14:textId="1F2F901A" w:rsidR="00BC070D" w:rsidRPr="00DD1753" w:rsidRDefault="00BC070D" w:rsidP="00CC6609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BC070D" w:rsidRPr="00DD1753" w14:paraId="14984CCC" w14:textId="77777777" w:rsidTr="00BC070D">
        <w:tc>
          <w:tcPr>
            <w:tcW w:w="5534" w:type="dxa"/>
            <w:shd w:val="clear" w:color="auto" w:fill="auto"/>
          </w:tcPr>
          <w:p w14:paraId="0614FDE9" w14:textId="77777777" w:rsidR="00BC070D" w:rsidRPr="00DD1753" w:rsidRDefault="00BC070D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D8000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46E39" w14:textId="77777777" w:rsidR="00BC070D" w:rsidRPr="00DD1753" w:rsidRDefault="00BC070D" w:rsidP="00CC660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  <w:p w14:paraId="09053BAE" w14:textId="77777777" w:rsidR="00BC070D" w:rsidRPr="00DD1753" w:rsidRDefault="00BC070D" w:rsidP="00CC660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  <w:p w14:paraId="28CF33D1" w14:textId="77777777" w:rsidR="00BC070D" w:rsidRPr="00DD1753" w:rsidRDefault="00BC070D" w:rsidP="00CC66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ที่รับรู้ในกำไรขาดทุน</w:t>
            </w:r>
          </w:p>
          <w:p w14:paraId="300395D8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เบ็ดเสร็จอื่น</w:t>
            </w:r>
          </w:p>
        </w:tc>
      </w:tr>
      <w:tr w:rsidR="00BC070D" w:rsidRPr="00DD1753" w14:paraId="23178293" w14:textId="77777777" w:rsidTr="00BC070D">
        <w:tc>
          <w:tcPr>
            <w:tcW w:w="5534" w:type="dxa"/>
            <w:shd w:val="clear" w:color="auto" w:fill="auto"/>
          </w:tcPr>
          <w:p w14:paraId="31C6F2F8" w14:textId="77777777" w:rsidR="00BC070D" w:rsidRPr="00DD1753" w:rsidRDefault="00BC070D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3EB29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16047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C070D" w:rsidRPr="00DD1753" w14:paraId="2612AEDF" w14:textId="77777777" w:rsidTr="00BC070D">
        <w:tc>
          <w:tcPr>
            <w:tcW w:w="5534" w:type="dxa"/>
            <w:shd w:val="clear" w:color="auto" w:fill="auto"/>
          </w:tcPr>
          <w:p w14:paraId="57F901C4" w14:textId="77777777" w:rsidR="00BC070D" w:rsidRPr="00DD1753" w:rsidRDefault="00BC070D" w:rsidP="00CC660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06C5972B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654513BA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BC070D" w:rsidRPr="00DD1753" w14:paraId="0FDE0328" w14:textId="77777777" w:rsidTr="00BC070D">
        <w:tc>
          <w:tcPr>
            <w:tcW w:w="5534" w:type="dxa"/>
            <w:shd w:val="clear" w:color="auto" w:fill="auto"/>
            <w:vAlign w:val="bottom"/>
          </w:tcPr>
          <w:p w14:paraId="35CB74DC" w14:textId="77777777" w:rsidR="00BC070D" w:rsidRPr="00DD1753" w:rsidRDefault="00BC070D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94ED936" w14:textId="67D93A28" w:rsidR="00BC070D" w:rsidRPr="00DD1753" w:rsidRDefault="00BC070D" w:rsidP="00CC6609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40EFDCC9" w14:textId="646CA68F" w:rsidR="00BC070D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C070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  <w:r w:rsidR="00BC070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CF5E1A3" w14:textId="27999FC1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C070D" w:rsidRPr="00DD1753" w14:paraId="0398DB2B" w14:textId="77777777" w:rsidTr="00BC070D">
        <w:tc>
          <w:tcPr>
            <w:tcW w:w="5534" w:type="dxa"/>
            <w:shd w:val="clear" w:color="auto" w:fill="auto"/>
            <w:vAlign w:val="bottom"/>
          </w:tcPr>
          <w:p w14:paraId="532BE04F" w14:textId="77777777" w:rsidR="00BC070D" w:rsidRPr="00DD1753" w:rsidRDefault="00BC070D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55491B2D" w14:textId="646CDC47" w:rsidR="00BC070D" w:rsidRPr="00DD1753" w:rsidRDefault="00BC070D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   ด้านเครดิต (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70A47D70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716D27B2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BC070D" w:rsidRPr="00DD1753" w14:paraId="70A83160" w14:textId="77777777" w:rsidTr="00BC070D">
        <w:tc>
          <w:tcPr>
            <w:tcW w:w="5534" w:type="dxa"/>
            <w:shd w:val="clear" w:color="auto" w:fill="auto"/>
            <w:vAlign w:val="center"/>
          </w:tcPr>
          <w:p w14:paraId="1A1CABB5" w14:textId="2424612E" w:rsidR="00BC070D" w:rsidRPr="00DD1753" w:rsidRDefault="00BC070D" w:rsidP="00CC6609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4033D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D15C0" w14:textId="77777777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DD1753">
              <w:rPr>
                <w:rFonts w:ascii="Browallia New" w:hAnsi="Browallia New" w:cs="Browallia New"/>
                <w:rtl/>
              </w:rPr>
              <w:t>-</w:t>
            </w:r>
          </w:p>
        </w:tc>
      </w:tr>
      <w:tr w:rsidR="00BC070D" w:rsidRPr="00DD1753" w14:paraId="7ECC4CD4" w14:textId="77777777" w:rsidTr="00BC070D">
        <w:tc>
          <w:tcPr>
            <w:tcW w:w="5534" w:type="dxa"/>
            <w:shd w:val="clear" w:color="auto" w:fill="auto"/>
            <w:vAlign w:val="center"/>
          </w:tcPr>
          <w:p w14:paraId="7F7B2CC7" w14:textId="77777777" w:rsidR="00BC070D" w:rsidRPr="00DD1753" w:rsidRDefault="00BC070D" w:rsidP="00CC6609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1C6B4" w14:textId="792D1F39" w:rsidR="00BC070D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C070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  <w:r w:rsidR="00BC070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0BD56" w14:textId="4D2FE63F" w:rsidR="00BC070D" w:rsidRPr="00DD1753" w:rsidRDefault="00BC070D" w:rsidP="00CC660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bookmarkEnd w:id="16"/>
    </w:tbl>
    <w:p w14:paraId="46B66BE2" w14:textId="2E863177" w:rsidR="00AB2FFD" w:rsidRPr="00DD1753" w:rsidRDefault="00573406" w:rsidP="005C0088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  <w:lang w:val="en-GB"/>
        </w:rPr>
      </w:pPr>
      <w:r w:rsidRPr="00DD1753"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  <w:br w:type="page"/>
      </w:r>
    </w:p>
    <w:p w14:paraId="05B37B45" w14:textId="40B8F352" w:rsidR="00DF290F" w:rsidRPr="00DD1753" w:rsidRDefault="00DF290F" w:rsidP="00AB2FFD">
      <w:pPr>
        <w:pStyle w:val="Style1"/>
        <w:ind w:left="0" w:firstLine="0"/>
        <w:jc w:val="thaiDistribute"/>
        <w:outlineLvl w:val="2"/>
        <w:rPr>
          <w:b/>
          <w:bCs/>
          <w:color w:val="000000" w:themeColor="text1"/>
          <w:cs/>
        </w:rPr>
        <w:sectPr w:rsidR="00DF290F" w:rsidRPr="00DD1753" w:rsidSect="00CC07F0">
          <w:headerReference w:type="default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pgNumType w:start="14"/>
          <w:cols w:space="720"/>
          <w:docGrid w:linePitch="381"/>
        </w:sectPr>
      </w:pPr>
    </w:p>
    <w:p w14:paraId="34C085DA" w14:textId="24A51E00" w:rsidR="00DF290F" w:rsidRPr="00DD1753" w:rsidRDefault="00DF290F" w:rsidP="00797693">
      <w:pPr>
        <w:pStyle w:val="ListParagraph"/>
        <w:numPr>
          <w:ilvl w:val="0"/>
          <w:numId w:val="37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58DBDD27" w14:textId="77777777" w:rsidR="00DF290F" w:rsidRPr="00DD1753" w:rsidRDefault="00DF290F" w:rsidP="009221A0">
      <w:pPr>
        <w:ind w:left="63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4C8A8E" w14:textId="31DBE5A2" w:rsidR="00DF290F" w:rsidRPr="00DD1753" w:rsidRDefault="00DF290F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0F53BA11" w14:textId="77777777" w:rsidR="00DB2213" w:rsidRPr="00DD1753" w:rsidRDefault="00DB2213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E56A16" w:rsidRPr="00DD1753" w14:paraId="046CB2D3" w14:textId="77777777" w:rsidTr="00DB2213">
        <w:tc>
          <w:tcPr>
            <w:tcW w:w="5099" w:type="dxa"/>
          </w:tcPr>
          <w:p w14:paraId="6F00929F" w14:textId="77777777" w:rsidR="00E56A16" w:rsidRPr="00DD1753" w:rsidRDefault="00E56A16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</w:tcPr>
          <w:p w14:paraId="255336DE" w14:textId="1B160A14" w:rsidR="00E56A16" w:rsidRPr="00DD1753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56A16" w:rsidRPr="00DD1753" w14:paraId="67925704" w14:textId="77777777" w:rsidTr="00DB2213">
        <w:tc>
          <w:tcPr>
            <w:tcW w:w="5099" w:type="dxa"/>
          </w:tcPr>
          <w:p w14:paraId="591509C4" w14:textId="77777777" w:rsidR="00E56A16" w:rsidRPr="00DD1753" w:rsidRDefault="00E56A16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E089F3" w14:textId="509AC1D0" w:rsidR="00E56A16" w:rsidRPr="00DD1753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C21AFE" w14:textId="0B833ED8" w:rsidR="00E56A16" w:rsidRPr="00DD1753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DB2213" w:rsidRPr="00DD1753" w14:paraId="07AD5C3B" w14:textId="77777777" w:rsidTr="00DB2213">
        <w:tc>
          <w:tcPr>
            <w:tcW w:w="5099" w:type="dxa"/>
          </w:tcPr>
          <w:p w14:paraId="1E9DF393" w14:textId="77777777" w:rsidR="00DB2213" w:rsidRPr="00DD1753" w:rsidRDefault="00DB2213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2AE1A2B" w14:textId="10FA40F4" w:rsidR="00DB2213" w:rsidRPr="00DD1753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C2EBC08" w14:textId="70BDE8D7" w:rsidR="00DB2213" w:rsidRPr="00DD1753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38B60AEC" w14:textId="6B9A817E" w:rsidR="00DB2213" w:rsidRPr="00DD1753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ACDE3EA" w14:textId="2BEADFBD" w:rsidR="00DB2213" w:rsidRPr="00DD1753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B2213" w:rsidRPr="00DD1753" w14:paraId="11C6418B" w14:textId="77777777" w:rsidTr="00DB2213">
        <w:tc>
          <w:tcPr>
            <w:tcW w:w="5099" w:type="dxa"/>
          </w:tcPr>
          <w:p w14:paraId="23E40266" w14:textId="77777777" w:rsidR="00DB2213" w:rsidRPr="00DD1753" w:rsidRDefault="00DB2213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3CD5D9" w14:textId="7532EFF3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1E4DB06" w14:textId="44FE93B4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3B32BF3" w14:textId="2EAC2B12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6BAA0103" w14:textId="659A3E1F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3F5B3F7" w14:textId="7BBE5B9C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4060FE1" w14:textId="12930FA4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79BFC09" w14:textId="58E13A6E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6620C22E" w14:textId="0994C8E0" w:rsidR="00DB2213" w:rsidRPr="00DD1753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DD1753" w14:paraId="3D0C415A" w14:textId="77777777" w:rsidTr="00DB2213">
        <w:tc>
          <w:tcPr>
            <w:tcW w:w="5099" w:type="dxa"/>
          </w:tcPr>
          <w:p w14:paraId="0D5C612C" w14:textId="77777777" w:rsidR="00B700DF" w:rsidRPr="00DD1753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C088445" w14:textId="225FC5FE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C706C8" w14:textId="7EF8ED2B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75C1DF1" w14:textId="2EAF9564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3F586FB" w14:textId="2102E01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D48429E" w14:textId="065BA621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83095C5" w14:textId="0500F651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AEE6F66" w14:textId="10F628FE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3464CF" w14:textId="4E8F482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DD1753" w14:paraId="72C7E4E4" w14:textId="77777777" w:rsidTr="00DB2213">
        <w:tc>
          <w:tcPr>
            <w:tcW w:w="5099" w:type="dxa"/>
          </w:tcPr>
          <w:p w14:paraId="07445CE1" w14:textId="77777777" w:rsidR="00B700DF" w:rsidRPr="00DD1753" w:rsidRDefault="00B700DF" w:rsidP="00DB2213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64ABDB55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0A438A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4CDE20C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965A2D4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B2468E6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8F6C8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80051D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50F4B1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C070D" w:rsidRPr="00DD1753" w14:paraId="3340A929" w14:textId="77777777" w:rsidTr="00DB2213">
        <w:tc>
          <w:tcPr>
            <w:tcW w:w="5099" w:type="dxa"/>
            <w:vAlign w:val="center"/>
          </w:tcPr>
          <w:p w14:paraId="71C07E52" w14:textId="5297CAEC" w:rsidR="00BC070D" w:rsidRPr="00DD1753" w:rsidRDefault="00BC070D" w:rsidP="00BC070D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00BAFA1E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019FAC9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1FB6B91B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FE7F5BF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40CB73AB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58215005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1107B50C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vAlign w:val="center"/>
          </w:tcPr>
          <w:p w14:paraId="6FB9500B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4FEC" w:rsidRPr="00DD1753" w14:paraId="7923414C" w14:textId="77777777" w:rsidTr="000A4B02">
        <w:tc>
          <w:tcPr>
            <w:tcW w:w="5099" w:type="dxa"/>
            <w:vAlign w:val="center"/>
          </w:tcPr>
          <w:p w14:paraId="3B05C168" w14:textId="72B87D20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ตราสารหนี้รัฐบาลและรัฐวิสาหกิจ*</w:t>
            </w:r>
          </w:p>
        </w:tc>
        <w:tc>
          <w:tcPr>
            <w:tcW w:w="1195" w:type="dxa"/>
            <w:shd w:val="clear" w:color="auto" w:fill="FAFAFA"/>
          </w:tcPr>
          <w:p w14:paraId="66D97B03" w14:textId="42038D34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4050FFD3" w14:textId="11F7FE4C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  <w:shd w:val="clear" w:color="auto" w:fill="FAFAFA"/>
          </w:tcPr>
          <w:p w14:paraId="7E732468" w14:textId="00948005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2248930F" w14:textId="027C1493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14:paraId="553E61DE" w14:textId="29FF8FB9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196" w:type="dxa"/>
            <w:vAlign w:val="center"/>
          </w:tcPr>
          <w:p w14:paraId="553D5D0F" w14:textId="283F47FB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95" w:type="dxa"/>
            <w:vAlign w:val="center"/>
          </w:tcPr>
          <w:p w14:paraId="2E27F95E" w14:textId="596DDE12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196" w:type="dxa"/>
            <w:vAlign w:val="center"/>
          </w:tcPr>
          <w:p w14:paraId="4E965AB9" w14:textId="01AFA976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DA4FEC" w:rsidRPr="00DD1753" w14:paraId="79964975" w14:textId="77777777" w:rsidTr="000A4B02">
        <w:tc>
          <w:tcPr>
            <w:tcW w:w="5099" w:type="dxa"/>
            <w:vAlign w:val="center"/>
          </w:tcPr>
          <w:p w14:paraId="39AF16F8" w14:textId="2AA52A57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ตราสารหนี้ภาคเอกชน </w:t>
            </w:r>
          </w:p>
        </w:tc>
        <w:tc>
          <w:tcPr>
            <w:tcW w:w="1195" w:type="dxa"/>
            <w:shd w:val="clear" w:color="auto" w:fill="FAFAFA"/>
          </w:tcPr>
          <w:p w14:paraId="0D10FECA" w14:textId="5D5A9BCD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shd w:val="clear" w:color="auto" w:fill="FAFAFA"/>
          </w:tcPr>
          <w:p w14:paraId="600B5064" w14:textId="49EEABEB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  <w:shd w:val="clear" w:color="auto" w:fill="FAFAFA"/>
          </w:tcPr>
          <w:p w14:paraId="2D17F155" w14:textId="5422EB60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5" w:type="dxa"/>
            <w:shd w:val="clear" w:color="auto" w:fill="FAFAFA"/>
          </w:tcPr>
          <w:p w14:paraId="0A921E07" w14:textId="13AD9222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vAlign w:val="center"/>
          </w:tcPr>
          <w:p w14:paraId="2296A559" w14:textId="79227D42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196" w:type="dxa"/>
            <w:vAlign w:val="center"/>
          </w:tcPr>
          <w:p w14:paraId="085200A8" w14:textId="2C9CBAD7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195" w:type="dxa"/>
            <w:vAlign w:val="center"/>
          </w:tcPr>
          <w:p w14:paraId="4CEFDEC8" w14:textId="74CB0831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196" w:type="dxa"/>
            <w:vAlign w:val="center"/>
          </w:tcPr>
          <w:p w14:paraId="29428FE0" w14:textId="7281B524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DA4FEC" w:rsidRPr="00DD1753" w14:paraId="6633BB7D" w14:textId="77777777" w:rsidTr="000A4B02">
        <w:tc>
          <w:tcPr>
            <w:tcW w:w="5099" w:type="dxa"/>
            <w:vAlign w:val="center"/>
          </w:tcPr>
          <w:p w14:paraId="158CF97A" w14:textId="01552A29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บริษัท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5C4B8D6B" w14:textId="2C7F5A67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597D2261" w14:textId="2CBBE4B5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309CBB48" w14:textId="3F41AB93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07C97D0C" w14:textId="55600C9B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7CED833" w14:textId="185A391E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35490820" w14:textId="44274C34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DC9872B" w14:textId="3DEE20F9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47536AC4" w14:textId="3D3B6ABD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4FEC" w:rsidRPr="00DD1753" w14:paraId="39569082" w14:textId="77777777" w:rsidTr="000A4B02">
        <w:tc>
          <w:tcPr>
            <w:tcW w:w="5099" w:type="dxa"/>
            <w:vAlign w:val="center"/>
          </w:tcPr>
          <w:p w14:paraId="69ACA5E4" w14:textId="09388282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F6502DB" w14:textId="1E18922F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12B5C09" w14:textId="5B831132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77767BE4" w14:textId="4343E58B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77BC3A1" w14:textId="2D086524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20CC8CA" w14:textId="6EB53F0F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F7FA3EE" w14:textId="53B8A52C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EC0C44C" w14:textId="687F61AF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64375220" w14:textId="3A8CD490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DA4FEC" w:rsidRPr="00DD1753" w14:paraId="3AA222B9" w14:textId="77777777" w:rsidTr="000A4B02">
        <w:tc>
          <w:tcPr>
            <w:tcW w:w="5099" w:type="dxa"/>
            <w:vAlign w:val="center"/>
          </w:tcPr>
          <w:p w14:paraId="48F2A0DF" w14:textId="0BE17F0C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="00693772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(</w:t>
            </w:r>
            <w:r w:rsidR="0069377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693772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lang w:bidi="th-TH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กำไร</w:t>
            </w:r>
            <w:r w:rsidR="00693772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693772"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  <w:r w:rsidR="00693772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)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F125618" w14:textId="3A0D9A11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D7D8A59" w14:textId="2DBD4DD6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74313193" w14:textId="0A4EA227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1E47CBEA" w14:textId="409D40AC" w:rsidR="00DA4FEC" w:rsidRPr="00DD1753" w:rsidRDefault="00DA4FEC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D17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43669F0F" w14:textId="073E545B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52F0CE20" w14:textId="7A58BEEA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B208CFE" w14:textId="471A2784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2ACDF7A4" w14:textId="07A16C0B" w:rsidR="00DA4FEC" w:rsidRPr="00DD1753" w:rsidRDefault="00A35742" w:rsidP="00DA4FE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DA4FEC" w:rsidRPr="00DD1753" w14:paraId="79DCB02D" w14:textId="77777777" w:rsidTr="00B2634D">
        <w:tc>
          <w:tcPr>
            <w:tcW w:w="5099" w:type="dxa"/>
            <w:vAlign w:val="bottom"/>
          </w:tcPr>
          <w:p w14:paraId="28ECE22B" w14:textId="77777777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17" w:name="_Hlk126271477"/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รวมเงินลงทุนที่วัดมูลค่ายุติธรรมผ่าน</w:t>
            </w:r>
          </w:p>
          <w:p w14:paraId="791AEC5E" w14:textId="74838650" w:rsidR="00DA4FEC" w:rsidRPr="00DD1753" w:rsidRDefault="00DA4FEC" w:rsidP="00DA4FEC">
            <w:pPr>
              <w:pStyle w:val="ListParagraph"/>
              <w:spacing w:after="0"/>
              <w:ind w:left="3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AD833" w14:textId="51A5B65E" w:rsidR="002C018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CE5C" w14:textId="7063CE0F" w:rsidR="002C018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D4AE2" w14:textId="655CA978" w:rsidR="002C018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E8110" w14:textId="4532D756" w:rsidR="002C018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2C018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2F28" w14:textId="63CB3F69" w:rsidR="00DA4FE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00465" w14:textId="5CEC3D71" w:rsidR="00DA4FE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81FD" w14:textId="0ED51002" w:rsidR="00DA4FE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A4F2" w14:textId="3EDBAD15" w:rsidR="00DA4FEC" w:rsidRPr="00DD1753" w:rsidRDefault="00A35742" w:rsidP="00B2634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DA4FEC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bookmarkEnd w:id="17"/>
    </w:tbl>
    <w:p w14:paraId="742C395C" w14:textId="77777777" w:rsidR="00DB2213" w:rsidRPr="00DD1753" w:rsidRDefault="00DB2213" w:rsidP="00DB2213">
      <w:pPr>
        <w:jc w:val="thaiDistribute"/>
        <w:rPr>
          <w:rFonts w:ascii="Browallia New" w:hAnsi="Browallia New" w:cs="Browallia New"/>
        </w:rPr>
      </w:pPr>
    </w:p>
    <w:p w14:paraId="15B12FFB" w14:textId="22743C84" w:rsidR="00E56A16" w:rsidRPr="00DD1753" w:rsidRDefault="00E56A16" w:rsidP="00BC070D">
      <w:pPr>
        <w:ind w:left="180" w:hanging="1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*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ab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9E28C0" w:rsidRPr="00DD1753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พันธบัตรรัฐบาล</w:t>
      </w:r>
      <w:r w:rsidR="0017088A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จำนว</w:t>
      </w:r>
      <w:r w:rsidR="001822D1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15</w:t>
      </w:r>
      <w:r w:rsidR="001822D1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92</w:t>
      </w:r>
      <w:r w:rsidR="001822D1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17088A" w:rsidRPr="00DD1753">
        <w:rPr>
          <w:rFonts w:ascii="Browallia New" w:eastAsia="Arial" w:hAnsi="Browallia New" w:cs="Browallia New"/>
          <w:color w:val="000000"/>
          <w:cs/>
        </w:rPr>
        <w:t>ล้าน</w:t>
      </w:r>
      <w:r w:rsidR="0017088A" w:rsidRPr="00DD1753">
        <w:rPr>
          <w:rFonts w:ascii="Arial" w:eastAsia="Arial" w:hAnsi="Arial" w:cs="Browallia New" w:hint="cs"/>
          <w:color w:val="000000"/>
          <w:cs/>
        </w:rPr>
        <w:t>บาท</w:t>
      </w:r>
      <w:r w:rsidR="0077018E">
        <w:rPr>
          <w:rFonts w:ascii="Arial" w:eastAsia="Arial" w:hAnsi="Arial" w:cs="Browallia New" w:hint="cs"/>
          <w:color w:val="000000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(พ.ศ.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BC070D" w:rsidRPr="00DD1753">
        <w:rPr>
          <w:rFonts w:ascii="Browallia New" w:hAnsi="Browallia New" w:cs="Browallia New"/>
          <w:color w:val="000000" w:themeColor="text1"/>
          <w:cs/>
          <w:lang w:val="en-GB"/>
        </w:rPr>
        <w:t>ไม่มีพันธบัตรรัฐบาล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="009E28C0" w:rsidRPr="00DD1753">
        <w:rPr>
          <w:rFonts w:ascii="Browallia New" w:hAnsi="Browallia New" w:cs="Browallia New"/>
          <w:color w:val="000000" w:themeColor="text1"/>
          <w:cs/>
          <w:lang w:val="en-GB"/>
        </w:rPr>
        <w:t>ที่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ได้นำไปวางไว้กับนายทะเบียนเพื่อเป็นหลักทรัพย์ค้ำประกันตาม</w:t>
      </w:r>
      <w:r w:rsidR="0017088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พระราชบัญญัติประกันวินาศภัย (ฉบับที่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17088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)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2551</w:t>
      </w:r>
      <w:r w:rsidR="0017088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(หมายเหตุ</w:t>
      </w:r>
      <w:r w:rsidR="00FD07B5" w:rsidRPr="00DD1753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39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02478333" w14:textId="77777777" w:rsidR="00DF290F" w:rsidRPr="00DD1753" w:rsidRDefault="00DF290F" w:rsidP="00DF290F">
      <w:pPr>
        <w:pStyle w:val="a"/>
        <w:tabs>
          <w:tab w:val="left" w:pos="1980"/>
          <w:tab w:val="right" w:pos="72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426883A1" w14:textId="111DF20D" w:rsidR="00DF290F" w:rsidRPr="00DD1753" w:rsidRDefault="00DF290F" w:rsidP="00FD07B5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3E8E9260" w14:textId="77777777" w:rsidR="00DF290F" w:rsidRPr="00DD1753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DD1753" w:rsidSect="00570AC8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20806751" w14:textId="61E56DB7" w:rsidR="00DF290F" w:rsidRPr="00DD1753" w:rsidRDefault="00DF290F" w:rsidP="00797693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เงินลงทุนที่วัดมูลค่าด้วยวิธีราคาทุนตัดจำหน่าย</w:t>
      </w:r>
    </w:p>
    <w:p w14:paraId="79084259" w14:textId="77777777" w:rsidR="00DF290F" w:rsidRPr="00DD1753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CE64BD0" w14:textId="7C3D8B50" w:rsidR="00DF290F" w:rsidRPr="00DD1753" w:rsidRDefault="00DF290F" w:rsidP="00797693">
      <w:pPr>
        <w:pStyle w:val="ListParagraph"/>
        <w:numPr>
          <w:ilvl w:val="0"/>
          <w:numId w:val="27"/>
        </w:numPr>
        <w:spacing w:after="0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6016725F" w14:textId="582E9F85" w:rsidR="00D74582" w:rsidRPr="00DD1753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D74582" w:rsidRPr="00DD1753" w14:paraId="418D47AD" w14:textId="77777777" w:rsidTr="00CA54F4">
        <w:tc>
          <w:tcPr>
            <w:tcW w:w="4678" w:type="dxa"/>
            <w:vAlign w:val="bottom"/>
          </w:tcPr>
          <w:p w14:paraId="1EABD80E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418C61B6" w14:textId="0B7C8826" w:rsidR="00D74582" w:rsidRPr="00DD1753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4582" w:rsidRPr="00DD1753" w14:paraId="7FD57ACC" w14:textId="77777777" w:rsidTr="00CA54F4">
        <w:tc>
          <w:tcPr>
            <w:tcW w:w="4678" w:type="dxa"/>
            <w:vAlign w:val="bottom"/>
          </w:tcPr>
          <w:p w14:paraId="64039967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0F149" w14:textId="1003234B" w:rsidR="00D74582" w:rsidRPr="00DD1753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D74582" w:rsidRPr="00DD1753" w14:paraId="155B1FE5" w14:textId="77777777" w:rsidTr="00CA54F4">
        <w:tc>
          <w:tcPr>
            <w:tcW w:w="4678" w:type="dxa"/>
            <w:vAlign w:val="bottom"/>
          </w:tcPr>
          <w:p w14:paraId="3BD4D8EC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F92B677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6A6EE02D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A9AFC62" w14:textId="77777777" w:rsidR="00D74582" w:rsidRPr="00DD1753" w:rsidRDefault="00D74582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ขาดทุนที่คาดว่า</w:t>
            </w:r>
          </w:p>
          <w:p w14:paraId="66D113DD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DF4046F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74582" w:rsidRPr="00DD1753" w14:paraId="77EB9F49" w14:textId="77777777" w:rsidTr="00CA54F4">
        <w:tc>
          <w:tcPr>
            <w:tcW w:w="4678" w:type="dxa"/>
          </w:tcPr>
          <w:p w14:paraId="63E35A8C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4159C34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164D95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EAB2D0A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4582" w:rsidRPr="00DD1753" w14:paraId="2134C362" w14:textId="77777777" w:rsidTr="00CA54F4">
        <w:tc>
          <w:tcPr>
            <w:tcW w:w="4678" w:type="dxa"/>
          </w:tcPr>
          <w:p w14:paraId="254ABEBD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F841F05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AA6CBCC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7BE527CC" w14:textId="77777777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5B3494" w:rsidRPr="00DD1753" w14:paraId="3D18AEAD" w14:textId="77777777" w:rsidTr="005C328F">
        <w:tc>
          <w:tcPr>
            <w:tcW w:w="4678" w:type="dxa"/>
            <w:vAlign w:val="bottom"/>
          </w:tcPr>
          <w:p w14:paraId="31581FA3" w14:textId="77777777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00384D43" w14:textId="154E3BE8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0AF8C1D5" w14:textId="00919857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46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0430CE98" w14:textId="6A73105B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5F724046" w14:textId="1CF6AC2B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br/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5B3494" w:rsidRPr="00DD1753" w14:paraId="6AB8AAB4" w14:textId="77777777" w:rsidTr="00CA54F4">
        <w:tc>
          <w:tcPr>
            <w:tcW w:w="4678" w:type="dxa"/>
            <w:vAlign w:val="bottom"/>
          </w:tcPr>
          <w:p w14:paraId="29EB6D92" w14:textId="77777777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</w:p>
          <w:p w14:paraId="76F1EF59" w14:textId="21F1457A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A7814A1" w14:textId="07777F7F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2BBC4286" w14:textId="5B3561FF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050E6F1" w14:textId="29FD4B4E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B3494" w:rsidRPr="00DD1753" w14:paraId="17ABE15D" w14:textId="77777777" w:rsidTr="00CA54F4">
        <w:tc>
          <w:tcPr>
            <w:tcW w:w="4678" w:type="dxa"/>
            <w:vAlign w:val="center"/>
          </w:tcPr>
          <w:p w14:paraId="49799EAC" w14:textId="484EDC15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8F9CF" w14:textId="0E62EFD9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4656D" w14:textId="049820F7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3B74E" w14:textId="753EB6BD" w:rsidR="005B3494" w:rsidRPr="00DD1753" w:rsidRDefault="000E7D37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B3494" w:rsidRPr="00DD1753" w14:paraId="5E0EDE62" w14:textId="77777777" w:rsidTr="0085580C">
        <w:tc>
          <w:tcPr>
            <w:tcW w:w="4678" w:type="dxa"/>
            <w:vAlign w:val="center"/>
          </w:tcPr>
          <w:p w14:paraId="37F15ED7" w14:textId="77777777" w:rsidR="005B3494" w:rsidRPr="00DD1753" w:rsidRDefault="005B3494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01E78" w14:textId="1D2B165D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462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DBC8E" w14:textId="5A049DB9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179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7810E" w14:textId="7A6228C3" w:rsidR="005B3494" w:rsidRPr="00DD1753" w:rsidRDefault="005B3494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040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</w:tbl>
    <w:p w14:paraId="0FAA9892" w14:textId="02631AC9" w:rsidR="00D74582" w:rsidRPr="00DD1753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BC070D" w:rsidRPr="00DD1753" w14:paraId="3FDAF853" w14:textId="77777777" w:rsidTr="00CC6609">
        <w:tc>
          <w:tcPr>
            <w:tcW w:w="4678" w:type="dxa"/>
            <w:vAlign w:val="bottom"/>
          </w:tcPr>
          <w:p w14:paraId="3AA778FD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45D963EB" w14:textId="77777777" w:rsidR="00BC070D" w:rsidRPr="00DD1753" w:rsidRDefault="00BC070D" w:rsidP="00CC6609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C070D" w:rsidRPr="00DD1753" w14:paraId="452E29AB" w14:textId="77777777" w:rsidTr="00CC6609">
        <w:tc>
          <w:tcPr>
            <w:tcW w:w="4678" w:type="dxa"/>
            <w:vAlign w:val="bottom"/>
          </w:tcPr>
          <w:p w14:paraId="4E756CB5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82C75" w14:textId="0BF0AC03" w:rsidR="00BC070D" w:rsidRPr="00DD1753" w:rsidRDefault="00BC070D" w:rsidP="00CC6609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BC070D" w:rsidRPr="00DD1753" w14:paraId="79CF35AE" w14:textId="77777777" w:rsidTr="00CC6609">
        <w:tc>
          <w:tcPr>
            <w:tcW w:w="4678" w:type="dxa"/>
            <w:vAlign w:val="bottom"/>
          </w:tcPr>
          <w:p w14:paraId="1701628F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B2ECED5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3DC194C6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6755023" w14:textId="77777777" w:rsidR="00BC070D" w:rsidRPr="00DD1753" w:rsidRDefault="00BC070D" w:rsidP="00CC660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ขาดทุนที่คาดว่า</w:t>
            </w:r>
          </w:p>
          <w:p w14:paraId="1D90313F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FBE1242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BC070D" w:rsidRPr="00DD1753" w14:paraId="4B676DE0" w14:textId="77777777" w:rsidTr="00CC6609">
        <w:tc>
          <w:tcPr>
            <w:tcW w:w="4678" w:type="dxa"/>
          </w:tcPr>
          <w:p w14:paraId="1D4B4DE6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F8236E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674199E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F07702E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C070D" w:rsidRPr="00DD1753" w14:paraId="068A7F63" w14:textId="77777777" w:rsidTr="00BC070D">
        <w:tc>
          <w:tcPr>
            <w:tcW w:w="4678" w:type="dxa"/>
          </w:tcPr>
          <w:p w14:paraId="59EF0A0F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261B991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3A18BA88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61B8B87D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C070D" w:rsidRPr="00DD1753" w14:paraId="63F958DF" w14:textId="77777777" w:rsidTr="00BC070D">
        <w:tc>
          <w:tcPr>
            <w:tcW w:w="4678" w:type="dxa"/>
            <w:vAlign w:val="bottom"/>
          </w:tcPr>
          <w:p w14:paraId="0A45A2A1" w14:textId="77777777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C7CADAA" w14:textId="5424100B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61F2EEB" w14:textId="3B8197DA" w:rsidR="00BC070D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BC070D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557D73F" w14:textId="109FD332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5E9589E" w14:textId="4C5BF640" w:rsidR="00BC070D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BC070D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934</w:t>
            </w:r>
          </w:p>
        </w:tc>
      </w:tr>
      <w:tr w:rsidR="00BC070D" w:rsidRPr="00DD1753" w14:paraId="370F0653" w14:textId="77777777" w:rsidTr="00BC070D">
        <w:tc>
          <w:tcPr>
            <w:tcW w:w="4678" w:type="dxa"/>
            <w:vAlign w:val="bottom"/>
          </w:tcPr>
          <w:p w14:paraId="6FD35B0B" w14:textId="77777777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</w:p>
          <w:p w14:paraId="1A58B4C0" w14:textId="65542786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ความเสี่ยงด้านเครดิต (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81AF80D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DAADD72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EFE2645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C070D" w:rsidRPr="00DD1753" w14:paraId="02AF1166" w14:textId="77777777" w:rsidTr="00BC070D">
        <w:tc>
          <w:tcPr>
            <w:tcW w:w="4678" w:type="dxa"/>
            <w:vAlign w:val="center"/>
          </w:tcPr>
          <w:p w14:paraId="56726F26" w14:textId="301CCC8C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ตราสารหนี้ที่มีการด้อยค่าด้านเครดิต 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A35742" w:rsidRPr="00A35742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EEC34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87A34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50BB6" w14:textId="7777777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C070D" w:rsidRPr="00DD1753" w14:paraId="41E13830" w14:textId="77777777" w:rsidTr="00BC070D">
        <w:tc>
          <w:tcPr>
            <w:tcW w:w="4678" w:type="dxa"/>
            <w:vAlign w:val="center"/>
          </w:tcPr>
          <w:p w14:paraId="113B2616" w14:textId="77777777" w:rsidR="00BC070D" w:rsidRPr="00DD1753" w:rsidRDefault="00BC070D" w:rsidP="009221A0">
            <w:pPr>
              <w:pStyle w:val="ListParagraph"/>
              <w:spacing w:after="0"/>
              <w:ind w:left="578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DE08" w14:textId="28B003F6" w:rsidR="00BC070D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BC070D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961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2A0B0" w14:textId="21B8D457" w:rsidR="00BC070D" w:rsidRPr="00DD1753" w:rsidRDefault="00BC070D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5A39" w14:textId="7D30AA83" w:rsidR="00BC070D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875</w:t>
            </w:r>
            <w:r w:rsidR="00BC070D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934</w:t>
            </w:r>
          </w:p>
        </w:tc>
      </w:tr>
    </w:tbl>
    <w:p w14:paraId="2F0744A6" w14:textId="77777777" w:rsidR="00D74582" w:rsidRPr="00DD1753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39F75197" w14:textId="1C3A8228" w:rsidR="00DF290F" w:rsidRPr="00DD1753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BA003EA" w14:textId="47BDD1F4" w:rsidR="00FD07B5" w:rsidRPr="00DD1753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82C6903" w14:textId="77777777" w:rsidR="00FD07B5" w:rsidRPr="00DD1753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DE4792" w14:textId="77777777" w:rsidR="00FD07B5" w:rsidRPr="00DD1753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0845193" w14:textId="77777777" w:rsidR="00DF290F" w:rsidRPr="00DD1753" w:rsidRDefault="00DF290F" w:rsidP="00DF290F">
      <w:pPr>
        <w:pStyle w:val="a"/>
        <w:ind w:left="153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1CA34B" w14:textId="77777777" w:rsidR="00DF290F" w:rsidRPr="00DD1753" w:rsidRDefault="00DF290F" w:rsidP="00DF290F">
      <w:pPr>
        <w:pStyle w:val="Style1"/>
        <w:ind w:left="1530" w:firstLine="0"/>
        <w:jc w:val="thaiDistribute"/>
        <w:outlineLvl w:val="2"/>
        <w:rPr>
          <w:b/>
          <w:bCs/>
          <w:color w:val="000000" w:themeColor="text1"/>
        </w:rPr>
        <w:sectPr w:rsidR="00DF290F" w:rsidRPr="00DD1753" w:rsidSect="00000967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2096F9BF" w14:textId="404E569A" w:rsidR="00DF290F" w:rsidRPr="00DD1753" w:rsidRDefault="00AC0842" w:rsidP="009221A0">
      <w:pPr>
        <w:pStyle w:val="ListParagraph"/>
        <w:numPr>
          <w:ilvl w:val="0"/>
          <w:numId w:val="27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D1753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ระยะเวลาครบกำหนดของเงินลงทุนที่วัดมูลค่าด้วยราคาทุนตัดจำหน่าย</w:t>
      </w:r>
    </w:p>
    <w:p w14:paraId="5AF7D2F3" w14:textId="77777777" w:rsidR="00DF290F" w:rsidRPr="00DD1753" w:rsidRDefault="00DF290F" w:rsidP="009221A0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6086DA36" w14:textId="4788CFD5" w:rsidR="00DF290F" w:rsidRPr="00DD1753" w:rsidRDefault="00DF290F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รายละเอียดของเงินลงทุนที่วัดมูลค่าด้วยราคาทุนตัดจำหน่าย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มีระยะเวลาครบกำหนดดังนี้</w:t>
      </w:r>
    </w:p>
    <w:p w14:paraId="6082A879" w14:textId="77777777" w:rsidR="00D74582" w:rsidRPr="00DD1753" w:rsidRDefault="00D74582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B700DF" w:rsidRPr="00DD1753" w14:paraId="1603BCB7" w14:textId="77777777" w:rsidTr="00D74582">
        <w:tc>
          <w:tcPr>
            <w:tcW w:w="5099" w:type="dxa"/>
          </w:tcPr>
          <w:p w14:paraId="37B0C7E0" w14:textId="77777777" w:rsidR="00B700DF" w:rsidRPr="00DD1753" w:rsidRDefault="00B700DF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</w:tcPr>
          <w:p w14:paraId="13F0C008" w14:textId="77777777" w:rsidR="00B700DF" w:rsidRPr="00DD1753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700DF" w:rsidRPr="00DD1753" w14:paraId="75BB46AA" w14:textId="77777777" w:rsidTr="00D74582">
        <w:tc>
          <w:tcPr>
            <w:tcW w:w="5099" w:type="dxa"/>
          </w:tcPr>
          <w:p w14:paraId="286B68BC" w14:textId="77777777" w:rsidR="00B700DF" w:rsidRPr="00DD1753" w:rsidRDefault="00B700DF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9DCD3D" w14:textId="3DF67572" w:rsidR="00B700DF" w:rsidRPr="00DD1753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D767F1" w14:textId="49E65B38" w:rsidR="00B700DF" w:rsidRPr="00DD1753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D74582" w:rsidRPr="00DD1753" w14:paraId="2FD61DC3" w14:textId="77777777" w:rsidTr="00D74582">
        <w:tc>
          <w:tcPr>
            <w:tcW w:w="5099" w:type="dxa"/>
          </w:tcPr>
          <w:p w14:paraId="0F042E10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440CED94" w14:textId="056EA21A" w:rsidR="00D74582" w:rsidRPr="00DD1753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03306A" w14:textId="409346BB" w:rsidR="00D74582" w:rsidRPr="00DD1753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</w:tcPr>
          <w:p w14:paraId="5E5D1169" w14:textId="6445201F" w:rsidR="00D74582" w:rsidRPr="00DD1753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371CD1A" w14:textId="012904F8" w:rsidR="00D74582" w:rsidRPr="00DD1753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74582" w:rsidRPr="00DD1753" w14:paraId="3B45E1C3" w14:textId="77777777" w:rsidTr="00D74582">
        <w:tc>
          <w:tcPr>
            <w:tcW w:w="5099" w:type="dxa"/>
          </w:tcPr>
          <w:p w14:paraId="429E6A1A" w14:textId="77777777" w:rsidR="00D74582" w:rsidRPr="00DD1753" w:rsidRDefault="00D74582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2595208" w14:textId="5749C045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7ACD253" w14:textId="5BD10E03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0D96B0" w14:textId="489ED7F1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</w:tcPr>
          <w:p w14:paraId="405AC44A" w14:textId="46DEFB8F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29295D" w14:textId="28F5E0C3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24D6DC" w14:textId="75D5B768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B539C59" w14:textId="0821AABB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</w:tcPr>
          <w:p w14:paraId="01A1E7CA" w14:textId="03C891F0" w:rsidR="00D74582" w:rsidRPr="00DD1753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DD1753" w14:paraId="2E70F7C9" w14:textId="77777777" w:rsidTr="00D74582">
        <w:tc>
          <w:tcPr>
            <w:tcW w:w="5099" w:type="dxa"/>
          </w:tcPr>
          <w:p w14:paraId="444087F9" w14:textId="77777777" w:rsidR="00B700DF" w:rsidRPr="00DD1753" w:rsidRDefault="00B700DF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AAD35E4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61F9753F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13D0D2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53EE773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941F47A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24CD405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86EACA5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8E1EDEA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DD1753" w14:paraId="6B46A001" w14:textId="77777777" w:rsidTr="00D74582">
        <w:tc>
          <w:tcPr>
            <w:tcW w:w="5099" w:type="dxa"/>
          </w:tcPr>
          <w:p w14:paraId="3EDEA253" w14:textId="77777777" w:rsidR="00B700DF" w:rsidRPr="00DD1753" w:rsidRDefault="00B700DF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7E062EDA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4E406631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79D4F87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900ACD6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9F34975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55604CB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00299D1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ED3B800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00DF" w:rsidRPr="00DD1753" w14:paraId="4E5C918F" w14:textId="77777777" w:rsidTr="00D74582">
        <w:tc>
          <w:tcPr>
            <w:tcW w:w="5099" w:type="dxa"/>
            <w:vAlign w:val="bottom"/>
          </w:tcPr>
          <w:p w14:paraId="0F75358F" w14:textId="4ACE4804" w:rsidR="00B700DF" w:rsidRPr="00DD1753" w:rsidRDefault="00B700DF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eastAsia="PMingLiU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95" w:type="dxa"/>
            <w:shd w:val="clear" w:color="auto" w:fill="FAFAFA"/>
          </w:tcPr>
          <w:p w14:paraId="1E9477B5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C11C8B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FAFAFA"/>
          </w:tcPr>
          <w:p w14:paraId="4B70C667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40784951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A1717B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98B5959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1EF60C2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75FB983" w14:textId="77777777" w:rsidR="00B700DF" w:rsidRPr="00DD1753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070D" w:rsidRPr="00DD1753" w14:paraId="48CCD36C" w14:textId="77777777" w:rsidTr="00D74582">
        <w:tc>
          <w:tcPr>
            <w:tcW w:w="5099" w:type="dxa"/>
            <w:vAlign w:val="bottom"/>
          </w:tcPr>
          <w:p w14:paraId="5048F2EA" w14:textId="163DF532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195" w:type="dxa"/>
            <w:shd w:val="clear" w:color="auto" w:fill="FAFAFA"/>
          </w:tcPr>
          <w:p w14:paraId="199BDE4A" w14:textId="5A530F22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95" w:type="dxa"/>
            <w:shd w:val="clear" w:color="auto" w:fill="FAFAFA"/>
          </w:tcPr>
          <w:p w14:paraId="0BAB8A36" w14:textId="0A86A6B0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6" w:type="dxa"/>
            <w:shd w:val="clear" w:color="auto" w:fill="FAFAFA"/>
          </w:tcPr>
          <w:p w14:paraId="4EE1FE7A" w14:textId="583B66AF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4EEC6563" w14:textId="7CE21F9E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195" w:type="dxa"/>
          </w:tcPr>
          <w:p w14:paraId="5DFA635A" w14:textId="4E946C94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196" w:type="dxa"/>
          </w:tcPr>
          <w:p w14:paraId="69C24C1C" w14:textId="77299296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5DEEB4E6" w14:textId="69E20EFE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299EB685" w14:textId="078D9C0F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BC070D" w:rsidRPr="00DD1753" w14:paraId="79D06AB4" w14:textId="77777777" w:rsidTr="00D74582">
        <w:tc>
          <w:tcPr>
            <w:tcW w:w="5099" w:type="dxa"/>
          </w:tcPr>
          <w:p w14:paraId="74D7BE88" w14:textId="72F97035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195" w:type="dxa"/>
            <w:shd w:val="clear" w:color="auto" w:fill="FAFAFA"/>
          </w:tcPr>
          <w:p w14:paraId="13B5619E" w14:textId="22406A41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95" w:type="dxa"/>
            <w:shd w:val="clear" w:color="auto" w:fill="FAFAFA"/>
          </w:tcPr>
          <w:p w14:paraId="306EA7C4" w14:textId="3DC610B7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026DAFA" w14:textId="79DF272E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0DAB7B52" w14:textId="540B5A66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95" w:type="dxa"/>
          </w:tcPr>
          <w:p w14:paraId="06A6ABBE" w14:textId="6672673E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96" w:type="dxa"/>
          </w:tcPr>
          <w:p w14:paraId="43175F48" w14:textId="08DBBB3E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72AF1D07" w14:textId="6AFC2C05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42F98782" w14:textId="7E890458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BC070D" w:rsidRPr="00DD1753" w14:paraId="759A6E15" w14:textId="77777777" w:rsidTr="00D74582">
        <w:tc>
          <w:tcPr>
            <w:tcW w:w="5099" w:type="dxa"/>
          </w:tcPr>
          <w:p w14:paraId="4B9A6B7C" w14:textId="0C39898C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195" w:type="dxa"/>
            <w:shd w:val="clear" w:color="auto" w:fill="FAFAFA"/>
          </w:tcPr>
          <w:p w14:paraId="7E1A43B1" w14:textId="1B490965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50A3E0B9" w14:textId="727C090E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9F10A20" w14:textId="00EF073A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</w:tcPr>
          <w:p w14:paraId="6F1E3D32" w14:textId="2222F666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761EA39E" w14:textId="293EBF4B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196" w:type="dxa"/>
          </w:tcPr>
          <w:p w14:paraId="1077D95D" w14:textId="002FA33E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60DA8D17" w14:textId="232E762B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</w:tcPr>
          <w:p w14:paraId="3B63900F" w14:textId="376E2A1F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BC070D" w:rsidRPr="00DD1753" w14:paraId="53A6867F" w14:textId="77777777" w:rsidTr="00F1566B">
        <w:tc>
          <w:tcPr>
            <w:tcW w:w="5099" w:type="dxa"/>
            <w:vAlign w:val="bottom"/>
          </w:tcPr>
          <w:p w14:paraId="3F244068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เงินฝากสถาบันการเงินที่มีระยะเวลาครบกำหนด</w:t>
            </w:r>
          </w:p>
          <w:p w14:paraId="34DBDF3F" w14:textId="0849123A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เดือนนับแต่วันที่ได้มา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0336C" w14:textId="03E8F2AA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B7A2" w14:textId="1B74505B" w:rsidR="00BC070D" w:rsidRPr="00DD1753" w:rsidRDefault="00F1566B" w:rsidP="00F1566B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EB65D" w14:textId="6CF4E4C1" w:rsidR="00BC070D" w:rsidRPr="00DD1753" w:rsidRDefault="00F1566B" w:rsidP="00F1566B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F903" w14:textId="3D350A57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EB98CB" w14:textId="34F7879E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8A877AB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518022" w14:textId="3203BA48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E689E43" w14:textId="77777777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AD70C4" w14:textId="4E8C32CD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8CBF5EE" w14:textId="6D866C94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BC070D" w:rsidRPr="00DD1753" w14:paraId="126CA40D" w14:textId="77777777" w:rsidTr="00D74582">
        <w:tc>
          <w:tcPr>
            <w:tcW w:w="5099" w:type="dxa"/>
            <w:vAlign w:val="bottom"/>
          </w:tcPr>
          <w:p w14:paraId="407E0547" w14:textId="77777777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D9D5321" w14:textId="58BCC1CC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78AE6C3" w14:textId="778EDFF9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6C3B583" w14:textId="09F8B229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1D1720EF" w14:textId="3AE01FE4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B572919" w14:textId="2C79CA76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9D0675D" w14:textId="75FA30A3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B1A5F55" w14:textId="2CA944DC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DC82628" w14:textId="04C74641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BC070D" w:rsidRPr="00DD1753" w14:paraId="539C2AAA" w14:textId="77777777" w:rsidTr="00CC6609">
        <w:tc>
          <w:tcPr>
            <w:tcW w:w="5099" w:type="dxa"/>
            <w:vAlign w:val="bottom"/>
          </w:tcPr>
          <w:p w14:paraId="6CDE4031" w14:textId="40168A25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ค่าเผื่อผลขาดทุนด้านเครดิต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17DDB" w14:textId="614F1972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</w:tcPr>
          <w:p w14:paraId="4255FD52" w14:textId="3CB0687E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77E4068E" w14:textId="24D77915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78A4" w14:textId="5E165436" w:rsidR="00BC070D" w:rsidRPr="00DD1753" w:rsidRDefault="00DA6D2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20CD338" w14:textId="151E1DF8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10FC232" w14:textId="4A071863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499C124" w14:textId="54C8D825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9935120" w14:textId="54A8F165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DD17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070D" w:rsidRPr="00DD1753" w14:paraId="49002FFC" w14:textId="77777777" w:rsidTr="00CC6609">
        <w:tc>
          <w:tcPr>
            <w:tcW w:w="5099" w:type="dxa"/>
            <w:vAlign w:val="bottom"/>
          </w:tcPr>
          <w:p w14:paraId="291DA722" w14:textId="0B04ADD8" w:rsidR="00BC070D" w:rsidRPr="00DD1753" w:rsidRDefault="00BC070D" w:rsidP="009221A0">
            <w:pPr>
              <w:pStyle w:val="ListParagraph"/>
              <w:spacing w:after="0"/>
              <w:ind w:left="5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181FD" w14:textId="24783D15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4C16B" w14:textId="146522AE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CFF1C" w14:textId="794CD837" w:rsidR="00BC070D" w:rsidRPr="00DD1753" w:rsidRDefault="00F1566B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3BBD2" w14:textId="0E6D31B0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F1566B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961A6" w14:textId="4664C320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203E89B" w14:textId="05C3D34F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4AFF7134" w14:textId="1E6318A0" w:rsidR="00BC070D" w:rsidRPr="00DD1753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B23" w14:textId="34DA75C0" w:rsidR="00BC070D" w:rsidRPr="00DD1753" w:rsidRDefault="00A35742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5742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C070D" w:rsidRPr="00DD1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5742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</w:tbl>
    <w:p w14:paraId="59C3E4DC" w14:textId="77777777" w:rsidR="00DF290F" w:rsidRPr="00DD1753" w:rsidRDefault="00DF290F" w:rsidP="00362A1D">
      <w:pPr>
        <w:pStyle w:val="a"/>
        <w:ind w:right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45BE9C4" w14:textId="3608BD77" w:rsidR="009E28C0" w:rsidRPr="00DD1753" w:rsidRDefault="009E28C0" w:rsidP="00BC070D">
      <w:pPr>
        <w:ind w:left="180" w:hanging="1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t>*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ab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8B74B3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กลุ่มกิจการได้นำ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เงินฝากธนาคารที่เกิน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เดือนไปวางไว้กับนายทะเบียนเพื่อเป็นหลักทรัพย์ค้ำประกัน</w:t>
      </w:r>
      <w:r w:rsidR="0017088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ตามพระราชบัญญัติประกันวินาศภัย (ฉบับที่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17088A" w:rsidRPr="00DD1753">
        <w:rPr>
          <w:rFonts w:ascii="Browallia New" w:hAnsi="Browallia New" w:cs="Browallia New"/>
          <w:color w:val="000000" w:themeColor="text1"/>
          <w:cs/>
          <w:lang w:val="en-GB"/>
        </w:rPr>
        <w:t>) พ.ศ.</w:t>
      </w:r>
      <w:r w:rsidR="00F1566B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2551</w:t>
      </w:r>
      <w:r w:rsidR="0017088A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403</w:t>
      </w:r>
      <w:r w:rsidR="00F1566B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50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="0028582C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14</w:t>
      </w:r>
      <w:r w:rsidR="0076766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ตามลำดับ (หมายเหตุข้อ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39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)</w:t>
      </w:r>
    </w:p>
    <w:p w14:paraId="04499C92" w14:textId="77777777" w:rsidR="009E28C0" w:rsidRPr="00DD1753" w:rsidRDefault="009E28C0" w:rsidP="009E28C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B2FB9D7" w14:textId="0582C198" w:rsidR="00E96257" w:rsidRPr="00DD1753" w:rsidRDefault="00E96257" w:rsidP="009E28C0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E96257" w:rsidRPr="00DD1753" w:rsidSect="0059505A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33C90E71" w14:textId="5BDF8584" w:rsidR="00DF290F" w:rsidRPr="00DD1753" w:rsidRDefault="00DF290F" w:rsidP="00362A1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กลุ่มกิจการและบริษัทมีรายได้ที่เกี่ยวข้องกับเงินลงทุนดังนี้</w:t>
      </w:r>
    </w:p>
    <w:p w14:paraId="433BC63D" w14:textId="70803FDB" w:rsidR="00DF290F" w:rsidRPr="00DD1753" w:rsidRDefault="00DF290F" w:rsidP="0059377C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</w:rPr>
        <w:t>-</w:t>
      </w:r>
      <w:bookmarkStart w:id="18" w:name="_Hlk62185949"/>
      <w:r w:rsidRPr="00DD1753">
        <w:rPr>
          <w:rFonts w:ascii="Browallia New" w:hAnsi="Browallia New" w:cs="Browallia New"/>
          <w:color w:val="000000" w:themeColor="text1"/>
        </w:rPr>
        <w:tab/>
      </w:r>
      <w:bookmarkStart w:id="19" w:name="OLE_LINK3"/>
      <w:r w:rsidRPr="00DD1753">
        <w:rPr>
          <w:rFonts w:ascii="Browallia New" w:hAnsi="Browallia New" w:cs="Browallia New"/>
          <w:color w:val="000000" w:themeColor="text1"/>
          <w:cs/>
        </w:rPr>
        <w:t>รายได้ดอกเบี้ยจากเงินลงทุนเป็นจำนวน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เงิ</w:t>
      </w:r>
      <w:r w:rsidR="003444FF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81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70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</w:t>
      </w:r>
      <w:r w:rsidRPr="00DD1753">
        <w:rPr>
          <w:rFonts w:ascii="Browallia New" w:hAnsi="Browallia New" w:cs="Browallia New"/>
          <w:color w:val="000000" w:themeColor="text1"/>
          <w:cs/>
        </w:rPr>
        <w:t>บาท แล</w:t>
      </w:r>
      <w:r w:rsidR="003444FF" w:rsidRPr="00DD1753">
        <w:rPr>
          <w:rFonts w:ascii="Browallia New" w:hAnsi="Browallia New" w:cs="Browallia New" w:hint="cs"/>
          <w:color w:val="000000" w:themeColor="text1"/>
          <w:cs/>
        </w:rPr>
        <w:t xml:space="preserve">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27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18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ล้านบาท ตามลำดับ (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</w:rPr>
        <w:t>: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95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97</w:t>
      </w:r>
      <w:r w:rsidR="00187B21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45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57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ล้านบาท ตามลำดับ)</w:t>
      </w:r>
    </w:p>
    <w:p w14:paraId="6730ED0C" w14:textId="4BE13066" w:rsidR="00DF290F" w:rsidRPr="00DD1753" w:rsidRDefault="00DF290F" w:rsidP="00362A1D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</w:rPr>
        <w:t xml:space="preserve">- </w:t>
      </w:r>
      <w:r w:rsidRPr="00DD1753">
        <w:rPr>
          <w:rFonts w:ascii="Browallia New" w:hAnsi="Browallia New" w:cs="Browallia New"/>
          <w:color w:val="000000" w:themeColor="text1"/>
        </w:rPr>
        <w:tab/>
      </w:r>
      <w:r w:rsidRPr="00DD1753">
        <w:rPr>
          <w:rFonts w:ascii="Browallia New" w:hAnsi="Browallia New" w:cs="Browallia New"/>
          <w:color w:val="000000" w:themeColor="text1"/>
          <w:cs/>
        </w:rPr>
        <w:t>รายได้เงินปันผลจากเงินลงทุนเป็นจำนว</w:t>
      </w:r>
      <w:r w:rsidR="003444FF" w:rsidRPr="00DD1753">
        <w:rPr>
          <w:rFonts w:ascii="Browallia New" w:hAnsi="Browallia New" w:cs="Browallia New" w:hint="cs"/>
          <w:color w:val="000000" w:themeColor="text1"/>
          <w:cs/>
        </w:rPr>
        <w:t xml:space="preserve">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15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85</w:t>
      </w:r>
      <w:r w:rsidR="003444F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7E11" w:rsidRPr="00DD1753">
        <w:rPr>
          <w:rFonts w:ascii="Browallia New" w:hAnsi="Browallia New" w:cs="Browallia New"/>
          <w:color w:val="000000" w:themeColor="text1"/>
          <w:cs/>
        </w:rPr>
        <w:t>ล้านบาท และ</w:t>
      </w:r>
      <w:r w:rsidR="003444FF" w:rsidRPr="00DD1753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3444FF" w:rsidRPr="00DD1753">
        <w:rPr>
          <w:rFonts w:ascii="Browallia New" w:hAnsi="Browallia New" w:cs="Browallia New"/>
          <w:color w:val="000000" w:themeColor="text1"/>
          <w:lang w:val="en-US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267</w:t>
      </w:r>
      <w:r w:rsidR="003444FF" w:rsidRPr="00DD1753">
        <w:rPr>
          <w:rFonts w:ascii="Browallia New" w:hAnsi="Browallia New" w:cs="Browallia New"/>
          <w:color w:val="000000" w:themeColor="text1"/>
          <w:lang w:val="en-US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85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ล้านบาท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ตามลำดับ </w:t>
      </w:r>
      <w:r w:rsidRPr="00DD1753">
        <w:rPr>
          <w:rFonts w:ascii="Browallia New" w:hAnsi="Browallia New" w:cs="Browallia New"/>
          <w:color w:val="000000" w:themeColor="text1"/>
        </w:rPr>
        <w:t>(</w:t>
      </w:r>
      <w:r w:rsidR="00906D31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</w:rPr>
        <w:t xml:space="preserve">: 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56</w:t>
      </w:r>
      <w:r w:rsidR="00BC070D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.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95</w:t>
      </w:r>
      <w:r w:rsidR="00187B21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7B21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763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6E5C9B31" w14:textId="7C8CACA4" w:rsidR="0018066D" w:rsidRPr="00DD1753" w:rsidRDefault="00DF290F" w:rsidP="0018066D">
      <w:pPr>
        <w:widowControl w:val="0"/>
        <w:ind w:left="567" w:right="8" w:hanging="426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</w:rPr>
        <w:t>-</w:t>
      </w:r>
      <w:r w:rsidRPr="00DD1753">
        <w:rPr>
          <w:rFonts w:ascii="Browallia New" w:hAnsi="Browallia New" w:cs="Browallia New"/>
          <w:color w:val="000000" w:themeColor="text1"/>
        </w:rPr>
        <w:tab/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สิ่งตอบแทนจากการขายเงินลงทุนเป็นจำนวนเงินรวม</w:t>
      </w:r>
      <w:r w:rsidR="0059377C"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3</w:t>
      </w:r>
      <w:r w:rsidR="008145A8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,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367</w:t>
      </w:r>
      <w:r w:rsidR="008145A8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17</w:t>
      </w:r>
      <w:r w:rsidR="008145A8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ล้านบาท</w:t>
      </w:r>
      <w:r w:rsidRPr="00677816">
        <w:rPr>
          <w:rFonts w:ascii="Browallia New" w:hAnsi="Browallia New" w:cs="Browallia New"/>
          <w:color w:val="000000" w:themeColor="text1"/>
          <w:spacing w:val="-8"/>
        </w:rPr>
        <w:t xml:space="preserve"> 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และ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2</w:t>
      </w:r>
      <w:r w:rsidR="008145A8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,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638</w:t>
      </w:r>
      <w:r w:rsidR="008145A8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55</w:t>
      </w:r>
      <w:r w:rsidR="00BC070D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ล้านบาท ตามลำดับ </w:t>
      </w:r>
      <w:r w:rsidR="0018066D" w:rsidRPr="00677816">
        <w:rPr>
          <w:rFonts w:ascii="Browallia New" w:hAnsi="Browallia New" w:cs="Browallia New"/>
          <w:color w:val="000000" w:themeColor="text1"/>
          <w:spacing w:val="-8"/>
        </w:rPr>
        <w:t>(</w:t>
      </w:r>
      <w:r w:rsidR="0018066D"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พ.ศ.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2564</w:t>
      </w:r>
      <w:r w:rsidR="0018066D" w:rsidRPr="00677816">
        <w:rPr>
          <w:rFonts w:ascii="Browallia New" w:hAnsi="Browallia New" w:cs="Browallia New"/>
          <w:color w:val="000000" w:themeColor="text1"/>
          <w:spacing w:val="-8"/>
        </w:rPr>
        <w:t>:</w:t>
      </w:r>
      <w:r w:rsidR="0018066D" w:rsidRPr="00DD1753">
        <w:rPr>
          <w:rFonts w:ascii="Browallia New" w:hAnsi="Browallia New" w:cs="Browallia New"/>
          <w:color w:val="000000" w:themeColor="text1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163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26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717</w:t>
      </w:r>
      <w:r w:rsidR="00BC070D" w:rsidRPr="00DD1753">
        <w:rPr>
          <w:rFonts w:ascii="Browallia New" w:hAnsi="Browallia New" w:cs="Browallia New"/>
          <w:color w:val="000000" w:themeColor="text1"/>
          <w:lang w:val="en-US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77</w:t>
      </w:r>
      <w:r w:rsidR="00BC070D" w:rsidRPr="00DD1753">
        <w:rPr>
          <w:rFonts w:ascii="Browallia New" w:hAnsi="Browallia New" w:cs="Browallia New"/>
          <w:color w:val="000000" w:themeColor="text1"/>
        </w:rPr>
        <w:t xml:space="preserve"> 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="0018066D" w:rsidRPr="00DD1753">
        <w:rPr>
          <w:rFonts w:ascii="Browallia New" w:hAnsi="Browallia New" w:cs="Browallia New"/>
          <w:color w:val="000000" w:themeColor="text1"/>
        </w:rPr>
        <w:t>)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E70225" w:rsidRPr="00DD1753">
        <w:rPr>
          <w:rFonts w:ascii="Browallia New" w:hAnsi="Browallia New" w:cs="Browallia New"/>
          <w:color w:val="000000" w:themeColor="text1"/>
          <w:cs/>
        </w:rPr>
        <w:t>ขาดทุน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>จากการขายเงินลงทุนเป็นจำนวนเงินรวม</w:t>
      </w:r>
      <w:r w:rsidR="0059377C"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="008145A8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76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="008145A8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76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9377C" w:rsidRPr="00DD1753">
        <w:rPr>
          <w:rFonts w:ascii="Browallia New" w:hAnsi="Browallia New" w:cs="Browallia New"/>
          <w:color w:val="000000" w:themeColor="text1"/>
          <w:cs/>
        </w:rPr>
        <w:t>ล้าน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>บาท ตามลำดับ</w:t>
      </w:r>
      <w:r w:rsidR="0018066D" w:rsidRPr="00DD1753">
        <w:rPr>
          <w:rFonts w:ascii="Browallia New" w:hAnsi="Browallia New" w:cs="Browallia New"/>
          <w:color w:val="000000" w:themeColor="text1"/>
        </w:rPr>
        <w:t xml:space="preserve"> (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18066D" w:rsidRPr="00DD1753">
        <w:rPr>
          <w:rFonts w:ascii="Browallia New" w:hAnsi="Browallia New" w:cs="Browallia New"/>
          <w:color w:val="000000" w:themeColor="text1"/>
        </w:rPr>
        <w:t xml:space="preserve"> : 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12</w:t>
      </w:r>
      <w:r w:rsidR="00BC070D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.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90</w:t>
      </w:r>
      <w:r w:rsidR="0018066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90</w:t>
      </w:r>
      <w:r w:rsidR="00E16E5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8066D" w:rsidRPr="00DD1753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="0018066D" w:rsidRPr="00DD1753">
        <w:rPr>
          <w:rFonts w:ascii="Browallia New" w:hAnsi="Browallia New" w:cs="Browallia New"/>
          <w:color w:val="000000" w:themeColor="text1"/>
        </w:rPr>
        <w:t>)</w:t>
      </w:r>
    </w:p>
    <w:bookmarkEnd w:id="19"/>
    <w:p w14:paraId="1553A359" w14:textId="77777777" w:rsidR="00DF290F" w:rsidRPr="00DD1753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bookmarkEnd w:id="18"/>
    <w:p w14:paraId="44AE3A70" w14:textId="7F125FE8" w:rsidR="00DF290F" w:rsidRPr="00DD1753" w:rsidRDefault="00DF290F" w:rsidP="0018066D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เงินลงทุนในหลักทรัพย์รัฐบาลและรัฐวิสาหกิจบางส่วนของกลุ่มกิจการ</w:t>
      </w:r>
      <w:r w:rsidR="00831D63" w:rsidRPr="00DD1753">
        <w:rPr>
          <w:rFonts w:ascii="Browallia New" w:hAnsi="Browallia New" w:cs="Browallia New" w:hint="cs"/>
          <w:color w:val="000000" w:themeColor="text1"/>
          <w:cs/>
        </w:rPr>
        <w:t>และบริษัท</w:t>
      </w:r>
      <w:r w:rsidRPr="00DD1753">
        <w:rPr>
          <w:rFonts w:ascii="Browallia New" w:hAnsi="Browallia New" w:cs="Browallia New"/>
          <w:color w:val="000000" w:themeColor="text1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="00953F0A" w:rsidRPr="00DD175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จำนว</w:t>
      </w:r>
      <w:r w:rsidR="00B02DF4" w:rsidRPr="00DD1753">
        <w:rPr>
          <w:rFonts w:ascii="Browallia New" w:hAnsi="Browallia New" w:cs="Browallia New"/>
          <w:color w:val="000000" w:themeColor="text1"/>
          <w:cs/>
        </w:rPr>
        <w:t xml:space="preserve">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483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93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ล้านบาท</w:t>
      </w:r>
      <w:r w:rsidR="003B60F7" w:rsidRPr="00DD1753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05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B60F7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</w:rPr>
        <w:t>(</w:t>
      </w:r>
      <w:r w:rsidR="00906D31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3B60F7" w:rsidRPr="00DD1753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546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97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ล้านบา</w:t>
      </w:r>
      <w:r w:rsidR="003B60F7" w:rsidRPr="00DD1753">
        <w:rPr>
          <w:rFonts w:ascii="Browallia New" w:hAnsi="Browallia New" w:cs="Browallia New"/>
          <w:color w:val="000000" w:themeColor="text1"/>
          <w:cs/>
        </w:rPr>
        <w:t xml:space="preserve">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5706E3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08</w:t>
      </w:r>
      <w:r w:rsidR="00BC070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3B60F7" w:rsidRPr="00DD1753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  <w:r w:rsidRPr="00DD1753">
        <w:rPr>
          <w:rFonts w:ascii="Browallia New" w:hAnsi="Browallia New" w:cs="Browallia New"/>
          <w:color w:val="000000" w:themeColor="text1"/>
          <w:cs/>
        </w:rPr>
        <w:t>) (หมายเหตุ</w:t>
      </w:r>
      <w:r w:rsidR="00AE0FE0" w:rsidRPr="00DD1753">
        <w:rPr>
          <w:rFonts w:ascii="Browallia New" w:hAnsi="Browallia New" w:cs="Browallia New"/>
          <w:color w:val="000000" w:themeColor="text1"/>
          <w:cs/>
        </w:rPr>
        <w:t>ข้อ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39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6B04C1DD" w14:textId="21D788C5" w:rsidR="00DF290F" w:rsidRPr="00DD1753" w:rsidRDefault="00DF290F" w:rsidP="0018066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B95469B" w14:textId="4930B8FA" w:rsidR="00953F0A" w:rsidRPr="00DD1753" w:rsidRDefault="00953F0A" w:rsidP="00953F0A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เงินฝากธนาคาร</w:t>
      </w:r>
      <w:r w:rsidRPr="00DD1753">
        <w:rPr>
          <w:rFonts w:ascii="Browallia New" w:hAnsi="Browallia New" w:cs="Browallia New" w:hint="cs"/>
          <w:color w:val="000000" w:themeColor="text1"/>
          <w:cs/>
        </w:rPr>
        <w:t xml:space="preserve">ที่เกิน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เดือนและ</w:t>
      </w:r>
      <w:r w:rsidR="00E96257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หลักทรัพย์รัฐบาลและรัฐวิสาหกิจ</w:t>
      </w:r>
      <w:r w:rsidR="00E96257" w:rsidRPr="00DD1753">
        <w:rPr>
          <w:rFonts w:ascii="Browallia New" w:hAnsi="Browallia New" w:cs="Browallia New" w:hint="cs"/>
          <w:color w:val="000000" w:themeColor="text1"/>
          <w:cs/>
        </w:rPr>
        <w:t>ของ</w:t>
      </w:r>
      <w:r w:rsidRPr="00DD1753">
        <w:rPr>
          <w:rFonts w:ascii="Browallia New" w:hAnsi="Browallia New" w:cs="Browallia New"/>
          <w:color w:val="000000" w:themeColor="text1"/>
          <w:cs/>
        </w:rPr>
        <w:t>กลุ่มกิจการได้</w:t>
      </w:r>
      <w:r w:rsidR="00E96257" w:rsidRPr="00DD1753">
        <w:rPr>
          <w:rFonts w:ascii="Browallia New" w:hAnsi="Browallia New" w:cs="Browallia New" w:hint="cs"/>
          <w:color w:val="000000" w:themeColor="text1"/>
          <w:cs/>
        </w:rPr>
        <w:t>ถูกนำไป</w:t>
      </w:r>
      <w:r w:rsidRPr="00DD1753">
        <w:rPr>
          <w:rFonts w:ascii="Browallia New" w:hAnsi="Browallia New" w:cs="Browallia New"/>
          <w:color w:val="000000" w:themeColor="text1"/>
          <w:cs/>
        </w:rPr>
        <w:t>วางเป็นประกันไว้กับนายทะเบียนเพื่อให้เป็นไปตาม</w:t>
      </w:r>
      <w:r w:rsidR="002820AE" w:rsidRPr="00DD1753">
        <w:rPr>
          <w:rFonts w:ascii="Browallia New" w:hAnsi="Browallia New" w:cs="Browallia New"/>
          <w:color w:val="000000" w:themeColor="text1"/>
          <w:cs/>
        </w:rPr>
        <w:t>พระราชบัญญัติประกันวินาศภัย (ฉบับที่</w:t>
      </w:r>
      <w:r w:rsidR="0077018E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2820AE" w:rsidRPr="00C76EF0">
        <w:rPr>
          <w:rFonts w:ascii="Browallia New" w:hAnsi="Browallia New" w:cs="Browallia New"/>
          <w:color w:val="000000" w:themeColor="text1"/>
          <w:cs/>
        </w:rPr>
        <w:t>)</w:t>
      </w:r>
      <w:r w:rsidR="002820AE" w:rsidRPr="00DD1753">
        <w:rPr>
          <w:rFonts w:ascii="Browallia New" w:hAnsi="Browallia New" w:cs="Browallia New"/>
          <w:color w:val="000000" w:themeColor="text1"/>
          <w:cs/>
        </w:rPr>
        <w:t xml:space="preserve"> พ.ศ</w:t>
      </w:r>
      <w:r w:rsidR="006103E2" w:rsidRPr="00DD1753">
        <w:rPr>
          <w:rFonts w:ascii="Browallia New" w:hAnsi="Browallia New" w:cs="Browallia New" w:hint="cs"/>
          <w:color w:val="000000" w:themeColor="text1"/>
          <w:cs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2551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จำนว</w:t>
      </w:r>
      <w:r w:rsidR="006103E2" w:rsidRPr="00DD1753">
        <w:rPr>
          <w:rFonts w:ascii="Browallia New" w:hAnsi="Browallia New" w:cs="Browallia New" w:hint="cs"/>
          <w:color w:val="000000" w:themeColor="text1"/>
          <w:cs/>
        </w:rPr>
        <w:t>น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403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>ล้านบาท แล</w:t>
      </w:r>
      <w:r w:rsidR="006103E2" w:rsidRPr="00DD1753">
        <w:rPr>
          <w:rFonts w:ascii="Browallia New" w:hAnsi="Browallia New" w:cs="Browallia New" w:hint="cs"/>
          <w:color w:val="000000" w:themeColor="text1"/>
          <w:cs/>
        </w:rPr>
        <w:t xml:space="preserve">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15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92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</w:rPr>
        <w:t>(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14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ล้านบาท และ</w:t>
      </w:r>
      <w:r w:rsidRPr="00DD1753">
        <w:rPr>
          <w:rFonts w:ascii="Browallia New" w:hAnsi="Browallia New" w:cs="Browallia New" w:hint="cs"/>
          <w:color w:val="000000" w:themeColor="text1"/>
          <w:cs/>
        </w:rPr>
        <w:t>ไม่มี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 ตามลำดับ) (หมายเหตุข้อ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39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0A773E14" w14:textId="77777777" w:rsidR="00953F0A" w:rsidRPr="00DD1753" w:rsidRDefault="00953F0A" w:rsidP="0018066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08E19B2" w14:textId="3CC4454E" w:rsidR="00DF290F" w:rsidRPr="00DD1753" w:rsidRDefault="00DF290F" w:rsidP="009047CE">
      <w:pPr>
        <w:jc w:val="thaiDistribute"/>
        <w:rPr>
          <w:rFonts w:ascii="Browallia New" w:hAnsi="Browallia New" w:cs="Browallia New"/>
          <w:color w:val="000000" w:themeColor="text1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="009047CE" w:rsidRPr="00DD1753">
        <w:rPr>
          <w:rFonts w:ascii="Browallia New" w:hAnsi="Browallia New" w:cs="Browallia New"/>
          <w:color w:val="000000" w:themeColor="text1"/>
          <w:cs/>
        </w:rPr>
        <w:t>กลุ่มกิจการไม่มีสลากออมสิน ใช้เป็นหลักทรัพย์ในการวางค้ำประกันในกรณีผู้เอาประกัน</w:t>
      </w:r>
      <w:r w:rsidR="00677816">
        <w:rPr>
          <w:rFonts w:ascii="Browallia New" w:hAnsi="Browallia New" w:cs="Browallia New"/>
          <w:color w:val="000000" w:themeColor="text1"/>
          <w:cs/>
        </w:rPr>
        <w:br/>
      </w:r>
      <w:r w:rsidR="009047CE" w:rsidRPr="00DD1753">
        <w:rPr>
          <w:rFonts w:ascii="Browallia New" w:hAnsi="Browallia New" w:cs="Browallia New"/>
          <w:color w:val="000000" w:themeColor="text1"/>
          <w:cs/>
        </w:rPr>
        <w:t>ที่เป็นผู้ขับขี่รถยนต์ตกเป็นผู้ต้องหา</w:t>
      </w:r>
      <w:r w:rsidR="009047CE" w:rsidRPr="00DD1753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6103E2" w:rsidRPr="00DD1753">
        <w:rPr>
          <w:rFonts w:ascii="Browallia New" w:hAnsi="Browallia New" w:cs="Browallia New"/>
          <w:color w:val="000000" w:themeColor="text1"/>
        </w:rPr>
        <w:t>(</w:t>
      </w:r>
      <w:r w:rsidR="006103E2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6103E2" w:rsidRPr="00DD1753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="00866CEB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35</w:t>
      </w:r>
      <w:r w:rsidR="00866CEB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</w:t>
      </w:r>
      <w:r w:rsidRPr="00DD1753">
        <w:rPr>
          <w:rFonts w:ascii="Browallia New" w:hAnsi="Browallia New" w:cs="Browallia New"/>
          <w:color w:val="000000" w:themeColor="text1"/>
          <w:cs/>
        </w:rPr>
        <w:t>นบาท</w:t>
      </w:r>
      <w:r w:rsidR="006103E2" w:rsidRPr="00DD1753">
        <w:rPr>
          <w:rFonts w:ascii="Browallia New" w:hAnsi="Browallia New" w:cs="Browallia New" w:hint="cs"/>
          <w:color w:val="000000" w:themeColor="text1"/>
          <w:cs/>
        </w:rPr>
        <w:t xml:space="preserve">) </w:t>
      </w:r>
      <w:r w:rsidRPr="00DD1753">
        <w:rPr>
          <w:rFonts w:ascii="Browallia New" w:hAnsi="Browallia New" w:cs="Browallia New"/>
          <w:color w:val="000000" w:themeColor="text1"/>
          <w:cs/>
        </w:rPr>
        <w:t>(</w:t>
      </w:r>
      <w:r w:rsidR="00AE0FE0" w:rsidRPr="00DD1753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40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) </w:t>
      </w:r>
    </w:p>
    <w:p w14:paraId="567C9668" w14:textId="77777777" w:rsidR="00DF290F" w:rsidRPr="00DD1753" w:rsidRDefault="00DF290F" w:rsidP="0018066D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A771CA8" w14:textId="2C2CD555" w:rsidR="005439FA" w:rsidRPr="00677816" w:rsidRDefault="00DF290F" w:rsidP="00B61486">
      <w:pPr>
        <w:jc w:val="thaiDistribute"/>
        <w:rPr>
          <w:rFonts w:ascii="Browallia New" w:hAnsi="Browallia New" w:cs="Browallia New"/>
          <w:color w:val="000000" w:themeColor="text1"/>
          <w:spacing w:val="-8"/>
        </w:rPr>
      </w:pPr>
      <w:r w:rsidRPr="00DD1753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</w:rPr>
        <w:t xml:space="preserve"> </w:t>
      </w:r>
      <w:r w:rsidR="00831D63" w:rsidRPr="00DD1753">
        <w:rPr>
          <w:rFonts w:ascii="Browallia New" w:hAnsi="Browallia New" w:cs="Browallia New" w:hint="cs"/>
          <w:color w:val="000000" w:themeColor="text1"/>
          <w:cs/>
        </w:rPr>
        <w:t>ไม่มี</w:t>
      </w:r>
      <w:r w:rsidRPr="00DD1753">
        <w:rPr>
          <w:rFonts w:ascii="Browallia New" w:hAnsi="Browallia New" w:cs="Browallia New"/>
          <w:color w:val="000000" w:themeColor="text1"/>
          <w:cs/>
        </w:rPr>
        <w:t>เงินฝากธนาคาร</w:t>
      </w:r>
      <w:r w:rsidR="00557B51">
        <w:rPr>
          <w:rFonts w:ascii="Browallia New" w:hAnsi="Browallia New" w:cs="Browallia New" w:hint="cs"/>
          <w:color w:val="000000" w:themeColor="text1"/>
          <w:cs/>
        </w:rPr>
        <w:t>ที่เป็นเงินลงทุนในหลักทรัพย์</w:t>
      </w:r>
      <w:r w:rsidRPr="00DD1753">
        <w:rPr>
          <w:rFonts w:ascii="Browallia New" w:hAnsi="Browallia New" w:cs="Browallia New"/>
          <w:color w:val="000000" w:themeColor="text1"/>
          <w:cs/>
        </w:rPr>
        <w:t>ของกลุ่มกิจการ</w:t>
      </w:r>
      <w:r w:rsidR="00C179C8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และบริษัท</w:t>
      </w:r>
      <w:r w:rsidRPr="00DD1753">
        <w:rPr>
          <w:rFonts w:ascii="Browallia New" w:hAnsi="Browallia New" w:cs="Browallia New"/>
          <w:color w:val="000000" w:themeColor="text1"/>
          <w:cs/>
        </w:rPr>
        <w:t>วางไว้เป็น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หลักทรัพย์ประกันวงเงินเบิกเกินบัญชีธนาคาร และวงเงินกู้ยืมในรูปตั๋วสัญญาใช้เงิน (</w:t>
      </w:r>
      <w:r w:rsidR="00906D31"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พ.ศ.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2564</w:t>
      </w:r>
      <w:r w:rsidRPr="00677816">
        <w:rPr>
          <w:rFonts w:ascii="Browallia New" w:hAnsi="Browallia New" w:cs="Browallia New"/>
          <w:color w:val="000000" w:themeColor="text1"/>
          <w:spacing w:val="-8"/>
        </w:rPr>
        <w:t>:</w:t>
      </w:r>
      <w:r w:rsidR="005B7C3D" w:rsidRPr="00677816">
        <w:rPr>
          <w:rFonts w:ascii="Browallia New" w:hAnsi="Browallia New" w:cs="Browallia New"/>
          <w:color w:val="000000" w:themeColor="text1"/>
          <w:spacing w:val="-8"/>
        </w:rPr>
        <w:t xml:space="preserve">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20</w:t>
      </w:r>
      <w:r w:rsidRPr="00677816">
        <w:rPr>
          <w:rFonts w:ascii="Browallia New" w:hAnsi="Browallia New" w:cs="Browallia New"/>
          <w:color w:val="000000" w:themeColor="text1"/>
          <w:spacing w:val="-8"/>
        </w:rPr>
        <w:t xml:space="preserve"> 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ล้านบาท)</w:t>
      </w:r>
      <w:r w:rsidR="00557B51" w:rsidRPr="00677816">
        <w:rPr>
          <w:rFonts w:ascii="Browallia New" w:hAnsi="Browallia New" w:cs="Browallia New" w:hint="cs"/>
          <w:color w:val="000000" w:themeColor="text1"/>
          <w:spacing w:val="-8"/>
          <w:cs/>
        </w:rPr>
        <w:t xml:space="preserve"> 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(</w:t>
      </w:r>
      <w:r w:rsidR="00AE0FE0" w:rsidRPr="00677816">
        <w:rPr>
          <w:rFonts w:ascii="Browallia New" w:hAnsi="Browallia New" w:cs="Browallia New"/>
          <w:color w:val="000000" w:themeColor="text1"/>
          <w:spacing w:val="-8"/>
          <w:cs/>
        </w:rPr>
        <w:t xml:space="preserve">หมายเหตุข้อ </w:t>
      </w:r>
      <w:r w:rsidR="00A35742" w:rsidRPr="00677816">
        <w:rPr>
          <w:rFonts w:ascii="Browallia New" w:hAnsi="Browallia New" w:cs="Browallia New"/>
          <w:color w:val="000000" w:themeColor="text1"/>
          <w:spacing w:val="-8"/>
          <w:lang w:val="en-GB"/>
        </w:rPr>
        <w:t>40</w:t>
      </w:r>
      <w:r w:rsidRPr="00677816">
        <w:rPr>
          <w:rFonts w:ascii="Browallia New" w:hAnsi="Browallia New" w:cs="Browallia New"/>
          <w:color w:val="000000" w:themeColor="text1"/>
          <w:spacing w:val="-8"/>
          <w:cs/>
        </w:rPr>
        <w:t>)</w:t>
      </w:r>
    </w:p>
    <w:p w14:paraId="0A01D071" w14:textId="75E28CB3" w:rsidR="00FF38A3" w:rsidRPr="00DD1753" w:rsidRDefault="00FF38A3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DD1753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C03C197" w14:textId="430283F8" w:rsidR="009275EA" w:rsidRPr="00DD1753" w:rsidRDefault="009275EA" w:rsidP="00FF38A3">
      <w:pPr>
        <w:rPr>
          <w:rFonts w:ascii="Browallia New" w:hAnsi="Browallia New" w:cs="Browallia New"/>
          <w:lang w:val="en-GB" w:eastAsia="x-none"/>
        </w:rPr>
        <w:sectPr w:rsidR="009275EA" w:rsidRPr="00DD1753" w:rsidSect="00C72E75">
          <w:footnotePr>
            <w:numRestart w:val="eachSect"/>
          </w:footnotePr>
          <w:pgSz w:w="11909" w:h="16834" w:code="9"/>
          <w:pgMar w:top="1440" w:right="852" w:bottom="720" w:left="1729" w:header="706" w:footer="576" w:gutter="0"/>
          <w:cols w:space="720"/>
          <w:docGrid w:linePitch="381"/>
        </w:sect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555B43" w:rsidRPr="00DD1753" w14:paraId="60883850" w14:textId="77777777" w:rsidTr="00555B43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5AE087B" w14:textId="6377CE40" w:rsidR="00555B43" w:rsidRPr="00DD1753" w:rsidRDefault="00555B43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บริษัทย่อย และบริษัทร่วม</w:t>
            </w:r>
          </w:p>
        </w:tc>
      </w:tr>
    </w:tbl>
    <w:p w14:paraId="64E548E6" w14:textId="0B681F26" w:rsidR="00555B43" w:rsidRPr="00DD1753" w:rsidRDefault="00555B43" w:rsidP="00555B43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F6CAC46" w14:textId="34AFDF36" w:rsidR="00403EC0" w:rsidRPr="00DD1753" w:rsidRDefault="00403EC0" w:rsidP="00797693">
      <w:pPr>
        <w:pStyle w:val="Heading2"/>
        <w:numPr>
          <w:ilvl w:val="1"/>
          <w:numId w:val="28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0BBED66B" w14:textId="52C434E6" w:rsidR="00555B43" w:rsidRPr="00DD1753" w:rsidRDefault="00555B43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59AAB9F" w14:textId="72C1C44C" w:rsidR="00403EC0" w:rsidRPr="00DD1753" w:rsidRDefault="00403EC0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</w:t>
      </w:r>
      <w:r w:rsidR="00F73A9E" w:rsidRPr="00DD175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และหุ้นบุริมสิทธิ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โดยกลุ่มกิจการถือหุ้นทางตรง</w:t>
      </w:r>
      <w:r w:rsidR="00F73A9E" w:rsidRPr="00DD175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และทางอ้อม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D8EADCA" w14:textId="6B4284D3" w:rsidR="00953F0A" w:rsidRPr="00DD1753" w:rsidRDefault="00953F0A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1467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1559"/>
        <w:gridCol w:w="1417"/>
        <w:gridCol w:w="1288"/>
        <w:gridCol w:w="1289"/>
        <w:gridCol w:w="1288"/>
        <w:gridCol w:w="1289"/>
        <w:gridCol w:w="1288"/>
        <w:gridCol w:w="1289"/>
      </w:tblGrid>
      <w:tr w:rsidR="00F73A9E" w:rsidRPr="00DD1753" w14:paraId="5AD75B76" w14:textId="77777777" w:rsidTr="00F42086">
        <w:trPr>
          <w:cantSplit/>
          <w:trHeight w:val="144"/>
        </w:trPr>
        <w:tc>
          <w:tcPr>
            <w:tcW w:w="3970" w:type="dxa"/>
            <w:vAlign w:val="bottom"/>
          </w:tcPr>
          <w:p w14:paraId="682B913D" w14:textId="77777777" w:rsidR="00F73A9E" w:rsidRPr="00DD1753" w:rsidRDefault="00F73A9E" w:rsidP="00F42086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bottom w:val="single" w:sz="4" w:space="0" w:color="auto"/>
            </w:tcBorders>
            <w:vAlign w:val="bottom"/>
          </w:tcPr>
          <w:p w14:paraId="6A6FB749" w14:textId="6508E2BC" w:rsidR="00F73A9E" w:rsidRPr="00DD1753" w:rsidRDefault="00F73A9E" w:rsidP="00F4208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A9E" w:rsidRPr="00DD1753" w14:paraId="05FBD1A6" w14:textId="77777777" w:rsidTr="00F73A9E">
        <w:trPr>
          <w:cantSplit/>
          <w:trHeight w:val="144"/>
        </w:trPr>
        <w:tc>
          <w:tcPr>
            <w:tcW w:w="3970" w:type="dxa"/>
            <w:vAlign w:val="bottom"/>
          </w:tcPr>
          <w:p w14:paraId="12DCA5F2" w14:textId="77777777" w:rsidR="00F73A9E" w:rsidRPr="00DD1753" w:rsidRDefault="00F73A9E" w:rsidP="00F42086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5D6F3DB" w14:textId="77777777" w:rsidR="00F73A9E" w:rsidRPr="00DD1753" w:rsidRDefault="00F73A9E" w:rsidP="00F4208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55E237" w14:textId="77777777" w:rsidR="00F73A9E" w:rsidRPr="00DD1753" w:rsidRDefault="00F73A9E" w:rsidP="00F4208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20AA" w14:textId="6E5CA489" w:rsidR="00F73A9E" w:rsidRPr="00DD1753" w:rsidRDefault="00F73A9E" w:rsidP="00F4208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9A6F0" w14:textId="77777777" w:rsidR="001344A2" w:rsidRPr="00DD1753" w:rsidRDefault="00F73A9E" w:rsidP="00F4208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สัดส่วนเงินลงทุนทางตรง </w:t>
            </w:r>
          </w:p>
          <w:p w14:paraId="7BF5D493" w14:textId="362836C3" w:rsidR="00F73A9E" w:rsidRPr="00DD1753" w:rsidRDefault="00F73A9E" w:rsidP="00F4208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และทางอ้อม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8645" w14:textId="0B5420B7" w:rsidR="00F73A9E" w:rsidRPr="00DD1753" w:rsidRDefault="00F73A9E" w:rsidP="00F4208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F73A9E" w:rsidRPr="00DD1753" w14:paraId="0BEF59AC" w14:textId="77777777" w:rsidTr="00F73A9E">
        <w:trPr>
          <w:cantSplit/>
          <w:trHeight w:val="144"/>
        </w:trPr>
        <w:tc>
          <w:tcPr>
            <w:tcW w:w="3970" w:type="dxa"/>
            <w:vMerge w:val="restart"/>
            <w:vAlign w:val="bottom"/>
          </w:tcPr>
          <w:p w14:paraId="28A672D8" w14:textId="77777777" w:rsidR="00F73A9E" w:rsidRPr="00DD1753" w:rsidRDefault="00F73A9E" w:rsidP="00F42086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559" w:type="dxa"/>
            <w:vMerge w:val="restart"/>
            <w:vAlign w:val="bottom"/>
          </w:tcPr>
          <w:p w14:paraId="1490A263" w14:textId="77777777" w:rsidR="00F73A9E" w:rsidRPr="00DD1753" w:rsidRDefault="00F73A9E" w:rsidP="00F4208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7" w:type="dxa"/>
            <w:vMerge w:val="restart"/>
            <w:vAlign w:val="bottom"/>
          </w:tcPr>
          <w:p w14:paraId="0BB2623F" w14:textId="77777777" w:rsidR="00F73A9E" w:rsidRPr="00DD1753" w:rsidRDefault="00F73A9E" w:rsidP="00F4208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288" w:type="dxa"/>
            <w:vAlign w:val="bottom"/>
          </w:tcPr>
          <w:p w14:paraId="556FB9CA" w14:textId="755A3AB0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9" w:type="dxa"/>
            <w:vAlign w:val="bottom"/>
          </w:tcPr>
          <w:p w14:paraId="3A376F59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7BB7718F" w14:textId="5774BEF5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8" w:type="dxa"/>
            <w:vAlign w:val="bottom"/>
          </w:tcPr>
          <w:p w14:paraId="478C7F0C" w14:textId="78BF1D1F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9" w:type="dxa"/>
            <w:vAlign w:val="bottom"/>
          </w:tcPr>
          <w:p w14:paraId="73F2D230" w14:textId="1A11AAAC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8" w:type="dxa"/>
            <w:vAlign w:val="bottom"/>
          </w:tcPr>
          <w:p w14:paraId="45766BAE" w14:textId="05994885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9" w:type="dxa"/>
            <w:vAlign w:val="bottom"/>
          </w:tcPr>
          <w:p w14:paraId="6B0DCFF2" w14:textId="13A436FC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39259B" w:rsidRPr="00DD1753" w14:paraId="6BBFEF86" w14:textId="77777777" w:rsidTr="00F73A9E">
        <w:trPr>
          <w:cantSplit/>
          <w:trHeight w:val="144"/>
        </w:trPr>
        <w:tc>
          <w:tcPr>
            <w:tcW w:w="3970" w:type="dxa"/>
            <w:vMerge/>
          </w:tcPr>
          <w:p w14:paraId="784FDE8B" w14:textId="77777777" w:rsidR="0039259B" w:rsidRPr="00DD1753" w:rsidRDefault="0039259B" w:rsidP="0039259B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</w:tcPr>
          <w:p w14:paraId="2B196A24" w14:textId="77777777" w:rsidR="0039259B" w:rsidRPr="00DD1753" w:rsidRDefault="0039259B" w:rsidP="0039259B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0909B36F" w14:textId="77777777" w:rsidR="0039259B" w:rsidRPr="00DD1753" w:rsidRDefault="0039259B" w:rsidP="0039259B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4356052" w14:textId="65DF3180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BD1012" w14:textId="0E64C216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61E33B1" w14:textId="2E41755F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B1ED22" w14:textId="64358054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7E31767" w14:textId="77777777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05B364" w14:textId="77777777" w:rsidR="0039259B" w:rsidRPr="00DD1753" w:rsidRDefault="0039259B" w:rsidP="0039259B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F73A9E" w:rsidRPr="00DD1753" w14:paraId="4E776716" w14:textId="77777777" w:rsidTr="00F73A9E">
        <w:trPr>
          <w:cantSplit/>
          <w:trHeight w:val="144"/>
        </w:trPr>
        <w:tc>
          <w:tcPr>
            <w:tcW w:w="3970" w:type="dxa"/>
          </w:tcPr>
          <w:p w14:paraId="3D54CC9C" w14:textId="77777777" w:rsidR="00F73A9E" w:rsidRPr="00DD1753" w:rsidRDefault="00F73A9E" w:rsidP="00F42086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93A49EB" w14:textId="77777777" w:rsidR="00F73A9E" w:rsidRPr="00DD1753" w:rsidRDefault="00F73A9E" w:rsidP="00F4208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4C32C6FD" w14:textId="77777777" w:rsidR="00F73A9E" w:rsidRPr="00DD1753" w:rsidRDefault="00F73A9E" w:rsidP="00F4208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5308B33F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FD161D7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6EA3226F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6CF869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06827FD5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76EBDE2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F73A9E" w:rsidRPr="00DD1753" w14:paraId="3A9F23B3" w14:textId="77777777" w:rsidTr="00F73A9E">
        <w:trPr>
          <w:cantSplit/>
          <w:trHeight w:val="144"/>
        </w:trPr>
        <w:tc>
          <w:tcPr>
            <w:tcW w:w="3970" w:type="dxa"/>
          </w:tcPr>
          <w:p w14:paraId="55BA849E" w14:textId="60947EE3" w:rsidR="00F73A9E" w:rsidRPr="00DD1753" w:rsidRDefault="00F73A9E" w:rsidP="00F42086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</w:tcPr>
          <w:p w14:paraId="6F7E8221" w14:textId="77777777" w:rsidR="00F73A9E" w:rsidRPr="00DD1753" w:rsidRDefault="00F73A9E" w:rsidP="00F42086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35318EF" w14:textId="77777777" w:rsidR="00F73A9E" w:rsidRPr="00DD1753" w:rsidRDefault="00F73A9E" w:rsidP="00F4208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FAFAFA"/>
          </w:tcPr>
          <w:p w14:paraId="05F066DD" w14:textId="77777777" w:rsidR="00F73A9E" w:rsidRPr="00DD1753" w:rsidRDefault="00F73A9E" w:rsidP="00F4208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72A6DE2F" w14:textId="77777777" w:rsidR="00F73A9E" w:rsidRPr="00DD1753" w:rsidRDefault="00F73A9E" w:rsidP="00F4208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FAFAFA"/>
          </w:tcPr>
          <w:p w14:paraId="06A6B03B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43C3845A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FAFAFA"/>
          </w:tcPr>
          <w:p w14:paraId="3EB93E06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638D3109" w14:textId="77777777" w:rsidR="00F73A9E" w:rsidRPr="00DD1753" w:rsidRDefault="00F73A9E" w:rsidP="00F42086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31FAC" w:rsidRPr="00DD1753" w14:paraId="317DCF69" w14:textId="77777777" w:rsidTr="00A81EA5">
        <w:trPr>
          <w:cantSplit/>
          <w:trHeight w:val="144"/>
        </w:trPr>
        <w:tc>
          <w:tcPr>
            <w:tcW w:w="3970" w:type="dxa"/>
            <w:vAlign w:val="bottom"/>
          </w:tcPr>
          <w:p w14:paraId="0629666B" w14:textId="715051C6" w:rsidR="00E31FAC" w:rsidRPr="00DD1753" w:rsidRDefault="00E31FAC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อลิอันซ์ อยุธยา ประกัน</w:t>
            </w: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ภัย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bottom"/>
          </w:tcPr>
          <w:p w14:paraId="7D4AC8EB" w14:textId="480B8249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</w:t>
            </w: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วินาศภัย</w:t>
            </w:r>
          </w:p>
        </w:tc>
        <w:tc>
          <w:tcPr>
            <w:tcW w:w="1417" w:type="dxa"/>
            <w:vAlign w:val="bottom"/>
          </w:tcPr>
          <w:p w14:paraId="390AEC76" w14:textId="77777777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shd w:val="clear" w:color="auto" w:fill="FAFAFA"/>
          </w:tcPr>
          <w:p w14:paraId="731E45E7" w14:textId="78F2917C" w:rsidR="00E31FAC" w:rsidRPr="00DD1753" w:rsidRDefault="00A35742" w:rsidP="00E31FA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89" w:type="dxa"/>
            <w:vAlign w:val="bottom"/>
          </w:tcPr>
          <w:p w14:paraId="6B6CA35B" w14:textId="7C0FA970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88" w:type="dxa"/>
            <w:shd w:val="clear" w:color="auto" w:fill="FAFAFA"/>
          </w:tcPr>
          <w:p w14:paraId="41C3BE63" w14:textId="189303C7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89" w:type="dxa"/>
            <w:vAlign w:val="bottom"/>
          </w:tcPr>
          <w:p w14:paraId="0D6BBE33" w14:textId="65EE8709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</w:p>
        </w:tc>
        <w:tc>
          <w:tcPr>
            <w:tcW w:w="1288" w:type="dxa"/>
            <w:shd w:val="clear" w:color="auto" w:fill="FAFAFA"/>
          </w:tcPr>
          <w:p w14:paraId="796C6305" w14:textId="66654257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89" w:type="dxa"/>
            <w:vAlign w:val="bottom"/>
          </w:tcPr>
          <w:p w14:paraId="4E1FB55F" w14:textId="34CD7DE9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</w:tr>
      <w:tr w:rsidR="00E31FAC" w:rsidRPr="00DD1753" w14:paraId="21543EE0" w14:textId="77777777" w:rsidTr="00A20F21">
        <w:trPr>
          <w:cantSplit/>
          <w:trHeight w:val="144"/>
        </w:trPr>
        <w:tc>
          <w:tcPr>
            <w:tcW w:w="3970" w:type="dxa"/>
            <w:vAlign w:val="center"/>
          </w:tcPr>
          <w:p w14:paraId="25A526D7" w14:textId="77777777" w:rsidR="00E31FAC" w:rsidRPr="00DD1753" w:rsidRDefault="00E31FAC" w:rsidP="00E31FAC">
            <w:pPr>
              <w:widowControl w:val="0"/>
              <w:ind w:left="147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อะควา โฮลดิ้งส์ 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ประเทศไทย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จำกัด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  <w:p w14:paraId="4F033D8B" w14:textId="4BCFDB73" w:rsidR="00E31FAC" w:rsidRPr="00DD1753" w:rsidRDefault="00E31FAC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  (</w:t>
            </w:r>
            <w:r w:rsidRPr="00DD175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DD175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เอ็ทน่า โฮลดิ้งส์ (ประเทศไทย) จำกัด</w:t>
            </w:r>
            <w:r w:rsidRPr="00DD175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A5CCA99" w14:textId="0D7408BE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17" w:type="dxa"/>
            <w:vAlign w:val="bottom"/>
          </w:tcPr>
          <w:p w14:paraId="64D525E6" w14:textId="6B060553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601BCBFC" w14:textId="05DBB0BF" w:rsidR="00E31FAC" w:rsidRPr="00DD1753" w:rsidRDefault="00A35742" w:rsidP="00A20F21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9" w:type="dxa"/>
            <w:vAlign w:val="bottom"/>
          </w:tcPr>
          <w:p w14:paraId="256D5DD0" w14:textId="6D2ED3CE" w:rsidR="00E31FAC" w:rsidRPr="00DD1753" w:rsidRDefault="00E31FAC" w:rsidP="00A20F2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6FB4B12D" w14:textId="4B581751" w:rsidR="00E31FAC" w:rsidRPr="00DD1753" w:rsidRDefault="00A35742" w:rsidP="00A20F2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</w:p>
        </w:tc>
        <w:tc>
          <w:tcPr>
            <w:tcW w:w="1289" w:type="dxa"/>
            <w:vAlign w:val="bottom"/>
          </w:tcPr>
          <w:p w14:paraId="01FE0988" w14:textId="694DE51D" w:rsidR="00E31FAC" w:rsidRPr="00DD1753" w:rsidRDefault="00E31FAC" w:rsidP="00A20F2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09C05564" w14:textId="40A12B17" w:rsidR="00E31FAC" w:rsidRPr="00DD1753" w:rsidRDefault="00A35742" w:rsidP="00A20F2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89" w:type="dxa"/>
            <w:vAlign w:val="bottom"/>
          </w:tcPr>
          <w:p w14:paraId="32988C89" w14:textId="44C8F108" w:rsidR="00E31FAC" w:rsidRPr="00DD1753" w:rsidRDefault="00E31FAC" w:rsidP="00A20F21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FAC" w:rsidRPr="00DD1753" w14:paraId="3E416D8D" w14:textId="77777777" w:rsidTr="00A81EA5">
        <w:trPr>
          <w:cantSplit/>
          <w:trHeight w:val="144"/>
        </w:trPr>
        <w:tc>
          <w:tcPr>
            <w:tcW w:w="3970" w:type="dxa"/>
            <w:vAlign w:val="center"/>
          </w:tcPr>
          <w:p w14:paraId="5CFAF247" w14:textId="0022A05A" w:rsidR="00E31FAC" w:rsidRPr="00DD1753" w:rsidRDefault="00E31FAC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1559" w:type="dxa"/>
            <w:vAlign w:val="bottom"/>
          </w:tcPr>
          <w:p w14:paraId="222D7AD1" w14:textId="2D1D8BA0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17" w:type="dxa"/>
            <w:vAlign w:val="bottom"/>
          </w:tcPr>
          <w:p w14:paraId="45CD626A" w14:textId="04E3D52C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shd w:val="clear" w:color="auto" w:fill="FAFAFA"/>
          </w:tcPr>
          <w:p w14:paraId="73456913" w14:textId="0BCA13F0" w:rsidR="00E31FAC" w:rsidRPr="00DD1753" w:rsidRDefault="00A35742" w:rsidP="00E31FA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89" w:type="dxa"/>
            <w:vAlign w:val="bottom"/>
          </w:tcPr>
          <w:p w14:paraId="48DD05AC" w14:textId="3FE5FDA4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622F766B" w14:textId="3324E52B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289" w:type="dxa"/>
            <w:vAlign w:val="bottom"/>
          </w:tcPr>
          <w:p w14:paraId="51DEC607" w14:textId="5229E26C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6A5FEE9B" w14:textId="7B514BD0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89" w:type="dxa"/>
            <w:vAlign w:val="bottom"/>
          </w:tcPr>
          <w:p w14:paraId="7D519802" w14:textId="4B1A56D6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FAC" w:rsidRPr="00DD1753" w14:paraId="48C37E78" w14:textId="77777777" w:rsidTr="00A81EA5">
        <w:trPr>
          <w:cantSplit/>
          <w:trHeight w:val="144"/>
        </w:trPr>
        <w:tc>
          <w:tcPr>
            <w:tcW w:w="3970" w:type="dxa"/>
            <w:vAlign w:val="center"/>
          </w:tcPr>
          <w:p w14:paraId="1B1F3313" w14:textId="4B6E3A71" w:rsidR="00E31FAC" w:rsidRPr="00DD1753" w:rsidRDefault="00E31FAC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1559" w:type="dxa"/>
            <w:vAlign w:val="bottom"/>
          </w:tcPr>
          <w:p w14:paraId="16F726A3" w14:textId="746EF283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17" w:type="dxa"/>
            <w:vAlign w:val="bottom"/>
          </w:tcPr>
          <w:p w14:paraId="229200AD" w14:textId="0FBC490E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shd w:val="clear" w:color="auto" w:fill="FAFAFA"/>
          </w:tcPr>
          <w:p w14:paraId="5630AEEF" w14:textId="0816A6FB" w:rsidR="00E31FAC" w:rsidRPr="00DD1753" w:rsidRDefault="00A35742" w:rsidP="00E31FA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89" w:type="dxa"/>
            <w:vAlign w:val="bottom"/>
          </w:tcPr>
          <w:p w14:paraId="24B3E89C" w14:textId="2F2FFC0C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24EF5DB9" w14:textId="2B18CD79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289" w:type="dxa"/>
            <w:vAlign w:val="bottom"/>
          </w:tcPr>
          <w:p w14:paraId="0DEB4CC4" w14:textId="058D31CC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16ECA46B" w14:textId="2264A2A0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89" w:type="dxa"/>
            <w:vAlign w:val="bottom"/>
          </w:tcPr>
          <w:p w14:paraId="0F6C4C9B" w14:textId="4914C90D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FAC" w:rsidRPr="00DD1753" w14:paraId="0EB53816" w14:textId="77777777" w:rsidTr="00A20F21">
        <w:trPr>
          <w:cantSplit/>
          <w:trHeight w:val="144"/>
        </w:trPr>
        <w:tc>
          <w:tcPr>
            <w:tcW w:w="3970" w:type="dxa"/>
            <w:vAlign w:val="center"/>
          </w:tcPr>
          <w:p w14:paraId="79C97F58" w14:textId="77777777" w:rsidR="00AF459A" w:rsidRDefault="00E31FAC" w:rsidP="00E31FAC">
            <w:pPr>
              <w:ind w:left="138" w:right="13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เอ็ทน่า ประกันสุขภาพ (ประเทศไทย)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จำกัด</w:t>
            </w:r>
            <w:r w:rsidR="00AF459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F459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</w:p>
          <w:p w14:paraId="025155A2" w14:textId="2F4EC4FF" w:rsidR="00E31FAC" w:rsidRPr="00AF459A" w:rsidRDefault="00AF459A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 </w:t>
            </w:r>
            <w:r w:rsidRPr="00C76E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C76EF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มหาชน</w:t>
            </w:r>
            <w:r w:rsidRPr="00C76EF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054EDC6B" w14:textId="6B4103EF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417" w:type="dxa"/>
            <w:vAlign w:val="bottom"/>
          </w:tcPr>
          <w:p w14:paraId="3D6AA551" w14:textId="248F9D8F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shd w:val="clear" w:color="auto" w:fill="FAFAFA"/>
          </w:tcPr>
          <w:p w14:paraId="3F54DC3C" w14:textId="3F03880A" w:rsidR="00E31FAC" w:rsidRPr="00DD1753" w:rsidRDefault="00A35742" w:rsidP="00E31FAC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  <w:vAlign w:val="bottom"/>
          </w:tcPr>
          <w:p w14:paraId="3591CB81" w14:textId="2C4991EF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3538E84F" w14:textId="6149A108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289" w:type="dxa"/>
            <w:vAlign w:val="bottom"/>
          </w:tcPr>
          <w:p w14:paraId="6334ED5F" w14:textId="302B4536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00834B14" w14:textId="2B7B9DF4" w:rsidR="00E31FAC" w:rsidRPr="00DD1753" w:rsidRDefault="00A35742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89" w:type="dxa"/>
            <w:vAlign w:val="bottom"/>
          </w:tcPr>
          <w:p w14:paraId="47E3F184" w14:textId="566931F1" w:rsidR="00E31FAC" w:rsidRPr="00DD1753" w:rsidRDefault="00E31FAC" w:rsidP="00E31FAC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1FAC" w:rsidRPr="00DD1753" w14:paraId="1F423C4F" w14:textId="77777777" w:rsidTr="00A20F21">
        <w:trPr>
          <w:cantSplit/>
          <w:trHeight w:val="80"/>
        </w:trPr>
        <w:tc>
          <w:tcPr>
            <w:tcW w:w="3970" w:type="dxa"/>
            <w:vAlign w:val="center"/>
          </w:tcPr>
          <w:p w14:paraId="316A8C9C" w14:textId="77777777" w:rsidR="00E31FAC" w:rsidRPr="00DD1753" w:rsidRDefault="00472552" w:rsidP="00E31FAC">
            <w:pPr>
              <w:ind w:left="138" w:right="13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 มายเฮลท์ เซอร์วิสเซส (ไทยแลนด์) จำกัด</w:t>
            </w:r>
          </w:p>
          <w:p w14:paraId="42EF0A7F" w14:textId="77777777" w:rsidR="000D2D69" w:rsidRPr="00DD1753" w:rsidRDefault="000D2D69" w:rsidP="00E31FAC">
            <w:pPr>
              <w:ind w:left="138" w:right="13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เดิมชื่อ 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เอ็ทน่า เซอร์วิสเซส </w:t>
            </w:r>
          </w:p>
          <w:p w14:paraId="2C373EC1" w14:textId="56FD3A7F" w:rsidR="000D2D69" w:rsidRPr="00CC3AB7" w:rsidRDefault="000D2D69" w:rsidP="00E31FAC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(ประเทศไทย) จำกัด</w:t>
            </w:r>
            <w:r w:rsidR="00CC3A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E6F39F8" w14:textId="5D62E641" w:rsidR="00E31FAC" w:rsidRPr="00DD1753" w:rsidRDefault="00E31FAC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บริการด้านสุขภาพ</w:t>
            </w:r>
          </w:p>
        </w:tc>
        <w:tc>
          <w:tcPr>
            <w:tcW w:w="1417" w:type="dxa"/>
            <w:vAlign w:val="bottom"/>
          </w:tcPr>
          <w:p w14:paraId="6C0FC059" w14:textId="7E813976" w:rsidR="00E31FAC" w:rsidRPr="00DD1753" w:rsidRDefault="00E31FAC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30DB2" w14:textId="1E963222" w:rsidR="00E31FAC" w:rsidRPr="00DD1753" w:rsidRDefault="00A35742" w:rsidP="0072202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44126C8" w14:textId="2EB04570" w:rsidR="00E31FAC" w:rsidRPr="00DD1753" w:rsidRDefault="00E31FAC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22797437" w14:textId="2A860912" w:rsidR="00E31FAC" w:rsidRPr="00DD1753" w:rsidRDefault="00A35742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E31FAC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</w:p>
        </w:tc>
        <w:tc>
          <w:tcPr>
            <w:tcW w:w="1289" w:type="dxa"/>
            <w:vAlign w:val="bottom"/>
          </w:tcPr>
          <w:p w14:paraId="286C263E" w14:textId="6FA48A0B" w:rsidR="00E31FAC" w:rsidRPr="00DD1753" w:rsidRDefault="00E31FAC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3DE35" w14:textId="11A0F79C" w:rsidR="00E31FAC" w:rsidRPr="00DD1753" w:rsidRDefault="00E31FAC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</w:t>
            </w: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27706E3F" w14:textId="725E70CB" w:rsidR="00E31FAC" w:rsidRPr="00DD1753" w:rsidRDefault="00E31FAC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A20F21" w:rsidRPr="00DD1753" w14:paraId="3477A3F6" w14:textId="77777777" w:rsidTr="00A20F21">
        <w:trPr>
          <w:cantSplit/>
          <w:trHeight w:val="80"/>
        </w:trPr>
        <w:tc>
          <w:tcPr>
            <w:tcW w:w="3970" w:type="dxa"/>
            <w:vAlign w:val="center"/>
          </w:tcPr>
          <w:p w14:paraId="5AA035EC" w14:textId="6DC93C6A" w:rsidR="00A20F21" w:rsidRPr="00DD1753" w:rsidRDefault="00A20F21" w:rsidP="00E31FAC">
            <w:pPr>
              <w:ind w:left="138"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vAlign w:val="bottom"/>
          </w:tcPr>
          <w:p w14:paraId="4F41980B" w14:textId="77777777" w:rsidR="00A20F21" w:rsidRPr="00DD1753" w:rsidRDefault="00A20F21" w:rsidP="00E31FAC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72BAC2" w14:textId="77777777" w:rsidR="00A20F21" w:rsidRPr="00DD1753" w:rsidRDefault="00A20F21" w:rsidP="00E31FAC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795F" w14:textId="4B65DF30" w:rsidR="00A20F21" w:rsidRPr="00DD1753" w:rsidRDefault="00A35742" w:rsidP="0072202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8042B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="0088042B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03A2" w14:textId="0C8F2B71" w:rsidR="00A20F21" w:rsidRPr="00DD1753" w:rsidRDefault="00A35742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8042B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88042B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88" w:type="dxa"/>
            <w:shd w:val="clear" w:color="auto" w:fill="FAFAFA"/>
            <w:vAlign w:val="bottom"/>
          </w:tcPr>
          <w:p w14:paraId="300C3AB0" w14:textId="77777777" w:rsidR="00A20F21" w:rsidRPr="00DD1753" w:rsidRDefault="00A20F21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60344DCC" w14:textId="77777777" w:rsidR="00A20F21" w:rsidRPr="00DD1753" w:rsidRDefault="00A20F21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97F79" w14:textId="3ADE9D0D" w:rsidR="00A20F21" w:rsidRPr="00DD1753" w:rsidRDefault="00A35742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20F2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A20F2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C222C" w14:textId="58B33904" w:rsidR="00A20F21" w:rsidRPr="00DD1753" w:rsidRDefault="00A35742" w:rsidP="0072202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20F2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="00A20F21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</w:p>
        </w:tc>
      </w:tr>
    </w:tbl>
    <w:p w14:paraId="03FF6994" w14:textId="08223330" w:rsidR="00555B43" w:rsidRPr="00DD1753" w:rsidRDefault="00555B43" w:rsidP="00953F0A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0D8FD57" w14:textId="008EE370" w:rsidR="00DF290F" w:rsidRPr="00DD1753" w:rsidRDefault="00DF290F" w:rsidP="00797693">
      <w:pPr>
        <w:pStyle w:val="Heading2"/>
        <w:numPr>
          <w:ilvl w:val="1"/>
          <w:numId w:val="28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เงินลงทุนในบริษัทร่วม </w:t>
      </w:r>
    </w:p>
    <w:p w14:paraId="5F7BCF37" w14:textId="77777777" w:rsidR="00DF290F" w:rsidRPr="00DD1753" w:rsidRDefault="00DF290F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BC95E4D" w14:textId="4C22DA4C" w:rsidR="00DF290F" w:rsidRPr="00DD1753" w:rsidRDefault="00DF290F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บริษัทมีเงินลงทุนในบริษัทร่วม โดยมีรายละเอียดดังต่อไปนี้</w:t>
      </w:r>
    </w:p>
    <w:p w14:paraId="62322D66" w14:textId="3A049F8F" w:rsidR="00403EC0" w:rsidRPr="00DD1753" w:rsidRDefault="00403EC0" w:rsidP="009221A0">
      <w:pPr>
        <w:ind w:left="63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4677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312"/>
        <w:gridCol w:w="1312"/>
        <w:gridCol w:w="1312"/>
        <w:gridCol w:w="1312"/>
        <w:gridCol w:w="1312"/>
        <w:gridCol w:w="1312"/>
      </w:tblGrid>
      <w:tr w:rsidR="00943483" w:rsidRPr="00DD1753" w14:paraId="51932552" w14:textId="77777777" w:rsidTr="00943483">
        <w:trPr>
          <w:cantSplit/>
          <w:trHeight w:val="144"/>
        </w:trPr>
        <w:tc>
          <w:tcPr>
            <w:tcW w:w="3970" w:type="dxa"/>
            <w:vAlign w:val="bottom"/>
          </w:tcPr>
          <w:p w14:paraId="233AB602" w14:textId="77777777" w:rsidR="00943483" w:rsidRPr="00DD1753" w:rsidRDefault="00943483" w:rsidP="00E927D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bottom w:val="single" w:sz="4" w:space="0" w:color="auto"/>
            </w:tcBorders>
            <w:vAlign w:val="bottom"/>
          </w:tcPr>
          <w:p w14:paraId="06F71FFF" w14:textId="0955AF5C" w:rsidR="00943483" w:rsidRPr="00DD175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3483" w:rsidRPr="00DD1753" w14:paraId="01409FDC" w14:textId="77777777" w:rsidTr="00943483">
        <w:trPr>
          <w:cantSplit/>
          <w:trHeight w:val="144"/>
        </w:trPr>
        <w:tc>
          <w:tcPr>
            <w:tcW w:w="3970" w:type="dxa"/>
            <w:vAlign w:val="bottom"/>
          </w:tcPr>
          <w:p w14:paraId="3B3EB056" w14:textId="77777777" w:rsidR="00943483" w:rsidRPr="00DD1753" w:rsidRDefault="00943483" w:rsidP="0094348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FFA271" w14:textId="77777777" w:rsidR="00943483" w:rsidRPr="00DD175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07B04D" w14:textId="177394B7" w:rsidR="00943483" w:rsidRPr="00DD1753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3900E" w14:textId="1DD77771" w:rsidR="00943483" w:rsidRPr="00DD175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3E5E" w14:textId="50C099FC" w:rsidR="00943483" w:rsidRPr="00DD175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2DAB" w14:textId="77777777" w:rsidR="00943483" w:rsidRPr="00DD175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มูลค่าตามบัญชีตาม</w:t>
            </w:r>
          </w:p>
          <w:p w14:paraId="1FF47BDD" w14:textId="3E44B9C9" w:rsidR="00943483" w:rsidRPr="00DD1753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43483" w:rsidRPr="00DD1753" w14:paraId="7C6F518D" w14:textId="77777777" w:rsidTr="00403EC0">
        <w:trPr>
          <w:cantSplit/>
          <w:trHeight w:val="144"/>
        </w:trPr>
        <w:tc>
          <w:tcPr>
            <w:tcW w:w="3970" w:type="dxa"/>
            <w:vMerge w:val="restart"/>
            <w:vAlign w:val="bottom"/>
          </w:tcPr>
          <w:p w14:paraId="6ABB0B2C" w14:textId="77777777" w:rsidR="00943483" w:rsidRPr="00DD1753" w:rsidRDefault="00943483" w:rsidP="00943483">
            <w:pPr>
              <w:ind w:left="1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vAlign w:val="bottom"/>
          </w:tcPr>
          <w:p w14:paraId="24A88B20" w14:textId="77777777" w:rsidR="00943483" w:rsidRPr="00DD175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8" w:type="dxa"/>
            <w:vMerge w:val="restart"/>
            <w:vAlign w:val="bottom"/>
          </w:tcPr>
          <w:p w14:paraId="70EE12EE" w14:textId="77777777" w:rsidR="00943483" w:rsidRPr="00DD1753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312" w:type="dxa"/>
            <w:vAlign w:val="bottom"/>
          </w:tcPr>
          <w:p w14:paraId="78591929" w14:textId="37573D46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vAlign w:val="bottom"/>
          </w:tcPr>
          <w:p w14:paraId="0D273EE5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35A49A8E" w14:textId="46B637BD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vAlign w:val="bottom"/>
          </w:tcPr>
          <w:p w14:paraId="06C9F861" w14:textId="2CDE4D6E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vAlign w:val="bottom"/>
          </w:tcPr>
          <w:p w14:paraId="0D4A5CF6" w14:textId="17B30FBD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vAlign w:val="bottom"/>
          </w:tcPr>
          <w:p w14:paraId="78DCF3EC" w14:textId="1183A2FD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2" w:type="dxa"/>
            <w:vAlign w:val="bottom"/>
          </w:tcPr>
          <w:p w14:paraId="4F86AB88" w14:textId="4F224738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943483" w:rsidRPr="00DD1753" w14:paraId="24D69290" w14:textId="77777777" w:rsidTr="00403EC0">
        <w:trPr>
          <w:cantSplit/>
          <w:trHeight w:val="144"/>
        </w:trPr>
        <w:tc>
          <w:tcPr>
            <w:tcW w:w="3970" w:type="dxa"/>
            <w:vMerge/>
          </w:tcPr>
          <w:p w14:paraId="5598838F" w14:textId="77777777" w:rsidR="00943483" w:rsidRPr="00DD1753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56FBF02C" w14:textId="77777777" w:rsidR="00943483" w:rsidRPr="00DD175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</w:tcPr>
          <w:p w14:paraId="1A399F0E" w14:textId="77777777" w:rsidR="00943483" w:rsidRPr="00DD1753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F97921C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4CD1496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A9BA538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301E304F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1300DCF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B8E8022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43483" w:rsidRPr="00DD1753" w14:paraId="562AFB26" w14:textId="77777777" w:rsidTr="00403EC0">
        <w:trPr>
          <w:cantSplit/>
          <w:trHeight w:val="144"/>
        </w:trPr>
        <w:tc>
          <w:tcPr>
            <w:tcW w:w="3970" w:type="dxa"/>
          </w:tcPr>
          <w:p w14:paraId="56C15BAD" w14:textId="77777777" w:rsidR="00943483" w:rsidRPr="00DD1753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52E6F2FC" w14:textId="77777777" w:rsidR="00943483" w:rsidRPr="00DD175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0104800C" w14:textId="77777777" w:rsidR="00943483" w:rsidRPr="00DD1753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4B0FF50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53F6752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5C6B902A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5867583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3256E115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A05A8D6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943483" w:rsidRPr="00DD1753" w14:paraId="1431BF93" w14:textId="77777777" w:rsidTr="00403EC0">
        <w:trPr>
          <w:cantSplit/>
          <w:trHeight w:val="144"/>
        </w:trPr>
        <w:tc>
          <w:tcPr>
            <w:tcW w:w="3970" w:type="dxa"/>
          </w:tcPr>
          <w:p w14:paraId="49F1BFBD" w14:textId="77777777" w:rsidR="00943483" w:rsidRPr="00DD1753" w:rsidRDefault="00943483" w:rsidP="00943483">
            <w:pPr>
              <w:ind w:left="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A5594D1" w14:textId="77777777" w:rsidR="00943483" w:rsidRPr="00DD1753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03B09FE" w14:textId="77777777" w:rsidR="00943483" w:rsidRPr="00DD1753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13FB169D" w14:textId="77777777" w:rsidR="00943483" w:rsidRPr="00DD1753" w:rsidRDefault="00943483" w:rsidP="0094348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229F4780" w14:textId="77777777" w:rsidR="00943483" w:rsidRPr="00DD1753" w:rsidRDefault="00943483" w:rsidP="00943483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5386B165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71505CDC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330756B7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</w:tcPr>
          <w:p w14:paraId="3B966872" w14:textId="77777777" w:rsidR="00943483" w:rsidRPr="00DD1753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F1E5E" w:rsidRPr="00DD1753" w14:paraId="1ADB7EEC" w14:textId="77777777" w:rsidTr="00403EC0">
        <w:trPr>
          <w:cantSplit/>
          <w:trHeight w:val="144"/>
        </w:trPr>
        <w:tc>
          <w:tcPr>
            <w:tcW w:w="3970" w:type="dxa"/>
            <w:vAlign w:val="bottom"/>
          </w:tcPr>
          <w:p w14:paraId="538F1BEE" w14:textId="77777777" w:rsidR="00AF1E5E" w:rsidRPr="00DD1753" w:rsidRDefault="00AF1E5E" w:rsidP="00AF1E5E">
            <w:pPr>
              <w:ind w:left="138" w:right="1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417" w:type="dxa"/>
            <w:vAlign w:val="bottom"/>
          </w:tcPr>
          <w:p w14:paraId="342F55C6" w14:textId="77777777" w:rsidR="00AF1E5E" w:rsidRPr="00DD1753" w:rsidRDefault="00AF1E5E" w:rsidP="00AF1E5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18" w:type="dxa"/>
            <w:vAlign w:val="bottom"/>
          </w:tcPr>
          <w:p w14:paraId="16FA5E61" w14:textId="77777777" w:rsidR="00AF1E5E" w:rsidRPr="00DD1753" w:rsidRDefault="00AF1E5E" w:rsidP="00AF1E5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1E0373BA" w14:textId="6D12BD4F" w:rsidR="00AF1E5E" w:rsidRPr="00DD1753" w:rsidRDefault="00A35742" w:rsidP="00AF1E5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vAlign w:val="bottom"/>
          </w:tcPr>
          <w:p w14:paraId="057B5ACD" w14:textId="1D9AA54A" w:rsidR="00AF1E5E" w:rsidRPr="00DD1753" w:rsidRDefault="00A35742" w:rsidP="00AF1E5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8570EBC" w14:textId="201CD3DE" w:rsidR="00AF1E5E" w:rsidRPr="00DD1753" w:rsidRDefault="00A35742" w:rsidP="00AF1E5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vAlign w:val="bottom"/>
          </w:tcPr>
          <w:p w14:paraId="6EDD3F33" w14:textId="3B23A987" w:rsidR="00AF1E5E" w:rsidRPr="00DD1753" w:rsidRDefault="00A35742" w:rsidP="00AF1E5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8CE7FDD" w14:textId="03A396D0" w:rsidR="00AF1E5E" w:rsidRPr="00DD1753" w:rsidRDefault="00A35742" w:rsidP="00AF1E5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12" w:type="dxa"/>
            <w:vAlign w:val="bottom"/>
          </w:tcPr>
          <w:p w14:paraId="650C1055" w14:textId="0231B5DE" w:rsidR="00AF1E5E" w:rsidRPr="00DD1753" w:rsidRDefault="00A35742" w:rsidP="00AF1E5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492</w:t>
            </w:r>
            <w:r w:rsidR="00AF1E5E" w:rsidRPr="00DD175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</w:tr>
    </w:tbl>
    <w:p w14:paraId="2D4227B2" w14:textId="0A887AFF" w:rsidR="00DF290F" w:rsidRPr="00DD1753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sectPr w:rsidR="00DF290F" w:rsidRPr="00DD1753" w:rsidSect="001E01F2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785D238B" w14:textId="5C0BD5C6" w:rsidR="00DF290F" w:rsidRPr="009221A0" w:rsidRDefault="00DF290F" w:rsidP="009221A0">
      <w:pPr>
        <w:pStyle w:val="ListParagraph"/>
        <w:numPr>
          <w:ilvl w:val="0"/>
          <w:numId w:val="29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A35742" w:rsidRPr="00A35742">
        <w:rPr>
          <w:rFonts w:ascii="Browallia New" w:eastAsia="Arial Unicode MS" w:hAnsi="Browallia New" w:cs="Browallia New"/>
          <w:color w:val="CF4A02"/>
          <w:sz w:val="28"/>
          <w:szCs w:val="28"/>
        </w:rPr>
        <w:t>31</w:t>
      </w:r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ธันวาคม </w:t>
      </w:r>
      <w:r w:rsidR="003B27B7"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A35742" w:rsidRPr="00A35742">
        <w:rPr>
          <w:rFonts w:ascii="Browallia New" w:eastAsia="Arial Unicode MS" w:hAnsi="Browallia New" w:cs="Browallia New"/>
          <w:color w:val="CF4A02"/>
          <w:sz w:val="28"/>
          <w:szCs w:val="28"/>
        </w:rPr>
        <w:t>2565</w:t>
      </w:r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และ </w:t>
      </w:r>
      <w:r w:rsidR="00906D31"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พ.ศ. </w:t>
      </w:r>
      <w:r w:rsidR="00A35742" w:rsidRPr="00A35742">
        <w:rPr>
          <w:rFonts w:ascii="Browallia New" w:eastAsia="Arial Unicode MS" w:hAnsi="Browallia New" w:cs="Browallia New"/>
          <w:color w:val="CF4A02"/>
          <w:sz w:val="28"/>
          <w:szCs w:val="28"/>
        </w:rPr>
        <w:t>2564</w:t>
      </w:r>
      <w:r w:rsidRPr="009221A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มีดังนี้</w:t>
      </w:r>
    </w:p>
    <w:p w14:paraId="70179BE5" w14:textId="3D2C57DB" w:rsidR="0091743C" w:rsidRPr="009221A0" w:rsidRDefault="0091743C" w:rsidP="0091743C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91743C" w:rsidRPr="009221A0" w14:paraId="4F84D13B" w14:textId="77777777" w:rsidTr="00E927D3">
        <w:tc>
          <w:tcPr>
            <w:tcW w:w="3828" w:type="dxa"/>
          </w:tcPr>
          <w:p w14:paraId="6D01412B" w14:textId="77777777" w:rsidR="0091743C" w:rsidRPr="009221A0" w:rsidRDefault="0091743C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642DF39F" w14:textId="77777777" w:rsidR="0091743C" w:rsidRPr="009221A0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51E81545" w14:textId="77777777" w:rsidR="0091743C" w:rsidRPr="009221A0" w:rsidRDefault="0091743C" w:rsidP="00E927D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1743C" w:rsidRPr="009221A0" w14:paraId="742B0640" w14:textId="77777777" w:rsidTr="00E927D3">
        <w:tc>
          <w:tcPr>
            <w:tcW w:w="3828" w:type="dxa"/>
          </w:tcPr>
          <w:p w14:paraId="355BA41E" w14:textId="77777777" w:rsidR="0091743C" w:rsidRPr="009221A0" w:rsidRDefault="0091743C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6C4BC34E" w14:textId="290688A1" w:rsidR="0091743C" w:rsidRPr="009221A0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</w:rPr>
              <w:t>เงินลงทุนตามวิธีส่วนได้เสีย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</w:tcPr>
          <w:p w14:paraId="0D904EC8" w14:textId="7AB4542A" w:rsidR="0091743C" w:rsidRPr="009221A0" w:rsidRDefault="0091743C" w:rsidP="0091743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</w:t>
            </w:r>
          </w:p>
        </w:tc>
      </w:tr>
      <w:tr w:rsidR="00BC070D" w:rsidRPr="009221A0" w14:paraId="03AAA49B" w14:textId="77777777" w:rsidTr="00E927D3">
        <w:tc>
          <w:tcPr>
            <w:tcW w:w="3828" w:type="dxa"/>
          </w:tcPr>
          <w:p w14:paraId="5DD6DB61" w14:textId="77777777" w:rsidR="00BC070D" w:rsidRPr="009221A0" w:rsidRDefault="00BC070D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AB033D" w14:textId="3AA8AE68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9A7FD53" w14:textId="12A37B6D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CAE1B89" w14:textId="5B7315B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E63546D" w14:textId="61544DF6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BC070D" w:rsidRPr="009221A0" w14:paraId="2181FD6F" w14:textId="77777777" w:rsidTr="00E927D3">
        <w:tc>
          <w:tcPr>
            <w:tcW w:w="3828" w:type="dxa"/>
          </w:tcPr>
          <w:p w14:paraId="319BBCE9" w14:textId="77777777" w:rsidR="00BC070D" w:rsidRPr="009221A0" w:rsidRDefault="00BC070D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EAB13A2" w14:textId="799706C5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41CF149" w14:textId="42A403EE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6169A5" w14:textId="3B8323BA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1E968A" w14:textId="29AD1A8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C070D" w:rsidRPr="009221A0" w14:paraId="4D7F5BF4" w14:textId="77777777" w:rsidTr="0091743C">
        <w:tc>
          <w:tcPr>
            <w:tcW w:w="3828" w:type="dxa"/>
          </w:tcPr>
          <w:p w14:paraId="12E441E0" w14:textId="77777777" w:rsidR="00BC070D" w:rsidRPr="009221A0" w:rsidRDefault="00BC070D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9BFEAD7" w14:textId="7777777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2A12A59" w14:textId="7777777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BE275EA" w14:textId="7777777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9D28D30" w14:textId="77777777" w:rsidR="00BC070D" w:rsidRPr="009221A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944272" w:rsidRPr="009221A0" w14:paraId="1F3D73DC" w14:textId="77777777" w:rsidTr="00FB7516">
        <w:tc>
          <w:tcPr>
            <w:tcW w:w="3828" w:type="dxa"/>
            <w:vAlign w:val="center"/>
          </w:tcPr>
          <w:p w14:paraId="29F78099" w14:textId="39619EC7" w:rsidR="00944272" w:rsidRPr="009221A0" w:rsidRDefault="00944272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</w:rPr>
              <w:t>ราคาตามบัญชีต้นปี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70D4913" w14:textId="6B7FAC49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944272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="00944272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441" w:type="dxa"/>
            <w:vAlign w:val="center"/>
          </w:tcPr>
          <w:p w14:paraId="73B9090F" w14:textId="7C7494A6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944272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944272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</w:p>
        </w:tc>
        <w:tc>
          <w:tcPr>
            <w:tcW w:w="1441" w:type="dxa"/>
            <w:shd w:val="clear" w:color="auto" w:fill="FAFAFA"/>
          </w:tcPr>
          <w:p w14:paraId="1C9D7645" w14:textId="36007A99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1" w:type="dxa"/>
          </w:tcPr>
          <w:p w14:paraId="5FCEE53E" w14:textId="093582A8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944272" w:rsidRPr="009221A0" w14:paraId="170B3604" w14:textId="77777777" w:rsidTr="00FB7516">
        <w:tc>
          <w:tcPr>
            <w:tcW w:w="3828" w:type="dxa"/>
            <w:vAlign w:val="center"/>
          </w:tcPr>
          <w:p w14:paraId="44081CF1" w14:textId="293C6DE8" w:rsidR="00944272" w:rsidRPr="009221A0" w:rsidRDefault="00944272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</w:rPr>
              <w:t>ส่วนแบ่งกำไร</w:t>
            </w: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64B1B00" w14:textId="16867718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944272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</w:p>
        </w:tc>
        <w:tc>
          <w:tcPr>
            <w:tcW w:w="1441" w:type="dxa"/>
            <w:vAlign w:val="center"/>
          </w:tcPr>
          <w:p w14:paraId="0A57937D" w14:textId="7476DFF2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44272"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="00944272"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  <w:tc>
          <w:tcPr>
            <w:tcW w:w="1441" w:type="dxa"/>
            <w:shd w:val="clear" w:color="auto" w:fill="FAFAFA"/>
          </w:tcPr>
          <w:p w14:paraId="5CC1D6A2" w14:textId="3F8D8585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41" w:type="dxa"/>
          </w:tcPr>
          <w:p w14:paraId="1353F5D9" w14:textId="3BEC1BE1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944272" w:rsidRPr="009221A0" w14:paraId="1CF8AA0A" w14:textId="77777777" w:rsidTr="00FB7516">
        <w:tc>
          <w:tcPr>
            <w:tcW w:w="3828" w:type="dxa"/>
            <w:vAlign w:val="center"/>
          </w:tcPr>
          <w:p w14:paraId="2423E310" w14:textId="5786BE67" w:rsidR="00944272" w:rsidRPr="009221A0" w:rsidRDefault="00944272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</w:rPr>
              <w:t>ส่วนแบ่ง</w:t>
            </w: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FCAABB7" w14:textId="5CD6EBF5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  <w:tc>
          <w:tcPr>
            <w:tcW w:w="1441" w:type="dxa"/>
            <w:vAlign w:val="center"/>
          </w:tcPr>
          <w:p w14:paraId="6D2A4938" w14:textId="0E530154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0A47DCF6" w14:textId="33481184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41" w:type="dxa"/>
          </w:tcPr>
          <w:p w14:paraId="01F48756" w14:textId="677EECF1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944272" w:rsidRPr="009221A0" w14:paraId="62A89866" w14:textId="77777777" w:rsidTr="00FB7516">
        <w:tc>
          <w:tcPr>
            <w:tcW w:w="3828" w:type="dxa"/>
            <w:vAlign w:val="center"/>
          </w:tcPr>
          <w:p w14:paraId="4F00C760" w14:textId="592EEFAC" w:rsidR="00944272" w:rsidRPr="009221A0" w:rsidRDefault="00944272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BED93C6" w14:textId="3F360756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144B1455" w14:textId="0270066B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F57CF08" w14:textId="6ED4B264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41" w:type="dxa"/>
          </w:tcPr>
          <w:p w14:paraId="06AE2AB2" w14:textId="4F106B5B" w:rsidR="00944272" w:rsidRPr="009221A0" w:rsidRDefault="0094427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944272" w:rsidRPr="009221A0" w14:paraId="19C5F9E3" w14:textId="77777777" w:rsidTr="00FB7516">
        <w:tc>
          <w:tcPr>
            <w:tcW w:w="3828" w:type="dxa"/>
            <w:vAlign w:val="center"/>
          </w:tcPr>
          <w:p w14:paraId="7F21161D" w14:textId="663BE135" w:rsidR="00944272" w:rsidRPr="009221A0" w:rsidRDefault="00944272" w:rsidP="009221A0">
            <w:pPr>
              <w:ind w:left="57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221A0">
              <w:rPr>
                <w:rFonts w:ascii="Browallia New" w:eastAsia="CordiaUPC" w:hAnsi="Browallia New" w:cs="Browallia New"/>
                <w:b/>
                <w:bCs/>
                <w:color w:val="000000" w:themeColor="text1"/>
                <w:cs/>
              </w:rPr>
              <w:t>ราคาตามบัญชีปลายปี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A631A" w14:textId="186609F8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44272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944272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ACFF" w14:textId="0F78423E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944272"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  <w:r w:rsidR="00944272" w:rsidRPr="009221A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1703A" w14:textId="5EC234E3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4AB46BF" w14:textId="05EE999C" w:rsidR="00944272" w:rsidRPr="009221A0" w:rsidRDefault="00A35742" w:rsidP="009442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944272" w:rsidRPr="009221A0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</w:tbl>
    <w:p w14:paraId="0CFC424E" w14:textId="587090FD" w:rsidR="00DF290F" w:rsidRPr="009221A0" w:rsidRDefault="00DF290F" w:rsidP="00282DEA">
      <w:pPr>
        <w:rPr>
          <w:rFonts w:ascii="Browallia New" w:hAnsi="Browallia New" w:cs="Browallia New"/>
          <w:color w:val="000000" w:themeColor="text1"/>
          <w:spacing w:val="-2"/>
          <w:sz w:val="20"/>
          <w:szCs w:val="20"/>
          <w:cs/>
          <w:lang w:val="en-US"/>
        </w:rPr>
      </w:pPr>
    </w:p>
    <w:p w14:paraId="448851C0" w14:textId="77777777" w:rsidR="00DF290F" w:rsidRPr="009221A0" w:rsidRDefault="00DF290F" w:rsidP="009221A0">
      <w:pPr>
        <w:pStyle w:val="ListParagraph"/>
        <w:numPr>
          <w:ilvl w:val="0"/>
          <w:numId w:val="29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221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ข้อมูลทางการเงินโดยสรุปสำหรับบริษัทร่วม</w:t>
      </w:r>
    </w:p>
    <w:p w14:paraId="3CB4FB0E" w14:textId="77777777" w:rsidR="00DF290F" w:rsidRPr="009221A0" w:rsidRDefault="00DF290F" w:rsidP="009221A0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 w:bidi="ar-SA"/>
        </w:rPr>
      </w:pPr>
    </w:p>
    <w:p w14:paraId="3F199996" w14:textId="1E041B17" w:rsidR="00483896" w:rsidRPr="009221A0" w:rsidRDefault="00DF290F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221A0">
        <w:rPr>
          <w:rFonts w:ascii="Browallia New" w:hAnsi="Browallia New" w:cs="Browallia New"/>
          <w:color w:val="000000" w:themeColor="text1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AA28B59" w14:textId="77777777" w:rsidR="009221A0" w:rsidRPr="009221A0" w:rsidRDefault="009221A0" w:rsidP="009221A0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6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63"/>
        <w:gridCol w:w="1489"/>
        <w:gridCol w:w="1489"/>
      </w:tblGrid>
      <w:tr w:rsidR="005720E2" w:rsidRPr="009221A0" w14:paraId="4C4DDA69" w14:textId="2F658614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5D38" w14:textId="77777777" w:rsidR="005720E2" w:rsidRPr="009221A0" w:rsidRDefault="005720E2" w:rsidP="005720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3C449BD" w14:textId="7FBDB8E5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64D57AD1" w14:textId="27D4C5C8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5720E2" w:rsidRPr="009221A0" w14:paraId="44845FDF" w14:textId="6CD57DB0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C6A2" w14:textId="77777777" w:rsidR="005720E2" w:rsidRPr="009221A0" w:rsidRDefault="005720E2" w:rsidP="005720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72BB3" w14:textId="4A44F589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3BA01" w14:textId="218F84BF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720E2" w:rsidRPr="009221A0" w14:paraId="6F5D3076" w14:textId="224395F3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bottom"/>
          </w:tcPr>
          <w:p w14:paraId="255ED2CB" w14:textId="77777777" w:rsidR="005720E2" w:rsidRPr="009221A0" w:rsidRDefault="005720E2" w:rsidP="005720E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9CD13" w14:textId="2EFD0C3C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C6019" w14:textId="77777777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720E2" w:rsidRPr="009221A0" w14:paraId="3E99E0F4" w14:textId="425F6A3C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6519018C" w14:textId="22872140" w:rsidR="005720E2" w:rsidRPr="009221A0" w:rsidRDefault="005720E2" w:rsidP="005720E2">
            <w:pPr>
              <w:ind w:left="33"/>
              <w:rPr>
                <w:rFonts w:ascii="Browallia New" w:hAnsi="Browallia New" w:cs="Browallia New"/>
                <w:i/>
                <w:iCs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i/>
                <w:iCs/>
                <w:color w:val="CF4A02"/>
                <w:cs/>
              </w:rPr>
              <w:t>ผลการดำเนินโดยสรุป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129022F6" w14:textId="22DF341F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17B60C1" w14:textId="77777777" w:rsidR="005720E2" w:rsidRPr="009221A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77A71" w:rsidRPr="009221A0" w14:paraId="458AE456" w14:textId="553BA79A" w:rsidTr="00CC6609">
        <w:trPr>
          <w:trHeight w:val="117"/>
        </w:trPr>
        <w:tc>
          <w:tcPr>
            <w:tcW w:w="6663" w:type="dxa"/>
            <w:tcBorders>
              <w:left w:val="nil"/>
              <w:right w:val="nil"/>
            </w:tcBorders>
            <w:vAlign w:val="center"/>
          </w:tcPr>
          <w:p w14:paraId="3057C336" w14:textId="682E0423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B56370E" w14:textId="4AD24D0F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6C999077" w14:textId="449E9478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377A71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  <w:r w:rsidR="00377A71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</w:p>
        </w:tc>
      </w:tr>
      <w:tr w:rsidR="00377A71" w:rsidRPr="009221A0" w14:paraId="683218D3" w14:textId="5A48170C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67F52" w14:textId="4C66BBFD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BF3EF59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DE7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77A71" w:rsidRPr="009221A0" w14:paraId="5C06E982" w14:textId="602158E3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F5248" w14:textId="4861AFB2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กำไรหลังภาษี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D327F" w14:textId="30953E5A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A5BF1B9" w14:textId="64777979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77A71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  <w:r w:rsidR="00377A71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</w:p>
        </w:tc>
      </w:tr>
      <w:tr w:rsidR="00377A71" w:rsidRPr="009221A0" w14:paraId="1B23AE10" w14:textId="345550AD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902FC" w14:textId="48790C1C" w:rsidR="00377A71" w:rsidRPr="009221A0" w:rsidRDefault="00377A71" w:rsidP="00377A71">
            <w:pPr>
              <w:ind w:left="33"/>
              <w:rPr>
                <w:rFonts w:ascii="Browallia New" w:hAnsi="Browallia New" w:cs="Browallia New"/>
              </w:rPr>
            </w:pPr>
            <w:r w:rsidRPr="009221A0">
              <w:rPr>
                <w:rFonts w:ascii="Browallia New" w:hAnsi="Browallia New" w:cs="Browallia New"/>
                <w:cs/>
              </w:rPr>
              <w:t>ขาดทุนเบ็ดเสร็จอื่น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9AA36" w14:textId="518FEB40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4CA19" w14:textId="661178CF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9221A0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9221A0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Pr="009221A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77A71" w:rsidRPr="009221A0" w14:paraId="699151A6" w14:textId="7ACA0555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96A7D" w14:textId="2E71C958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ขาดทุนเบ็ดเสร็จรวม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B9649" w14:textId="3C7CE0B2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Pr="009221A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B8F6E" w14:textId="13F0AC8D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9221A0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Pr="009221A0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  <w:r w:rsidRPr="009221A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77A71" w:rsidRPr="009221A0" w14:paraId="5375B790" w14:textId="0EFA4B0D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  <w:vAlign w:val="center"/>
          </w:tcPr>
          <w:p w14:paraId="06F63310" w14:textId="01BCD97A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เงินปันผลรับจากบริษัทร่วม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65E8A" w14:textId="225EFBFB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1DEE44" w14:textId="5981F646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377A71" w:rsidRPr="009221A0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  <w:tr w:rsidR="00377A71" w:rsidRPr="009221A0" w14:paraId="03BE856C" w14:textId="1E4A778E" w:rsidTr="00CC6609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  <w:vAlign w:val="center"/>
          </w:tcPr>
          <w:p w14:paraId="660FEAA6" w14:textId="7CB49820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0DAD50" w14:textId="4E096AEE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935B0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77A71" w:rsidRPr="009221A0" w14:paraId="51EAD911" w14:textId="0CED7622" w:rsidTr="005720E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F112BEB" w14:textId="5772202A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i/>
                <w:iCs/>
                <w:color w:val="CF4A02"/>
                <w:cs/>
              </w:rPr>
              <w:t>งบแสดงฐานะการเงินโดยสรุป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B28024" w14:textId="373D0494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CD9BDFD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377A71" w:rsidRPr="009221A0" w14:paraId="57F05555" w14:textId="185A38E7" w:rsidTr="005720E2">
        <w:trPr>
          <w:trHeight w:val="303"/>
        </w:trPr>
        <w:tc>
          <w:tcPr>
            <w:tcW w:w="6663" w:type="dxa"/>
            <w:tcBorders>
              <w:left w:val="nil"/>
              <w:right w:val="nil"/>
            </w:tcBorders>
          </w:tcPr>
          <w:p w14:paraId="399641E9" w14:textId="5048C04D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สินทรัพย์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3A4E4F5" w14:textId="30C45FF8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845ACEA" w14:textId="4DB45A23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219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698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  <w:tr w:rsidR="00377A71" w:rsidRPr="009221A0" w14:paraId="0F1B65AA" w14:textId="0407734A" w:rsidTr="005720E2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</w:tcPr>
          <w:p w14:paraId="3A067EE9" w14:textId="11874981" w:rsidR="00377A71" w:rsidRPr="009221A0" w:rsidRDefault="00377A71" w:rsidP="00377A71">
            <w:pPr>
              <w:ind w:left="33"/>
              <w:rPr>
                <w:rFonts w:ascii="Browallia New" w:hAnsi="Browallia New" w:cs="Browallia New"/>
              </w:rPr>
            </w:pPr>
            <w:r w:rsidRPr="009221A0">
              <w:rPr>
                <w:rFonts w:ascii="Browallia New" w:hAnsi="Browallia New" w:cs="Browallia New"/>
                <w:cs/>
              </w:rPr>
              <w:t>หนี้สิน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B19D8" w14:textId="6954046D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2CDE8F0A" w14:textId="1A66BA65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196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229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109</w:t>
            </w:r>
          </w:p>
        </w:tc>
      </w:tr>
      <w:tr w:rsidR="00377A71" w:rsidRPr="009221A0" w14:paraId="154AA01F" w14:textId="71222C1A" w:rsidTr="005720E2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917D758" w14:textId="52746F7E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สินทรัพย์สุทธิ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A480C" w14:textId="70E20947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</w:tcPr>
          <w:p w14:paraId="4702C77F" w14:textId="636C6F4C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23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469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377A71" w:rsidRPr="009221A0" w14:paraId="56DD8724" w14:textId="50AC3C43" w:rsidTr="00CC6609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7BBB" w14:textId="6609B3A7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6E0C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A90AA1B" w14:textId="77777777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77A71" w:rsidRPr="009221A0" w14:paraId="566CF2A5" w14:textId="1ADAD0DC" w:rsidTr="005720E2">
        <w:trPr>
          <w:trHeight w:val="72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0B96668B" w14:textId="025EBE07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 xml:space="preserve">ส่วนได้เสียของกลุ่มกิจการในบริษัทร่วม </w:t>
            </w:r>
            <w:r w:rsidRPr="009221A0">
              <w:rPr>
                <w:rFonts w:ascii="Browallia New" w:hAnsi="Browallia New" w:cs="Browallia New"/>
              </w:rPr>
              <w:t>(</w:t>
            </w:r>
            <w:r w:rsidRPr="009221A0">
              <w:rPr>
                <w:rFonts w:ascii="Browallia New" w:hAnsi="Browallia New" w:cs="Browallia New"/>
                <w:cs/>
              </w:rPr>
              <w:t>ร้อยละ</w:t>
            </w:r>
            <w:r w:rsidRPr="009221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E179F" w14:textId="007CBEFD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377A71" w:rsidRPr="009221A0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B55EC" w14:textId="3C9C37C9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31</w:t>
            </w:r>
            <w:r w:rsidR="00377A71" w:rsidRPr="009221A0">
              <w:rPr>
                <w:rFonts w:ascii="Browallia New" w:hAnsi="Browallia New" w:cs="Browallia New"/>
                <w:cs/>
                <w:lang w:val="th-TH"/>
              </w:rPr>
              <w:t>.</w:t>
            </w:r>
            <w:r w:rsidRPr="00A35742">
              <w:rPr>
                <w:rFonts w:ascii="Browallia New" w:hAnsi="Browallia New" w:cs="Browallia New"/>
                <w:lang w:val="en-GB"/>
              </w:rPr>
              <w:t>97</w:t>
            </w:r>
          </w:p>
        </w:tc>
      </w:tr>
      <w:tr w:rsidR="00377A71" w:rsidRPr="009221A0" w14:paraId="47F7CB4F" w14:textId="176C1BF3" w:rsidTr="005720E2">
        <w:trPr>
          <w:trHeight w:val="11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2CA59383" w14:textId="0AA87A52" w:rsidR="00377A71" w:rsidRPr="009221A0" w:rsidRDefault="00377A71" w:rsidP="00377A71">
            <w:pPr>
              <w:ind w:left="33"/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ส่วนได้เสียของกลุ่มกิจการในบริษัทร่วม</w:t>
            </w:r>
            <w:r w:rsidRPr="009221A0">
              <w:rPr>
                <w:rFonts w:ascii="Browallia New" w:hAnsi="Browallia New" w:cs="Browallia New"/>
              </w:rPr>
              <w:t xml:space="preserve"> (</w:t>
            </w:r>
            <w:r w:rsidRPr="009221A0">
              <w:rPr>
                <w:rFonts w:ascii="Browallia New" w:hAnsi="Browallia New" w:cs="Browallia New"/>
                <w:cs/>
              </w:rPr>
              <w:t>พันบาท</w:t>
            </w:r>
            <w:r w:rsidRPr="009221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CEB33" w14:textId="4C862B7E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8EB42" w14:textId="2C48EB23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9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492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515</w:t>
            </w:r>
          </w:p>
        </w:tc>
      </w:tr>
      <w:tr w:rsidR="00377A71" w:rsidRPr="009221A0" w14:paraId="09161A84" w14:textId="1EE5FC60" w:rsidTr="005720E2">
        <w:trPr>
          <w:trHeight w:val="117"/>
        </w:trPr>
        <w:tc>
          <w:tcPr>
            <w:tcW w:w="6663" w:type="dxa"/>
            <w:tcBorders>
              <w:left w:val="nil"/>
              <w:bottom w:val="nil"/>
              <w:right w:val="nil"/>
            </w:tcBorders>
          </w:tcPr>
          <w:p w14:paraId="083F6FFE" w14:textId="70BEA61E" w:rsidR="00377A71" w:rsidRPr="009221A0" w:rsidRDefault="00377A71" w:rsidP="00377A71">
            <w:pPr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ค่าความนิยม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7D92" w14:textId="213B2BF8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221A0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FA798" w14:textId="1423663C" w:rsidR="00377A71" w:rsidRPr="009221A0" w:rsidRDefault="00377A71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9221A0">
              <w:rPr>
                <w:rFonts w:ascii="Browallia New" w:hAnsi="Browallia New" w:cs="Browallia New"/>
                <w:cs/>
                <w:lang w:val="th-TH"/>
              </w:rPr>
              <w:t>-</w:t>
            </w:r>
          </w:p>
        </w:tc>
      </w:tr>
      <w:tr w:rsidR="00377A71" w:rsidRPr="009221A0" w14:paraId="3BEDF744" w14:textId="0B9D5F51" w:rsidTr="005720E2">
        <w:trPr>
          <w:trHeight w:val="117"/>
        </w:trPr>
        <w:tc>
          <w:tcPr>
            <w:tcW w:w="6663" w:type="dxa"/>
            <w:tcBorders>
              <w:top w:val="nil"/>
              <w:left w:val="nil"/>
              <w:right w:val="nil"/>
            </w:tcBorders>
          </w:tcPr>
          <w:p w14:paraId="3003F094" w14:textId="2A36682D" w:rsidR="00377A71" w:rsidRPr="009221A0" w:rsidRDefault="00377A71" w:rsidP="00377A71">
            <w:pPr>
              <w:rPr>
                <w:rFonts w:ascii="Browallia New" w:hAnsi="Browallia New" w:cs="Browallia New"/>
                <w:cs/>
              </w:rPr>
            </w:pPr>
            <w:r w:rsidRPr="009221A0">
              <w:rPr>
                <w:rFonts w:ascii="Browallia New" w:hAnsi="Browallia New" w:cs="Browallia New"/>
                <w:cs/>
              </w:rPr>
              <w:t>มูลค่าตามบัญชีของบริษัทร่วม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38DA6" w14:textId="26A7D56F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377A71" w:rsidRPr="009221A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E6BE3" w14:textId="7E950FD4" w:rsidR="00377A71" w:rsidRPr="009221A0" w:rsidRDefault="00A35742" w:rsidP="00377A7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5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455</w:t>
            </w:r>
            <w:r w:rsidR="00377A71" w:rsidRPr="009221A0">
              <w:rPr>
                <w:rFonts w:ascii="Browallia New" w:hAnsi="Browallia New" w:cs="Browallia New"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</w:tbl>
    <w:p w14:paraId="1F83E070" w14:textId="77777777" w:rsidR="00E009CC" w:rsidRPr="00DD1753" w:rsidRDefault="00E009CC" w:rsidP="00E009CC">
      <w:pPr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 w:bidi="ar-SA"/>
        </w:rPr>
      </w:pPr>
    </w:p>
    <w:p w14:paraId="22009CE9" w14:textId="3FF26F4C" w:rsidR="009E7025" w:rsidRPr="00DD1753" w:rsidRDefault="009E7025" w:rsidP="0054535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9E7025" w:rsidRPr="00DD1753" w:rsidSect="00C6602D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E927D3" w:rsidRPr="00DD1753" w14:paraId="1A05EEDB" w14:textId="77777777" w:rsidTr="00E927D3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530BE6B" w14:textId="6FAF1CAF" w:rsidR="00E927D3" w:rsidRPr="00DD1753" w:rsidRDefault="00E927D3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</w:tr>
    </w:tbl>
    <w:p w14:paraId="70A9152F" w14:textId="25E98A37" w:rsidR="00E927D3" w:rsidRPr="00DD1753" w:rsidRDefault="00E927D3" w:rsidP="00E927D3">
      <w:pPr>
        <w:jc w:val="thaiDistribute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</w:p>
    <w:p w14:paraId="2033C67A" w14:textId="3DBF1716" w:rsidR="00DF290F" w:rsidRPr="00DD1753" w:rsidRDefault="00DF290F" w:rsidP="00E927D3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ที่ดิน อาคารและอุปกรณ์สุทธิ ณ วันที่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</w:t>
      </w:r>
    </w:p>
    <w:tbl>
      <w:tblPr>
        <w:tblStyle w:val="TableGrid"/>
        <w:tblW w:w="5049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915"/>
        <w:gridCol w:w="914"/>
        <w:gridCol w:w="914"/>
        <w:gridCol w:w="914"/>
        <w:gridCol w:w="914"/>
        <w:gridCol w:w="917"/>
        <w:gridCol w:w="914"/>
        <w:gridCol w:w="914"/>
        <w:gridCol w:w="914"/>
        <w:gridCol w:w="914"/>
        <w:gridCol w:w="923"/>
        <w:gridCol w:w="1132"/>
        <w:gridCol w:w="1135"/>
      </w:tblGrid>
      <w:tr w:rsidR="00953F0A" w:rsidRPr="00DD1753" w14:paraId="50683C3C" w14:textId="77777777" w:rsidTr="00953F0A">
        <w:tc>
          <w:tcPr>
            <w:tcW w:w="817" w:type="pct"/>
            <w:vAlign w:val="bottom"/>
          </w:tcPr>
          <w:p w14:paraId="34786B5B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183" w:type="pct"/>
            <w:gridSpan w:val="13"/>
            <w:vAlign w:val="bottom"/>
          </w:tcPr>
          <w:p w14:paraId="0ABB5994" w14:textId="6E7B38C7" w:rsidR="00953F0A" w:rsidRPr="00DD1753" w:rsidRDefault="00953F0A" w:rsidP="00953F0A">
            <w:pPr>
              <w:contextualSpacing/>
              <w:jc w:val="center"/>
              <w:rPr>
                <w:rFonts w:ascii="Browallia New" w:hAnsi="Browallia New" w:cstheme="minorBidi"/>
                <w:b/>
                <w:bCs/>
                <w:sz w:val="18"/>
                <w:szCs w:val="22"/>
                <w:cs/>
                <w:lang w:val="en-GB" w:eastAsia="en-GB" w:bidi="th-TH"/>
              </w:rPr>
            </w:pPr>
            <w:r w:rsidRPr="00DD1753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953F0A" w:rsidRPr="00DD1753" w14:paraId="60FCAE8D" w14:textId="77777777" w:rsidTr="00953F0A">
        <w:tc>
          <w:tcPr>
            <w:tcW w:w="817" w:type="pct"/>
            <w:vAlign w:val="bottom"/>
          </w:tcPr>
          <w:p w14:paraId="7C3ED6D5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61" w:type="pct"/>
            <w:gridSpan w:val="6"/>
            <w:tcBorders>
              <w:top w:val="single" w:sz="4" w:space="0" w:color="auto"/>
            </w:tcBorders>
            <w:vAlign w:val="bottom"/>
          </w:tcPr>
          <w:p w14:paraId="11C49CFF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53" w:type="pct"/>
            <w:gridSpan w:val="5"/>
            <w:tcBorders>
              <w:top w:val="single" w:sz="4" w:space="0" w:color="auto"/>
            </w:tcBorders>
            <w:vAlign w:val="bottom"/>
          </w:tcPr>
          <w:p w14:paraId="3EC7A09A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</w:tcBorders>
            <w:vAlign w:val="bottom"/>
          </w:tcPr>
          <w:p w14:paraId="5981BB56" w14:textId="16BC3D98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 w:bidi="th-TH"/>
              </w:rPr>
              <w:t>ที่ดิน อาคารและอุปกรณ์สุทธิ</w:t>
            </w:r>
          </w:p>
        </w:tc>
      </w:tr>
      <w:tr w:rsidR="00953F0A" w:rsidRPr="00DD1753" w14:paraId="5E83DD49" w14:textId="77777777" w:rsidTr="00953F0A">
        <w:tc>
          <w:tcPr>
            <w:tcW w:w="817" w:type="pct"/>
            <w:vAlign w:val="bottom"/>
          </w:tcPr>
          <w:p w14:paraId="58C14F08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0B01D0C2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FB256B3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7B50205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61B505C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0E6AB64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vAlign w:val="bottom"/>
          </w:tcPr>
          <w:p w14:paraId="5C4A1097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06B5509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0AA0E7D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6FAB18C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A79FD0E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vAlign w:val="bottom"/>
          </w:tcPr>
          <w:p w14:paraId="34EE00F1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4" w:type="pct"/>
            <w:vAlign w:val="bottom"/>
          </w:tcPr>
          <w:p w14:paraId="29A6E4F6" w14:textId="16974E09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385" w:type="pct"/>
            <w:vAlign w:val="bottom"/>
          </w:tcPr>
          <w:p w14:paraId="02AA68D1" w14:textId="41F9329F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 w:bidi="th-TH"/>
              </w:rPr>
              <w:t>ณ วันที่</w:t>
            </w:r>
          </w:p>
        </w:tc>
      </w:tr>
      <w:tr w:rsidR="00953F0A" w:rsidRPr="00DD1753" w14:paraId="5D028097" w14:textId="77777777" w:rsidTr="00953F0A">
        <w:tc>
          <w:tcPr>
            <w:tcW w:w="817" w:type="pct"/>
            <w:vAlign w:val="bottom"/>
          </w:tcPr>
          <w:p w14:paraId="03CD1EAE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F1EA591" w14:textId="692BA6A0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05C299E6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1596C787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547137A5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vAlign w:val="bottom"/>
          </w:tcPr>
          <w:p w14:paraId="16709839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11" w:type="pct"/>
            <w:vAlign w:val="bottom"/>
          </w:tcPr>
          <w:p w14:paraId="788C9008" w14:textId="2DEB86D2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953F0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310" w:type="pct"/>
            <w:vAlign w:val="bottom"/>
          </w:tcPr>
          <w:p w14:paraId="437E6E21" w14:textId="7BE642C0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6453BF21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7BD83857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30F65C44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3" w:type="pct"/>
            <w:vAlign w:val="bottom"/>
          </w:tcPr>
          <w:p w14:paraId="763E5D83" w14:textId="75F2DD86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384" w:type="pct"/>
            <w:vAlign w:val="bottom"/>
          </w:tcPr>
          <w:p w14:paraId="51966F5D" w14:textId="2409AA3A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5" w:type="pct"/>
            <w:vAlign w:val="bottom"/>
          </w:tcPr>
          <w:p w14:paraId="133B1788" w14:textId="27FB5BC5" w:rsidR="00953F0A" w:rsidRPr="00DD1753" w:rsidRDefault="00A35742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953F0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953F0A"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 w:bidi="th-TH"/>
              </w:rPr>
              <w:t>ธันวาคม</w:t>
            </w:r>
          </w:p>
        </w:tc>
      </w:tr>
      <w:tr w:rsidR="00953F0A" w:rsidRPr="00DD1753" w14:paraId="3235F02B" w14:textId="77777777" w:rsidTr="00953F0A">
        <w:tc>
          <w:tcPr>
            <w:tcW w:w="817" w:type="pct"/>
            <w:vAlign w:val="bottom"/>
          </w:tcPr>
          <w:p w14:paraId="440C05EF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1C4C7CF1" w14:textId="0B89B434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D83B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6DB12F7D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10" w:type="pct"/>
            <w:vAlign w:val="bottom"/>
          </w:tcPr>
          <w:p w14:paraId="4177C95E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vAlign w:val="bottom"/>
          </w:tcPr>
          <w:p w14:paraId="2B74F7D6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1" w:type="pct"/>
            <w:vAlign w:val="bottom"/>
          </w:tcPr>
          <w:p w14:paraId="41549AAB" w14:textId="02821378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vAlign w:val="bottom"/>
          </w:tcPr>
          <w:p w14:paraId="65BE685D" w14:textId="30B5DDF2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6943F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7B621444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0" w:type="pct"/>
            <w:vAlign w:val="bottom"/>
          </w:tcPr>
          <w:p w14:paraId="7CB07DAB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3" w:type="pct"/>
            <w:vAlign w:val="bottom"/>
          </w:tcPr>
          <w:p w14:paraId="19D20AD3" w14:textId="2C8208F1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84" w:type="pct"/>
            <w:vAlign w:val="bottom"/>
          </w:tcPr>
          <w:p w14:paraId="29F60450" w14:textId="2867E9D5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85" w:type="pct"/>
            <w:vAlign w:val="bottom"/>
          </w:tcPr>
          <w:p w14:paraId="5E104BB9" w14:textId="64F8919F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</w:tr>
      <w:tr w:rsidR="00953F0A" w:rsidRPr="00DD1753" w14:paraId="12B0AF01" w14:textId="77777777" w:rsidTr="00953F0A">
        <w:tc>
          <w:tcPr>
            <w:tcW w:w="817" w:type="pct"/>
            <w:vAlign w:val="bottom"/>
          </w:tcPr>
          <w:p w14:paraId="5A4B740A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BAF9C58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DA759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5D9D0D5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602D4A80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44900982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64C9A77A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272AD8B3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81BA7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64D99A3A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0AFE84A1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6132DAFE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vAlign w:val="bottom"/>
          </w:tcPr>
          <w:p w14:paraId="77083F8D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127AF90A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953F0A" w:rsidRPr="00DD1753" w14:paraId="2404FD1D" w14:textId="77777777" w:rsidTr="00953F0A">
        <w:tc>
          <w:tcPr>
            <w:tcW w:w="817" w:type="pct"/>
            <w:vAlign w:val="bottom"/>
          </w:tcPr>
          <w:p w14:paraId="1F367FF3" w14:textId="77777777" w:rsidR="00953F0A" w:rsidRPr="00DD1753" w:rsidRDefault="00953F0A" w:rsidP="00953F0A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44CE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736CD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E3782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43252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B4130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0C0A0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AB36F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28616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ECEE3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3AC96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0D353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81961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26C64" w14:textId="77777777" w:rsidR="00953F0A" w:rsidRPr="00DD1753" w:rsidRDefault="00953F0A" w:rsidP="00F4208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145D85" w:rsidRPr="00DD1753" w14:paraId="366F9465" w14:textId="77777777" w:rsidTr="00A54D6B">
        <w:tc>
          <w:tcPr>
            <w:tcW w:w="817" w:type="pct"/>
            <w:vAlign w:val="bottom"/>
          </w:tcPr>
          <w:p w14:paraId="6E6F11A2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10" w:type="pct"/>
            <w:shd w:val="clear" w:color="auto" w:fill="FAFAFA"/>
          </w:tcPr>
          <w:p w14:paraId="3604545C" w14:textId="63D7068B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F252576" w14:textId="5BB43765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F1B0A1E" w14:textId="2BBE00E6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B5FEA1B" w14:textId="33353DEA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9A4D30A" w14:textId="1C9502FE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7341208A" w14:textId="1811AB60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FAFAFA"/>
          </w:tcPr>
          <w:p w14:paraId="248A3C48" w14:textId="4346B0CB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6374A3B" w14:textId="09F93956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2279C7C" w14:textId="391946B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4AB4631" w14:textId="19BA0C2F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bottom"/>
          </w:tcPr>
          <w:p w14:paraId="69B0BD76" w14:textId="117221AC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4" w:type="pct"/>
            <w:shd w:val="clear" w:color="auto" w:fill="FAFAFA"/>
          </w:tcPr>
          <w:p w14:paraId="3C6134DB" w14:textId="024A6D3B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385" w:type="pct"/>
            <w:shd w:val="clear" w:color="auto" w:fill="FAFAFA"/>
            <w:vAlign w:val="bottom"/>
          </w:tcPr>
          <w:p w14:paraId="783578FE" w14:textId="344B0BA2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145D85" w:rsidRPr="00DD1753" w14:paraId="4725B25B" w14:textId="77777777" w:rsidTr="00A54D6B">
        <w:tc>
          <w:tcPr>
            <w:tcW w:w="817" w:type="pct"/>
            <w:vAlign w:val="bottom"/>
          </w:tcPr>
          <w:p w14:paraId="719CC4B9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10" w:type="pct"/>
            <w:shd w:val="clear" w:color="auto" w:fill="FAFAFA"/>
          </w:tcPr>
          <w:p w14:paraId="2633EBD6" w14:textId="01CF4A8A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0EB49AF" w14:textId="7E60A936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D76895A" w14:textId="5D4887E8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780262C" w14:textId="4292C2E5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A455613" w14:textId="134BAF7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01040CEB" w14:textId="346A6F43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FAFAFA"/>
          </w:tcPr>
          <w:p w14:paraId="13704A12" w14:textId="041A60F1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5D65EF1" w14:textId="0CFAA2DE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C05370E" w14:textId="0646E9A8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F1DDAAC" w14:textId="697E7EB0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bottom"/>
          </w:tcPr>
          <w:p w14:paraId="075AB003" w14:textId="173390B1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</w:tcPr>
          <w:p w14:paraId="3D1F070E" w14:textId="05B2B5E6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5" w:type="pct"/>
            <w:shd w:val="clear" w:color="auto" w:fill="FAFAFA"/>
            <w:vAlign w:val="bottom"/>
          </w:tcPr>
          <w:p w14:paraId="6A5E851E" w14:textId="33F8E4B0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145D85" w:rsidRPr="00DD1753" w14:paraId="6801FFA8" w14:textId="77777777" w:rsidTr="00A54D6B">
        <w:tc>
          <w:tcPr>
            <w:tcW w:w="817" w:type="pct"/>
            <w:vAlign w:val="bottom"/>
          </w:tcPr>
          <w:p w14:paraId="0C381A77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10" w:type="pct"/>
            <w:shd w:val="clear" w:color="auto" w:fill="FAFAFA"/>
          </w:tcPr>
          <w:p w14:paraId="5F5BECB1" w14:textId="7201E436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69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197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4943B9C" w14:textId="3E81DBCD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84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5BFAC6F" w14:textId="144F943C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546F338" w14:textId="59CBDB34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DED7D77" w14:textId="64024541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2AF31B11" w14:textId="4945ACDE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310" w:type="pct"/>
            <w:shd w:val="clear" w:color="auto" w:fill="FAFAFA"/>
          </w:tcPr>
          <w:p w14:paraId="4B62370A" w14:textId="39CF1137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1E648A3" w14:textId="20C20B0A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928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A7D4C10" w14:textId="3C367779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964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3DBDA27" w14:textId="7779183F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313" w:type="pct"/>
            <w:shd w:val="clear" w:color="auto" w:fill="FAFAFA"/>
            <w:vAlign w:val="bottom"/>
          </w:tcPr>
          <w:p w14:paraId="644CE9ED" w14:textId="50E0493A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</w:tcPr>
          <w:p w14:paraId="75B7082E" w14:textId="098E7D10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044</w:t>
            </w:r>
          </w:p>
        </w:tc>
        <w:tc>
          <w:tcPr>
            <w:tcW w:w="385" w:type="pct"/>
            <w:shd w:val="clear" w:color="auto" w:fill="FAFAFA"/>
            <w:vAlign w:val="bottom"/>
          </w:tcPr>
          <w:p w14:paraId="09C1B9CF" w14:textId="30101FBE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</w:tr>
      <w:tr w:rsidR="00145D85" w:rsidRPr="00DD1753" w14:paraId="5FC92F6B" w14:textId="77777777" w:rsidTr="00953F0A">
        <w:tc>
          <w:tcPr>
            <w:tcW w:w="817" w:type="pct"/>
            <w:vAlign w:val="bottom"/>
          </w:tcPr>
          <w:p w14:paraId="2FB9B87C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2E72878" w14:textId="5DC8C966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441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90838A4" w14:textId="792D7A76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505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B71DC7F" w14:textId="2BE54CF2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520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A24DAB6" w14:textId="2505907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2E76B82" w14:textId="1A0BDC20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23142994" w14:textId="403DE990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578BD3F4" w14:textId="77A244B5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2A4F1288" w14:textId="0FCBADDE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686AB8C" w14:textId="637BB570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676FDFEA" w14:textId="75B2D57D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754</w:t>
            </w:r>
          </w:p>
        </w:tc>
        <w:tc>
          <w:tcPr>
            <w:tcW w:w="313" w:type="pct"/>
            <w:shd w:val="clear" w:color="auto" w:fill="FAFAFA"/>
            <w:vAlign w:val="bottom"/>
          </w:tcPr>
          <w:p w14:paraId="49EE0DD7" w14:textId="1092A0C8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  <w:vAlign w:val="bottom"/>
          </w:tcPr>
          <w:p w14:paraId="4C95D848" w14:textId="2916D7A7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405</w:t>
            </w:r>
          </w:p>
        </w:tc>
        <w:tc>
          <w:tcPr>
            <w:tcW w:w="385" w:type="pct"/>
            <w:shd w:val="clear" w:color="auto" w:fill="FAFAFA"/>
            <w:vAlign w:val="bottom"/>
          </w:tcPr>
          <w:p w14:paraId="2B972091" w14:textId="5BDA685A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</w:tr>
      <w:tr w:rsidR="00145D85" w:rsidRPr="00DD1753" w14:paraId="5646AFE0" w14:textId="77777777" w:rsidTr="00A54D6B">
        <w:tc>
          <w:tcPr>
            <w:tcW w:w="817" w:type="pct"/>
            <w:vAlign w:val="bottom"/>
          </w:tcPr>
          <w:p w14:paraId="442D066B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10" w:type="pct"/>
            <w:shd w:val="clear" w:color="auto" w:fill="FAFAFA"/>
          </w:tcPr>
          <w:p w14:paraId="0E5C1BF4" w14:textId="29324807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EA91463" w14:textId="7391802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3780155F" w14:textId="2FEDA4C5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7C0BDA5" w14:textId="4AD6DC54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48383E81" w14:textId="2FCF5649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shd w:val="clear" w:color="auto" w:fill="FAFAFA"/>
            <w:vAlign w:val="bottom"/>
          </w:tcPr>
          <w:p w14:paraId="30C2B35B" w14:textId="2C2E56F6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FAFAFA"/>
          </w:tcPr>
          <w:p w14:paraId="38677164" w14:textId="693151D6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986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7375E02B" w14:textId="6A6E1F2F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0C25BF78" w14:textId="0C67330B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804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FAFAFA"/>
            <w:vAlign w:val="bottom"/>
          </w:tcPr>
          <w:p w14:paraId="1F2F1D29" w14:textId="65F0F2C7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3" w:type="pct"/>
            <w:shd w:val="clear" w:color="auto" w:fill="FAFAFA"/>
            <w:vAlign w:val="bottom"/>
          </w:tcPr>
          <w:p w14:paraId="6D7E7B11" w14:textId="159135A8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4" w:type="pct"/>
            <w:shd w:val="clear" w:color="auto" w:fill="FAFAFA"/>
          </w:tcPr>
          <w:p w14:paraId="28443ED4" w14:textId="4418AF77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111</w:t>
            </w:r>
          </w:p>
        </w:tc>
        <w:tc>
          <w:tcPr>
            <w:tcW w:w="385" w:type="pct"/>
            <w:shd w:val="clear" w:color="auto" w:fill="FAFAFA"/>
            <w:vAlign w:val="bottom"/>
          </w:tcPr>
          <w:p w14:paraId="5D2B0409" w14:textId="584B7691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</w:tr>
      <w:tr w:rsidR="00145D85" w:rsidRPr="00DD1753" w14:paraId="47CE76D7" w14:textId="77777777" w:rsidTr="00A54D6B">
        <w:tc>
          <w:tcPr>
            <w:tcW w:w="817" w:type="pct"/>
            <w:vAlign w:val="bottom"/>
          </w:tcPr>
          <w:p w14:paraId="70D5FFB6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</w:tcPr>
          <w:p w14:paraId="5CBFD310" w14:textId="4170BE2E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10705" w14:textId="468B1B49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973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2E79" w14:textId="71CA93AD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EA1C3" w14:textId="79FBF2E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08C74" w14:textId="5FD3309F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93D72" w14:textId="3507B9EC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</w:tcPr>
          <w:p w14:paraId="7D770930" w14:textId="57F61D2D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88147" w14:textId="17CA2E3A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470F7" w14:textId="425C299B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63FC" w14:textId="64B50489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E937C" w14:textId="0F7BE4D3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AFAFA"/>
          </w:tcPr>
          <w:p w14:paraId="229CED31" w14:textId="1F061918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42F10" w14:textId="02564AFE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</w:tr>
      <w:tr w:rsidR="00145D85" w:rsidRPr="00DD1753" w14:paraId="285437D6" w14:textId="77777777" w:rsidTr="00A54D6B">
        <w:tc>
          <w:tcPr>
            <w:tcW w:w="817" w:type="pct"/>
            <w:vAlign w:val="bottom"/>
          </w:tcPr>
          <w:p w14:paraId="56B20406" w14:textId="77777777" w:rsidR="00145D85" w:rsidRPr="00DD1753" w:rsidRDefault="00145D85" w:rsidP="00145D85">
            <w:pPr>
              <w:widowControl w:val="0"/>
              <w:tabs>
                <w:tab w:val="left" w:pos="540"/>
                <w:tab w:val="left" w:pos="9180"/>
              </w:tabs>
              <w:ind w:left="33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DD175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145EE" w14:textId="2B7EE90D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172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118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47694" w14:textId="43AFA24A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183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539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F1AC" w14:textId="4B37147D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346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0829" w14:textId="5D12AD3A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004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6DAF9" w14:textId="1116AEB5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B4047" w14:textId="0E9D09B0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D91A7" w14:textId="646533F0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125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96D70" w14:textId="5469F981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3D40" w14:textId="311D25EC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98BD" w14:textId="0884F8C1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21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940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A785C" w14:textId="200EA017" w:rsidR="00145D85" w:rsidRPr="00DD1753" w:rsidRDefault="00145D85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811E7" w14:textId="3040213B" w:rsidR="00145D85" w:rsidRPr="00DD1753" w:rsidRDefault="00A35742" w:rsidP="00145D85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39266" w14:textId="42988134" w:rsidR="00145D85" w:rsidRPr="00DD1753" w:rsidRDefault="00A35742" w:rsidP="00145D85">
            <w:pPr>
              <w:tabs>
                <w:tab w:val="left" w:pos="1014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145D85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</w:tr>
    </w:tbl>
    <w:p w14:paraId="436274B1" w14:textId="77777777" w:rsidR="009B6117" w:rsidRPr="00DD1753" w:rsidRDefault="009B6117" w:rsidP="009B6117">
      <w:pPr>
        <w:tabs>
          <w:tab w:val="left" w:pos="4127"/>
        </w:tabs>
        <w:rPr>
          <w:rFonts w:ascii="Browallia New" w:eastAsia="BrowalliaUPC" w:hAnsi="Browallia New" w:cs="Browallia New"/>
          <w:spacing w:val="-2"/>
          <w:kern w:val="28"/>
          <w:sz w:val="10"/>
          <w:szCs w:val="10"/>
          <w:lang w:val="en-GB"/>
        </w:rPr>
      </w:pPr>
      <w:r w:rsidRPr="00DD1753">
        <w:rPr>
          <w:rFonts w:ascii="Browallia New" w:eastAsia="BrowalliaUPC" w:hAnsi="Browallia New" w:cs="Browallia New"/>
          <w:spacing w:val="-2"/>
          <w:kern w:val="28"/>
          <w:sz w:val="16"/>
          <w:szCs w:val="16"/>
          <w:lang w:val="en-GB"/>
        </w:rPr>
        <w:tab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1213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5720E2" w:rsidRPr="00DD1753" w14:paraId="17DA623F" w14:textId="77777777" w:rsidTr="007D1758">
        <w:tc>
          <w:tcPr>
            <w:tcW w:w="2415" w:type="dxa"/>
          </w:tcPr>
          <w:p w14:paraId="1F2A0A66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333" w:type="dxa"/>
            <w:gridSpan w:val="11"/>
            <w:tcBorders>
              <w:bottom w:val="single" w:sz="4" w:space="0" w:color="auto"/>
            </w:tcBorders>
            <w:vAlign w:val="bottom"/>
          </w:tcPr>
          <w:p w14:paraId="2ADDBE4D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5720E2" w:rsidRPr="00DD1753" w14:paraId="034C4505" w14:textId="77777777" w:rsidTr="007D1758">
        <w:tc>
          <w:tcPr>
            <w:tcW w:w="2415" w:type="dxa"/>
          </w:tcPr>
          <w:p w14:paraId="2FF7CF4C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549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86A3B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702830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7EC2693D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5720E2" w:rsidRPr="00DD1753" w14:paraId="1297D3A7" w14:textId="77777777" w:rsidTr="007D1758">
        <w:tc>
          <w:tcPr>
            <w:tcW w:w="2415" w:type="dxa"/>
          </w:tcPr>
          <w:p w14:paraId="20008E09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055B21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029EA78E" w14:textId="1F2C4DAC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B8E9BB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8F8D75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D69C18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โอนเข้า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D32363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7A573545" w14:textId="5A8B589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</w:tcPr>
          <w:p w14:paraId="7EA38EF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63B0F0D9" w14:textId="2E0E2D3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vAlign w:val="bottom"/>
          </w:tcPr>
          <w:p w14:paraId="1614A18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0868D9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vAlign w:val="bottom"/>
          </w:tcPr>
          <w:p w14:paraId="34F1CA5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3AED580F" w14:textId="370B810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3E57FE1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50BC36A9" w14:textId="0782103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vAlign w:val="bottom"/>
          </w:tcPr>
          <w:p w14:paraId="5F89DDF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47152E23" w14:textId="549C8855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</w:tr>
      <w:tr w:rsidR="005720E2" w:rsidRPr="00DD1753" w14:paraId="2F2D678E" w14:textId="77777777" w:rsidTr="007D1758">
        <w:tc>
          <w:tcPr>
            <w:tcW w:w="2415" w:type="dxa"/>
          </w:tcPr>
          <w:p w14:paraId="659F6676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2F2AB0EF" w14:textId="1EEFB7A8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13D2822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14:paraId="0DD847B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3D443C1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/ (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โอน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ออก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71" w:type="dxa"/>
            <w:vAlign w:val="bottom"/>
          </w:tcPr>
          <w:p w14:paraId="7DC29E9D" w14:textId="6509D52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071" w:type="dxa"/>
            <w:vAlign w:val="bottom"/>
          </w:tcPr>
          <w:p w14:paraId="2E4BDFD4" w14:textId="58519F6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71" w:type="dxa"/>
            <w:vAlign w:val="bottom"/>
          </w:tcPr>
          <w:p w14:paraId="2FD685F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71" w:type="dxa"/>
            <w:vAlign w:val="bottom"/>
          </w:tcPr>
          <w:p w14:paraId="53DED05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vAlign w:val="bottom"/>
          </w:tcPr>
          <w:p w14:paraId="25EB7180" w14:textId="031F5BE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546DF173" w14:textId="7D7972E2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76" w:type="dxa"/>
            <w:vAlign w:val="bottom"/>
          </w:tcPr>
          <w:p w14:paraId="18D49A3A" w14:textId="2B3E8E0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</w:tr>
      <w:tr w:rsidR="005720E2" w:rsidRPr="00DD1753" w14:paraId="52D0C314" w14:textId="77777777" w:rsidTr="007D1758">
        <w:tc>
          <w:tcPr>
            <w:tcW w:w="2415" w:type="dxa"/>
            <w:shd w:val="clear" w:color="auto" w:fill="auto"/>
          </w:tcPr>
          <w:p w14:paraId="7BEA8D2C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6C1F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C6A5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943D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C185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DE8D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96A6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3A80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2716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6751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66849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9662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720E2" w:rsidRPr="00DD1753" w14:paraId="66F38DAA" w14:textId="77777777" w:rsidTr="007D1758">
        <w:tc>
          <w:tcPr>
            <w:tcW w:w="2415" w:type="dxa"/>
            <w:shd w:val="clear" w:color="auto" w:fill="auto"/>
          </w:tcPr>
          <w:p w14:paraId="2DD8B919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E41BDF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B2163F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B045C8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15EC5F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BDD789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A68D77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1E74B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270D98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E555D8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F27E0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D8C46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5720E2" w:rsidRPr="00DD1753" w14:paraId="3A9D1D30" w14:textId="77777777" w:rsidTr="007D1758">
        <w:tc>
          <w:tcPr>
            <w:tcW w:w="2415" w:type="dxa"/>
            <w:shd w:val="clear" w:color="auto" w:fill="auto"/>
            <w:vAlign w:val="center"/>
          </w:tcPr>
          <w:p w14:paraId="288EA254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213" w:type="dxa"/>
            <w:shd w:val="clear" w:color="auto" w:fill="auto"/>
          </w:tcPr>
          <w:p w14:paraId="02F635C1" w14:textId="04D4DED7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71" w:type="dxa"/>
            <w:shd w:val="clear" w:color="auto" w:fill="auto"/>
          </w:tcPr>
          <w:p w14:paraId="3A78DA4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95B5D6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11AB69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8DCBDD1" w14:textId="3D1F131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71" w:type="dxa"/>
            <w:shd w:val="clear" w:color="auto" w:fill="auto"/>
          </w:tcPr>
          <w:p w14:paraId="176ABC6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74CAFEE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AA1E04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F26B18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7573CB" w14:textId="1D101D1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76" w:type="dxa"/>
            <w:shd w:val="clear" w:color="auto" w:fill="auto"/>
          </w:tcPr>
          <w:p w14:paraId="76E7EDDD" w14:textId="07933FF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5720E2" w:rsidRPr="00DD1753" w14:paraId="0C7E34AC" w14:textId="77777777" w:rsidTr="007D1758">
        <w:tc>
          <w:tcPr>
            <w:tcW w:w="2415" w:type="dxa"/>
            <w:shd w:val="clear" w:color="auto" w:fill="auto"/>
            <w:vAlign w:val="center"/>
          </w:tcPr>
          <w:p w14:paraId="3875957A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213" w:type="dxa"/>
            <w:shd w:val="clear" w:color="auto" w:fill="auto"/>
          </w:tcPr>
          <w:p w14:paraId="11F43766" w14:textId="066C52F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71" w:type="dxa"/>
            <w:shd w:val="clear" w:color="auto" w:fill="auto"/>
          </w:tcPr>
          <w:p w14:paraId="60FE01D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B9A9C3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568639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0C08D3D" w14:textId="0A991327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71" w:type="dxa"/>
            <w:shd w:val="clear" w:color="auto" w:fill="auto"/>
          </w:tcPr>
          <w:p w14:paraId="05F735A8" w14:textId="148DD579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77D20EF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09649D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09BAB07" w14:textId="0CECAC40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EFCF0E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B3959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5720E2" w:rsidRPr="00DD1753" w14:paraId="4D9FAB43" w14:textId="77777777" w:rsidTr="007D1758">
        <w:tc>
          <w:tcPr>
            <w:tcW w:w="2415" w:type="dxa"/>
            <w:shd w:val="clear" w:color="auto" w:fill="auto"/>
            <w:vAlign w:val="center"/>
          </w:tcPr>
          <w:p w14:paraId="60B75F28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13" w:type="dxa"/>
            <w:shd w:val="clear" w:color="auto" w:fill="auto"/>
          </w:tcPr>
          <w:p w14:paraId="75CA75F8" w14:textId="0BCEE171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71" w:type="dxa"/>
            <w:shd w:val="clear" w:color="auto" w:fill="auto"/>
          </w:tcPr>
          <w:p w14:paraId="731C8F45" w14:textId="0BD0A838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71" w:type="dxa"/>
            <w:shd w:val="clear" w:color="auto" w:fill="auto"/>
          </w:tcPr>
          <w:p w14:paraId="29B144BA" w14:textId="40717210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10A65463" w14:textId="193B14E1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298</w:t>
            </w:r>
          </w:p>
        </w:tc>
        <w:tc>
          <w:tcPr>
            <w:tcW w:w="1071" w:type="dxa"/>
            <w:shd w:val="clear" w:color="auto" w:fill="auto"/>
          </w:tcPr>
          <w:p w14:paraId="58001203" w14:textId="00BB17A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69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197</w:t>
            </w:r>
          </w:p>
        </w:tc>
        <w:tc>
          <w:tcPr>
            <w:tcW w:w="1071" w:type="dxa"/>
            <w:shd w:val="clear" w:color="auto" w:fill="auto"/>
          </w:tcPr>
          <w:p w14:paraId="15BFD1D6" w14:textId="60A4821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374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7AE1C2EC" w14:textId="1584CD3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41FFE32D" w14:textId="42A0A39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106</w:t>
            </w:r>
          </w:p>
        </w:tc>
        <w:tc>
          <w:tcPr>
            <w:tcW w:w="1071" w:type="dxa"/>
            <w:shd w:val="clear" w:color="auto" w:fill="auto"/>
          </w:tcPr>
          <w:p w14:paraId="10BB108A" w14:textId="3AF23B63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37633C7" w14:textId="746B712D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286</w:t>
            </w:r>
          </w:p>
        </w:tc>
        <w:tc>
          <w:tcPr>
            <w:tcW w:w="1276" w:type="dxa"/>
            <w:shd w:val="clear" w:color="auto" w:fill="auto"/>
          </w:tcPr>
          <w:p w14:paraId="18AD5B99" w14:textId="6892BA3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044</w:t>
            </w:r>
          </w:p>
        </w:tc>
      </w:tr>
      <w:tr w:rsidR="005720E2" w:rsidRPr="00DD1753" w14:paraId="5C85FEFA" w14:textId="77777777" w:rsidTr="007D1758">
        <w:tc>
          <w:tcPr>
            <w:tcW w:w="2415" w:type="dxa"/>
            <w:shd w:val="clear" w:color="auto" w:fill="auto"/>
            <w:vAlign w:val="bottom"/>
          </w:tcPr>
          <w:p w14:paraId="017A0967" w14:textId="77777777" w:rsidR="005720E2" w:rsidRPr="00DD1753" w:rsidRDefault="005720E2" w:rsidP="00CC6609">
            <w:pPr>
              <w:ind w:left="179" w:hanging="142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1C762A6" w14:textId="5DB8B11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106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2056EB" w14:textId="6D8D3405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8B347CC" w14:textId="6BFC30E1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077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0D6091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E27A91A" w14:textId="2EA349E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8EF395" w14:textId="0BC70FE6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1236A40" w14:textId="16346A9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6B01243" w14:textId="64EFE80C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BB9553A" w14:textId="147617C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036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077773" w14:textId="26A53AA3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7E4766" w14:textId="06C8C3E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405</w:t>
            </w:r>
          </w:p>
        </w:tc>
      </w:tr>
      <w:tr w:rsidR="005720E2" w:rsidRPr="00DD1753" w14:paraId="01A01548" w14:textId="77777777" w:rsidTr="007D1758">
        <w:tc>
          <w:tcPr>
            <w:tcW w:w="2415" w:type="dxa"/>
            <w:shd w:val="clear" w:color="auto" w:fill="auto"/>
            <w:vAlign w:val="center"/>
          </w:tcPr>
          <w:p w14:paraId="1B939E61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213" w:type="dxa"/>
            <w:shd w:val="clear" w:color="auto" w:fill="auto"/>
          </w:tcPr>
          <w:p w14:paraId="092FB5C0" w14:textId="3E3B2E71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71" w:type="dxa"/>
            <w:shd w:val="clear" w:color="auto" w:fill="auto"/>
          </w:tcPr>
          <w:p w14:paraId="065C374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AC279CA" w14:textId="07B1DF81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31C6F4A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8A576D3" w14:textId="71F8F42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1071" w:type="dxa"/>
            <w:shd w:val="clear" w:color="auto" w:fill="auto"/>
          </w:tcPr>
          <w:p w14:paraId="3ECC5EA9" w14:textId="7D57C3D1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976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41584359" w14:textId="41395D19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721C91E2" w14:textId="1AB8A18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71" w:type="dxa"/>
            <w:shd w:val="clear" w:color="auto" w:fill="auto"/>
          </w:tcPr>
          <w:p w14:paraId="4D15822A" w14:textId="25BF2738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986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2F50DC" w14:textId="5DBD73B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512</w:t>
            </w:r>
          </w:p>
        </w:tc>
        <w:tc>
          <w:tcPr>
            <w:tcW w:w="1276" w:type="dxa"/>
            <w:shd w:val="clear" w:color="auto" w:fill="auto"/>
          </w:tcPr>
          <w:p w14:paraId="2B3DEC54" w14:textId="0E86080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111</w:t>
            </w:r>
          </w:p>
        </w:tc>
      </w:tr>
      <w:tr w:rsidR="005720E2" w:rsidRPr="00DD1753" w14:paraId="288584E7" w14:textId="77777777" w:rsidTr="007D1758">
        <w:tc>
          <w:tcPr>
            <w:tcW w:w="2415" w:type="dxa"/>
            <w:shd w:val="clear" w:color="auto" w:fill="auto"/>
            <w:vAlign w:val="center"/>
          </w:tcPr>
          <w:p w14:paraId="755D188F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0F842901" w14:textId="0CF8AE7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C25BE8A" w14:textId="7C14E9F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F0B904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9AB771E" w14:textId="72B81A93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298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205ACF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ECA3FB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FFC7A8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63F43A7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B74E43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64EAA7" w14:textId="661DA9BB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8AD12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5720E2" w:rsidRPr="00DD1753" w14:paraId="3488A04D" w14:textId="77777777" w:rsidTr="007D1758">
        <w:tc>
          <w:tcPr>
            <w:tcW w:w="2415" w:type="dxa"/>
            <w:shd w:val="clear" w:color="auto" w:fill="auto"/>
            <w:vAlign w:val="center"/>
          </w:tcPr>
          <w:p w14:paraId="25486850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8918" w14:textId="29C78D7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205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446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65B39" w14:textId="7440FA6B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67D0F" w14:textId="09F854AF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8A34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E9BB" w14:textId="1650468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172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118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5ABC" w14:textId="209C42B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151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550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FDA28" w14:textId="0B6CDAAA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0EDC0" w14:textId="2092155F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DA196" w14:textId="0F5D7566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125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948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CD23B" w14:textId="7655FD7F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9F9FF" w14:textId="69229F2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46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170</w:t>
            </w:r>
          </w:p>
        </w:tc>
      </w:tr>
    </w:tbl>
    <w:p w14:paraId="35890BEA" w14:textId="0E64FFE2" w:rsidR="009B6117" w:rsidRPr="00DD1753" w:rsidRDefault="009B6117" w:rsidP="009B611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ค่าเสื่อมราคาสำหรับปีสิ้นสุดวันที่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 พ.ศ.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273F84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จำนวน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23</w:t>
      </w:r>
      <w:r w:rsidR="005720E2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และ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</w:t>
      </w:r>
      <w:r w:rsidR="00750E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40</w:t>
      </w:r>
      <w:r w:rsidR="005720E2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ตามลำดับ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273F84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ซึ่ง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76</w:t>
      </w:r>
      <w:r w:rsidR="00750E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460CBD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80</w:t>
      </w:r>
      <w:r w:rsidR="005720E2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5C2CB9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ตามลำดับ ได้รวมอยู่ในค่าใช้จ่ายในการรับประกันภัยอื่นแล้ว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45D85" w:rsidRPr="00DD175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และ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05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และ </w:t>
      </w:r>
      <w:r w:rsidR="00145D85" w:rsidRPr="00DD175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ไม่มี </w:t>
      </w:r>
      <w:r w:rsidR="00145D85"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ตามลำดับ ได้รวมอยู่ในค่าสินไหมทดแทน</w:t>
      </w:r>
    </w:p>
    <w:p w14:paraId="616E35BD" w14:textId="77777777" w:rsidR="005720E2" w:rsidRPr="00DD1753" w:rsidRDefault="005720E2" w:rsidP="009B6117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tbl>
      <w:tblPr>
        <w:tblStyle w:val="TableGrid"/>
        <w:tblW w:w="147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9B6117" w:rsidRPr="00DD1753" w14:paraId="6BF693CD" w14:textId="77777777" w:rsidTr="00010C67">
        <w:tc>
          <w:tcPr>
            <w:tcW w:w="3027" w:type="dxa"/>
          </w:tcPr>
          <w:p w14:paraId="1B4FF446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vAlign w:val="bottom"/>
          </w:tcPr>
          <w:p w14:paraId="655AEB02" w14:textId="77777777" w:rsidR="009B6117" w:rsidRPr="00DD175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B6117" w:rsidRPr="00DD1753" w14:paraId="1E690A3B" w14:textId="77777777" w:rsidTr="00010C67">
        <w:tc>
          <w:tcPr>
            <w:tcW w:w="3027" w:type="dxa"/>
          </w:tcPr>
          <w:p w14:paraId="6D9104C6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0FF2" w14:textId="77777777" w:rsidR="009B6117" w:rsidRPr="00DD175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7DA608" w14:textId="77777777" w:rsidR="009B6117" w:rsidRPr="00DD175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2576921" w14:textId="77777777" w:rsidR="009B6117" w:rsidRPr="00DD1753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9B6117" w:rsidRPr="00DD1753" w14:paraId="4103A5C9" w14:textId="77777777" w:rsidTr="00010C67">
        <w:tc>
          <w:tcPr>
            <w:tcW w:w="3027" w:type="dxa"/>
          </w:tcPr>
          <w:p w14:paraId="3EBA3AFF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62002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3B69843" w14:textId="19A3A8AA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EFC0A45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22E14C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29C720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4C8D809" w14:textId="3894B0D7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</w:tcPr>
          <w:p w14:paraId="5814C110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F3F7408" w14:textId="04FA54DB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0531BFE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7F65A4E1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vAlign w:val="bottom"/>
          </w:tcPr>
          <w:p w14:paraId="7973421F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5BC9F2A" w14:textId="2D2EF950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4032EA7F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5AD49D" w14:textId="70293335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439B7A01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EA452A7" w14:textId="0F3D0AC9" w:rsidR="009B6117" w:rsidRPr="00DD1753" w:rsidRDefault="00A35742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DD1753" w14:paraId="503665BF" w14:textId="77777777" w:rsidTr="00010C67">
        <w:tc>
          <w:tcPr>
            <w:tcW w:w="3027" w:type="dxa"/>
          </w:tcPr>
          <w:p w14:paraId="43FBF70C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4157D5" w14:textId="01C50C48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991" w:type="dxa"/>
            <w:vAlign w:val="bottom"/>
          </w:tcPr>
          <w:p w14:paraId="49D3635D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4D97D095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5429D040" w14:textId="3DA07220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69" w:type="dxa"/>
            <w:vAlign w:val="bottom"/>
          </w:tcPr>
          <w:p w14:paraId="63270535" w14:textId="7417DAAD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0" w:type="dxa"/>
            <w:vAlign w:val="bottom"/>
          </w:tcPr>
          <w:p w14:paraId="6AFFB9E9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vAlign w:val="bottom"/>
          </w:tcPr>
          <w:p w14:paraId="6F8C22E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vAlign w:val="bottom"/>
          </w:tcPr>
          <w:p w14:paraId="6E247433" w14:textId="25F09FC9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vAlign w:val="bottom"/>
          </w:tcPr>
          <w:p w14:paraId="078AB8D9" w14:textId="6743829F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6FE21B18" w14:textId="574CF4FF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2565</w:t>
            </w:r>
          </w:p>
        </w:tc>
      </w:tr>
      <w:tr w:rsidR="009B6117" w:rsidRPr="00DD1753" w14:paraId="5C7EE2FA" w14:textId="77777777" w:rsidTr="00010C67">
        <w:tc>
          <w:tcPr>
            <w:tcW w:w="3027" w:type="dxa"/>
          </w:tcPr>
          <w:p w14:paraId="51EA3E4E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652216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CD9611D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A6F5513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1F94F0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2A1AFA0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DB7174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09C514C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E7A8A7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DD28E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C35AC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B6117" w:rsidRPr="00DD1753" w14:paraId="55AEEC62" w14:textId="77777777" w:rsidTr="00010C67">
        <w:tc>
          <w:tcPr>
            <w:tcW w:w="3027" w:type="dxa"/>
          </w:tcPr>
          <w:p w14:paraId="0AD68ABB" w14:textId="77777777" w:rsidR="009B6117" w:rsidRPr="00DD1753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394EFB7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FAFAFA"/>
          </w:tcPr>
          <w:p w14:paraId="63BD19C4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AFAFA"/>
          </w:tcPr>
          <w:p w14:paraId="68926FAF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4D3739A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F06AB6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DEB04D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4C262F5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F3A22D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0A19CAB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0443EF" w14:textId="77777777" w:rsidR="009B6117" w:rsidRPr="00DD1753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</w:tr>
      <w:tr w:rsidR="007146F8" w:rsidRPr="00DD1753" w14:paraId="2BAB9577" w14:textId="77777777" w:rsidTr="00010C67">
        <w:tc>
          <w:tcPr>
            <w:tcW w:w="3027" w:type="dxa"/>
            <w:vAlign w:val="center"/>
          </w:tcPr>
          <w:p w14:paraId="32AF4D29" w14:textId="77777777" w:rsidR="007146F8" w:rsidRPr="00DD1753" w:rsidRDefault="007146F8" w:rsidP="007146F8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FAFAFA"/>
          </w:tcPr>
          <w:p w14:paraId="0A2FFB69" w14:textId="7B4A7F14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FAFAFA"/>
          </w:tcPr>
          <w:p w14:paraId="6DCC92A1" w14:textId="2F69A4C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5C222020" w14:textId="02E29932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4374C5C" w14:textId="5FD7F271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FAFAFA"/>
          </w:tcPr>
          <w:p w14:paraId="78792C00" w14:textId="27276D2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9A003F" w14:textId="2E941F81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3E0861A7" w14:textId="03896EA2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972BAB" w14:textId="4A65FD5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C731D74" w14:textId="20E6F876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FAFAFA"/>
          </w:tcPr>
          <w:p w14:paraId="473DDF48" w14:textId="5E7021FA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7146F8" w:rsidRPr="00DD1753" w14:paraId="54BA94FD" w14:textId="77777777" w:rsidTr="00010C67">
        <w:tc>
          <w:tcPr>
            <w:tcW w:w="3027" w:type="dxa"/>
            <w:vAlign w:val="center"/>
          </w:tcPr>
          <w:p w14:paraId="7091B491" w14:textId="77777777" w:rsidR="007146F8" w:rsidRPr="00DD1753" w:rsidRDefault="007146F8" w:rsidP="007146F8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FAFAFA"/>
          </w:tcPr>
          <w:p w14:paraId="20C923AD" w14:textId="4B531C56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FAFAFA"/>
          </w:tcPr>
          <w:p w14:paraId="5F6A6735" w14:textId="68D43BC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10064169" w14:textId="31071086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B0814DC" w14:textId="7BF2241B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FAFAFA"/>
          </w:tcPr>
          <w:p w14:paraId="60153335" w14:textId="787F69A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85A58B0" w14:textId="36CA5B5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D092903" w14:textId="0C1E58FF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3772018" w14:textId="029B8E7F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C1727EA" w14:textId="6F6D5F3C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F6304C3" w14:textId="51EB6D38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7146F8" w:rsidRPr="00DD1753" w14:paraId="052A2D86" w14:textId="77777777" w:rsidTr="00010C67">
        <w:tc>
          <w:tcPr>
            <w:tcW w:w="3027" w:type="dxa"/>
            <w:vAlign w:val="center"/>
          </w:tcPr>
          <w:p w14:paraId="14F29A2F" w14:textId="77777777" w:rsidR="007146F8" w:rsidRPr="00DD1753" w:rsidRDefault="007146F8" w:rsidP="007146F8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FAFAFA"/>
          </w:tcPr>
          <w:p w14:paraId="3A11C29C" w14:textId="05F2AD2F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FAFAFA"/>
          </w:tcPr>
          <w:p w14:paraId="5663A3BA" w14:textId="09A56891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478CF43B" w14:textId="29A93F12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582573A" w14:textId="49F8348C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FAFAFA"/>
          </w:tcPr>
          <w:p w14:paraId="7458ECBC" w14:textId="19CCC119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27EEFFF" w14:textId="57680A7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FAFAFA"/>
          </w:tcPr>
          <w:p w14:paraId="2AC9BB51" w14:textId="4D67527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823D650" w14:textId="4FF70834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1E18445" w14:textId="4FC9D0E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39C104D" w14:textId="0C5F829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7146F8" w:rsidRPr="00DD1753" w14:paraId="4B6F1C74" w14:textId="77777777" w:rsidTr="00010C67">
        <w:tc>
          <w:tcPr>
            <w:tcW w:w="3027" w:type="dxa"/>
            <w:vAlign w:val="center"/>
          </w:tcPr>
          <w:p w14:paraId="3E210F19" w14:textId="77777777" w:rsidR="007146F8" w:rsidRPr="00DD1753" w:rsidRDefault="007146F8" w:rsidP="007146F8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D0C60" w14:textId="04EECEC0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06DA1" w14:textId="33510975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AA085" w14:textId="46E48CE5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B86D" w14:textId="7F8D02EE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C0A96" w14:textId="2DE9FCDF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EDFED" w14:textId="0C365F04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17337" w14:textId="338C5C4A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094D" w14:textId="60337D2D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795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7C6C9" w14:textId="2880FFB9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1D181" w14:textId="5D540160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</w:t>
            </w:r>
          </w:p>
        </w:tc>
      </w:tr>
      <w:tr w:rsidR="007146F8" w:rsidRPr="00DD1753" w14:paraId="2657F4BA" w14:textId="77777777" w:rsidTr="00010C67">
        <w:tc>
          <w:tcPr>
            <w:tcW w:w="3027" w:type="dxa"/>
            <w:vAlign w:val="center"/>
          </w:tcPr>
          <w:p w14:paraId="00A358C6" w14:textId="77777777" w:rsidR="007146F8" w:rsidRPr="00DD1753" w:rsidRDefault="007146F8" w:rsidP="007146F8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1541D" w14:textId="0E28EF45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48826" w14:textId="7DB89DC4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F7CDD7" w14:textId="2E896423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0A3DD" w14:textId="054DF247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B138E" w14:textId="72F0231F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9DFE4" w14:textId="5D8F80E4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EF53D" w14:textId="754D0FF9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52DC9C" w14:textId="5881DCEF" w:rsidR="007146F8" w:rsidRPr="00DD1753" w:rsidRDefault="007146F8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61009" w14:textId="473DB225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1F670" w14:textId="368308A8" w:rsidR="007146F8" w:rsidRPr="00DD1753" w:rsidRDefault="00A35742" w:rsidP="007146F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7146F8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627</w:t>
            </w:r>
          </w:p>
        </w:tc>
      </w:tr>
    </w:tbl>
    <w:p w14:paraId="1754510D" w14:textId="77777777" w:rsidR="009B6117" w:rsidRPr="00DD1753" w:rsidRDefault="009B6117" w:rsidP="009B6117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10"/>
          <w:szCs w:val="10"/>
        </w:rPr>
      </w:pPr>
    </w:p>
    <w:tbl>
      <w:tblPr>
        <w:tblStyle w:val="TableGrid"/>
        <w:tblW w:w="1477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5720E2" w:rsidRPr="00DD1753" w14:paraId="0BC521F6" w14:textId="77777777" w:rsidTr="00CC6609">
        <w:tc>
          <w:tcPr>
            <w:tcW w:w="3027" w:type="dxa"/>
          </w:tcPr>
          <w:p w14:paraId="168E3515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vAlign w:val="bottom"/>
          </w:tcPr>
          <w:p w14:paraId="6897347A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720E2" w:rsidRPr="00DD1753" w14:paraId="7859BB40" w14:textId="77777777" w:rsidTr="00E818ED">
        <w:tc>
          <w:tcPr>
            <w:tcW w:w="3027" w:type="dxa"/>
          </w:tcPr>
          <w:p w14:paraId="24B49497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51D80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99DA1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0F311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ที่ดิน อาคารและอุปกรณ์สุทธิ</w:t>
            </w:r>
          </w:p>
        </w:tc>
      </w:tr>
      <w:tr w:rsidR="005720E2" w:rsidRPr="00DD1753" w14:paraId="3D03D315" w14:textId="77777777" w:rsidTr="00E818ED">
        <w:tc>
          <w:tcPr>
            <w:tcW w:w="3027" w:type="dxa"/>
          </w:tcPr>
          <w:p w14:paraId="25716B8E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7F03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084333" w14:textId="28958A17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7031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DBA0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5AAD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F985C04" w14:textId="47DFE5C8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</w:tcPr>
          <w:p w14:paraId="030ED1B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6A90C953" w14:textId="0FD0404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85F8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C6925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9FA7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396FCD" w14:textId="6AF80DD5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318D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A5DA6D5" w14:textId="566966B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D61D5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2302B8E" w14:textId="73EE99B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5720E2" w:rsidRPr="00DD1753" w14:paraId="321EFDF0" w14:textId="77777777" w:rsidTr="00E818ED">
        <w:tc>
          <w:tcPr>
            <w:tcW w:w="3027" w:type="dxa"/>
          </w:tcPr>
          <w:p w14:paraId="56C5A711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71A3A" w14:textId="15D6A3EB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0A6283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61BDA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5197C" w14:textId="515C516F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9FB33E" w14:textId="4F06701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AC1B7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A6FBE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99113" w14:textId="2D77D56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F516E" w14:textId="3D56B9FA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43C666" w14:textId="2A867B3E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  <w:t>2564</w:t>
            </w:r>
          </w:p>
        </w:tc>
      </w:tr>
      <w:tr w:rsidR="005720E2" w:rsidRPr="00DD1753" w14:paraId="60F32B4A" w14:textId="77777777" w:rsidTr="00E818ED">
        <w:tc>
          <w:tcPr>
            <w:tcW w:w="3027" w:type="dxa"/>
          </w:tcPr>
          <w:p w14:paraId="6A00B395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63B5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F34C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8644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CA5D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2974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2296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C221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06D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4B690E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226B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20E2" w:rsidRPr="00DD1753" w14:paraId="38FE0F22" w14:textId="77777777" w:rsidTr="00E818ED">
        <w:tc>
          <w:tcPr>
            <w:tcW w:w="3027" w:type="dxa"/>
          </w:tcPr>
          <w:p w14:paraId="6BD0B1A9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3CA34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1515AA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59105DF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F097E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00153D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FA126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DA1F01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83511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0CA601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D5BE9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6"/>
                <w:szCs w:val="6"/>
                <w:lang w:val="en-GB"/>
              </w:rPr>
            </w:pPr>
          </w:p>
        </w:tc>
      </w:tr>
      <w:tr w:rsidR="005720E2" w:rsidRPr="00DD1753" w14:paraId="6B1410BF" w14:textId="77777777" w:rsidTr="00E818ED">
        <w:tc>
          <w:tcPr>
            <w:tcW w:w="3027" w:type="dxa"/>
            <w:vAlign w:val="center"/>
          </w:tcPr>
          <w:p w14:paraId="0597687E" w14:textId="77777777" w:rsidR="005720E2" w:rsidRPr="00DD1753" w:rsidRDefault="005720E2" w:rsidP="00CC6609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14:paraId="1C9054C9" w14:textId="28C757CB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auto"/>
          </w:tcPr>
          <w:p w14:paraId="6811608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7DB1467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E9A6F1" w14:textId="7AD85A33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auto"/>
          </w:tcPr>
          <w:p w14:paraId="62B61F5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DCA0B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4E0DBBE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EF8F9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465B1C3" w14:textId="57A45D5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6C614800" w14:textId="62DCF99C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5720E2" w:rsidRPr="00DD1753" w14:paraId="3AB2D694" w14:textId="77777777" w:rsidTr="00E818ED">
        <w:tc>
          <w:tcPr>
            <w:tcW w:w="3027" w:type="dxa"/>
            <w:vAlign w:val="center"/>
          </w:tcPr>
          <w:p w14:paraId="7BD36D30" w14:textId="77777777" w:rsidR="005720E2" w:rsidRPr="00DD1753" w:rsidRDefault="005720E2" w:rsidP="00CC6609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7910C9BD" w14:textId="161ED9D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auto"/>
          </w:tcPr>
          <w:p w14:paraId="141848E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02B0A4E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B2D822" w14:textId="1142A08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auto"/>
          </w:tcPr>
          <w:p w14:paraId="611A5C41" w14:textId="27343BFB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B521A8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27D0A2F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094D48" w14:textId="0C0C01FB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1E66B5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AFEA0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5720E2" w:rsidRPr="00DD1753" w14:paraId="53CBCFB8" w14:textId="77777777" w:rsidTr="00E818ED">
        <w:tc>
          <w:tcPr>
            <w:tcW w:w="3027" w:type="dxa"/>
            <w:vAlign w:val="center"/>
          </w:tcPr>
          <w:p w14:paraId="79DECE25" w14:textId="77777777" w:rsidR="005720E2" w:rsidRPr="00DD1753" w:rsidRDefault="005720E2" w:rsidP="00CC6609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auto"/>
          </w:tcPr>
          <w:p w14:paraId="73974E3C" w14:textId="66D1B15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auto"/>
          </w:tcPr>
          <w:p w14:paraId="0EA14A1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5CA4E6D1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37C72D" w14:textId="0D142418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auto"/>
          </w:tcPr>
          <w:p w14:paraId="1FE0EEBA" w14:textId="5B2D8A04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333263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2C4D10B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876AC4" w14:textId="1A9345B4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D17A7B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89C80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5720E2" w:rsidRPr="00DD1753" w14:paraId="27FD9C84" w14:textId="77777777" w:rsidTr="00E818ED">
        <w:tc>
          <w:tcPr>
            <w:tcW w:w="3027" w:type="dxa"/>
            <w:vAlign w:val="center"/>
          </w:tcPr>
          <w:p w14:paraId="4CECA680" w14:textId="77777777" w:rsidR="005720E2" w:rsidRPr="00DD1753" w:rsidRDefault="005720E2" w:rsidP="00CC6609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C627B" w14:textId="356DA74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AC45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947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EA426" w14:textId="78AE639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1681" w14:textId="77AFF70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1E65" w14:textId="21BBF70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BFC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8916" w14:textId="63C6C4B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EE464" w14:textId="71975DF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C8A2C" w14:textId="31D76D6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</w:t>
            </w:r>
          </w:p>
        </w:tc>
      </w:tr>
      <w:tr w:rsidR="005720E2" w:rsidRPr="00DD1753" w14:paraId="0B8A1C68" w14:textId="77777777" w:rsidTr="00E818ED">
        <w:tc>
          <w:tcPr>
            <w:tcW w:w="3027" w:type="dxa"/>
            <w:vAlign w:val="center"/>
          </w:tcPr>
          <w:p w14:paraId="476A4852" w14:textId="77777777" w:rsidR="005720E2" w:rsidRPr="00DD1753" w:rsidRDefault="005720E2" w:rsidP="00CC6609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5FDC" w14:textId="3DD8358D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B4E3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579C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D1490" w14:textId="3B273C8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AD9B7" w14:textId="46ABB3BE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684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F0FA2" w14:textId="7BAE3E6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77EA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20351" w14:textId="69A395D3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5F4A6" w14:textId="28D62C8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73CF3" w14:textId="16217B57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649</w:t>
            </w:r>
          </w:p>
        </w:tc>
      </w:tr>
    </w:tbl>
    <w:p w14:paraId="4E7D4BAF" w14:textId="77777777" w:rsidR="00575DBF" w:rsidRPr="00DD1753" w:rsidRDefault="00575DBF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0E2B24" w14:textId="10880C76" w:rsidR="00547083" w:rsidRPr="00DD1753" w:rsidRDefault="00547083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sectPr w:rsidR="00547083" w:rsidRPr="00DD1753" w:rsidSect="00983D8F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ค่าเสื่อมราคาสำหรับปีสิ้นสุดวันที่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02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บริษัทได้รวมอยู่ในค่าใช้จ่ายในการดำเนินงานแล้ว (พ.ศ.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02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</w:t>
      </w: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C607A" w:rsidRPr="00DD1753" w14:paraId="4EF299C7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5D8B957C" w14:textId="13BFB205" w:rsidR="009C607A" w:rsidRPr="00DD1753" w:rsidRDefault="009C607A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สินทรัพย์สิทธิการใช้สุทธิ</w:t>
            </w:r>
          </w:p>
        </w:tc>
      </w:tr>
    </w:tbl>
    <w:p w14:paraId="10C7D6E4" w14:textId="49A1CE9B" w:rsidR="009C607A" w:rsidRPr="00DD1753" w:rsidRDefault="009C607A" w:rsidP="009C607A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3463BFB4" w14:textId="155A0BAC" w:rsidR="0032100E" w:rsidRPr="00DD1753" w:rsidRDefault="00E00C31" w:rsidP="009C607A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พ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และ พ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30937F6" w14:textId="71BE2EBC" w:rsidR="00E00C31" w:rsidRPr="00DD1753" w:rsidRDefault="00E00C31" w:rsidP="00E00C31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tbl>
      <w:tblPr>
        <w:tblW w:w="5049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561"/>
        <w:gridCol w:w="1027"/>
        <w:gridCol w:w="1014"/>
        <w:gridCol w:w="1014"/>
        <w:gridCol w:w="1014"/>
        <w:gridCol w:w="1041"/>
        <w:gridCol w:w="985"/>
        <w:gridCol w:w="1014"/>
        <w:gridCol w:w="1014"/>
        <w:gridCol w:w="1014"/>
        <w:gridCol w:w="1014"/>
        <w:gridCol w:w="1047"/>
        <w:gridCol w:w="979"/>
        <w:gridCol w:w="1006"/>
      </w:tblGrid>
      <w:tr w:rsidR="0032100E" w:rsidRPr="00DD1753" w14:paraId="028860E7" w14:textId="77777777" w:rsidTr="0032100E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C2876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471" w:type="pct"/>
            <w:gridSpan w:val="13"/>
            <w:tcBorders>
              <w:bottom w:val="single" w:sz="4" w:space="0" w:color="auto"/>
            </w:tcBorders>
          </w:tcPr>
          <w:p w14:paraId="5F9F6F94" w14:textId="657078DC" w:rsidR="0032100E" w:rsidRPr="00DD1753" w:rsidRDefault="0032100E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</w:p>
        </w:tc>
      </w:tr>
      <w:tr w:rsidR="0032100E" w:rsidRPr="00DD1753" w14:paraId="5F0BAF21" w14:textId="77777777" w:rsidTr="0032100E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9B3A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3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A1CC59" w14:textId="77777777" w:rsidR="0032100E" w:rsidRPr="00DD1753" w:rsidRDefault="0032100E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6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42948BA" w14:textId="77777777" w:rsidR="0032100E" w:rsidRPr="00DD1753" w:rsidRDefault="0032100E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AD074" w14:textId="34DCB594" w:rsidR="0032100E" w:rsidRPr="00DD1753" w:rsidRDefault="0032100E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2100E" w:rsidRPr="00DD1753" w14:paraId="63684542" w14:textId="77777777" w:rsidTr="0032100E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86A6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shd w:val="clear" w:color="auto" w:fill="FFFFFF"/>
            <w:vAlign w:val="bottom"/>
          </w:tcPr>
          <w:p w14:paraId="1F7392A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C249C71" w14:textId="41513183" w:rsidR="0032100E" w:rsidRPr="00DD1753" w:rsidRDefault="00A35742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32100E"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03928AEC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83A7B" w14:textId="04680B00" w:rsidR="0032100E" w:rsidRPr="00DD1753" w:rsidRDefault="00A16DDC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843BF" w14:textId="47774A8F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</w:tcPr>
          <w:p w14:paraId="32B4F14F" w14:textId="629A354B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24EBBFAB" w14:textId="504F2EC3" w:rsidR="0032100E" w:rsidRPr="00DD1753" w:rsidRDefault="00A35742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2100E"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2100E" w:rsidRPr="00DD175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AA887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324CF54" w14:textId="3E7BED45" w:rsidR="0032100E" w:rsidRPr="00DD1753" w:rsidRDefault="00A35742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32100E"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36327294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25FEC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0106CE82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7D2D08AC" w14:textId="0AB3A898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สิทธิการใช้</w:t>
            </w: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5FBC0EEE" w14:textId="77777777" w:rsidR="0032100E" w:rsidRPr="00DD1753" w:rsidRDefault="0032100E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3B29836" w14:textId="1072A7E6" w:rsidR="0032100E" w:rsidRPr="00DD1753" w:rsidRDefault="00A35742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2100E"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2100E" w:rsidRPr="00DD175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35861A06" w14:textId="10336B83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119D0" w14:textId="2569B0FE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32100E" w:rsidRPr="00DD1753" w14:paraId="02990342" w14:textId="77777777" w:rsidTr="0032100E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E931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shd w:val="clear" w:color="auto" w:fill="FFFFFF"/>
            <w:vAlign w:val="bottom"/>
          </w:tcPr>
          <w:p w14:paraId="593FCC13" w14:textId="230CCEDB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4D57B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ED50F" w14:textId="41083A4E" w:rsidR="0032100E" w:rsidRPr="00DD1753" w:rsidRDefault="00A16DDC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06037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</w:tcPr>
          <w:p w14:paraId="0CB7E790" w14:textId="6CA65E52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B4107" w14:textId="752D7866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687C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726B4" w14:textId="4EA9E012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ค่าตั</w:t>
            </w:r>
            <w:r w:rsidRPr="00DD1753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ด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center"/>
          </w:tcPr>
          <w:p w14:paraId="7C249011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vAlign w:val="bottom"/>
          </w:tcPr>
          <w:p w14:paraId="21B7E3B9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55" w:type="pct"/>
            <w:tcBorders>
              <w:top w:val="nil"/>
              <w:left w:val="nil"/>
              <w:right w:val="nil"/>
            </w:tcBorders>
            <w:vAlign w:val="bottom"/>
          </w:tcPr>
          <w:p w14:paraId="26A7FA50" w14:textId="3FA42823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332" w:type="pct"/>
            <w:tcBorders>
              <w:top w:val="nil"/>
              <w:left w:val="nil"/>
              <w:right w:val="nil"/>
            </w:tcBorders>
            <w:vAlign w:val="bottom"/>
          </w:tcPr>
          <w:p w14:paraId="153A9B31" w14:textId="22233416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06F43" w14:textId="6AC9D67B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32100E" w:rsidRPr="00DD1753" w14:paraId="3C2E905A" w14:textId="77777777" w:rsidTr="0032100E">
        <w:trPr>
          <w:trHeight w:val="19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B01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932FC4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C39FC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952D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BB0DD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CEF4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C10C1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B72BC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D9719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A7D3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26671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0F78F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0230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ED21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rtl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32100E" w:rsidRPr="00DD1753" w14:paraId="32AAB4A4" w14:textId="77777777" w:rsidTr="0032100E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97EC" w14:textId="77777777" w:rsidR="0032100E" w:rsidRPr="00DD1753" w:rsidRDefault="0032100E" w:rsidP="0032100E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2520A8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2CAC4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096CE4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3165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9C9ADD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EDDDE9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71460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8593E6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79D1F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37B70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354FA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FB3C3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C041D7" w14:textId="77777777" w:rsidR="0032100E" w:rsidRPr="00DD1753" w:rsidRDefault="0032100E" w:rsidP="00F420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21C03" w:rsidRPr="00DD1753" w14:paraId="0D2CF755" w14:textId="77777777" w:rsidTr="00CF0DF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C1C2" w14:textId="77777777" w:rsidR="00221C03" w:rsidRPr="00DD1753" w:rsidRDefault="00221C03" w:rsidP="00221C03">
            <w:pPr>
              <w:ind w:left="30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E760293" w14:textId="2395C789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239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027</w:t>
            </w:r>
          </w:p>
        </w:tc>
        <w:tc>
          <w:tcPr>
            <w:tcW w:w="344" w:type="pct"/>
            <w:shd w:val="clear" w:color="auto" w:fill="FAFAFA"/>
            <w:vAlign w:val="bottom"/>
          </w:tcPr>
          <w:p w14:paraId="304D85BD" w14:textId="77F24CA3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63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308</w:t>
            </w:r>
          </w:p>
        </w:tc>
        <w:tc>
          <w:tcPr>
            <w:tcW w:w="344" w:type="pct"/>
            <w:shd w:val="clear" w:color="auto" w:fill="FAFAFA"/>
            <w:noWrap/>
            <w:vAlign w:val="bottom"/>
          </w:tcPr>
          <w:p w14:paraId="29107050" w14:textId="34E038EF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9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907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 xml:space="preserve">) </w:t>
            </w:r>
          </w:p>
        </w:tc>
        <w:tc>
          <w:tcPr>
            <w:tcW w:w="344" w:type="pct"/>
            <w:shd w:val="clear" w:color="auto" w:fill="FAFAFA"/>
            <w:vAlign w:val="bottom"/>
          </w:tcPr>
          <w:p w14:paraId="76B17FEE" w14:textId="174AB2B8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43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53" w:type="pct"/>
            <w:shd w:val="clear" w:color="auto" w:fill="FAFAFA"/>
            <w:noWrap/>
            <w:vAlign w:val="bottom"/>
          </w:tcPr>
          <w:p w14:paraId="1285C99F" w14:textId="5B645942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289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991</w:t>
            </w:r>
          </w:p>
        </w:tc>
        <w:tc>
          <w:tcPr>
            <w:tcW w:w="33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1948B7D" w14:textId="45B699DE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215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shd w:val="clear" w:color="auto" w:fill="FAFAFA"/>
            <w:vAlign w:val="bottom"/>
          </w:tcPr>
          <w:p w14:paraId="2AB81320" w14:textId="1029D70B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17</w:t>
            </w: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39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</w:t>
            </w: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44" w:type="pct"/>
            <w:shd w:val="clear" w:color="auto" w:fill="FAFAFA"/>
            <w:noWrap/>
            <w:vAlign w:val="bottom"/>
          </w:tcPr>
          <w:p w14:paraId="72C28EDC" w14:textId="0787E137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45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168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shd w:val="clear" w:color="auto" w:fill="FAFAFA"/>
          </w:tcPr>
          <w:p w14:paraId="2CEF7EC4" w14:textId="47A99FEE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11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150</w:t>
            </w:r>
          </w:p>
        </w:tc>
        <w:tc>
          <w:tcPr>
            <w:tcW w:w="344" w:type="pct"/>
            <w:shd w:val="clear" w:color="auto" w:fill="FAFAFA"/>
            <w:vAlign w:val="bottom"/>
          </w:tcPr>
          <w:p w14:paraId="7ADEEDF5" w14:textId="27DC49B6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387</w:t>
            </w:r>
          </w:p>
        </w:tc>
        <w:tc>
          <w:tcPr>
            <w:tcW w:w="355" w:type="pct"/>
            <w:shd w:val="clear" w:color="auto" w:fill="FAFAFA"/>
            <w:noWrap/>
            <w:vAlign w:val="bottom"/>
          </w:tcPr>
          <w:p w14:paraId="555BB827" w14:textId="1AC167B1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113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244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32" w:type="pct"/>
            <w:shd w:val="clear" w:color="auto" w:fill="FAFAFA"/>
            <w:vAlign w:val="center"/>
          </w:tcPr>
          <w:p w14:paraId="3AB49C97" w14:textId="5005CD07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173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812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DE82053" w14:textId="647BB7F1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176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747</w:t>
            </w:r>
          </w:p>
        </w:tc>
      </w:tr>
      <w:tr w:rsidR="00221C03" w:rsidRPr="00DD1753" w14:paraId="7B53148D" w14:textId="77777777" w:rsidTr="00CF0DF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2FEE" w14:textId="77777777" w:rsidR="00221C03" w:rsidRPr="00DD1753" w:rsidRDefault="00221C03" w:rsidP="00221C03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E506BD8" w14:textId="4D6AF3CE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21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652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601A7" w14:textId="17ADF767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BA48C0" w14:textId="4E4A4F8B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333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5A27F" w14:textId="71069021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0B7DD8C" w14:textId="0D2602E2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18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319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8BAFDA1" w14:textId="071D5D5D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067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0E50E" w14:textId="102CD67B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8007B7" w14:textId="7CE24E4B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663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</w:tcPr>
          <w:p w14:paraId="2DB4CD76" w14:textId="1A941829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333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AFF16" w14:textId="404EC1BB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E58B2F4" w14:textId="46D0C853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5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397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60AD1" w14:textId="37E9A471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16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585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69B50A" w14:textId="279CE82A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12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922</w:t>
            </w:r>
          </w:p>
        </w:tc>
      </w:tr>
      <w:tr w:rsidR="00221C03" w:rsidRPr="00DD1753" w14:paraId="7D5D61D7" w14:textId="77777777" w:rsidTr="00CF0DFB">
        <w:trPr>
          <w:trHeight w:val="55"/>
        </w:trPr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4FD9" w14:textId="77777777" w:rsidR="00221C03" w:rsidRPr="00DD1753" w:rsidRDefault="00221C03" w:rsidP="00221C03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A2BFD98" w14:textId="519E4E05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260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679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C67D1" w14:textId="1F9B5AFF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63</w:t>
            </w:r>
            <w:r w:rsidR="00221C03"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308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178E3A" w14:textId="3836AE12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240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7FD9E" w14:textId="011F91C6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437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89793A" w14:textId="35BA5F0F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308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8FC9663" w14:textId="54600476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70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282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23897" w14:textId="1DBE8E66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17</w:t>
            </w: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lang w:val="en-GB"/>
              </w:rPr>
              <w:t>39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</w:t>
            </w:r>
            <w:r w:rsidRPr="00DD1753">
              <w:rPr>
                <w:rFonts w:ascii="Browallia New" w:eastAsia="BrowalliaUPC" w:hAnsi="Browallia New" w:cs="Browallia New" w:hint="cs"/>
                <w:spacing w:val="-2"/>
                <w:kern w:val="28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4E1F6E2" w14:textId="7941BC5D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48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831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</w:tcPr>
          <w:p w14:paraId="7BC92A05" w14:textId="75149CB0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14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483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DED90" w14:textId="567F4F7B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387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6F8EF3" w14:textId="72FD2F45" w:rsidR="00221C03" w:rsidRPr="00DD1753" w:rsidRDefault="00221C03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 xml:space="preserve"> 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118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641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CBA777" w14:textId="50DD8CFE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190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397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E459FF" w14:textId="02932780" w:rsidR="00221C03" w:rsidRPr="00DD1753" w:rsidRDefault="00A35742" w:rsidP="00221C03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189</w:t>
            </w:r>
            <w:r w:rsidR="00221C03" w:rsidRPr="00DD1753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 w:bidi="ar-SA"/>
              </w:rPr>
              <w:t>669</w:t>
            </w:r>
          </w:p>
        </w:tc>
      </w:tr>
    </w:tbl>
    <w:p w14:paraId="690E8F61" w14:textId="47A32E60" w:rsidR="00E00C31" w:rsidRPr="00DD1753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318"/>
        <w:gridCol w:w="1318"/>
        <w:gridCol w:w="1318"/>
        <w:gridCol w:w="1319"/>
        <w:gridCol w:w="1318"/>
        <w:gridCol w:w="1318"/>
        <w:gridCol w:w="1319"/>
        <w:gridCol w:w="1318"/>
        <w:gridCol w:w="1318"/>
        <w:gridCol w:w="1319"/>
      </w:tblGrid>
      <w:tr w:rsidR="005720E2" w:rsidRPr="00DD1753" w14:paraId="4B3BB327" w14:textId="77777777" w:rsidTr="00C76EF0">
        <w:tc>
          <w:tcPr>
            <w:tcW w:w="1565" w:type="dxa"/>
          </w:tcPr>
          <w:p w14:paraId="2EF992DA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3" w:type="dxa"/>
            <w:gridSpan w:val="10"/>
            <w:tcBorders>
              <w:bottom w:val="single" w:sz="4" w:space="0" w:color="auto"/>
            </w:tcBorders>
            <w:vAlign w:val="bottom"/>
          </w:tcPr>
          <w:p w14:paraId="378382BF" w14:textId="77777777" w:rsidR="005720E2" w:rsidRPr="00C76EF0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5720E2" w:rsidRPr="00DD1753" w14:paraId="1E4536CC" w14:textId="77777777" w:rsidTr="00C76EF0">
        <w:tc>
          <w:tcPr>
            <w:tcW w:w="1565" w:type="dxa"/>
          </w:tcPr>
          <w:p w14:paraId="4C54A9DF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52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5AD85" w14:textId="77777777" w:rsidR="005720E2" w:rsidRPr="00C76EF0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ราคาทุน</w:t>
            </w:r>
          </w:p>
        </w:tc>
        <w:tc>
          <w:tcPr>
            <w:tcW w:w="5273" w:type="dxa"/>
            <w:gridSpan w:val="4"/>
            <w:tcBorders>
              <w:bottom w:val="single" w:sz="4" w:space="0" w:color="auto"/>
            </w:tcBorders>
          </w:tcPr>
          <w:p w14:paraId="5FDEBB87" w14:textId="77777777" w:rsidR="005720E2" w:rsidRPr="00C76EF0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</w:tcBorders>
            <w:vAlign w:val="bottom"/>
          </w:tcPr>
          <w:p w14:paraId="7ECD1FAD" w14:textId="77C98230" w:rsidR="005720E2" w:rsidRPr="00C76EF0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5720E2" w:rsidRPr="00DD1753" w14:paraId="1CDB1224" w14:textId="77777777" w:rsidTr="00C76EF0">
        <w:tc>
          <w:tcPr>
            <w:tcW w:w="1565" w:type="dxa"/>
          </w:tcPr>
          <w:p w14:paraId="6053E8D4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7FA1D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48E2EFFE" w14:textId="7449993F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DCBB9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D59FE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  <w:lang w:bidi="th-TH"/>
              </w:rPr>
              <w:t>ง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21A53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2988ACB5" w14:textId="60A40BAD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B566B53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3D604B9C" w14:textId="1391D911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16E46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03BAA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  <w:lang w:bidi="th-TH"/>
              </w:rPr>
              <w:t>ง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DA021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54A4F4BE" w14:textId="6F2D38D6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74E064C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67547350" w14:textId="331B57AD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D8BEDF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>ณ วันที่</w:t>
            </w:r>
          </w:p>
          <w:p w14:paraId="6F1F3FAF" w14:textId="1BDBC989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31</w:t>
            </w:r>
            <w:r w:rsidR="005720E2"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 ธันวาคม</w:t>
            </w:r>
          </w:p>
        </w:tc>
      </w:tr>
      <w:tr w:rsidR="005720E2" w:rsidRPr="00DD1753" w14:paraId="392A2984" w14:textId="77777777" w:rsidTr="00C76EF0">
        <w:tc>
          <w:tcPr>
            <w:tcW w:w="1565" w:type="dxa"/>
          </w:tcPr>
          <w:p w14:paraId="1B53A268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28A3383" w14:textId="32E58A76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AE73096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เพิ่มขึ้น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23FB80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18457C2" w14:textId="5E152FBF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D279E8A" w14:textId="37655CBB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3FA1814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ด</w:t>
            </w: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C7AB285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A1F90E0" w14:textId="001D8DEF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805C52E" w14:textId="4CD06B4C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06A4D73" w14:textId="11630902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พ.ศ.</w:t>
            </w: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  <w:t>2564</w:t>
            </w:r>
          </w:p>
        </w:tc>
      </w:tr>
      <w:tr w:rsidR="005720E2" w:rsidRPr="00DD1753" w14:paraId="04E06FD9" w14:textId="77777777" w:rsidTr="00C76EF0">
        <w:tc>
          <w:tcPr>
            <w:tcW w:w="1565" w:type="dxa"/>
          </w:tcPr>
          <w:p w14:paraId="218786CB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AEB6A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64143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27590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5076E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 w:bidi="th-TH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AD304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E01F0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D4AF3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1224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21ED852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802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720E2" w:rsidRPr="00DD1753" w14:paraId="684246D9" w14:textId="77777777" w:rsidTr="00C76EF0">
        <w:tc>
          <w:tcPr>
            <w:tcW w:w="1565" w:type="dxa"/>
          </w:tcPr>
          <w:p w14:paraId="312F975F" w14:textId="77777777" w:rsidR="005720E2" w:rsidRPr="00C76EF0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9CEF28E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33BD94C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A0C1CC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DB9459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7B00515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56BFABD4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122FBC82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4C5F8E8F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8ECDAC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192653B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</w:p>
        </w:tc>
      </w:tr>
      <w:tr w:rsidR="005720E2" w:rsidRPr="00DD1753" w14:paraId="73DCBCF5" w14:textId="77777777" w:rsidTr="00C76EF0">
        <w:tc>
          <w:tcPr>
            <w:tcW w:w="1565" w:type="dxa"/>
            <w:vAlign w:val="center"/>
          </w:tcPr>
          <w:p w14:paraId="51A4D86F" w14:textId="77777777" w:rsidR="005720E2" w:rsidRPr="00C76EF0" w:rsidRDefault="005720E2" w:rsidP="00CC6609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C12A5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C100B51" w14:textId="7093663F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239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225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E8EF8F8" w14:textId="1C8149EA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51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5DF21410" w14:textId="14DE7FF0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249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AF89F14" w14:textId="1B56F203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239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027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EFB8002" w14:textId="1A052AA2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31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936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16A99FB" w14:textId="0A46A216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279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1A1F013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C83E418" w14:textId="08F5F190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215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AD2225F" w14:textId="648CE5A0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207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289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A7D4C16" w14:textId="55CF5356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173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812</w:t>
            </w:r>
          </w:p>
        </w:tc>
      </w:tr>
      <w:tr w:rsidR="005720E2" w:rsidRPr="00DD1753" w14:paraId="79786151" w14:textId="77777777" w:rsidTr="00C76EF0">
        <w:tc>
          <w:tcPr>
            <w:tcW w:w="1565" w:type="dxa"/>
            <w:vAlign w:val="center"/>
          </w:tcPr>
          <w:p w14:paraId="764A0274" w14:textId="77777777" w:rsidR="005720E2" w:rsidRPr="00C76EF0" w:rsidRDefault="005720E2" w:rsidP="00CC6609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C76EF0">
              <w:rPr>
                <w:rFonts w:ascii="Browallia New" w:eastAsia="Angsana New" w:hAnsi="Browallia New" w:cs="Browalli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D1B4C" w14:textId="32481CF3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333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CEF86" w14:textId="461315AC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319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DDB5E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905F" w14:textId="7AE1FC03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21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652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06395" w14:textId="7786DC9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818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90127" w14:textId="7A7A9D8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249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E0D95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BF3DC" w14:textId="51EA573C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067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F386" w14:textId="6828F67E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515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922CA" w14:textId="4A63F62B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585</w:t>
            </w:r>
          </w:p>
        </w:tc>
      </w:tr>
      <w:tr w:rsidR="005720E2" w:rsidRPr="00DD1753" w14:paraId="434807CC" w14:textId="77777777" w:rsidTr="00C76EF0">
        <w:tc>
          <w:tcPr>
            <w:tcW w:w="1565" w:type="dxa"/>
            <w:vAlign w:val="center"/>
          </w:tcPr>
          <w:p w14:paraId="1A3A5AA3" w14:textId="77777777" w:rsidR="005720E2" w:rsidRPr="00C76EF0" w:rsidRDefault="005720E2" w:rsidP="00CC6609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C76EF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DC95" w14:textId="0B9999D9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242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558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210E7" w14:textId="588F6AF1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18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370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F406B" w14:textId="379A7C53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249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6FBD2" w14:textId="6D7769CC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260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679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94E8" w14:textId="650ACB66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33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754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87E97" w14:textId="400FC724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36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528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D5FDE" w14:textId="77777777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3889C" w14:textId="0E05B411" w:rsidR="005720E2" w:rsidRPr="00C76EF0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70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282</w:t>
            </w:r>
            <w:r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CB504" w14:textId="12F86113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208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804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94D51" w14:textId="306A3F1D" w:rsidR="005720E2" w:rsidRPr="00C76EF0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190</w:t>
            </w:r>
            <w:r w:rsidR="005720E2" w:rsidRPr="00C76EF0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sz w:val="20"/>
                <w:szCs w:val="20"/>
                <w:lang w:val="en-GB"/>
              </w:rPr>
              <w:t>397</w:t>
            </w:r>
          </w:p>
        </w:tc>
      </w:tr>
    </w:tbl>
    <w:p w14:paraId="5A36EF7E" w14:textId="088E8DB8" w:rsidR="005720E2" w:rsidRPr="00DD1753" w:rsidRDefault="005720E2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46BE8B8F" w14:textId="137246C4" w:rsidR="00DF290F" w:rsidRPr="00DD1753" w:rsidRDefault="00C3276A" w:rsidP="00AC3D9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กลุ่มกิจการไม่มีค่าเช่าที่เกิดจากสัญญาเช่าที่ไม่ได้ถูกรับรู้เป็นสินทรัพย์</w:t>
      </w:r>
      <w:r w:rsidR="00122DAD" w:rsidRPr="00DD175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ซึ่ง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ประกอบด้วย ค่าเช่าจากสัญญาเช่าซึ่งสินทรัพย์มีระยะสั้น (พ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:</w:t>
      </w:r>
      <w:r w:rsidR="005720E2" w:rsidRPr="00DD1753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ไม่มี</w:t>
      </w:r>
      <w:r w:rsidR="00AC3D99"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)</w:t>
      </w:r>
    </w:p>
    <w:p w14:paraId="38B53905" w14:textId="06731482" w:rsidR="00010C67" w:rsidRPr="00DD1753" w:rsidRDefault="00010C67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 w:themeColor="text1"/>
          <w:sz w:val="10"/>
          <w:szCs w:val="10"/>
          <w:lang w:val="en-GB"/>
        </w:rPr>
      </w:pPr>
    </w:p>
    <w:p w14:paraId="72C62582" w14:textId="0D4AE140" w:rsidR="00F77F28" w:rsidRPr="00DD1753" w:rsidRDefault="000D7F08" w:rsidP="00F77F2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F77F28" w:rsidRPr="00DD1753" w:rsidSect="00F77F28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ค่าตัดจำหน่ายสำหรับปีสิ้นสุดวันที่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256</w:t>
      </w:r>
      <w:r w:rsidR="00A35742" w:rsidRPr="00A35742">
        <w:rPr>
          <w:rFonts w:ascii="Browallia New" w:hAnsi="Browallia New" w:cs="Browallia New" w:hint="cs"/>
          <w:sz w:val="24"/>
          <w:szCs w:val="24"/>
          <w:lang w:val="en-GB"/>
        </w:rPr>
        <w:t>5</w:t>
      </w:r>
      <w:r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256</w:t>
      </w:r>
      <w:r w:rsidR="00A35742" w:rsidRPr="00A35742">
        <w:rPr>
          <w:rFonts w:ascii="Browallia New" w:hAnsi="Browallia New" w:cs="Browallia New" w:hint="cs"/>
          <w:sz w:val="24"/>
          <w:szCs w:val="24"/>
          <w:lang w:val="en-GB"/>
        </w:rPr>
        <w:t>4</w:t>
      </w:r>
      <w:r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3F84" w:rsidRPr="00DD1753">
        <w:rPr>
          <w:rFonts w:ascii="Browallia New" w:hAnsi="Browallia New" w:cs="Browallia New"/>
          <w:sz w:val="24"/>
          <w:szCs w:val="24"/>
          <w:cs/>
          <w:lang w:val="en-GB"/>
        </w:rPr>
        <w:t>มี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>จำนวน</w:t>
      </w:r>
      <w:r w:rsidR="00795450"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45</w:t>
      </w:r>
      <w:r w:rsidR="00795450" w:rsidRPr="00DD1753">
        <w:rPr>
          <w:rFonts w:ascii="Browallia New" w:hAnsi="Browallia New" w:cs="Browallia New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51</w:t>
      </w:r>
      <w:r w:rsidR="005720E2" w:rsidRPr="00DD175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34</w:t>
      </w:r>
      <w:r w:rsidR="00D325EB" w:rsidRPr="00DD1753">
        <w:rPr>
          <w:rFonts w:ascii="Browallia New" w:hAnsi="Browallia New" w:cs="Browallia New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21</w:t>
      </w:r>
      <w:r w:rsidR="005720E2" w:rsidRPr="00DD175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ตามลำดับ </w:t>
      </w:r>
      <w:r w:rsidR="00273F84" w:rsidRPr="00DD1753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ได้รวมอยู่ในค่าใช้จ่ายในการดำเนินงานแล้ว และจำนวน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3</w:t>
      </w:r>
      <w:r w:rsidR="00795450" w:rsidRPr="00DD1753">
        <w:rPr>
          <w:rFonts w:ascii="Browallia New" w:hAnsi="Browallia New" w:cs="Browallia New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32</w:t>
      </w:r>
      <w:r w:rsidR="005720E2" w:rsidRPr="00DD175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>ล้านบาท และ</w:t>
      </w:r>
      <w:r w:rsidR="00D325EB"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2</w:t>
      </w:r>
      <w:r w:rsidR="00D325EB" w:rsidRPr="00DD1753">
        <w:rPr>
          <w:rFonts w:ascii="Browallia New" w:hAnsi="Browallia New" w:cs="Browallia New"/>
          <w:sz w:val="24"/>
          <w:szCs w:val="24"/>
          <w:lang w:val="en-GB"/>
        </w:rPr>
        <w:t>.</w:t>
      </w:r>
      <w:r w:rsidR="00A35742" w:rsidRPr="00A35742">
        <w:rPr>
          <w:rFonts w:ascii="Browallia New" w:hAnsi="Browallia New" w:cs="Browallia New"/>
          <w:sz w:val="24"/>
          <w:szCs w:val="24"/>
          <w:lang w:val="en-GB"/>
        </w:rPr>
        <w:t>32</w:t>
      </w:r>
      <w:r w:rsidR="005720E2"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D1753">
        <w:rPr>
          <w:rFonts w:ascii="Browallia New" w:hAnsi="Browallia New" w:cs="Browallia New"/>
          <w:sz w:val="24"/>
          <w:szCs w:val="24"/>
          <w:cs/>
          <w:lang w:val="en-GB"/>
        </w:rPr>
        <w:t>ล้านบาท ตามลำดับ ได้รวมอยู่ในค่าใช้จ่ายในการรับประกันภัยอื่นแล้</w:t>
      </w:r>
      <w:r w:rsidR="00F77F28" w:rsidRPr="00DD1753">
        <w:rPr>
          <w:rFonts w:ascii="Browallia New" w:hAnsi="Browallia New" w:cs="Browallia New" w:hint="cs"/>
          <w:sz w:val="24"/>
          <w:szCs w:val="24"/>
          <w:cs/>
          <w:lang w:val="en-GB"/>
        </w:rPr>
        <w:t>ว</w:t>
      </w:r>
      <w:r w:rsidR="009C0EFF" w:rsidRPr="00DD175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9C0EFF" w:rsidRPr="00DD17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100E" w:rsidRPr="00DD1753" w14:paraId="62A82974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FE3F0" w14:textId="77777777" w:rsidR="0032100E" w:rsidRPr="00DD1753" w:rsidRDefault="0032100E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ค่าความนิยม</w:t>
            </w:r>
          </w:p>
        </w:tc>
      </w:tr>
    </w:tbl>
    <w:p w14:paraId="684B3AFA" w14:textId="6A973D09" w:rsidR="0032100E" w:rsidRPr="00DD1753" w:rsidRDefault="0032100E" w:rsidP="0032100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221A0" w:rsidRPr="00DD1753" w14:paraId="7C8DE0A2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774F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DFFEB" w14:textId="77777777" w:rsidR="001344A2" w:rsidRPr="00DD1753" w:rsidRDefault="001344A2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344A2" w:rsidRPr="00DD1753" w14:paraId="13C1AE46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9C30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C8A9" w14:textId="5A4763AB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D276" w14:textId="249838C3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35742" w:rsidRPr="00A35742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2564</w:t>
            </w:r>
          </w:p>
        </w:tc>
      </w:tr>
      <w:tr w:rsidR="001344A2" w:rsidRPr="00DD1753" w14:paraId="0EB68563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6808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EC204" w14:textId="42163E85" w:rsidR="001344A2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1344A2"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5D564" w14:textId="398AE6B5" w:rsidR="001344A2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1344A2"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344A2" w:rsidRPr="00DD1753" w14:paraId="764CEEA3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B27D739" w14:textId="6BD2E694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85849" w14:textId="77777777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DDFB34D" w14:textId="77777777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344A2" w:rsidRPr="00DD1753" w14:paraId="587E480D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006BE6A5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BEC22" w14:textId="2CAC60A7" w:rsidR="001344A2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1344A2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B1EA3EE" w14:textId="03B7EFE0" w:rsidR="001344A2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1344A2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1344A2" w:rsidRPr="00DD1753" w14:paraId="7F808EC3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9EF4AC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DD1753">
              <w:rPr>
                <w:rFonts w:ascii="Browallia New" w:eastAsia="Arial Unicode MS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D59D5" w14:textId="30920BC6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BF0DB" w14:textId="2CE41FA7" w:rsidR="001344A2" w:rsidRPr="00DD1753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1344A2" w:rsidRPr="00DD1753" w14:paraId="26214F66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DABC" w14:textId="77777777" w:rsidR="001344A2" w:rsidRPr="00DD1753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11692" w14:textId="6C78A343" w:rsidR="001344A2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1344A2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BA254" w14:textId="56B90BE5" w:rsidR="001344A2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1344A2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1344A2" w:rsidRPr="009221A0" w14:paraId="21EE364A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B992" w14:textId="77777777" w:rsidR="001344A2" w:rsidRPr="009221A0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AF0041" w14:textId="77777777" w:rsidR="001344A2" w:rsidRPr="009221A0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9701D" w14:textId="77777777" w:rsidR="001344A2" w:rsidRPr="009221A0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3868" w:rsidRPr="00DD1753" w14:paraId="48432858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4AA56BF2" w14:textId="6D0C8F9E" w:rsidR="00AD3868" w:rsidRPr="00DD1753" w:rsidRDefault="00AD3868" w:rsidP="00AD386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B00E9" w14:textId="659A20AB" w:rsidR="00AD3868" w:rsidRPr="00DD1753" w:rsidRDefault="00AD3868" w:rsidP="00AD386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57CED2A5" w14:textId="5209B898" w:rsidR="00AD3868" w:rsidRPr="00DD1753" w:rsidRDefault="00AD3868" w:rsidP="00AD3868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150FF" w:rsidRPr="00DD1753" w14:paraId="12E4BA53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36F9CAC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A511E" w14:textId="7831F98D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0150FF" w:rsidRPr="00DD1753">
              <w:rPr>
                <w:rFonts w:ascii="Browallia New" w:eastAsia="Arial Unicode MS" w:hAnsi="Browallia New" w:cs="Browallia New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0166D58D" w14:textId="313E6958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0150FF" w:rsidRPr="00DD1753" w14:paraId="1D8826CA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F867683" w14:textId="1E75EF8F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การถือหุ้นระหว่างกันภายในกลุ่มกิจการเอ็ทน่า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D7F57" w14:textId="7061D051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0150FF" w:rsidRPr="00DD1753">
              <w:rPr>
                <w:rFonts w:ascii="Browallia New" w:eastAsia="Arial Unicode MS" w:hAnsi="Browallia New" w:cs="Browallia New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lang w:val="en-GB"/>
              </w:rPr>
              <w:t>497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3D8B2145" w14:textId="2E6CD7D3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0150FF" w:rsidRPr="00DD1753" w14:paraId="3D7EC443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151DAB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การได้มาซึ่งบริษัทย่อย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004C2" w14:textId="4654AB65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0150FF" w:rsidRPr="00DD1753">
              <w:rPr>
                <w:rFonts w:ascii="Browallia New" w:eastAsia="Arial Unicode MS" w:hAnsi="Browallia New" w:cs="Browallia New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lang w:val="en-GB"/>
              </w:rPr>
              <w:t>258</w:t>
            </w:r>
            <w:r w:rsidR="000150FF" w:rsidRPr="00DD1753">
              <w:rPr>
                <w:rFonts w:ascii="Browallia New" w:eastAsia="Arial Unicode MS" w:hAnsi="Browallia New" w:cs="Browallia New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lang w:val="en-GB"/>
              </w:rPr>
              <w:t>722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6C6365EF" w14:textId="73567839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0150FF" w:rsidRPr="00DD1753" w14:paraId="3FCA72B2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433C0A64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การด้อยค่า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7862D" w14:textId="79624273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631C" w14:textId="574F2408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0150FF" w:rsidRPr="00DD1753" w14:paraId="688B4F6B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549EF885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0E8B2" w14:textId="59FBBF36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926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096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BE176" w14:textId="68EF1A61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0150FF" w:rsidRPr="009221A0" w14:paraId="0792D5F2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A55F" w14:textId="77777777" w:rsidR="000150FF" w:rsidRPr="009221A0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EFDC3" w14:textId="77777777" w:rsidR="000150FF" w:rsidRPr="009221A0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E9EC" w14:textId="77777777" w:rsidR="000150FF" w:rsidRPr="009221A0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50FF" w:rsidRPr="00DD1753" w14:paraId="043B4778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2726674D" w14:textId="7CE1F924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DD1753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5CC45" w14:textId="77777777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018A17A3" w14:textId="77777777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150FF" w:rsidRPr="00DD1753" w14:paraId="0D43654F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713184EE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5A376" w14:textId="1ABE1E21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926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096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01CA93B" w14:textId="1203C516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0150FF" w:rsidRPr="00DD1753" w14:paraId="408769D6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</w:tcPr>
          <w:p w14:paraId="6D9241C4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DD1753">
              <w:rPr>
                <w:rFonts w:ascii="Browallia New" w:eastAsia="Arial Unicode MS" w:hAnsi="Browallia New" w:cs="Browallia New"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cs/>
              </w:rPr>
              <w:t xml:space="preserve">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1F3A4" w14:textId="12AB4EAB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A2BC" w14:textId="12263488" w:rsidR="000150FF" w:rsidRPr="00DD1753" w:rsidRDefault="000150FF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0150FF" w:rsidRPr="00DD1753" w14:paraId="537A74B9" w14:textId="77777777" w:rsidTr="009221A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41BF9" w14:textId="77777777" w:rsidR="000150FF" w:rsidRPr="00DD1753" w:rsidRDefault="000150FF" w:rsidP="000150FF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1E225" w14:textId="66990876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926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096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D723F" w14:textId="5C41A4AC" w:rsidR="000150FF" w:rsidRPr="00DD1753" w:rsidRDefault="00A35742" w:rsidP="000150F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0150FF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</w:tbl>
    <w:p w14:paraId="5DD4F577" w14:textId="77777777" w:rsidR="00F77F28" w:rsidRPr="00DD1753" w:rsidRDefault="00F77F28" w:rsidP="0032100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20DD70" w14:textId="023EB63C" w:rsidR="009221A0" w:rsidRDefault="001344A2" w:rsidP="00333A1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บริษัทซื้อกลุ่ม</w:t>
      </w:r>
      <w:r w:rsidR="00FB028F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เอ็ทน่า ประเทศไทย ซึ่งประกอบไปด้วยค่าความนิยม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158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ล้านบาทจากการถือหุ้นระหว่างกันภายในกลุ่มกิจการเอ็ทน่า ประเทศไทย และค่าความนิยม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ล้านบาทจากการซื้อธุรกิจ </w:t>
      </w:r>
      <w:r w:rsidR="009221A0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(หมายเหตุ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36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)</w:t>
      </w:r>
      <w:r w:rsidR="0032100E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</w:p>
    <w:p w14:paraId="24A91C01" w14:textId="77777777" w:rsidR="009221A0" w:rsidRDefault="009221A0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1653843" w14:textId="3ADBFDEC" w:rsidR="001C7CCB" w:rsidRPr="00DD1753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ค่าความนิยมได้ถูกปันส่วนให้แก่หน่วยสินทรัพย์ที่ก่อให้เกิดเงินสดที่ถูกกำหนดตามส่วนงานธุรกิจ</w:t>
      </w:r>
    </w:p>
    <w:p w14:paraId="43807D36" w14:textId="101828CE" w:rsidR="001C7CCB" w:rsidRPr="00DD1753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4EA7169" w14:textId="77777777" w:rsidR="001C7CCB" w:rsidRPr="00DD1753" w:rsidRDefault="001C7CCB" w:rsidP="001C7CCB">
      <w:pPr>
        <w:jc w:val="both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10DB15E" w14:textId="77777777" w:rsidR="001C7CCB" w:rsidRPr="00DD1753" w:rsidRDefault="001C7CCB" w:rsidP="001C7CCB">
      <w:pPr>
        <w:spacing w:line="259" w:lineRule="auto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1"/>
        <w:gridCol w:w="2080"/>
        <w:gridCol w:w="2080"/>
      </w:tblGrid>
      <w:tr w:rsidR="001C7CCB" w:rsidRPr="00DD1753" w14:paraId="3BB81D10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5664" w14:textId="77777777" w:rsidR="001C7CCB" w:rsidRPr="00DD1753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0FBE3" w14:textId="77777777" w:rsidR="001C7CCB" w:rsidRPr="00DD1753" w:rsidRDefault="001C7CCB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C7CCB" w:rsidRPr="00DD1753" w14:paraId="2DCCE4F9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FB6BF" w14:textId="77777777" w:rsidR="001C7CCB" w:rsidRPr="00DD1753" w:rsidRDefault="001C7CCB" w:rsidP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27F40" w14:textId="0A4F8A22" w:rsidR="001C7CCB" w:rsidRPr="00DD1753" w:rsidRDefault="001C7C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88721" w14:textId="5F08EDEF" w:rsidR="001C7CCB" w:rsidRPr="00DD1753" w:rsidRDefault="001C7C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35742" w:rsidRPr="00A35742">
              <w:rPr>
                <w:rFonts w:ascii="Browallia New" w:eastAsia="Arial Unicode MS" w:hAnsi="Browallia New" w:cs="Browallia New" w:hint="cs"/>
                <w:b/>
                <w:bCs/>
                <w:lang w:val="en-GB"/>
              </w:rPr>
              <w:t>2564</w:t>
            </w:r>
          </w:p>
        </w:tc>
      </w:tr>
      <w:tr w:rsidR="001C7CCB" w:rsidRPr="00DD1753" w14:paraId="68501DA8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8EBA4" w14:textId="77777777" w:rsidR="001C7CCB" w:rsidRPr="00DD1753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4BB7C" w14:textId="77777777" w:rsidR="001C7CCB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953C5" w14:textId="77777777" w:rsidR="001C7CCB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7CCB" w:rsidRPr="009221A0" w14:paraId="51AE6351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B748" w14:textId="77777777" w:rsidR="001C7CCB" w:rsidRPr="009221A0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A2BA8" w14:textId="77777777" w:rsidR="001C7CCB" w:rsidRPr="009221A0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B874" w14:textId="77777777" w:rsidR="001C7CCB" w:rsidRPr="009221A0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C7CCB" w:rsidRPr="00DD1753" w14:paraId="6128909E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F624" w14:textId="77777777" w:rsidR="001C7CCB" w:rsidRPr="00DD1753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การปันส่วนค่าความนิยมไปยัง</w:t>
            </w: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38324" w14:textId="77777777" w:rsidR="001C7CCB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</w:tcPr>
          <w:p w14:paraId="0CCAE189" w14:textId="7F7061AB" w:rsidR="001C7CCB" w:rsidRPr="00DD1753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1C7CCB" w:rsidRPr="00DD1753" w14:paraId="09E66E51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E6BF" w14:textId="1EA82B19" w:rsidR="001C7CCB" w:rsidRPr="00DD1753" w:rsidRDefault="002752FE" w:rsidP="00F42086">
            <w:pPr>
              <w:ind w:left="130" w:hanging="202"/>
              <w:rPr>
                <w:rFonts w:ascii="Browallia New" w:eastAsia="Arial Unicode MS" w:hAnsi="Browallia New" w:cs="Browallia New"/>
                <w:lang w:val="en-GB"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 xml:space="preserve">บริษัท อลิอันซ์ ประกันภัย จำกัด </w:t>
            </w:r>
            <w:r w:rsidRPr="00DD175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DD1753">
              <w:rPr>
                <w:rFonts w:ascii="Browallia New" w:eastAsia="Arial Unicode MS" w:hAnsi="Browallia New" w:cs="Browallia New" w:hint="cs"/>
                <w:cs/>
                <w:lang w:val="en-GB"/>
              </w:rPr>
              <w:t>มหาชน</w:t>
            </w:r>
            <w:r w:rsidRPr="00DD175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11611" w14:textId="614DAE39" w:rsidR="001C7CCB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="00AD3868" w:rsidRPr="00DD1753">
              <w:rPr>
                <w:rFonts w:ascii="Browallia New" w:eastAsia="Arial Unicode MS" w:hAnsi="Browallia New" w:cs="Browallia New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  <w:tc>
          <w:tcPr>
            <w:tcW w:w="1099" w:type="pct"/>
            <w:tcBorders>
              <w:top w:val="nil"/>
              <w:left w:val="nil"/>
              <w:bottom w:val="nil"/>
              <w:right w:val="nil"/>
            </w:tcBorders>
          </w:tcPr>
          <w:p w14:paraId="26183436" w14:textId="33A3740F" w:rsidR="001C7CCB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  <w:tr w:rsidR="001C7CCB" w:rsidRPr="00DD1753" w14:paraId="18CDF352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2D48B" w14:textId="06464C13" w:rsidR="001C7CCB" w:rsidRPr="00DD1753" w:rsidRDefault="00994858" w:rsidP="00F42086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กลุ่มกิจการเอ็ทน่า ประเทศไทย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0BE67" w14:textId="047A7ADE" w:rsidR="001C7CCB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417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219</w:t>
            </w:r>
          </w:p>
        </w:tc>
        <w:tc>
          <w:tcPr>
            <w:tcW w:w="10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52A18" w14:textId="2AB0B7B9" w:rsidR="001C7CCB" w:rsidRPr="00DD1753" w:rsidRDefault="00AD3868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</w:tr>
      <w:tr w:rsidR="001C7CCB" w:rsidRPr="00DD1753" w14:paraId="16A9CE14" w14:textId="77777777" w:rsidTr="001C7CCB">
        <w:tc>
          <w:tcPr>
            <w:tcW w:w="2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4A90" w14:textId="77777777" w:rsidR="001C7CCB" w:rsidRPr="00DD1753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53702" w14:textId="271711D2" w:rsidR="001C7CCB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926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096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C553B" w14:textId="73F32768" w:rsidR="001C7CCB" w:rsidRPr="00DD1753" w:rsidRDefault="00A3574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508</w:t>
            </w:r>
            <w:r w:rsidR="00AD3868" w:rsidRPr="00DD1753">
              <w:rPr>
                <w:rFonts w:ascii="Browallia New" w:eastAsia="Arial Unicode MS" w:hAnsi="Browallia New" w:cs="Browallia New" w:hint="cs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877</w:t>
            </w:r>
          </w:p>
        </w:tc>
      </w:tr>
    </w:tbl>
    <w:p w14:paraId="73B90690" w14:textId="77777777" w:rsidR="009221A0" w:rsidRDefault="009221A0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7CBAAEDC" w14:textId="77777777" w:rsidR="0032100E" w:rsidRPr="00DD1753" w:rsidRDefault="0032100E" w:rsidP="0032100E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CF4A02"/>
          <w:lang w:val="en-GB"/>
        </w:rPr>
      </w:pPr>
      <w:r w:rsidRPr="00DD1753">
        <w:rPr>
          <w:rFonts w:ascii="Browallia New" w:eastAsia="Cordia New" w:hAnsi="Browallia New" w:cs="Browallia New"/>
          <w:b/>
          <w:bCs/>
          <w:color w:val="CF4A02"/>
          <w:cs/>
          <w:lang w:val="en-GB"/>
        </w:rPr>
        <w:t>การประเมินการด้อยค่าของค่าความนิยม</w:t>
      </w:r>
    </w:p>
    <w:p w14:paraId="20D325A9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F58820F" w14:textId="234CF4DC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C33DAD" w:rsidRPr="00DD1753">
        <w:rPr>
          <w:rFonts w:ascii="Browallia New" w:eastAsia="Arial Unicode MS" w:hAnsi="Browallia New" w:cs="Browallia New"/>
          <w:color w:val="000000"/>
          <w:lang w:val="en-US"/>
        </w:rPr>
        <w:t>.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C33DAD" w:rsidRPr="00DD175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14:paraId="61826618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1E56688" w14:textId="0B09B8EF" w:rsidR="007D420A" w:rsidRPr="00DD1753" w:rsidRDefault="0032100E" w:rsidP="001C7C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ณ วันที่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DD175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ธันวาคม พ.ศ.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256</w:t>
      </w:r>
      <w:r w:rsidR="00A35742" w:rsidRPr="00A35742">
        <w:rPr>
          <w:rFonts w:ascii="Browallia New" w:eastAsia="Arial Unicode MS" w:hAnsi="Browallia New" w:cs="Browallia New" w:hint="cs"/>
          <w:color w:val="000000"/>
          <w:lang w:val="en-GB"/>
        </w:rPr>
        <w:t>5</w:t>
      </w:r>
      <w:r w:rsidRPr="00DD1753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ผู้บริหารได้ประเมินการด้อยค่าของค่าความนิยม พบว่าไม่มีค่าเผื่อการด้อยค่าสำหรับค่าความนิยมดังกล่าว</w:t>
      </w:r>
    </w:p>
    <w:p w14:paraId="4F8A0CCB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9B4EF0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29303DBB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3ABD0208" w14:textId="52EAC5C9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การเงินครอบคลุมระยะเวลา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ใช้ประมาณการของอัตราการเติบโตซึ่งไม่สูงกว่าอัตราการเติบโตเฉลี่ยระยะยาวในตลาดของธุรกิจที่กลุ่มกิจการดำเนินงานอยู่</w:t>
      </w:r>
    </w:p>
    <w:p w14:paraId="057C34D0" w14:textId="77777777" w:rsidR="009221A0" w:rsidRDefault="009221A0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28B3642D" w14:textId="1C3DAF56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ข้อสมมติฐานหลักที่ใช้ในการคำนวณมูลค่าจากการใช้แสดงได้ดังต่อไปนี้</w:t>
      </w:r>
    </w:p>
    <w:p w14:paraId="52393A25" w14:textId="77777777" w:rsidR="001C7CCB" w:rsidRPr="00DD1753" w:rsidRDefault="001C7CCB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C7CCB" w:rsidRPr="00DD1753" w14:paraId="6AA0FEC7" w14:textId="77777777" w:rsidTr="00F42086">
        <w:tc>
          <w:tcPr>
            <w:tcW w:w="2520" w:type="dxa"/>
            <w:shd w:val="clear" w:color="auto" w:fill="auto"/>
          </w:tcPr>
          <w:p w14:paraId="4755CBE2" w14:textId="77777777" w:rsidR="001C7CCB" w:rsidRPr="00DD1753" w:rsidRDefault="001C7CCB" w:rsidP="00F42086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7B8A59" w14:textId="4C380541" w:rsidR="001C7CCB" w:rsidRPr="00DD1753" w:rsidRDefault="002752FE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774BBA" w14:textId="1E6AE74C" w:rsidR="001C7CCB" w:rsidRPr="00DD1753" w:rsidRDefault="002752FE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กลุ่มกิจการเอ็ทน่า ประเทศไทย</w:t>
            </w:r>
          </w:p>
        </w:tc>
      </w:tr>
      <w:tr w:rsidR="001C7CCB" w:rsidRPr="00DD1753" w14:paraId="641FD050" w14:textId="77777777" w:rsidTr="00F42086">
        <w:tc>
          <w:tcPr>
            <w:tcW w:w="2520" w:type="dxa"/>
            <w:shd w:val="clear" w:color="auto" w:fill="auto"/>
          </w:tcPr>
          <w:p w14:paraId="3D5AFAD3" w14:textId="77777777" w:rsidR="001C7CCB" w:rsidRPr="00DD1753" w:rsidRDefault="001C7CCB" w:rsidP="00F42086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6554505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045BEE2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EB8DDC9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5214142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D167A0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7815F7C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938E359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76BC3B" w14:textId="77777777" w:rsidR="001C7CCB" w:rsidRPr="00DD1753" w:rsidRDefault="001C7CCB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93E4C" w:rsidRPr="00DD1753" w14:paraId="4F090DF2" w14:textId="77777777" w:rsidTr="00F42086">
        <w:tc>
          <w:tcPr>
            <w:tcW w:w="2520" w:type="dxa"/>
            <w:shd w:val="clear" w:color="auto" w:fill="auto"/>
          </w:tcPr>
          <w:p w14:paraId="2F71AA2F" w14:textId="2BFAC922" w:rsidR="00393E4C" w:rsidRPr="00DD1753" w:rsidRDefault="00393E4C" w:rsidP="00393E4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อัตราการเติบโต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1</w:t>
            </w:r>
          </w:p>
        </w:tc>
        <w:tc>
          <w:tcPr>
            <w:tcW w:w="864" w:type="dxa"/>
            <w:shd w:val="clear" w:color="auto" w:fill="FAFAFA"/>
          </w:tcPr>
          <w:p w14:paraId="369A9502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63532F96" w14:textId="4FC3DC64" w:rsidR="00393E4C" w:rsidRPr="00DD1753" w:rsidRDefault="00A35742" w:rsidP="009B13D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6</w:t>
            </w:r>
            <w:r w:rsidR="009B13D2" w:rsidRPr="00DD1753">
              <w:rPr>
                <w:rFonts w:ascii="Browallia New" w:eastAsia="Arial Unicode MS" w:hAnsi="Browallia New" w:cs="Browallia New" w:hint="cs"/>
                <w:cs/>
              </w:rPr>
              <w:t xml:space="preserve"> - 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FAFAFA"/>
          </w:tcPr>
          <w:p w14:paraId="095580BC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30386DB6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7FD5A88B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42AFDD00" w14:textId="77D972BE" w:rsidR="00393E4C" w:rsidRPr="00DD1753" w:rsidRDefault="00A35742" w:rsidP="009B13D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6</w:t>
            </w:r>
            <w:r w:rsidR="009B13D2" w:rsidRPr="00DD1753">
              <w:rPr>
                <w:rFonts w:ascii="Browallia New" w:eastAsia="Arial Unicode MS" w:hAnsi="Browallia New" w:cs="Browallia New" w:hint="cs"/>
                <w:cs/>
              </w:rPr>
              <w:t xml:space="preserve"> - 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FAFAFA"/>
          </w:tcPr>
          <w:p w14:paraId="6FBE1041" w14:textId="339B9C4A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8283D9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93E4C" w:rsidRPr="00DD1753" w14:paraId="37A1D83F" w14:textId="77777777" w:rsidTr="00F42086">
        <w:tc>
          <w:tcPr>
            <w:tcW w:w="2520" w:type="dxa"/>
            <w:shd w:val="clear" w:color="auto" w:fill="auto"/>
          </w:tcPr>
          <w:p w14:paraId="2968EF42" w14:textId="6E08ECAD" w:rsidR="00393E4C" w:rsidRPr="00DD1753" w:rsidRDefault="00393E4C" w:rsidP="00393E4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  <w:r w:rsidR="00A35742" w:rsidRPr="00A35742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864" w:type="dxa"/>
            <w:shd w:val="clear" w:color="auto" w:fill="FAFAFA"/>
          </w:tcPr>
          <w:p w14:paraId="39AF717F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1AA1E9A9" w14:textId="6878622F" w:rsidR="00393E4C" w:rsidRPr="00DD1753" w:rsidRDefault="00A35742" w:rsidP="009B13D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10</w:t>
            </w:r>
            <w:r w:rsidR="00393E4C" w:rsidRPr="00DD1753">
              <w:rPr>
                <w:rFonts w:ascii="Browallia New" w:eastAsia="Arial Unicode MS" w:hAnsi="Browallia New" w:cs="Browallia New" w:hint="cs"/>
                <w:cs/>
              </w:rPr>
              <w:t>.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</w:p>
        </w:tc>
        <w:tc>
          <w:tcPr>
            <w:tcW w:w="864" w:type="dxa"/>
            <w:shd w:val="clear" w:color="auto" w:fill="FAFAFA"/>
          </w:tcPr>
          <w:p w14:paraId="508DA7AC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656662ED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23EDF817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D1753">
              <w:rPr>
                <w:rFonts w:ascii="Browallia New" w:eastAsia="Arial Unicode MS" w:hAnsi="Browallia New" w:cs="Browallia New"/>
                <w:cs/>
              </w:rPr>
              <w:t>ร้อยละ</w:t>
            </w:r>
          </w:p>
        </w:tc>
        <w:tc>
          <w:tcPr>
            <w:tcW w:w="864" w:type="dxa"/>
            <w:shd w:val="clear" w:color="auto" w:fill="FAFAFA"/>
          </w:tcPr>
          <w:p w14:paraId="7B534399" w14:textId="3FB2D144" w:rsidR="00393E4C" w:rsidRPr="00DD1753" w:rsidRDefault="00A35742" w:rsidP="009B13D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10</w:t>
            </w:r>
            <w:r w:rsidR="00393E4C" w:rsidRPr="00DD1753">
              <w:rPr>
                <w:rFonts w:ascii="Browallia New" w:eastAsia="Arial Unicode MS" w:hAnsi="Browallia New" w:cs="Browallia New" w:hint="cs"/>
                <w:cs/>
              </w:rPr>
              <w:t>.</w:t>
            </w:r>
            <w:r w:rsidRPr="00A35742">
              <w:rPr>
                <w:rFonts w:ascii="Browallia New" w:eastAsia="Arial Unicode MS" w:hAnsi="Browallia New" w:cs="Browallia New" w:hint="cs"/>
                <w:lang w:val="en-GB"/>
              </w:rPr>
              <w:t>1</w:t>
            </w:r>
          </w:p>
        </w:tc>
        <w:tc>
          <w:tcPr>
            <w:tcW w:w="864" w:type="dxa"/>
            <w:shd w:val="clear" w:color="auto" w:fill="FAFAFA"/>
          </w:tcPr>
          <w:p w14:paraId="44553C18" w14:textId="73C79D3E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4EF33C5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93E4C" w:rsidRPr="00DD1753" w14:paraId="1096CD56" w14:textId="77777777" w:rsidTr="00F42086">
        <w:tc>
          <w:tcPr>
            <w:tcW w:w="2520" w:type="dxa"/>
            <w:shd w:val="clear" w:color="auto" w:fill="auto"/>
          </w:tcPr>
          <w:p w14:paraId="56F1ADE5" w14:textId="6F47AE0D" w:rsidR="00393E4C" w:rsidRPr="00DD1753" w:rsidRDefault="00393E4C" w:rsidP="00393E4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10A90F33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40B8C54F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0B7640DE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52A33DF8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5B8D2B35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51BF8178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3AD6C40B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shd w:val="clear" w:color="auto" w:fill="FAFAFA"/>
          </w:tcPr>
          <w:p w14:paraId="5C2B9F9A" w14:textId="77777777" w:rsidR="00393E4C" w:rsidRPr="00DD1753" w:rsidRDefault="00393E4C" w:rsidP="00393E4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</w:tbl>
    <w:p w14:paraId="464B11F3" w14:textId="48FC7BAE" w:rsidR="001C7CCB" w:rsidRPr="00DD1753" w:rsidRDefault="001C7CCB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C7CCB" w:rsidRPr="00DD1753" w14:paraId="32D98F96" w14:textId="77777777" w:rsidTr="00F42086">
        <w:tc>
          <w:tcPr>
            <w:tcW w:w="9450" w:type="dxa"/>
          </w:tcPr>
          <w:p w14:paraId="71465937" w14:textId="56478ECD" w:rsidR="001C7CCB" w:rsidRPr="00DD1753" w:rsidRDefault="00A35742" w:rsidP="00F42086">
            <w:pPr>
              <w:ind w:left="157" w:hanging="233"/>
              <w:jc w:val="thaiDistribute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1</w:t>
            </w:r>
            <w:r w:rsidR="001C7CCB" w:rsidRPr="00DD1753">
              <w:rPr>
                <w:rFonts w:ascii="Browallia New" w:eastAsia="Arial Unicode MS" w:hAnsi="Browallia New" w:cs="Browallia New"/>
                <w:b/>
                <w:bCs/>
                <w:vertAlign w:val="superscript"/>
                <w:rtl/>
              </w:rPr>
              <w:tab/>
            </w:r>
            <w:r w:rsidR="001C7CCB" w:rsidRPr="00DD1753">
              <w:rPr>
                <w:rFonts w:ascii="Browallia New" w:eastAsia="Arial Unicode MS" w:hAnsi="Browallia New" w:cs="Browallia New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1C7CCB" w:rsidRPr="00DD1753" w14:paraId="7232D4E4" w14:textId="77777777" w:rsidTr="00F42086">
        <w:tc>
          <w:tcPr>
            <w:tcW w:w="9450" w:type="dxa"/>
          </w:tcPr>
          <w:p w14:paraId="5F664A07" w14:textId="4D595828" w:rsidR="001C7CCB" w:rsidRPr="00DD1753" w:rsidRDefault="00A35742" w:rsidP="00F42086">
            <w:pPr>
              <w:ind w:left="157" w:hanging="233"/>
              <w:jc w:val="thaiDistribute"/>
              <w:rPr>
                <w:rFonts w:ascii="Browallia New" w:eastAsia="Arial Unicode MS" w:hAnsi="Browallia New" w:cs="Browallia New"/>
              </w:rPr>
            </w:pPr>
            <w:r w:rsidRPr="00A35742">
              <w:rPr>
                <w:rFonts w:ascii="Browallia New" w:eastAsia="Arial Unicode MS" w:hAnsi="Browallia New" w:cs="Browallia New"/>
                <w:b/>
                <w:bCs/>
                <w:vertAlign w:val="superscript"/>
                <w:lang w:val="en-GB"/>
              </w:rPr>
              <w:t>2</w:t>
            </w:r>
            <w:r w:rsidR="001C7CCB" w:rsidRPr="00DD1753">
              <w:rPr>
                <w:rFonts w:ascii="Browallia New" w:eastAsia="Arial Unicode MS" w:hAnsi="Browallia New" w:cs="Browallia New"/>
                <w:b/>
                <w:bCs/>
                <w:vertAlign w:val="superscript"/>
                <w:rtl/>
              </w:rPr>
              <w:tab/>
            </w:r>
            <w:r w:rsidR="001C7CCB" w:rsidRPr="00DD1753">
              <w:rPr>
                <w:rFonts w:ascii="Browallia New" w:eastAsia="Arial Unicode MS" w:hAnsi="Browallia New" w:cs="Browallia New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5B814EDE" w14:textId="77777777" w:rsidR="0032100E" w:rsidRPr="00DD1753" w:rsidRDefault="0032100E" w:rsidP="001C7C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ABB868C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72571EA" w14:textId="77777777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28FFBAB" w14:textId="79D6261B" w:rsidR="0032100E" w:rsidRPr="00DD1753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หากอัตราคิดลดก่อนหักภาษีเพิ่มขึ้นอีกร้อยละ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</w:t>
      </w:r>
      <w:r w:rsidRPr="00DD1753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DD1753">
        <w:rPr>
          <w:rFonts w:ascii="Browallia New" w:eastAsia="Arial Unicode MS" w:hAnsi="Browallia New" w:cs="Browallia New"/>
          <w:color w:val="000000"/>
          <w:cs/>
          <w:lang w:val="en-US"/>
        </w:rPr>
        <w:t>สูงกว่ามูลค่าตามบัญชี เพียงพอและไม่ต้องรับรู้ค่าเผื่อการด้อยค่า</w:t>
      </w:r>
    </w:p>
    <w:p w14:paraId="5CF82A34" w14:textId="77777777" w:rsidR="00F77F28" w:rsidRDefault="00F77F28" w:rsidP="0032100E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90F15DB" w14:textId="481B5E29" w:rsidR="009221A0" w:rsidRPr="00DD1753" w:rsidRDefault="009221A0" w:rsidP="0032100E">
      <w:pPr>
        <w:rPr>
          <w:rFonts w:ascii="Browallia New" w:hAnsi="Browallia New" w:cs="Browallia New"/>
          <w:sz w:val="24"/>
          <w:szCs w:val="24"/>
          <w:cs/>
          <w:lang w:val="en-GB"/>
        </w:rPr>
        <w:sectPr w:rsidR="009221A0" w:rsidRPr="00DD1753" w:rsidSect="00F77F28">
          <w:footnotePr>
            <w:numRestart w:val="eachSect"/>
          </w:footnotePr>
          <w:pgSz w:w="11909" w:h="16834" w:code="9"/>
          <w:pgMar w:top="1099" w:right="720" w:bottom="1134" w:left="1728" w:header="706" w:footer="576" w:gutter="0"/>
          <w:cols w:space="720"/>
          <w:docGrid w:linePitch="381"/>
        </w:sectPr>
      </w:pPr>
    </w:p>
    <w:tbl>
      <w:tblPr>
        <w:tblW w:w="1460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601"/>
      </w:tblGrid>
      <w:tr w:rsidR="009652DE" w:rsidRPr="00DD1753" w14:paraId="114CDC25" w14:textId="77777777" w:rsidTr="00CB2835">
        <w:trPr>
          <w:trHeight w:val="386"/>
        </w:trPr>
        <w:tc>
          <w:tcPr>
            <w:tcW w:w="14601" w:type="dxa"/>
            <w:shd w:val="clear" w:color="auto" w:fill="FFA543"/>
            <w:vAlign w:val="center"/>
          </w:tcPr>
          <w:p w14:paraId="6154E7C8" w14:textId="41E5D4F8" w:rsidR="009652DE" w:rsidRPr="00DD1753" w:rsidRDefault="009652DE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สินทรัพย์ไม่มีตัวตนสุทธิ</w:t>
            </w:r>
          </w:p>
        </w:tc>
      </w:tr>
    </w:tbl>
    <w:p w14:paraId="4CA644EB" w14:textId="50C052D3" w:rsidR="009652DE" w:rsidRPr="00DD1753" w:rsidRDefault="009652DE" w:rsidP="00ED388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C5A9532" w14:textId="047EFAB0" w:rsidR="004079DF" w:rsidRPr="00DD1753" w:rsidRDefault="00DF290F" w:rsidP="007D42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สินทรัพย์ไม่มีตัวตนสุทธิ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957"/>
        <w:gridCol w:w="957"/>
        <w:gridCol w:w="954"/>
        <w:gridCol w:w="18"/>
        <w:gridCol w:w="955"/>
        <w:gridCol w:w="967"/>
        <w:gridCol w:w="958"/>
        <w:gridCol w:w="958"/>
        <w:gridCol w:w="958"/>
        <w:gridCol w:w="958"/>
        <w:gridCol w:w="958"/>
        <w:gridCol w:w="958"/>
        <w:gridCol w:w="914"/>
        <w:gridCol w:w="911"/>
      </w:tblGrid>
      <w:tr w:rsidR="007D420A" w:rsidRPr="00DD1753" w14:paraId="392F6A1E" w14:textId="77777777" w:rsidTr="009221A0">
        <w:trPr>
          <w:trHeight w:val="72"/>
        </w:trPr>
        <w:tc>
          <w:tcPr>
            <w:tcW w:w="79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42EA3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E152F" w14:textId="57DF260A" w:rsidR="007D420A" w:rsidRPr="00DD1753" w:rsidRDefault="007D420A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</w:rPr>
              <w:t>งบ</w:t>
            </w: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การเงินรวม</w:t>
            </w:r>
          </w:p>
        </w:tc>
      </w:tr>
      <w:tr w:rsidR="007D420A" w:rsidRPr="00DD1753" w14:paraId="6A0876FE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F6AA7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16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1B8401" w14:textId="77777777" w:rsidR="007D420A" w:rsidRPr="00DD1753" w:rsidRDefault="007D420A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3CD3C" w14:textId="77777777" w:rsidR="007D420A" w:rsidRPr="00DD1753" w:rsidRDefault="007D420A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96B6" w14:textId="53FB0D52" w:rsidR="007D420A" w:rsidRPr="00DD1753" w:rsidRDefault="007D420A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สินทรัพย์</w:t>
            </w:r>
            <w:r w:rsidRPr="00DD1753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ไม่มีตัวตนสุทธิ</w:t>
            </w:r>
          </w:p>
        </w:tc>
      </w:tr>
      <w:tr w:rsidR="007D420A" w:rsidRPr="00DD1753" w14:paraId="78AC4422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770F0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79A4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Pr="00DD1753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23F467ED" w14:textId="615AB5C7" w:rsidR="007D420A" w:rsidRPr="00DD1753" w:rsidRDefault="00A35742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3C68A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8C01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BD2E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7E1B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โอนเข้า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140F7" w14:textId="77777777" w:rsidR="007D420A" w:rsidRPr="00DD1753" w:rsidRDefault="007D420A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  <w:r w:rsidRPr="00DD1753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</w:t>
            </w:r>
          </w:p>
          <w:p w14:paraId="543396F7" w14:textId="09EC6499" w:rsidR="007D420A" w:rsidRPr="00DD1753" w:rsidRDefault="00A35742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7D420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4E0B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  <w:r w:rsidRPr="00DD1753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5A3374AB" w14:textId="6F12A697" w:rsidR="007D420A" w:rsidRPr="00DD1753" w:rsidRDefault="00A35742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FB664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CDE2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ค่าตัด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0961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6565" w14:textId="77777777" w:rsidR="007D420A" w:rsidRPr="00DD1753" w:rsidRDefault="007D420A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</w:p>
          <w:p w14:paraId="05D3BA81" w14:textId="305D2F34" w:rsidR="007D420A" w:rsidRPr="00DD1753" w:rsidRDefault="00A35742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7D420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0AE0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6A69D1D" w14:textId="36C96510" w:rsidR="007D420A" w:rsidRPr="00DD1753" w:rsidRDefault="00A35742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1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มกราคม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AAE9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60E6287E" w14:textId="57C653A4" w:rsidR="007D420A" w:rsidRPr="00DD1753" w:rsidRDefault="00A35742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="007D420A"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 xml:space="preserve"> </w:t>
            </w:r>
            <w:r w:rsidR="007D420A" w:rsidRPr="00DD1753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7D420A" w:rsidRPr="00DD1753" w14:paraId="22C47A8B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ECECE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174" w14:textId="12509A94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</w:tcPr>
          <w:p w14:paraId="73DD46F4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FA5A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FDF9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2AE7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(โอนออก)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38C" w14:textId="6E2B374B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1B1A" w14:textId="7D1E9E8A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</w:tcPr>
          <w:p w14:paraId="4192ABF5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A4FB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จำหน่าย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F5E5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B52" w14:textId="2C3982B0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FD6B" w14:textId="75329FC9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989" w14:textId="615C85D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</w:tr>
      <w:tr w:rsidR="007D420A" w:rsidRPr="00DD1753" w14:paraId="726A1622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DDE04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3025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2DC7A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F06A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DFE8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B978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29E8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5FC1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74AFA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26D2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237F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BDD8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C0F1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9D3E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7D420A" w:rsidRPr="00DD1753" w14:paraId="0BA03E09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0028C" w14:textId="77777777" w:rsidR="007D420A" w:rsidRPr="00DD1753" w:rsidRDefault="007D420A" w:rsidP="007D420A">
            <w:pPr>
              <w:ind w:left="33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ECE99CA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EEA7A2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CA1D61B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79FA4FE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289A6A6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CB0A3E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954C17E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8FD7DD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591200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14663E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A2FCA4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C2E830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0522D4A" w14:textId="77777777" w:rsidR="007D420A" w:rsidRPr="00DD1753" w:rsidRDefault="007D420A" w:rsidP="007D420A">
            <w:pPr>
              <w:ind w:left="54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05004" w:rsidRPr="00DD1753" w14:paraId="2F6C4A33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8A40E" w14:textId="77777777" w:rsidR="00105004" w:rsidRPr="00DD1753" w:rsidRDefault="00105004" w:rsidP="00105004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3A7D2F" w14:textId="747CD81E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288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36E15495" w14:textId="4FD53405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154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839</w:t>
            </w:r>
          </w:p>
        </w:tc>
        <w:tc>
          <w:tcPr>
            <w:tcW w:w="324" w:type="pct"/>
            <w:shd w:val="clear" w:color="auto" w:fill="FAFAFA"/>
            <w:noWrap/>
            <w:vAlign w:val="bottom"/>
          </w:tcPr>
          <w:p w14:paraId="7D76B02B" w14:textId="4164DF4F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502</w:t>
            </w:r>
          </w:p>
        </w:tc>
        <w:tc>
          <w:tcPr>
            <w:tcW w:w="329" w:type="pct"/>
            <w:gridSpan w:val="2"/>
            <w:shd w:val="clear" w:color="auto" w:fill="FAFAFA"/>
            <w:noWrap/>
            <w:vAlign w:val="bottom"/>
          </w:tcPr>
          <w:p w14:paraId="4D514BDE" w14:textId="341E8592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740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shd w:val="clear" w:color="auto" w:fill="FAFAFA"/>
            <w:noWrap/>
            <w:vAlign w:val="bottom"/>
          </w:tcPr>
          <w:p w14:paraId="42D8735E" w14:textId="57D54DD6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04CEB053" w14:textId="73017C51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4F0519" w14:textId="14D08073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558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A83323F" w14:textId="31D623CC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762B947E" w14:textId="41223DD7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00EC9E6A" w14:textId="680C7DD2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142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1085E6B5" w14:textId="4D264BD8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068F2" w14:textId="447B551C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65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021</w:t>
            </w:r>
          </w:p>
        </w:tc>
        <w:tc>
          <w:tcPr>
            <w:tcW w:w="308" w:type="pct"/>
            <w:shd w:val="clear" w:color="auto" w:fill="FAFAFA"/>
            <w:noWrap/>
            <w:vAlign w:val="bottom"/>
          </w:tcPr>
          <w:p w14:paraId="50F70449" w14:textId="7EC45DAD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150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746</w:t>
            </w:r>
          </w:p>
        </w:tc>
      </w:tr>
      <w:tr w:rsidR="00105004" w:rsidRPr="00DD1753" w14:paraId="001A26EA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74CA8" w14:textId="77777777" w:rsidR="00105004" w:rsidRPr="00DD1753" w:rsidRDefault="00105004" w:rsidP="00105004">
            <w:pPr>
              <w:ind w:left="33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F4C9D5" w14:textId="0B8E9870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12EFD370" w14:textId="1E7F8009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16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405</w:t>
            </w:r>
          </w:p>
        </w:tc>
        <w:tc>
          <w:tcPr>
            <w:tcW w:w="324" w:type="pct"/>
            <w:shd w:val="clear" w:color="auto" w:fill="FAFAFA"/>
            <w:noWrap/>
            <w:vAlign w:val="bottom"/>
          </w:tcPr>
          <w:p w14:paraId="158F281D" w14:textId="0CCC56EB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46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721</w:t>
            </w:r>
          </w:p>
        </w:tc>
        <w:tc>
          <w:tcPr>
            <w:tcW w:w="329" w:type="pct"/>
            <w:gridSpan w:val="2"/>
            <w:shd w:val="clear" w:color="auto" w:fill="FAFAFA"/>
            <w:noWrap/>
            <w:vAlign w:val="bottom"/>
          </w:tcPr>
          <w:p w14:paraId="30028B65" w14:textId="166085DA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shd w:val="clear" w:color="auto" w:fill="FAFAFA"/>
            <w:noWrap/>
            <w:vAlign w:val="bottom"/>
          </w:tcPr>
          <w:p w14:paraId="6CAA77A2" w14:textId="17F0EED4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62BC68CD" w14:textId="1517BC46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0D707D" w14:textId="297501C9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2BA15A75" w14:textId="08D24C1F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6817F578" w14:textId="06BEFB69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7A30FAEB" w14:textId="67BF9CD2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shd w:val="clear" w:color="auto" w:fill="FAFAFA"/>
            <w:noWrap/>
            <w:vAlign w:val="bottom"/>
          </w:tcPr>
          <w:p w14:paraId="44171304" w14:textId="3CF00E8A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414DDB" w14:textId="51B32C8C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308" w:type="pct"/>
            <w:shd w:val="clear" w:color="auto" w:fill="FAFAFA"/>
            <w:noWrap/>
            <w:vAlign w:val="bottom"/>
          </w:tcPr>
          <w:p w14:paraId="18549664" w14:textId="3F21AB52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</w:tr>
      <w:tr w:rsidR="00105004" w:rsidRPr="00DD1753" w14:paraId="113C55C3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39569" w14:textId="0AA18BF6" w:rsidR="00105004" w:rsidRPr="00DD1753" w:rsidRDefault="00B907F4" w:rsidP="00105004">
            <w:pPr>
              <w:ind w:left="175" w:hanging="142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/>
              </w:rPr>
              <w:t>อื่นๆ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978BAD" w14:textId="4054CF32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C071E2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64C58" w14:textId="07BA4C87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3B8D28" w14:textId="111691F1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AA3126B" w14:textId="05F901E7" w:rsidR="00105004" w:rsidRPr="00DD1753" w:rsidRDefault="00C071E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067960" w14:textId="7C417379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6B1DEF" w14:textId="616DD83E" w:rsidR="00105004" w:rsidRPr="00DD1753" w:rsidRDefault="00C071E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682D4B" w14:textId="46A26996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="00985E5A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E7D6C" w14:textId="27E89DD2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3E76A5" w14:textId="21FB384A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5A6CAF" w14:textId="6B6A6CC9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985E5A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08601E" w14:textId="1282060B" w:rsidR="00105004" w:rsidRPr="00DD1753" w:rsidRDefault="00985E5A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5C6A57" w14:textId="09DD1CF6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6866CC" w14:textId="02ACC923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</w:tr>
      <w:tr w:rsidR="00105004" w:rsidRPr="00DD1753" w14:paraId="709BB437" w14:textId="77777777" w:rsidTr="009221A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2CF6A" w14:textId="77777777" w:rsidR="00105004" w:rsidRPr="00DD1753" w:rsidRDefault="00105004" w:rsidP="00105004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0CBEA7A" w14:textId="0DDEAE44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320</w:t>
            </w:r>
            <w:r w:rsidR="00C071E2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205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F236A" w14:textId="3BBCC5B3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171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244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2E4BDD" w14:textId="464722E1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85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211329" w14:textId="5D1D2605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="00C071E2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943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E8D660" w14:textId="04B94211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74E97B" w14:textId="5CCC667D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C071E2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2DEDE6" w14:textId="79E09E89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235</w:t>
            </w:r>
            <w:r w:rsidR="00985E5A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474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C5EB5" w14:textId="2AD8A154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D9A0A89" w14:textId="68FD4F7B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93203C" w14:textId="03493176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</w:t>
            </w:r>
            <w:r w:rsidR="00985E5A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058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485804" w14:textId="2292CEDB" w:rsidR="00105004" w:rsidRPr="00DD1753" w:rsidRDefault="00105004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657076" w14:textId="21FB4FAD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84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731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9844FE" w14:textId="1082F848" w:rsidR="00105004" w:rsidRPr="00DD1753" w:rsidRDefault="00A35742" w:rsidP="00105004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172</w:t>
            </w:r>
            <w:r w:rsidR="00105004" w:rsidRPr="00DD1753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388</w:t>
            </w:r>
          </w:p>
        </w:tc>
      </w:tr>
    </w:tbl>
    <w:p w14:paraId="2C40E594" w14:textId="77777777" w:rsidR="007D420A" w:rsidRPr="00DD1753" w:rsidRDefault="007D420A" w:rsidP="007D420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276"/>
        <w:gridCol w:w="1276"/>
      </w:tblGrid>
      <w:tr w:rsidR="005720E2" w:rsidRPr="00DD1753" w14:paraId="182765C9" w14:textId="77777777" w:rsidTr="009221A0">
        <w:tc>
          <w:tcPr>
            <w:tcW w:w="2557" w:type="dxa"/>
          </w:tcPr>
          <w:p w14:paraId="0A82305D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2191" w:type="dxa"/>
            <w:gridSpan w:val="11"/>
            <w:tcBorders>
              <w:bottom w:val="single" w:sz="4" w:space="0" w:color="auto"/>
            </w:tcBorders>
            <w:vAlign w:val="bottom"/>
          </w:tcPr>
          <w:p w14:paraId="3F862432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5720E2" w:rsidRPr="00DD1753" w14:paraId="5DB1FCB2" w14:textId="77777777" w:rsidTr="009221A0">
        <w:tc>
          <w:tcPr>
            <w:tcW w:w="2557" w:type="dxa"/>
          </w:tcPr>
          <w:p w14:paraId="3A789EC5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535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C1BC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ราคาทุน</w:t>
            </w:r>
          </w:p>
        </w:tc>
        <w:tc>
          <w:tcPr>
            <w:tcW w:w="42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681ECB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27720EE4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kern w:val="28"/>
                <w:sz w:val="21"/>
                <w:szCs w:val="21"/>
                <w:cs/>
                <w:lang w:val="en-GB"/>
              </w:rPr>
              <w:t>สินทรัพย์ไม่มีตัวตนสุทธิ</w:t>
            </w:r>
          </w:p>
        </w:tc>
      </w:tr>
      <w:tr w:rsidR="005720E2" w:rsidRPr="00DD1753" w14:paraId="7BE26FD3" w14:textId="77777777" w:rsidTr="009221A0">
        <w:tc>
          <w:tcPr>
            <w:tcW w:w="2557" w:type="dxa"/>
          </w:tcPr>
          <w:p w14:paraId="10381787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B47D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73107D6" w14:textId="1A20454B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5DB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AEB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D552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โอนเข้า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8F13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0AD9C2D7" w14:textId="56E8A076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071" w:type="dxa"/>
            <w:shd w:val="clear" w:color="auto" w:fill="auto"/>
          </w:tcPr>
          <w:p w14:paraId="5F14641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C505964" w14:textId="7F7F615F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820A0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ค่า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ตัด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4C85B7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จำหน่าย /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695CF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162031D2" w14:textId="5C76686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400B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3C3BFB2B" w14:textId="7D5C18B7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1F6B2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ณ วันที่</w:t>
            </w:r>
          </w:p>
          <w:p w14:paraId="245F6CEC" w14:textId="5007ABFC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 xml:space="preserve"> ธันวาคม</w:t>
            </w:r>
          </w:p>
        </w:tc>
      </w:tr>
      <w:tr w:rsidR="005720E2" w:rsidRPr="00DD1753" w14:paraId="4AEDC79B" w14:textId="77777777" w:rsidTr="009221A0">
        <w:tc>
          <w:tcPr>
            <w:tcW w:w="2557" w:type="dxa"/>
          </w:tcPr>
          <w:p w14:paraId="38E8E68B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E123C2" w14:textId="319AF20D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D25AB5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เพิ่มขึ้น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92ABE4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7D1D6C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/ (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โอน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ออก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2939E0" w14:textId="0719A41E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09E3F50" w14:textId="5B88FC3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1EF99F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 w:bidi="th-TH"/>
              </w:rPr>
              <w:t>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F31BA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ตัดบัญชี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C79D8D3" w14:textId="10875549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7FDECF" w14:textId="44263A80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381F8" w14:textId="34CB6F6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  <w:t>2564</w:t>
            </w:r>
          </w:p>
        </w:tc>
      </w:tr>
      <w:tr w:rsidR="005720E2" w:rsidRPr="00DD1753" w14:paraId="27874C0C" w14:textId="77777777" w:rsidTr="009221A0">
        <w:tc>
          <w:tcPr>
            <w:tcW w:w="2557" w:type="dxa"/>
          </w:tcPr>
          <w:p w14:paraId="1F0F6E36" w14:textId="77777777" w:rsidR="005720E2" w:rsidRPr="00DD1753" w:rsidRDefault="005720E2" w:rsidP="005720E2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21"/>
                <w:szCs w:val="21"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3CC7C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873BB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CC019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25FE3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57B62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B1202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E7B11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418B0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E5CB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2345A9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41E9D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720E2" w:rsidRPr="00DD1753" w14:paraId="2BDADF9C" w14:textId="77777777" w:rsidTr="009221A0">
        <w:tc>
          <w:tcPr>
            <w:tcW w:w="2557" w:type="dxa"/>
          </w:tcPr>
          <w:p w14:paraId="0C7D2820" w14:textId="77777777" w:rsidR="005720E2" w:rsidRPr="00DD1753" w:rsidRDefault="005720E2" w:rsidP="005720E2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38791D35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9623BF8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8A35808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5D751AEC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096BEC7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221B979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2D5476D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B21ECBA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F836407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A12CD2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414AAE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5720E2" w:rsidRPr="00DD1753" w14:paraId="0CD5C471" w14:textId="77777777" w:rsidTr="009221A0">
        <w:tc>
          <w:tcPr>
            <w:tcW w:w="2557" w:type="dxa"/>
            <w:vAlign w:val="bottom"/>
          </w:tcPr>
          <w:p w14:paraId="06C13AD1" w14:textId="77777777" w:rsidR="005720E2" w:rsidRPr="00DD1753" w:rsidRDefault="005720E2" w:rsidP="005720E2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DFA20EB" w14:textId="1DFD46FA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264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781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CDABAA" w14:textId="07FE0BCF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23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798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03F7FDC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18F25D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B16B2A6" w14:textId="7F30AD90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288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579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0D0747A" w14:textId="76856AB2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206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729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1154FF" w14:textId="016C5D9A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16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829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BF68AF7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C3DCE6C" w14:textId="77B950C4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223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558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24AA8D" w14:textId="4322466D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58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FA83C" w14:textId="0E0D457D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65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021</w:t>
            </w:r>
          </w:p>
        </w:tc>
      </w:tr>
      <w:tr w:rsidR="005720E2" w:rsidRPr="00DD1753" w14:paraId="6FECC809" w14:textId="77777777" w:rsidTr="009221A0">
        <w:tc>
          <w:tcPr>
            <w:tcW w:w="2557" w:type="dxa"/>
            <w:vAlign w:val="bottom"/>
          </w:tcPr>
          <w:p w14:paraId="7FDDD0D4" w14:textId="77777777" w:rsidR="005720E2" w:rsidRPr="00DD1753" w:rsidRDefault="005720E2" w:rsidP="005720E2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BA1548A" w14:textId="486450E8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7353854" w14:textId="7C59042A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38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132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BED4A4" w14:textId="0F41AFB8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37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402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6F08798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48EC143" w14:textId="244CA9E6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19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710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3990885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0E8C6B7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D1BF946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536E55F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A44F5" w14:textId="2CE1450F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18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41D82" w14:textId="35A9E417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19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710</w:t>
            </w:r>
          </w:p>
        </w:tc>
      </w:tr>
      <w:tr w:rsidR="005720E2" w:rsidRPr="00DD1753" w14:paraId="63C7E171" w14:textId="77777777" w:rsidTr="009221A0">
        <w:tc>
          <w:tcPr>
            <w:tcW w:w="2557" w:type="dxa"/>
            <w:vAlign w:val="bottom"/>
          </w:tcPr>
          <w:p w14:paraId="69C2E9DE" w14:textId="620DA5C8" w:rsidR="005720E2" w:rsidRPr="00DD1753" w:rsidRDefault="00B907F4" w:rsidP="005720E2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1"/>
                <w:szCs w:val="21"/>
                <w:cs/>
                <w:lang w:val="en-GB" w:eastAsia="en-GB" w:bidi="th-TH"/>
              </w:rPr>
              <w:t>อื่นๆ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92D95D" w14:textId="04CC8930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DA9BE52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3F71B3F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9DCEFFF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BEFAE46" w14:textId="623D84D5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4FDACD1" w14:textId="2BEF41A2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2DB8B4C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B7B8D05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DDDCB51" w14:textId="19079A53" w:rsidR="005720E2" w:rsidRPr="00DD1753" w:rsidRDefault="00985E5A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CDAC62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AE9CB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</w:tr>
      <w:tr w:rsidR="005720E2" w:rsidRPr="00DD1753" w14:paraId="658DB6EC" w14:textId="77777777" w:rsidTr="009221A0">
        <w:tc>
          <w:tcPr>
            <w:tcW w:w="2557" w:type="dxa"/>
            <w:vAlign w:val="center"/>
          </w:tcPr>
          <w:p w14:paraId="06209DF2" w14:textId="77777777" w:rsidR="005720E2" w:rsidRPr="00DD1753" w:rsidRDefault="005720E2" w:rsidP="005720E2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803FD" w14:textId="5861D050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295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677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DC7CB" w14:textId="71ED5434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61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930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8A25" w14:textId="3C3FC8EA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37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402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E674A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D3E0E" w14:textId="0721C2F6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320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205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4D18" w14:textId="4B38884F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218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645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4596C" w14:textId="5BE1F712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16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829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7DEA" w14:textId="77777777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6799C" w14:textId="3712C93A" w:rsidR="005720E2" w:rsidRPr="00DD1753" w:rsidRDefault="005720E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235</w:t>
            </w:r>
            <w:r w:rsidR="00985E5A" w:rsidRPr="00DD1753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474</w:t>
            </w:r>
            <w:r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43C66" w14:textId="7CE7EF76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77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DF005" w14:textId="6A57E0FC" w:rsidR="005720E2" w:rsidRPr="00DD1753" w:rsidRDefault="00A35742" w:rsidP="005720E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84</w:t>
            </w:r>
            <w:r w:rsidR="005720E2" w:rsidRPr="00DD175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  <w:t>731</w:t>
            </w:r>
          </w:p>
        </w:tc>
      </w:tr>
    </w:tbl>
    <w:p w14:paraId="102728AE" w14:textId="77777777" w:rsidR="007D420A" w:rsidRPr="00DD1753" w:rsidRDefault="007D420A" w:rsidP="009B6117">
      <w:pPr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1B435B37" w14:textId="01D5E8D1" w:rsidR="00211802" w:rsidRPr="00DD1753" w:rsidRDefault="009B6117" w:rsidP="009B6117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ค่าตัดจำหน่ายสำหรับปีสิ้นสุดวันที่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ธันวาคม พ.ศ.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23</w:t>
      </w:r>
      <w:r w:rsidR="006C127E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19</w:t>
      </w:r>
      <w:r w:rsidR="00004474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lang w:val="en-GB"/>
        </w:rPr>
        <w:t>13</w:t>
      </w:r>
      <w:r w:rsidR="00004474" w:rsidRPr="00DD1753">
        <w:rPr>
          <w:rFonts w:ascii="Browallia New" w:hAnsi="Browallia New" w:cs="Browallia New"/>
          <w:lang w:val="en-GB"/>
        </w:rPr>
        <w:t>.</w:t>
      </w:r>
      <w:r w:rsidR="00A35742" w:rsidRPr="00A35742">
        <w:rPr>
          <w:rFonts w:ascii="Browallia New" w:hAnsi="Browallia New" w:cs="Browallia New"/>
          <w:lang w:val="en-GB"/>
        </w:rPr>
        <w:t>37</w:t>
      </w:r>
      <w:r w:rsidR="005720E2" w:rsidRPr="00DD1753">
        <w:rPr>
          <w:rFonts w:ascii="Browallia New" w:hAnsi="Browallia New" w:cs="Browallia New" w:hint="cs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s/>
          <w:lang w:val="en-GB"/>
        </w:rPr>
        <w:t xml:space="preserve">ล้านบาท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ตามลำดับ กลุ่มกิจการได้รวมอยู่ในค่าใช้จ่ายในการดำเนินงานแล้ว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และจำนวน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="006C127E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40</w:t>
      </w:r>
      <w:r w:rsidR="005720E2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DD1753">
        <w:rPr>
          <w:rFonts w:ascii="Browallia New" w:hAnsi="Browallia New" w:cs="Browallia New"/>
          <w:cs/>
          <w:lang w:val="en-GB"/>
        </w:rPr>
        <w:t>และ</w:t>
      </w:r>
      <w:r w:rsidRPr="00DD1753">
        <w:rPr>
          <w:rFonts w:ascii="Browallia New" w:hAnsi="Browallia New" w:cs="Browallia New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="00004474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46</w:t>
      </w:r>
      <w:r w:rsidR="005720E2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DD1753">
        <w:rPr>
          <w:rFonts w:ascii="Browallia New" w:hAnsi="Browallia New" w:cs="Browallia New"/>
          <w:cs/>
          <w:lang w:val="en-GB"/>
        </w:rPr>
        <w:t xml:space="preserve">ตามลำดับ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ได้รวมอยู่ในค่าใช้จ่ายในการรับประกันภัยอื่นแล้ว</w:t>
      </w:r>
    </w:p>
    <w:p w14:paraId="19FB1FFF" w14:textId="03FE7C5C" w:rsidR="009B6117" w:rsidRPr="00DD1753" w:rsidRDefault="00211802" w:rsidP="00211802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307"/>
        <w:gridCol w:w="1307"/>
        <w:gridCol w:w="1308"/>
        <w:gridCol w:w="1307"/>
        <w:gridCol w:w="1307"/>
        <w:gridCol w:w="1308"/>
        <w:gridCol w:w="1307"/>
        <w:gridCol w:w="1307"/>
        <w:gridCol w:w="1308"/>
      </w:tblGrid>
      <w:tr w:rsidR="005250EA" w:rsidRPr="00DD1753" w14:paraId="7BB2DF38" w14:textId="77777777" w:rsidTr="005250EA">
        <w:tc>
          <w:tcPr>
            <w:tcW w:w="2982" w:type="dxa"/>
          </w:tcPr>
          <w:p w14:paraId="1DCAC3AB" w14:textId="77777777" w:rsidR="005250EA" w:rsidRPr="00DD1753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 w:bidi="th-TH"/>
              </w:rPr>
            </w:pPr>
          </w:p>
        </w:tc>
        <w:tc>
          <w:tcPr>
            <w:tcW w:w="11766" w:type="dxa"/>
            <w:gridSpan w:val="9"/>
            <w:tcBorders>
              <w:bottom w:val="single" w:sz="4" w:space="0" w:color="auto"/>
            </w:tcBorders>
            <w:vAlign w:val="bottom"/>
          </w:tcPr>
          <w:p w14:paraId="2B6FD108" w14:textId="21B07A53" w:rsidR="005250EA" w:rsidRPr="00DD1753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250EA" w:rsidRPr="00DD1753" w14:paraId="7B2B60CA" w14:textId="77777777" w:rsidTr="005250EA">
        <w:tc>
          <w:tcPr>
            <w:tcW w:w="2982" w:type="dxa"/>
          </w:tcPr>
          <w:p w14:paraId="573613A4" w14:textId="77777777" w:rsidR="005250EA" w:rsidRPr="00DD1753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7AA48" w14:textId="0BD46A56" w:rsidR="005250EA" w:rsidRPr="00DD1753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C2AF5" w14:textId="39B38A24" w:rsidR="005250EA" w:rsidRPr="00DD1753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1A34EB16" w14:textId="73BCED0C" w:rsidR="005250EA" w:rsidRPr="00DD1753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สินทรัพย์ไม่มีตัวตนสุทธิ</w:t>
            </w:r>
          </w:p>
        </w:tc>
      </w:tr>
      <w:tr w:rsidR="005250EA" w:rsidRPr="00DD1753" w14:paraId="339BB04B" w14:textId="77777777" w:rsidTr="005250EA">
        <w:tc>
          <w:tcPr>
            <w:tcW w:w="2982" w:type="dxa"/>
          </w:tcPr>
          <w:p w14:paraId="6A51DBF9" w14:textId="77777777" w:rsidR="005250EA" w:rsidRPr="00DD1753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19CF768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170DF5C" w14:textId="64E816CA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4235A895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1F914601" w14:textId="279B205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โอนเข้า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53466D3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23376118" w14:textId="76F25555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016E925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1E948932" w14:textId="5CBEF2F3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36014D6" w14:textId="74551DF5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ค่า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06B4707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580C2F21" w14:textId="7B4436FB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vAlign w:val="bottom"/>
          </w:tcPr>
          <w:p w14:paraId="7C097B47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678F993" w14:textId="2238C944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vAlign w:val="bottom"/>
          </w:tcPr>
          <w:p w14:paraId="1B577837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4A0B6E85" w14:textId="6B001BC0" w:rsidR="005250EA" w:rsidRPr="00DD1753" w:rsidRDefault="00A35742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250EA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250EA" w:rsidRPr="00DD1753" w14:paraId="32E3DCEF" w14:textId="77777777" w:rsidTr="005250EA">
        <w:tc>
          <w:tcPr>
            <w:tcW w:w="2982" w:type="dxa"/>
          </w:tcPr>
          <w:p w14:paraId="182A53D8" w14:textId="77777777" w:rsidR="005250EA" w:rsidRPr="00DD1753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2ADF398C" w14:textId="13E6AD2C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  <w:tc>
          <w:tcPr>
            <w:tcW w:w="1307" w:type="dxa"/>
            <w:vAlign w:val="bottom"/>
          </w:tcPr>
          <w:p w14:paraId="50AF6C8D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vAlign w:val="bottom"/>
          </w:tcPr>
          <w:p w14:paraId="72DEE9F2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/ (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โอน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ออก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vAlign w:val="bottom"/>
          </w:tcPr>
          <w:p w14:paraId="6CC1E538" w14:textId="516C99C5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  <w:tc>
          <w:tcPr>
            <w:tcW w:w="1307" w:type="dxa"/>
            <w:vAlign w:val="bottom"/>
          </w:tcPr>
          <w:p w14:paraId="65837C5E" w14:textId="0466FBE2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  <w:tc>
          <w:tcPr>
            <w:tcW w:w="1308" w:type="dxa"/>
            <w:vAlign w:val="bottom"/>
          </w:tcPr>
          <w:p w14:paraId="00471910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vAlign w:val="bottom"/>
          </w:tcPr>
          <w:p w14:paraId="0B15AD1A" w14:textId="239E77E2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  <w:tc>
          <w:tcPr>
            <w:tcW w:w="1307" w:type="dxa"/>
            <w:vAlign w:val="bottom"/>
          </w:tcPr>
          <w:p w14:paraId="599E6C9A" w14:textId="2489480A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  <w:tc>
          <w:tcPr>
            <w:tcW w:w="1308" w:type="dxa"/>
            <w:vAlign w:val="bottom"/>
          </w:tcPr>
          <w:p w14:paraId="2DB92597" w14:textId="51C4D8E8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</w:t>
            </w:r>
            <w:r w:rsidR="00A35742" w:rsidRPr="00A35742">
              <w:rPr>
                <w:rFonts w:ascii="Browallia New" w:eastAsia="BrowalliaUPC" w:hAnsi="Browallia New" w:cs="Browallia New" w:hint="cs"/>
                <w:b/>
                <w:bCs/>
                <w:spacing w:val="-2"/>
                <w:kern w:val="28"/>
                <w:lang w:val="en-GB" w:bidi="th-TH"/>
              </w:rPr>
              <w:t>5</w:t>
            </w:r>
          </w:p>
        </w:tc>
      </w:tr>
      <w:tr w:rsidR="005250EA" w:rsidRPr="00DD1753" w14:paraId="55418743" w14:textId="77777777" w:rsidTr="005250EA">
        <w:tc>
          <w:tcPr>
            <w:tcW w:w="2982" w:type="dxa"/>
          </w:tcPr>
          <w:p w14:paraId="6A9F96D0" w14:textId="77777777" w:rsidR="005250EA" w:rsidRPr="00DD1753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0769892D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76C02E21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09BE6461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681D8DF1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0DB32F0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043DF99B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AD1F473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39BA6E2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center"/>
          </w:tcPr>
          <w:p w14:paraId="155E1468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</w:tr>
      <w:tr w:rsidR="005250EA" w:rsidRPr="00DD1753" w14:paraId="1FF81082" w14:textId="77777777" w:rsidTr="00DD0F8B">
        <w:tc>
          <w:tcPr>
            <w:tcW w:w="2982" w:type="dxa"/>
          </w:tcPr>
          <w:p w14:paraId="4DEEF8FE" w14:textId="77777777" w:rsidR="005250EA" w:rsidRPr="00DD1753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63D31870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345D7DAB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13AF4A98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46CD6756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51022EF9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5BD0F367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4F443EAA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</w:tcPr>
          <w:p w14:paraId="0824E0CB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09D087D8" w14:textId="77777777" w:rsidR="005250EA" w:rsidRPr="00DD1753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6C127E" w:rsidRPr="00DD1753" w14:paraId="04C986A4" w14:textId="77777777" w:rsidTr="00DD0F8B">
        <w:tc>
          <w:tcPr>
            <w:tcW w:w="2982" w:type="dxa"/>
            <w:vAlign w:val="bottom"/>
          </w:tcPr>
          <w:p w14:paraId="0A9E170F" w14:textId="77777777" w:rsidR="006C127E" w:rsidRPr="00DD1753" w:rsidRDefault="006C127E" w:rsidP="006C127E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  <w:shd w:val="clear" w:color="auto" w:fill="FAFAFA"/>
          </w:tcPr>
          <w:p w14:paraId="6DE74707" w14:textId="5CE43524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FAFAFA"/>
          </w:tcPr>
          <w:p w14:paraId="5C9CDAAB" w14:textId="1153E827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FAFAFA"/>
          </w:tcPr>
          <w:p w14:paraId="5782D651" w14:textId="5AFDCA47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FAFAFA"/>
          </w:tcPr>
          <w:p w14:paraId="5164B605" w14:textId="1D783358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FAFAFA"/>
          </w:tcPr>
          <w:p w14:paraId="1FA7BA6E" w14:textId="667A7CE0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FAFAFA"/>
          </w:tcPr>
          <w:p w14:paraId="00A7D4EC" w14:textId="3BF329EB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FAFAFA"/>
          </w:tcPr>
          <w:p w14:paraId="356EA963" w14:textId="7BCE870A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554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FAFAFA"/>
          </w:tcPr>
          <w:p w14:paraId="716502F8" w14:textId="4A2BC0E1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  <w:tc>
          <w:tcPr>
            <w:tcW w:w="1308" w:type="dxa"/>
            <w:shd w:val="clear" w:color="auto" w:fill="FAFAFA"/>
          </w:tcPr>
          <w:p w14:paraId="4B2FD349" w14:textId="7707E61E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189</w:t>
            </w:r>
          </w:p>
        </w:tc>
      </w:tr>
      <w:tr w:rsidR="006C127E" w:rsidRPr="00DD1753" w14:paraId="277D9526" w14:textId="77777777" w:rsidTr="00DD0F8B">
        <w:tc>
          <w:tcPr>
            <w:tcW w:w="2982" w:type="dxa"/>
            <w:vAlign w:val="center"/>
          </w:tcPr>
          <w:p w14:paraId="4A91086D" w14:textId="77777777" w:rsidR="006C127E" w:rsidRPr="00DD1753" w:rsidRDefault="006C127E" w:rsidP="006C127E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D2BE5" w14:textId="4CD3E0B1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9B20D" w14:textId="062E0A0A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FB825" w14:textId="2F43E718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82CDF" w14:textId="324C14DE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4127" w14:textId="6EC41C14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63C5A" w14:textId="66EE316D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E10AC" w14:textId="62083B89" w:rsidR="006C127E" w:rsidRPr="00DD1753" w:rsidRDefault="006C127E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554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25427" w14:textId="7152303C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2274" w14:textId="6ADA301D" w:rsidR="006C127E" w:rsidRPr="00DD1753" w:rsidRDefault="00A35742" w:rsidP="006C127E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6C127E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189</w:t>
            </w:r>
          </w:p>
        </w:tc>
      </w:tr>
    </w:tbl>
    <w:p w14:paraId="5E2D965E" w14:textId="60B1C4B0" w:rsidR="00DF290F" w:rsidRPr="00DD1753" w:rsidRDefault="00DF290F" w:rsidP="005250EA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307"/>
        <w:gridCol w:w="1307"/>
        <w:gridCol w:w="1308"/>
        <w:gridCol w:w="1307"/>
        <w:gridCol w:w="1307"/>
        <w:gridCol w:w="1308"/>
        <w:gridCol w:w="1307"/>
        <w:gridCol w:w="1307"/>
        <w:gridCol w:w="1308"/>
      </w:tblGrid>
      <w:tr w:rsidR="005720E2" w:rsidRPr="00DD1753" w14:paraId="069DE847" w14:textId="77777777" w:rsidTr="00CC6609">
        <w:tc>
          <w:tcPr>
            <w:tcW w:w="2982" w:type="dxa"/>
          </w:tcPr>
          <w:p w14:paraId="122D5B2F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 w:bidi="th-TH"/>
              </w:rPr>
            </w:pPr>
          </w:p>
        </w:tc>
        <w:tc>
          <w:tcPr>
            <w:tcW w:w="11766" w:type="dxa"/>
            <w:gridSpan w:val="9"/>
            <w:tcBorders>
              <w:bottom w:val="single" w:sz="4" w:space="0" w:color="auto"/>
            </w:tcBorders>
            <w:vAlign w:val="bottom"/>
          </w:tcPr>
          <w:p w14:paraId="710FCFA5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720E2" w:rsidRPr="00DD1753" w14:paraId="13B531DD" w14:textId="77777777" w:rsidTr="00CC6609">
        <w:tc>
          <w:tcPr>
            <w:tcW w:w="2982" w:type="dxa"/>
          </w:tcPr>
          <w:p w14:paraId="72E49EAB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ECC6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33C14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18947E12" w14:textId="77777777" w:rsidR="005720E2" w:rsidRPr="00DD1753" w:rsidRDefault="005720E2" w:rsidP="00CC6609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kern w:val="28"/>
                <w:cs/>
                <w:lang w:val="en-GB"/>
              </w:rPr>
              <w:t>สินทรัพย์ไม่มีตัวตนสุทธิ</w:t>
            </w:r>
          </w:p>
        </w:tc>
      </w:tr>
      <w:tr w:rsidR="005720E2" w:rsidRPr="00DD1753" w14:paraId="0F6DFDD2" w14:textId="77777777" w:rsidTr="00CC6609">
        <w:tc>
          <w:tcPr>
            <w:tcW w:w="2982" w:type="dxa"/>
          </w:tcPr>
          <w:p w14:paraId="29469D0A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1503537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3BA6A77F" w14:textId="685E3C6A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37478C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649076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โอนเข้า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5AAE20AF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6528B5BC" w14:textId="0039C0C2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65D0D72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17DB7FB7" w14:textId="5EF27B80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ABF42F4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ค่า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767882AC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083A003E" w14:textId="3C49581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vAlign w:val="bottom"/>
          </w:tcPr>
          <w:p w14:paraId="3427F27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7B8D6B96" w14:textId="6C1E78FF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vAlign w:val="bottom"/>
          </w:tcPr>
          <w:p w14:paraId="7B6547B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ณ วันที่</w:t>
            </w:r>
          </w:p>
          <w:p w14:paraId="777CF272" w14:textId="0C46C909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31</w:t>
            </w:r>
            <w:r w:rsidR="005720E2"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720E2" w:rsidRPr="00DD1753" w14:paraId="0E46A9C5" w14:textId="77777777" w:rsidTr="00CC6609">
        <w:tc>
          <w:tcPr>
            <w:tcW w:w="2982" w:type="dxa"/>
          </w:tcPr>
          <w:p w14:paraId="09AF2541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vAlign w:val="bottom"/>
          </w:tcPr>
          <w:p w14:paraId="1F34D86D" w14:textId="33AB5D0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2564</w:t>
            </w:r>
          </w:p>
        </w:tc>
        <w:tc>
          <w:tcPr>
            <w:tcW w:w="1307" w:type="dxa"/>
            <w:vAlign w:val="bottom"/>
          </w:tcPr>
          <w:p w14:paraId="495F8EB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vAlign w:val="bottom"/>
          </w:tcPr>
          <w:p w14:paraId="71F2B00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/ (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โอน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ออก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vAlign w:val="bottom"/>
          </w:tcPr>
          <w:p w14:paraId="065833E5" w14:textId="1029784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  <w:t>2564</w:t>
            </w:r>
          </w:p>
        </w:tc>
        <w:tc>
          <w:tcPr>
            <w:tcW w:w="1307" w:type="dxa"/>
            <w:vAlign w:val="bottom"/>
          </w:tcPr>
          <w:p w14:paraId="00CB9DF4" w14:textId="402735CA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8" w:type="dxa"/>
            <w:vAlign w:val="bottom"/>
          </w:tcPr>
          <w:p w14:paraId="1E77513D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vAlign w:val="bottom"/>
          </w:tcPr>
          <w:p w14:paraId="62746275" w14:textId="3C88394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7" w:type="dxa"/>
            <w:vAlign w:val="bottom"/>
          </w:tcPr>
          <w:p w14:paraId="25F20AEB" w14:textId="0BE12995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  <w:tc>
          <w:tcPr>
            <w:tcW w:w="1308" w:type="dxa"/>
            <w:vAlign w:val="bottom"/>
          </w:tcPr>
          <w:p w14:paraId="5199A473" w14:textId="526E2B8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พ.ศ.</w:t>
            </w: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 xml:space="preserve"> </w:t>
            </w:r>
            <w:r w:rsidR="00A35742" w:rsidRPr="00A35742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  <w:t>2564</w:t>
            </w:r>
          </w:p>
        </w:tc>
      </w:tr>
      <w:tr w:rsidR="005720E2" w:rsidRPr="00DD1753" w14:paraId="0B327B79" w14:textId="77777777" w:rsidTr="002072FB">
        <w:tc>
          <w:tcPr>
            <w:tcW w:w="2982" w:type="dxa"/>
          </w:tcPr>
          <w:p w14:paraId="47EBA3D0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833B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49C1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5096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78A1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 w:bidi="th-TH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978F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3334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36C5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7F9FD98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942C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b/>
                <w:bCs/>
                <w:spacing w:val="-2"/>
                <w:kern w:val="28"/>
                <w:cs/>
                <w:lang w:val="en-GB"/>
              </w:rPr>
              <w:t>พันบาท</w:t>
            </w:r>
          </w:p>
        </w:tc>
      </w:tr>
      <w:tr w:rsidR="005720E2" w:rsidRPr="00DD1753" w14:paraId="39D544C9" w14:textId="77777777" w:rsidTr="002072FB">
        <w:tc>
          <w:tcPr>
            <w:tcW w:w="2982" w:type="dxa"/>
          </w:tcPr>
          <w:p w14:paraId="2AB77B85" w14:textId="77777777" w:rsidR="005720E2" w:rsidRPr="00DD1753" w:rsidRDefault="005720E2" w:rsidP="00CC6609">
            <w:pPr>
              <w:ind w:left="38"/>
              <w:contextualSpacing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5C0A5762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3C7420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5E3D41A3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F0BF968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96BF9E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7E5ED4C7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715C989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9E14E55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1386EA40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10"/>
                <w:szCs w:val="10"/>
                <w:lang w:val="en-GB"/>
              </w:rPr>
            </w:pPr>
          </w:p>
        </w:tc>
      </w:tr>
      <w:tr w:rsidR="005720E2" w:rsidRPr="00DD1753" w14:paraId="798DFDC3" w14:textId="77777777" w:rsidTr="002072FB">
        <w:tc>
          <w:tcPr>
            <w:tcW w:w="2982" w:type="dxa"/>
            <w:vAlign w:val="bottom"/>
          </w:tcPr>
          <w:p w14:paraId="45BC9AF3" w14:textId="77777777" w:rsidR="005720E2" w:rsidRPr="00DD1753" w:rsidRDefault="005720E2" w:rsidP="00CC6609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  <w:shd w:val="clear" w:color="auto" w:fill="auto"/>
          </w:tcPr>
          <w:p w14:paraId="6F914480" w14:textId="073BBFD3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auto"/>
          </w:tcPr>
          <w:p w14:paraId="32FDD5BE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4EFD9B96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7246A0DB" w14:textId="59210636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shd w:val="clear" w:color="auto" w:fill="auto"/>
          </w:tcPr>
          <w:p w14:paraId="1A95E9D2" w14:textId="7D56CB3C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shd w:val="clear" w:color="auto" w:fill="auto"/>
          </w:tcPr>
          <w:p w14:paraId="0437E54D" w14:textId="6573CACF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6F645D70" w14:textId="63985514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786180CE" w14:textId="07CE9CF4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531</w:t>
            </w:r>
          </w:p>
        </w:tc>
        <w:tc>
          <w:tcPr>
            <w:tcW w:w="1308" w:type="dxa"/>
            <w:shd w:val="clear" w:color="auto" w:fill="auto"/>
          </w:tcPr>
          <w:p w14:paraId="4F974710" w14:textId="5ED1AA91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</w:tr>
      <w:tr w:rsidR="005720E2" w:rsidRPr="00DD1753" w14:paraId="16B2E95A" w14:textId="77777777" w:rsidTr="002072FB">
        <w:tc>
          <w:tcPr>
            <w:tcW w:w="2982" w:type="dxa"/>
            <w:vAlign w:val="center"/>
          </w:tcPr>
          <w:p w14:paraId="574D1095" w14:textId="77777777" w:rsidR="005720E2" w:rsidRPr="00DD1753" w:rsidRDefault="005720E2" w:rsidP="00CC6609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20FF3" w14:textId="5B5CBDAD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C5BB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0525A" w14:textId="77777777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221C" w14:textId="736A1D08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D56B9" w14:textId="2B20395E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212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4ED25" w14:textId="2431C829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671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A7AAF" w14:textId="60F00272" w:rsidR="005720E2" w:rsidRPr="00DD1753" w:rsidRDefault="005720E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(</w:t>
            </w:r>
            <w:r w:rsidR="00A35742"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883</w:t>
            </w:r>
            <w:r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16808" w14:textId="0875E8CE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531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100A6" w14:textId="329571B3" w:rsidR="005720E2" w:rsidRPr="00DD1753" w:rsidRDefault="00A35742" w:rsidP="00CC6609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5</w:t>
            </w:r>
            <w:r w:rsidR="005720E2" w:rsidRPr="00DD1753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,</w:t>
            </w:r>
            <w:r w:rsidRPr="00A35742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860</w:t>
            </w:r>
          </w:p>
        </w:tc>
      </w:tr>
    </w:tbl>
    <w:p w14:paraId="425B6F30" w14:textId="77777777" w:rsidR="00DF290F" w:rsidRPr="00DD1753" w:rsidRDefault="00DF290F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898F8E" w14:textId="3C9730AF" w:rsidR="003B742C" w:rsidRDefault="003B742C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ค่าตัดจำหน่ายสำหรับปีสิ้นสุดวันที่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67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บริษัทได้รวมอยู่ในค่าใช้จ่ายในการดำเนินงานแล้ว (พ.ศ.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: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="002335CE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67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="004E2C8E" w:rsidRPr="00DD1753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73B8F0E7" w14:textId="77777777" w:rsidR="009221A0" w:rsidRDefault="009221A0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lang w:val="en-GB"/>
        </w:rPr>
      </w:pPr>
    </w:p>
    <w:p w14:paraId="23B89602" w14:textId="4C54FE9F" w:rsidR="009221A0" w:rsidRPr="00DD1753" w:rsidRDefault="009221A0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 w:themeColor="text1"/>
          <w:cs/>
          <w:lang w:val="en-GB"/>
        </w:rPr>
        <w:sectPr w:rsidR="009221A0" w:rsidRPr="00DD1753" w:rsidSect="00F77F28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6CA4" w:rsidRPr="00DD1753" w14:paraId="5D395FC0" w14:textId="77777777" w:rsidTr="00CB2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41BBF" w14:textId="6C4F4D9B" w:rsidR="006E6CA4" w:rsidRPr="00DD1753" w:rsidRDefault="006E6CA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D1B4221" w14:textId="76701A0E" w:rsidR="006E6CA4" w:rsidRPr="009221A0" w:rsidRDefault="006E6CA4" w:rsidP="006E6CA4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D5532C3" w14:textId="1C3AF40D" w:rsidR="00CB2835" w:rsidRPr="00DD1753" w:rsidRDefault="00CB2835" w:rsidP="00CB283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B168FF" w14:textId="5D15C30B" w:rsidR="00530390" w:rsidRPr="009221A0" w:rsidRDefault="00530390" w:rsidP="00CB283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530390" w:rsidRPr="00DD1753" w14:paraId="503C36B5" w14:textId="77777777" w:rsidTr="00F47AC6">
        <w:tc>
          <w:tcPr>
            <w:tcW w:w="3828" w:type="dxa"/>
          </w:tcPr>
          <w:p w14:paraId="3F2949EF" w14:textId="77777777" w:rsidR="00530390" w:rsidRPr="00DD1753" w:rsidRDefault="00530390" w:rsidP="009221A0">
            <w:pPr>
              <w:spacing w:line="240" w:lineRule="exact"/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2E062BFE" w14:textId="77777777" w:rsidR="00530390" w:rsidRPr="00DD1753" w:rsidRDefault="00530390" w:rsidP="009221A0">
            <w:pPr>
              <w:spacing w:line="240" w:lineRule="exact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3DD284C4" w14:textId="77777777" w:rsidR="00530390" w:rsidRPr="00DD1753" w:rsidRDefault="00530390" w:rsidP="009221A0">
            <w:pPr>
              <w:spacing w:line="240" w:lineRule="exact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83ADD" w:rsidRPr="00DD1753" w14:paraId="1678323F" w14:textId="77777777" w:rsidTr="00F47AC6">
        <w:tc>
          <w:tcPr>
            <w:tcW w:w="3828" w:type="dxa"/>
          </w:tcPr>
          <w:p w14:paraId="310B9FFC" w14:textId="77777777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6056568" w14:textId="240862E6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8101EF9" w14:textId="18B4A53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D810847" w14:textId="6B12809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A27731F" w14:textId="76E7FC7E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783ADD" w:rsidRPr="00DD1753" w14:paraId="3FD481BF" w14:textId="77777777" w:rsidTr="00F47AC6">
        <w:tc>
          <w:tcPr>
            <w:tcW w:w="3828" w:type="dxa"/>
          </w:tcPr>
          <w:p w14:paraId="1C2C6764" w14:textId="77777777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E872C42" w14:textId="71DECA6A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2B9E460" w14:textId="5590FCC5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07B0F37" w14:textId="6E044E9B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C0390BD" w14:textId="144DB7D9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83ADD" w:rsidRPr="00DD1753" w14:paraId="62E7BB8E" w14:textId="77777777" w:rsidTr="00530390">
        <w:tc>
          <w:tcPr>
            <w:tcW w:w="3828" w:type="dxa"/>
          </w:tcPr>
          <w:p w14:paraId="5682431E" w14:textId="77777777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E55C1B8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F5984C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AE05707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B7782F4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783ADD" w:rsidRPr="00DD1753" w14:paraId="65F8DAE2" w14:textId="77777777" w:rsidTr="00CC6609">
        <w:tc>
          <w:tcPr>
            <w:tcW w:w="3828" w:type="dxa"/>
            <w:vAlign w:val="center"/>
          </w:tcPr>
          <w:p w14:paraId="6F132C98" w14:textId="065F1006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DA2C6A4" w14:textId="35FC55AB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487</w:t>
            </w:r>
            <w:r w:rsidR="00D10DAF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767</w:t>
            </w:r>
          </w:p>
        </w:tc>
        <w:tc>
          <w:tcPr>
            <w:tcW w:w="1441" w:type="dxa"/>
            <w:vAlign w:val="center"/>
          </w:tcPr>
          <w:p w14:paraId="78AB727E" w14:textId="333EDAC1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426</w:t>
            </w:r>
            <w:r w:rsidR="00783ADD" w:rsidRPr="00DD175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5441B5" w14:textId="76DB7251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10DAF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441" w:type="dxa"/>
            <w:vAlign w:val="bottom"/>
          </w:tcPr>
          <w:p w14:paraId="0F69B95D" w14:textId="6B03BCB9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53</w:t>
            </w:r>
            <w:r w:rsidR="00783AD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</w:p>
        </w:tc>
      </w:tr>
      <w:tr w:rsidR="00783ADD" w:rsidRPr="00DD1753" w14:paraId="637BDC31" w14:textId="77777777" w:rsidTr="00CC6609">
        <w:tc>
          <w:tcPr>
            <w:tcW w:w="3828" w:type="dxa"/>
            <w:vAlign w:val="center"/>
          </w:tcPr>
          <w:p w14:paraId="16F1EF7D" w14:textId="35F5AEFA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D4AA7" w14:textId="449A3CB7" w:rsidR="00783ADD" w:rsidRPr="00DD1753" w:rsidRDefault="00A30A5F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0F052F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3A5C402" w14:textId="4A5A999E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95D4450" w14:textId="0AFDA497" w:rsidR="00783ADD" w:rsidRPr="00DD1753" w:rsidRDefault="00D10DAF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A1284C1" w14:textId="25BB68E3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83ADD" w:rsidRPr="00DD1753" w14:paraId="2DCD77A9" w14:textId="77777777" w:rsidTr="00530390">
        <w:tc>
          <w:tcPr>
            <w:tcW w:w="3828" w:type="dxa"/>
            <w:vAlign w:val="center"/>
          </w:tcPr>
          <w:p w14:paraId="21BB3C36" w14:textId="44A34A31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01B97D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835AA09" w14:textId="26CDEA53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8C289" w14:textId="77777777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9DBBC23" w14:textId="48E8D205" w:rsidR="00783ADD" w:rsidRPr="00DD1753" w:rsidRDefault="00783ADD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783ADD" w:rsidRPr="00DD1753" w14:paraId="0606A194" w14:textId="77777777" w:rsidTr="00530390">
        <w:tc>
          <w:tcPr>
            <w:tcW w:w="3828" w:type="dxa"/>
            <w:vAlign w:val="center"/>
          </w:tcPr>
          <w:p w14:paraId="3E746C48" w14:textId="00784B98" w:rsidR="00783ADD" w:rsidRPr="00DD1753" w:rsidRDefault="00783ADD" w:rsidP="00783AD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6AD07D" w14:textId="72E90A56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="000F052F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3CD0615" w14:textId="4E7476A6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="00783AD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F0FB8" w14:textId="7A7F6BD7" w:rsidR="00783ADD" w:rsidRPr="00DD1753" w:rsidRDefault="00D10DAF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EBAF99C" w14:textId="7733105D" w:rsidR="00783ADD" w:rsidRPr="00DD1753" w:rsidRDefault="00A35742" w:rsidP="00783A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</w:t>
            </w:r>
            <w:r w:rsidR="00783AD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</w:p>
        </w:tc>
      </w:tr>
    </w:tbl>
    <w:p w14:paraId="0D3B2025" w14:textId="6E941AEF" w:rsidR="00CB2835" w:rsidRPr="009221A0" w:rsidRDefault="00CB2835" w:rsidP="00CB283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7BDB292" w14:textId="18FEB147" w:rsidR="00376654" w:rsidRDefault="00376654" w:rsidP="0037665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DE39EDF" w14:textId="77777777" w:rsidR="009221A0" w:rsidRPr="009221A0" w:rsidRDefault="009221A0" w:rsidP="00376654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1125"/>
        <w:gridCol w:w="1126"/>
        <w:gridCol w:w="1128"/>
        <w:gridCol w:w="1126"/>
        <w:gridCol w:w="1135"/>
      </w:tblGrid>
      <w:tr w:rsidR="007D420A" w:rsidRPr="00DD1753" w14:paraId="0835FF8E" w14:textId="77777777" w:rsidTr="002752FE">
        <w:trPr>
          <w:tblHeader/>
        </w:trPr>
        <w:tc>
          <w:tcPr>
            <w:tcW w:w="2019" w:type="pct"/>
            <w:vAlign w:val="center"/>
          </w:tcPr>
          <w:p w14:paraId="1511C4C0" w14:textId="77777777" w:rsidR="007D420A" w:rsidRPr="00DD1753" w:rsidRDefault="007D420A" w:rsidP="009221A0">
            <w:pPr>
              <w:spacing w:line="22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981" w:type="pct"/>
            <w:gridSpan w:val="5"/>
            <w:tcBorders>
              <w:bottom w:val="single" w:sz="4" w:space="0" w:color="auto"/>
            </w:tcBorders>
          </w:tcPr>
          <w:p w14:paraId="65B5BD8F" w14:textId="4C230E07" w:rsidR="007D420A" w:rsidRPr="00DD1753" w:rsidRDefault="007D420A" w:rsidP="009221A0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7D420A" w:rsidRPr="00DD1753" w14:paraId="104F19A6" w14:textId="77777777" w:rsidTr="002752FE">
        <w:trPr>
          <w:tblHeader/>
        </w:trPr>
        <w:tc>
          <w:tcPr>
            <w:tcW w:w="2019" w:type="pct"/>
            <w:vAlign w:val="center"/>
          </w:tcPr>
          <w:p w14:paraId="0EFECAB7" w14:textId="77777777" w:rsidR="007D420A" w:rsidRPr="00DD1753" w:rsidRDefault="007D420A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5FB3815B" w14:textId="77777777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47666B7" w14:textId="77777777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4D4F281C" w14:textId="77777777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70C2ABC3" w14:textId="5A33F6BF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center"/>
          </w:tcPr>
          <w:p w14:paraId="77443FC3" w14:textId="77777777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D420A" w:rsidRPr="00DD1753" w14:paraId="1D3FF9F1" w14:textId="77777777" w:rsidTr="002752FE">
        <w:trPr>
          <w:tblHeader/>
        </w:trPr>
        <w:tc>
          <w:tcPr>
            <w:tcW w:w="2019" w:type="pct"/>
            <w:vAlign w:val="center"/>
          </w:tcPr>
          <w:p w14:paraId="2DBB55D4" w14:textId="77777777" w:rsidR="007D420A" w:rsidRPr="00DD1753" w:rsidRDefault="007D420A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06D879A4" w14:textId="77777777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95" w:type="pct"/>
          </w:tcPr>
          <w:p w14:paraId="0003992A" w14:textId="5A14AEB0" w:rsidR="007D420A" w:rsidRPr="00DD1753" w:rsidRDefault="007D420A" w:rsidP="007D420A">
            <w:pPr>
              <w:ind w:right="-72"/>
              <w:jc w:val="right"/>
              <w:rPr>
                <w:rFonts w:ascii="Browallia New" w:hAnsi="Browallia New" w:cstheme="minorBidi"/>
                <w:b/>
                <w:bCs/>
                <w:color w:val="000000"/>
                <w:sz w:val="22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596" w:type="pct"/>
            <w:vAlign w:val="center"/>
          </w:tcPr>
          <w:p w14:paraId="39BF30F7" w14:textId="18C95D0E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595" w:type="pct"/>
            <w:vAlign w:val="center"/>
          </w:tcPr>
          <w:p w14:paraId="76C649E5" w14:textId="7D4447A2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600" w:type="pct"/>
            <w:vAlign w:val="center"/>
          </w:tcPr>
          <w:p w14:paraId="300DD20D" w14:textId="77777777" w:rsidR="007D420A" w:rsidRPr="00DD1753" w:rsidRDefault="007D420A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D420A" w:rsidRPr="00DD1753" w14:paraId="6943814E" w14:textId="77777777" w:rsidTr="002752FE">
        <w:trPr>
          <w:tblHeader/>
        </w:trPr>
        <w:tc>
          <w:tcPr>
            <w:tcW w:w="2019" w:type="pct"/>
            <w:vAlign w:val="center"/>
          </w:tcPr>
          <w:p w14:paraId="3A645563" w14:textId="77777777" w:rsidR="007D420A" w:rsidRPr="00DD1753" w:rsidRDefault="007D420A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362C91B4" w14:textId="709C20BC" w:rsidR="007D420A" w:rsidRPr="00DD1753" w:rsidRDefault="00A35742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7D420A"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595" w:type="pct"/>
          </w:tcPr>
          <w:p w14:paraId="11B425B1" w14:textId="1D2199EF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จากการ</w:t>
            </w:r>
          </w:p>
        </w:tc>
        <w:tc>
          <w:tcPr>
            <w:tcW w:w="596" w:type="pct"/>
            <w:vAlign w:val="center"/>
          </w:tcPr>
          <w:p w14:paraId="66DE7EF4" w14:textId="251780C7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595" w:type="pct"/>
            <w:vAlign w:val="center"/>
          </w:tcPr>
          <w:p w14:paraId="00B94B4F" w14:textId="6DA6B92B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600" w:type="pct"/>
          </w:tcPr>
          <w:p w14:paraId="5F8AC20E" w14:textId="77F8E02B" w:rsidR="007D420A" w:rsidRPr="00DD1753" w:rsidRDefault="00A35742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D420A"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D420A" w:rsidRPr="00DD1753" w14:paraId="3A346217" w14:textId="77777777" w:rsidTr="002752FE">
        <w:trPr>
          <w:tblHeader/>
        </w:trPr>
        <w:tc>
          <w:tcPr>
            <w:tcW w:w="2019" w:type="pct"/>
            <w:vAlign w:val="center"/>
          </w:tcPr>
          <w:p w14:paraId="5DC47A0E" w14:textId="77777777" w:rsidR="007D420A" w:rsidRPr="00DD1753" w:rsidRDefault="007D420A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vAlign w:val="center"/>
          </w:tcPr>
          <w:p w14:paraId="558B5A6E" w14:textId="70FFC0AC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GB" w:bidi="th-TH"/>
              </w:rPr>
              <w:t>5</w:t>
            </w:r>
          </w:p>
        </w:tc>
        <w:tc>
          <w:tcPr>
            <w:tcW w:w="595" w:type="pct"/>
          </w:tcPr>
          <w:p w14:paraId="4EA9131C" w14:textId="3F9889C1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ซื้อธุรกิจ</w:t>
            </w:r>
          </w:p>
        </w:tc>
        <w:tc>
          <w:tcPr>
            <w:tcW w:w="596" w:type="pct"/>
            <w:vAlign w:val="center"/>
          </w:tcPr>
          <w:p w14:paraId="5E1904A7" w14:textId="4716BEF8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595" w:type="pct"/>
            <w:vAlign w:val="center"/>
          </w:tcPr>
          <w:p w14:paraId="00D45A95" w14:textId="77777777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600" w:type="pct"/>
          </w:tcPr>
          <w:p w14:paraId="6DA3A66C" w14:textId="018B3292" w:rsidR="007D420A" w:rsidRPr="00DD1753" w:rsidRDefault="007D420A" w:rsidP="00BA0A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GB" w:bidi="th-TH"/>
              </w:rPr>
              <w:t>5</w:t>
            </w:r>
          </w:p>
        </w:tc>
      </w:tr>
      <w:tr w:rsidR="007D420A" w:rsidRPr="00DD1753" w14:paraId="7CFC8F65" w14:textId="77777777" w:rsidTr="002752FE">
        <w:trPr>
          <w:tblHeader/>
        </w:trPr>
        <w:tc>
          <w:tcPr>
            <w:tcW w:w="2019" w:type="pct"/>
            <w:vAlign w:val="center"/>
          </w:tcPr>
          <w:p w14:paraId="06A3DE1B" w14:textId="77777777" w:rsidR="007D420A" w:rsidRPr="00DD1753" w:rsidRDefault="007D420A" w:rsidP="009221A0">
            <w:pPr>
              <w:spacing w:line="20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578C6BCD" w14:textId="77777777" w:rsidR="007D420A" w:rsidRPr="00DD1753" w:rsidRDefault="007D420A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DE40833" w14:textId="75384BA0" w:rsidR="007D420A" w:rsidRPr="00DD1753" w:rsidRDefault="007D420A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11087F1" w14:textId="474F079E" w:rsidR="007D420A" w:rsidRPr="00DD1753" w:rsidRDefault="007D420A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323BF4AE" w14:textId="77777777" w:rsidR="007D420A" w:rsidRPr="00DD1753" w:rsidRDefault="007D420A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14:paraId="41267FAB" w14:textId="77777777" w:rsidR="007D420A" w:rsidRPr="00DD1753" w:rsidRDefault="007D420A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D420A" w:rsidRPr="00DD1753" w14:paraId="0A9A647C" w14:textId="77777777" w:rsidTr="00D10DAF">
        <w:tc>
          <w:tcPr>
            <w:tcW w:w="2019" w:type="pct"/>
            <w:vAlign w:val="bottom"/>
          </w:tcPr>
          <w:p w14:paraId="7EAAFC4F" w14:textId="77777777" w:rsidR="007D420A" w:rsidRPr="00DD1753" w:rsidRDefault="007D420A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009E6F0B" w14:textId="77777777" w:rsidR="007D420A" w:rsidRPr="00DD1753" w:rsidRDefault="007D420A" w:rsidP="00922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FAFAFA"/>
          </w:tcPr>
          <w:p w14:paraId="63057A6B" w14:textId="77777777" w:rsidR="007D420A" w:rsidRPr="00DD1753" w:rsidRDefault="007D420A" w:rsidP="00922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shd w:val="clear" w:color="auto" w:fill="FAFAFA"/>
            <w:vAlign w:val="center"/>
          </w:tcPr>
          <w:p w14:paraId="5916B4B6" w14:textId="701B5129" w:rsidR="007D420A" w:rsidRPr="00DD1753" w:rsidRDefault="007D420A" w:rsidP="00922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FAFAFA"/>
            <w:vAlign w:val="center"/>
          </w:tcPr>
          <w:p w14:paraId="571FA167" w14:textId="77777777" w:rsidR="007D420A" w:rsidRPr="00DD1753" w:rsidRDefault="007D420A" w:rsidP="00922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FAFAFA"/>
            <w:vAlign w:val="center"/>
          </w:tcPr>
          <w:p w14:paraId="737FD850" w14:textId="77777777" w:rsidR="007D420A" w:rsidRPr="00DD1753" w:rsidRDefault="007D420A" w:rsidP="009221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5460E" w:rsidRPr="00DD1753" w14:paraId="66C1DC31" w14:textId="77777777" w:rsidTr="00D10DAF">
        <w:tc>
          <w:tcPr>
            <w:tcW w:w="2019" w:type="pct"/>
            <w:vAlign w:val="bottom"/>
          </w:tcPr>
          <w:p w14:paraId="600DA06B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595" w:type="pct"/>
            <w:shd w:val="clear" w:color="auto" w:fill="FAFAFA"/>
          </w:tcPr>
          <w:p w14:paraId="05D00BA1" w14:textId="2DC1BA35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169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10CFE1ED" w14:textId="0B9F0818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195AE267" w14:textId="1FB1454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4EAC44C3" w14:textId="69615DFB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41D6C149" w14:textId="5D3266A5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20758938" w14:textId="77777777" w:rsidTr="00D10DAF">
        <w:tc>
          <w:tcPr>
            <w:tcW w:w="2019" w:type="pct"/>
            <w:vAlign w:val="bottom"/>
          </w:tcPr>
          <w:p w14:paraId="3629395D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595" w:type="pct"/>
            <w:shd w:val="clear" w:color="auto" w:fill="FAFAFA"/>
          </w:tcPr>
          <w:p w14:paraId="668A7E66" w14:textId="07B14543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320B1BB6" w14:textId="42A9E86F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6A1FF22F" w14:textId="6CAF5AE2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669ADAD3" w14:textId="51C074CB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5DC9C41E" w14:textId="392F677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7B090F71" w14:textId="77777777" w:rsidTr="00D10DAF">
        <w:tc>
          <w:tcPr>
            <w:tcW w:w="2019" w:type="pct"/>
            <w:vAlign w:val="bottom"/>
          </w:tcPr>
          <w:p w14:paraId="581DE669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595" w:type="pct"/>
            <w:shd w:val="clear" w:color="auto" w:fill="FAFAFA"/>
          </w:tcPr>
          <w:p w14:paraId="0E1D2569" w14:textId="28197A99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0BD8AECA" w14:textId="28AF23A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596" w:type="pct"/>
            <w:shd w:val="clear" w:color="auto" w:fill="FAFAFA"/>
          </w:tcPr>
          <w:p w14:paraId="0F30E9C4" w14:textId="5A16C95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151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6284B5A7" w14:textId="722E8B63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1839C361" w14:textId="4908A545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40D2938D" w14:textId="77777777" w:rsidTr="00D10DAF">
        <w:tc>
          <w:tcPr>
            <w:tcW w:w="2019" w:type="pct"/>
            <w:vAlign w:val="bottom"/>
          </w:tcPr>
          <w:p w14:paraId="25A24C87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595" w:type="pct"/>
            <w:shd w:val="clear" w:color="auto" w:fill="FAFAFA"/>
          </w:tcPr>
          <w:p w14:paraId="5E5E8EDD" w14:textId="2FA061F2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71EB82B2" w14:textId="69656A11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694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6C9B9A7C" w14:textId="2217C754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254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28827DF6" w14:textId="30533A11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31270409" w14:textId="72B109F8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4D9031AB" w14:textId="77777777" w:rsidTr="007F3777">
        <w:tc>
          <w:tcPr>
            <w:tcW w:w="2019" w:type="pct"/>
            <w:vAlign w:val="bottom"/>
          </w:tcPr>
          <w:p w14:paraId="4091E855" w14:textId="2BFFD90F" w:rsidR="00B4110F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ขาดทุ</w:t>
            </w:r>
            <w:r w:rsidR="00CF76DC"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น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ที่ยังไม่เกิดขึ้นจากการเปลี่ยนแปลงมูลค่า</w:t>
            </w:r>
            <w:r w:rsidR="009221A0" w:rsidRPr="00DD175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ของเงินลงทุน</w:t>
            </w:r>
          </w:p>
          <w:p w14:paraId="69737098" w14:textId="053B4D68" w:rsidR="0025460E" w:rsidRPr="00DD1753" w:rsidRDefault="00B4110F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 xml:space="preserve">   </w:t>
            </w:r>
            <w:r w:rsidR="0025460E" w:rsidRPr="00DD175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ที่วัดมูลค่ายุติธรรมผ่านกำไรขาดทุ</w:t>
            </w:r>
            <w:r w:rsidR="007F3777" w:rsidRPr="00DD1753">
              <w:rPr>
                <w:rFonts w:ascii="Browallia New" w:hAnsi="Browallia New" w:cs="Browallia New" w:hint="cs"/>
                <w:color w:val="000000"/>
                <w:spacing w:val="-2"/>
                <w:sz w:val="22"/>
                <w:szCs w:val="22"/>
                <w:cs/>
                <w:lang w:bidi="th-TH"/>
              </w:rPr>
              <w:t>น</w:t>
            </w:r>
            <w:r w:rsidR="009221A0" w:rsidRPr="00DD175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เบ็ดเสร็จ</w:t>
            </w:r>
            <w:r w:rsidR="009221A0" w:rsidRPr="00DD175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>อื่น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0CB37866" w14:textId="650D558C" w:rsidR="0025460E" w:rsidRPr="00DD1753" w:rsidRDefault="00A35742" w:rsidP="007F37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804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2884811B" w14:textId="2925E800" w:rsidR="0025460E" w:rsidRPr="00DD1753" w:rsidRDefault="0025460E" w:rsidP="007F37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br/>
              <w:t xml:space="preserve">-   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5C1E9A39" w14:textId="5300FD46" w:rsidR="0025460E" w:rsidRPr="00DD1753" w:rsidRDefault="0025460E" w:rsidP="007F37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1D0F6D40" w14:textId="73297F64" w:rsidR="0025460E" w:rsidRPr="00DD1753" w:rsidRDefault="0025460E" w:rsidP="007F37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292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73DF0358" w14:textId="50888A72" w:rsidR="0025460E" w:rsidRPr="00DD1753" w:rsidRDefault="0025460E" w:rsidP="007F37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632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27E6FDE3" w14:textId="77777777" w:rsidTr="00D10DAF">
        <w:tc>
          <w:tcPr>
            <w:tcW w:w="2019" w:type="pct"/>
            <w:vAlign w:val="bottom"/>
          </w:tcPr>
          <w:p w14:paraId="3829BB16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33FB129E" w14:textId="6721C9CA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</w:p>
        </w:tc>
        <w:tc>
          <w:tcPr>
            <w:tcW w:w="595" w:type="pct"/>
            <w:shd w:val="clear" w:color="auto" w:fill="FAFAFA"/>
          </w:tcPr>
          <w:p w14:paraId="45CCDADF" w14:textId="11BADB95" w:rsidR="0025460E" w:rsidRPr="00DD1753" w:rsidRDefault="00093110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420606E6" w14:textId="6DAB1FE4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7C4374AD" w14:textId="16DF9CA4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816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42E009DB" w14:textId="71EF3A1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6C487E02" w14:textId="77777777" w:rsidTr="00D10DAF">
        <w:tc>
          <w:tcPr>
            <w:tcW w:w="2019" w:type="pct"/>
            <w:vAlign w:val="bottom"/>
          </w:tcPr>
          <w:p w14:paraId="63A6B372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0D3F0F48" w14:textId="6B2DF499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987</w:t>
            </w:r>
          </w:p>
        </w:tc>
        <w:tc>
          <w:tcPr>
            <w:tcW w:w="595" w:type="pct"/>
            <w:shd w:val="clear" w:color="auto" w:fill="FAFAFA"/>
          </w:tcPr>
          <w:p w14:paraId="0839ADC1" w14:textId="7041204E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31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862</w:t>
            </w:r>
          </w:p>
        </w:tc>
        <w:tc>
          <w:tcPr>
            <w:tcW w:w="596" w:type="pct"/>
            <w:shd w:val="clear" w:color="auto" w:fill="FAFAFA"/>
          </w:tcPr>
          <w:p w14:paraId="473A0217" w14:textId="347755D4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278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176F0A65" w14:textId="02331ABC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19EE7699" w14:textId="6FA62C7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213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1A98C7C4" w14:textId="77777777" w:rsidTr="00D10DAF">
        <w:trPr>
          <w:trHeight w:val="375"/>
        </w:trPr>
        <w:tc>
          <w:tcPr>
            <w:tcW w:w="2019" w:type="pct"/>
            <w:vAlign w:val="bottom"/>
          </w:tcPr>
          <w:p w14:paraId="51F3DD6F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สำรองค่าสินไหมทดแทนที่เกิดขึ้น</w:t>
            </w:r>
          </w:p>
          <w:p w14:paraId="7555661E" w14:textId="5C109253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แต่ยังไม่ได้มีการรายงานให้บริษัททราบ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683B726D" w14:textId="595E9CD1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735</w:t>
            </w:r>
          </w:p>
        </w:tc>
        <w:tc>
          <w:tcPr>
            <w:tcW w:w="595" w:type="pct"/>
            <w:shd w:val="clear" w:color="auto" w:fill="FAFAFA"/>
          </w:tcPr>
          <w:p w14:paraId="41FB2041" w14:textId="70E6ED8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537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4BA19E3B" w14:textId="50ED9EDC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856</w:t>
            </w:r>
          </w:p>
        </w:tc>
        <w:tc>
          <w:tcPr>
            <w:tcW w:w="595" w:type="pct"/>
            <w:shd w:val="clear" w:color="auto" w:fill="FAFAFA"/>
          </w:tcPr>
          <w:p w14:paraId="12402716" w14:textId="2E97C1B6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br/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-   </w:t>
            </w:r>
          </w:p>
        </w:tc>
        <w:tc>
          <w:tcPr>
            <w:tcW w:w="600" w:type="pct"/>
            <w:shd w:val="clear" w:color="auto" w:fill="FAFAFA"/>
            <w:vAlign w:val="bottom"/>
          </w:tcPr>
          <w:p w14:paraId="42282ED0" w14:textId="6BEF45BA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69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128</w:t>
            </w:r>
          </w:p>
        </w:tc>
      </w:tr>
      <w:tr w:rsidR="0025460E" w:rsidRPr="00DD1753" w14:paraId="287C7F32" w14:textId="77777777" w:rsidTr="00D10DAF">
        <w:tc>
          <w:tcPr>
            <w:tcW w:w="2019" w:type="pct"/>
            <w:vAlign w:val="bottom"/>
          </w:tcPr>
          <w:p w14:paraId="72347AC0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6255FBB4" w14:textId="695ED416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629</w:t>
            </w:r>
          </w:p>
        </w:tc>
        <w:tc>
          <w:tcPr>
            <w:tcW w:w="595" w:type="pct"/>
            <w:shd w:val="clear" w:color="auto" w:fill="FAFAFA"/>
          </w:tcPr>
          <w:p w14:paraId="61BCEC7C" w14:textId="64A5086F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603</w:t>
            </w:r>
          </w:p>
        </w:tc>
        <w:tc>
          <w:tcPr>
            <w:tcW w:w="596" w:type="pct"/>
            <w:shd w:val="clear" w:color="auto" w:fill="FAFAFA"/>
          </w:tcPr>
          <w:p w14:paraId="17A60E39" w14:textId="3AAA0C6B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348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587C4E6A" w14:textId="4CC0682A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663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33D90AB5" w14:textId="430A1950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547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38C58DC6" w14:textId="77777777" w:rsidTr="00D10DAF">
        <w:tc>
          <w:tcPr>
            <w:tcW w:w="2019" w:type="pct"/>
            <w:vAlign w:val="bottom"/>
          </w:tcPr>
          <w:p w14:paraId="7D3676D6" w14:textId="4AA4B755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2D79FAD0" w14:textId="623C0480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297</w:t>
            </w:r>
          </w:p>
        </w:tc>
        <w:tc>
          <w:tcPr>
            <w:tcW w:w="595" w:type="pct"/>
            <w:shd w:val="clear" w:color="auto" w:fill="FAFAFA"/>
          </w:tcPr>
          <w:p w14:paraId="6BCF9483" w14:textId="488697CE" w:rsidR="0025460E" w:rsidRPr="00DD1753" w:rsidRDefault="00093110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3B97B5D6" w14:textId="2E4BC18D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654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5" w:type="pct"/>
            <w:shd w:val="clear" w:color="auto" w:fill="FAFAFA"/>
          </w:tcPr>
          <w:p w14:paraId="46279607" w14:textId="4531C5D0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77B368BA" w14:textId="2680BEE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951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1CA93FA1" w14:textId="77777777" w:rsidTr="00D10DAF">
        <w:tc>
          <w:tcPr>
            <w:tcW w:w="2019" w:type="pct"/>
            <w:vAlign w:val="bottom"/>
          </w:tcPr>
          <w:p w14:paraId="4B2878E8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6AB32AA7" w14:textId="6A7451B5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28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857</w:t>
            </w:r>
          </w:p>
        </w:tc>
        <w:tc>
          <w:tcPr>
            <w:tcW w:w="595" w:type="pct"/>
            <w:shd w:val="clear" w:color="auto" w:fill="FAFAFA"/>
          </w:tcPr>
          <w:p w14:paraId="200E2FCA" w14:textId="4CDC3A16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058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6" w:type="pct"/>
            <w:shd w:val="clear" w:color="auto" w:fill="FAFAFA"/>
          </w:tcPr>
          <w:p w14:paraId="767848B8" w14:textId="5F1BBA5D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7F8AA4F0" w14:textId="768632EA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04E69330" w14:textId="55CC5F43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881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155078C5" w14:textId="77777777" w:rsidTr="00D10DAF">
        <w:tc>
          <w:tcPr>
            <w:tcW w:w="2019" w:type="pct"/>
            <w:vAlign w:val="bottom"/>
          </w:tcPr>
          <w:p w14:paraId="23FAB6E4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64471388" w14:textId="35A36090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98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755</w:t>
            </w:r>
          </w:p>
        </w:tc>
        <w:tc>
          <w:tcPr>
            <w:tcW w:w="595" w:type="pct"/>
            <w:shd w:val="clear" w:color="auto" w:fill="FAFAFA"/>
          </w:tcPr>
          <w:p w14:paraId="10D7186E" w14:textId="6E7A87E9" w:rsidR="0025460E" w:rsidRPr="00DD1753" w:rsidRDefault="00093110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15C525EB" w14:textId="6E03805B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474C7639" w14:textId="2311FA0A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600" w:type="pct"/>
            <w:shd w:val="clear" w:color="auto" w:fill="FAFAFA"/>
          </w:tcPr>
          <w:p w14:paraId="5B6037FB" w14:textId="03B203C4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</w:tr>
      <w:tr w:rsidR="0025460E" w:rsidRPr="00DD1753" w14:paraId="05972F7E" w14:textId="77777777" w:rsidTr="00D10DAF">
        <w:tc>
          <w:tcPr>
            <w:tcW w:w="2019" w:type="pct"/>
            <w:vAlign w:val="bottom"/>
          </w:tcPr>
          <w:p w14:paraId="76486AF4" w14:textId="6BE9F364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สินทรัพย์สัญญาเช่า</w:t>
            </w:r>
          </w:p>
        </w:tc>
        <w:tc>
          <w:tcPr>
            <w:tcW w:w="595" w:type="pct"/>
            <w:shd w:val="clear" w:color="auto" w:fill="FAFAFA"/>
            <w:vAlign w:val="center"/>
          </w:tcPr>
          <w:p w14:paraId="533C1B89" w14:textId="2A62A94A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14:paraId="43F92B37" w14:textId="6DBCD9D2" w:rsidR="0025460E" w:rsidRPr="00DD1753" w:rsidRDefault="00093110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6" w:type="pct"/>
            <w:shd w:val="clear" w:color="auto" w:fill="FAFAFA"/>
          </w:tcPr>
          <w:p w14:paraId="48FBABA8" w14:textId="57F8FA68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663</w:t>
            </w:r>
          </w:p>
        </w:tc>
        <w:tc>
          <w:tcPr>
            <w:tcW w:w="595" w:type="pct"/>
            <w:shd w:val="clear" w:color="auto" w:fill="FAFAFA"/>
          </w:tcPr>
          <w:p w14:paraId="79F51B3A" w14:textId="32958F9D" w:rsidR="0025460E" w:rsidRPr="00DD1753" w:rsidRDefault="00093110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shd w:val="clear" w:color="auto" w:fill="FAFAFA"/>
          </w:tcPr>
          <w:p w14:paraId="4B22800C" w14:textId="0EF9F7B1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663</w:t>
            </w:r>
          </w:p>
        </w:tc>
      </w:tr>
      <w:tr w:rsidR="0025460E" w:rsidRPr="00DD1753" w14:paraId="44496C84" w14:textId="77777777" w:rsidTr="00D10DAF">
        <w:tc>
          <w:tcPr>
            <w:tcW w:w="2019" w:type="pct"/>
            <w:vAlign w:val="bottom"/>
          </w:tcPr>
          <w:p w14:paraId="4B35D636" w14:textId="77777777" w:rsidR="0025460E" w:rsidRPr="00DD1753" w:rsidRDefault="0025460E" w:rsidP="009221A0">
            <w:pPr>
              <w:spacing w:line="20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67BBBE" w14:textId="5ADCF9A0" w:rsidR="0025460E" w:rsidRPr="00DD1753" w:rsidRDefault="00A35742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934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</w:tcPr>
          <w:p w14:paraId="3A84803E" w14:textId="1EC49C59" w:rsidR="0025460E" w:rsidRPr="00DD1753" w:rsidRDefault="00A35742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523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A57F8" w14:textId="0CE4AB84" w:rsidR="0025460E" w:rsidRPr="00DD1753" w:rsidRDefault="0025460E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570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2D86F6" w14:textId="2EB3392A" w:rsidR="0025460E" w:rsidRPr="00DD1753" w:rsidRDefault="00093110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F31E2" w14:textId="3E974455" w:rsidR="0025460E" w:rsidRPr="00DD1753" w:rsidRDefault="00A35742" w:rsidP="009221A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887</w:t>
            </w:r>
          </w:p>
        </w:tc>
      </w:tr>
      <w:tr w:rsidR="0025460E" w:rsidRPr="00DD1753" w14:paraId="73CD216D" w14:textId="77777777" w:rsidTr="00D10DAF">
        <w:tc>
          <w:tcPr>
            <w:tcW w:w="2019" w:type="pct"/>
            <w:vAlign w:val="center"/>
          </w:tcPr>
          <w:p w14:paraId="4FD4CD62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D802BE" w14:textId="614A8A4A" w:rsidR="0025460E" w:rsidRPr="00DD1753" w:rsidRDefault="00A35742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426</w:t>
            </w:r>
            <w:r w:rsidR="0025460E"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001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F2AFC" w14:textId="5D43AD4C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DFA35" w14:textId="32445160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971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48C29" w14:textId="4FB2E65E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1D09E" w14:textId="37BC81EC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487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767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</w:t>
            </w:r>
          </w:p>
        </w:tc>
      </w:tr>
      <w:tr w:rsidR="0025460E" w:rsidRPr="00DD1753" w14:paraId="20C6DB8A" w14:textId="77777777" w:rsidTr="00275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9932" w14:textId="77777777" w:rsidR="0025460E" w:rsidRPr="00DD1753" w:rsidRDefault="0025460E" w:rsidP="009221A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400EF" w14:textId="7777777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D79D8" w14:textId="7777777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44AEA2" w14:textId="7250C409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C6694" w14:textId="7777777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7FAA2" w14:textId="77777777" w:rsidR="0025460E" w:rsidRPr="00DD1753" w:rsidRDefault="0025460E" w:rsidP="00254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97E75" w:rsidRPr="00DD1753" w14:paraId="16599BCE" w14:textId="77777777" w:rsidTr="00D1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109F0" w14:textId="12DC0EE9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กำไร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ที่ยังไม่เกิดขึ้นจากการโอนเปลี่ยนประเภทเงินลงทุน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46F6A1" w14:textId="670A4AF9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227A" w14:textId="4A9E2B28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707267" w14:textId="0FC7A84F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1B32F" w14:textId="7990A32E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3"/>
                <w:szCs w:val="23"/>
                <w:rtl/>
                <w:lang w:val="en-GB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3DCC7" w14:textId="6D2089C3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D97E75" w:rsidRPr="00DD1753" w14:paraId="363F1F4C" w14:textId="77777777" w:rsidTr="00D1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144C" w14:textId="19823F94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กำไร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ที่ยังไม่เกิดขึ้นจากการเปลี่ยนแปลงมูลค่าของเงิน</w:t>
            </w:r>
          </w:p>
          <w:p w14:paraId="4E565E36" w14:textId="2E32C826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Arial" w:hint="cs"/>
                <w:color w:val="000000"/>
                <w:sz w:val="22"/>
                <w:szCs w:val="22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91E33" w14:textId="1072DA71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327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8A23C" w14:textId="042261F1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86989" w14:textId="664500EB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236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592E6" w14:textId="056EF9E9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4B35" w14:textId="5CFE821D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563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D97E75" w:rsidRPr="00DD1753" w14:paraId="1F8D929D" w14:textId="77777777" w:rsidTr="00D1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C5AB3" w14:textId="5400CA90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5F8640C6" w14:textId="2AA18E13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Arial" w:hint="cs"/>
                <w:color w:val="000000"/>
                <w:sz w:val="22"/>
                <w:szCs w:val="22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FD774" w14:textId="7F893DB6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630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930319" w14:textId="1E10BC69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460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949B8" w14:textId="5D39203C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DE3BF" w14:textId="52344FE2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6F04E" w14:textId="04E66F28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678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D97E75" w:rsidRPr="00DD1753" w14:paraId="228654F6" w14:textId="77777777" w:rsidTr="00D1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</w:tcPr>
          <w:p w14:paraId="153E664E" w14:textId="77777777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20" w:name="_Hlk126068006"/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78CF0" w14:textId="6BEB22E5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896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A5993" w14:textId="696FA01F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460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69B6A" w14:textId="302D1458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915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5359B" w14:textId="262F20A0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65E23" w14:textId="1203993F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17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180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bookmarkEnd w:id="20"/>
      <w:tr w:rsidR="00D97E75" w:rsidRPr="00DD1753" w14:paraId="6374DA95" w14:textId="77777777" w:rsidTr="00D10D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9" w:type="pct"/>
            <w:tcBorders>
              <w:top w:val="nil"/>
              <w:left w:val="nil"/>
              <w:bottom w:val="nil"/>
              <w:right w:val="nil"/>
            </w:tcBorders>
          </w:tcPr>
          <w:p w14:paraId="291FCCB7" w14:textId="77777777" w:rsidR="00D97E75" w:rsidRPr="00DD1753" w:rsidRDefault="00D97E75" w:rsidP="00D97E75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D5B93" w14:textId="58DE9A7C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400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105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BE28C" w14:textId="016A4FC4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174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090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F0119" w14:textId="25A0CFBE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125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056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A0F18" w14:textId="541E2B30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A35742">
              <w:rPr>
                <w:rFonts w:ascii="Browallia New" w:hAnsi="Browallia New" w:cs="Browallia New" w:hint="cs"/>
                <w:color w:val="000000"/>
                <w:sz w:val="23"/>
                <w:szCs w:val="23"/>
                <w:lang w:val="en-GB" w:bidi="th-TH"/>
              </w:rPr>
              <w:t>2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 w:hint="cs"/>
                <w:color w:val="000000"/>
                <w:sz w:val="23"/>
                <w:szCs w:val="23"/>
                <w:cs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448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204F4" w14:textId="51EEB1C6" w:rsidR="00D97E75" w:rsidRPr="00DD1753" w:rsidRDefault="00D97E75" w:rsidP="00D97E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470</w:t>
            </w:r>
            <w:r w:rsidRPr="00DD1753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587</w:t>
            </w:r>
          </w:p>
        </w:tc>
      </w:tr>
    </w:tbl>
    <w:p w14:paraId="2A8385FE" w14:textId="77777777" w:rsidR="007D420A" w:rsidRPr="00DD1753" w:rsidRDefault="007D420A">
      <w:pPr>
        <w:rPr>
          <w:sz w:val="8"/>
          <w:szCs w:val="8"/>
        </w:rPr>
      </w:pPr>
    </w:p>
    <w:tbl>
      <w:tblPr>
        <w:tblStyle w:val="TableGrid"/>
        <w:tblW w:w="961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1260"/>
        <w:gridCol w:w="1261"/>
        <w:gridCol w:w="1261"/>
        <w:gridCol w:w="1261"/>
      </w:tblGrid>
      <w:tr w:rsidR="00783ADD" w:rsidRPr="009221A0" w14:paraId="61E17D93" w14:textId="77777777" w:rsidTr="009221A0">
        <w:tc>
          <w:tcPr>
            <w:tcW w:w="4570" w:type="dxa"/>
            <w:vAlign w:val="center"/>
          </w:tcPr>
          <w:p w14:paraId="4521E7AD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40C1B249" w14:textId="77777777" w:rsidR="00783ADD" w:rsidRPr="009221A0" w:rsidRDefault="00783ADD" w:rsidP="00CC660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783ADD" w:rsidRPr="009221A0" w14:paraId="5026783A" w14:textId="77777777" w:rsidTr="009221A0">
        <w:tc>
          <w:tcPr>
            <w:tcW w:w="4570" w:type="dxa"/>
            <w:vAlign w:val="center"/>
          </w:tcPr>
          <w:p w14:paraId="229B4F30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39B5A9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1" w:type="dxa"/>
            <w:vAlign w:val="center"/>
          </w:tcPr>
          <w:p w14:paraId="2FFAEA57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47FCCC32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61" w:type="dxa"/>
            <w:vAlign w:val="center"/>
          </w:tcPr>
          <w:p w14:paraId="483263AB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783ADD" w:rsidRPr="009221A0" w14:paraId="1C9F5FA9" w14:textId="77777777" w:rsidTr="009221A0">
        <w:tc>
          <w:tcPr>
            <w:tcW w:w="4570" w:type="dxa"/>
            <w:vAlign w:val="center"/>
          </w:tcPr>
          <w:p w14:paraId="6EDF327E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3A0FB6C" w14:textId="6C00AF9F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783ADD"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1" w:type="dxa"/>
            <w:vAlign w:val="center"/>
          </w:tcPr>
          <w:p w14:paraId="51DA0439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61" w:type="dxa"/>
            <w:vAlign w:val="center"/>
          </w:tcPr>
          <w:p w14:paraId="33E0DC12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61" w:type="dxa"/>
          </w:tcPr>
          <w:p w14:paraId="54675E74" w14:textId="3DEDE490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83ADD"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83ADD" w:rsidRPr="009221A0" w14:paraId="7AE344F7" w14:textId="77777777" w:rsidTr="009221A0">
        <w:tc>
          <w:tcPr>
            <w:tcW w:w="4570" w:type="dxa"/>
            <w:vAlign w:val="center"/>
          </w:tcPr>
          <w:p w14:paraId="29258FDE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0CF757" w14:textId="4C648FA5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1" w:type="dxa"/>
            <w:vAlign w:val="center"/>
          </w:tcPr>
          <w:p w14:paraId="09798738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61" w:type="dxa"/>
            <w:vAlign w:val="center"/>
          </w:tcPr>
          <w:p w14:paraId="1645352E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61" w:type="dxa"/>
          </w:tcPr>
          <w:p w14:paraId="7815E446" w14:textId="73D467B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783ADD" w:rsidRPr="009221A0" w14:paraId="27D0DE3D" w14:textId="77777777" w:rsidTr="009221A0">
        <w:tc>
          <w:tcPr>
            <w:tcW w:w="4570" w:type="dxa"/>
            <w:shd w:val="clear" w:color="auto" w:fill="auto"/>
            <w:vAlign w:val="center"/>
          </w:tcPr>
          <w:p w14:paraId="7BD9BB87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C175C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92539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DED7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29D7E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83ADD" w:rsidRPr="009221A0" w14:paraId="5E3F8067" w14:textId="77777777" w:rsidTr="009221A0">
        <w:tc>
          <w:tcPr>
            <w:tcW w:w="4570" w:type="dxa"/>
            <w:shd w:val="clear" w:color="auto" w:fill="auto"/>
            <w:vAlign w:val="bottom"/>
          </w:tcPr>
          <w:p w14:paraId="12EAA07B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1B4BC0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835E004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5DFB613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258A85B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3ADD" w:rsidRPr="009221A0" w14:paraId="76A2D970" w14:textId="77777777" w:rsidTr="009221A0">
        <w:tc>
          <w:tcPr>
            <w:tcW w:w="4570" w:type="dxa"/>
            <w:shd w:val="clear" w:color="auto" w:fill="auto"/>
            <w:vAlign w:val="bottom"/>
          </w:tcPr>
          <w:p w14:paraId="452DC4FC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EAE206" w14:textId="7BA25613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8EDB7ED" w14:textId="7D7EAA1B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32B5DE55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61F378D" w14:textId="5B9CE802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169</w:t>
            </w:r>
          </w:p>
        </w:tc>
      </w:tr>
      <w:tr w:rsidR="00783ADD" w:rsidRPr="009221A0" w14:paraId="170354CF" w14:textId="77777777" w:rsidTr="009221A0">
        <w:tc>
          <w:tcPr>
            <w:tcW w:w="4570" w:type="dxa"/>
            <w:shd w:val="clear" w:color="auto" w:fill="auto"/>
            <w:vAlign w:val="bottom"/>
          </w:tcPr>
          <w:p w14:paraId="607C86E3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244F8D34" w14:textId="4268E6E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261" w:type="dxa"/>
            <w:shd w:val="clear" w:color="auto" w:fill="auto"/>
          </w:tcPr>
          <w:p w14:paraId="1AE8DC75" w14:textId="3EA0F765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725E42CD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535AB8F" w14:textId="60B7176B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</w:tr>
      <w:tr w:rsidR="00783ADD" w:rsidRPr="009221A0" w14:paraId="2D765D1B" w14:textId="77777777" w:rsidTr="009221A0">
        <w:tc>
          <w:tcPr>
            <w:tcW w:w="4570" w:type="dxa"/>
            <w:shd w:val="clear" w:color="auto" w:fill="auto"/>
            <w:vAlign w:val="bottom"/>
          </w:tcPr>
          <w:p w14:paraId="75D94417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2B161DB8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A7EDCF6" w14:textId="5AEA3C9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261" w:type="dxa"/>
            <w:shd w:val="clear" w:color="auto" w:fill="auto"/>
          </w:tcPr>
          <w:p w14:paraId="3FEF76ED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0B2265B" w14:textId="7982C6D8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</w:tr>
      <w:tr w:rsidR="00783ADD" w:rsidRPr="009221A0" w14:paraId="3F6B9E3E" w14:textId="77777777" w:rsidTr="009221A0">
        <w:tc>
          <w:tcPr>
            <w:tcW w:w="4570" w:type="dxa"/>
            <w:shd w:val="clear" w:color="auto" w:fill="auto"/>
            <w:vAlign w:val="bottom"/>
          </w:tcPr>
          <w:p w14:paraId="30DEABCD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71ACE4" w14:textId="20CE2E3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042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902835D" w14:textId="40642C2C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27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723</w:t>
            </w:r>
          </w:p>
        </w:tc>
        <w:tc>
          <w:tcPr>
            <w:tcW w:w="1261" w:type="dxa"/>
            <w:shd w:val="clear" w:color="auto" w:fill="auto"/>
          </w:tcPr>
          <w:p w14:paraId="00766D24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A45B633" w14:textId="419A5BAF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765</w:t>
            </w:r>
          </w:p>
        </w:tc>
      </w:tr>
      <w:tr w:rsidR="00783ADD" w:rsidRPr="009221A0" w14:paraId="63F3BDD3" w14:textId="77777777" w:rsidTr="009221A0">
        <w:tc>
          <w:tcPr>
            <w:tcW w:w="4570" w:type="dxa"/>
            <w:shd w:val="clear" w:color="auto" w:fill="auto"/>
            <w:vAlign w:val="bottom"/>
          </w:tcPr>
          <w:p w14:paraId="1EA27C0E" w14:textId="76799E39" w:rsidR="00783ADD" w:rsidRPr="009221A0" w:rsidRDefault="00CF6F44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าดทุ</w:t>
            </w:r>
            <w:r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น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</w:t>
            </w:r>
            <w:r w:rsidR="00783ADD" w:rsidRPr="009221A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ของ</w:t>
            </w:r>
          </w:p>
          <w:p w14:paraId="5A7DDC28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9221A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</w:t>
            </w:r>
            <w:r w:rsidRPr="009221A0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73D7C7" w14:textId="482480B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828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C29C0B0" w14:textId="15655749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040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8D20025" w14:textId="03EB356A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B5C6DF9" w14:textId="469DF7E7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804</w:t>
            </w:r>
          </w:p>
        </w:tc>
      </w:tr>
      <w:tr w:rsidR="00783ADD" w:rsidRPr="009221A0" w14:paraId="6AE00F64" w14:textId="77777777" w:rsidTr="009221A0">
        <w:tc>
          <w:tcPr>
            <w:tcW w:w="4570" w:type="dxa"/>
            <w:shd w:val="clear" w:color="auto" w:fill="auto"/>
            <w:vAlign w:val="bottom"/>
          </w:tcPr>
          <w:p w14:paraId="18C635BA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ค่าเผื่อผลขาดทุนด้อยค่า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7CD88" w14:textId="77777777" w:rsidR="00783ADD" w:rsidRPr="009221A0" w:rsidRDefault="00783ADD" w:rsidP="00CC6609">
            <w:pPr>
              <w:ind w:left="3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648D48" w14:textId="74D9F1BD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98CE9D0" w14:textId="0CA21E7D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DF27E31" w14:textId="77777777" w:rsidR="00783ADD" w:rsidRPr="009221A0" w:rsidRDefault="00783ADD" w:rsidP="00CC6609">
            <w:pPr>
              <w:ind w:left="3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83ADD" w:rsidRPr="009221A0" w14:paraId="5C6E3F97" w14:textId="77777777" w:rsidTr="009221A0">
        <w:tc>
          <w:tcPr>
            <w:tcW w:w="4570" w:type="dxa"/>
            <w:shd w:val="clear" w:color="auto" w:fill="auto"/>
            <w:vAlign w:val="bottom"/>
          </w:tcPr>
          <w:p w14:paraId="30BB5741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0F300F" w14:textId="250AE76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426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B361F3" w14:textId="36394950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C19173" w14:textId="46732819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154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7F5D160" w14:textId="7637B157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783ADD" w:rsidRPr="009221A0" w14:paraId="183AD817" w14:textId="77777777" w:rsidTr="009221A0">
        <w:tc>
          <w:tcPr>
            <w:tcW w:w="4570" w:type="dxa"/>
            <w:shd w:val="clear" w:color="auto" w:fill="auto"/>
            <w:vAlign w:val="bottom"/>
          </w:tcPr>
          <w:p w14:paraId="0C8A7D65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930A2" w14:textId="1EE168A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779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DCB7F61" w14:textId="7D2F876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792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32E2A5D9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C01482E" w14:textId="485087AD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125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987</w:t>
            </w:r>
          </w:p>
        </w:tc>
      </w:tr>
      <w:tr w:rsidR="00783ADD" w:rsidRPr="009221A0" w14:paraId="31CEED74" w14:textId="77777777" w:rsidTr="009221A0">
        <w:trPr>
          <w:trHeight w:val="375"/>
        </w:trPr>
        <w:tc>
          <w:tcPr>
            <w:tcW w:w="4570" w:type="dxa"/>
            <w:shd w:val="clear" w:color="auto" w:fill="auto"/>
            <w:vAlign w:val="bottom"/>
          </w:tcPr>
          <w:p w14:paraId="2480B9DB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</w:t>
            </w:r>
          </w:p>
          <w:p w14:paraId="7966D5AE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แต่ยังไม่ได้มีการรายงานให้บริษัททราบ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206D38" w14:textId="4DDBCD34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C0AE4AB" w14:textId="2E52356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147</w:t>
            </w:r>
          </w:p>
        </w:tc>
        <w:tc>
          <w:tcPr>
            <w:tcW w:w="1261" w:type="dxa"/>
            <w:shd w:val="clear" w:color="auto" w:fill="auto"/>
          </w:tcPr>
          <w:p w14:paraId="78F3608A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2BCB880B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A2ED5DA" w14:textId="1A91BA6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735</w:t>
            </w:r>
          </w:p>
        </w:tc>
      </w:tr>
      <w:tr w:rsidR="00783ADD" w:rsidRPr="009221A0" w14:paraId="6BA21E6A" w14:textId="77777777" w:rsidTr="009221A0">
        <w:tc>
          <w:tcPr>
            <w:tcW w:w="4570" w:type="dxa"/>
            <w:shd w:val="clear" w:color="auto" w:fill="auto"/>
            <w:vAlign w:val="bottom"/>
          </w:tcPr>
          <w:p w14:paraId="6A784C23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0DC21E" w14:textId="6AB4E34C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097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EDCC5DA" w14:textId="34AE6686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69F0494" w14:textId="4054A662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923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7F6714" w14:textId="66B7ED5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629</w:t>
            </w:r>
          </w:p>
        </w:tc>
      </w:tr>
      <w:tr w:rsidR="00783ADD" w:rsidRPr="009221A0" w14:paraId="1CE3E890" w14:textId="77777777" w:rsidTr="009221A0">
        <w:tc>
          <w:tcPr>
            <w:tcW w:w="4570" w:type="dxa"/>
            <w:shd w:val="clear" w:color="auto" w:fill="auto"/>
            <w:vAlign w:val="bottom"/>
          </w:tcPr>
          <w:p w14:paraId="4575B288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4EE625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0DFF202" w14:textId="37367F51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297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A540507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451B044" w14:textId="7C12673B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</w:tr>
      <w:tr w:rsidR="00783ADD" w:rsidRPr="009221A0" w14:paraId="47B69AF4" w14:textId="77777777" w:rsidTr="009221A0">
        <w:tc>
          <w:tcPr>
            <w:tcW w:w="4570" w:type="dxa"/>
            <w:shd w:val="clear" w:color="auto" w:fill="auto"/>
            <w:vAlign w:val="bottom"/>
          </w:tcPr>
          <w:p w14:paraId="6E5D9734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7E9D41" w14:textId="392F9968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24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F6387B9" w14:textId="47844FCB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85ABE7D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C4AAC09" w14:textId="26BE071D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857</w:t>
            </w:r>
          </w:p>
        </w:tc>
      </w:tr>
      <w:tr w:rsidR="00783ADD" w:rsidRPr="009221A0" w14:paraId="0FAEF86F" w14:textId="77777777" w:rsidTr="009221A0">
        <w:tc>
          <w:tcPr>
            <w:tcW w:w="4570" w:type="dxa"/>
            <w:shd w:val="clear" w:color="auto" w:fill="auto"/>
            <w:vAlign w:val="bottom"/>
          </w:tcPr>
          <w:p w14:paraId="436359A2" w14:textId="44F9AD56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</w:t>
            </w:r>
            <w:r w:rsidR="00246E33"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ล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</w:t>
            </w:r>
            <w:r w:rsidR="00246E33"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น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สุทธิทางภาษี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727145" w14:textId="2B2AC86E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125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362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270409B" w14:textId="142D0138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607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76B3A4C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7A85417" w14:textId="0734B32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98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755</w:t>
            </w:r>
          </w:p>
        </w:tc>
      </w:tr>
      <w:tr w:rsidR="00783ADD" w:rsidRPr="009221A0" w14:paraId="6D8F1025" w14:textId="77777777" w:rsidTr="009221A0">
        <w:tc>
          <w:tcPr>
            <w:tcW w:w="4570" w:type="dxa"/>
            <w:shd w:val="clear" w:color="auto" w:fill="auto"/>
            <w:vAlign w:val="bottom"/>
          </w:tcPr>
          <w:p w14:paraId="467D7A63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0D6B" w14:textId="425E479F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89977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42AAA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5C40D" w14:textId="1A1F4BE7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934</w:t>
            </w:r>
          </w:p>
        </w:tc>
      </w:tr>
      <w:tr w:rsidR="00783ADD" w:rsidRPr="009221A0" w14:paraId="282CE52D" w14:textId="77777777" w:rsidTr="009221A0">
        <w:tc>
          <w:tcPr>
            <w:tcW w:w="4570" w:type="dxa"/>
            <w:shd w:val="clear" w:color="auto" w:fill="auto"/>
            <w:vAlign w:val="center"/>
          </w:tcPr>
          <w:p w14:paraId="246B4B16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C5758" w14:textId="451E720B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444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434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FA855" w14:textId="0AFA53B9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984CB" w14:textId="14D2D264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070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83744" w14:textId="1B20E542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426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001</w:t>
            </w:r>
          </w:p>
        </w:tc>
      </w:tr>
      <w:tr w:rsidR="00783ADD" w:rsidRPr="009221A0" w14:paraId="1EEC4019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0AF09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7D53E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C97B8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552C5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5431C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3ADD" w:rsidRPr="009221A0" w14:paraId="7D06A1D7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3B807" w14:textId="642FB79E" w:rsidR="00783ADD" w:rsidRPr="009221A0" w:rsidRDefault="00CF76DC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ที่ยังไม่เกิดขึ้นจากการโอนเปลี่ยนประเภทเงินลงทุน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7D72F" w14:textId="001E0261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6FC77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04BA1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236A1" w14:textId="5128E69B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83ADD" w:rsidRPr="009221A0" w14:paraId="3C2DD2B0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BAFC4" w14:textId="5E716918" w:rsidR="00783ADD" w:rsidRPr="009221A0" w:rsidRDefault="00CF76DC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ที่ยังไม่เกิดขึ้นจากการเปลี่ยนแปลงมูลค่าของเงินลงทุน</w:t>
            </w:r>
          </w:p>
          <w:p w14:paraId="5E12B304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A7EDE" w14:textId="5826B8E8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821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D009" w14:textId="4067DBDF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506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A463" w14:textId="77777777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4FDF" w14:textId="4F4D3DC2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327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783ADD" w:rsidRPr="009221A0" w14:paraId="61D2BE6D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1F0F" w14:textId="71625382" w:rsidR="00103BA6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0B20EF46" w14:textId="4DC9C8AE" w:rsidR="00783ADD" w:rsidRPr="009221A0" w:rsidRDefault="00103BA6" w:rsidP="00103BA6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7FE4A" w14:textId="58EAA823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402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316A7" w14:textId="5E10E923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880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8E03B" w14:textId="792C27F2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652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F0FEC" w14:textId="080EC7CD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630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83ADD" w:rsidRPr="009221A0" w14:paraId="03B613D5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58CD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B9E51" w14:textId="2521FD06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162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56E5B" w14:textId="4E9C41BD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76650" w14:textId="4887CAB5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CC8F4" w14:textId="242A19C0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896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83ADD" w:rsidRPr="009221A0" w14:paraId="0CF9C75B" w14:textId="77777777" w:rsidTr="009221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39669" w14:textId="77777777" w:rsidR="00783ADD" w:rsidRPr="009221A0" w:rsidRDefault="00783ADD" w:rsidP="00CC6609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9221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E37A7" w14:textId="4300A8D6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419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9BEBD" w14:textId="139ABB8C" w:rsidR="00783ADD" w:rsidRPr="009221A0" w:rsidRDefault="00783ADD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749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70D8F" w14:textId="47793FBF" w:rsidR="00783ADD" w:rsidRPr="009221A0" w:rsidRDefault="00783ADD" w:rsidP="00CC660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 xml:space="preserve">          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18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Pr="009221A0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009EE" w14:textId="1E304F4A" w:rsidR="00783ADD" w:rsidRPr="009221A0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783ADD" w:rsidRPr="009221A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</w:tr>
    </w:tbl>
    <w:p w14:paraId="31EFAACD" w14:textId="588C7DEC" w:rsidR="009221A0" w:rsidRDefault="009221A0" w:rsidP="0087301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0C7AC7D" w14:textId="77777777" w:rsidR="009221A0" w:rsidRDefault="009221A0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76"/>
      </w:tblGrid>
      <w:tr w:rsidR="00F47AC6" w:rsidRPr="00DD1753" w14:paraId="7933DC64" w14:textId="77777777" w:rsidTr="00010C67">
        <w:tc>
          <w:tcPr>
            <w:tcW w:w="4455" w:type="dxa"/>
          </w:tcPr>
          <w:p w14:paraId="1F87583B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26507F64" w14:textId="1A2CA050" w:rsidR="00F47AC6" w:rsidRPr="00DD1753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DD1753" w14:paraId="0966C508" w14:textId="77777777" w:rsidTr="00010C67">
        <w:tc>
          <w:tcPr>
            <w:tcW w:w="4455" w:type="dxa"/>
          </w:tcPr>
          <w:p w14:paraId="46E10659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BD6E48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1B3C93DB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7E00E7E9" w14:textId="64BAD724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03CDCE0F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DD1753" w14:paraId="59072F5B" w14:textId="77777777" w:rsidTr="00010C67">
        <w:tc>
          <w:tcPr>
            <w:tcW w:w="4455" w:type="dxa"/>
          </w:tcPr>
          <w:p w14:paraId="46A1847F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3D64C5A4" w14:textId="6A5FFAD7" w:rsidR="00F47AC6" w:rsidRPr="00DD1753" w:rsidRDefault="00A35742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5DFF05AF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1B89F400" w14:textId="36140161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76" w:type="dxa"/>
          </w:tcPr>
          <w:p w14:paraId="16626D48" w14:textId="40EEFD95" w:rsidR="00F47AC6" w:rsidRPr="00DD1753" w:rsidRDefault="00A35742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DD1753" w14:paraId="22D1910A" w14:textId="77777777" w:rsidTr="00010C67">
        <w:tc>
          <w:tcPr>
            <w:tcW w:w="4455" w:type="dxa"/>
          </w:tcPr>
          <w:p w14:paraId="03B0ABDA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D6BFD" w14:textId="6092EA15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6" w:type="dxa"/>
          </w:tcPr>
          <w:p w14:paraId="1CE49FAE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09CE96BA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5579201B" w14:textId="34D4F15D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</w:tr>
      <w:tr w:rsidR="00F47AC6" w:rsidRPr="00DD1753" w14:paraId="1A700CF0" w14:textId="77777777" w:rsidTr="00010C67">
        <w:tc>
          <w:tcPr>
            <w:tcW w:w="4455" w:type="dxa"/>
          </w:tcPr>
          <w:p w14:paraId="5CB5EF51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4AAAE997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026AA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68154F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065176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DD1753" w14:paraId="6EF509B5" w14:textId="77777777" w:rsidTr="00010C67">
        <w:tc>
          <w:tcPr>
            <w:tcW w:w="4455" w:type="dxa"/>
          </w:tcPr>
          <w:p w14:paraId="57AD0A69" w14:textId="77777777" w:rsidR="00F47AC6" w:rsidRPr="00DD1753" w:rsidRDefault="00F47AC6" w:rsidP="00F47A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532F7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30F8E2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C8D70F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35F0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7AC6" w:rsidRPr="00DD1753" w14:paraId="3AAC0127" w14:textId="77777777" w:rsidTr="00010C67">
        <w:tc>
          <w:tcPr>
            <w:tcW w:w="4455" w:type="dxa"/>
            <w:vAlign w:val="bottom"/>
          </w:tcPr>
          <w:p w14:paraId="49825692" w14:textId="77777777" w:rsidR="00F47AC6" w:rsidRPr="00DD1753" w:rsidRDefault="00F47AC6" w:rsidP="00F47AC6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83FF595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BD271A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91DF58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6321713" w14:textId="77777777" w:rsidR="00F47AC6" w:rsidRPr="00DD1753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77B08" w:rsidRPr="00DD1753" w14:paraId="7B2EF60D" w14:textId="77777777" w:rsidTr="00B77B08">
        <w:tc>
          <w:tcPr>
            <w:tcW w:w="4455" w:type="dxa"/>
            <w:vAlign w:val="bottom"/>
          </w:tcPr>
          <w:p w14:paraId="737D6858" w14:textId="554D13DC" w:rsidR="00B90833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</w:t>
            </w:r>
            <w:r w:rsidR="00B90833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</w:t>
            </w:r>
          </w:p>
          <w:p w14:paraId="6582F520" w14:textId="77777777" w:rsidR="00B90833" w:rsidRPr="00DD1753" w:rsidRDefault="00B90833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</w:t>
            </w: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</w:rPr>
              <w:t xml:space="preserve"> 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ของสินทรัพย์ทางการเงินที่วัดมูลค่ายุติธรรมผ่านกำไรหรือ</w:t>
            </w:r>
          </w:p>
          <w:p w14:paraId="73B5196B" w14:textId="3F70959B" w:rsidR="00B77B08" w:rsidRPr="00DD1753" w:rsidRDefault="00B90833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</w:t>
            </w: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rtl/>
              </w:rPr>
              <w:t xml:space="preserve"> 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59D1F6D" w14:textId="745B3E78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CB4E51" w14:textId="09BEF95C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8882B2" w14:textId="55E3D06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0AB784" w14:textId="1FBE7681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7B08" w:rsidRPr="00DD1753" w14:paraId="219DB6D9" w14:textId="77777777" w:rsidTr="00010C67">
        <w:tc>
          <w:tcPr>
            <w:tcW w:w="4455" w:type="dxa"/>
            <w:vAlign w:val="bottom"/>
          </w:tcPr>
          <w:p w14:paraId="087F7422" w14:textId="14BE28BD" w:rsidR="00B77B08" w:rsidRPr="00DD1753" w:rsidRDefault="00B90833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</w:t>
            </w:r>
            <w:r w:rsidR="00CF76DC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7F3D4221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18EE38CC" w14:textId="5D3A1D41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605B2A5" w14:textId="1D0EAE66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A310D3" w14:textId="4553DF95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C940EC" w14:textId="1540169D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765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CC8881" w14:textId="1B2C106A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</w:tr>
      <w:tr w:rsidR="00B77B08" w:rsidRPr="00DD1753" w14:paraId="0C4F9BD0" w14:textId="77777777" w:rsidTr="00010C67">
        <w:tc>
          <w:tcPr>
            <w:tcW w:w="4455" w:type="dxa"/>
            <w:vAlign w:val="bottom"/>
          </w:tcPr>
          <w:p w14:paraId="2FF7CA8F" w14:textId="22CCE4AC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</w:t>
            </w:r>
            <w:r w:rsidR="00B90833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</w:t>
            </w:r>
            <w:r w:rsidR="00B90833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022A119" w14:textId="3AEF4B7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B8B0B0E" w14:textId="45012265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34032A" w14:textId="7DF0AE3B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66A0506" w14:textId="63347A1D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B77B08" w:rsidRPr="00DD1753" w14:paraId="61638629" w14:textId="77777777" w:rsidTr="00010C67">
        <w:tc>
          <w:tcPr>
            <w:tcW w:w="4455" w:type="dxa"/>
            <w:vAlign w:val="bottom"/>
          </w:tcPr>
          <w:p w14:paraId="65193A40" w14:textId="49D57741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</w:t>
            </w:r>
            <w:r w:rsidR="00B90833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</w:t>
            </w:r>
            <w:r w:rsidR="00B90833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สุทธิทางภาษี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DC923A" w14:textId="31E8F7BE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E280E8" w14:textId="1103BB95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802D8" w14:textId="4CCBAFCD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120C02" w14:textId="68D4F519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7B08" w:rsidRPr="00DD1753" w14:paraId="7DD9B6D2" w14:textId="77777777" w:rsidTr="00010C67">
        <w:tc>
          <w:tcPr>
            <w:tcW w:w="4455" w:type="dxa"/>
            <w:vAlign w:val="bottom"/>
          </w:tcPr>
          <w:p w14:paraId="421EC024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BDF879" w14:textId="254C15F7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21A2B" w14:textId="124510CC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E29FCA" w14:textId="29F51ABF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575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18DCC1" w14:textId="7CBC98B9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</w:tr>
      <w:tr w:rsidR="00B77B08" w:rsidRPr="00DD1753" w14:paraId="01554A7D" w14:textId="77777777" w:rsidTr="00010C67">
        <w:tc>
          <w:tcPr>
            <w:tcW w:w="4455" w:type="dxa"/>
            <w:vAlign w:val="bottom"/>
          </w:tcPr>
          <w:p w14:paraId="244786E9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F4C6B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3926A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4DBC7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03105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B77B08" w:rsidRPr="00DD1753" w14:paraId="17FC439A" w14:textId="77777777" w:rsidTr="00010C67">
        <w:tc>
          <w:tcPr>
            <w:tcW w:w="4455" w:type="dxa"/>
            <w:vAlign w:val="bottom"/>
          </w:tcPr>
          <w:p w14:paraId="40173D54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698A7E4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6DBC1B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1D62F53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E262FC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B77B08" w:rsidRPr="00DD1753" w14:paraId="7E335FFD" w14:textId="77777777" w:rsidTr="00010C67">
        <w:tc>
          <w:tcPr>
            <w:tcW w:w="4455" w:type="dxa"/>
            <w:vAlign w:val="bottom"/>
          </w:tcPr>
          <w:p w14:paraId="43BA2D8F" w14:textId="55ADD5D1" w:rsidR="00B77B08" w:rsidRPr="00DD1753" w:rsidRDefault="00895400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ที่ยังไม่เกิดขึ้นจากการโอนเปลี่ยนประเภท</w:t>
            </w:r>
          </w:p>
          <w:p w14:paraId="58728CC8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D8FB996" w14:textId="3492F7E6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CF7CAB" w14:textId="3DB5350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EE8969" w14:textId="3D241EA5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1A3A16" w14:textId="60875E5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B77B08" w:rsidRPr="00DD1753" w14:paraId="38DFCD0B" w14:textId="77777777" w:rsidTr="00010C67">
        <w:tc>
          <w:tcPr>
            <w:tcW w:w="4455" w:type="dxa"/>
            <w:vAlign w:val="bottom"/>
          </w:tcPr>
          <w:p w14:paraId="2F88CB00" w14:textId="2B863D0D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13F672CF" w14:textId="674D2B93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09F3973" w14:textId="173C6C02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6BF135" w14:textId="4D4A8DEC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113E9D" w14:textId="2DB86B3F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9C0E5C" w14:textId="0193171F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021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B77B08" w:rsidRPr="00DD1753" w14:paraId="0FEFB782" w14:textId="77777777" w:rsidTr="00010C67">
        <w:tc>
          <w:tcPr>
            <w:tcW w:w="4455" w:type="dxa"/>
            <w:vAlign w:val="bottom"/>
          </w:tcPr>
          <w:p w14:paraId="4387A96B" w14:textId="4602D15B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4269D41D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5B79AF5D" w14:textId="53F38018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64966D0" w14:textId="0FA3926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FA2636" w14:textId="63D90AF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98A7A2" w14:textId="06D3B7E0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63A64D" w14:textId="44AC64EA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B77B08" w:rsidRPr="00DD1753" w14:paraId="18205187" w14:textId="77777777" w:rsidTr="00010C67">
        <w:tc>
          <w:tcPr>
            <w:tcW w:w="4455" w:type="dxa"/>
            <w:vAlign w:val="bottom"/>
          </w:tcPr>
          <w:p w14:paraId="5385D4C8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40E900" w14:textId="663086E2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3797DD" w14:textId="0DCE4FD6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C9E496" w14:textId="35FD3B01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30629" w14:textId="647D2824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B77B08" w:rsidRPr="00DD1753" w14:paraId="5A953841" w14:textId="77777777" w:rsidTr="00010C67">
        <w:tc>
          <w:tcPr>
            <w:tcW w:w="4455" w:type="dxa"/>
            <w:vAlign w:val="bottom"/>
          </w:tcPr>
          <w:p w14:paraId="2AE45A9F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5508B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9FA29C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E2AC4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B70DA" w14:textId="77777777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B77B08" w:rsidRPr="00DD1753" w14:paraId="25A5CCC5" w14:textId="77777777" w:rsidTr="00010C67">
        <w:tc>
          <w:tcPr>
            <w:tcW w:w="4455" w:type="dxa"/>
            <w:vAlign w:val="bottom"/>
          </w:tcPr>
          <w:p w14:paraId="299C0662" w14:textId="77777777" w:rsidR="00B77B08" w:rsidRPr="00DD1753" w:rsidRDefault="00B77B08" w:rsidP="00B77B08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D9F3D" w14:textId="0E03390A" w:rsidR="00B77B08" w:rsidRPr="00DD1753" w:rsidRDefault="00A35742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="00B77B08"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C2C57E" w14:textId="7359EC7D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439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F66EA" w14:textId="31891322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796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BE750" w14:textId="21710618" w:rsidR="00B77B08" w:rsidRPr="00DD1753" w:rsidRDefault="00B77B08" w:rsidP="00B77B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</w:t>
            </w:r>
            <w:r w:rsidR="00A35742" w:rsidRPr="00A35742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</w:tr>
    </w:tbl>
    <w:p w14:paraId="3A81C5A0" w14:textId="77777777" w:rsidR="00F1312C" w:rsidRPr="00DD1753" w:rsidRDefault="00F1312C" w:rsidP="00DF290F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</w:p>
    <w:p w14:paraId="004A0595" w14:textId="1B2907F7" w:rsidR="00F47AC6" w:rsidRPr="00DD1753" w:rsidRDefault="00F1312C">
      <w:pPr>
        <w:rPr>
          <w:rFonts w:ascii="Browallia New" w:hAnsi="Browallia New" w:cs="Browallia New"/>
          <w:color w:val="000000" w:themeColor="text1"/>
          <w:spacing w:val="-6"/>
          <w:cs/>
          <w:lang w:val="en-US"/>
        </w:rPr>
      </w:pPr>
      <w:r w:rsidRPr="00DD1753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br w:type="page"/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76"/>
      </w:tblGrid>
      <w:tr w:rsidR="00E77347" w:rsidRPr="00DD1753" w14:paraId="02BD8132" w14:textId="77777777" w:rsidTr="00CC6609">
        <w:tc>
          <w:tcPr>
            <w:tcW w:w="4455" w:type="dxa"/>
          </w:tcPr>
          <w:p w14:paraId="269D6C9F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43" w:type="dxa"/>
            <w:gridSpan w:val="4"/>
            <w:tcBorders>
              <w:bottom w:val="single" w:sz="4" w:space="0" w:color="auto"/>
            </w:tcBorders>
            <w:vAlign w:val="center"/>
          </w:tcPr>
          <w:p w14:paraId="005CC9FC" w14:textId="77777777" w:rsidR="00E77347" w:rsidRPr="00DD1753" w:rsidRDefault="00E77347" w:rsidP="00CC660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77347" w:rsidRPr="00DD1753" w14:paraId="7ADB6F16" w14:textId="77777777" w:rsidTr="00CC6609">
        <w:tc>
          <w:tcPr>
            <w:tcW w:w="4455" w:type="dxa"/>
          </w:tcPr>
          <w:p w14:paraId="3B121AEE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09FF46A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537069DD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1A9A1795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24876FDE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E77347" w:rsidRPr="00DD1753" w14:paraId="34115740" w14:textId="77777777" w:rsidTr="00CC6609">
        <w:tc>
          <w:tcPr>
            <w:tcW w:w="4455" w:type="dxa"/>
          </w:tcPr>
          <w:p w14:paraId="4F419E38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35FB4AB" w14:textId="31B64864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77347"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29A2D44C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66B728B8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76" w:type="dxa"/>
          </w:tcPr>
          <w:p w14:paraId="1BA21521" w14:textId="4817BEBE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77347"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77347" w:rsidRPr="00DD1753" w14:paraId="6CBEBC76" w14:textId="77777777" w:rsidTr="00CC6609">
        <w:tc>
          <w:tcPr>
            <w:tcW w:w="4455" w:type="dxa"/>
          </w:tcPr>
          <w:p w14:paraId="184CF7F0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BD062D1" w14:textId="5078A1AE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646BC158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14E52982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36762037" w14:textId="1D52F69F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E77347" w:rsidRPr="00DD1753" w14:paraId="5880DF6C" w14:textId="77777777" w:rsidTr="00CC6609">
        <w:tc>
          <w:tcPr>
            <w:tcW w:w="4455" w:type="dxa"/>
          </w:tcPr>
          <w:p w14:paraId="6C50FCF1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14:paraId="7A048FF9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144F5A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34E7F7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B3D861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7347" w:rsidRPr="00DD1753" w14:paraId="26831608" w14:textId="77777777" w:rsidTr="00E77347">
        <w:tc>
          <w:tcPr>
            <w:tcW w:w="4455" w:type="dxa"/>
            <w:shd w:val="clear" w:color="auto" w:fill="auto"/>
          </w:tcPr>
          <w:p w14:paraId="6308186F" w14:textId="77777777" w:rsidR="00E77347" w:rsidRPr="00DD1753" w:rsidRDefault="00E77347" w:rsidP="00CC660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E513C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F4EBF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D016E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C9F2B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7347" w:rsidRPr="00DD1753" w14:paraId="73238B42" w14:textId="77777777" w:rsidTr="00E77347">
        <w:tc>
          <w:tcPr>
            <w:tcW w:w="4455" w:type="dxa"/>
            <w:shd w:val="clear" w:color="auto" w:fill="auto"/>
            <w:vAlign w:val="bottom"/>
          </w:tcPr>
          <w:p w14:paraId="0DF0E97B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E39CC7A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665863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598F62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DE45AC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7347" w:rsidRPr="00DD1753" w14:paraId="500E20FB" w14:textId="77777777" w:rsidTr="00E77347">
        <w:tc>
          <w:tcPr>
            <w:tcW w:w="4455" w:type="dxa"/>
            <w:shd w:val="clear" w:color="auto" w:fill="auto"/>
            <w:vAlign w:val="bottom"/>
          </w:tcPr>
          <w:p w14:paraId="64AE0A90" w14:textId="1E12EBAC" w:rsidR="00AD3068" w:rsidRPr="00DD1753" w:rsidRDefault="00AD3068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าดทุนที่ยังไม่เกิดขึ้นจากการเปลี่ยนแปลงมูลค่า</w:t>
            </w:r>
          </w:p>
          <w:p w14:paraId="3848360C" w14:textId="77777777" w:rsidR="00AD3068" w:rsidRPr="00DD1753" w:rsidRDefault="00AD3068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ของสินทรัพย์ทางการเงินที่วัดมูลค่ายุติธรรมผ่านกำไรหรือ</w:t>
            </w:r>
          </w:p>
          <w:p w14:paraId="2EF7EDBC" w14:textId="454E4985" w:rsidR="00E77347" w:rsidRPr="00DD1753" w:rsidRDefault="00AD3068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6822F4" w14:textId="5FB31865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11ECCA" w14:textId="4A76EA4F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342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5EEDB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9097E" w14:textId="15C8A282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407</w:t>
            </w:r>
          </w:p>
        </w:tc>
      </w:tr>
      <w:tr w:rsidR="00E77347" w:rsidRPr="00DD1753" w14:paraId="270C7EA4" w14:textId="77777777" w:rsidTr="00E77347">
        <w:tc>
          <w:tcPr>
            <w:tcW w:w="4455" w:type="dxa"/>
            <w:shd w:val="clear" w:color="auto" w:fill="auto"/>
            <w:vAlign w:val="bottom"/>
          </w:tcPr>
          <w:p w14:paraId="491420EA" w14:textId="74DA733C" w:rsidR="00E77347" w:rsidRPr="00DD1753" w:rsidRDefault="00AD3068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าดทุน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0770E2FF" w14:textId="77777777" w:rsidR="00AD3068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</w:t>
            </w:r>
          </w:p>
          <w:p w14:paraId="3362A827" w14:textId="10C0F8F4" w:rsidR="00E77347" w:rsidRPr="00DD1753" w:rsidRDefault="00AD3068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D9B97B" w14:textId="5FB35AF5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AD914E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C2D49" w14:textId="111F8121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682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521C17" w14:textId="0C089C2D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13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397</w:t>
            </w:r>
          </w:p>
        </w:tc>
      </w:tr>
      <w:tr w:rsidR="00E77347" w:rsidRPr="00DD1753" w14:paraId="40A5F269" w14:textId="77777777" w:rsidTr="00E77347">
        <w:tc>
          <w:tcPr>
            <w:tcW w:w="4455" w:type="dxa"/>
            <w:shd w:val="clear" w:color="auto" w:fill="auto"/>
            <w:vAlign w:val="bottom"/>
          </w:tcPr>
          <w:p w14:paraId="25631CB7" w14:textId="1198FB8C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65168BA" w14:textId="0562F9DA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2B9603" w14:textId="478568A8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208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6E741" w14:textId="062D870F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100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826D3F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77347" w:rsidRPr="00DD1753" w14:paraId="089283D6" w14:textId="77777777" w:rsidTr="00E77347">
        <w:tc>
          <w:tcPr>
            <w:tcW w:w="4455" w:type="dxa"/>
            <w:shd w:val="clear" w:color="auto" w:fill="auto"/>
            <w:vAlign w:val="bottom"/>
          </w:tcPr>
          <w:p w14:paraId="39518EE5" w14:textId="78CC97FA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</w:t>
            </w:r>
            <w:r w:rsidR="00326D00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ล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</w:t>
            </w:r>
            <w:r w:rsidR="00B90833"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ทุน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สุทธิทางภาษี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3BE7D" w14:textId="082FDF76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F65FA" w14:textId="54F65796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164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7F3DE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399DC" w14:textId="1B1F3BDD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26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762</w:t>
            </w:r>
          </w:p>
        </w:tc>
      </w:tr>
      <w:tr w:rsidR="00E77347" w:rsidRPr="00DD1753" w14:paraId="175EA088" w14:textId="77777777" w:rsidTr="00E77347">
        <w:tc>
          <w:tcPr>
            <w:tcW w:w="4455" w:type="dxa"/>
            <w:shd w:val="clear" w:color="auto" w:fill="auto"/>
            <w:vAlign w:val="bottom"/>
          </w:tcPr>
          <w:p w14:paraId="77D86668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D906D" w14:textId="741D9103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77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A8E20" w14:textId="1859FCB9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714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B2404" w14:textId="5AF30C79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15E62" w14:textId="6AC993BF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566</w:t>
            </w:r>
          </w:p>
        </w:tc>
      </w:tr>
      <w:tr w:rsidR="00E77347" w:rsidRPr="00DD1753" w14:paraId="5578056F" w14:textId="77777777" w:rsidTr="00E77347">
        <w:tc>
          <w:tcPr>
            <w:tcW w:w="4455" w:type="dxa"/>
            <w:shd w:val="clear" w:color="auto" w:fill="auto"/>
            <w:vAlign w:val="bottom"/>
          </w:tcPr>
          <w:p w14:paraId="24414D76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5695A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79876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09698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E3A1C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7347" w:rsidRPr="00DD1753" w14:paraId="69358414" w14:textId="77777777" w:rsidTr="00E77347">
        <w:tc>
          <w:tcPr>
            <w:tcW w:w="4455" w:type="dxa"/>
            <w:shd w:val="clear" w:color="auto" w:fill="auto"/>
            <w:vAlign w:val="bottom"/>
          </w:tcPr>
          <w:p w14:paraId="7875552D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851A817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AA6739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46F2FD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4A25D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7347" w:rsidRPr="00DD1753" w14:paraId="081078DB" w14:textId="77777777" w:rsidTr="00E77347">
        <w:tc>
          <w:tcPr>
            <w:tcW w:w="4455" w:type="dxa"/>
            <w:shd w:val="clear" w:color="auto" w:fill="auto"/>
            <w:vAlign w:val="bottom"/>
          </w:tcPr>
          <w:p w14:paraId="4518D93E" w14:textId="4A9596B3" w:rsidR="00E77347" w:rsidRPr="00DD1753" w:rsidRDefault="00832D6E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ที่ยังไม่เกิดขึ้นจากการโอนเปลี่ยนประเภท</w:t>
            </w:r>
          </w:p>
          <w:p w14:paraId="65530187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6E885C" w14:textId="6DD8CAA1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215F9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1E884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0201EC" w14:textId="5D1D55AD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7347" w:rsidRPr="00DD1753" w14:paraId="7FA18427" w14:textId="77777777" w:rsidTr="00E77347">
        <w:tc>
          <w:tcPr>
            <w:tcW w:w="4455" w:type="dxa"/>
            <w:shd w:val="clear" w:color="auto" w:fill="auto"/>
            <w:vAlign w:val="bottom"/>
          </w:tcPr>
          <w:p w14:paraId="7AF90CEC" w14:textId="5731A1D7" w:rsidR="00E77347" w:rsidRPr="00DD1753" w:rsidRDefault="00832D6E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ขาดทุน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  <w:p w14:paraId="3F71AFBF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700F87" w14:textId="33DF308A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40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10590D" w14:textId="6894FAAB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52B9B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D691BA" w14:textId="4FD6B514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7347" w:rsidRPr="00DD1753" w14:paraId="3E012542" w14:textId="77777777" w:rsidTr="00E77347">
        <w:tc>
          <w:tcPr>
            <w:tcW w:w="4455" w:type="dxa"/>
            <w:shd w:val="clear" w:color="auto" w:fill="auto"/>
            <w:vAlign w:val="bottom"/>
          </w:tcPr>
          <w:p w14:paraId="7257C879" w14:textId="5F3FF572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  <w:p w14:paraId="2CB2B0FC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5E3C8418" w14:textId="40E7A710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A470AC" w14:textId="09B65E8B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942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835C2A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37D65" w14:textId="389B0703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E3FC4" w14:textId="5587408F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197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7347" w:rsidRPr="00DD1753" w14:paraId="07AD725D" w14:textId="77777777" w:rsidTr="00E77347">
        <w:tc>
          <w:tcPr>
            <w:tcW w:w="4455" w:type="dxa"/>
            <w:shd w:val="clear" w:color="auto" w:fill="auto"/>
            <w:vAlign w:val="bottom"/>
          </w:tcPr>
          <w:p w14:paraId="4CFF33C3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1910F" w14:textId="517A00F2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921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6E8C2" w14:textId="53E7E674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901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C1B23" w14:textId="169CB036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A048D" w14:textId="358D8449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077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77347" w:rsidRPr="00DD1753" w14:paraId="70E0E79A" w14:textId="77777777" w:rsidTr="00E77347">
        <w:tc>
          <w:tcPr>
            <w:tcW w:w="4455" w:type="dxa"/>
            <w:shd w:val="clear" w:color="auto" w:fill="auto"/>
            <w:vAlign w:val="bottom"/>
          </w:tcPr>
          <w:p w14:paraId="240904CC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9C3A1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2AFD5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406EFF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F06B3" w14:textId="77777777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7347" w:rsidRPr="00DD1753" w14:paraId="4006B263" w14:textId="77777777" w:rsidTr="00E77347">
        <w:tc>
          <w:tcPr>
            <w:tcW w:w="4455" w:type="dxa"/>
            <w:shd w:val="clear" w:color="auto" w:fill="auto"/>
            <w:vAlign w:val="bottom"/>
          </w:tcPr>
          <w:p w14:paraId="7F21F255" w14:textId="77777777" w:rsidR="00E77347" w:rsidRPr="00DD1753" w:rsidRDefault="00E77347" w:rsidP="00CC6609">
            <w:pPr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A9C97" w14:textId="519063C0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64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6347B" w14:textId="281187DD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8348A" w14:textId="7DCA1B66" w:rsidR="00E77347" w:rsidRPr="00DD1753" w:rsidRDefault="00E77347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</w:t>
            </w:r>
            <w:r w:rsidRPr="00DD175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47484" w14:textId="1EA3AA4C" w:rsidR="00E77347" w:rsidRPr="00DD1753" w:rsidRDefault="00A35742" w:rsidP="00CC660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</w:t>
            </w:r>
            <w:r w:rsidR="00E77347" w:rsidRPr="00DD175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489</w:t>
            </w:r>
          </w:p>
        </w:tc>
      </w:tr>
    </w:tbl>
    <w:p w14:paraId="71C42BEF" w14:textId="29971A3F" w:rsidR="0026729D" w:rsidRPr="00DD1753" w:rsidRDefault="0026729D" w:rsidP="003E553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272BDE1" w14:textId="77777777" w:rsidR="0026729D" w:rsidRPr="00DD1753" w:rsidRDefault="0026729D" w:rsidP="003E553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732C007" w14:textId="77777777" w:rsidR="00CA54F4" w:rsidRPr="00DD1753" w:rsidRDefault="00CA54F4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DD1753" w14:paraId="3ED3648A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FDAC9A" w14:textId="52408869" w:rsidR="00CA54F4" w:rsidRPr="00DD1753" w:rsidRDefault="00CA54F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อื่นสุทธิ</w:t>
            </w:r>
          </w:p>
        </w:tc>
      </w:tr>
    </w:tbl>
    <w:p w14:paraId="4EC4DEBE" w14:textId="55C80B8E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72B014D" w14:textId="0D06C5AF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สินทรัพย์อื่น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</w:t>
      </w:r>
    </w:p>
    <w:p w14:paraId="25E3608F" w14:textId="1EFC2757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A54F4" w:rsidRPr="00DD1753" w14:paraId="5CEB9193" w14:textId="77777777" w:rsidTr="00017A02">
        <w:tc>
          <w:tcPr>
            <w:tcW w:w="3828" w:type="dxa"/>
          </w:tcPr>
          <w:p w14:paraId="5F3F7121" w14:textId="77777777" w:rsidR="00CA54F4" w:rsidRPr="00DD1753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1FE3F155" w14:textId="77777777" w:rsidR="00CA54F4" w:rsidRPr="00DD1753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center"/>
          </w:tcPr>
          <w:p w14:paraId="06AE0467" w14:textId="77777777" w:rsidR="00CA54F4" w:rsidRPr="00DD1753" w:rsidRDefault="00CA54F4" w:rsidP="00017A0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77347" w:rsidRPr="00DD1753" w14:paraId="67A689A4" w14:textId="77777777" w:rsidTr="00017A02">
        <w:tc>
          <w:tcPr>
            <w:tcW w:w="3828" w:type="dxa"/>
          </w:tcPr>
          <w:p w14:paraId="543C8A0B" w14:textId="77777777" w:rsidR="00E77347" w:rsidRPr="00DD1753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188B970" w14:textId="7317366B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53ED7AD" w14:textId="0DE9B700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6E4E775" w14:textId="53E3E4BD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lang w:val="en-GB" w:bidi="th-TH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9044A8" w14:textId="5290B59F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77347" w:rsidRPr="00DD1753" w14:paraId="2C8A528C" w14:textId="77777777" w:rsidTr="00017A02">
        <w:tc>
          <w:tcPr>
            <w:tcW w:w="3828" w:type="dxa"/>
          </w:tcPr>
          <w:p w14:paraId="7AFB43A6" w14:textId="77777777" w:rsidR="00E77347" w:rsidRPr="00DD1753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45F26CD" w14:textId="13CEEE85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16044BE" w14:textId="7B92944B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539DE55" w14:textId="455195C6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81303ED" w14:textId="1A7B3B7C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77347" w:rsidRPr="00DD1753" w14:paraId="56D6ECC9" w14:textId="77777777" w:rsidTr="00CA54F4">
        <w:tc>
          <w:tcPr>
            <w:tcW w:w="3828" w:type="dxa"/>
          </w:tcPr>
          <w:p w14:paraId="518D8838" w14:textId="77777777" w:rsidR="00E77347" w:rsidRPr="00DD1753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DAFB17F" w14:textId="77777777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8393738" w14:textId="77777777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6083044" w14:textId="77777777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308122" w14:textId="77777777" w:rsidR="00E77347" w:rsidRPr="00DD1753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97FF8" w:rsidRPr="00DD1753" w14:paraId="489EA80B" w14:textId="77777777" w:rsidTr="00CA54F4">
        <w:tc>
          <w:tcPr>
            <w:tcW w:w="3828" w:type="dxa"/>
            <w:vAlign w:val="center"/>
          </w:tcPr>
          <w:p w14:paraId="0E46C964" w14:textId="26716188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CA8CA28" w14:textId="25BAE5A6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  <w:tc>
          <w:tcPr>
            <w:tcW w:w="1441" w:type="dxa"/>
            <w:vAlign w:val="center"/>
          </w:tcPr>
          <w:p w14:paraId="02604FA7" w14:textId="32E1C8F7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DC7B75" w14:textId="416EBC30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  <w:tc>
          <w:tcPr>
            <w:tcW w:w="1441" w:type="dxa"/>
            <w:vAlign w:val="center"/>
          </w:tcPr>
          <w:p w14:paraId="7C78FD69" w14:textId="289429C6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</w:tr>
      <w:tr w:rsidR="00E97FF8" w:rsidRPr="00DD1753" w14:paraId="1437C668" w14:textId="77777777" w:rsidTr="00CA54F4">
        <w:tc>
          <w:tcPr>
            <w:tcW w:w="3828" w:type="dxa"/>
            <w:vAlign w:val="center"/>
          </w:tcPr>
          <w:p w14:paraId="09A1946D" w14:textId="7D81154C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ค่าเผื่อหนี้สงสัยจะสูญ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7D8B1" w14:textId="0E3F1663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D0AF88" w14:textId="40200873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EAB4D8" w14:textId="4A91016B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A28A466" w14:textId="2F06D863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97FF8" w:rsidRPr="00DD1753" w14:paraId="3137E8E4" w14:textId="77777777" w:rsidTr="00CA54F4">
        <w:tc>
          <w:tcPr>
            <w:tcW w:w="3828" w:type="dxa"/>
            <w:vAlign w:val="center"/>
          </w:tcPr>
          <w:p w14:paraId="0F62B875" w14:textId="26075CB7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ลูกหนี้อื่นสุทธิ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B1541" w14:textId="4EE3F39B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7B33A8" w14:textId="365A95D0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99418" w14:textId="4F85930D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0330AF3" w14:textId="1AA40AE7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</w:p>
        </w:tc>
      </w:tr>
      <w:tr w:rsidR="00E97FF8" w:rsidRPr="00DD1753" w14:paraId="30797C94" w14:textId="77777777" w:rsidTr="00CA54F4">
        <w:tc>
          <w:tcPr>
            <w:tcW w:w="3828" w:type="dxa"/>
            <w:vAlign w:val="center"/>
          </w:tcPr>
          <w:p w14:paraId="309D8EAF" w14:textId="77777777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7779EED" w14:textId="77777777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318AB49" w14:textId="77777777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46FEA68" w14:textId="77777777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807E48" w14:textId="77777777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97FF8" w:rsidRPr="00DD1753" w14:paraId="0C92F380" w14:textId="77777777" w:rsidTr="00CA54F4">
        <w:tc>
          <w:tcPr>
            <w:tcW w:w="3828" w:type="dxa"/>
            <w:vAlign w:val="center"/>
          </w:tcPr>
          <w:p w14:paraId="3CE5DDDB" w14:textId="59262A7D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ลูกหนี้จากการให้บริการ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7CE3D6" w14:textId="6061690C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</w:p>
        </w:tc>
        <w:tc>
          <w:tcPr>
            <w:tcW w:w="1441" w:type="dxa"/>
            <w:vAlign w:val="center"/>
          </w:tcPr>
          <w:p w14:paraId="273D7B4F" w14:textId="428F4370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B0551F" w14:textId="164A807B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3BE74C9" w14:textId="0D1AEFF0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97FF8" w:rsidRPr="00DD1753" w14:paraId="4419BB0C" w14:textId="77777777" w:rsidTr="00CA54F4">
        <w:tc>
          <w:tcPr>
            <w:tcW w:w="3828" w:type="dxa"/>
            <w:vAlign w:val="center"/>
          </w:tcPr>
          <w:p w14:paraId="5AFFCBE8" w14:textId="5DA8DB80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3E771F" w14:textId="0C3BBBFC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441" w:type="dxa"/>
            <w:vAlign w:val="center"/>
          </w:tcPr>
          <w:p w14:paraId="516CB30F" w14:textId="7B71A9F2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1E1546" w14:textId="368F70AB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</w:p>
        </w:tc>
        <w:tc>
          <w:tcPr>
            <w:tcW w:w="1441" w:type="dxa"/>
            <w:vAlign w:val="center"/>
          </w:tcPr>
          <w:p w14:paraId="6722FB90" w14:textId="333E2323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</w:tr>
      <w:tr w:rsidR="00E97FF8" w:rsidRPr="00DD1753" w14:paraId="5CBA80FD" w14:textId="77777777" w:rsidTr="00CA54F4">
        <w:tc>
          <w:tcPr>
            <w:tcW w:w="3828" w:type="dxa"/>
            <w:vAlign w:val="center"/>
          </w:tcPr>
          <w:p w14:paraId="28F2F827" w14:textId="230EE593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ภาษีเงินได้หัก ณ ที่จ่ายค้างรับ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26B22F" w14:textId="3257F0EA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</w:p>
        </w:tc>
        <w:tc>
          <w:tcPr>
            <w:tcW w:w="1441" w:type="dxa"/>
            <w:vAlign w:val="center"/>
          </w:tcPr>
          <w:p w14:paraId="438E6986" w14:textId="18F4C662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9731937" w14:textId="7E238FAD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  <w:tc>
          <w:tcPr>
            <w:tcW w:w="1441" w:type="dxa"/>
            <w:vAlign w:val="center"/>
          </w:tcPr>
          <w:p w14:paraId="5F9B1D28" w14:textId="393E574C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</w:p>
        </w:tc>
      </w:tr>
      <w:tr w:rsidR="00E97FF8" w:rsidRPr="00DD1753" w14:paraId="28AA4739" w14:textId="77777777" w:rsidTr="00CA54F4">
        <w:tc>
          <w:tcPr>
            <w:tcW w:w="3828" w:type="dxa"/>
            <w:vAlign w:val="center"/>
          </w:tcPr>
          <w:p w14:paraId="557B19F5" w14:textId="2A1CDC5D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E9F9F3F" w14:textId="575B7DF9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  <w:tc>
          <w:tcPr>
            <w:tcW w:w="1441" w:type="dxa"/>
            <w:vAlign w:val="center"/>
          </w:tcPr>
          <w:p w14:paraId="7CAD2C85" w14:textId="57BC2D77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A91D53E" w14:textId="474BCDC1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</w:p>
        </w:tc>
        <w:tc>
          <w:tcPr>
            <w:tcW w:w="1441" w:type="dxa"/>
            <w:vAlign w:val="center"/>
          </w:tcPr>
          <w:p w14:paraId="67AE66CA" w14:textId="4D764E7D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</w:p>
        </w:tc>
      </w:tr>
      <w:tr w:rsidR="00E97FF8" w:rsidRPr="00DD1753" w14:paraId="59C7877E" w14:textId="77777777" w:rsidTr="00CA54F4">
        <w:tc>
          <w:tcPr>
            <w:tcW w:w="3828" w:type="dxa"/>
            <w:vAlign w:val="center"/>
          </w:tcPr>
          <w:p w14:paraId="16A7A009" w14:textId="3354F860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เงินค้างรับโครงการรับประกันนาข้าว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B33643" w14:textId="0BF2CAE0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  <w:tc>
          <w:tcPr>
            <w:tcW w:w="1441" w:type="dxa"/>
            <w:vAlign w:val="center"/>
          </w:tcPr>
          <w:p w14:paraId="71357CA2" w14:textId="469041C5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FB39F4" w14:textId="27B1189E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FEB1D15" w14:textId="1F151EB6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97FF8" w:rsidRPr="00DD1753" w14:paraId="320A1B39" w14:textId="77777777" w:rsidTr="00CA54F4">
        <w:tc>
          <w:tcPr>
            <w:tcW w:w="3828" w:type="dxa"/>
            <w:vAlign w:val="center"/>
          </w:tcPr>
          <w:p w14:paraId="3F1AE00A" w14:textId="529FECC5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ค่าสินไหมค้างรับคืน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511A552" w14:textId="66BCE57C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441" w:type="dxa"/>
            <w:vAlign w:val="center"/>
          </w:tcPr>
          <w:p w14:paraId="10FFEB6C" w14:textId="1C9EBE7F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791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4F73D4A" w14:textId="500A1A39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BF71C6B" w14:textId="49762F16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97FF8" w:rsidRPr="00DD1753" w14:paraId="7E42C05F" w14:textId="77777777" w:rsidTr="00CA54F4">
        <w:tc>
          <w:tcPr>
            <w:tcW w:w="3828" w:type="dxa"/>
            <w:vAlign w:val="center"/>
          </w:tcPr>
          <w:p w14:paraId="6E2563D6" w14:textId="38D91293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เงินมัดจำ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B740A25" w14:textId="3CC07EB8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441" w:type="dxa"/>
            <w:vAlign w:val="center"/>
          </w:tcPr>
          <w:p w14:paraId="1DB5FB98" w14:textId="786C4B1D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981BB00" w14:textId="31BC6DB0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  <w:tc>
          <w:tcPr>
            <w:tcW w:w="1441" w:type="dxa"/>
            <w:vAlign w:val="center"/>
          </w:tcPr>
          <w:p w14:paraId="30EFE576" w14:textId="4303BF3D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</w:tr>
      <w:tr w:rsidR="00E97FF8" w:rsidRPr="00DD1753" w14:paraId="076BF2E5" w14:textId="77777777" w:rsidTr="00CA54F4">
        <w:tc>
          <w:tcPr>
            <w:tcW w:w="3828" w:type="dxa"/>
            <w:vAlign w:val="center"/>
          </w:tcPr>
          <w:p w14:paraId="3BEA1B12" w14:textId="6F5C4EE2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ภาษีซื้อยังไม่ถึงกำหนดชำระ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F1D4713" w14:textId="7021BEE2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  <w:tc>
          <w:tcPr>
            <w:tcW w:w="1441" w:type="dxa"/>
            <w:vAlign w:val="center"/>
          </w:tcPr>
          <w:p w14:paraId="413C6CF5" w14:textId="4DFA84E2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CD0AA" w14:textId="783F872A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</w:p>
        </w:tc>
        <w:tc>
          <w:tcPr>
            <w:tcW w:w="1441" w:type="dxa"/>
            <w:vAlign w:val="center"/>
          </w:tcPr>
          <w:p w14:paraId="404DE58C" w14:textId="1ADBC2FF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</w:tr>
      <w:tr w:rsidR="00E97FF8" w:rsidRPr="00DD1753" w14:paraId="5626210B" w14:textId="77777777" w:rsidTr="00CA54F4">
        <w:tc>
          <w:tcPr>
            <w:tcW w:w="3828" w:type="dxa"/>
            <w:vAlign w:val="center"/>
          </w:tcPr>
          <w:p w14:paraId="3A4A5D14" w14:textId="4FCA016B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8BA0" w14:textId="5306B873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319B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4B65E47" w14:textId="1FECCA2A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ABDF" w14:textId="3773BF4E" w:rsidR="00E97FF8" w:rsidRPr="00DD1753" w:rsidRDefault="00E97FF8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6319B0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001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0D814C" w14:textId="2211818A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</w:p>
        </w:tc>
      </w:tr>
      <w:tr w:rsidR="00E97FF8" w:rsidRPr="00DD1753" w14:paraId="364A996D" w14:textId="77777777" w:rsidTr="00CA54F4">
        <w:tc>
          <w:tcPr>
            <w:tcW w:w="3828" w:type="dxa"/>
            <w:vAlign w:val="center"/>
          </w:tcPr>
          <w:p w14:paraId="0A66A7F5" w14:textId="57BE46EC" w:rsidR="00E97FF8" w:rsidRPr="00DD1753" w:rsidRDefault="00E97FF8" w:rsidP="00E97FF8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606B9" w14:textId="5C3FCD6A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6319B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9AD5" w14:textId="5BBE8784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4CBCFD" w14:textId="29E672F0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319B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070F" w14:textId="5E51C9B6" w:rsidR="00E97FF8" w:rsidRPr="00DD1753" w:rsidRDefault="00A35742" w:rsidP="00E97FF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E97FF8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030</w:t>
            </w:r>
          </w:p>
        </w:tc>
      </w:tr>
    </w:tbl>
    <w:p w14:paraId="5FAFA314" w14:textId="7A50D968" w:rsidR="006A5F12" w:rsidRPr="00DD1753" w:rsidRDefault="006A5F12" w:rsidP="00CA54F4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D9C9018" w14:textId="54760AE1" w:rsidR="00DF290F" w:rsidRPr="00DD1753" w:rsidRDefault="006A5F12" w:rsidP="00CA54F4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DD1753" w14:paraId="273F3702" w14:textId="77777777" w:rsidTr="00017A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69718" w14:textId="29079A88" w:rsidR="00CA54F4" w:rsidRPr="00DD1753" w:rsidRDefault="00CA54F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3F2DFF8C" w14:textId="3D4A434D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A460DCB" w14:textId="682D0713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หนี้สินจากสัญญาประกันภัย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0E894905" w14:textId="43C2FF1C" w:rsidR="00CA54F4" w:rsidRPr="00DD1753" w:rsidRDefault="00CA54F4" w:rsidP="00CA54F4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95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638"/>
        <w:gridCol w:w="1638"/>
        <w:gridCol w:w="1638"/>
      </w:tblGrid>
      <w:tr w:rsidR="00CA54F4" w:rsidRPr="00DD1753" w14:paraId="7673BF81" w14:textId="77777777" w:rsidTr="009221A0">
        <w:tc>
          <w:tcPr>
            <w:tcW w:w="4617" w:type="dxa"/>
            <w:vAlign w:val="bottom"/>
          </w:tcPr>
          <w:p w14:paraId="653582CF" w14:textId="77777777" w:rsidR="00CA54F4" w:rsidRPr="00DD1753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0E82F84" w14:textId="77777777" w:rsidR="00CA54F4" w:rsidRPr="00DD1753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A54F4" w:rsidRPr="00DD1753" w14:paraId="6AA3086E" w14:textId="77777777" w:rsidTr="009221A0">
        <w:tc>
          <w:tcPr>
            <w:tcW w:w="4617" w:type="dxa"/>
            <w:vAlign w:val="bottom"/>
          </w:tcPr>
          <w:p w14:paraId="5186AEEC" w14:textId="77777777" w:rsidR="00CA54F4" w:rsidRPr="00DD1753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185B4" w14:textId="094C96FD" w:rsidR="00CA54F4" w:rsidRPr="00DD1753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574D13" w:rsidRPr="00DD1753" w14:paraId="3A48C0C6" w14:textId="77777777" w:rsidTr="009221A0">
        <w:tc>
          <w:tcPr>
            <w:tcW w:w="4617" w:type="dxa"/>
            <w:vAlign w:val="bottom"/>
          </w:tcPr>
          <w:p w14:paraId="0B874D17" w14:textId="77777777" w:rsidR="00574D13" w:rsidRPr="00DD1753" w:rsidRDefault="00574D13" w:rsidP="00574D13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F7C51CB" w14:textId="77777777" w:rsidR="00574D13" w:rsidRPr="00DD1753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38B3CD87" w14:textId="6F5AB86D" w:rsidR="00574D13" w:rsidRPr="00DD1753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7F41C61E" w14:textId="77777777" w:rsidR="00574D13" w:rsidRPr="00DD1753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หนี้สินส่วนที่</w:t>
            </w:r>
          </w:p>
          <w:p w14:paraId="13E6DD57" w14:textId="195A5859" w:rsidR="00574D13" w:rsidRPr="00DD1753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AC608B5" w14:textId="169B9452" w:rsidR="00574D13" w:rsidRPr="00DD1753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A54F4" w:rsidRPr="00DD1753" w14:paraId="66D9F5B3" w14:textId="77777777" w:rsidTr="009221A0">
        <w:tc>
          <w:tcPr>
            <w:tcW w:w="4617" w:type="dxa"/>
          </w:tcPr>
          <w:p w14:paraId="14184E8A" w14:textId="77777777" w:rsidR="00CA54F4" w:rsidRPr="00DD1753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389B91C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58F2AC2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068282B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CA54F4" w:rsidRPr="00DD1753" w14:paraId="7B10D17D" w14:textId="77777777" w:rsidTr="009221A0">
        <w:tc>
          <w:tcPr>
            <w:tcW w:w="4617" w:type="dxa"/>
          </w:tcPr>
          <w:p w14:paraId="52B3CC70" w14:textId="77777777" w:rsidR="00CA54F4" w:rsidRPr="00DD1753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56B6BA8E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3B1FB992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B1EE3AA" w14:textId="77777777" w:rsidR="00CA54F4" w:rsidRPr="00DD1753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3A3C4A" w:rsidRPr="00DD1753" w14:paraId="39068C73" w14:textId="77777777" w:rsidTr="009221A0">
        <w:tc>
          <w:tcPr>
            <w:tcW w:w="4617" w:type="dxa"/>
            <w:vAlign w:val="center"/>
          </w:tcPr>
          <w:p w14:paraId="4F41955B" w14:textId="01C94D4E" w:rsidR="003A3C4A" w:rsidRPr="00DD1753" w:rsidRDefault="003A3C4A" w:rsidP="003A3C4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220BA219" w14:textId="367957BB" w:rsidR="003A3C4A" w:rsidRPr="00DD1753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33564AFC" w14:textId="2FDC6E1F" w:rsidR="003A3C4A" w:rsidRPr="00DD1753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10877E57" w14:textId="6995B8B9" w:rsidR="003A3C4A" w:rsidRPr="00DD1753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90D9B" w:rsidRPr="00DD1753" w14:paraId="37DE469F" w14:textId="77777777" w:rsidTr="009221A0">
        <w:tc>
          <w:tcPr>
            <w:tcW w:w="4617" w:type="dxa"/>
            <w:vAlign w:val="center"/>
          </w:tcPr>
          <w:p w14:paraId="4B46DE22" w14:textId="22A74A28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FAFAFA"/>
          </w:tcPr>
          <w:p w14:paraId="78C4ADB1" w14:textId="427B6D53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464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2C485C5C" w14:textId="3A8D69A4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975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6F0BEF0A" w14:textId="3BC36C4E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90D9B" w:rsidRPr="00DD1753" w14:paraId="2BFFC59E" w14:textId="77777777" w:rsidTr="009221A0">
        <w:tc>
          <w:tcPr>
            <w:tcW w:w="4617" w:type="dxa"/>
            <w:vAlign w:val="center"/>
          </w:tcPr>
          <w:p w14:paraId="69804E8C" w14:textId="06D4A971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A523A05" w14:textId="5B63E386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447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091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F88BC37" w14:textId="5B0FAB22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101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456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BA9611E" w14:textId="4033D4EC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345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635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90D9B" w:rsidRPr="00DD1753" w14:paraId="29DB5E46" w14:textId="77777777" w:rsidTr="009221A0">
        <w:tc>
          <w:tcPr>
            <w:tcW w:w="4617" w:type="dxa"/>
            <w:vAlign w:val="center"/>
          </w:tcPr>
          <w:p w14:paraId="7CD6824F" w14:textId="2775146A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2000B" w14:textId="3FBEC8B1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87CD8" w14:textId="6F7D79F6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A0B97" w14:textId="373E67AD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954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90D9B" w:rsidRPr="00DD1753" w14:paraId="4141CF11" w14:textId="77777777" w:rsidTr="009221A0">
        <w:tc>
          <w:tcPr>
            <w:tcW w:w="4617" w:type="dxa"/>
            <w:vAlign w:val="center"/>
          </w:tcPr>
          <w:p w14:paraId="50286306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BCBD9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78288A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7EE68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90D9B" w:rsidRPr="00DD1753" w14:paraId="3FD5F6CB" w14:textId="77777777" w:rsidTr="009221A0">
        <w:tc>
          <w:tcPr>
            <w:tcW w:w="4617" w:type="dxa"/>
            <w:vAlign w:val="center"/>
          </w:tcPr>
          <w:p w14:paraId="7E8C1B1C" w14:textId="519D0178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FAFAFA"/>
            <w:vAlign w:val="center"/>
          </w:tcPr>
          <w:p w14:paraId="5FF8FB9A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6DD93BA7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FAFAFA"/>
            <w:vAlign w:val="center"/>
          </w:tcPr>
          <w:p w14:paraId="41D26769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90D9B" w:rsidRPr="00DD1753" w14:paraId="6F0ED957" w14:textId="77777777" w:rsidTr="009221A0">
        <w:tc>
          <w:tcPr>
            <w:tcW w:w="4617" w:type="dxa"/>
            <w:vAlign w:val="center"/>
          </w:tcPr>
          <w:p w14:paraId="52E910EE" w14:textId="0F4E4611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23B6036" w14:textId="4E5FAA71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AE6EB15" w14:textId="0620ADCD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17D55AF3" w14:textId="55FB1BF4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34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90D9B" w:rsidRPr="00DD1753" w14:paraId="7F4E3207" w14:textId="77777777" w:rsidTr="009221A0">
        <w:tc>
          <w:tcPr>
            <w:tcW w:w="4617" w:type="dxa"/>
            <w:vAlign w:val="center"/>
          </w:tcPr>
          <w:p w14:paraId="5CA34FD8" w14:textId="48E2BC1D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AEE16" w14:textId="7039855B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C6295" w14:textId="6E5C6E65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EEEEDC" w14:textId="53D4AA9B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299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90D9B" w:rsidRPr="00DD1753" w14:paraId="650FE292" w14:textId="77777777" w:rsidTr="009221A0">
        <w:tc>
          <w:tcPr>
            <w:tcW w:w="4617" w:type="dxa"/>
            <w:vAlign w:val="bottom"/>
          </w:tcPr>
          <w:p w14:paraId="5DAC4FC1" w14:textId="77777777" w:rsidR="00B90D9B" w:rsidRPr="00DD1753" w:rsidRDefault="00B90D9B" w:rsidP="00B90D9B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3B865DBE" w14:textId="77777777" w:rsidR="00B90D9B" w:rsidRPr="00DD1753" w:rsidRDefault="00B90D9B" w:rsidP="00B90D9B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67C993F" w14:textId="76F54C8B" w:rsidR="00B90D9B" w:rsidRPr="00DD1753" w:rsidRDefault="00B90D9B" w:rsidP="00B90D9B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90D9B" w:rsidRPr="00DD1753" w14:paraId="51E7D1F0" w14:textId="77777777" w:rsidTr="009221A0">
        <w:tc>
          <w:tcPr>
            <w:tcW w:w="4617" w:type="dxa"/>
            <w:vAlign w:val="bottom"/>
          </w:tcPr>
          <w:p w14:paraId="2D73EF54" w14:textId="77777777" w:rsidR="00B90D9B" w:rsidRPr="00DD1753" w:rsidRDefault="00B90D9B" w:rsidP="00B90D9B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3FC2" w14:textId="7B304BA9" w:rsidR="00B90D9B" w:rsidRPr="00DD1753" w:rsidRDefault="00B90D9B" w:rsidP="00B90D9B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B90D9B" w:rsidRPr="00DD1753" w14:paraId="7F92D25B" w14:textId="77777777" w:rsidTr="009221A0">
        <w:tc>
          <w:tcPr>
            <w:tcW w:w="4617" w:type="dxa"/>
            <w:vAlign w:val="bottom"/>
          </w:tcPr>
          <w:p w14:paraId="456DC392" w14:textId="77777777" w:rsidR="00B90D9B" w:rsidRPr="00DD1753" w:rsidRDefault="00B90D9B" w:rsidP="00B90D9B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EF49AA6" w14:textId="77777777" w:rsidR="00B90D9B" w:rsidRPr="00DD1753" w:rsidRDefault="00B90D9B" w:rsidP="00B9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28DD8748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59B98BE" w14:textId="77777777" w:rsidR="00B90D9B" w:rsidRPr="00DD1753" w:rsidRDefault="00B90D9B" w:rsidP="00B90D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หนี้สินส่วนที่</w:t>
            </w:r>
          </w:p>
          <w:p w14:paraId="4D3F84B8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8D35C90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90D9B" w:rsidRPr="00DD1753" w14:paraId="1B140140" w14:textId="77777777" w:rsidTr="009221A0">
        <w:tc>
          <w:tcPr>
            <w:tcW w:w="4617" w:type="dxa"/>
          </w:tcPr>
          <w:p w14:paraId="3E9CE94A" w14:textId="77777777" w:rsidR="00B90D9B" w:rsidRPr="00DD1753" w:rsidRDefault="00B90D9B" w:rsidP="00B90D9B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4AE9C05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9A42104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08936EF2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90D9B" w:rsidRPr="00DD1753" w14:paraId="40F76CCA" w14:textId="77777777" w:rsidTr="009221A0">
        <w:tc>
          <w:tcPr>
            <w:tcW w:w="4617" w:type="dxa"/>
            <w:shd w:val="clear" w:color="auto" w:fill="auto"/>
            <w:vAlign w:val="center"/>
          </w:tcPr>
          <w:p w14:paraId="6980A4BA" w14:textId="77777777" w:rsidR="00B90D9B" w:rsidRPr="00DD1753" w:rsidRDefault="00B90D9B" w:rsidP="00B90D9B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C616B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2044A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4A1F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90D9B" w:rsidRPr="00DD1753" w14:paraId="53F3215F" w14:textId="77777777" w:rsidTr="009221A0">
        <w:tc>
          <w:tcPr>
            <w:tcW w:w="4617" w:type="dxa"/>
            <w:shd w:val="clear" w:color="auto" w:fill="auto"/>
            <w:vAlign w:val="center"/>
          </w:tcPr>
          <w:p w14:paraId="6F155FF1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0E833C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1CD50D1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CA2285B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90D9B" w:rsidRPr="00DD1753" w14:paraId="3F0FC4C2" w14:textId="77777777" w:rsidTr="009221A0">
        <w:tc>
          <w:tcPr>
            <w:tcW w:w="4617" w:type="dxa"/>
            <w:shd w:val="clear" w:color="auto" w:fill="auto"/>
            <w:vAlign w:val="center"/>
          </w:tcPr>
          <w:p w14:paraId="31540C15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06061EA" w14:textId="04FDAD72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1</w:t>
            </w:r>
            <w:r w:rsidR="00B90D9B" w:rsidRPr="00DD1753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A35742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929</w:t>
            </w:r>
            <w:r w:rsidR="00B90D9B" w:rsidRPr="00DD1753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A35742"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lang w:bidi="th-TH"/>
              </w:rPr>
              <w:t>799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C991126" w14:textId="24DBF8EE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164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73388B0" w14:textId="18F7EFFC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764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862</w:t>
            </w:r>
          </w:p>
        </w:tc>
      </w:tr>
      <w:tr w:rsidR="00B90D9B" w:rsidRPr="00DD1753" w14:paraId="7CE7D290" w14:textId="77777777" w:rsidTr="009221A0">
        <w:tc>
          <w:tcPr>
            <w:tcW w:w="4617" w:type="dxa"/>
            <w:shd w:val="clear" w:color="auto" w:fill="auto"/>
            <w:vAlign w:val="center"/>
          </w:tcPr>
          <w:p w14:paraId="5AFC288E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C6E0" w14:textId="08E563C9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313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947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63971" w14:textId="07B2C2D2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69B7C" w14:textId="0F584EE4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223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674</w:t>
            </w:r>
          </w:p>
        </w:tc>
      </w:tr>
      <w:tr w:rsidR="00B90D9B" w:rsidRPr="00DD1753" w14:paraId="7AD67DB8" w14:textId="77777777" w:rsidTr="009221A0">
        <w:tc>
          <w:tcPr>
            <w:tcW w:w="4617" w:type="dxa"/>
            <w:shd w:val="clear" w:color="auto" w:fill="auto"/>
            <w:vAlign w:val="center"/>
          </w:tcPr>
          <w:p w14:paraId="6485DB84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344DF" w14:textId="6065E15A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243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60AC1" w14:textId="3DC56DA0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7961B" w14:textId="4D00ACCB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988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536</w:t>
            </w:r>
          </w:p>
        </w:tc>
      </w:tr>
      <w:tr w:rsidR="00B90D9B" w:rsidRPr="00DD1753" w14:paraId="5973B188" w14:textId="77777777" w:rsidTr="009221A0">
        <w:tc>
          <w:tcPr>
            <w:tcW w:w="4617" w:type="dxa"/>
            <w:shd w:val="clear" w:color="auto" w:fill="auto"/>
            <w:vAlign w:val="center"/>
          </w:tcPr>
          <w:p w14:paraId="11A1FBF9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C4A50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BA426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50B69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90D9B" w:rsidRPr="00DD1753" w14:paraId="0E3F85A9" w14:textId="77777777" w:rsidTr="009221A0">
        <w:tc>
          <w:tcPr>
            <w:tcW w:w="4617" w:type="dxa"/>
            <w:shd w:val="clear" w:color="auto" w:fill="auto"/>
            <w:vAlign w:val="center"/>
          </w:tcPr>
          <w:p w14:paraId="466E87F2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9622B14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61B61C6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382DC05" w14:textId="77777777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90D9B" w:rsidRPr="00DD1753" w14:paraId="34821189" w14:textId="77777777" w:rsidTr="009221A0">
        <w:tc>
          <w:tcPr>
            <w:tcW w:w="4617" w:type="dxa"/>
            <w:shd w:val="clear" w:color="auto" w:fill="auto"/>
            <w:vAlign w:val="center"/>
          </w:tcPr>
          <w:p w14:paraId="35F74FB4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985C7" w14:textId="5D1A4569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17E2" w14:textId="19B756D4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704DB" w14:textId="4BCF5731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</w:tr>
      <w:tr w:rsidR="00B90D9B" w:rsidRPr="00DD1753" w14:paraId="744F94BD" w14:textId="77777777" w:rsidTr="009221A0">
        <w:tc>
          <w:tcPr>
            <w:tcW w:w="4617" w:type="dxa"/>
            <w:shd w:val="clear" w:color="auto" w:fill="auto"/>
            <w:vAlign w:val="center"/>
          </w:tcPr>
          <w:p w14:paraId="7CE795A6" w14:textId="77777777" w:rsidR="00B90D9B" w:rsidRPr="00DD1753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4FC30" w14:textId="4D6611D9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070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B9315" w14:textId="2C8E9FDC" w:rsidR="00B90D9B" w:rsidRPr="00DD1753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852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657B5" w14:textId="2B9283CC" w:rsidR="00B90D9B" w:rsidRPr="00DD1753" w:rsidRDefault="00A35742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146</w:t>
            </w:r>
            <w:r w:rsidR="00B90D9B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892</w:t>
            </w:r>
          </w:p>
        </w:tc>
      </w:tr>
    </w:tbl>
    <w:p w14:paraId="7303C8A9" w14:textId="3A551E0F" w:rsidR="006A5F12" w:rsidRPr="00DD1753" w:rsidRDefault="006A5F12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FD1AFE1" w14:textId="332D8C97" w:rsidR="00893E0E" w:rsidRPr="00DD1753" w:rsidRDefault="006A5F12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783FA42A" w14:textId="05BDF890" w:rsidR="00DF290F" w:rsidRPr="00DD1753" w:rsidRDefault="00DF290F" w:rsidP="00797693">
      <w:pPr>
        <w:pStyle w:val="Heading2"/>
        <w:numPr>
          <w:ilvl w:val="1"/>
          <w:numId w:val="3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สำรองประกันภัยสำหรับสัญญาประกันภัยระยะสั้น</w:t>
      </w:r>
    </w:p>
    <w:p w14:paraId="3C89D379" w14:textId="77777777" w:rsidR="00DF290F" w:rsidRPr="00DD1753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 w:themeColor="text1"/>
        </w:rPr>
      </w:pPr>
    </w:p>
    <w:p w14:paraId="0E82984F" w14:textId="25F746E0" w:rsidR="00DF290F" w:rsidRPr="00DD1753" w:rsidRDefault="00DF290F" w:rsidP="00797693">
      <w:pPr>
        <w:pStyle w:val="ListParagraph"/>
        <w:numPr>
          <w:ilvl w:val="2"/>
          <w:numId w:val="31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1A66BACC" w14:textId="7218D928" w:rsidR="00AE4C83" w:rsidRPr="00DD1753" w:rsidRDefault="00AE4C83" w:rsidP="00AE4C83">
      <w:pPr>
        <w:pStyle w:val="ListParagraph"/>
        <w:spacing w:after="0"/>
        <w:ind w:left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DD1753" w14:paraId="0C91BECD" w14:textId="77777777" w:rsidTr="00017A02">
        <w:tc>
          <w:tcPr>
            <w:tcW w:w="4678" w:type="dxa"/>
            <w:vAlign w:val="bottom"/>
          </w:tcPr>
          <w:p w14:paraId="15303F6E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76FE15A8" w14:textId="77777777" w:rsidR="00AE4C83" w:rsidRPr="00DD1753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E4C83" w:rsidRPr="00DD1753" w14:paraId="107702E5" w14:textId="77777777" w:rsidTr="00017A02">
        <w:tc>
          <w:tcPr>
            <w:tcW w:w="4678" w:type="dxa"/>
            <w:vAlign w:val="bottom"/>
          </w:tcPr>
          <w:p w14:paraId="4E51802F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F7061" w14:textId="32F8F899" w:rsidR="00AE4C83" w:rsidRPr="00DD1753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AE4C83" w:rsidRPr="00DD1753" w14:paraId="5B5E02A8" w14:textId="77777777" w:rsidTr="00017A02">
        <w:tc>
          <w:tcPr>
            <w:tcW w:w="4678" w:type="dxa"/>
            <w:vAlign w:val="bottom"/>
          </w:tcPr>
          <w:p w14:paraId="40B6D3DF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DCE7EF" w14:textId="77777777" w:rsidR="00AE4C83" w:rsidRPr="00DD1753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0808F32" w14:textId="6CBA7D29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4B74F2E" w14:textId="77777777" w:rsidR="00AE4C83" w:rsidRPr="00DD1753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02EADABC" w14:textId="5765657C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6D603D7" w14:textId="783A352E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E4C83" w:rsidRPr="00DD1753" w14:paraId="7CC79522" w14:textId="77777777" w:rsidTr="00017A02">
        <w:tc>
          <w:tcPr>
            <w:tcW w:w="4678" w:type="dxa"/>
          </w:tcPr>
          <w:p w14:paraId="4098D6AA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2701B0A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1CA1BF5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19F713A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E4C83" w:rsidRPr="00DD1753" w14:paraId="6B955860" w14:textId="77777777" w:rsidTr="00AE4C83">
        <w:tc>
          <w:tcPr>
            <w:tcW w:w="4678" w:type="dxa"/>
            <w:shd w:val="clear" w:color="auto" w:fill="auto"/>
            <w:vAlign w:val="center"/>
          </w:tcPr>
          <w:p w14:paraId="0FB13C1B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B89F0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C78385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0D5C29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</w:tr>
      <w:tr w:rsidR="00BC0C40" w:rsidRPr="00DD1753" w14:paraId="32481D2D" w14:textId="77777777" w:rsidTr="00891094">
        <w:tc>
          <w:tcPr>
            <w:tcW w:w="4678" w:type="dxa"/>
            <w:shd w:val="clear" w:color="auto" w:fill="auto"/>
          </w:tcPr>
          <w:p w14:paraId="5B6C3FA7" w14:textId="493C1A56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62D2CF58" w14:textId="04F59AC8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4C694F77" w14:textId="2AF16D0A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7F1A62AA" w14:textId="0549279D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536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C0C40" w:rsidRPr="00DD1753" w14:paraId="43E140E0" w14:textId="77777777" w:rsidTr="00891094">
        <w:tc>
          <w:tcPr>
            <w:tcW w:w="4678" w:type="dxa"/>
            <w:shd w:val="clear" w:color="auto" w:fill="auto"/>
          </w:tcPr>
          <w:p w14:paraId="4FAEB3A2" w14:textId="11011A58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เพิ่มขึ้นจาการซื้อธุรกิจ</w:t>
            </w:r>
          </w:p>
        </w:tc>
        <w:tc>
          <w:tcPr>
            <w:tcW w:w="1638" w:type="dxa"/>
            <w:shd w:val="clear" w:color="auto" w:fill="FAFAFA"/>
          </w:tcPr>
          <w:p w14:paraId="7C2E2464" w14:textId="05FD5421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380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113708AB" w14:textId="78548BE9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638" w:type="dxa"/>
            <w:shd w:val="clear" w:color="auto" w:fill="FAFAFA"/>
          </w:tcPr>
          <w:p w14:paraId="075430D0" w14:textId="175D15B7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380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C0C40" w:rsidRPr="00DD1753" w14:paraId="3656EBFA" w14:textId="77777777" w:rsidTr="00891094">
        <w:tc>
          <w:tcPr>
            <w:tcW w:w="4678" w:type="dxa"/>
            <w:shd w:val="clear" w:color="auto" w:fill="auto"/>
            <w:vAlign w:val="center"/>
          </w:tcPr>
          <w:p w14:paraId="13942649" w14:textId="21CB3A3F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FAFAFA"/>
          </w:tcPr>
          <w:p w14:paraId="358D7751" w14:textId="1A7ED47D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818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459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0F272C21" w14:textId="3B59C7E6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587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6CD4AF53" w14:textId="587905DE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C0C40" w:rsidRPr="00DD1753" w14:paraId="3F3A30D0" w14:textId="77777777" w:rsidTr="00BC0C40">
        <w:tc>
          <w:tcPr>
            <w:tcW w:w="4678" w:type="dxa"/>
            <w:shd w:val="clear" w:color="auto" w:fill="auto"/>
            <w:vAlign w:val="bottom"/>
          </w:tcPr>
          <w:p w14:paraId="0C865709" w14:textId="77777777" w:rsidR="00BC0C40" w:rsidRPr="00DD1753" w:rsidRDefault="00BC0C40" w:rsidP="009221A0">
            <w:pPr>
              <w:tabs>
                <w:tab w:val="left" w:pos="322"/>
              </w:tabs>
              <w:ind w:left="41"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การเปลี่ยนแปลงประมาณการค่าสินไหมทดแทน</w:t>
            </w:r>
          </w:p>
          <w:p w14:paraId="18C5A713" w14:textId="77777777" w:rsidR="00BC0C40" w:rsidRPr="00DD1753" w:rsidRDefault="00BC0C40" w:rsidP="009221A0">
            <w:pPr>
              <w:tabs>
                <w:tab w:val="left" w:pos="322"/>
              </w:tabs>
              <w:ind w:left="41"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 และข้อสมมุติฐานในการคำนวณสำรอง</w:t>
            </w:r>
          </w:p>
          <w:p w14:paraId="3FA7B428" w14:textId="3B72DBD7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ค่าสินไหมทดแทน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B7304F" w14:textId="436341EF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51C50F01" w14:textId="134ACDD6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FDD7E12" w14:textId="5ED956C5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BC0C40" w:rsidRPr="00DD1753" w14:paraId="26D25EB9" w14:textId="77777777" w:rsidTr="00891094">
        <w:tc>
          <w:tcPr>
            <w:tcW w:w="4678" w:type="dxa"/>
            <w:shd w:val="clear" w:color="auto" w:fill="auto"/>
            <w:vAlign w:val="center"/>
          </w:tcPr>
          <w:p w14:paraId="366F5ED9" w14:textId="37E48BD3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69968904" w14:textId="71F298C8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564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122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F1344A8" w14:textId="504907EA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562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13DB195" w14:textId="431B224B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013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560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C0C40" w:rsidRPr="00DD1753" w14:paraId="4E7D64DF" w14:textId="77777777" w:rsidTr="00891094">
        <w:tc>
          <w:tcPr>
            <w:tcW w:w="4678" w:type="dxa"/>
            <w:shd w:val="clear" w:color="auto" w:fill="auto"/>
            <w:vAlign w:val="center"/>
          </w:tcPr>
          <w:p w14:paraId="6F889E85" w14:textId="55D4E881" w:rsidR="00BC0C40" w:rsidRPr="00DD1753" w:rsidRDefault="00BC0C40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640CF" w14:textId="157621B8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677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14601" w14:textId="2665E27C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7510E" w14:textId="5C331FA4" w:rsidR="00BC0C40" w:rsidRPr="00DD1753" w:rsidRDefault="00BC0C40" w:rsidP="00BC0C40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954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</w:tbl>
    <w:p w14:paraId="4319CFE3" w14:textId="723F14C8" w:rsidR="00AE4C83" w:rsidRPr="00DD1753" w:rsidRDefault="00AE4C8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DD1753" w14:paraId="34DDA0B1" w14:textId="77777777" w:rsidTr="00017A02">
        <w:tc>
          <w:tcPr>
            <w:tcW w:w="4678" w:type="dxa"/>
            <w:vAlign w:val="bottom"/>
          </w:tcPr>
          <w:p w14:paraId="39813618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2D0506AB" w14:textId="77777777" w:rsidR="00AE4C83" w:rsidRPr="00DD1753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E4C83" w:rsidRPr="00DD1753" w14:paraId="41914FBD" w14:textId="77777777" w:rsidTr="00017A02">
        <w:tc>
          <w:tcPr>
            <w:tcW w:w="4678" w:type="dxa"/>
            <w:vAlign w:val="bottom"/>
          </w:tcPr>
          <w:p w14:paraId="356A8696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9EBA1" w14:textId="3DC5D3C0" w:rsidR="00AE4C83" w:rsidRPr="00DD1753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AE4C83" w:rsidRPr="00DD1753" w14:paraId="3237CE82" w14:textId="77777777" w:rsidTr="00491A53">
        <w:tc>
          <w:tcPr>
            <w:tcW w:w="4678" w:type="dxa"/>
            <w:vAlign w:val="bottom"/>
          </w:tcPr>
          <w:p w14:paraId="7EACCDBD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C1D2" w14:textId="77777777" w:rsidR="00AE4C83" w:rsidRPr="00DD1753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5E1805D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638EB" w14:textId="77777777" w:rsidR="00AE4C83" w:rsidRPr="00DD1753" w:rsidRDefault="00AE4C83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14C24DA4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93DE1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E4C83" w:rsidRPr="00DD1753" w14:paraId="6D72BCA6" w14:textId="77777777" w:rsidTr="00491A53">
        <w:tc>
          <w:tcPr>
            <w:tcW w:w="4678" w:type="dxa"/>
          </w:tcPr>
          <w:p w14:paraId="21FA2F1D" w14:textId="77777777" w:rsidR="00AE4C83" w:rsidRPr="00DD1753" w:rsidRDefault="00AE4C83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5EE35DE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E954051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ED145E1" w14:textId="77777777" w:rsidR="00AE4C83" w:rsidRPr="00DD1753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77347" w:rsidRPr="00DD1753" w14:paraId="696F02C6" w14:textId="77777777" w:rsidTr="00491A53">
        <w:tc>
          <w:tcPr>
            <w:tcW w:w="4678" w:type="dxa"/>
            <w:shd w:val="clear" w:color="auto" w:fill="auto"/>
            <w:vAlign w:val="center"/>
          </w:tcPr>
          <w:p w14:paraId="65BC2C81" w14:textId="77777777" w:rsidR="00E77347" w:rsidRPr="00DD1753" w:rsidRDefault="00E77347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448F8" w14:textId="77777777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058D0" w14:textId="77777777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142F" w14:textId="77777777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E77347" w:rsidRPr="00DD1753" w14:paraId="6109A642" w14:textId="77777777" w:rsidTr="00491A53">
        <w:tc>
          <w:tcPr>
            <w:tcW w:w="4678" w:type="dxa"/>
            <w:shd w:val="clear" w:color="auto" w:fill="auto"/>
          </w:tcPr>
          <w:p w14:paraId="62CA4C81" w14:textId="77777777" w:rsidR="00E77347" w:rsidRPr="00DD1753" w:rsidRDefault="00E77347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5E5E442" w14:textId="18AA6346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436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781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F7260F6" w14:textId="490C48FE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091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1FEA4EB" w14:textId="2D5E0820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022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690</w:t>
            </w:r>
          </w:p>
        </w:tc>
      </w:tr>
      <w:tr w:rsidR="00E77347" w:rsidRPr="00DD1753" w14:paraId="3EEEF86E" w14:textId="77777777" w:rsidTr="00491A53">
        <w:tc>
          <w:tcPr>
            <w:tcW w:w="4678" w:type="dxa"/>
            <w:shd w:val="clear" w:color="auto" w:fill="auto"/>
            <w:vAlign w:val="center"/>
          </w:tcPr>
          <w:p w14:paraId="4A3C187A" w14:textId="77777777" w:rsidR="00E77347" w:rsidRPr="00DD1753" w:rsidRDefault="00E77347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E83ECBD" w14:textId="6A5B5849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286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61E087F" w14:textId="18F740B8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526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938B119" w14:textId="2DB94D49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803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830</w:t>
            </w:r>
          </w:p>
        </w:tc>
      </w:tr>
      <w:tr w:rsidR="00E77347" w:rsidRPr="00DD1753" w14:paraId="4729898E" w14:textId="77777777" w:rsidTr="00491A53">
        <w:tc>
          <w:tcPr>
            <w:tcW w:w="4678" w:type="dxa"/>
            <w:shd w:val="clear" w:color="auto" w:fill="auto"/>
            <w:vAlign w:val="bottom"/>
          </w:tcPr>
          <w:p w14:paraId="70BD6076" w14:textId="77777777" w:rsidR="00E77347" w:rsidRPr="00DD1753" w:rsidRDefault="00E77347" w:rsidP="009221A0">
            <w:pPr>
              <w:tabs>
                <w:tab w:val="left" w:pos="322"/>
              </w:tabs>
              <w:ind w:left="41"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การเปลี่ยนแปลงประมาณการค่าสินไหมทดแทน</w:t>
            </w:r>
          </w:p>
          <w:p w14:paraId="2C2A7A2B" w14:textId="77777777" w:rsidR="00E77347" w:rsidRPr="00DD1753" w:rsidRDefault="00E77347" w:rsidP="009221A0">
            <w:pPr>
              <w:tabs>
                <w:tab w:val="left" w:pos="322"/>
              </w:tabs>
              <w:ind w:left="41"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 และข้อสมมุติฐานในการคำนวณสำรอง</w:t>
            </w:r>
          </w:p>
          <w:p w14:paraId="749D7B4A" w14:textId="77777777" w:rsidR="00E77347" w:rsidRPr="00DD1753" w:rsidRDefault="00E77347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ค่าสินไหมทดแทน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88FC483" w14:textId="28EEE505" w:rsidR="00E77347" w:rsidRPr="00DD1753" w:rsidRDefault="00A35742" w:rsidP="004670C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276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E72AE88" w14:textId="0F7CE4AC" w:rsidR="00E77347" w:rsidRPr="00DD1753" w:rsidRDefault="00E77347" w:rsidP="004670C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440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09E6230" w14:textId="21D514D0" w:rsidR="00E77347" w:rsidRPr="00DD1753" w:rsidRDefault="00A35742" w:rsidP="004670C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220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287</w:t>
            </w:r>
          </w:p>
        </w:tc>
      </w:tr>
      <w:tr w:rsidR="00E77347" w:rsidRPr="00DD1753" w14:paraId="0DBF685B" w14:textId="77777777" w:rsidTr="00491A53">
        <w:tc>
          <w:tcPr>
            <w:tcW w:w="4678" w:type="dxa"/>
            <w:shd w:val="clear" w:color="auto" w:fill="auto"/>
            <w:vAlign w:val="center"/>
          </w:tcPr>
          <w:p w14:paraId="1F8ED651" w14:textId="77777777" w:rsidR="00E77347" w:rsidRPr="00DD1753" w:rsidRDefault="00E77347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0B113" w14:textId="4A905823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756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602F7" w14:textId="0F0FFEF2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697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847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C8822" w14:textId="0B8E6892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058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271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77347" w:rsidRPr="00DD1753" w14:paraId="52FE4DFB" w14:textId="77777777" w:rsidTr="00491A53">
        <w:tc>
          <w:tcPr>
            <w:tcW w:w="4678" w:type="dxa"/>
            <w:shd w:val="clear" w:color="auto" w:fill="auto"/>
            <w:vAlign w:val="center"/>
          </w:tcPr>
          <w:p w14:paraId="03132309" w14:textId="77777777" w:rsidR="00E77347" w:rsidRPr="00DD1753" w:rsidRDefault="00E77347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3B7AF" w14:textId="5D236EFB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243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746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A7CE2" w14:textId="0864DDF9" w:rsidR="00E77347" w:rsidRPr="00DD1753" w:rsidRDefault="00E77347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255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210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5BF72" w14:textId="6350C642" w:rsidR="00E77347" w:rsidRPr="00DD1753" w:rsidRDefault="00A35742" w:rsidP="00E7734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988</w:t>
            </w:r>
            <w:r w:rsidR="00E77347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536</w:t>
            </w:r>
          </w:p>
        </w:tc>
      </w:tr>
    </w:tbl>
    <w:p w14:paraId="5AD74B21" w14:textId="176F9918" w:rsidR="006A5F12" w:rsidRPr="00DD1753" w:rsidRDefault="006A5F12" w:rsidP="00893E0E">
      <w:pPr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lang w:val="en-GB"/>
        </w:rPr>
      </w:pPr>
    </w:p>
    <w:p w14:paraId="7D6B4629" w14:textId="4EB377A0" w:rsidR="00DF290F" w:rsidRPr="00DD1753" w:rsidRDefault="006A5F12" w:rsidP="00893E0E">
      <w:pPr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lang w:val="en-GB"/>
        </w:rPr>
        <w:br w:type="page"/>
      </w:r>
    </w:p>
    <w:p w14:paraId="106A1446" w14:textId="63C3027E" w:rsidR="00DF290F" w:rsidRPr="00DD1753" w:rsidRDefault="00DF290F" w:rsidP="0026729D">
      <w:pPr>
        <w:rPr>
          <w:rFonts w:ascii="Browallia New" w:eastAsia="Arial" w:hAnsi="Browallia New" w:cs="Browallia New"/>
          <w:b/>
          <w:bCs/>
          <w:color w:val="CF4A02"/>
        </w:rPr>
      </w:pPr>
      <w:r w:rsidRPr="00DD1753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4B4390A9" w14:textId="75654903" w:rsidR="0026729D" w:rsidRPr="00DD1753" w:rsidRDefault="0026729D" w:rsidP="0026729D">
      <w:pPr>
        <w:rPr>
          <w:rFonts w:ascii="Browallia New" w:eastAsia="Arial" w:hAnsi="Browallia New" w:cs="Browallia New"/>
          <w:b/>
          <w:bCs/>
          <w:color w:val="CF4A02"/>
          <w:sz w:val="10"/>
          <w:szCs w:val="10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6729D" w:rsidRPr="00DD1753" w14:paraId="4EE9F709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40F6" w14:textId="77777777" w:rsidR="0026729D" w:rsidRPr="00DD1753" w:rsidRDefault="0026729D" w:rsidP="00017A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7FB8C" w14:textId="16A751A9" w:rsidR="0026729D" w:rsidRPr="00DD1753" w:rsidRDefault="0026729D" w:rsidP="0026729D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95931" w:rsidRPr="00DD1753" w14:paraId="69AEE0E9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7980" w14:textId="77777777" w:rsidR="00395931" w:rsidRPr="00DD1753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CF6AB" w14:textId="1A20EDE1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FEFC9" w14:textId="04D238B8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395931" w:rsidRPr="00DD1753" w14:paraId="6C9036F8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6F18F" w14:textId="77777777" w:rsidR="00395931" w:rsidRPr="00DD1753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DB3E6" w14:textId="1F014BF4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B33D4" w14:textId="6D9F1C5E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395931" w:rsidRPr="00DD1753" w14:paraId="2395A4BF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7399B8B5" w14:textId="77777777" w:rsidR="00395931" w:rsidRPr="00DD1753" w:rsidRDefault="00395931" w:rsidP="0039593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FF841" w14:textId="77777777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C33B" w14:textId="77777777" w:rsidR="00395931" w:rsidRPr="00DD1753" w:rsidRDefault="00395931" w:rsidP="0039593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53C18" w:rsidRPr="00DD1753" w14:paraId="6D08BA44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3EDE0608" w14:textId="009E0F6D" w:rsidR="00053C18" w:rsidRPr="00DD1753" w:rsidRDefault="00053C18" w:rsidP="00053C18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9A4828" w14:textId="2CE796A1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7CF0BE9" w14:textId="172363A0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</w:p>
        </w:tc>
      </w:tr>
      <w:tr w:rsidR="00053C18" w:rsidRPr="00DD1753" w14:paraId="37A1D171" w14:textId="77777777" w:rsidTr="009221A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bottom"/>
          </w:tcPr>
          <w:p w14:paraId="02DEADA1" w14:textId="3ADE2B68" w:rsidR="00053C18" w:rsidRPr="00DD1753" w:rsidRDefault="00053C18" w:rsidP="00053C18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B7B4C2" w14:textId="13715DB0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299E43F5" w14:textId="1C8F6E68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</w:tr>
      <w:tr w:rsidR="00053C18" w:rsidRPr="00DD1753" w14:paraId="18EEF2CA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A1CF" w14:textId="0A8CB911" w:rsidR="00053C18" w:rsidRPr="00DD1753" w:rsidRDefault="00053C18" w:rsidP="00053C18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086028" w14:textId="597B1E28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170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65DD631" w14:textId="05881B6F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691</w:t>
            </w:r>
          </w:p>
        </w:tc>
      </w:tr>
      <w:tr w:rsidR="00053C18" w:rsidRPr="00DD1753" w14:paraId="5AB44516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F2D2" w14:textId="68D0E8AE" w:rsidR="00053C18" w:rsidRPr="00DD1753" w:rsidRDefault="00053C18" w:rsidP="00053C18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4280C" w14:textId="599D3C2C" w:rsidR="00053C18" w:rsidRPr="00DD1753" w:rsidRDefault="00053C18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13252" w14:textId="2630F08A" w:rsidR="00053C18" w:rsidRPr="00DD1753" w:rsidRDefault="00053C18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053C18" w:rsidRPr="00DD1753" w14:paraId="61C38E12" w14:textId="77777777" w:rsidTr="009221A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0CB39E7" w14:textId="26E066FC" w:rsidR="00053C18" w:rsidRPr="00DD1753" w:rsidRDefault="00053C18" w:rsidP="00053C18">
            <w:pPr>
              <w:ind w:left="33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7935C0" w14:textId="6AFCBEE2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677</w:t>
            </w:r>
            <w:r w:rsidR="00053C18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FD0A2" w14:textId="46E7C2D4" w:rsidR="00053C18" w:rsidRPr="00DD1753" w:rsidRDefault="00A35742" w:rsidP="00053C1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053C18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</w:p>
        </w:tc>
      </w:tr>
    </w:tbl>
    <w:p w14:paraId="5555AEC8" w14:textId="77777777" w:rsidR="00DF290F" w:rsidRPr="00DD1753" w:rsidRDefault="00DF290F" w:rsidP="00893E0E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31F008D" w14:textId="7901A31A" w:rsidR="00DF290F" w:rsidRPr="00DD1753" w:rsidRDefault="00DF290F" w:rsidP="0026729D">
      <w:pPr>
        <w:rPr>
          <w:rFonts w:ascii="Browallia New" w:eastAsia="Arial" w:hAnsi="Browallia New" w:cs="Browallia New"/>
          <w:b/>
          <w:bCs/>
          <w:color w:val="CF4A02"/>
        </w:rPr>
      </w:pPr>
      <w:r w:rsidRPr="00DD1753">
        <w:rPr>
          <w:rFonts w:ascii="Browallia New" w:eastAsia="Arial" w:hAnsi="Browallia New" w:cs="Browallia New"/>
          <w:b/>
          <w:bCs/>
          <w:color w:val="CF4A02"/>
          <w:cs/>
        </w:rPr>
        <w:t>การวิเคราะห์ความอ่อนไหวของสำรองค่าสินไหมทดแทน</w:t>
      </w:r>
    </w:p>
    <w:p w14:paraId="4EDB147B" w14:textId="77777777" w:rsidR="0026729D" w:rsidRPr="00DD1753" w:rsidRDefault="0026729D" w:rsidP="0026729D">
      <w:pPr>
        <w:rPr>
          <w:rFonts w:ascii="Browallia New" w:eastAsia="Arial" w:hAnsi="Browallia New" w:cs="Browallia New"/>
          <w:b/>
          <w:bCs/>
          <w:color w:val="CF4A02"/>
          <w:sz w:val="10"/>
          <w:szCs w:val="10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67"/>
        <w:gridCol w:w="1368"/>
        <w:gridCol w:w="1801"/>
        <w:gridCol w:w="1257"/>
        <w:gridCol w:w="1258"/>
      </w:tblGrid>
      <w:tr w:rsidR="0026729D" w:rsidRPr="00DD1753" w14:paraId="439297F4" w14:textId="77777777" w:rsidTr="00053C18">
        <w:tc>
          <w:tcPr>
            <w:tcW w:w="2550" w:type="dxa"/>
            <w:vAlign w:val="bottom"/>
          </w:tcPr>
          <w:p w14:paraId="05EC7CFA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21" w:name="_Hlk96608122"/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</w:tcPr>
          <w:p w14:paraId="111DE97A" w14:textId="621D769C" w:rsidR="0026729D" w:rsidRPr="00DD1753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6729D" w:rsidRPr="00DD1753" w14:paraId="02CD8F75" w14:textId="77777777" w:rsidTr="00053C18">
        <w:tc>
          <w:tcPr>
            <w:tcW w:w="2550" w:type="dxa"/>
            <w:vAlign w:val="bottom"/>
          </w:tcPr>
          <w:p w14:paraId="1D5C9D37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5B4F0DB4" w14:textId="48CF1AAC" w:rsidR="0026729D" w:rsidRPr="00DD1753" w:rsidRDefault="0026729D" w:rsidP="0026729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5</w:t>
            </w:r>
          </w:p>
        </w:tc>
      </w:tr>
      <w:tr w:rsidR="0026729D" w:rsidRPr="00DD1753" w14:paraId="3BB98CDC" w14:textId="77777777" w:rsidTr="00053C18">
        <w:tc>
          <w:tcPr>
            <w:tcW w:w="2550" w:type="dxa"/>
            <w:vAlign w:val="bottom"/>
          </w:tcPr>
          <w:p w14:paraId="66475D7A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FAF26E4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D73DE0E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11AA823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  <w:p w14:paraId="36B11384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ของการ</w:t>
            </w:r>
          </w:p>
          <w:p w14:paraId="5AD9ED8E" w14:textId="42468FC3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เพิ่มขึ้น/(ลดลง)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5F964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83D4B19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</w:t>
            </w:r>
          </w:p>
          <w:p w14:paraId="3276A26C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ต่อสินทรัพย์</w:t>
            </w:r>
          </w:p>
          <w:p w14:paraId="757B516D" w14:textId="0C41E6C0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3F176607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16EFB192" w14:textId="1BD493D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เงินสำรองค่าสินไหมทดแทนและค่าจัดการสินไหมทดแทน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B21DCE8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D248F5E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E9CCFE2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0DFD690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047BE1F8" w14:textId="2637146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A166ED7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9A6EEA8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41E7C3C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1F9895DA" w14:textId="3090D9D2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ส่วนของเจ้าของ</w:t>
            </w:r>
          </w:p>
        </w:tc>
      </w:tr>
      <w:tr w:rsidR="0026729D" w:rsidRPr="00DD1753" w14:paraId="699DE6BE" w14:textId="77777777" w:rsidTr="00053C18">
        <w:tc>
          <w:tcPr>
            <w:tcW w:w="2550" w:type="dxa"/>
          </w:tcPr>
          <w:p w14:paraId="585DA465" w14:textId="77777777" w:rsidR="0026729D" w:rsidRPr="00DD1753" w:rsidRDefault="0026729D" w:rsidP="0026729D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B7893AE" w14:textId="1A5FAFBE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C63DA5" w14:textId="63E5BADA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7F37CF0F" w14:textId="7F3E2B30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0F76DA" w14:textId="0F0BC328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B4F3B2C" w14:textId="514A8C9A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6729D" w:rsidRPr="00DD1753" w14:paraId="7727EC6B" w14:textId="77777777" w:rsidTr="00053C18">
        <w:tc>
          <w:tcPr>
            <w:tcW w:w="2550" w:type="dxa"/>
          </w:tcPr>
          <w:p w14:paraId="69A9E61B" w14:textId="77777777" w:rsidR="0026729D" w:rsidRPr="00DD1753" w:rsidRDefault="0026729D" w:rsidP="0026729D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5ED86E8" w14:textId="77777777" w:rsidR="0026729D" w:rsidRPr="00DD1753" w:rsidRDefault="0026729D" w:rsidP="0026729D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5D37BD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FAFAFA"/>
          </w:tcPr>
          <w:p w14:paraId="3730361C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F98B21A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AFAFA"/>
          </w:tcPr>
          <w:p w14:paraId="2FF578CC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053C18" w:rsidRPr="00DD1753" w14:paraId="68398F1B" w14:textId="77777777" w:rsidTr="00053C18">
        <w:tc>
          <w:tcPr>
            <w:tcW w:w="2550" w:type="dxa"/>
            <w:vMerge w:val="restart"/>
            <w:vAlign w:val="center"/>
          </w:tcPr>
          <w:p w14:paraId="7ACC04BD" w14:textId="7503A461" w:rsidR="00053C18" w:rsidRPr="00DD1753" w:rsidRDefault="00053C18" w:rsidP="00053C18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22" w:name="_Hlk96608142"/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367" w:type="dxa"/>
            <w:shd w:val="clear" w:color="auto" w:fill="FAFAFA"/>
          </w:tcPr>
          <w:p w14:paraId="7FDEC091" w14:textId="77088BBC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="00803802" w:rsidRPr="00DD1753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8E68E6" w14:textId="29083ED6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1" w:type="dxa"/>
            <w:shd w:val="clear" w:color="auto" w:fill="FAFAFA"/>
          </w:tcPr>
          <w:p w14:paraId="355AFA86" w14:textId="4729AA8F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FAFAFA"/>
          </w:tcPr>
          <w:p w14:paraId="7E49BEA4" w14:textId="6C43FF84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E23A338" w14:textId="071C0824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129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053C18" w:rsidRPr="00DD1753" w14:paraId="155BD029" w14:textId="77777777" w:rsidTr="00053C18">
        <w:tc>
          <w:tcPr>
            <w:tcW w:w="2550" w:type="dxa"/>
            <w:vMerge/>
            <w:vAlign w:val="center"/>
          </w:tcPr>
          <w:p w14:paraId="7D7F6686" w14:textId="66701EF6" w:rsidR="00053C18" w:rsidRPr="00DD1753" w:rsidRDefault="00053C18" w:rsidP="00053C18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</w:tcPr>
          <w:p w14:paraId="1B8D1758" w14:textId="1C80CC8C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="00803802" w:rsidRPr="00DD1753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EC55DC5" w14:textId="686B5B88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44AAF707" w14:textId="61BE7BC5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6DD3A4AD" w14:textId="10F95736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FAFAFA"/>
          </w:tcPr>
          <w:p w14:paraId="6B617895" w14:textId="7E4203AF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053C18" w:rsidRPr="00DD1753" w14:paraId="3CB3034E" w14:textId="77777777" w:rsidTr="00053C18">
        <w:tc>
          <w:tcPr>
            <w:tcW w:w="2550" w:type="dxa"/>
            <w:vMerge w:val="restart"/>
            <w:vAlign w:val="center"/>
          </w:tcPr>
          <w:p w14:paraId="77548D37" w14:textId="4B461502" w:rsidR="00053C18" w:rsidRPr="00DD1753" w:rsidRDefault="00053C18" w:rsidP="00053C18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การตั้งสำรองค่าสินไหมทดแทนของความเสียหายอุบัติเหตุรายการใหญ่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FAFAFA"/>
          </w:tcPr>
          <w:p w14:paraId="01BA76F6" w14:textId="64A4B3C7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เพิ่มขึ้น ร้อยละ</w:t>
            </w:r>
            <w:r w:rsidR="00803802" w:rsidRPr="00DD1753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9727822" w14:textId="347B5973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1" w:type="dxa"/>
            <w:shd w:val="clear" w:color="auto" w:fill="FAFAFA"/>
          </w:tcPr>
          <w:p w14:paraId="6777961B" w14:textId="5C9D7769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FAFAFA"/>
          </w:tcPr>
          <w:p w14:paraId="71C66DE9" w14:textId="66F7BE83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FAFAFA"/>
          </w:tcPr>
          <w:p w14:paraId="64737742" w14:textId="34EFCA5D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053C18" w:rsidRPr="00DD1753" w14:paraId="096F3602" w14:textId="77777777" w:rsidTr="00053C18">
        <w:tc>
          <w:tcPr>
            <w:tcW w:w="2550" w:type="dxa"/>
            <w:vMerge/>
            <w:vAlign w:val="center"/>
          </w:tcPr>
          <w:p w14:paraId="63CD3A68" w14:textId="75C6318A" w:rsidR="00053C18" w:rsidRPr="00DD1753" w:rsidRDefault="00053C18" w:rsidP="00053C18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</w:tcPr>
          <w:p w14:paraId="534689C9" w14:textId="7EF4FAFF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ลดลง ร้อยละ</w:t>
            </w:r>
            <w:r w:rsidR="00803802" w:rsidRPr="00DD1753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420D456" w14:textId="743754FD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FAFAFA"/>
          </w:tcPr>
          <w:p w14:paraId="0A7ECBCD" w14:textId="3A881D08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DD175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3D5D21CF" w14:textId="3F106CEC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FAFAFA"/>
          </w:tcPr>
          <w:p w14:paraId="38E6CDBA" w14:textId="76AE464A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053C18" w:rsidRPr="00DD1753" w14:paraId="4CB6637C" w14:textId="77777777" w:rsidTr="00053C18">
        <w:tc>
          <w:tcPr>
            <w:tcW w:w="2550" w:type="dxa"/>
            <w:vMerge w:val="restart"/>
            <w:vAlign w:val="center"/>
          </w:tcPr>
          <w:p w14:paraId="51A5BB8F" w14:textId="24337DDC" w:rsidR="00053C18" w:rsidRPr="00DD1753" w:rsidRDefault="00053C18" w:rsidP="00053C18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อัตราส่วนค่าจัดการสินไหมทดแทนที่ไม่สามารถจัดสรรได้</w:t>
            </w:r>
          </w:p>
        </w:tc>
        <w:tc>
          <w:tcPr>
            <w:tcW w:w="1367" w:type="dxa"/>
            <w:shd w:val="clear" w:color="auto" w:fill="FAFAFA"/>
          </w:tcPr>
          <w:p w14:paraId="5E192BFF" w14:textId="36D28BD5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6B9C7AE" w14:textId="19D5010B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801" w:type="dxa"/>
            <w:shd w:val="clear" w:color="auto" w:fill="FAFAFA"/>
          </w:tcPr>
          <w:p w14:paraId="202E2339" w14:textId="195B87B4" w:rsidR="00053C18" w:rsidRPr="00DD1753" w:rsidRDefault="00053C18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7" w:type="dxa"/>
            <w:shd w:val="clear" w:color="auto" w:fill="FAFAFA"/>
          </w:tcPr>
          <w:p w14:paraId="250A0059" w14:textId="133413F7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  <w:shd w:val="clear" w:color="auto" w:fill="FAFAFA"/>
          </w:tcPr>
          <w:p w14:paraId="0BBC2A7B" w14:textId="1B1CC902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902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  <w:r w:rsidR="00053C18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053C18" w:rsidRPr="00DD1753" w14:paraId="6FC1F775" w14:textId="77777777" w:rsidTr="00053C18">
        <w:tc>
          <w:tcPr>
            <w:tcW w:w="2550" w:type="dxa"/>
            <w:vMerge/>
            <w:vAlign w:val="center"/>
          </w:tcPr>
          <w:p w14:paraId="0C136BBC" w14:textId="7660AC7D" w:rsidR="00053C18" w:rsidRPr="00DD1753" w:rsidRDefault="00053C18" w:rsidP="00053C18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14:paraId="6018BD0C" w14:textId="4FEFE615" w:rsidR="00053C18" w:rsidRPr="00DD1753" w:rsidRDefault="00053C18" w:rsidP="00053C1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30196694" w14:textId="3AE0E057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801" w:type="dxa"/>
            <w:shd w:val="clear" w:color="auto" w:fill="FAFAFA"/>
          </w:tcPr>
          <w:p w14:paraId="598100D9" w14:textId="13B060F8" w:rsidR="00053C18" w:rsidRPr="00DD1753" w:rsidRDefault="00765F04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FAFAFA"/>
          </w:tcPr>
          <w:p w14:paraId="450A70CE" w14:textId="2E3B894B" w:rsidR="00053C18" w:rsidRPr="00DD1753" w:rsidRDefault="00A35742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765F04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628</w:t>
            </w:r>
          </w:p>
        </w:tc>
        <w:tc>
          <w:tcPr>
            <w:tcW w:w="1258" w:type="dxa"/>
            <w:shd w:val="clear" w:color="auto" w:fill="FAFAFA"/>
          </w:tcPr>
          <w:p w14:paraId="3C965EDC" w14:textId="607E4E86" w:rsidR="00053C18" w:rsidRPr="00DD1753" w:rsidRDefault="00A35742" w:rsidP="00053C1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765F04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902</w:t>
            </w:r>
          </w:p>
        </w:tc>
      </w:tr>
      <w:bookmarkEnd w:id="21"/>
      <w:bookmarkEnd w:id="22"/>
    </w:tbl>
    <w:p w14:paraId="16C52BA9" w14:textId="0088891F" w:rsidR="009031BC" w:rsidRPr="00DD1753" w:rsidRDefault="009031B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67"/>
        <w:gridCol w:w="1368"/>
        <w:gridCol w:w="1801"/>
        <w:gridCol w:w="1257"/>
        <w:gridCol w:w="1258"/>
      </w:tblGrid>
      <w:tr w:rsidR="0026729D" w:rsidRPr="00DD1753" w14:paraId="41B0849D" w14:textId="77777777" w:rsidTr="001E7125">
        <w:tc>
          <w:tcPr>
            <w:tcW w:w="2552" w:type="dxa"/>
            <w:vAlign w:val="bottom"/>
          </w:tcPr>
          <w:p w14:paraId="739A6D7D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</w:tcPr>
          <w:p w14:paraId="06673D8A" w14:textId="77777777" w:rsidR="0026729D" w:rsidRPr="00DD1753" w:rsidRDefault="0026729D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26729D" w:rsidRPr="00DD1753" w14:paraId="11A4C06E" w14:textId="77777777" w:rsidTr="001E7125">
        <w:tc>
          <w:tcPr>
            <w:tcW w:w="2552" w:type="dxa"/>
            <w:vAlign w:val="bottom"/>
          </w:tcPr>
          <w:p w14:paraId="2BDC5EB1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</w:tcPr>
          <w:p w14:paraId="4029761B" w14:textId="03134670" w:rsidR="0026729D" w:rsidRPr="00DD1753" w:rsidRDefault="0026729D" w:rsidP="00017A02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 w:bidi="th-TH"/>
              </w:rPr>
              <w:t>4</w:t>
            </w:r>
          </w:p>
        </w:tc>
      </w:tr>
      <w:tr w:rsidR="0026729D" w:rsidRPr="00DD1753" w14:paraId="2729135B" w14:textId="77777777" w:rsidTr="00017A02">
        <w:tc>
          <w:tcPr>
            <w:tcW w:w="2552" w:type="dxa"/>
            <w:vAlign w:val="bottom"/>
          </w:tcPr>
          <w:p w14:paraId="7876EE89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5A9EEEA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633F4545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D516619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  <w:p w14:paraId="06C6947E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ของการ</w:t>
            </w:r>
          </w:p>
          <w:p w14:paraId="0B3B5D39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เพิ่มขึ้น/(ลดลง)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41710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3A5CC55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</w:t>
            </w:r>
          </w:p>
          <w:p w14:paraId="2A9C94C0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ต่อสินทรัพย์</w:t>
            </w:r>
          </w:p>
          <w:p w14:paraId="5403423F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1C114314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5D472816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เงินสำรองค่าสินไหมทดแทนและค่าจัดการสินไหมทดแทน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DD9BB52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4F3FEC5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F81BE6E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F736D55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4A363AE2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D7DC440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CDE7E0C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7E969867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ผลกระทบต่อ</w:t>
            </w:r>
          </w:p>
          <w:p w14:paraId="7261A5F8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ส่วนของเจ้าของ</w:t>
            </w:r>
          </w:p>
        </w:tc>
      </w:tr>
      <w:tr w:rsidR="0026729D" w:rsidRPr="00DD1753" w14:paraId="785304F1" w14:textId="77777777" w:rsidTr="00017A02">
        <w:tc>
          <w:tcPr>
            <w:tcW w:w="2552" w:type="dxa"/>
          </w:tcPr>
          <w:p w14:paraId="6DD85210" w14:textId="77777777" w:rsidR="0026729D" w:rsidRPr="00DD1753" w:rsidRDefault="0026729D" w:rsidP="00017A02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ED11F02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F587B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vAlign w:val="bottom"/>
          </w:tcPr>
          <w:p w14:paraId="17124ED6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672DA7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54F2533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26729D" w:rsidRPr="00DD1753" w14:paraId="42B95F08" w14:textId="77777777" w:rsidTr="0026729D">
        <w:tc>
          <w:tcPr>
            <w:tcW w:w="2552" w:type="dxa"/>
          </w:tcPr>
          <w:p w14:paraId="23F195A7" w14:textId="77777777" w:rsidR="0026729D" w:rsidRPr="00DD1753" w:rsidRDefault="0026729D" w:rsidP="00017A02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606E424" w14:textId="77777777" w:rsidR="0026729D" w:rsidRPr="00DD1753" w:rsidRDefault="0026729D" w:rsidP="00017A02">
            <w:pPr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6ADC98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</w:tcPr>
          <w:p w14:paraId="0B9D90CF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36C903A8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89E0F2F" w14:textId="77777777" w:rsidR="0026729D" w:rsidRPr="00DD1753" w:rsidRDefault="0026729D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395931" w:rsidRPr="00DD1753" w14:paraId="4F16C54C" w14:textId="77777777" w:rsidTr="00CC6609">
        <w:tc>
          <w:tcPr>
            <w:tcW w:w="2552" w:type="dxa"/>
            <w:vMerge w:val="restart"/>
            <w:vAlign w:val="center"/>
          </w:tcPr>
          <w:p w14:paraId="5C7F9164" w14:textId="77777777" w:rsidR="00395931" w:rsidRPr="00DD1753" w:rsidRDefault="00395931" w:rsidP="00395931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4F9A137" w14:textId="40E47DF6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7AA8670" w14:textId="407B712A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01" w:type="dxa"/>
            <w:shd w:val="clear" w:color="auto" w:fill="auto"/>
          </w:tcPr>
          <w:p w14:paraId="03F426CC" w14:textId="60CD3B56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257" w:type="dxa"/>
            <w:shd w:val="clear" w:color="auto" w:fill="auto"/>
          </w:tcPr>
          <w:p w14:paraId="488104C0" w14:textId="4E5F448C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18A00CC6" w14:textId="5C236C02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95931" w:rsidRPr="00DD1753" w14:paraId="6AB7CEC9" w14:textId="77777777" w:rsidTr="00CC6609">
        <w:tc>
          <w:tcPr>
            <w:tcW w:w="2552" w:type="dxa"/>
            <w:vMerge/>
            <w:vAlign w:val="center"/>
          </w:tcPr>
          <w:p w14:paraId="379BC562" w14:textId="77777777" w:rsidR="00395931" w:rsidRPr="00DD1753" w:rsidRDefault="00395931" w:rsidP="00395931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DF01318" w14:textId="3F405716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E197F66" w14:textId="53A30F79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23393350" w14:textId="734186AC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47253EF" w14:textId="17B97D90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58" w:type="dxa"/>
            <w:shd w:val="clear" w:color="auto" w:fill="auto"/>
          </w:tcPr>
          <w:p w14:paraId="110AE9CB" w14:textId="604D297B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</w:tr>
      <w:tr w:rsidR="00395931" w:rsidRPr="00DD1753" w14:paraId="65B31B3D" w14:textId="77777777" w:rsidTr="00CC6609">
        <w:tc>
          <w:tcPr>
            <w:tcW w:w="2552" w:type="dxa"/>
            <w:vMerge w:val="restart"/>
            <w:vAlign w:val="center"/>
          </w:tcPr>
          <w:p w14:paraId="2884DE25" w14:textId="77777777" w:rsidR="00395931" w:rsidRPr="00DD1753" w:rsidRDefault="00395931" w:rsidP="00395931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การตั้งสำรองค่าสินไหมทดแทนของความเสียหายอุบัติเหตุรายการใหญ่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4B0537" w14:textId="218AF98E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513C54E" w14:textId="49804BE1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801" w:type="dxa"/>
            <w:shd w:val="clear" w:color="auto" w:fill="auto"/>
          </w:tcPr>
          <w:p w14:paraId="52850F43" w14:textId="43A792BD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57" w:type="dxa"/>
            <w:shd w:val="clear" w:color="auto" w:fill="auto"/>
          </w:tcPr>
          <w:p w14:paraId="55A75395" w14:textId="75B78872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0F3E5798" w14:textId="48067FEB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95931" w:rsidRPr="00DD1753" w14:paraId="09737FBA" w14:textId="77777777" w:rsidTr="00CC6609">
        <w:tc>
          <w:tcPr>
            <w:tcW w:w="2552" w:type="dxa"/>
            <w:vMerge/>
            <w:vAlign w:val="center"/>
          </w:tcPr>
          <w:p w14:paraId="2328D5C5" w14:textId="77777777" w:rsidR="00395931" w:rsidRPr="00DD1753" w:rsidRDefault="00395931" w:rsidP="00395931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09D9B8A" w14:textId="6E51AB5B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964E714" w14:textId="387D86D3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5F01E479" w14:textId="2CFF0452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6A6D99C" w14:textId="05E25FAC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58" w:type="dxa"/>
            <w:shd w:val="clear" w:color="auto" w:fill="auto"/>
          </w:tcPr>
          <w:p w14:paraId="29F725D7" w14:textId="45B2AC2E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</w:tr>
      <w:tr w:rsidR="00395931" w:rsidRPr="00DD1753" w14:paraId="56C347A8" w14:textId="77777777" w:rsidTr="00CC6609">
        <w:tc>
          <w:tcPr>
            <w:tcW w:w="2552" w:type="dxa"/>
            <w:vMerge w:val="restart"/>
            <w:vAlign w:val="center"/>
          </w:tcPr>
          <w:p w14:paraId="2EF7B526" w14:textId="77777777" w:rsidR="00395931" w:rsidRPr="00DD1753" w:rsidRDefault="00395931" w:rsidP="00395931">
            <w:pPr>
              <w:ind w:left="170" w:hanging="14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อัตราส่วนค่าจัดการสินไหมทดแทนที่ไม่สามารถจัดสรรได้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ED3D95" w14:textId="2D472035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B60619B" w14:textId="563AE007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1" w:type="dxa"/>
            <w:shd w:val="clear" w:color="auto" w:fill="auto"/>
          </w:tcPr>
          <w:p w14:paraId="3B8D677A" w14:textId="427EE5FE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7" w:type="dxa"/>
            <w:shd w:val="clear" w:color="auto" w:fill="auto"/>
          </w:tcPr>
          <w:p w14:paraId="3AC78A03" w14:textId="48C5D2D0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14067500" w14:textId="7A69E070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95931" w:rsidRPr="00DD1753" w14:paraId="0BD20DBB" w14:textId="77777777" w:rsidTr="00CC6609">
        <w:tc>
          <w:tcPr>
            <w:tcW w:w="2552" w:type="dxa"/>
            <w:vMerge/>
            <w:vAlign w:val="center"/>
          </w:tcPr>
          <w:p w14:paraId="1CA0DCE3" w14:textId="77777777" w:rsidR="00395931" w:rsidRPr="00DD1753" w:rsidRDefault="00395931" w:rsidP="00395931">
            <w:pPr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246B6AC" w14:textId="12081251" w:rsidR="00395931" w:rsidRPr="00DD1753" w:rsidRDefault="00395931" w:rsidP="00395931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4DDAC5E4" w14:textId="4331B590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1" w:type="dxa"/>
            <w:shd w:val="clear" w:color="auto" w:fill="auto"/>
          </w:tcPr>
          <w:p w14:paraId="5CE69AC3" w14:textId="61AF6304" w:rsidR="00395931" w:rsidRPr="00DD1753" w:rsidRDefault="00395931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15CC0A00" w14:textId="7E7E9B60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8" w:type="dxa"/>
            <w:shd w:val="clear" w:color="auto" w:fill="auto"/>
          </w:tcPr>
          <w:p w14:paraId="4FA86FB3" w14:textId="42A3FD1F" w:rsidR="00395931" w:rsidRPr="00DD1753" w:rsidRDefault="00A35742" w:rsidP="0039593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395931" w:rsidRPr="00DD17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</w:tbl>
    <w:p w14:paraId="469A086A" w14:textId="675384CB" w:rsidR="00DF290F" w:rsidRPr="00DD1753" w:rsidRDefault="00AB02ED" w:rsidP="00631FA1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35BB011" w14:textId="7D455044" w:rsidR="00DF290F" w:rsidRPr="00DD1753" w:rsidRDefault="00DF290F" w:rsidP="00797693">
      <w:pPr>
        <w:pStyle w:val="ListParagraph"/>
        <w:numPr>
          <w:ilvl w:val="2"/>
          <w:numId w:val="31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สำรองเบี้ยประกันภัยที่ยังไม่ถือเป็นรายได้</w:t>
      </w:r>
    </w:p>
    <w:p w14:paraId="6725470C" w14:textId="50C6AE79" w:rsidR="006C7235" w:rsidRPr="00DD1753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DD1753" w14:paraId="1B9B30CA" w14:textId="77777777" w:rsidTr="00017A02">
        <w:tc>
          <w:tcPr>
            <w:tcW w:w="4678" w:type="dxa"/>
            <w:vAlign w:val="bottom"/>
          </w:tcPr>
          <w:p w14:paraId="7CB59EAC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E952AE3" w14:textId="77777777" w:rsidR="006C7235" w:rsidRPr="00DD1753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DD1753" w14:paraId="2F50B9BC" w14:textId="77777777" w:rsidTr="00017A02">
        <w:tc>
          <w:tcPr>
            <w:tcW w:w="4678" w:type="dxa"/>
            <w:vAlign w:val="bottom"/>
          </w:tcPr>
          <w:p w14:paraId="2BAB858F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F800F" w14:textId="7C8483AC" w:rsidR="006C7235" w:rsidRPr="00DD1753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6C7235" w:rsidRPr="00DD1753" w14:paraId="0F5E122F" w14:textId="77777777" w:rsidTr="00017A02">
        <w:tc>
          <w:tcPr>
            <w:tcW w:w="4678" w:type="dxa"/>
            <w:vAlign w:val="bottom"/>
          </w:tcPr>
          <w:p w14:paraId="46F2258E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5297A4A2" w14:textId="77777777" w:rsidR="006C7235" w:rsidRPr="00DD1753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1E93B1D8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31A80E4" w14:textId="77777777" w:rsidR="006C7235" w:rsidRPr="00DD1753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4ACF6100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0C9235B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C7235" w:rsidRPr="00DD1753" w14:paraId="2E414D1D" w14:textId="77777777" w:rsidTr="00017A02">
        <w:tc>
          <w:tcPr>
            <w:tcW w:w="4678" w:type="dxa"/>
          </w:tcPr>
          <w:p w14:paraId="26EC4A6D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51EFF7A9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7DFCF3D8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C23A36C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DD1753" w14:paraId="36E16B8E" w14:textId="77777777" w:rsidTr="00017A02">
        <w:tc>
          <w:tcPr>
            <w:tcW w:w="4678" w:type="dxa"/>
            <w:shd w:val="clear" w:color="auto" w:fill="auto"/>
            <w:vAlign w:val="center"/>
          </w:tcPr>
          <w:p w14:paraId="1A381426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69BBA3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504125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FF5B0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765F04" w:rsidRPr="00DD1753" w14:paraId="38512248" w14:textId="77777777" w:rsidTr="00F27097">
        <w:tc>
          <w:tcPr>
            <w:tcW w:w="4678" w:type="dxa"/>
            <w:shd w:val="clear" w:color="auto" w:fill="auto"/>
            <w:vAlign w:val="center"/>
          </w:tcPr>
          <w:p w14:paraId="00E801ED" w14:textId="0FA92863" w:rsidR="00765F04" w:rsidRPr="00DD1753" w:rsidRDefault="00765F04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FAFAFA"/>
          </w:tcPr>
          <w:p w14:paraId="5F9EA4AE" w14:textId="43CA1764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6420A145" w14:textId="7D7E3BBE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52D7B53F" w14:textId="5C9D2F49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765F04" w:rsidRPr="00DD1753" w14:paraId="7951C7F6" w14:textId="77777777" w:rsidTr="00F27097">
        <w:tc>
          <w:tcPr>
            <w:tcW w:w="4678" w:type="dxa"/>
            <w:shd w:val="clear" w:color="auto" w:fill="auto"/>
            <w:vAlign w:val="center"/>
          </w:tcPr>
          <w:p w14:paraId="55A8A61C" w14:textId="63D08326" w:rsidR="00765F04" w:rsidRPr="00DD1753" w:rsidRDefault="00765F04" w:rsidP="009221A0">
            <w:pPr>
              <w:pStyle w:val="ListParagraph"/>
              <w:spacing w:after="0"/>
              <w:ind w:left="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638" w:type="dxa"/>
            <w:shd w:val="clear" w:color="auto" w:fill="FAFAFA"/>
          </w:tcPr>
          <w:p w14:paraId="41F97283" w14:textId="53124410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373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19AAEC7A" w14:textId="29A6E6CC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938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4D3EB27A" w14:textId="6FDA4628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639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435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765F04" w:rsidRPr="00DD1753" w14:paraId="57ABF2E8" w14:textId="77777777" w:rsidTr="00F27097">
        <w:tc>
          <w:tcPr>
            <w:tcW w:w="4678" w:type="dxa"/>
            <w:shd w:val="clear" w:color="auto" w:fill="auto"/>
            <w:vAlign w:val="center"/>
          </w:tcPr>
          <w:p w14:paraId="1B9CE951" w14:textId="11E6A10D" w:rsidR="00765F04" w:rsidRPr="00DD1753" w:rsidRDefault="00765F04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FAFAFA"/>
          </w:tcPr>
          <w:p w14:paraId="6DAF9500" w14:textId="4D21A6E9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031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778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14:paraId="03F41345" w14:textId="526B7DA7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830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00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bidi="th-TH"/>
              </w:rPr>
              <w:t>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14:paraId="4593F1B1" w14:textId="65AC3BC3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776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  <w:tr w:rsidR="00765F04" w:rsidRPr="00DD1753" w14:paraId="61D39782" w14:textId="77777777" w:rsidTr="00F27097">
        <w:tc>
          <w:tcPr>
            <w:tcW w:w="4678" w:type="dxa"/>
            <w:shd w:val="clear" w:color="auto" w:fill="auto"/>
            <w:vAlign w:val="center"/>
          </w:tcPr>
          <w:p w14:paraId="1825095E" w14:textId="10A28EAE" w:rsidR="00765F04" w:rsidRPr="00DD1753" w:rsidRDefault="00765F04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E50F99" w14:textId="0119EEE7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945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7194401D" w14:textId="046EB7B6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593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5F6C8913" w14:textId="3A019559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65F04" w:rsidRPr="00DD1753" w14:paraId="4494283C" w14:textId="77777777" w:rsidTr="00F27097">
        <w:tc>
          <w:tcPr>
            <w:tcW w:w="4678" w:type="dxa"/>
            <w:shd w:val="clear" w:color="auto" w:fill="auto"/>
            <w:vAlign w:val="center"/>
          </w:tcPr>
          <w:p w14:paraId="0D684EDD" w14:textId="41C1B373" w:rsidR="00765F04" w:rsidRPr="00DD1753" w:rsidRDefault="00765F04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638B1" w14:textId="6A4423BE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554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228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9D84A" w14:textId="2629999A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906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883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B3745" w14:textId="255BDE2D" w:rsidR="00765F04" w:rsidRPr="00DD1753" w:rsidRDefault="00765F04" w:rsidP="00765F0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647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345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</w:tr>
    </w:tbl>
    <w:p w14:paraId="71203C49" w14:textId="28B7BCE0" w:rsidR="006C7235" w:rsidRPr="00DD1753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DD1753" w14:paraId="7642E336" w14:textId="77777777" w:rsidTr="00017A02">
        <w:tc>
          <w:tcPr>
            <w:tcW w:w="4678" w:type="dxa"/>
            <w:vAlign w:val="bottom"/>
          </w:tcPr>
          <w:p w14:paraId="40A34D7F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vAlign w:val="bottom"/>
          </w:tcPr>
          <w:p w14:paraId="53E0E876" w14:textId="77777777" w:rsidR="006C7235" w:rsidRPr="00DD1753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DD1753" w14:paraId="085BF92B" w14:textId="77777777" w:rsidTr="00017A02">
        <w:tc>
          <w:tcPr>
            <w:tcW w:w="4678" w:type="dxa"/>
            <w:vAlign w:val="bottom"/>
          </w:tcPr>
          <w:p w14:paraId="7F13817B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B370F" w14:textId="155370AC" w:rsidR="006C7235" w:rsidRPr="00DD1753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</w:t>
            </w:r>
            <w:r w:rsidR="00A35742" w:rsidRPr="00A35742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</w:tr>
      <w:tr w:rsidR="006C7235" w:rsidRPr="00DD1753" w14:paraId="3CDC9134" w14:textId="77777777" w:rsidTr="00017A02">
        <w:tc>
          <w:tcPr>
            <w:tcW w:w="4678" w:type="dxa"/>
            <w:vAlign w:val="bottom"/>
          </w:tcPr>
          <w:p w14:paraId="4B729B5F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6BF608F" w14:textId="77777777" w:rsidR="006C7235" w:rsidRPr="00DD1753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</w:t>
            </w:r>
          </w:p>
          <w:p w14:paraId="76E807A4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3E7A1989" w14:textId="77777777" w:rsidR="006C7235" w:rsidRPr="00DD1753" w:rsidRDefault="006C7235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ส่วนที่</w:t>
            </w:r>
          </w:p>
          <w:p w14:paraId="6D327974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46A4B6E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C7235" w:rsidRPr="00DD1753" w14:paraId="3E48212C" w14:textId="77777777" w:rsidTr="00CC6609">
        <w:tc>
          <w:tcPr>
            <w:tcW w:w="4678" w:type="dxa"/>
          </w:tcPr>
          <w:p w14:paraId="74BB5459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19FE014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D6441F1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A42C339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DD1753" w14:paraId="78C8506F" w14:textId="77777777" w:rsidTr="006C7235">
        <w:tc>
          <w:tcPr>
            <w:tcW w:w="4678" w:type="dxa"/>
            <w:shd w:val="clear" w:color="auto" w:fill="auto"/>
            <w:vAlign w:val="center"/>
          </w:tcPr>
          <w:p w14:paraId="702D690D" w14:textId="77777777" w:rsidR="006C7235" w:rsidRPr="00DD1753" w:rsidRDefault="006C7235" w:rsidP="009221A0">
            <w:pPr>
              <w:pStyle w:val="ListParagraph"/>
              <w:spacing w:after="0"/>
              <w:ind w:left="41"/>
              <w:jc w:val="thaiDistribute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41049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17E0A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CFDFB" w14:textId="77777777" w:rsidR="006C7235" w:rsidRPr="00DD1753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10"/>
                <w:szCs w:val="10"/>
              </w:rPr>
            </w:pPr>
          </w:p>
        </w:tc>
      </w:tr>
      <w:tr w:rsidR="00CC6609" w:rsidRPr="00DD1753" w14:paraId="52F78680" w14:textId="77777777" w:rsidTr="00CC6609">
        <w:tc>
          <w:tcPr>
            <w:tcW w:w="4678" w:type="dxa"/>
            <w:shd w:val="clear" w:color="auto" w:fill="auto"/>
            <w:vAlign w:val="center"/>
          </w:tcPr>
          <w:p w14:paraId="37C2B2C1" w14:textId="77777777" w:rsidR="00CC6609" w:rsidRPr="00DD1753" w:rsidRDefault="00CC6609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38" w:type="dxa"/>
            <w:shd w:val="clear" w:color="auto" w:fill="auto"/>
          </w:tcPr>
          <w:p w14:paraId="4350567A" w14:textId="1F12B58F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720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983</w:t>
            </w:r>
          </w:p>
        </w:tc>
        <w:tc>
          <w:tcPr>
            <w:tcW w:w="1638" w:type="dxa"/>
            <w:shd w:val="clear" w:color="auto" w:fill="auto"/>
          </w:tcPr>
          <w:p w14:paraId="7C126148" w14:textId="04E4371A" w:rsidR="00CC6609" w:rsidRPr="00DD1753" w:rsidRDefault="00CC6609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646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82AF4A0" w14:textId="54F61985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074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337</w:t>
            </w:r>
          </w:p>
        </w:tc>
      </w:tr>
      <w:tr w:rsidR="00CC6609" w:rsidRPr="00DD1753" w14:paraId="75368669" w14:textId="77777777" w:rsidTr="00CC6609">
        <w:tc>
          <w:tcPr>
            <w:tcW w:w="4678" w:type="dxa"/>
            <w:shd w:val="clear" w:color="auto" w:fill="auto"/>
            <w:vAlign w:val="center"/>
          </w:tcPr>
          <w:p w14:paraId="7CEFB74F" w14:textId="77777777" w:rsidR="00CC6609" w:rsidRPr="00DD1753" w:rsidRDefault="00CC6609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auto"/>
          </w:tcPr>
          <w:p w14:paraId="13585799" w14:textId="3BE9B5EB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584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638" w:type="dxa"/>
            <w:shd w:val="clear" w:color="auto" w:fill="auto"/>
          </w:tcPr>
          <w:p w14:paraId="3F2552D6" w14:textId="47CB807E" w:rsidR="00CC6609" w:rsidRPr="00DD1753" w:rsidRDefault="00CC6609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608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289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15E7B5CF" w14:textId="49AEB0F2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976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418</w:t>
            </w:r>
          </w:p>
        </w:tc>
      </w:tr>
      <w:tr w:rsidR="00CC6609" w:rsidRPr="00DD1753" w14:paraId="16A9D401" w14:textId="77777777" w:rsidTr="00CC6609">
        <w:tc>
          <w:tcPr>
            <w:tcW w:w="4678" w:type="dxa"/>
            <w:shd w:val="clear" w:color="auto" w:fill="auto"/>
            <w:vAlign w:val="center"/>
          </w:tcPr>
          <w:p w14:paraId="47CF5D89" w14:textId="77777777" w:rsidR="00CC6609" w:rsidRPr="00DD1753" w:rsidRDefault="00CC6609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944201E" w14:textId="68E0315A" w:rsidR="00CC6609" w:rsidRPr="00DD1753" w:rsidRDefault="00CC6609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478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692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5910673" w14:textId="4A6770E3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586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7B144D0" w14:textId="330015D8" w:rsidR="00CC6609" w:rsidRPr="00DD1753" w:rsidRDefault="00CC6609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892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399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CC6609" w:rsidRPr="00DD1753" w14:paraId="0D750526" w14:textId="77777777" w:rsidTr="00CC6609">
        <w:tc>
          <w:tcPr>
            <w:tcW w:w="4678" w:type="dxa"/>
            <w:shd w:val="clear" w:color="auto" w:fill="auto"/>
            <w:vAlign w:val="center"/>
          </w:tcPr>
          <w:p w14:paraId="0C36E82F" w14:textId="77777777" w:rsidR="00CC6609" w:rsidRPr="00DD1753" w:rsidRDefault="00CC6609" w:rsidP="009221A0">
            <w:pPr>
              <w:pStyle w:val="ListParagraph"/>
              <w:spacing w:after="0"/>
              <w:ind w:left="41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600EE" w14:textId="18588B41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826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998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8A99" w14:textId="729BCE2F" w:rsidR="00CC6609" w:rsidRPr="00DD1753" w:rsidRDefault="00CC6609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668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642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7C4C8" w14:textId="1D6F94F1" w:rsidR="00CC6609" w:rsidRPr="00DD1753" w:rsidRDefault="00A35742" w:rsidP="00CC6609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CF4A02"/>
                <w:sz w:val="28"/>
                <w:szCs w:val="28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158</w:t>
            </w:r>
            <w:r w:rsidR="00CC6609" w:rsidRPr="00DD175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</w:tr>
    </w:tbl>
    <w:p w14:paraId="2BD5B591" w14:textId="77777777" w:rsidR="006C7235" w:rsidRPr="00DD1753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CF4A02"/>
          <w:lang w:val="en-GB"/>
        </w:rPr>
      </w:pPr>
    </w:p>
    <w:p w14:paraId="676DD4B0" w14:textId="7E8BA865" w:rsidR="00DF290F" w:rsidRPr="00DD1753" w:rsidRDefault="00DF290F" w:rsidP="00797693">
      <w:pPr>
        <w:pStyle w:val="ListParagraph"/>
        <w:numPr>
          <w:ilvl w:val="2"/>
          <w:numId w:val="31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</w:t>
      </w:r>
      <w:r w:rsidR="00AA5DFB" w:rsidRPr="00DD1753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ด</w:t>
      </w:r>
    </w:p>
    <w:p w14:paraId="7B855CB8" w14:textId="77777777" w:rsidR="00DF290F" w:rsidRPr="00DD1753" w:rsidRDefault="00DF290F" w:rsidP="00017A0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42F78E" w14:textId="6927A3D6" w:rsidR="00DF290F" w:rsidRPr="00DD1753" w:rsidRDefault="00DF290F" w:rsidP="00017A0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</w:t>
      </w:r>
      <w:r w:rsidR="00A35742" w:rsidRPr="00A35742">
        <w:rPr>
          <w:rFonts w:ascii="Browallia New" w:hAnsi="Browallia New" w:cs="Browallia New" w:hint="cs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</w:t>
      </w:r>
      <w:r w:rsidR="00631FA1"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ก่อนการรับประกันภัย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>ต่อจำนวน</w:t>
      </w:r>
      <w:r w:rsidRPr="004F092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601F62" w:rsidRPr="004F092E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683</w:t>
      </w:r>
      <w:r w:rsidR="00D72C71" w:rsidRPr="004F092E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08</w:t>
      </w:r>
      <w:r w:rsidR="00CC6609" w:rsidRPr="004F092E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และจำนวน</w:t>
      </w:r>
      <w:r w:rsidR="007E2F0F" w:rsidRPr="004F092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C6609" w:rsidRPr="004F092E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B137A9" w:rsidRPr="004F092E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436</w:t>
      </w:r>
      <w:r w:rsidR="00B137A9" w:rsidRPr="004F092E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61</w:t>
      </w:r>
      <w:r w:rsidR="00CC6609" w:rsidRPr="004F092E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และสำรองการเสี่ยงภัยสุทธิจากการรับประกันภัยต่อ</w:t>
      </w:r>
      <w:r w:rsidR="00631FA1" w:rsidRPr="004F092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4F092E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="00601F62" w:rsidRPr="004F092E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428</w:t>
      </w:r>
      <w:r w:rsidR="00D72C71" w:rsidRPr="004F092E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50</w:t>
      </w:r>
      <w:r w:rsidR="00CC6609" w:rsidRPr="004F092E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="000E1C91" w:rsidRPr="004F092E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255</w:t>
      </w:r>
      <w:r w:rsidR="000E1C91" w:rsidRPr="004F092E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57</w:t>
      </w:r>
      <w:r w:rsidR="00CC6609" w:rsidRPr="004F092E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4F092E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มีจำนวนต่ำกว่าสำรองเบี้ยประกันภัยที่ยังไม่ถือเป็นรายได้</w:t>
      </w:r>
    </w:p>
    <w:p w14:paraId="03CA12D6" w14:textId="7A413F08" w:rsidR="00DF290F" w:rsidRPr="00DD1753" w:rsidRDefault="006A5F12" w:rsidP="006A5F12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18597D7" w14:textId="588EE437" w:rsidR="00DF290F" w:rsidRPr="00DD1753" w:rsidRDefault="00DF290F" w:rsidP="00797693">
      <w:pPr>
        <w:pStyle w:val="Heading2"/>
        <w:numPr>
          <w:ilvl w:val="1"/>
          <w:numId w:val="3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ตารางพัฒนาการค่าสินไหมทดแทน</w:t>
      </w:r>
    </w:p>
    <w:p w14:paraId="3D1EE3E1" w14:textId="77777777" w:rsidR="00DF290F" w:rsidRPr="00DD1753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519013B" w14:textId="02AD6279" w:rsidR="00DF290F" w:rsidRPr="00DD1753" w:rsidRDefault="00DF290F" w:rsidP="00797693">
      <w:pPr>
        <w:pStyle w:val="ListParagraph"/>
        <w:numPr>
          <w:ilvl w:val="2"/>
          <w:numId w:val="32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ตารางค่าสินไหมทดแทนก่อนการประกันภัยต่อ </w:t>
      </w:r>
    </w:p>
    <w:p w14:paraId="0B51341D" w14:textId="0758F1C8" w:rsidR="00DF290F" w:rsidRPr="00DD1753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7E2F0F" w:rsidRPr="00DD1753" w14:paraId="70AC3C9D" w14:textId="77777777" w:rsidTr="004A5728">
        <w:tc>
          <w:tcPr>
            <w:tcW w:w="2914" w:type="dxa"/>
          </w:tcPr>
          <w:p w14:paraId="1C82E35B" w14:textId="77777777" w:rsidR="007E2F0F" w:rsidRPr="00DD1753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2E899F2D" w14:textId="1D254A64" w:rsidR="007E2F0F" w:rsidRPr="00DD1753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2F0F" w:rsidRPr="00DD1753" w14:paraId="78765C48" w14:textId="77777777" w:rsidTr="004A5728">
        <w:tc>
          <w:tcPr>
            <w:tcW w:w="2914" w:type="dxa"/>
          </w:tcPr>
          <w:p w14:paraId="5A0A2800" w14:textId="77777777" w:rsidR="007E2F0F" w:rsidRPr="00DD1753" w:rsidRDefault="007E2F0F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0532B1" w14:textId="0F2A83CF" w:rsidR="007E2F0F" w:rsidRPr="00DD1753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CC6609" w:rsidRPr="00DD1753" w14:paraId="774CD2FE" w14:textId="77777777" w:rsidTr="004A5728">
        <w:tc>
          <w:tcPr>
            <w:tcW w:w="2914" w:type="dxa"/>
          </w:tcPr>
          <w:p w14:paraId="1A9E46E0" w14:textId="304F87AE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511D252" w14:textId="0130DD59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7BE708D" w14:textId="37D6915B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FF0A61E" w14:textId="4E42F630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E219F06" w14:textId="583DEE70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3ADE5FA7" w14:textId="6E46C4B6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D2BE068" w14:textId="105CC9D6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C6609" w:rsidRPr="00DD1753" w14:paraId="7EB91AD5" w14:textId="77777777" w:rsidTr="004A5728">
        <w:tc>
          <w:tcPr>
            <w:tcW w:w="2914" w:type="dxa"/>
          </w:tcPr>
          <w:p w14:paraId="59474040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D78B955" w14:textId="304083D6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B6AC2CD" w14:textId="360E885A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9C012E9" w14:textId="6691B5D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8A21F5B" w14:textId="7EF9EE71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E99AE10" w14:textId="6D5D4B01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45C947B" w14:textId="4A5FA3F5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CC6609" w:rsidRPr="00DD1753" w14:paraId="01E9427A" w14:textId="77777777" w:rsidTr="004A5728">
        <w:tc>
          <w:tcPr>
            <w:tcW w:w="2914" w:type="dxa"/>
          </w:tcPr>
          <w:p w14:paraId="58FFA106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1D1385F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326C8282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07D7819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7192E82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BDFF9E7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B6B640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C6609" w:rsidRPr="00DD1753" w14:paraId="644C561B" w14:textId="77777777" w:rsidTr="004A5728">
        <w:tc>
          <w:tcPr>
            <w:tcW w:w="2914" w:type="dxa"/>
            <w:vAlign w:val="center"/>
          </w:tcPr>
          <w:p w14:paraId="01861D4B" w14:textId="6BB188B5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11E6C03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5722778C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60510DA3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20850B3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2B0C377D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FC5DA1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73571" w:rsidRPr="00DD1753" w14:paraId="5C7DA283" w14:textId="77777777" w:rsidTr="004A5728">
        <w:tc>
          <w:tcPr>
            <w:tcW w:w="2914" w:type="dxa"/>
            <w:vAlign w:val="center"/>
          </w:tcPr>
          <w:p w14:paraId="6AF67E21" w14:textId="7916E79C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FAFAFA"/>
          </w:tcPr>
          <w:p w14:paraId="0D51B80B" w14:textId="7AFC9239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30E41CF" w14:textId="18869831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4FF6470" w14:textId="6F97D80D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74BCE60A" w14:textId="2AA049B4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0DD2072B" w14:textId="77CE17C6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E2D575E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5C42FA96" w14:textId="77777777" w:rsidTr="004A5728">
        <w:tc>
          <w:tcPr>
            <w:tcW w:w="2914" w:type="dxa"/>
            <w:vAlign w:val="center"/>
          </w:tcPr>
          <w:p w14:paraId="5DF9DD0E" w14:textId="1F144BC1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FAFAFA"/>
          </w:tcPr>
          <w:p w14:paraId="55A23BED" w14:textId="307DCE2C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BE1C4C5" w14:textId="75D18A02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2F4692F5" w14:textId="497EB7EF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1808F3B" w14:textId="02889B54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7C03962F" w14:textId="769C09A3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577C728A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1D768316" w14:textId="77777777" w:rsidTr="004A5728">
        <w:tc>
          <w:tcPr>
            <w:tcW w:w="2914" w:type="dxa"/>
            <w:vAlign w:val="center"/>
          </w:tcPr>
          <w:p w14:paraId="36A3355F" w14:textId="6B159337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</w:tcPr>
          <w:p w14:paraId="2E434179" w14:textId="2DF7FBD5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65338F21" w14:textId="115E618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0606CC78" w14:textId="07D22520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DDEC526" w14:textId="63720B7B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763E2D6D" w14:textId="292F68DE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4A619AA5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3905C0FA" w14:textId="77777777" w:rsidTr="004A5728">
        <w:tc>
          <w:tcPr>
            <w:tcW w:w="2914" w:type="dxa"/>
            <w:vAlign w:val="center"/>
          </w:tcPr>
          <w:p w14:paraId="4BC6449E" w14:textId="2D1A68DE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</w:tcPr>
          <w:p w14:paraId="10434B80" w14:textId="6F6D51E8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0B428C6" w14:textId="6EE2D4EA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1A8CDB0B" w14:textId="7F3DE910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28BC07CB" w14:textId="2A3143CF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5083D112" w14:textId="3F032089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6BF88B52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418BB0C4" w14:textId="77777777" w:rsidTr="004A5728">
        <w:tc>
          <w:tcPr>
            <w:tcW w:w="2914" w:type="dxa"/>
            <w:vAlign w:val="center"/>
          </w:tcPr>
          <w:p w14:paraId="046AA2E5" w14:textId="44D5D307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FAFAFA"/>
          </w:tcPr>
          <w:p w14:paraId="09F7DBAC" w14:textId="6D49DD16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4B31CF8" w14:textId="24A5BFB4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666B1482" w14:textId="0492A34D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34FEA4D5" w14:textId="04C9168E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FAFAFA"/>
          </w:tcPr>
          <w:p w14:paraId="28063E8C" w14:textId="3172EB6D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1" w:type="dxa"/>
            <w:shd w:val="clear" w:color="auto" w:fill="FAFAFA"/>
          </w:tcPr>
          <w:p w14:paraId="129A390F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57155836" w14:textId="77777777" w:rsidTr="004A5728">
        <w:tc>
          <w:tcPr>
            <w:tcW w:w="2914" w:type="dxa"/>
            <w:vAlign w:val="center"/>
          </w:tcPr>
          <w:p w14:paraId="05147E7D" w14:textId="77777777" w:rsidR="00473571" w:rsidRPr="00DD1753" w:rsidRDefault="00473571" w:rsidP="00473571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543A5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100A9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C326A4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E33DA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07F69A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658C6BED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73571" w:rsidRPr="00DD1753" w14:paraId="54432B70" w14:textId="77777777" w:rsidTr="004A5728">
        <w:tc>
          <w:tcPr>
            <w:tcW w:w="2914" w:type="dxa"/>
            <w:vAlign w:val="center"/>
          </w:tcPr>
          <w:p w14:paraId="07437C93" w14:textId="2E46103D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shd w:val="clear" w:color="auto" w:fill="FAFAFA"/>
          </w:tcPr>
          <w:p w14:paraId="430ECEBF" w14:textId="1CE64B63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2A1E49D5" w14:textId="4C243E9C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67033F0D" w14:textId="2F959D70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0296CB4A" w14:textId="2764ADA1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6E018922" w14:textId="4DF09B9F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4BF6C07C" w14:textId="76F2BF7D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73571" w:rsidRPr="00DD1753" w14:paraId="6B661543" w14:textId="77777777" w:rsidTr="004A5728">
        <w:tc>
          <w:tcPr>
            <w:tcW w:w="2914" w:type="dxa"/>
            <w:vAlign w:val="center"/>
          </w:tcPr>
          <w:p w14:paraId="16BC556A" w14:textId="5AF19BBF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522587EB" w14:textId="490DD31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4DC15FF" w14:textId="493EC010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0A448007" w14:textId="395DDD39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00F03C5A" w14:textId="5679D2E6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</w:tcPr>
          <w:p w14:paraId="1B47F7D4" w14:textId="6EFA442A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32FB3D29" w14:textId="7D7E1B98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73571" w:rsidRPr="00DD1753" w14:paraId="789F5039" w14:textId="77777777" w:rsidTr="004A5728">
        <w:tc>
          <w:tcPr>
            <w:tcW w:w="2914" w:type="dxa"/>
            <w:vAlign w:val="center"/>
          </w:tcPr>
          <w:p w14:paraId="33B454CA" w14:textId="01F0DF75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5A6D2" w14:textId="0B39FA33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D8D2C" w14:textId="7145838B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DA461" w14:textId="0510700F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7FD72" w14:textId="5666D5A5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2E0F2" w14:textId="65EF7B88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28FC7849" w14:textId="4D4E61BB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473571" w:rsidRPr="00DD1753" w14:paraId="7E3624EE" w14:textId="77777777" w:rsidTr="004A5728">
        <w:tc>
          <w:tcPr>
            <w:tcW w:w="2914" w:type="dxa"/>
            <w:vAlign w:val="bottom"/>
          </w:tcPr>
          <w:p w14:paraId="10B942A8" w14:textId="77777777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4FFFBC80" w14:textId="2E55FC32" w:rsidR="00473571" w:rsidRPr="00DD1753" w:rsidRDefault="00473571" w:rsidP="00473571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F6BB8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436EE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C0E11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49891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A5DA" w14:textId="77777777" w:rsidR="00473571" w:rsidRPr="00DD1753" w:rsidRDefault="00473571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0785B" w14:textId="7895517D" w:rsidR="00473571" w:rsidRPr="00DD1753" w:rsidRDefault="00A35742" w:rsidP="00473571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278</w:t>
            </w:r>
            <w:r w:rsidR="00473571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</w:p>
        </w:tc>
      </w:tr>
      <w:tr w:rsidR="00CC6609" w:rsidRPr="00DD1753" w14:paraId="0F5E8284" w14:textId="77777777" w:rsidTr="004A5728">
        <w:tc>
          <w:tcPr>
            <w:tcW w:w="2914" w:type="dxa"/>
            <w:vAlign w:val="bottom"/>
          </w:tcPr>
          <w:p w14:paraId="2B273005" w14:textId="3A85AA98" w:rsidR="00CC6609" w:rsidRPr="00DD1753" w:rsidRDefault="00CC6609" w:rsidP="00CC6609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FAFAFA"/>
          </w:tcPr>
          <w:p w14:paraId="1969EEE9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0FFF11E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75D7ED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68D6D37E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147C722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2F7F1" w14:textId="1ACEE30C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73571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473571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555</w:t>
            </w:r>
          </w:p>
        </w:tc>
      </w:tr>
    </w:tbl>
    <w:p w14:paraId="775E1AA4" w14:textId="341C04F3" w:rsidR="00017A02" w:rsidRPr="00DD1753" w:rsidRDefault="00017A02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CC6609" w:rsidRPr="00DD1753" w14:paraId="10B41FC8" w14:textId="77777777" w:rsidTr="004A5728">
        <w:tc>
          <w:tcPr>
            <w:tcW w:w="2914" w:type="dxa"/>
          </w:tcPr>
          <w:p w14:paraId="79D6F7F7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46F3C407" w14:textId="77777777" w:rsidR="00CC6609" w:rsidRPr="00DD1753" w:rsidRDefault="00CC6609" w:rsidP="00CC6609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C6609" w:rsidRPr="00DD1753" w14:paraId="228ADE1E" w14:textId="77777777" w:rsidTr="004A5728">
        <w:tc>
          <w:tcPr>
            <w:tcW w:w="2914" w:type="dxa"/>
          </w:tcPr>
          <w:p w14:paraId="6933E9F6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A365F3" w14:textId="47D53865" w:rsidR="00CC6609" w:rsidRPr="00DD1753" w:rsidRDefault="00CC6609" w:rsidP="00CC6609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CC6609" w:rsidRPr="00DD1753" w14:paraId="0846A85D" w14:textId="77777777" w:rsidTr="004A5728">
        <w:tc>
          <w:tcPr>
            <w:tcW w:w="2914" w:type="dxa"/>
          </w:tcPr>
          <w:p w14:paraId="4477D946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44D72AFF" w14:textId="3321865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D9946F1" w14:textId="28892A55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C4337E8" w14:textId="2A583FF4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9C4AD80" w14:textId="35485FA3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940E8C2" w14:textId="23DD1AFC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A2E2B79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C6609" w:rsidRPr="00DD1753" w14:paraId="73A8B820" w14:textId="77777777" w:rsidTr="004A5728">
        <w:tc>
          <w:tcPr>
            <w:tcW w:w="2914" w:type="dxa"/>
          </w:tcPr>
          <w:p w14:paraId="19B59E60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7899141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396564A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979090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35C61EF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A25C21F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95173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CC6609" w:rsidRPr="00DD1753" w14:paraId="279D3DA4" w14:textId="77777777" w:rsidTr="004A5728">
        <w:tc>
          <w:tcPr>
            <w:tcW w:w="2914" w:type="dxa"/>
          </w:tcPr>
          <w:p w14:paraId="2AAC9C56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AF65AB2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8023522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27BD245B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1E288A1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1446050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5D3A7B6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C6609" w:rsidRPr="00DD1753" w14:paraId="3633CEB9" w14:textId="77777777" w:rsidTr="004A5728">
        <w:tc>
          <w:tcPr>
            <w:tcW w:w="2914" w:type="dxa"/>
            <w:vAlign w:val="center"/>
          </w:tcPr>
          <w:p w14:paraId="565295E4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94D3973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2A1C0A6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268924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0C04579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B35F5B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020679D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265432E5" w14:textId="77777777" w:rsidTr="004A5728">
        <w:tc>
          <w:tcPr>
            <w:tcW w:w="2914" w:type="dxa"/>
            <w:vAlign w:val="center"/>
          </w:tcPr>
          <w:p w14:paraId="7C8E5D21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97B797" w14:textId="45360F05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36B1EC1" w14:textId="6431E7A2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F87B88B" w14:textId="52D62050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BF6B96" w14:textId="2513F26F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E8F3116" w14:textId="5A50669A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65AD96E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088C9985" w14:textId="77777777" w:rsidTr="004A5728">
        <w:tc>
          <w:tcPr>
            <w:tcW w:w="2914" w:type="dxa"/>
            <w:vAlign w:val="center"/>
          </w:tcPr>
          <w:p w14:paraId="07313E2E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72B2D07" w14:textId="2F7FE9E5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758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E6B0F81" w14:textId="78E74BFF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C3E96EB" w14:textId="26511149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8305AAF" w14:textId="13CCB133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13D6F2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E29E6EA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1D051CB3" w14:textId="77777777" w:rsidTr="004A5728">
        <w:tc>
          <w:tcPr>
            <w:tcW w:w="2914" w:type="dxa"/>
            <w:vAlign w:val="center"/>
          </w:tcPr>
          <w:p w14:paraId="14EA361F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82AFC94" w14:textId="26DAE796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428B83F" w14:textId="2756B0AA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535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93113BD" w14:textId="305AC3BC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CF251B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7CF68C7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AF390C1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08E88A04" w14:textId="77777777" w:rsidTr="004A5728">
        <w:tc>
          <w:tcPr>
            <w:tcW w:w="2914" w:type="dxa"/>
            <w:vAlign w:val="center"/>
          </w:tcPr>
          <w:p w14:paraId="682AB7BF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9D8077B" w14:textId="50C3632A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A3E580" w14:textId="7BBB95AC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DA86E5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19CD4FE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8A3FDA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45A57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51A27400" w14:textId="77777777" w:rsidTr="004A5728">
        <w:tc>
          <w:tcPr>
            <w:tcW w:w="2914" w:type="dxa"/>
            <w:vAlign w:val="center"/>
          </w:tcPr>
          <w:p w14:paraId="5C036423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92584C2" w14:textId="51E29BA5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62CB7B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C25390E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B0A7BDF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C3ECCD1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044274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C6609" w:rsidRPr="00DD1753" w14:paraId="7210EDF2" w14:textId="77777777" w:rsidTr="004A5728">
        <w:tc>
          <w:tcPr>
            <w:tcW w:w="2914" w:type="dxa"/>
            <w:vAlign w:val="center"/>
          </w:tcPr>
          <w:p w14:paraId="60491537" w14:textId="77777777" w:rsidR="00CC6609" w:rsidRPr="00DD1753" w:rsidRDefault="00CC6609" w:rsidP="00CC6609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FD8D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D8ABD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0532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8E27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4549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72E30BF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C6609" w:rsidRPr="00DD1753" w14:paraId="04948F31" w14:textId="77777777" w:rsidTr="004A5728">
        <w:tc>
          <w:tcPr>
            <w:tcW w:w="2914" w:type="dxa"/>
            <w:vAlign w:val="center"/>
          </w:tcPr>
          <w:p w14:paraId="0E853F99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8E58C9A" w14:textId="4AD243BD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94FB662" w14:textId="28B9F3A5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147730" w14:textId="03B314F0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62D3F01" w14:textId="3DAE2A18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0D71002" w14:textId="0CB79C59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58E064E" w14:textId="3E443DA8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686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</w:p>
        </w:tc>
      </w:tr>
      <w:tr w:rsidR="00CC6609" w:rsidRPr="00DD1753" w14:paraId="371E8D51" w14:textId="77777777" w:rsidTr="004A5728">
        <w:tc>
          <w:tcPr>
            <w:tcW w:w="2914" w:type="dxa"/>
            <w:vAlign w:val="center"/>
          </w:tcPr>
          <w:p w14:paraId="52460EC3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11F03" w14:textId="63FDF580" w:rsidR="00CC6609" w:rsidRPr="00DD1753" w:rsidRDefault="00987425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741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F9D90" w14:textId="0CCBD49B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C9798" w14:textId="28C49E65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08CD8" w14:textId="346E47AA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80028" w14:textId="27C29834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AAF2A" w14:textId="70E5B02C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CC6609" w:rsidRPr="00DD1753" w14:paraId="5070B74E" w14:textId="77777777" w:rsidTr="004A5728">
        <w:tc>
          <w:tcPr>
            <w:tcW w:w="2914" w:type="dxa"/>
            <w:vAlign w:val="center"/>
          </w:tcPr>
          <w:p w14:paraId="2A202998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87A38" w14:textId="478F76D1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5938E" w14:textId="0F015056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A86EE" w14:textId="303FCD79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331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711DC" w14:textId="2F6752B3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752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4DDA5" w14:textId="0875C396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205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7C9AC" w14:textId="1F1532DB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076</w:t>
            </w:r>
          </w:p>
        </w:tc>
      </w:tr>
      <w:tr w:rsidR="00CC6609" w:rsidRPr="00DD1753" w14:paraId="7F579EC8" w14:textId="77777777" w:rsidTr="004A5728">
        <w:tc>
          <w:tcPr>
            <w:tcW w:w="2914" w:type="dxa"/>
            <w:vAlign w:val="bottom"/>
          </w:tcPr>
          <w:p w14:paraId="0F3513CA" w14:textId="77777777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0244E7CE" w14:textId="107EC2FA" w:rsidR="00CC6609" w:rsidRPr="00DD1753" w:rsidRDefault="00CC6609" w:rsidP="00CC6609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7EE3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950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6C764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C3ACA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85410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DCD3E" w14:textId="1865AA79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670</w:t>
            </w:r>
          </w:p>
        </w:tc>
      </w:tr>
      <w:tr w:rsidR="00CC6609" w:rsidRPr="00DD1753" w14:paraId="333A023A" w14:textId="77777777" w:rsidTr="004A5728">
        <w:tc>
          <w:tcPr>
            <w:tcW w:w="2914" w:type="dxa"/>
            <w:vAlign w:val="bottom"/>
          </w:tcPr>
          <w:p w14:paraId="5F736800" w14:textId="77777777" w:rsidR="00CC6609" w:rsidRPr="00DD1753" w:rsidRDefault="00CC6609" w:rsidP="00CC6609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</w:tcPr>
          <w:p w14:paraId="69699FE4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427CA25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55829886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0E223788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51B910A1" w14:textId="77777777" w:rsidR="00CC6609" w:rsidRPr="00DD1753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E17B" w14:textId="1451D9DD" w:rsidR="00CC6609" w:rsidRPr="00DD1753" w:rsidRDefault="00A35742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C6609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</w:tr>
    </w:tbl>
    <w:p w14:paraId="2F365217" w14:textId="675AE679" w:rsidR="00DF290F" w:rsidRPr="00DD1753" w:rsidRDefault="00AB02ED" w:rsidP="007E2F0F">
      <w:pPr>
        <w:rPr>
          <w:rFonts w:ascii="Browallia New" w:hAnsi="Browallia New" w:cs="Browallia New"/>
          <w:color w:val="000000" w:themeColor="text1"/>
          <w:lang w:val="en-US"/>
        </w:rPr>
      </w:pPr>
      <w:r w:rsidRPr="00DD1753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D94350F" w14:textId="118721B8" w:rsidR="00DF290F" w:rsidRPr="00DD1753" w:rsidRDefault="00DF290F" w:rsidP="00797693">
      <w:pPr>
        <w:pStyle w:val="ListParagraph"/>
        <w:numPr>
          <w:ilvl w:val="2"/>
          <w:numId w:val="32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D175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ตารางค่าสินไหมทดแทนสุทธิ </w:t>
      </w:r>
    </w:p>
    <w:p w14:paraId="7AA19082" w14:textId="22DABD11" w:rsidR="00017A02" w:rsidRPr="00DD1753" w:rsidRDefault="00017A02" w:rsidP="00017A02">
      <w:pPr>
        <w:jc w:val="thaiDistribute"/>
        <w:rPr>
          <w:rFonts w:ascii="Browallia New" w:hAnsi="Browallia New" w:cs="Browallia New"/>
          <w:b/>
          <w:bCs/>
          <w:color w:val="CF4A02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017A02" w:rsidRPr="00DD1753" w14:paraId="2CAE8D8E" w14:textId="77777777" w:rsidTr="004A5728">
        <w:tc>
          <w:tcPr>
            <w:tcW w:w="2914" w:type="dxa"/>
          </w:tcPr>
          <w:p w14:paraId="168F83F3" w14:textId="77777777" w:rsidR="00017A02" w:rsidRPr="00DD1753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1AC5ADF0" w14:textId="77777777" w:rsidR="00017A02" w:rsidRPr="00DD1753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17A02" w:rsidRPr="00DD1753" w14:paraId="3CE9F8B0" w14:textId="77777777" w:rsidTr="004A5728">
        <w:tc>
          <w:tcPr>
            <w:tcW w:w="2914" w:type="dxa"/>
          </w:tcPr>
          <w:p w14:paraId="3F79515C" w14:textId="77777777" w:rsidR="00017A02" w:rsidRPr="00DD1753" w:rsidRDefault="00017A02" w:rsidP="00017A02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3308EB" w14:textId="6FE8ACE9" w:rsidR="00017A02" w:rsidRPr="00DD1753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1D478D" w:rsidRPr="00DD1753" w14:paraId="3B7E4C9D" w14:textId="77777777" w:rsidTr="004A5728">
        <w:tc>
          <w:tcPr>
            <w:tcW w:w="2914" w:type="dxa"/>
          </w:tcPr>
          <w:p w14:paraId="76F63F31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FE33109" w14:textId="0F58B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9DD1863" w14:textId="115A7221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1FD59F2" w14:textId="037536EF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F705370" w14:textId="366FB59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33D9DD7" w14:textId="79BCAD04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DDD3D1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D478D" w:rsidRPr="00DD1753" w14:paraId="21171180" w14:textId="77777777" w:rsidTr="004A5728">
        <w:tc>
          <w:tcPr>
            <w:tcW w:w="2914" w:type="dxa"/>
          </w:tcPr>
          <w:p w14:paraId="774DFD05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5F0AECB" w14:textId="06C6EAB3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D6E4C87" w14:textId="18268B34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B7ACC62" w14:textId="19B709E2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0FF9077" w14:textId="1E02DB3A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755D5EF" w14:textId="7391C7CC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2FD0E3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D478D" w:rsidRPr="00DD1753" w14:paraId="30D7B211" w14:textId="77777777" w:rsidTr="004A5728">
        <w:tc>
          <w:tcPr>
            <w:tcW w:w="2914" w:type="dxa"/>
          </w:tcPr>
          <w:p w14:paraId="0D0713D9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</w:tcPr>
          <w:p w14:paraId="6391361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54D4C40E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017233AB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1534CDC9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25C7675F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6DD57433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D478D" w:rsidRPr="00DD1753" w14:paraId="0BF88351" w14:textId="77777777" w:rsidTr="004A5728">
        <w:tc>
          <w:tcPr>
            <w:tcW w:w="2914" w:type="dxa"/>
            <w:vAlign w:val="center"/>
          </w:tcPr>
          <w:p w14:paraId="5DD6F6D6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FAFAFA"/>
            <w:vAlign w:val="center"/>
          </w:tcPr>
          <w:p w14:paraId="1AC86695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151418C1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3F06678D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3BF51F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FAFAFA"/>
            <w:vAlign w:val="center"/>
          </w:tcPr>
          <w:p w14:paraId="0DB8E82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09AEA4E4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541945E2" w14:textId="77777777" w:rsidTr="004A5728">
        <w:tc>
          <w:tcPr>
            <w:tcW w:w="2914" w:type="dxa"/>
            <w:vAlign w:val="center"/>
          </w:tcPr>
          <w:p w14:paraId="57D26EA6" w14:textId="1AF92BD0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BC74C" w14:textId="2E101CF9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172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98526" w14:textId="5EDD15F0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5FB23" w14:textId="40260603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06321" w14:textId="4F823191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B4BD" w14:textId="2E11EEFA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10DA901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72CC12A2" w14:textId="77777777" w:rsidTr="004A5728">
        <w:tc>
          <w:tcPr>
            <w:tcW w:w="2914" w:type="dxa"/>
            <w:vAlign w:val="center"/>
          </w:tcPr>
          <w:p w14:paraId="689AC39E" w14:textId="64128EF8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F8068" w14:textId="75B93825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DE0DC" w14:textId="6DF79FFF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831E9" w14:textId="57B3DA5E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F9741" w14:textId="3DD45620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A69C4" w14:textId="5D2266E8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74A82CD0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60F070C7" w14:textId="77777777" w:rsidTr="004A5728">
        <w:tc>
          <w:tcPr>
            <w:tcW w:w="2914" w:type="dxa"/>
            <w:vAlign w:val="center"/>
          </w:tcPr>
          <w:p w14:paraId="19F3C06C" w14:textId="3703BA14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9B48B" w14:textId="21996F94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1302" w14:textId="0ACE7A28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61DC0" w14:textId="6BC72F73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0296A" w14:textId="3F34D2A8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1991B" w14:textId="3F310EDF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2B733B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1AAD5E44" w14:textId="77777777" w:rsidTr="004A5728">
        <w:tc>
          <w:tcPr>
            <w:tcW w:w="2914" w:type="dxa"/>
            <w:vAlign w:val="center"/>
          </w:tcPr>
          <w:p w14:paraId="0323740A" w14:textId="25066004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74CC6" w14:textId="5565523E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8F0B2" w14:textId="2A902599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69FF2" w14:textId="5F688E0E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2DD74" w14:textId="34C24EE6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6A379" w14:textId="0859C7B7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014A4E60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09270AB6" w14:textId="77777777" w:rsidTr="004A5728">
        <w:tc>
          <w:tcPr>
            <w:tcW w:w="2914" w:type="dxa"/>
            <w:vAlign w:val="center"/>
          </w:tcPr>
          <w:p w14:paraId="080622AF" w14:textId="009E4FA0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D5998" w14:textId="5E7DC4FB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2FF62" w14:textId="09078F11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C4F0F" w14:textId="115ACD86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1C10C" w14:textId="693D3A00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7D7F3" w14:textId="77FFC311" w:rsidR="000634FA" w:rsidRPr="00DD1753" w:rsidRDefault="005F3AB4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  <w:vAlign w:val="center"/>
          </w:tcPr>
          <w:p w14:paraId="1F548961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634FA" w:rsidRPr="00DD1753" w14:paraId="462FF841" w14:textId="77777777" w:rsidTr="004A5728">
        <w:tc>
          <w:tcPr>
            <w:tcW w:w="2914" w:type="dxa"/>
            <w:vAlign w:val="center"/>
          </w:tcPr>
          <w:p w14:paraId="39D28BA2" w14:textId="77777777" w:rsidR="000634FA" w:rsidRPr="00DD1753" w:rsidRDefault="000634FA" w:rsidP="000634FA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43A36F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1D483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A24A62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4C33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D3F5A7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center"/>
          </w:tcPr>
          <w:p w14:paraId="7D83D930" w14:textId="77777777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634FA" w:rsidRPr="00DD1753" w14:paraId="4846650C" w14:textId="77777777" w:rsidTr="004A5728">
        <w:tc>
          <w:tcPr>
            <w:tcW w:w="2914" w:type="dxa"/>
            <w:vAlign w:val="center"/>
          </w:tcPr>
          <w:p w14:paraId="3953AC28" w14:textId="77777777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04C80" w14:textId="452E80EC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83BFC3" w14:textId="346CE3B7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607FF1" w14:textId="13D29BB5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93429" w14:textId="132B88CD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31384" w14:textId="218E4F29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4063EE" w14:textId="706179BD" w:rsidR="000634FA" w:rsidRPr="00DD1753" w:rsidRDefault="00A35742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107</w:t>
            </w:r>
            <w:r w:rsidR="000634FA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</w:p>
        </w:tc>
      </w:tr>
      <w:tr w:rsidR="000634FA" w:rsidRPr="00DD1753" w14:paraId="4765ADE5" w14:textId="77777777" w:rsidTr="004A5728">
        <w:tc>
          <w:tcPr>
            <w:tcW w:w="2914" w:type="dxa"/>
            <w:vAlign w:val="center"/>
          </w:tcPr>
          <w:p w14:paraId="4F9F510E" w14:textId="77777777" w:rsidR="000634FA" w:rsidRPr="00DD1753" w:rsidRDefault="000634FA" w:rsidP="000634FA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55BCE" w14:textId="1C6ACFA1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FBFE2" w14:textId="0B18C7D4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116F9" w14:textId="0FDAFA6A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B0813" w14:textId="014CDAD4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1B4E5" w14:textId="0FC65876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56F8F" w14:textId="544A5634" w:rsidR="000634FA" w:rsidRPr="00DD1753" w:rsidRDefault="000634FA" w:rsidP="000634F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E7340E" w:rsidRPr="00DD1753" w14:paraId="306DCDC2" w14:textId="77777777" w:rsidTr="00D97E75">
        <w:tc>
          <w:tcPr>
            <w:tcW w:w="2914" w:type="dxa"/>
            <w:vAlign w:val="center"/>
          </w:tcPr>
          <w:p w14:paraId="22CD083B" w14:textId="77777777" w:rsidR="00E7340E" w:rsidRPr="00DD1753" w:rsidRDefault="00E7340E" w:rsidP="00E7340E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17156" w14:textId="3D4BE10D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5C908" w14:textId="26B06C86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E1B1D" w14:textId="093B9B07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2EDE5" w14:textId="608B7BB1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332C" w14:textId="549898C1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D0F5AE" w14:textId="27D9DB35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</w:p>
        </w:tc>
      </w:tr>
      <w:tr w:rsidR="00E7340E" w:rsidRPr="00DD1753" w14:paraId="68F76663" w14:textId="77777777" w:rsidTr="004A5728">
        <w:tc>
          <w:tcPr>
            <w:tcW w:w="2914" w:type="dxa"/>
            <w:vAlign w:val="bottom"/>
          </w:tcPr>
          <w:p w14:paraId="7F7B5221" w14:textId="77777777" w:rsidR="00E7340E" w:rsidRPr="00DD1753" w:rsidRDefault="00E7340E" w:rsidP="00E7340E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390AC735" w14:textId="595EC836" w:rsidR="00E7340E" w:rsidRPr="00DD1753" w:rsidRDefault="00E7340E" w:rsidP="00E7340E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9029C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60A04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B124D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9B518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51822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8BC453" w14:textId="0CCFA427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</w:p>
        </w:tc>
      </w:tr>
      <w:tr w:rsidR="00E7340E" w:rsidRPr="00DD1753" w14:paraId="7063B524" w14:textId="77777777" w:rsidTr="004A5728">
        <w:tc>
          <w:tcPr>
            <w:tcW w:w="2914" w:type="dxa"/>
            <w:vAlign w:val="bottom"/>
          </w:tcPr>
          <w:p w14:paraId="761FD3AE" w14:textId="77777777" w:rsidR="00E7340E" w:rsidRPr="00DD1753" w:rsidRDefault="00E7340E" w:rsidP="00E7340E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FAFAFA"/>
          </w:tcPr>
          <w:p w14:paraId="3E08B3BF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6EE471D6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4CF01B93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FAFAFA"/>
          </w:tcPr>
          <w:p w14:paraId="325EA18E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FAFAFA"/>
          </w:tcPr>
          <w:p w14:paraId="7368A58A" w14:textId="77777777" w:rsidR="00E7340E" w:rsidRPr="00DD1753" w:rsidRDefault="00E7340E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3A0FD" w14:textId="6B23B1A4" w:rsidR="00E7340E" w:rsidRPr="00DD1753" w:rsidRDefault="00A35742" w:rsidP="00E7340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600</w:t>
            </w:r>
            <w:r w:rsidR="00E7340E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</w:tr>
    </w:tbl>
    <w:p w14:paraId="606829BD" w14:textId="31F6BF9C" w:rsidR="00E34FB7" w:rsidRPr="00DD1753" w:rsidRDefault="00E34FB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1D478D" w:rsidRPr="00DD1753" w14:paraId="3DC7EBF8" w14:textId="77777777" w:rsidTr="004A5728">
        <w:tc>
          <w:tcPr>
            <w:tcW w:w="2914" w:type="dxa"/>
          </w:tcPr>
          <w:p w14:paraId="74F7CF4A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</w:tcPr>
          <w:p w14:paraId="61D83075" w14:textId="77777777" w:rsidR="001D478D" w:rsidRPr="00DD1753" w:rsidRDefault="001D478D" w:rsidP="001D478D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478D" w:rsidRPr="00DD1753" w14:paraId="0DE43CAB" w14:textId="77777777" w:rsidTr="004A5728">
        <w:tc>
          <w:tcPr>
            <w:tcW w:w="2914" w:type="dxa"/>
          </w:tcPr>
          <w:p w14:paraId="39B45F69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7BD2293" w14:textId="067B3590" w:rsidR="001D478D" w:rsidRPr="00DD1753" w:rsidRDefault="001D478D" w:rsidP="001D478D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1D478D" w:rsidRPr="00DD1753" w14:paraId="26036494" w14:textId="77777777" w:rsidTr="004A5728">
        <w:tc>
          <w:tcPr>
            <w:tcW w:w="2914" w:type="dxa"/>
          </w:tcPr>
          <w:p w14:paraId="07F828BE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ปีอุบัติเหตุ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/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ปีที่รายงาน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63FB27A" w14:textId="24A7A353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4AEC7A9" w14:textId="597F60DA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202E9A54" w14:textId="2F06501A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6E34CA0" w14:textId="2F167184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8FF743C" w14:textId="242BB39F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B1B0109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D478D" w:rsidRPr="00DD1753" w14:paraId="1164DDA5" w14:textId="77777777" w:rsidTr="004A5728">
        <w:tc>
          <w:tcPr>
            <w:tcW w:w="2914" w:type="dxa"/>
          </w:tcPr>
          <w:p w14:paraId="6B363EFB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B1B0C63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7B6E65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EAF702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B6F166F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FBC80F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DAD0350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D478D" w:rsidRPr="00DD1753" w14:paraId="0ECF8093" w14:textId="77777777" w:rsidTr="004A5728">
        <w:tc>
          <w:tcPr>
            <w:tcW w:w="2914" w:type="dxa"/>
          </w:tcPr>
          <w:p w14:paraId="6597C4A7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A601FF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24B75D1D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297BEA38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11D5212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3866124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3ED8660B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D478D" w:rsidRPr="00DD1753" w14:paraId="4957CD5E" w14:textId="77777777" w:rsidTr="004A5728">
        <w:tc>
          <w:tcPr>
            <w:tcW w:w="2914" w:type="dxa"/>
            <w:vAlign w:val="center"/>
          </w:tcPr>
          <w:p w14:paraId="4984534E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47CB13F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EA8BCE3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A634C2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E6E09A1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E743091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A7804A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5DCA8214" w14:textId="77777777" w:rsidTr="004A5728">
        <w:tc>
          <w:tcPr>
            <w:tcW w:w="2914" w:type="dxa"/>
            <w:vAlign w:val="center"/>
          </w:tcPr>
          <w:p w14:paraId="486E604C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D711295" w14:textId="12E8EF52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5E2C935" w14:textId="4C8261B1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027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84D9905" w14:textId="131FCD14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3F43973" w14:textId="045BD717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B4CA214" w14:textId="7864E9F0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F2C709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12641EB1" w14:textId="77777777" w:rsidTr="004A5728">
        <w:tc>
          <w:tcPr>
            <w:tcW w:w="2914" w:type="dxa"/>
            <w:vAlign w:val="center"/>
          </w:tcPr>
          <w:p w14:paraId="3CED22FD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0642910" w14:textId="27316237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649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D882CE5" w14:textId="6B5442FC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2F1E2F" w14:textId="218B799A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A5FED7" w14:textId="1E765E03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92E4B0F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0246D5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0D50460B" w14:textId="77777777" w:rsidTr="004A5728">
        <w:tc>
          <w:tcPr>
            <w:tcW w:w="2914" w:type="dxa"/>
            <w:vAlign w:val="center"/>
          </w:tcPr>
          <w:p w14:paraId="25FA2074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สอง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7BBC5CE" w14:textId="54B7B344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9A02423" w14:textId="3D4EA1D8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F972450" w14:textId="748A491F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8E37D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11BDE64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52F9413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18A0386E" w14:textId="77777777" w:rsidTr="004A5728">
        <w:tc>
          <w:tcPr>
            <w:tcW w:w="2914" w:type="dxa"/>
            <w:vAlign w:val="center"/>
          </w:tcPr>
          <w:p w14:paraId="5B9BBCC1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สาม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0A53120" w14:textId="2D74ECFF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655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C5A5983" w14:textId="00697E20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128DBF9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8B952E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0E6E89D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576C63E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54717DDC" w14:textId="77777777" w:rsidTr="004A5728">
        <w:tc>
          <w:tcPr>
            <w:tcW w:w="2914" w:type="dxa"/>
            <w:vAlign w:val="center"/>
          </w:tcPr>
          <w:p w14:paraId="55A189C2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สี่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EC15A" w14:textId="1271512D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C666B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21712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C0592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EB1F2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5D46CA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D478D" w:rsidRPr="00DD1753" w14:paraId="5609A8B7" w14:textId="77777777" w:rsidTr="004A5728">
        <w:tc>
          <w:tcPr>
            <w:tcW w:w="2914" w:type="dxa"/>
            <w:vAlign w:val="center"/>
          </w:tcPr>
          <w:p w14:paraId="20F64FE5" w14:textId="77777777" w:rsidR="001D478D" w:rsidRPr="00DD1753" w:rsidRDefault="001D478D" w:rsidP="001D478D">
            <w:pPr>
              <w:widowControl w:val="0"/>
              <w:adjustRightInd w:val="0"/>
              <w:ind w:left="176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3B80B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84C2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E1298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BFAF4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74325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C7E0D8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D478D" w:rsidRPr="00DD1753" w14:paraId="1E924D41" w14:textId="77777777" w:rsidTr="004A5728">
        <w:tc>
          <w:tcPr>
            <w:tcW w:w="2914" w:type="dxa"/>
            <w:vAlign w:val="center"/>
          </w:tcPr>
          <w:p w14:paraId="4B9A6433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D02CBB2" w14:textId="65DC60ED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650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F4D5D54" w14:textId="3E11BFC9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6024E7D" w14:textId="0967EDB2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332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189C556" w14:textId="697CC417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D64495C" w14:textId="090597EA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5F3573" w14:textId="0E8F18B8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</w:tr>
      <w:tr w:rsidR="001D478D" w:rsidRPr="00DD1753" w14:paraId="0152F979" w14:textId="77777777" w:rsidTr="004A5728">
        <w:tc>
          <w:tcPr>
            <w:tcW w:w="2914" w:type="dxa"/>
            <w:vAlign w:val="center"/>
          </w:tcPr>
          <w:p w14:paraId="6DAA6D3C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D8099" w14:textId="31AB772C" w:rsidR="001D478D" w:rsidRPr="00DD1753" w:rsidRDefault="00814E86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B3356" w14:textId="66BE6FA5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D6E91" w14:textId="2440089C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7821F" w14:textId="28210AB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7CA1C" w14:textId="08569855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16EC2" w14:textId="1ACBECA4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1D478D" w:rsidRPr="00DD1753" w14:paraId="5FD41DC8" w14:textId="77777777" w:rsidTr="004A5728">
        <w:tc>
          <w:tcPr>
            <w:tcW w:w="2914" w:type="dxa"/>
            <w:vAlign w:val="center"/>
          </w:tcPr>
          <w:p w14:paraId="67394722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6ADBB1" w14:textId="721CA1F5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AC94C" w14:textId="35050544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96B10" w14:textId="6AA1C314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D016E" w14:textId="2CA6F44F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CB0C7" w14:textId="6DB6E555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697A3" w14:textId="7964CFF5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1D478D" w:rsidRPr="00DD1753" w14:paraId="79E340EE" w14:textId="77777777" w:rsidTr="004A5728">
        <w:tc>
          <w:tcPr>
            <w:tcW w:w="2914" w:type="dxa"/>
            <w:vAlign w:val="bottom"/>
          </w:tcPr>
          <w:p w14:paraId="67876C21" w14:textId="77777777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สำรองค่าสินไหมทดแทนปีก่อน</w:t>
            </w:r>
          </w:p>
          <w:p w14:paraId="514C0C19" w14:textId="3E837C9A" w:rsidR="001D478D" w:rsidRPr="00DD1753" w:rsidRDefault="001D478D" w:rsidP="001D478D">
            <w:pPr>
              <w:widowControl w:val="0"/>
              <w:adjustRightInd w:val="0"/>
              <w:ind w:left="34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ปี พ.ศ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FA50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A18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0DE72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2B28D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9DDF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D34E6" w14:textId="7238491B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</w:p>
        </w:tc>
      </w:tr>
      <w:tr w:rsidR="001D478D" w:rsidRPr="00DD1753" w14:paraId="4E89CCC0" w14:textId="77777777" w:rsidTr="004A5728">
        <w:tc>
          <w:tcPr>
            <w:tcW w:w="2914" w:type="dxa"/>
            <w:vAlign w:val="bottom"/>
          </w:tcPr>
          <w:p w14:paraId="1E3EE173" w14:textId="77777777" w:rsidR="001D478D" w:rsidRPr="00DD1753" w:rsidRDefault="001D478D" w:rsidP="001D478D">
            <w:pPr>
              <w:widowControl w:val="0"/>
              <w:adjustRightInd w:val="0"/>
              <w:ind w:left="176" w:right="58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</w:tcPr>
          <w:p w14:paraId="6D5BBD56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737B6DC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61301821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0D1A8EE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4EE99A8C" w14:textId="77777777" w:rsidR="001D478D" w:rsidRPr="00DD1753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ACA24" w14:textId="0BC63F50" w:rsidR="001D478D" w:rsidRPr="00DD1753" w:rsidRDefault="00A35742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</w:tbl>
    <w:p w14:paraId="3E5C9F7F" w14:textId="5850936C" w:rsidR="006A5F12" w:rsidRPr="00DD1753" w:rsidRDefault="006A5F12">
      <w:pPr>
        <w:rPr>
          <w:rFonts w:ascii="Browallia New" w:hAnsi="Browallia New" w:cs="Browallia New"/>
          <w:color w:val="000000" w:themeColor="text1"/>
          <w:cs/>
        </w:rPr>
      </w:pPr>
    </w:p>
    <w:p w14:paraId="2868D217" w14:textId="48908E79" w:rsidR="006A5F12" w:rsidRPr="00DD1753" w:rsidRDefault="006A5F12">
      <w:pPr>
        <w:rPr>
          <w:rFonts w:ascii="Browallia New" w:hAnsi="Browallia New" w:cs="Browallia New"/>
          <w:color w:val="000000" w:themeColor="text1"/>
          <w:cs/>
        </w:rPr>
      </w:pPr>
      <w:r w:rsidRPr="00DD1753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5E6F" w:rsidRPr="00DD1753" w14:paraId="5616FA46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9D356B" w14:textId="3C49CED0" w:rsidR="00095E6F" w:rsidRPr="00DD1753" w:rsidRDefault="00095E6F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4A8C364E" w14:textId="6916831D" w:rsidR="00095E6F" w:rsidRPr="00DD1753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5CD78CF" w14:textId="7392BE0A" w:rsidR="00095E6F" w:rsidRPr="00DD1753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เจ้าหนี้บริษัทประกันภัยต่อ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40A80DC" w14:textId="01FE5C54" w:rsidR="00095E6F" w:rsidRPr="00DD1753" w:rsidRDefault="00095E6F" w:rsidP="00095E6F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095E6F" w:rsidRPr="00DD1753" w14:paraId="1FC39B3A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0891" w14:textId="77777777" w:rsidR="00095E6F" w:rsidRPr="00DD1753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67000" w14:textId="77777777" w:rsidR="00095E6F" w:rsidRPr="00DD1753" w:rsidRDefault="00095E6F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DD1753" w14:paraId="0B9085D6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B0C6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87852" w14:textId="68F9C041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0C93D7" w14:textId="5DE7D40A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6D411DBC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1758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B5214" w14:textId="77B87AED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88B34" w14:textId="7780D34A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2F0F1D80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761E98F3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E9299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AB5DA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E2A35" w:rsidRPr="00DD1753" w14:paraId="4CB2F87E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center"/>
          </w:tcPr>
          <w:p w14:paraId="71EB7EE7" w14:textId="641613B3" w:rsidR="007E2A35" w:rsidRPr="00DD1753" w:rsidRDefault="007E2A35" w:rsidP="007E2A35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เงินถือไว้จากการประกันภัยต่อ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706817" w14:textId="3DD6E55C" w:rsidR="007E2A35" w:rsidRPr="00DD1753" w:rsidRDefault="007E2A35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5D562414" w14:textId="646B3507" w:rsidR="007E2A35" w:rsidRPr="00DD1753" w:rsidRDefault="00A35742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7E2A3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</w:p>
        </w:tc>
      </w:tr>
      <w:tr w:rsidR="007E2A35" w:rsidRPr="00DD1753" w14:paraId="642D9ED4" w14:textId="77777777" w:rsidTr="004A5728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  <w:vAlign w:val="center"/>
          </w:tcPr>
          <w:p w14:paraId="08F3E2D4" w14:textId="6C4D285E" w:rsidR="007E2A35" w:rsidRPr="00DD1753" w:rsidRDefault="007E2A35" w:rsidP="007E2A35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18575" w14:textId="5D7C1E98" w:rsidR="007E2A35" w:rsidRPr="00DD1753" w:rsidRDefault="007E2A35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7993F3" w14:textId="3BF06973" w:rsidR="007E2A35" w:rsidRPr="00DD1753" w:rsidRDefault="00A35742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7E2A3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</w:tr>
      <w:tr w:rsidR="007E2A35" w:rsidRPr="00DD1753" w14:paraId="4D2C1BAD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04C8" w14:textId="4DF04FDC" w:rsidR="007E2A35" w:rsidRPr="00DD1753" w:rsidRDefault="007E2A35" w:rsidP="007E2A35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รวมเจ้าหนี้บริษัทประกันภัยต่อ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B375C" w14:textId="4E300B53" w:rsidR="007E2A35" w:rsidRPr="00DD1753" w:rsidRDefault="007E2A35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7A1EF" w14:textId="3BAD6F4A" w:rsidR="007E2A35" w:rsidRPr="00DD1753" w:rsidRDefault="00A35742" w:rsidP="007E2A3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E2A3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7E2A3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</w:p>
        </w:tc>
      </w:tr>
    </w:tbl>
    <w:p w14:paraId="58DC9CB3" w14:textId="6CB69F81" w:rsidR="00590866" w:rsidRPr="004A5728" w:rsidRDefault="00590866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866" w:rsidRPr="004A5728" w14:paraId="6104ABF2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4D7BA" w14:textId="68BEB74F" w:rsidR="00590866" w:rsidRPr="004A5728" w:rsidRDefault="00590866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0B4557A8" w14:textId="2D2B768F" w:rsidR="00590866" w:rsidRPr="004A5728" w:rsidRDefault="00590866" w:rsidP="0059086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6FCDE1" w14:textId="4BF9EE30" w:rsidR="00DF290F" w:rsidRPr="004A5728" w:rsidRDefault="00DF290F" w:rsidP="009C3C5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</w:t>
      </w:r>
    </w:p>
    <w:p w14:paraId="6B4FD13D" w14:textId="701AFF4D" w:rsidR="00590866" w:rsidRPr="004A5728" w:rsidRDefault="00590866" w:rsidP="009C3C59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590866" w:rsidRPr="00DD1753" w14:paraId="53FE30F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E80F" w14:textId="77777777" w:rsidR="00590866" w:rsidRPr="00DD1753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6D34" w14:textId="77777777" w:rsidR="00590866" w:rsidRPr="00DD1753" w:rsidRDefault="00590866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DD1753" w14:paraId="33CBECC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5697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8C248" w14:textId="34022244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245C9" w14:textId="257DD1C4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3F99742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0C6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B3908" w14:textId="4497D172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7BE3A" w14:textId="3F67F8FD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4E612E19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7D093DF9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B82CC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F5CA5C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923675" w:rsidRPr="00DD1753" w14:paraId="54F21AF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1324689" w14:textId="27BDDCBE" w:rsidR="00923675" w:rsidRPr="00DD1753" w:rsidRDefault="00923675" w:rsidP="00923675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ผลประโยชน์พนักงานระยะยาว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893E5" w14:textId="43E23786" w:rsidR="00923675" w:rsidRPr="00DD1753" w:rsidRDefault="00923675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29DE6C6B" w14:textId="332D3346" w:rsidR="00923675" w:rsidRPr="00DD1753" w:rsidRDefault="00A35742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92367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</w:p>
        </w:tc>
      </w:tr>
      <w:tr w:rsidR="00923675" w:rsidRPr="00DD1753" w14:paraId="32599353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67029D30" w14:textId="1C08F66C" w:rsidR="00923675" w:rsidRPr="00DD1753" w:rsidRDefault="00923675" w:rsidP="00923675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515D9" w14:textId="7F6F9EF9" w:rsidR="00923675" w:rsidRPr="00DD1753" w:rsidRDefault="00923675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3416BF" w14:textId="24A45D20" w:rsidR="00923675" w:rsidRPr="00DD1753" w:rsidRDefault="00A35742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92367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tr w:rsidR="00923675" w:rsidRPr="00DD1753" w14:paraId="6432766C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5AD3F" w14:textId="68917B05" w:rsidR="00923675" w:rsidRPr="00DD1753" w:rsidRDefault="00923675" w:rsidP="00923675">
            <w:pPr>
              <w:ind w:left="33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รวมภาระผูกพันผลประโยชน์พนักงาน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84186A" w14:textId="0BC20AB0" w:rsidR="00923675" w:rsidRPr="00DD1753" w:rsidRDefault="00A35742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923675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  <w:r w:rsidR="00923675"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A95BC6" w14:textId="7A2019B2" w:rsidR="00923675" w:rsidRPr="00DD1753" w:rsidRDefault="00A35742" w:rsidP="009236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923675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</w:p>
        </w:tc>
      </w:tr>
    </w:tbl>
    <w:p w14:paraId="3931A396" w14:textId="2E59A990" w:rsidR="006A5F12" w:rsidRPr="00DD1753" w:rsidRDefault="006A5F12" w:rsidP="009C3C59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25A541D" w14:textId="3E80E2F2" w:rsidR="009C3C59" w:rsidRPr="00DD1753" w:rsidRDefault="006A5F12" w:rsidP="006A5F12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622A75DC" w14:textId="29E2277F" w:rsidR="00DF290F" w:rsidRPr="004A5728" w:rsidRDefault="006A4C3F" w:rsidP="00797693">
      <w:pPr>
        <w:pStyle w:val="Heading2"/>
        <w:numPr>
          <w:ilvl w:val="1"/>
          <w:numId w:val="33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bookmarkStart w:id="23" w:name="OLE_LINK22"/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โครงการ</w:t>
      </w:r>
      <w:r w:rsidR="00DF290F"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ผลประโยชน์พนักงานเมื่อเกษียณอายุ</w:t>
      </w:r>
    </w:p>
    <w:p w14:paraId="11F8692B" w14:textId="77777777" w:rsidR="00DF290F" w:rsidRPr="004A5728" w:rsidRDefault="00DF290F" w:rsidP="0059086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D28BE2" w14:textId="7551AE05" w:rsidR="00216E1C" w:rsidRPr="004A5728" w:rsidRDefault="00216E1C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โครงการเป็นโครงการเกษียณอายุ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98DFC9C" w14:textId="3720E42F" w:rsidR="00216E1C" w:rsidRPr="004A5728" w:rsidRDefault="00216E1C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1A22C4A" w14:textId="360536C6" w:rsidR="00DF290F" w:rsidRPr="004A5728" w:rsidRDefault="00216E1C" w:rsidP="0059086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1131A68" w14:textId="77777777" w:rsidR="004A5728" w:rsidRPr="004A5728" w:rsidRDefault="004A5728" w:rsidP="0059086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3F68B7" w:rsidRPr="004A5728" w14:paraId="431F7510" w14:textId="77777777" w:rsidTr="004A5728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EDDB" w14:textId="77777777" w:rsidR="003F68B7" w:rsidRPr="004A5728" w:rsidRDefault="003F68B7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5C0BB" w14:textId="77777777" w:rsidR="003F68B7" w:rsidRPr="004A5728" w:rsidRDefault="003F68B7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4A5728" w14:paraId="0E7FDD88" w14:textId="77777777" w:rsidTr="004A5728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CA52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7EA8" w14:textId="7A3A277E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7EF2F" w14:textId="2EB51A9C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4A5728" w14:paraId="3E8B3E2D" w14:textId="77777777" w:rsidTr="004A5728">
        <w:trPr>
          <w:trHeight w:val="117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5CD5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03A96" w14:textId="439D370F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452D9" w14:textId="08AA96B6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4A5728" w14:paraId="271F2A06" w14:textId="77777777" w:rsidTr="004A572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bottom"/>
          </w:tcPr>
          <w:p w14:paraId="7EDD1B09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632E8C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D5128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070FC" w:rsidRPr="004A5728" w14:paraId="75D21892" w14:textId="77777777" w:rsidTr="004A5728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vAlign w:val="center"/>
          </w:tcPr>
          <w:p w14:paraId="719BEE63" w14:textId="5DB57DB2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152D60" w14:textId="634C184A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7A7471" w14:textId="5F9A466D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="008070FC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</w:p>
        </w:tc>
      </w:tr>
      <w:tr w:rsidR="008070FC" w:rsidRPr="004A5728" w14:paraId="7D660CD5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6F93CECC" w14:textId="3A4D1615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เพิ่มขึ้นจากการซื้อกิจการ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714A91" w14:textId="421DEC3A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59466A3A" w14:textId="3A54F46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8070FC" w:rsidRPr="004A5728" w14:paraId="42AFF342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8058D41" w14:textId="2710AC3D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08C5F7" w14:textId="63C25A05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739F55EA" w14:textId="1C4C8D88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8070FC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</w:p>
        </w:tc>
      </w:tr>
      <w:tr w:rsidR="008070FC" w:rsidRPr="004A5728" w14:paraId="549BD0DB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703306E" w14:textId="59D83D9E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ค่าใช้จ่ายดอกเบี้ย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65D9A8" w14:textId="28CAFC2E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245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5BD8DF" w14:textId="6D80538A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070FC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</w:tr>
      <w:tr w:rsidR="008070FC" w:rsidRPr="004A5728" w14:paraId="2BA06A98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55053E12" w14:textId="77777777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B252F" w14:textId="26D1CAA7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3E6474" w14:textId="29330FF4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8070FC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</w:p>
        </w:tc>
      </w:tr>
      <w:tr w:rsidR="008070FC" w:rsidRPr="004A5728" w14:paraId="0994B353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41BFAD32" w14:textId="77777777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1643EF0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CF6CFB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070FC" w:rsidRPr="004A5728" w14:paraId="372C2CA4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E833586" w14:textId="43820C60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การวัดมูลค่าใหม่: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A94746" w14:textId="0B5C10FC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1B2009FF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070FC" w:rsidRPr="004A5728" w14:paraId="456431A6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1D45845" w14:textId="43B31890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ผล</w:t>
            </w:r>
            <w:r w:rsidR="003007EE" w:rsidRPr="004A5728">
              <w:rPr>
                <w:rFonts w:ascii="Browallia New" w:hAnsi="Browallia New" w:cs="Browallia New" w:hint="cs"/>
                <w:color w:val="000000" w:themeColor="text1"/>
                <w:cs/>
              </w:rPr>
              <w:t>ขาดทุน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7A4B3351" w14:textId="1A041810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1FCAC21" w14:textId="65F0364D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070FC" w:rsidRPr="004A5728" w14:paraId="7AB92F63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71B40A7C" w14:textId="709032A2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ผล</w:t>
            </w:r>
            <w:r w:rsidR="00CF76DC" w:rsidRPr="004A5728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กำไร </w:t>
            </w:r>
            <w:r w:rsidR="00CF76DC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ขาดทุน</w:t>
            </w:r>
            <w:r w:rsidR="00CF76DC" w:rsidRPr="004A5728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)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23033591" w14:textId="0797DCCD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Pr="004A572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4D2AB6F2" w14:textId="0B2429F3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070FC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</w:p>
        </w:tc>
      </w:tr>
      <w:tr w:rsidR="008070FC" w:rsidRPr="004A5728" w14:paraId="297A31FE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4F9CD766" w14:textId="52309676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ผลกำไร</w:t>
            </w:r>
            <w:r w:rsidR="003007EE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3007EE" w:rsidRPr="004A572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ขาดทุน</w:t>
            </w:r>
            <w:r w:rsidR="003007EE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)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ที่เกิดจากประสบการณ์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04696" w14:textId="254569F3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Pr="004A572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A0BCDC" w14:textId="078DC85C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070FC" w:rsidRPr="004A5728" w14:paraId="6054407E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4667CB4A" w14:textId="77777777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EEBA70" w14:textId="40C4181A" w:rsidR="008070FC" w:rsidRPr="004A5728" w:rsidRDefault="00A35742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070FC" w:rsidRPr="004A572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32B62" w14:textId="37F93D28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8070FC" w:rsidRPr="004A5728" w14:paraId="07A39F09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6DB15887" w14:textId="77777777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9E1CD7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7C5503B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070FC" w:rsidRPr="004A5728" w14:paraId="06FA4A28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07421ED9" w14:textId="64027DF7" w:rsidR="008070FC" w:rsidRPr="004A5728" w:rsidRDefault="008070FC" w:rsidP="008070FC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การจ่ายชำระเงินจากโครงการ: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A61F83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16138C4E" w14:textId="77777777" w:rsidR="008070FC" w:rsidRPr="004A5728" w:rsidRDefault="008070FC" w:rsidP="008070F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F5EE1" w:rsidRPr="004A5728" w14:paraId="38B55975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5A5F62D8" w14:textId="4EA764C4" w:rsidR="00EF5EE1" w:rsidRPr="004A5728" w:rsidRDefault="00EF5EE1" w:rsidP="00EF5EE1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5FE052" w14:textId="30FD5661" w:rsidR="00EF5EE1" w:rsidRPr="004A5728" w:rsidRDefault="00EF5EE1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312D7A30" w14:textId="4F4EB3E8" w:rsidR="00EF5EE1" w:rsidRPr="004A5728" w:rsidRDefault="00EF5EE1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F5EE1" w:rsidRPr="004A5728" w14:paraId="2DCDB74E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5287EACC" w14:textId="300B7172" w:rsidR="00EF5EE1" w:rsidRPr="004A5728" w:rsidRDefault="00EF5EE1" w:rsidP="00EF5EE1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การปรับลดขนาดโครงการระหว่างปี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78421" w14:textId="2F14B2E1" w:rsidR="00EF5EE1" w:rsidRPr="004A5728" w:rsidRDefault="001F6958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A4AEAC" w14:textId="5BE47A3B" w:rsidR="00EF5EE1" w:rsidRPr="004A5728" w:rsidRDefault="00EF5EE1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EF5EE1" w:rsidRPr="004A5728" w14:paraId="3B03678F" w14:textId="77777777" w:rsidTr="004A5728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vAlign w:val="center"/>
          </w:tcPr>
          <w:p w14:paraId="15CAFE7E" w14:textId="2F8B771F" w:rsidR="00EF5EE1" w:rsidRPr="004A5728" w:rsidRDefault="00EF5EE1" w:rsidP="00EF5EE1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91F70D" w14:textId="776A7773" w:rsidR="00EF5EE1" w:rsidRPr="004A5728" w:rsidRDefault="00A35742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EF5EE1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F67F2" w14:textId="77661A98" w:rsidR="00EF5EE1" w:rsidRPr="004A5728" w:rsidRDefault="00A35742" w:rsidP="00EF5EE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EF5EE1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</w:tr>
      <w:bookmarkEnd w:id="23"/>
    </w:tbl>
    <w:p w14:paraId="0F88ECE8" w14:textId="1CBA38D0" w:rsidR="004A5728" w:rsidRPr="004A5728" w:rsidRDefault="004A5728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223C0F" w14:textId="77777777" w:rsidR="004A5728" w:rsidRPr="004A5728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53C824BC" w14:textId="4E50DF07" w:rsidR="00DF290F" w:rsidRPr="004A5728" w:rsidRDefault="00DF290F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ซึ่งคำนวณโดยผู้เชี่ยวชาญด้านคณิตศาสตร์ประกันภัยโดยใช้วิธีคิดลดแต่ละหน่วยที่ประมาณไว้ โดยสมมติฐานประกอบด้วย </w:t>
      </w:r>
    </w:p>
    <w:p w14:paraId="05CCD329" w14:textId="1DCD7585" w:rsidR="00E02E42" w:rsidRPr="004A5728" w:rsidRDefault="00E02E42" w:rsidP="00216E1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E02E42" w:rsidRPr="004A5728" w14:paraId="3F1B532B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4CD8" w14:textId="77777777" w:rsidR="00E02E42" w:rsidRPr="004A5728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CBDD4" w14:textId="77777777" w:rsidR="00E02E42" w:rsidRPr="004A5728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4A5728" w14:paraId="7FDABEB0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7ADB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FDC0D" w14:textId="663ADA6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DD47" w14:textId="0499A1CF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4A5728" w14:paraId="1E8279FF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43C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643A8" w14:textId="7077F7FC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E7746" w14:textId="3ED5A89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4A5728" w14:paraId="1156E87A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vAlign w:val="bottom"/>
          </w:tcPr>
          <w:p w14:paraId="0E8EDCA5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3517A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97D41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4A5728" w14:paraId="28FD2353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4E215D32" w14:textId="303830EB" w:rsidR="001D478D" w:rsidRPr="004A5728" w:rsidRDefault="001D478D" w:rsidP="001D47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012EF0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729CFB" w14:textId="76B96B1A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276AD" w:rsidRPr="004A5728" w14:paraId="5C6EA187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23C09A01" w14:textId="424ECC71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E0EF95" w14:textId="1A8360AE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653EB18" w14:textId="2D47CA54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A276AD" w:rsidRPr="004A5728" w14:paraId="2EC410B7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719BCACC" w14:textId="244F9FC2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BFF644" w14:textId="5F041F38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F572F72" w14:textId="46881F64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  <w:tr w:rsidR="00A276AD" w:rsidRPr="004A5728" w14:paraId="6D9E5A8A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D9724B9" w14:textId="77777777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68BAC1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ED14704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4A5728" w14:paraId="4877C431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698DEA2E" w14:textId="202572CD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5DDEFA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03FBE64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4A5728" w14:paraId="2C41F840" w14:textId="77777777" w:rsidTr="004A5728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</w:tcPr>
          <w:p w14:paraId="5EB8D476" w14:textId="57B1F052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อัตราการ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หมุนเวียน</w:t>
            </w: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พนักงาน (ร้อยละ)</w:t>
            </w: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rtl/>
              </w:rPr>
              <w:t xml:space="preserve"> </w:t>
            </w: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ขึ้นอยู่กับช่วงอายุพนักงาน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BBAC19" w14:textId="366553DD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A276AD" w:rsidRPr="004A5728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1C6373E" w14:textId="3C47B8DF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</w:p>
        </w:tc>
      </w:tr>
      <w:tr w:rsidR="00A276AD" w:rsidRPr="004A5728" w14:paraId="7E58AE12" w14:textId="77777777" w:rsidTr="004A5728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</w:tcPr>
          <w:p w14:paraId="1240EE56" w14:textId="400388B8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อายุเกษียณ (ปี)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0042225" w14:textId="4FB8465C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99EDB88" w14:textId="4849E6DF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</w:tr>
    </w:tbl>
    <w:p w14:paraId="5700F13B" w14:textId="77777777" w:rsidR="004A5728" w:rsidRDefault="004A5728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EDA8AE" w14:textId="1D72C51F" w:rsidR="00E02E42" w:rsidRPr="004A5728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AE60E04" w14:textId="36B46C98" w:rsidR="00E02E42" w:rsidRPr="004A5728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4A5728" w14:paraId="59335BA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4BA2" w14:textId="77777777" w:rsidR="00E02E42" w:rsidRPr="004A5728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B8468" w14:textId="77777777" w:rsidR="00E02E42" w:rsidRPr="004A5728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4A5728" w14:paraId="0D246F65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EA25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34F4E" w14:textId="41CB5F2E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63036" w14:textId="0F60C3BE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4A5728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4A5728" w14:paraId="3386BD0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3F32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F4246" w14:textId="5AE5DF36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E3A7E" w14:textId="58D8230A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4A5728" w14:paraId="6F626A5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30F8E4A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D27C4F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7AADB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4A5728" w14:paraId="77F794BB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D95D908" w14:textId="4CDF8145" w:rsidR="001D478D" w:rsidRPr="004A5728" w:rsidRDefault="001D478D" w:rsidP="001D47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ข้อสมมติทางการเงิน: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B3CA84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46D1626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A276AD" w:rsidRPr="004A5728" w14:paraId="5A7947B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011BD78" w14:textId="4152DD93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เพิ่มขึ้นร้อยละ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9EA864" w14:textId="1CA9BC25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8AEF1A6" w14:textId="64C650B3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276AD" w:rsidRPr="004A5728" w14:paraId="78A4B417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31E9743" w14:textId="6F2FA793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อัตราคิดลด - ลดลงร้อยละ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9DD7D4" w14:textId="7BEB1093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D6DCED5" w14:textId="15519D69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</w:p>
        </w:tc>
      </w:tr>
      <w:tr w:rsidR="00A276AD" w:rsidRPr="004A5728" w14:paraId="1D61C81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CBD18A1" w14:textId="6248C185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อัตราการเพิ่มขึ้นของเงินเดือนที่คาดไว้ - เพิ่มขึ้นร้อยละ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6A524" w14:textId="4D6643A4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5DA28F4" w14:textId="6917E454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</w:p>
        </w:tc>
      </w:tr>
      <w:tr w:rsidR="00A276AD" w:rsidRPr="004A5728" w14:paraId="1441837C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46D9408" w14:textId="316ABCAA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อัตราการเพิ่มขึ้นของเงินเดือนที่คาดไว้ - ลดลงร้อยละ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4C4C3" w14:textId="487F84B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8D2140" w14:textId="7EAE7919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276AD" w:rsidRPr="004A5728" w14:paraId="0551D3B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D07B4A5" w14:textId="77777777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9E57F" w14:textId="49C5DAB8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FD624E2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4A5728" w14:paraId="63D0337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62D12A1" w14:textId="036C632A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ข้อสมมติด้านประชากรศาสตร์: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305D85" w14:textId="4664A1FB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C805F2D" w14:textId="77777777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4A5728" w14:paraId="7848C2B8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F481E24" w14:textId="067A2C38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เพิ่มขึ้นร้อยละ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9236A" w14:textId="77DF3D06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5909FA1" w14:textId="77EBBD6D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4A5728">
              <w:rPr>
                <w:rFonts w:ascii="Browallia New" w:hAnsi="Browallia New" w:cs="Browallia New"/>
                <w:color w:val="000000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A276AD" w:rsidRPr="004A5728" w14:paraId="45ABE90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78352D6" w14:textId="69F3AB41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อัตราการหมุนเวียนพนักงาน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</w:rPr>
              <w:t xml:space="preserve"> </w:t>
            </w:r>
            <w:r w:rsidRPr="004A5728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ลดลงร้อยละ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DD9C6" w14:textId="710C0F60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2684857" w14:textId="44D94F8E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276AD" w:rsidRPr="004A5728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</w:tr>
      <w:tr w:rsidR="00A276AD" w:rsidRPr="004A5728" w14:paraId="4F0A31A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814E5A3" w14:textId="7A698DFC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 เพิ่มขึ้น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BA51D6" w14:textId="739DCAD2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AE284B7" w14:textId="10421855" w:rsidR="00A276AD" w:rsidRPr="004A5728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</w:tr>
      <w:tr w:rsidR="00A276AD" w:rsidRPr="004A5728" w14:paraId="514A38E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0C13F41" w14:textId="43DB342F" w:rsidR="00A276AD" w:rsidRPr="004A5728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อายุคาดเฉลี่ย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</w:rPr>
              <w:t xml:space="preserve"> ลดลง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46ED7" w14:textId="32CE4EA3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  <w:r w:rsidRPr="004A572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F3CF9DC" w14:textId="56BFA02C" w:rsidR="00A276AD" w:rsidRPr="004A5728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color w:val="000000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Pr="004A572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1FF1AD92" w14:textId="77777777" w:rsidR="00DF290F" w:rsidRPr="004A5728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59C7BC1" w14:textId="1811E590" w:rsidR="00DF290F" w:rsidRPr="004A5728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F445A0E" w14:textId="6917A613" w:rsidR="004A5728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6C3F94BD" w14:textId="77777777" w:rsidR="00DF290F" w:rsidRPr="004A5728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5E3A05B4" w14:textId="77777777" w:rsidR="00DF290F" w:rsidRPr="004A5728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2F9ABB8" w14:textId="30C4A20E" w:rsidR="00DF290F" w:rsidRPr="004A5728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การวิเคราะห์การครบกำหนดของการจ่ายชำระผลประโยชน์ของภาระผูกพันผลประโยชน์ของพนักงานหลังออกจากงาน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มีรายละเอียดดังนี้</w:t>
      </w:r>
    </w:p>
    <w:p w14:paraId="3BB9C7AB" w14:textId="612DCCE7" w:rsidR="00E02E42" w:rsidRPr="004A5728" w:rsidRDefault="00E02E42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DD1753" w14:paraId="494A42A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A86E" w14:textId="77777777" w:rsidR="00E02E42" w:rsidRPr="00DD1753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D79E6" w14:textId="77777777" w:rsidR="00E02E42" w:rsidRPr="00DD1753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DD1753" w14:paraId="040059B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BA8D4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8B4A5" w14:textId="78B3125B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6D96F" w14:textId="4F2F8822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60FDE4F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F57BC4C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F86D3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436F9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276AD" w:rsidRPr="00DD1753" w14:paraId="2BD63F7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746CBE7" w14:textId="52303527" w:rsidR="00A276AD" w:rsidRPr="00DD1753" w:rsidRDefault="00A276AD" w:rsidP="00A276A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ระยะเวลาถัวเฉลี่ยถ่วงน้ำหนักของภาระผูกพันตามโครงการผลประโยชน์ 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2091869" w14:textId="76CB2742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1FA5686" w14:textId="73C86FE2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276AD" w:rsidRPr="00DD1753">
              <w:rPr>
                <w:rFonts w:ascii="Browallia New" w:hAnsi="Browallia New" w:cs="Browallia New"/>
                <w:color w:val="000000"/>
              </w:rPr>
              <w:t>.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</w:p>
        </w:tc>
      </w:tr>
      <w:tr w:rsidR="00A276AD" w:rsidRPr="00DD1753" w14:paraId="6E2D02A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54DFB45" w14:textId="63F3263B" w:rsidR="00A276AD" w:rsidRPr="00DD1753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BAD58A4" w14:textId="77777777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42E4580" w14:textId="020E8319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DD1753" w14:paraId="4C9F80C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253AE885" w14:textId="77777777" w:rsidR="00A276AD" w:rsidRPr="00DD1753" w:rsidRDefault="00A276AD" w:rsidP="00A276A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การวิเคราะห์ระยะเวลาครบกำหนดของการจ่ายชำระผลประโยชน์ที่ไม่คิดลด</w:t>
            </w:r>
          </w:p>
          <w:p w14:paraId="4FCAF776" w14:textId="3B4ED00B" w:rsidR="00A276AD" w:rsidRPr="00DD1753" w:rsidRDefault="00A276AD" w:rsidP="00A276A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พันบาท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45863" w14:textId="77777777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483FA4BB" w14:textId="149C931C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276AD" w:rsidRPr="00DD1753" w14:paraId="4328DF8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1D6E1A" w14:textId="6A473A3E" w:rsidR="00A276AD" w:rsidRPr="00DD1753" w:rsidRDefault="00A276AD" w:rsidP="00A276AD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ผลประโยชน์ที่คาดว่าจะจ่ายชำระภายใน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159A4F" w14:textId="602E245A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59CDB1BF" w14:textId="4FC8BE79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276AD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</w:p>
        </w:tc>
      </w:tr>
      <w:tr w:rsidR="00A276AD" w:rsidRPr="00DD1753" w14:paraId="70FBD4C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2150508" w14:textId="71FE8D60" w:rsidR="00A276AD" w:rsidRPr="00DD1753" w:rsidRDefault="00A276AD" w:rsidP="00A276AD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ผลประโยชน์ที่คาดว่าจะจ่ายชำระระหว่าง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-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6ED175" w14:textId="6642D05B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664F44" w14:textId="10720D61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A276AD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</w:p>
        </w:tc>
      </w:tr>
      <w:tr w:rsidR="00A276AD" w:rsidRPr="00DD1753" w14:paraId="1E5480A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81E6728" w14:textId="46AD34F3" w:rsidR="00A276AD" w:rsidRPr="00DD1753" w:rsidRDefault="00A276AD" w:rsidP="00A276AD">
            <w:pPr>
              <w:ind w:left="17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ผลประโยชน์ที่คาดว่าจะจ่ายชำระเกิน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lang w:val="en-US"/>
              </w:rPr>
              <w:t xml:space="preserve"> </w:t>
            </w:r>
            <w:r w:rsidR="00A35742" w:rsidRPr="00A35742">
              <w:rPr>
                <w:rFonts w:ascii="Browallia New" w:eastAsia="Cord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eastAsia="Cordia New" w:hAnsi="Browallia New" w:cs="Browallia New"/>
                <w:color w:val="000000" w:themeColor="text1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681811" w14:textId="52D49FB7" w:rsidR="00A276AD" w:rsidRPr="00DD1753" w:rsidRDefault="00A276AD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Pr="00DD175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EFEF" w14:textId="1510CD01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="00A276AD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</w:tr>
      <w:tr w:rsidR="00A276AD" w:rsidRPr="00DD1753" w14:paraId="653FF33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D8AF42" w14:textId="1BF39554" w:rsidR="00A276AD" w:rsidRPr="00DD1753" w:rsidRDefault="00A276AD" w:rsidP="00A276AD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C844FA" w14:textId="4AE2A982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  <w:r w:rsidR="00A276AD" w:rsidRPr="00DD175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0B0807" w14:textId="51F7E2EF" w:rsidR="00A276AD" w:rsidRPr="00DD1753" w:rsidRDefault="00A35742" w:rsidP="00A276A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="00A276AD" w:rsidRPr="00DD1753">
              <w:rPr>
                <w:rFonts w:ascii="Browallia New" w:hAnsi="Browallia New" w:cs="Browallia New"/>
                <w:color w:val="000000"/>
              </w:rPr>
              <w:t>,</w:t>
            </w:r>
            <w:r w:rsidRPr="00A35742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</w:tr>
    </w:tbl>
    <w:p w14:paraId="0A765B86" w14:textId="5F3063E7" w:rsidR="00DF290F" w:rsidRDefault="00DF290F" w:rsidP="00E02E4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BF33BEF" w14:textId="77777777" w:rsidR="004A5728" w:rsidRPr="00DD1753" w:rsidRDefault="004A5728" w:rsidP="004A5728">
      <w:pPr>
        <w:pStyle w:val="Heading2"/>
        <w:numPr>
          <w:ilvl w:val="1"/>
          <w:numId w:val="33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ผลประโยชน์พนักงานระยะยาว 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-</w:t>
      </w:r>
      <w:r w:rsidRPr="00DD17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การจ่ายผลประโยชน์พนักงานโดยใช้หุ้นเป็นเกณฑ์</w:t>
      </w:r>
    </w:p>
    <w:p w14:paraId="5E756CF5" w14:textId="77777777" w:rsidR="004A5728" w:rsidRPr="00DD1753" w:rsidRDefault="004A5728" w:rsidP="00E02E42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9A1EB15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ซึ่งเป็นบริษัท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จดทะเบียนในตลาดหลักทรัพย์แฟรงค์เฟิร์ต หรือ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Frankfurt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am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Main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in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XETRA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trading</w:t>
      </w:r>
    </w:p>
    <w:p w14:paraId="53C488CD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5C10A33" w14:textId="33649E95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725D682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6C9343E" w14:textId="63082C92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Allianz SE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กลุ่มกิจการจะสมทบเพิ่มให้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1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 ยูโร สำหรับทุก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 ยูโรที่พนักงานลงทุน ซึ่งหุ้นที่ซื้อตามโครงการผลประโยชน์พนักงานดังกล่าวนี้จะมีระยะเวลาถือครองหุ้น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 ปีจึงจะทำการจำหน่ายออกได้</w:t>
      </w:r>
    </w:p>
    <w:p w14:paraId="3FE5D94F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FCE7AAC" w14:textId="374B2C70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จำนวนเงินที่กลุ่มกิจการสมทบให้แก่พนักงานภายใต้แผนดังกล่าวคิดเป็นจำนวนรวมทั้งสิ้น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0</w:t>
      </w:r>
      <w:r w:rsidR="001D2229" w:rsidRPr="00DD1753">
        <w:rPr>
          <w:rFonts w:ascii="Browallia New" w:eastAsia="PMingLiU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63</w:t>
      </w:r>
      <w:r w:rsidR="001D2229" w:rsidRPr="00DD1753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ล้านบาท (พ.ศ.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2564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 xml:space="preserve">: 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0</w:t>
      </w:r>
      <w:r w:rsidR="00701CB2" w:rsidRPr="00DD1753">
        <w:rPr>
          <w:rFonts w:ascii="Browallia New" w:eastAsia="PMingLiU" w:hAnsi="Browallia New" w:cs="Browallia New"/>
          <w:color w:val="000000"/>
        </w:rPr>
        <w:t>.</w:t>
      </w:r>
      <w:r w:rsidR="00A35742" w:rsidRPr="00A35742">
        <w:rPr>
          <w:rFonts w:ascii="Browallia New" w:eastAsia="PMingLiU" w:hAnsi="Browallia New" w:cs="Browallia New"/>
          <w:color w:val="000000"/>
          <w:lang w:val="en-GB"/>
        </w:rPr>
        <w:t>65</w:t>
      </w:r>
      <w:r w:rsidR="00701CB2" w:rsidRPr="00DD1753">
        <w:rPr>
          <w:rFonts w:ascii="Browallia New" w:eastAsia="PMingLiU" w:hAnsi="Browallia New" w:cs="Browallia New"/>
          <w:color w:val="000000"/>
        </w:rPr>
        <w:t xml:space="preserve"> </w:t>
      </w:r>
      <w:r w:rsidR="00701CB2" w:rsidRPr="00DD1753">
        <w:rPr>
          <w:rFonts w:ascii="Browallia New" w:eastAsia="PMingLiU" w:hAnsi="Browallia New" w:cs="Browallia New"/>
          <w:color w:val="000000"/>
          <w:cs/>
        </w:rPr>
        <w:t>ล้านบาท)</w:t>
      </w:r>
    </w:p>
    <w:p w14:paraId="5F45038E" w14:textId="4317D042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9D4B46" w14:textId="375352C8" w:rsidR="00AA5DFB" w:rsidRPr="00DD1753" w:rsidRDefault="00AA5DFB" w:rsidP="00E02E42">
      <w:pPr>
        <w:jc w:val="thaiDistribute"/>
        <w:rPr>
          <w:rFonts w:ascii="Browallia New" w:hAnsi="Browallia New" w:cs="Browallia New"/>
          <w:color w:val="D04A02"/>
          <w:lang w:val="en-GB"/>
        </w:rPr>
      </w:pPr>
      <w:r w:rsidRPr="00DD1753">
        <w:rPr>
          <w:rFonts w:ascii="Browallia New" w:hAnsi="Browallia New" w:cs="Browallia New"/>
          <w:color w:val="D04A02"/>
          <w:cs/>
          <w:lang w:val="en-GB"/>
        </w:rPr>
        <w:t>โครงการให้สิทธิพนักงานในการได้รับหุ้น</w:t>
      </w:r>
    </w:p>
    <w:p w14:paraId="5B8CC96A" w14:textId="77777777" w:rsidR="00AA5DFB" w:rsidRPr="00DD1753" w:rsidRDefault="00AA5DFB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39127CC" w14:textId="6F333378" w:rsidR="004A5728" w:rsidRDefault="00AA5DFB" w:rsidP="00E02E42">
      <w:pPr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โครงการให้สิทธิพนักงานในการได้รับหุ้นในระหว่างปีสิ้นสุดวันที่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ธันวาคม พ.ศ.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มีหุ้นที่มอบให้แก่พนักงานภายใต้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แผนดังกล่าวและมีจำนวนที่รับรู้ผลประโยชน์อื่นของพนักงานสำหรับปีสิ้นสุดวันที่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ธันวาคม พ.ศ.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จำนวน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1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80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ล้านบาท</w:t>
      </w:r>
    </w:p>
    <w:p w14:paraId="18F1F5EF" w14:textId="77777777" w:rsidR="004A5728" w:rsidRDefault="004A5728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75A64E27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D04A02"/>
          <w:lang w:val="en-GB"/>
        </w:rPr>
      </w:pPr>
      <w:r w:rsidRPr="00DD1753">
        <w:rPr>
          <w:rFonts w:ascii="Browallia New" w:hAnsi="Browallia New" w:cs="Browallia New"/>
          <w:color w:val="D04A02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DD1753" w:rsidRDefault="00DF290F" w:rsidP="00E02E4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1647C0" w14:textId="33360D21" w:rsidR="00DF290F" w:rsidRPr="00DD1753" w:rsidRDefault="00DF290F" w:rsidP="00E951A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Allianz Equity Incentive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(Restricted Stock Units)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</w:t>
      </w:r>
      <w:r w:rsidR="00E951AA" w:rsidRPr="00E951AA">
        <w:rPr>
          <w:rFonts w:ascii="Browallia New" w:hAnsi="Browallia New" w:cs="Browallia New"/>
          <w:color w:val="000000" w:themeColor="text1"/>
          <w:cs/>
          <w:lang w:val="en-GB"/>
        </w:rPr>
        <w:t>ผลประโยชน์ ก็ต่อเมื่อยังคงทำงานอยู่ในกลุ่มอลิอันซ์ หรือ เข้าเงื่อนไขที่กำหนด</w:t>
      </w:r>
    </w:p>
    <w:p w14:paraId="7E03D407" w14:textId="77777777" w:rsidR="004A5728" w:rsidRPr="00BE6AB8" w:rsidRDefault="004A5728" w:rsidP="004A5728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459A32" w14:textId="7D8BFA07" w:rsidR="00DF290F" w:rsidRPr="00DD1753" w:rsidRDefault="00DF290F" w:rsidP="004A572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และจะถูกนำมาวัดประสิทธิภาพผลประกอบการของกลุ่มกิจการ</w:t>
      </w:r>
    </w:p>
    <w:p w14:paraId="0DF387E5" w14:textId="29AD2EAE" w:rsidR="00E02E42" w:rsidRPr="00DD1753" w:rsidRDefault="00E02E42" w:rsidP="00AA5DFB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441"/>
        <w:gridCol w:w="1441"/>
      </w:tblGrid>
      <w:tr w:rsidR="00701CB2" w:rsidRPr="00DD1753" w14:paraId="376C84DB" w14:textId="77777777" w:rsidTr="00486C7E">
        <w:tc>
          <w:tcPr>
            <w:tcW w:w="6712" w:type="dxa"/>
            <w:vAlign w:val="bottom"/>
          </w:tcPr>
          <w:p w14:paraId="2FC5E554" w14:textId="77777777" w:rsidR="00701CB2" w:rsidRPr="00DD1753" w:rsidRDefault="00701CB2" w:rsidP="00E02E4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FB8435" w14:textId="24180152" w:rsidR="00701CB2" w:rsidRPr="00DD1753" w:rsidRDefault="00701CB2" w:rsidP="00E02E42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eastAsia="en-GB"/>
              </w:rPr>
              <w:t>การให้สิทธิหน่วยหุ้นที่จำกัด</w:t>
            </w:r>
          </w:p>
        </w:tc>
      </w:tr>
      <w:tr w:rsidR="001D478D" w:rsidRPr="00DD1753" w14:paraId="69E9D74C" w14:textId="77777777" w:rsidTr="00486C7E">
        <w:tc>
          <w:tcPr>
            <w:tcW w:w="6712" w:type="dxa"/>
            <w:vAlign w:val="bottom"/>
          </w:tcPr>
          <w:p w14:paraId="59319B80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F276473" w14:textId="632C677E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457FA6" w14:textId="2D63038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146F8A99" w14:textId="77777777" w:rsidTr="00486C7E">
        <w:tc>
          <w:tcPr>
            <w:tcW w:w="6712" w:type="dxa"/>
            <w:vAlign w:val="bottom"/>
          </w:tcPr>
          <w:p w14:paraId="4AF5712D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5039AC6" w14:textId="3E8C7FAD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6556616" w14:textId="1794EB0B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Malgun Gothic" w:hAnsi="Browallia New" w:cs="Browallia New"/>
                <w:b/>
                <w:bCs/>
                <w:color w:val="000000" w:themeColor="text1"/>
                <w:cs/>
                <w:lang w:eastAsia="en-GB"/>
              </w:rPr>
              <w:t>จำนวนหุ้น</w:t>
            </w:r>
          </w:p>
        </w:tc>
      </w:tr>
      <w:tr w:rsidR="001D478D" w:rsidRPr="00DD1753" w14:paraId="3C8D47BF" w14:textId="77777777" w:rsidTr="00486C7E">
        <w:tc>
          <w:tcPr>
            <w:tcW w:w="6712" w:type="dxa"/>
          </w:tcPr>
          <w:p w14:paraId="1624CE73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D10D477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9B3A609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2229" w:rsidRPr="00DD1753" w14:paraId="5A2819C4" w14:textId="77777777" w:rsidTr="00350961">
        <w:tc>
          <w:tcPr>
            <w:tcW w:w="6712" w:type="dxa"/>
            <w:vAlign w:val="center"/>
          </w:tcPr>
          <w:p w14:paraId="13063C10" w14:textId="50EA0699" w:rsidR="001D2229" w:rsidRPr="00DD1753" w:rsidRDefault="001D2229" w:rsidP="001D222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มกราคม</w:t>
            </w:r>
          </w:p>
        </w:tc>
        <w:tc>
          <w:tcPr>
            <w:tcW w:w="1441" w:type="dxa"/>
            <w:shd w:val="clear" w:color="auto" w:fill="FAFAFA"/>
          </w:tcPr>
          <w:p w14:paraId="713AE4D6" w14:textId="7B1C9BDF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441" w:type="dxa"/>
            <w:vAlign w:val="center"/>
          </w:tcPr>
          <w:p w14:paraId="7B69DA54" w14:textId="5C8BDBD1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642</w:t>
            </w:r>
          </w:p>
        </w:tc>
      </w:tr>
      <w:tr w:rsidR="001D2229" w:rsidRPr="00DD1753" w14:paraId="3008B0E3" w14:textId="77777777" w:rsidTr="00350961">
        <w:tc>
          <w:tcPr>
            <w:tcW w:w="6712" w:type="dxa"/>
            <w:vAlign w:val="center"/>
          </w:tcPr>
          <w:p w14:paraId="4F716B1D" w14:textId="25226D21" w:rsidR="001D2229" w:rsidRPr="00DD1753" w:rsidRDefault="001D2229" w:rsidP="001D222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หุ้นที่ออกให้/โอนเข้า</w:t>
            </w:r>
          </w:p>
        </w:tc>
        <w:tc>
          <w:tcPr>
            <w:tcW w:w="1441" w:type="dxa"/>
            <w:shd w:val="clear" w:color="auto" w:fill="FAFAFA"/>
          </w:tcPr>
          <w:p w14:paraId="4D271B7D" w14:textId="292485B3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</w:p>
        </w:tc>
        <w:tc>
          <w:tcPr>
            <w:tcW w:w="1441" w:type="dxa"/>
            <w:vAlign w:val="center"/>
          </w:tcPr>
          <w:p w14:paraId="70567016" w14:textId="4B9BE305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</w:tr>
      <w:tr w:rsidR="001D2229" w:rsidRPr="00DD1753" w14:paraId="450800EE" w14:textId="77777777" w:rsidTr="00350961">
        <w:tc>
          <w:tcPr>
            <w:tcW w:w="6712" w:type="dxa"/>
            <w:vAlign w:val="center"/>
          </w:tcPr>
          <w:p w14:paraId="5876D366" w14:textId="69EACE08" w:rsidR="001D2229" w:rsidRPr="00DD1753" w:rsidRDefault="001D2229" w:rsidP="001D222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หุ้นที่มีการใช้สิทธิ</w:t>
            </w:r>
          </w:p>
        </w:tc>
        <w:tc>
          <w:tcPr>
            <w:tcW w:w="1441" w:type="dxa"/>
            <w:shd w:val="clear" w:color="auto" w:fill="FAFAFA"/>
          </w:tcPr>
          <w:p w14:paraId="6198CF36" w14:textId="6082F7A2" w:rsidR="001D2229" w:rsidRPr="00DD1753" w:rsidRDefault="001D2229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vAlign w:val="center"/>
          </w:tcPr>
          <w:p w14:paraId="3E523EAE" w14:textId="045EE2F3" w:rsidR="001D2229" w:rsidRPr="00DD1753" w:rsidRDefault="001D2229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D2229" w:rsidRPr="00DD1753" w14:paraId="593FC84C" w14:textId="77777777" w:rsidTr="00350961">
        <w:tc>
          <w:tcPr>
            <w:tcW w:w="6712" w:type="dxa"/>
            <w:vAlign w:val="center"/>
          </w:tcPr>
          <w:p w14:paraId="5F18783C" w14:textId="6767E26E" w:rsidR="001D2229" w:rsidRPr="00DD1753" w:rsidRDefault="001D2229" w:rsidP="001D222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หุ้นที่ถูกริบ/โอนออก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48C98477" w14:textId="34DCC8CE" w:rsidR="001D2229" w:rsidRPr="00DD1753" w:rsidRDefault="001D2229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5EBADEE" w14:textId="7424DA07" w:rsidR="001D2229" w:rsidRPr="00DD1753" w:rsidRDefault="001D2229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D2229" w:rsidRPr="00DD1753" w14:paraId="037E7C85" w14:textId="77777777" w:rsidTr="00350961">
        <w:tc>
          <w:tcPr>
            <w:tcW w:w="6712" w:type="dxa"/>
            <w:vAlign w:val="center"/>
          </w:tcPr>
          <w:p w14:paraId="7EF3F4A8" w14:textId="6DDEC124" w:rsidR="001D2229" w:rsidRPr="00DD1753" w:rsidRDefault="001D2229" w:rsidP="001D2229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DC432" w14:textId="3A734865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C930B" w14:textId="46301E8A" w:rsidR="001D2229" w:rsidRPr="00DD1753" w:rsidRDefault="00A35742" w:rsidP="001D222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1D222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</w:tr>
    </w:tbl>
    <w:p w14:paraId="5BE40382" w14:textId="763CEC67" w:rsidR="00DF290F" w:rsidRPr="00DD1753" w:rsidRDefault="00DF290F" w:rsidP="006A5F12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9AC89BE" w14:textId="066F402A" w:rsidR="00DF290F" w:rsidRPr="00DD1753" w:rsidRDefault="00DF290F" w:rsidP="00566B7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จำนวน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</w:t>
      </w:r>
      <w:r w:rsidR="00646917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38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51</w:t>
      </w:r>
      <w:r w:rsidR="00DB2C3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04EE2"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)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และจำนวนหนี้สินผลประโยชน์ในภาระผูกพันผลประโยชน์พนักงานเป็นจำนวน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22</w:t>
      </w:r>
      <w:r w:rsidR="00646917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60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20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55</w:t>
      </w:r>
      <w:r w:rsidR="00DB2C32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)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สมมติฐานสำหรับการประเมินมูลค่าคำนวณโดยการประมาณการราคาหุ้นและอัตราการเข้าออกของพนักงาน</w:t>
      </w:r>
    </w:p>
    <w:p w14:paraId="6AF73D3B" w14:textId="3040D1F4" w:rsidR="004A5728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B70" w:rsidRPr="00DD1753" w14:paraId="71CF1DCC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B1E88" w14:textId="628465B9" w:rsidR="00566B70" w:rsidRPr="00DD1753" w:rsidRDefault="00566B70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5837FA62" w14:textId="4A0828A7" w:rsidR="00DF290F" w:rsidRPr="004A5728" w:rsidRDefault="00DF290F" w:rsidP="00566B70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68D59B7" w14:textId="1895D720" w:rsidR="00DF290F" w:rsidRPr="00DD1753" w:rsidRDefault="00DF290F" w:rsidP="001907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73429D54" w14:textId="615B3B27" w:rsidR="00296F95" w:rsidRPr="004A5728" w:rsidRDefault="00296F95" w:rsidP="0019075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96F95" w:rsidRPr="00DD1753" w14:paraId="490519C8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A49E" w14:textId="77777777" w:rsidR="00296F95" w:rsidRPr="00DD1753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90F1A" w14:textId="77777777" w:rsidR="00296F95" w:rsidRPr="00DD1753" w:rsidRDefault="00296F95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DD1753" w14:paraId="22FAA1A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F67B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EAAF2" w14:textId="7960D1DD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0CCB8" w14:textId="05F6B694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1ACC9610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C1F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10EAA812" w14:textId="66446F86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53E86F8" w14:textId="4AA1CEC8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4A5728" w14:paraId="7074747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417A82F" w14:textId="77777777" w:rsidR="001D478D" w:rsidRPr="004A5728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9BCEDF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BF28A" w14:textId="77777777" w:rsidR="001D478D" w:rsidRPr="004A5728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1D478D" w:rsidRPr="00DD1753" w14:paraId="25E2B70D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EA40ADD" w14:textId="193E5D6F" w:rsidR="001D478D" w:rsidRPr="00DD1753" w:rsidRDefault="001D478D" w:rsidP="001D47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ครบกำหนด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4184D8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A923407" w14:textId="6C1D29A9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96428" w:rsidRPr="00DD1753" w14:paraId="4D0FE98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59544A5" w14:textId="470E1792" w:rsidR="00296428" w:rsidRPr="00DD1753" w:rsidRDefault="00296428" w:rsidP="00296428">
            <w:pPr>
              <w:ind w:left="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771607" w14:textId="33033C78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44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925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594EB33" w14:textId="782353C4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28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296428" w:rsidRPr="00DD1753" w14:paraId="6E7DADC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568C3F7" w14:textId="6BF6D3B6" w:rsidR="00296428" w:rsidRPr="00DD1753" w:rsidRDefault="00296428" w:rsidP="00296428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32BF5C" w14:textId="3C608108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36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498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8E40416" w14:textId="6CD4419F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29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296428" w:rsidRPr="00DD1753" w14:paraId="69EB115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8C0A42D" w14:textId="5AC23A9B" w:rsidR="00296428" w:rsidRPr="00DD1753" w:rsidRDefault="00296428" w:rsidP="00296428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6749C9" w14:textId="0A6D758B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28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045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2866C07" w14:textId="3BE13CF0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28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296428" w:rsidRPr="00DD1753" w14:paraId="757F768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126AB67" w14:textId="117F511C" w:rsidR="00296428" w:rsidRPr="00DD1753" w:rsidRDefault="00296428" w:rsidP="00296428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A4FAE" w14:textId="11DBE30A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24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636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C1FA811" w14:textId="4C21E525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27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758</w:t>
            </w:r>
          </w:p>
        </w:tc>
      </w:tr>
      <w:tr w:rsidR="00296428" w:rsidRPr="00DD1753" w14:paraId="65EC454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E443473" w14:textId="6F3F4D84" w:rsidR="00296428" w:rsidRPr="00DD1753" w:rsidRDefault="00296428" w:rsidP="00296428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ระหว่าง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-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D090E" w14:textId="149F8472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23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590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8711981" w14:textId="542C53F0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24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339</w:t>
            </w:r>
          </w:p>
        </w:tc>
      </w:tr>
      <w:tr w:rsidR="00296428" w:rsidRPr="00DD1753" w14:paraId="0C22C24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6749157" w14:textId="775712BF" w:rsidR="00296428" w:rsidRPr="00DD1753" w:rsidRDefault="00296428" w:rsidP="00296428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86A29" w14:textId="54FEC7FB" w:rsidR="00296428" w:rsidRPr="00DD1753" w:rsidRDefault="00296428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35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852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D592C" w14:textId="775CDC4A" w:rsidR="00296428" w:rsidRPr="00DD1753" w:rsidRDefault="00A35742" w:rsidP="00296428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59</w:t>
            </w:r>
            <w:r w:rsidR="00296428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804</w:t>
            </w:r>
          </w:p>
        </w:tc>
      </w:tr>
      <w:tr w:rsidR="00C5387A" w:rsidRPr="00DD1753" w14:paraId="6E5F97C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C348556" w14:textId="6BE6D396" w:rsidR="00C5387A" w:rsidRPr="00DD1753" w:rsidRDefault="00C5387A" w:rsidP="00C5387A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รวมหนี้สินตามสัญญาเช่าที่คิดลด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BFE0B" w14:textId="70C5D25B" w:rsidR="00C5387A" w:rsidRPr="00DD1753" w:rsidRDefault="00A35742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193</w:t>
            </w:r>
            <w:r w:rsidR="00C5387A" w:rsidRPr="00DD1753">
              <w:rPr>
                <w:rFonts w:ascii="Browallia New" w:hAnsi="Browallia New" w:cs="Browallia New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DE8F9" w14:textId="295B42D1" w:rsidR="00C5387A" w:rsidRPr="00DD1753" w:rsidRDefault="00A35742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197</w:t>
            </w:r>
            <w:r w:rsidR="00C5387A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784</w:t>
            </w:r>
          </w:p>
        </w:tc>
      </w:tr>
      <w:tr w:rsidR="00C5387A" w:rsidRPr="004A5728" w14:paraId="338E581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5B6ABBF5" w14:textId="77777777" w:rsidR="00C5387A" w:rsidRPr="004A5728" w:rsidRDefault="00C5387A" w:rsidP="00C5387A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8B97A14" w14:textId="77777777" w:rsidR="00C5387A" w:rsidRPr="004A5728" w:rsidRDefault="00C5387A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D088F" w14:textId="19DAD360" w:rsidR="00C5387A" w:rsidRPr="004A5728" w:rsidRDefault="00C5387A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C5387A" w:rsidRPr="00DD1753" w14:paraId="7E5DDF7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9044693" w14:textId="4532F493" w:rsidR="00C5387A" w:rsidRPr="00DD1753" w:rsidRDefault="00C5387A" w:rsidP="00C5387A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แบ่งเป็น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   -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เงินต้น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145575" w14:textId="79AFF0B2" w:rsidR="00C5387A" w:rsidRPr="00DD1753" w:rsidRDefault="00C5387A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212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380</w:t>
            </w:r>
            <w:r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B1F6475" w14:textId="1ACB51FD" w:rsidR="00C5387A" w:rsidRPr="00DD1753" w:rsidRDefault="00A35742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lang w:val="en-GB"/>
              </w:rPr>
              <w:t>222</w:t>
            </w:r>
            <w:r w:rsidR="00C5387A" w:rsidRPr="00DD1753">
              <w:rPr>
                <w:rFonts w:ascii="Browallia New" w:hAnsi="Browallia New" w:cs="Browallia New"/>
                <w:cs/>
              </w:rPr>
              <w:t>,</w:t>
            </w:r>
            <w:r w:rsidRPr="00A35742">
              <w:rPr>
                <w:rFonts w:ascii="Browallia New" w:hAnsi="Browallia New" w:cs="Browallia New"/>
                <w:lang w:val="en-GB"/>
              </w:rPr>
              <w:t>397</w:t>
            </w:r>
          </w:p>
        </w:tc>
      </w:tr>
      <w:tr w:rsidR="00C5387A" w:rsidRPr="00DD1753" w14:paraId="7967CC9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81A02AF" w14:textId="214AE459" w:rsidR="00C5387A" w:rsidRPr="00DD1753" w:rsidRDefault="00C5387A" w:rsidP="00C5387A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           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 xml:space="preserve">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</w:rPr>
              <w:t xml:space="preserve">-  </w:t>
            </w:r>
            <w:r w:rsidRPr="00DD1753"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  <w:t>ดอกเบี้ย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E5D49B" w14:textId="31FD034D" w:rsidR="00C5387A" w:rsidRPr="00DD1753" w:rsidRDefault="00296428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D1753">
              <w:rPr>
                <w:rFonts w:ascii="Browallia New" w:hAnsi="Browallia New" w:cs="Browallia New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18</w:t>
            </w:r>
            <w:r w:rsidR="00C5387A" w:rsidRPr="00DD1753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834</w:t>
            </w:r>
            <w:r w:rsidRPr="00DD1753">
              <w:rPr>
                <w:rFonts w:ascii="Browallia New" w:hAnsi="Browallia New" w:cs="Browallia New"/>
                <w:lang w:val="en-GB"/>
              </w:rPr>
              <w:t>)</w:t>
            </w:r>
            <w:r w:rsidR="00C5387A" w:rsidRPr="00DD175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41A20C5" w14:textId="3DBA1C5C" w:rsidR="00C5387A" w:rsidRPr="00DD1753" w:rsidRDefault="00C5387A" w:rsidP="00C5387A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(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24</w:t>
            </w:r>
            <w:r w:rsidRPr="00DD1753">
              <w:rPr>
                <w:rFonts w:ascii="Browallia New" w:hAnsi="Browallia New" w:cs="Browallia New"/>
                <w:cs/>
              </w:rPr>
              <w:t>,</w:t>
            </w:r>
            <w:r w:rsidR="00A35742" w:rsidRPr="00A35742">
              <w:rPr>
                <w:rFonts w:ascii="Browallia New" w:hAnsi="Browallia New" w:cs="Browallia New"/>
                <w:lang w:val="en-GB"/>
              </w:rPr>
              <w:t>613</w:t>
            </w:r>
            <w:r w:rsidRPr="00DD1753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557651BE" w14:textId="4D018F1D" w:rsidR="00E6739D" w:rsidRPr="004A5728" w:rsidRDefault="00E6739D" w:rsidP="00296F95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7AD71CB" w14:textId="12F18D01" w:rsidR="00F74E5A" w:rsidRPr="00DD1753" w:rsidRDefault="00DF290F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DC423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</w:t>
      </w:r>
      <w:r w:rsidR="00DC4236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DC423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กลุ่มกิจการมีดอกเบี้ยจ่ายจากหนี้สินตามสัญญาเช่ามี</w:t>
      </w:r>
      <w:r w:rsidR="00B02855" w:rsidRPr="00DD1753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="00DC423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br/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  <w:r w:rsidR="00296428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73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6</w:t>
      </w:r>
      <w:r w:rsidR="001E46B2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92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DC4236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  <w:r w:rsidR="004B002E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</w:p>
    <w:p w14:paraId="48641521" w14:textId="77777777" w:rsidR="00E77D59" w:rsidRPr="004A5728" w:rsidRDefault="00E77D59" w:rsidP="00DC4236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DD1753" w14:paraId="45649DA8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9EB3CD" w14:textId="617BDF1D" w:rsidR="00BF0F4C" w:rsidRPr="00DD1753" w:rsidRDefault="00BF0F4C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40011C3C" w14:textId="1608B552" w:rsidR="00BF0F4C" w:rsidRPr="004A5728" w:rsidRDefault="00BF0F4C" w:rsidP="00BF0F4C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51A491A9" w14:textId="55CD62AF" w:rsidR="00BF0F4C" w:rsidRDefault="00BF0F4C" w:rsidP="00DC423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หนี้สินอื่น 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15060A56" w14:textId="77777777" w:rsidR="004A5728" w:rsidRPr="004A5728" w:rsidRDefault="004A5728" w:rsidP="00DC4236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F0F4C" w:rsidRPr="00DD1753" w14:paraId="783AEB4B" w14:textId="77777777" w:rsidTr="00C32E60">
        <w:tc>
          <w:tcPr>
            <w:tcW w:w="3828" w:type="dxa"/>
            <w:vAlign w:val="bottom"/>
          </w:tcPr>
          <w:p w14:paraId="0F0D1C56" w14:textId="77777777" w:rsidR="00BF0F4C" w:rsidRPr="00DD1753" w:rsidRDefault="00BF0F4C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504DB26" w14:textId="6FCE92A2" w:rsidR="00BF0F4C" w:rsidRPr="00DD1753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7461FB4" w14:textId="398B92EB" w:rsidR="00BF0F4C" w:rsidRPr="00DD1753" w:rsidRDefault="00BF0F4C" w:rsidP="00BF0F4C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057DE2E0" w14:textId="77777777" w:rsidTr="00C32E60">
        <w:tc>
          <w:tcPr>
            <w:tcW w:w="3828" w:type="dxa"/>
            <w:vAlign w:val="bottom"/>
          </w:tcPr>
          <w:p w14:paraId="07619137" w14:textId="77777777" w:rsidR="001D478D" w:rsidRPr="00DD1753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0C8CEC" w14:textId="616C3C4F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D871E71" w14:textId="4AB3C6F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3A78D53" w14:textId="62C8C415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DE56C71" w14:textId="56D5F4F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0CC1FC64" w14:textId="77777777" w:rsidTr="00C32E60">
        <w:tc>
          <w:tcPr>
            <w:tcW w:w="3828" w:type="dxa"/>
            <w:vAlign w:val="bottom"/>
          </w:tcPr>
          <w:p w14:paraId="49756B37" w14:textId="77777777" w:rsidR="001D478D" w:rsidRPr="00DD1753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9EED87" w14:textId="3101051A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0B37FF" w14:textId="3F69A38E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D701750" w14:textId="0FD96EF1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03B448F" w14:textId="4589400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27F0C036" w14:textId="77777777" w:rsidTr="00C32E60">
        <w:tc>
          <w:tcPr>
            <w:tcW w:w="3828" w:type="dxa"/>
          </w:tcPr>
          <w:p w14:paraId="08FC4506" w14:textId="77777777" w:rsidR="001D478D" w:rsidRPr="00DD1753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0F0AF9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C8D782B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47DF91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2587E43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CE7042" w:rsidRPr="00DD1753" w14:paraId="0853B427" w14:textId="77777777" w:rsidTr="00F27097">
        <w:tc>
          <w:tcPr>
            <w:tcW w:w="3828" w:type="dxa"/>
            <w:vAlign w:val="bottom"/>
          </w:tcPr>
          <w:p w14:paraId="5A0A925C" w14:textId="096E679D" w:rsidR="00CE7042" w:rsidRPr="00DD1753" w:rsidRDefault="00CE7042" w:rsidP="004A5728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เจ้าหนี้อื่น </w:t>
            </w:r>
            <w:r w:rsidRPr="00DD1753">
              <w:rPr>
                <w:rFonts w:ascii="Browallia New" w:hAnsi="Browallia New" w:cs="Browallia New"/>
                <w:color w:val="000000" w:themeColor="text1"/>
              </w:rPr>
              <w:t>-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ค่าใช้จ่ายในการส่งเสริมการขาย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9DBCD8" w14:textId="2CCD4BB0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  <w:tc>
          <w:tcPr>
            <w:tcW w:w="1441" w:type="dxa"/>
            <w:vAlign w:val="bottom"/>
          </w:tcPr>
          <w:p w14:paraId="58629A1C" w14:textId="3D8CA243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BF16BC" w14:textId="4D0D777D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2D82016" w14:textId="2E9DE323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6E1863A9" w14:textId="77777777" w:rsidTr="00F27097">
        <w:tc>
          <w:tcPr>
            <w:tcW w:w="3828" w:type="dxa"/>
            <w:vAlign w:val="center"/>
          </w:tcPr>
          <w:p w14:paraId="2AE3E872" w14:textId="11252A3D" w:rsidR="00CE7042" w:rsidRPr="00DD1753" w:rsidRDefault="00CE7042" w:rsidP="004A5728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เจ้าหนี้อื่น - บริการค่าสินไหมทดแทน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4591C6F" w14:textId="5A5BC670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441" w:type="dxa"/>
            <w:vAlign w:val="center"/>
          </w:tcPr>
          <w:p w14:paraId="69A47895" w14:textId="57A15434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5B2D70D" w14:textId="18ADC58A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8F0EF48" w14:textId="22BF5ACD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76B0BF98" w14:textId="77777777" w:rsidTr="00F27097">
        <w:tc>
          <w:tcPr>
            <w:tcW w:w="3828" w:type="dxa"/>
            <w:vAlign w:val="center"/>
          </w:tcPr>
          <w:p w14:paraId="4C6342EC" w14:textId="2694F119" w:rsidR="00CE7042" w:rsidRPr="00DD1753" w:rsidRDefault="00CE7042" w:rsidP="004A5728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เจ้าหนี้อื่น - เงินวาง</w:t>
            </w:r>
            <w:r w:rsidR="00D03C58" w:rsidRPr="00DD175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บริการ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ค่าสินไหมทดแทน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70B29A2" w14:textId="1470B71F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</w:p>
        </w:tc>
        <w:tc>
          <w:tcPr>
            <w:tcW w:w="1441" w:type="dxa"/>
            <w:vAlign w:val="center"/>
          </w:tcPr>
          <w:p w14:paraId="2248F3C9" w14:textId="63283F35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BD27E1" w14:textId="5D7FEB6A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AAFD5FA" w14:textId="220B321B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41FEA220" w14:textId="77777777" w:rsidTr="00F27097">
        <w:tc>
          <w:tcPr>
            <w:tcW w:w="3828" w:type="dxa"/>
            <w:vAlign w:val="center"/>
          </w:tcPr>
          <w:p w14:paraId="21317E0D" w14:textId="6B98DA9C" w:rsidR="00CE7042" w:rsidRPr="00DD1753" w:rsidRDefault="00CE7042" w:rsidP="004A5728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เบี้ยประกันภัยจ่ายคืน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2BD75A5" w14:textId="148AE5A5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662</w:t>
            </w:r>
          </w:p>
        </w:tc>
        <w:tc>
          <w:tcPr>
            <w:tcW w:w="1441" w:type="dxa"/>
            <w:vAlign w:val="center"/>
          </w:tcPr>
          <w:p w14:paraId="3956E1E8" w14:textId="1A0DB8CF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5254624" w14:textId="0F7728C3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200C127" w14:textId="228E022A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19492578" w14:textId="77777777" w:rsidTr="00F27097">
        <w:tc>
          <w:tcPr>
            <w:tcW w:w="3828" w:type="dxa"/>
            <w:vAlign w:val="center"/>
          </w:tcPr>
          <w:p w14:paraId="0E32EC93" w14:textId="09C4606F" w:rsidR="00CE7042" w:rsidRPr="00DD1753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เบี้ยประกันภัยรับรอการตัดบัญชี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2AA83EA" w14:textId="41EC2D35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283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781</w:t>
            </w:r>
          </w:p>
        </w:tc>
        <w:tc>
          <w:tcPr>
            <w:tcW w:w="1441" w:type="dxa"/>
            <w:vAlign w:val="center"/>
          </w:tcPr>
          <w:p w14:paraId="729390E8" w14:textId="5D5E7B17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22AF983" w14:textId="69637FDA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5B2D959" w14:textId="289C4335" w:rsidR="00CE7042" w:rsidRPr="00DD1753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54AABB1E" w14:textId="77777777" w:rsidTr="00F27097">
        <w:tc>
          <w:tcPr>
            <w:tcW w:w="3828" w:type="dxa"/>
            <w:vAlign w:val="center"/>
          </w:tcPr>
          <w:p w14:paraId="63CBEEA3" w14:textId="058B9DBC" w:rsidR="00CE7042" w:rsidRPr="00DD1753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ภาษีเงินได้หัก ณ ที่จ่ายค้างจ่าย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18EBFAE" w14:textId="533C1C91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441" w:type="dxa"/>
            <w:vAlign w:val="center"/>
          </w:tcPr>
          <w:p w14:paraId="7C5C2F3A" w14:textId="02530A7A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8CCD09" w14:textId="2751A0A1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</w:p>
        </w:tc>
        <w:tc>
          <w:tcPr>
            <w:tcW w:w="1441" w:type="dxa"/>
            <w:vAlign w:val="center"/>
          </w:tcPr>
          <w:p w14:paraId="6FA2D3F8" w14:textId="632BB629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207</w:t>
            </w:r>
          </w:p>
        </w:tc>
      </w:tr>
      <w:tr w:rsidR="00CE7042" w:rsidRPr="00DD1753" w14:paraId="1D2B6709" w14:textId="77777777" w:rsidTr="00F27097">
        <w:tc>
          <w:tcPr>
            <w:tcW w:w="3828" w:type="dxa"/>
            <w:vAlign w:val="center"/>
          </w:tcPr>
          <w:p w14:paraId="4D7AB2EB" w14:textId="2CE13F8C" w:rsidR="00CE7042" w:rsidRPr="00DD1753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ภาษีขายรอนำส่ง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72EC818" w14:textId="2FC70487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089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</w:t>
            </w:r>
          </w:p>
        </w:tc>
        <w:tc>
          <w:tcPr>
            <w:tcW w:w="1441" w:type="dxa"/>
            <w:vAlign w:val="center"/>
          </w:tcPr>
          <w:p w14:paraId="58BF420B" w14:textId="69D4E136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C558D9E" w14:textId="05ECDBA2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  <w:tc>
          <w:tcPr>
            <w:tcW w:w="1441" w:type="dxa"/>
            <w:vAlign w:val="center"/>
          </w:tcPr>
          <w:p w14:paraId="3926B646" w14:textId="5E148FA5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</w:p>
        </w:tc>
      </w:tr>
      <w:tr w:rsidR="00CE7042" w:rsidRPr="00DD1753" w14:paraId="29B5564F" w14:textId="77777777" w:rsidTr="00CE7042">
        <w:tc>
          <w:tcPr>
            <w:tcW w:w="3828" w:type="dxa"/>
            <w:vAlign w:val="bottom"/>
          </w:tcPr>
          <w:p w14:paraId="22916473" w14:textId="5849940A" w:rsidR="00CE7042" w:rsidRPr="00FE0BEE" w:rsidRDefault="00CE7042" w:rsidP="004A5728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 w:themeColor="text1"/>
                <w:spacing w:val="-6"/>
              </w:rPr>
            </w:pPr>
            <w:r w:rsidRPr="00FE0BEE"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  <w:t>เงินสมทบบริษัทกลางคุ้มครองผู้ประสบภัยจากรถ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C75D41" w14:textId="4EDC9950" w:rsidR="00CE7042" w:rsidRPr="00FE0BEE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CE7042" w:rsidRPr="00FE0B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</w:p>
        </w:tc>
        <w:tc>
          <w:tcPr>
            <w:tcW w:w="1441" w:type="dxa"/>
            <w:vAlign w:val="bottom"/>
          </w:tcPr>
          <w:p w14:paraId="0151596A" w14:textId="3B2C890C" w:rsidR="00CE7042" w:rsidRPr="0041444B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E7042"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DFDFF9" w14:textId="3EA90869" w:rsidR="00CE7042" w:rsidRPr="0041444B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2FA00A3B" w14:textId="271D0EAC" w:rsidR="00CE7042" w:rsidRPr="0041444B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7555F9C8" w14:textId="77777777" w:rsidTr="00CE7042">
        <w:tc>
          <w:tcPr>
            <w:tcW w:w="3828" w:type="dxa"/>
            <w:vAlign w:val="center"/>
          </w:tcPr>
          <w:p w14:paraId="3B2FF7AA" w14:textId="04ECE080" w:rsidR="00CE7042" w:rsidRPr="00FE0BEE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0BE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ประมาณการค่าใช้จ่ายในการรื้อถอน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A3D151E" w14:textId="73EC9BF0" w:rsidR="00CE7042" w:rsidRPr="00FE0BEE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E7042" w:rsidRPr="00FE0BE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</w:p>
        </w:tc>
        <w:tc>
          <w:tcPr>
            <w:tcW w:w="1441" w:type="dxa"/>
            <w:vAlign w:val="center"/>
          </w:tcPr>
          <w:p w14:paraId="545FEA00" w14:textId="1B77ADE6" w:rsidR="00CE7042" w:rsidRPr="0041444B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EA0F47D" w14:textId="75B46AA6" w:rsidR="00CE7042" w:rsidRPr="0041444B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7FD04E3A" w14:textId="0EDCC329" w:rsidR="00CE7042" w:rsidRPr="0041444B" w:rsidRDefault="00CE70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1444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CE7042" w:rsidRPr="00DD1753" w14:paraId="40AB9418" w14:textId="77777777" w:rsidTr="00CE7042">
        <w:tc>
          <w:tcPr>
            <w:tcW w:w="3828" w:type="dxa"/>
            <w:vAlign w:val="center"/>
          </w:tcPr>
          <w:p w14:paraId="25C699BE" w14:textId="15AC9921" w:rsidR="00CE7042" w:rsidRPr="00DD1753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4CF49" w14:textId="1130D975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</w:t>
            </w:r>
            <w:r w:rsidR="00B174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6910561" w14:textId="68963DD2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881643" w14:textId="4ABD6AA8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174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3CAA868" w14:textId="0926BFFD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</w:tr>
      <w:tr w:rsidR="00CE7042" w:rsidRPr="00DD1753" w14:paraId="7B7425C6" w14:textId="77777777" w:rsidTr="00B57C42">
        <w:tc>
          <w:tcPr>
            <w:tcW w:w="3828" w:type="dxa"/>
            <w:vAlign w:val="center"/>
          </w:tcPr>
          <w:p w14:paraId="5BAAA415" w14:textId="4E4BD32B" w:rsidR="00CE7042" w:rsidRPr="00DD1753" w:rsidRDefault="00CE7042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5AFB7" w14:textId="0A4718A2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B174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E383" w14:textId="36F9C5E0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CE704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AEDEE0" w14:textId="6960C729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174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F963" w14:textId="5039F49B" w:rsidR="00CE7042" w:rsidRPr="00DD1753" w:rsidRDefault="00A35742" w:rsidP="00CE70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</w:p>
        </w:tc>
      </w:tr>
    </w:tbl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DD1753" w14:paraId="59581BE7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19E05" w14:textId="77777777" w:rsidR="007D420A" w:rsidRPr="00DD1753" w:rsidRDefault="007D420A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bookmarkStart w:id="24" w:name="_Hlk95064548"/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</w:tbl>
    <w:p w14:paraId="243350F3" w14:textId="77777777" w:rsidR="007D420A" w:rsidRPr="00DD1753" w:rsidRDefault="007D420A" w:rsidP="007D420A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5FB5408F" w14:textId="53E38FBD" w:rsidR="007D420A" w:rsidRPr="004A5728" w:rsidRDefault="007D420A" w:rsidP="007D420A">
      <w:pPr>
        <w:jc w:val="thaiDistribute"/>
        <w:rPr>
          <w:rFonts w:ascii="Browallia New" w:eastAsia="Calibri" w:hAnsi="Browallia New" w:cs="Browallia New"/>
          <w:color w:val="000000"/>
          <w:lang w:val="en-GB"/>
        </w:rPr>
      </w:pP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ณ วันที่ 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31</w:t>
      </w: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ธันวาคม พ.ศ. 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2565</w:t>
      </w: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กลุ่มกิจการมีหุ้นสามัญจดทะเบียนทั้งหมดจำนวน 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="00154BC4" w:rsidRPr="004A5728">
        <w:rPr>
          <w:rFonts w:ascii="Browallia New" w:eastAsia="Calibri" w:hAnsi="Browallia New" w:cs="Browallia New"/>
          <w:color w:val="000000"/>
          <w:spacing w:val="-6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Pr="004A5728">
        <w:rPr>
          <w:rFonts w:ascii="Browallia New" w:eastAsia="Calibri" w:hAnsi="Browallia New" w:cs="Browallia New"/>
          <w:color w:val="000000"/>
          <w:spacing w:val="-6"/>
          <w:lang w:val="en-GB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ล้านหุ้น (พ.ศ. 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2564</w:t>
      </w: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spacing w:val="-6"/>
          <w:lang w:val="en-US"/>
        </w:rPr>
        <w:t xml:space="preserve">: </w:t>
      </w:r>
      <w:bookmarkStart w:id="25" w:name="_Hlk95064733"/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Pr="004A5728">
        <w:rPr>
          <w:rFonts w:ascii="Browallia New" w:eastAsia="Calibri" w:hAnsi="Browallia New" w:cs="Browallia New"/>
          <w:color w:val="000000"/>
          <w:spacing w:val="-6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bookmarkEnd w:id="25"/>
      <w:r w:rsidRPr="004A5728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>ล้านหุ้น)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เป็นจำนวนเงิน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463</w:t>
      </w:r>
      <w:r w:rsidR="00154BC4"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47</w:t>
      </w:r>
      <w:r w:rsidR="00154BC4"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ล้านบาท (พ.ศ.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2564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bookmarkStart w:id="26" w:name="_Hlk95064756"/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463</w:t>
      </w:r>
      <w:r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47</w:t>
      </w:r>
      <w:bookmarkEnd w:id="26"/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ล้านบาท) ซึ่งมีมูลค่าที่ตราไว้หุ้นละ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1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บาท (พ.ศ.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2564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1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>บาท)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กลุ่มกิจการมีหุ้นสามัญที่ออกและชำระแล้วทั้งหมดจำนวน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389</w:t>
      </w:r>
      <w:r w:rsidR="00154BC4"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27</w:t>
      </w:r>
      <w:r w:rsidR="00154BC4"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ล้านหุ้น (พ.ศ.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2564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389</w:t>
      </w:r>
      <w:r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27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ล้านหุ้น) เป็นจำนวนเงิน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389</w:t>
      </w:r>
      <w:r w:rsidR="00154BC4"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27</w:t>
      </w:r>
      <w:r w:rsidRPr="004A5728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ล้านบาท (พ.ศ.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2564</w:t>
      </w:r>
      <w:r w:rsidRPr="004A5728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389</w:t>
      </w:r>
      <w:r w:rsidRPr="004A5728">
        <w:rPr>
          <w:rFonts w:ascii="Browallia New" w:eastAsia="Calibri" w:hAnsi="Browallia New" w:cs="Browallia New"/>
          <w:color w:val="000000"/>
          <w:lang w:val="en-GB"/>
        </w:rPr>
        <w:t>.</w:t>
      </w:r>
      <w:r w:rsidR="00A35742" w:rsidRPr="00A35742">
        <w:rPr>
          <w:rFonts w:ascii="Browallia New" w:eastAsia="Calibri" w:hAnsi="Browallia New" w:cs="Browallia New"/>
          <w:color w:val="000000"/>
          <w:lang w:val="en-GB"/>
        </w:rPr>
        <w:t>27</w:t>
      </w:r>
      <w:r w:rsidRPr="004A5728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ล้านบาท)</w:t>
      </w:r>
    </w:p>
    <w:p w14:paraId="79EC11E9" w14:textId="6B779AF1" w:rsidR="007D420A" w:rsidRPr="00DD1753" w:rsidRDefault="007D420A" w:rsidP="007D420A">
      <w:pPr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DD1753" w14:paraId="3E5B8B44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5C8F7" w14:textId="77777777" w:rsidR="007D420A" w:rsidRPr="00DD1753" w:rsidRDefault="007D420A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ทุนสำรองตามกฎหมาย</w:t>
            </w:r>
          </w:p>
        </w:tc>
      </w:tr>
    </w:tbl>
    <w:p w14:paraId="58FA79E2" w14:textId="77777777" w:rsidR="007D420A" w:rsidRPr="00DD1753" w:rsidRDefault="007D420A" w:rsidP="007D420A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20A" w:rsidRPr="00DD1753" w14:paraId="27C5B223" w14:textId="77777777" w:rsidTr="00F42086">
        <w:tc>
          <w:tcPr>
            <w:tcW w:w="3690" w:type="dxa"/>
            <w:shd w:val="clear" w:color="auto" w:fill="auto"/>
          </w:tcPr>
          <w:p w14:paraId="1C22A633" w14:textId="77777777" w:rsidR="007D420A" w:rsidRPr="00DD1753" w:rsidRDefault="007D420A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bookmarkStart w:id="27" w:name="_Hlk95065132"/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784EB6DC" w14:textId="77777777" w:rsidR="007D420A" w:rsidRPr="00DD1753" w:rsidRDefault="007D420A" w:rsidP="00F420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7ECA08EF" w14:textId="77777777" w:rsidR="007D420A" w:rsidRPr="00DD1753" w:rsidRDefault="007D420A" w:rsidP="00F42086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D420A" w:rsidRPr="00DD1753" w14:paraId="760BFE9F" w14:textId="77777777" w:rsidTr="00F42086">
        <w:tc>
          <w:tcPr>
            <w:tcW w:w="3690" w:type="dxa"/>
            <w:shd w:val="clear" w:color="auto" w:fill="auto"/>
          </w:tcPr>
          <w:p w14:paraId="664F9F30" w14:textId="77777777" w:rsidR="007D420A" w:rsidRPr="00DD1753" w:rsidRDefault="007D420A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AD04D" w14:textId="50DF244F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935E7FA" w14:textId="38BE1440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1118AC" w14:textId="13B753C6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EEC3076" w14:textId="052B05F0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7D420A" w:rsidRPr="00DD1753" w14:paraId="4E7BDF16" w14:textId="77777777" w:rsidTr="00F42086">
        <w:tc>
          <w:tcPr>
            <w:tcW w:w="3690" w:type="dxa"/>
            <w:shd w:val="clear" w:color="auto" w:fill="auto"/>
          </w:tcPr>
          <w:p w14:paraId="45341F5C" w14:textId="77777777" w:rsidR="007D420A" w:rsidRPr="00DD1753" w:rsidRDefault="007D420A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14:paraId="7BA3E12A" w14:textId="77777777" w:rsidR="007D420A" w:rsidRPr="00DD1753" w:rsidRDefault="007D420A" w:rsidP="00F420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5901F2CE" w14:textId="77777777" w:rsidR="007D420A" w:rsidRPr="00DD1753" w:rsidRDefault="007D420A" w:rsidP="00F420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3ACCAE11" w14:textId="77777777" w:rsidR="007D420A" w:rsidRPr="00DD1753" w:rsidRDefault="007D420A" w:rsidP="00F420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593E84DC" w14:textId="77777777" w:rsidR="007D420A" w:rsidRPr="00DD1753" w:rsidRDefault="007D420A" w:rsidP="00F420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D420A" w:rsidRPr="00DD1753" w14:paraId="7261C5C4" w14:textId="77777777" w:rsidTr="00F42086">
        <w:tc>
          <w:tcPr>
            <w:tcW w:w="3690" w:type="dxa"/>
            <w:vAlign w:val="bottom"/>
          </w:tcPr>
          <w:p w14:paraId="012A2FCE" w14:textId="77777777" w:rsidR="007D420A" w:rsidRPr="00DD1753" w:rsidRDefault="007D420A" w:rsidP="00F42086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0" w:type="dxa"/>
            <w:shd w:val="clear" w:color="auto" w:fill="FAFAFA"/>
          </w:tcPr>
          <w:p w14:paraId="4A789906" w14:textId="77777777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14:paraId="0F9354F3" w14:textId="77777777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FAFAFA"/>
          </w:tcPr>
          <w:p w14:paraId="222E9E15" w14:textId="77777777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40" w:type="dxa"/>
            <w:shd w:val="clear" w:color="auto" w:fill="auto"/>
          </w:tcPr>
          <w:p w14:paraId="7173611F" w14:textId="77777777" w:rsidR="007D420A" w:rsidRPr="00DD1753" w:rsidRDefault="007D420A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CF1C38" w:rsidRPr="00DD1753" w14:paraId="3DCB3214" w14:textId="77777777" w:rsidTr="00994735">
        <w:tc>
          <w:tcPr>
            <w:tcW w:w="3690" w:type="dxa"/>
          </w:tcPr>
          <w:p w14:paraId="2BECD270" w14:textId="46412A04" w:rsidR="00CF1C38" w:rsidRPr="00DD1753" w:rsidRDefault="00CF1C38" w:rsidP="00CF1C3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51CB42" w14:textId="106B9F54" w:rsidR="00CF1C38" w:rsidRPr="00DD1753" w:rsidRDefault="00A35742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EF8222" w14:textId="3148B959" w:rsidR="00CF1C38" w:rsidRPr="00DD1753" w:rsidRDefault="00A35742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A60466B" w14:textId="3E0695F2" w:rsidR="00CF1C38" w:rsidRPr="00DD1753" w:rsidRDefault="00A35742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A7A3835" w14:textId="7E7E7AAC" w:rsidR="00CF1C38" w:rsidRPr="00DD1753" w:rsidRDefault="00A35742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CF1C38" w:rsidRPr="00DD1753" w14:paraId="0D415764" w14:textId="77777777" w:rsidTr="00994735">
        <w:tc>
          <w:tcPr>
            <w:tcW w:w="3690" w:type="dxa"/>
          </w:tcPr>
          <w:p w14:paraId="374D079A" w14:textId="77777777" w:rsidR="00CF1C38" w:rsidRPr="00DD1753" w:rsidRDefault="00CF1C38" w:rsidP="00CF1C3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จัดสรรระหว่างปี</w:t>
            </w:r>
          </w:p>
        </w:tc>
        <w:tc>
          <w:tcPr>
            <w:tcW w:w="1440" w:type="dxa"/>
            <w:shd w:val="clear" w:color="auto" w:fill="FAFAFA"/>
          </w:tcPr>
          <w:p w14:paraId="21296CB9" w14:textId="4434297C" w:rsidR="00CF1C38" w:rsidRPr="00DD1753" w:rsidRDefault="00CF1C38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3CBD83" w14:textId="77777777" w:rsidR="00CF1C38" w:rsidRPr="00DD1753" w:rsidRDefault="00CF1C38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3F2F4B" w14:textId="75FABA27" w:rsidR="00CF1C38" w:rsidRPr="00DD1753" w:rsidRDefault="00CF1C38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062EE1" w14:textId="77777777" w:rsidR="00CF1C38" w:rsidRPr="00DD1753" w:rsidRDefault="00CF1C38" w:rsidP="00CF1C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</w:t>
            </w:r>
          </w:p>
        </w:tc>
      </w:tr>
      <w:tr w:rsidR="00CF1C38" w:rsidRPr="00DD1753" w14:paraId="1359A64B" w14:textId="77777777" w:rsidTr="00D97E75">
        <w:tc>
          <w:tcPr>
            <w:tcW w:w="3690" w:type="dxa"/>
          </w:tcPr>
          <w:p w14:paraId="1EC24F27" w14:textId="783F3410" w:rsidR="00CF1C38" w:rsidRPr="00DD1753" w:rsidRDefault="00CF1C38" w:rsidP="00CF1C38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ณ วันที่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31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FAFAFA"/>
          </w:tcPr>
          <w:p w14:paraId="1F634B02" w14:textId="7103C97A" w:rsidR="00CF1C38" w:rsidRPr="00DD1753" w:rsidRDefault="00A35742" w:rsidP="00CF1C3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F415C46" w14:textId="17DC8765" w:rsidR="00CF1C38" w:rsidRPr="00DD1753" w:rsidRDefault="00A35742" w:rsidP="00CF1C3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97DCD62" w14:textId="5A3826A1" w:rsidR="00CF1C38" w:rsidRPr="00DD1753" w:rsidRDefault="00A35742" w:rsidP="00CF1C3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A3D0E47" w14:textId="1A3AF683" w:rsidR="00CF1C38" w:rsidRPr="00DD1753" w:rsidRDefault="00A35742" w:rsidP="00CF1C3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50</w:t>
            </w:r>
            <w:r w:rsidR="00CF1C38"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000</w:t>
            </w:r>
          </w:p>
        </w:tc>
      </w:tr>
      <w:bookmarkEnd w:id="27"/>
    </w:tbl>
    <w:p w14:paraId="714D3F52" w14:textId="77777777" w:rsidR="007D420A" w:rsidRPr="00DD1753" w:rsidRDefault="007D420A" w:rsidP="007D420A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3B830FD8" w14:textId="49A784AF" w:rsidR="007D420A" w:rsidRPr="00DD1753" w:rsidRDefault="007D420A" w:rsidP="007D420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DD1753">
        <w:rPr>
          <w:rFonts w:ascii="Browallia New" w:eastAsia="Arial Unicode MS" w:hAnsi="Browallia New" w:cs="Browallia New"/>
          <w:color w:val="000000"/>
          <w:cs/>
        </w:rPr>
        <w:t xml:space="preserve">ตามพระราชบัญญัติบริษัทมหาชนจำกัด พ.ศ.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2535</w:t>
      </w:r>
      <w:r w:rsidRPr="00DD1753">
        <w:rPr>
          <w:rFonts w:ascii="Browallia New" w:eastAsia="Arial Unicode MS" w:hAnsi="Browallia New" w:cs="Browallia New"/>
          <w:color w:val="000000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</w:rPr>
        <w:t xml:space="preserve">บริษัทต้องกันเงินสำรองตามกฎหมายอย่างน้อยร้อยละ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DD1753">
        <w:rPr>
          <w:rFonts w:ascii="Browallia New" w:eastAsia="Arial Unicode MS" w:hAnsi="Browallia New" w:cs="Browallia New"/>
          <w:color w:val="000000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35742" w:rsidRPr="00A35742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DD1753">
        <w:rPr>
          <w:rFonts w:ascii="Browallia New" w:eastAsia="Arial Unicode MS" w:hAnsi="Browallia New" w:cs="Browallia New"/>
          <w:color w:val="000000"/>
        </w:rPr>
        <w:t xml:space="preserve"> </w:t>
      </w:r>
      <w:r w:rsidRPr="00DD1753">
        <w:rPr>
          <w:rFonts w:ascii="Browallia New" w:eastAsia="Arial Unicode MS" w:hAnsi="Browallia New" w:cs="Browallia New"/>
          <w:color w:val="000000"/>
          <w:cs/>
        </w:rPr>
        <w:t>ของทุนจดทะเบียน สำรองนี้ไม่สามารถนำไปจ่ายเงินปันผลได้</w:t>
      </w:r>
    </w:p>
    <w:p w14:paraId="2E03B068" w14:textId="77777777" w:rsidR="007D420A" w:rsidRPr="004A5728" w:rsidRDefault="007D420A" w:rsidP="007D420A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E933E93" w14:textId="5835C077" w:rsidR="007D420A" w:rsidRPr="004A5728" w:rsidRDefault="007D420A" w:rsidP="007D420A">
      <w:pPr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4A5728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cs/>
        </w:rPr>
        <w:t xml:space="preserve"> บริษัทมีทุนสำรองตามกฎหมายไม่น้อยกว่าร้อยละ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10</w:t>
      </w:r>
      <w:r w:rsidRPr="004A5728">
        <w:rPr>
          <w:rFonts w:ascii="Browallia New" w:hAnsi="Browallia New" w:cs="Browallia New"/>
          <w:color w:val="000000" w:themeColor="text1"/>
          <w:cs/>
          <w:lang w:val="en-US"/>
        </w:rPr>
        <w:t xml:space="preserve"> ของทุนจดทะเบียนของบริษัทแล้ว </w:t>
      </w:r>
      <w:bookmarkEnd w:id="24"/>
    </w:p>
    <w:p w14:paraId="21E8DBB6" w14:textId="77777777" w:rsidR="007D420A" w:rsidRPr="004A5728" w:rsidRDefault="007D420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4A5728" w14:paraId="0293B4A1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A5FA3" w14:textId="306E5496" w:rsidR="00BF0F4C" w:rsidRPr="004A5728" w:rsidRDefault="00BF0F4C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การเสนอข้อมูลจำแนกตามส่วนงาน</w:t>
            </w:r>
          </w:p>
        </w:tc>
      </w:tr>
    </w:tbl>
    <w:p w14:paraId="20A20673" w14:textId="25B8A6D1" w:rsidR="00DF290F" w:rsidRPr="004A5728" w:rsidRDefault="00DF290F" w:rsidP="00E02035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2DE2EDE" w14:textId="55010973" w:rsidR="00DF290F" w:rsidRPr="00DD1753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</w:t>
      </w:r>
      <w:r w:rsidR="004A5728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DD1753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F4B637" w14:textId="2356BF31" w:rsidR="00DF290F" w:rsidRPr="00DD1753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กลุ่มกิจการดำเนินกิจการใน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ส่วนงานหลัก คือ (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) ธุรกิจประกันวินาศภัย (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) ธุรกิจการลงทุน</w:t>
      </w:r>
      <w:r w:rsidR="007D420A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20A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และ </w:t>
      </w:r>
      <w:r w:rsidR="007D420A" w:rsidRPr="00DD1753">
        <w:rPr>
          <w:rFonts w:ascii="Browallia New" w:hAnsi="Browallia New" w:cs="Browallia New"/>
          <w:color w:val="000000" w:themeColor="text1"/>
          <w:lang w:val="en-GB"/>
        </w:rPr>
        <w:t>(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="007D420A" w:rsidRPr="00DD1753">
        <w:rPr>
          <w:rFonts w:ascii="Browallia New" w:hAnsi="Browallia New" w:cs="Browallia New"/>
          <w:color w:val="000000" w:themeColor="text1"/>
          <w:lang w:val="en-GB"/>
        </w:rPr>
        <w:t>)</w:t>
      </w:r>
      <w:r w:rsidR="007D420A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ธุรกิจบริการ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A5728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AFF4C86" w14:textId="77777777" w:rsidR="00DF290F" w:rsidRPr="00DD1753" w:rsidRDefault="00DF290F" w:rsidP="007C62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AC227E0" w14:textId="54EF7563" w:rsidR="00DF290F" w:rsidRPr="00DD1753" w:rsidRDefault="00DF290F" w:rsidP="004A572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10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ขึ้นไปของรายได้รวม </w:t>
      </w:r>
      <w:r w:rsidR="006A5F12"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2623588E" w14:textId="51A692C1" w:rsidR="00DF290F" w:rsidRPr="00DD1753" w:rsidRDefault="00DF290F" w:rsidP="007C62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bookmarkStart w:id="28" w:name="_Hlk54896879"/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งบการเงินจำแนกตามส่วนงานทางธุรกิจของกลุ่มกิจการสำหรับปีสิ้นสุดวันที่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86C7E" w:rsidRPr="00DD1753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มีดังต่อไปนี้</w:t>
      </w:r>
    </w:p>
    <w:bookmarkEnd w:id="28"/>
    <w:p w14:paraId="22B46416" w14:textId="414E67FB" w:rsidR="00063BDE" w:rsidRPr="00DD1753" w:rsidRDefault="00063BDE" w:rsidP="00DF290F">
      <w:pPr>
        <w:ind w:right="-4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  <w:tblCaption w:val="Segment"/>
      </w:tblPr>
      <w:tblGrid>
        <w:gridCol w:w="1700"/>
        <w:gridCol w:w="773"/>
        <w:gridCol w:w="775"/>
        <w:gridCol w:w="776"/>
        <w:gridCol w:w="776"/>
        <w:gridCol w:w="776"/>
        <w:gridCol w:w="774"/>
        <w:gridCol w:w="776"/>
        <w:gridCol w:w="776"/>
        <w:gridCol w:w="776"/>
        <w:gridCol w:w="781"/>
      </w:tblGrid>
      <w:tr w:rsidR="007D420A" w:rsidRPr="00DD1753" w14:paraId="594EE075" w14:textId="77777777" w:rsidTr="00334044">
        <w:tc>
          <w:tcPr>
            <w:tcW w:w="899" w:type="pct"/>
          </w:tcPr>
          <w:p w14:paraId="44383598" w14:textId="77777777" w:rsidR="007D420A" w:rsidRPr="00DD1753" w:rsidRDefault="007D420A" w:rsidP="00A3496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bookmarkStart w:id="29" w:name="_Hlk94011590"/>
          </w:p>
        </w:tc>
        <w:tc>
          <w:tcPr>
            <w:tcW w:w="4101" w:type="pct"/>
            <w:gridSpan w:val="10"/>
          </w:tcPr>
          <w:p w14:paraId="3B6CD5B2" w14:textId="551D0DFB" w:rsidR="007D420A" w:rsidRPr="00DD1753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     งบการเงินรวม</w:t>
            </w:r>
          </w:p>
        </w:tc>
      </w:tr>
      <w:tr w:rsidR="007D420A" w:rsidRPr="00DD1753" w14:paraId="3D93B91B" w14:textId="77777777" w:rsidTr="00334044">
        <w:tc>
          <w:tcPr>
            <w:tcW w:w="899" w:type="pct"/>
          </w:tcPr>
          <w:p w14:paraId="4205DDB1" w14:textId="77777777" w:rsidR="007D420A" w:rsidRPr="00DD1753" w:rsidRDefault="007D420A" w:rsidP="00A3496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6AC6F" w14:textId="77777777" w:rsidR="007D420A" w:rsidRPr="00DD175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ธุรกิจประกันวินาศภัย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2160F" w14:textId="77777777" w:rsidR="007D420A" w:rsidRPr="00DD175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FCCDB" w14:textId="72613444" w:rsidR="007D420A" w:rsidRPr="00DD175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5217B" w14:textId="15BC986A" w:rsidR="007D420A" w:rsidRPr="00DD1753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231F8" w14:textId="77777777" w:rsidR="007D420A" w:rsidRPr="00DD1753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D420A" w:rsidRPr="00DD1753" w14:paraId="5A1DDDD8" w14:textId="77777777" w:rsidTr="00334044">
        <w:tc>
          <w:tcPr>
            <w:tcW w:w="899" w:type="pct"/>
          </w:tcPr>
          <w:p w14:paraId="67311B9F" w14:textId="77777777" w:rsidR="007D420A" w:rsidRPr="00DD1753" w:rsidRDefault="007D420A" w:rsidP="007D420A">
            <w:pPr>
              <w:ind w:left="176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61FD994C" w14:textId="6371D178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EEE016" w14:textId="18A953AC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F177FE9" w14:textId="7D770B36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2392F845" w14:textId="2F2C58B9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114E0A0C" w14:textId="6AEBD99C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22541F73" w14:textId="55781606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4B34C0" w14:textId="26A09CAA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83380BE" w14:textId="6F921153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4ADECE71" w14:textId="59BE7799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60A2A196" w14:textId="2420DA01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35742" w:rsidRPr="00A35742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7D420A" w:rsidRPr="00DD1753" w14:paraId="2ECF4F9E" w14:textId="77777777" w:rsidTr="00334044">
        <w:trPr>
          <w:trHeight w:val="108"/>
        </w:trPr>
        <w:tc>
          <w:tcPr>
            <w:tcW w:w="899" w:type="pct"/>
          </w:tcPr>
          <w:p w14:paraId="46D485F4" w14:textId="77777777" w:rsidR="007D420A" w:rsidRPr="00DD1753" w:rsidRDefault="007D420A" w:rsidP="007D420A">
            <w:pPr>
              <w:ind w:left="176"/>
              <w:jc w:val="thaiDistribute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6223BD5A" w14:textId="47385742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10240C20" w14:textId="5D2B61AE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51F1E6B7" w14:textId="08E535DF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482CD212" w14:textId="15041236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407CDA35" w14:textId="1CBB9999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1A95A8CA" w14:textId="64004305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A83E356" w14:textId="10474E5B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hideMark/>
          </w:tcPr>
          <w:p w14:paraId="30B5628A" w14:textId="153172AE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9920B32" w14:textId="3D38B82A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hideMark/>
          </w:tcPr>
          <w:p w14:paraId="32C44672" w14:textId="030B97E7" w:rsidR="007D420A" w:rsidRPr="00DD1753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D420A" w:rsidRPr="00DD1753" w14:paraId="38D8CA29" w14:textId="77777777" w:rsidTr="005238EA">
        <w:trPr>
          <w:trHeight w:val="108"/>
        </w:trPr>
        <w:tc>
          <w:tcPr>
            <w:tcW w:w="899" w:type="pct"/>
          </w:tcPr>
          <w:p w14:paraId="622E2FD2" w14:textId="77777777" w:rsidR="007D420A" w:rsidRPr="00DD1753" w:rsidRDefault="007D420A" w:rsidP="007D420A">
            <w:pPr>
              <w:ind w:left="176" w:right="87"/>
              <w:jc w:val="thaiDistribute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</w:tcPr>
          <w:p w14:paraId="20ED79CF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166D0F7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06B7A9B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664B7535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BC7DE40" w14:textId="77777777" w:rsidR="007D420A" w:rsidRPr="00DD1753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13307AE9" w14:textId="10CBF6CD" w:rsidR="007D420A" w:rsidRPr="00DD1753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77DC577B" w14:textId="7A791BE8" w:rsidR="007D420A" w:rsidRPr="00DD1753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5B14F2BB" w14:textId="77777777" w:rsidR="007D420A" w:rsidRPr="00DD1753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</w:tcPr>
          <w:p w14:paraId="4DB0E33F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14:paraId="160AD6A2" w14:textId="77777777" w:rsidR="007D420A" w:rsidRPr="00DD1753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8"/>
                <w:szCs w:val="18"/>
              </w:rPr>
            </w:pPr>
          </w:p>
        </w:tc>
      </w:tr>
      <w:tr w:rsidR="00334044" w:rsidRPr="00DD1753" w14:paraId="175E9F24" w14:textId="77777777" w:rsidTr="005238EA">
        <w:trPr>
          <w:trHeight w:val="108"/>
        </w:trPr>
        <w:tc>
          <w:tcPr>
            <w:tcW w:w="899" w:type="pct"/>
            <w:vAlign w:val="center"/>
            <w:hideMark/>
          </w:tcPr>
          <w:p w14:paraId="6FD06168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2835BCCE" w14:textId="4DACFD3F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901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410" w:type="pct"/>
            <w:vAlign w:val="bottom"/>
          </w:tcPr>
          <w:p w14:paraId="30990593" w14:textId="4D1E35D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260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073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977B0F7" w14:textId="1E42FFC8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299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410" w:type="pct"/>
            <w:vAlign w:val="bottom"/>
          </w:tcPr>
          <w:p w14:paraId="7FCCE864" w14:textId="646D0E3D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823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552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DA19C1D" w14:textId="04F632B4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783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2A18F7" w14:textId="72B7D312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2FC3D7C" w14:textId="4F90D443" w:rsidR="00334044" w:rsidRPr="00DD1753" w:rsidRDefault="00334044" w:rsidP="00804E6C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372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864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vAlign w:val="bottom"/>
          </w:tcPr>
          <w:p w14:paraId="51CFB34F" w14:textId="4CD190AA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732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908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81EC1E1" w14:textId="283AC1D8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832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413" w:type="pct"/>
            <w:vAlign w:val="bottom"/>
          </w:tcPr>
          <w:p w14:paraId="3F00A8F5" w14:textId="20F26015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350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717</w:t>
            </w:r>
          </w:p>
        </w:tc>
      </w:tr>
      <w:tr w:rsidR="00334044" w:rsidRPr="00DD1753" w14:paraId="45EA8826" w14:textId="77777777" w:rsidTr="005238EA">
        <w:trPr>
          <w:trHeight w:val="162"/>
        </w:trPr>
        <w:tc>
          <w:tcPr>
            <w:tcW w:w="899" w:type="pct"/>
            <w:vAlign w:val="bottom"/>
            <w:hideMark/>
          </w:tcPr>
          <w:p w14:paraId="240BDD47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7634C548" w14:textId="596607AB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618148D9" w14:textId="1DB8C7C6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7D4AA0A" w14:textId="5B20D464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981</w:t>
            </w:r>
            <w:r w:rsidR="00400EBA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410" w:type="pct"/>
            <w:vAlign w:val="bottom"/>
          </w:tcPr>
          <w:p w14:paraId="748C091D" w14:textId="512CD22B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287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31B59FA" w14:textId="1D77F5EA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90BFA2E" w14:textId="11295A1F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B468250" w14:textId="5E25F11C" w:rsidR="00334044" w:rsidRPr="00DD1753" w:rsidRDefault="00400EB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1B021CBE" w14:textId="4E1DF25C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3B156B28" w14:textId="4E251F58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981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413" w:type="pct"/>
            <w:vAlign w:val="bottom"/>
          </w:tcPr>
          <w:p w14:paraId="3FBCB7F8" w14:textId="34A74702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287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852</w:t>
            </w:r>
          </w:p>
        </w:tc>
      </w:tr>
      <w:tr w:rsidR="00334044" w:rsidRPr="00DD1753" w14:paraId="3382D324" w14:textId="77777777" w:rsidTr="005238EA">
        <w:trPr>
          <w:trHeight w:val="70"/>
        </w:trPr>
        <w:tc>
          <w:tcPr>
            <w:tcW w:w="899" w:type="pct"/>
            <w:vAlign w:val="center"/>
            <w:hideMark/>
          </w:tcPr>
          <w:p w14:paraId="5175F897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E8A14" w14:textId="2E2651F5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657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F93F735" w14:textId="341C5D17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F9334" w14:textId="5F9B6421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465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022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B3F21C3" w14:textId="4AE74ADC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27234" w14:textId="635BEFDF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A97D" w14:textId="7A72FF0C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EF0A9" w14:textId="7FCED61A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468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578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42634D6D" w14:textId="1630BF21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394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13C1" w14:textId="6A9D88D1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12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2968C60E" w14:textId="0824C489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34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202</w:t>
            </w:r>
          </w:p>
        </w:tc>
      </w:tr>
      <w:tr w:rsidR="00334044" w:rsidRPr="00DD1753" w14:paraId="03A569CA" w14:textId="77777777" w:rsidTr="005238EA">
        <w:tc>
          <w:tcPr>
            <w:tcW w:w="899" w:type="pct"/>
            <w:vAlign w:val="center"/>
            <w:hideMark/>
          </w:tcPr>
          <w:p w14:paraId="3CEACD91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D0414" w14:textId="7AD85D2E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917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470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22EC" w14:textId="7A5B49DA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295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27F4A" w14:textId="286057DA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B24733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746</w:t>
            </w:r>
            <w:r w:rsidR="00B24733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383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A25A2" w14:textId="60E7A6CC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111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F49FD" w14:textId="756C1685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3C29" w14:textId="28AF5A82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272F8" w14:textId="429D4F72" w:rsidR="00334044" w:rsidRPr="00DD1753" w:rsidRDefault="00B24733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841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442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179FE" w14:textId="47700D8D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734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302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206AD" w14:textId="2C50D14A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</w:t>
            </w:r>
            <w:r w:rsidR="007B360A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826</w:t>
            </w:r>
            <w:r w:rsidR="007B360A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197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6E8FF" w14:textId="226974B5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672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771</w:t>
            </w:r>
          </w:p>
        </w:tc>
      </w:tr>
      <w:tr w:rsidR="00334044" w:rsidRPr="00DD1753" w14:paraId="6C35B34B" w14:textId="77777777" w:rsidTr="005238EA">
        <w:tc>
          <w:tcPr>
            <w:tcW w:w="899" w:type="pct"/>
            <w:vAlign w:val="center"/>
          </w:tcPr>
          <w:p w14:paraId="7BD8141D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A368" w14:textId="77777777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33F1A4D3" w14:textId="77777777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CF689" w14:textId="77777777" w:rsidR="00334044" w:rsidRPr="00DD1753" w:rsidRDefault="00334044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1B9AD557" w14:textId="77777777" w:rsidR="00334044" w:rsidRPr="00DD1753" w:rsidRDefault="00334044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17F1B" w14:textId="77777777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D318" w14:textId="7C763663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72FD7" w14:textId="62E6E4BB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2EF31EA7" w14:textId="77777777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BB473" w14:textId="77777777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50767A11" w14:textId="77777777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</w:tr>
      <w:tr w:rsidR="00334044" w:rsidRPr="00DD1753" w14:paraId="15D7D1CC" w14:textId="77777777" w:rsidTr="005238EA">
        <w:tc>
          <w:tcPr>
            <w:tcW w:w="899" w:type="pct"/>
            <w:vAlign w:val="center"/>
            <w:hideMark/>
          </w:tcPr>
          <w:p w14:paraId="632C2B45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084ECFB" w14:textId="60F4A526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942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410" w:type="pct"/>
            <w:vAlign w:val="bottom"/>
          </w:tcPr>
          <w:p w14:paraId="768416C6" w14:textId="6F3924DB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640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46A8F9C" w14:textId="1C3A63EC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471419E1" w14:textId="43DF84AC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 xml:space="preserve"> - 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B8CC58A" w14:textId="70F1918C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476C7A1" w14:textId="61811254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931AE25" w14:textId="23C843BC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410" w:type="pct"/>
            <w:vAlign w:val="bottom"/>
          </w:tcPr>
          <w:p w14:paraId="31F2A060" w14:textId="7D25F491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 xml:space="preserve"> - 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3FF6209" w14:textId="0FAEBAF6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5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946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413" w:type="pct"/>
            <w:vAlign w:val="bottom"/>
          </w:tcPr>
          <w:p w14:paraId="3760C0F9" w14:textId="7B1B8137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3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640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334044" w:rsidRPr="00DD1753" w14:paraId="04A192EF" w14:textId="77777777" w:rsidTr="005238EA">
        <w:tc>
          <w:tcPr>
            <w:tcW w:w="899" w:type="pct"/>
            <w:vAlign w:val="bottom"/>
          </w:tcPr>
          <w:p w14:paraId="104B6998" w14:textId="38DC1602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381EA983" w14:textId="15253B43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0B59D066" w14:textId="2AF1F253" w:rsidR="00334044" w:rsidRPr="00DD1753" w:rsidRDefault="007B360A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0F9C8950" w14:textId="72353255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034C74A5" w14:textId="35AB0013" w:rsidR="00334044" w:rsidRPr="00DD1753" w:rsidRDefault="007B360A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2723825C" w14:textId="17AF147C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4CC18B" w14:textId="414A7BED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3A9ABDD" w14:textId="01A50ABB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vAlign w:val="bottom"/>
          </w:tcPr>
          <w:p w14:paraId="2F332A3B" w14:textId="77777777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10" w:type="pct"/>
            <w:shd w:val="clear" w:color="auto" w:fill="FAFAFA"/>
            <w:vAlign w:val="bottom"/>
          </w:tcPr>
          <w:p w14:paraId="58E7F751" w14:textId="20935A04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313</w:t>
            </w:r>
          </w:p>
        </w:tc>
        <w:tc>
          <w:tcPr>
            <w:tcW w:w="413" w:type="pct"/>
            <w:vAlign w:val="bottom"/>
          </w:tcPr>
          <w:p w14:paraId="5607CF1E" w14:textId="77777777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</w:p>
        </w:tc>
      </w:tr>
      <w:tr w:rsidR="00334044" w:rsidRPr="00DD1753" w14:paraId="2AC2AE5F" w14:textId="77777777" w:rsidTr="005238EA">
        <w:tc>
          <w:tcPr>
            <w:tcW w:w="899" w:type="pct"/>
            <w:vAlign w:val="bottom"/>
            <w:hideMark/>
          </w:tcPr>
          <w:p w14:paraId="13984193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53185C4C" w14:textId="14980973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150</w:t>
            </w:r>
            <w:r w:rsidR="007B360A"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650</w:t>
            </w:r>
          </w:p>
        </w:tc>
        <w:tc>
          <w:tcPr>
            <w:tcW w:w="410" w:type="pct"/>
            <w:vAlign w:val="bottom"/>
          </w:tcPr>
          <w:p w14:paraId="6899BCC7" w14:textId="748B2661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="007B360A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CEC1115" w14:textId="4F41E6E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7B360A"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438</w:t>
            </w:r>
          </w:p>
        </w:tc>
        <w:tc>
          <w:tcPr>
            <w:tcW w:w="410" w:type="pct"/>
            <w:vAlign w:val="bottom"/>
          </w:tcPr>
          <w:p w14:paraId="375836F5" w14:textId="708E81EB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970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603896F4" w14:textId="4EF51AFB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4C65BD" w14:textId="7B929426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E41373C" w14:textId="54B005D5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10" w:type="pct"/>
            <w:vAlign w:val="bottom"/>
          </w:tcPr>
          <w:p w14:paraId="36F0D7A8" w14:textId="4BB83CCF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 xml:space="preserve"> - 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508E2039" w14:textId="65F16954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165</w:t>
            </w:r>
            <w:r w:rsidR="007B360A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</w:p>
        </w:tc>
        <w:tc>
          <w:tcPr>
            <w:tcW w:w="413" w:type="pct"/>
            <w:vAlign w:val="bottom"/>
          </w:tcPr>
          <w:p w14:paraId="7776FC87" w14:textId="758718E0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139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123</w:t>
            </w:r>
          </w:p>
        </w:tc>
      </w:tr>
      <w:tr w:rsidR="00334044" w:rsidRPr="00DD1753" w14:paraId="5B9A9901" w14:textId="77777777" w:rsidTr="005238EA">
        <w:tc>
          <w:tcPr>
            <w:tcW w:w="899" w:type="pct"/>
            <w:vAlign w:val="center"/>
            <w:hideMark/>
          </w:tcPr>
          <w:p w14:paraId="09A83893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409" w:type="pct"/>
            <w:shd w:val="clear" w:color="auto" w:fill="FAFAFA"/>
            <w:vAlign w:val="bottom"/>
          </w:tcPr>
          <w:p w14:paraId="158F0C83" w14:textId="50D91F07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778</w:t>
            </w:r>
            <w:r w:rsidR="007B360A"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983</w:t>
            </w:r>
          </w:p>
        </w:tc>
        <w:tc>
          <w:tcPr>
            <w:tcW w:w="410" w:type="pct"/>
            <w:vAlign w:val="bottom"/>
          </w:tcPr>
          <w:p w14:paraId="2BDFBE68" w14:textId="606584F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606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351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19853D4" w14:textId="741E896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58</w:t>
            </w:r>
            <w:r w:rsidR="007B360A"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361</w:t>
            </w:r>
          </w:p>
        </w:tc>
        <w:tc>
          <w:tcPr>
            <w:tcW w:w="410" w:type="pct"/>
            <w:vAlign w:val="bottom"/>
          </w:tcPr>
          <w:p w14:paraId="0BD4C0C3" w14:textId="1EC05F1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048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10C393CC" w14:textId="651E97FD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71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3B0AED" w14:textId="54EF4E10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7BF3BD05" w14:textId="41B06E8D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35742"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90</w:t>
            </w:r>
            <w:r w:rsidR="007B360A"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="00A35742"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901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bottom"/>
          </w:tcPr>
          <w:p w14:paraId="50A77442" w14:textId="32AC00E3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656</w:t>
            </w:r>
          </w:p>
        </w:tc>
        <w:tc>
          <w:tcPr>
            <w:tcW w:w="410" w:type="pct"/>
            <w:shd w:val="clear" w:color="auto" w:fill="FAFAFA"/>
            <w:vAlign w:val="bottom"/>
          </w:tcPr>
          <w:p w14:paraId="4323E32A" w14:textId="64E2199D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665</w:t>
            </w:r>
            <w:r w:rsidR="007B360A"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sz w:val="18"/>
                <w:szCs w:val="18"/>
                <w:lang w:val="en-GB"/>
              </w:rPr>
              <w:t>414</w:t>
            </w:r>
          </w:p>
        </w:tc>
        <w:tc>
          <w:tcPr>
            <w:tcW w:w="413" w:type="pct"/>
            <w:vAlign w:val="bottom"/>
          </w:tcPr>
          <w:p w14:paraId="52CE9E45" w14:textId="27CA193C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662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</w:p>
        </w:tc>
      </w:tr>
      <w:tr w:rsidR="00334044" w:rsidRPr="00DD1753" w14:paraId="67A7242A" w14:textId="77777777" w:rsidTr="005238EA">
        <w:tc>
          <w:tcPr>
            <w:tcW w:w="899" w:type="pct"/>
            <w:vAlign w:val="center"/>
            <w:hideMark/>
          </w:tcPr>
          <w:p w14:paraId="4A43109C" w14:textId="3AF21EBB" w:rsidR="00822526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ค่าใช้จ่าย</w:t>
            </w:r>
            <w:r w:rsidR="00D03C58"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 xml:space="preserve"> </w:t>
            </w: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  <w:t>(รายได้)</w:t>
            </w:r>
          </w:p>
          <w:p w14:paraId="54EC9055" w14:textId="6496F4AC" w:rsidR="00334044" w:rsidRPr="00DD1753" w:rsidRDefault="00822526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 xml:space="preserve">    </w:t>
            </w:r>
            <w:r w:rsidR="00334044"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9E5F9" w14:textId="657D45FA" w:rsidR="00334044" w:rsidRPr="00DD1753" w:rsidRDefault="00334044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A35742"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17</w:t>
            </w: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A35742"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906</w:t>
            </w:r>
            <w:r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03A833D0" w14:textId="1F424C66" w:rsidR="00334044" w:rsidRPr="00DD1753" w:rsidRDefault="007B360A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534</w:t>
            </w: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8686F" w14:textId="4F36300C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38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439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72B5B2B" w14:textId="4EADBC7B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A8E1E" w14:textId="4217C87E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4872CA2E" w14:textId="786850C3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54939" w14:textId="23AA7B14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63E71048" w14:textId="4B05CCD0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332</w:t>
            </w: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88EAC" w14:textId="3934A040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43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585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70362144" w14:textId="221CF0A3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749</w:t>
            </w:r>
          </w:p>
        </w:tc>
      </w:tr>
      <w:tr w:rsidR="00334044" w:rsidRPr="00DD1753" w14:paraId="30649423" w14:textId="77777777" w:rsidTr="005238EA">
        <w:tc>
          <w:tcPr>
            <w:tcW w:w="899" w:type="pct"/>
            <w:vAlign w:val="center"/>
          </w:tcPr>
          <w:p w14:paraId="12233FD8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4FA1D" w14:textId="32E18A3B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853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945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C10A9" w14:textId="40064D08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362</w:t>
            </w:r>
            <w:r w:rsidR="00334044" w:rsidRPr="00DD1753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8"/>
                <w:szCs w:val="18"/>
                <w:lang w:val="en-GB"/>
              </w:rPr>
              <w:t>785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8136A" w14:textId="62B7CEFD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D9243" w14:textId="403FCBF9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134" w14:textId="71263C0D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84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CDED" w14:textId="58560E1D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0FC7E" w14:textId="7FBEC159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A35742"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63</w:t>
            </w:r>
            <w:r w:rsidR="007B360A"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="00A35742"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997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333D4" w14:textId="622855DC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845DA" w14:textId="7BC76842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821</w:t>
            </w:r>
            <w:r w:rsidR="007B360A"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,</w:t>
            </w:r>
            <w:r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470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7D03" w14:textId="21B554E3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442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742</w:t>
            </w:r>
          </w:p>
        </w:tc>
      </w:tr>
      <w:tr w:rsidR="00334044" w:rsidRPr="00DD1753" w14:paraId="6D1DDD0D" w14:textId="77777777" w:rsidTr="005238EA">
        <w:trPr>
          <w:trHeight w:val="70"/>
        </w:trPr>
        <w:tc>
          <w:tcPr>
            <w:tcW w:w="899" w:type="pct"/>
            <w:vAlign w:val="center"/>
            <w:hideMark/>
          </w:tcPr>
          <w:p w14:paraId="1D93D776" w14:textId="77777777" w:rsidR="00334044" w:rsidRPr="00DD1753" w:rsidRDefault="00334044" w:rsidP="00334044">
            <w:pPr>
              <w:ind w:left="176" w:right="87" w:hanging="142"/>
              <w:rPr>
                <w:rFonts w:ascii="Browallia New" w:eastAsia="Verdana" w:hAnsi="Browallia New" w:cs="Browallia New"/>
                <w:b/>
                <w:bCs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b/>
                <w:bCs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D8E0D" w14:textId="1C83F0D4" w:rsidR="00334044" w:rsidRPr="00DD1753" w:rsidRDefault="00A35742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F6DCD" w14:textId="3EED3E0E" w:rsidR="00334044" w:rsidRPr="00DD1753" w:rsidRDefault="007B360A" w:rsidP="00334044">
            <w:pPr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173</w:t>
            </w: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42C95" w14:textId="581747EC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2</w:t>
            </w:r>
            <w:r w:rsidR="00B24733" w:rsidRPr="00DD1753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635</w:t>
            </w:r>
            <w:r w:rsidR="00B24733" w:rsidRPr="00DD1753">
              <w:rPr>
                <w:rFonts w:ascii="Browallia New" w:eastAsia="Verdana" w:hAnsi="Browallia New" w:cs="Browallia New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sz w:val="18"/>
                <w:szCs w:val="18"/>
                <w:lang w:val="en-GB"/>
              </w:rPr>
              <w:t>145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29CF4B8A" w14:textId="34FF568C" w:rsidR="00334044" w:rsidRPr="00DD1753" w:rsidRDefault="00A35742" w:rsidP="00334044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828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89DEB" w14:textId="795AC750" w:rsidR="00334044" w:rsidRPr="00DD1753" w:rsidRDefault="00334044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  <w:lang w:val="en-GB"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="00A35742" w:rsidRPr="00A35742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lang w:val="en-GB"/>
              </w:rPr>
              <w:t>98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58576BD8" w14:textId="57EA734C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1A6E8" w14:textId="415564DC" w:rsidR="00334044" w:rsidRPr="00DD1753" w:rsidRDefault="00B24733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677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445</w:t>
            </w:r>
            <w:r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EBCC77B" w14:textId="1E9F4F12" w:rsidR="00334044" w:rsidRPr="00DD1753" w:rsidRDefault="007B360A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(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="00A35742"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626</w:t>
            </w:r>
            <w:r w:rsidRPr="00DD1753">
              <w:rPr>
                <w:rFonts w:ascii="Browallia New" w:eastAsia="Verdana" w:hAnsi="Browallia New" w:cs="Browallia New" w:hint="cs"/>
                <w:color w:val="000000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D922C" w14:textId="18A32499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  <w:cs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004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727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341D8FAE" w14:textId="6B71F27C" w:rsidR="00334044" w:rsidRPr="00DD1753" w:rsidRDefault="00A35742" w:rsidP="00334044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sz w:val="18"/>
                <w:szCs w:val="18"/>
              </w:rPr>
            </w:pP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230</w:t>
            </w:r>
            <w:r w:rsidR="00334044" w:rsidRPr="00DD1753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A35742">
              <w:rPr>
                <w:rFonts w:ascii="Browallia New" w:eastAsia="Verdana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029</w:t>
            </w:r>
          </w:p>
        </w:tc>
      </w:tr>
      <w:bookmarkEnd w:id="29"/>
    </w:tbl>
    <w:p w14:paraId="77F7CF5D" w14:textId="4FEBAB45" w:rsidR="00063BDE" w:rsidRPr="00DD1753" w:rsidRDefault="00063BD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3BDE" w:rsidRPr="00DD1753" w14:paraId="1D3C0E7B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54332D" w14:textId="22C975CB" w:rsidR="00063BDE" w:rsidRPr="00DD1753" w:rsidRDefault="00063BDE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เงินปันผล</w:t>
            </w:r>
            <w:r w:rsidR="00C32E60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ต่อหุ้น</w:t>
            </w:r>
          </w:p>
        </w:tc>
      </w:tr>
    </w:tbl>
    <w:p w14:paraId="5B24BE68" w14:textId="6ECF2174" w:rsidR="00DF290F" w:rsidRPr="00DD1753" w:rsidRDefault="00DF290F" w:rsidP="00063BD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DA7537E" w14:textId="057866B1" w:rsidR="008C505E" w:rsidRPr="00DD1753" w:rsidRDefault="008C505E" w:rsidP="008C50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1A2E2F">
        <w:rPr>
          <w:rFonts w:ascii="Browallia New" w:hAnsi="Browallia New" w:cs="Browallia New" w:hint="cs"/>
          <w:color w:val="000000" w:themeColor="text1"/>
          <w:cs/>
          <w:lang w:val="en-GB"/>
        </w:rPr>
        <w:t>เมษายน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</w:t>
      </w:r>
      <w:r w:rsidR="00711952" w:rsidRPr="00711952">
        <w:rPr>
          <w:rFonts w:ascii="Browallia New" w:hAnsi="Browallia New" w:cs="Browallia New"/>
          <w:color w:val="000000" w:themeColor="text1"/>
          <w:cs/>
          <w:lang w:val="en-GB"/>
        </w:rPr>
        <w:t>ประชุมสามัญผู้ถือหุ้นประจำปี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ได้มีมติอนุมัติการจ่ายเงินปันผลจาก</w:t>
      </w:r>
      <w:r w:rsidR="004C587C">
        <w:rPr>
          <w:rFonts w:ascii="Browallia New" w:hAnsi="Browallia New" w:cs="Browallia New" w:hint="cs"/>
          <w:color w:val="000000" w:themeColor="text1"/>
          <w:cs/>
          <w:lang w:val="en-GB"/>
        </w:rPr>
        <w:t>ผลการดำเนินงาน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โดยจ่ายเงินปันผลเป็นเงินสด ในอัตราหุ้นละ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77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299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17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273AF8B8" w14:textId="77777777" w:rsidR="008C505E" w:rsidRPr="00DD1753" w:rsidRDefault="008C505E" w:rsidP="008C50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FD0E556" w14:textId="01D529B3" w:rsidR="001D478D" w:rsidRPr="00DD1753" w:rsidRDefault="008C505E" w:rsidP="008C50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สิงหาคม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โดยจ่ายเงินปันผลเป็นเงินสด ในอัตราหุ้นละ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,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000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 โดยจ่ายเงินปันผลเมื่อวันที่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28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กันยายน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</w:p>
    <w:p w14:paraId="0BB5BC7C" w14:textId="77777777" w:rsidR="008C505E" w:rsidRPr="00DD1753" w:rsidRDefault="008C505E" w:rsidP="008C505E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B48520E" w14:textId="60DD3DA8" w:rsidR="00C3266D" w:rsidRPr="00DD1753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26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เมษายน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ที่ประชุมคณะกรรมการบริษัทได้มีมติอนุมัติ</w:t>
      </w:r>
      <w:r w:rsidR="00A3767C" w:rsidRPr="00DD1753">
        <w:rPr>
          <w:rFonts w:ascii="Browallia New" w:hAnsi="Browallia New" w:cs="Browallia New"/>
          <w:color w:val="000000" w:themeColor="text1"/>
          <w:cs/>
          <w:lang w:val="en-GB"/>
        </w:rPr>
        <w:t>การ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จ่ายเงินปันผลระหว่างกาลจากกำไรสะสม โดยจ่ายเงินปันผลเป็นเงินสด ในอัตราหุ้นละ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77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บาท รวมเป็นจำนวนเงินทั้งสิ้น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299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โดยจ่ายเงินปันผลเมื่อวันที่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พฤษภาคม พ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6080BECC" w14:textId="77777777" w:rsidR="00C3266D" w:rsidRPr="00DD1753" w:rsidRDefault="00C3266D" w:rsidP="00C3266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6247E89" w14:textId="74414F90" w:rsidR="00C3266D" w:rsidRPr="00DD1753" w:rsidRDefault="00C3266D" w:rsidP="00C3266D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สิงหาคม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พ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ที่ประชุมคณะกรรมการบริษัทได้มีมติอนุมัติการจ่ายเงินปันผลระหว่างกาลจาก</w:t>
      </w:r>
      <w:r w:rsidR="00A066FD">
        <w:rPr>
          <w:rFonts w:ascii="Browallia New" w:hAnsi="Browallia New" w:cs="Browallia New" w:hint="cs"/>
          <w:color w:val="000000" w:themeColor="text1"/>
          <w:cs/>
          <w:lang w:val="en-GB"/>
        </w:rPr>
        <w:t>ผลการดำเนินงาน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โดยจ่ายเงินปันผลเป็นเงินสด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ในอัตราหุ้นละ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77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บาท รวมเป็นจำนวนเงินทั้งสิ้น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299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โดยจ่าย</w:t>
      </w:r>
      <w:r w:rsidR="00D97E75">
        <w:rPr>
          <w:rFonts w:ascii="Browallia New" w:hAnsi="Browallia New" w:cs="Browallia New"/>
          <w:color w:val="000000" w:themeColor="text1"/>
          <w:lang w:val="en-GB"/>
        </w:rPr>
        <w:br/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เงินปันผลเมื่อวันที่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10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กันยายน พ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</w:p>
    <w:p w14:paraId="4B2B69DB" w14:textId="5B88E646" w:rsidR="00F74E5A" w:rsidRPr="00DD1753" w:rsidRDefault="00F74E5A" w:rsidP="00F74E5A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2E60" w:rsidRPr="00DD1753" w14:paraId="7599E665" w14:textId="77777777" w:rsidTr="00C32E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13CE6" w14:textId="4259885F" w:rsidR="00C32E60" w:rsidRPr="00DD1753" w:rsidRDefault="00C32E60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ผลกำไร 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(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  <w:t>)</w:t>
            </w: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423A4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สุทธิจาก</w:t>
            </w:r>
            <w:r w:rsidR="00C06FFD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เงินลงท</w:t>
            </w:r>
            <w:r w:rsidR="00277177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ุ</w:t>
            </w:r>
            <w:r w:rsidR="00C06FFD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bidi="th-TH"/>
              </w:rPr>
              <w:t>น</w:t>
            </w:r>
          </w:p>
        </w:tc>
      </w:tr>
    </w:tbl>
    <w:p w14:paraId="48C9F052" w14:textId="3335B7F7" w:rsidR="00DF290F" w:rsidRPr="00DD1753" w:rsidRDefault="00DF290F" w:rsidP="00C32E6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EB42C2" w14:textId="3C618711" w:rsidR="00FF483F" w:rsidRPr="00DD1753" w:rsidRDefault="00DF290F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</w:t>
      </w:r>
      <w:r w:rsidR="001719F9" w:rsidRPr="00DD1753">
        <w:rPr>
          <w:rFonts w:ascii="Browallia New" w:hAnsi="Browallia New" w:cs="Browallia New"/>
          <w:color w:val="000000" w:themeColor="text1"/>
          <w:cs/>
          <w:lang w:val="en-GB"/>
        </w:rPr>
        <w:t>กำไร (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ขาดทุน</w:t>
      </w:r>
      <w:r w:rsidR="001719F9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จากเงินลงทุนสำหรับปีสิ้นสุดวันที่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764CE4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764CE4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764CE4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ประกอบด้วยรายละเอียดดังต่อไปนี้</w:t>
      </w:r>
    </w:p>
    <w:p w14:paraId="55D1F03B" w14:textId="77777777" w:rsidR="00FF4C2D" w:rsidRPr="00DD1753" w:rsidRDefault="00FF4C2D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4C2D" w:rsidRPr="00DD1753" w14:paraId="3A85223A" w14:textId="77777777" w:rsidTr="00AB55A3">
        <w:tc>
          <w:tcPr>
            <w:tcW w:w="3828" w:type="dxa"/>
            <w:vAlign w:val="bottom"/>
          </w:tcPr>
          <w:p w14:paraId="1817FD95" w14:textId="77777777" w:rsidR="00FF4C2D" w:rsidRPr="00DD1753" w:rsidRDefault="00FF4C2D" w:rsidP="00AB55A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B67F300" w14:textId="77777777" w:rsidR="00FF4C2D" w:rsidRPr="00DD1753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DE237D8" w14:textId="77777777" w:rsidR="00FF4C2D" w:rsidRPr="00DD1753" w:rsidRDefault="00FF4C2D" w:rsidP="00AB55A3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1A1517BF" w14:textId="77777777" w:rsidTr="00AB55A3">
        <w:tc>
          <w:tcPr>
            <w:tcW w:w="3828" w:type="dxa"/>
            <w:vAlign w:val="bottom"/>
          </w:tcPr>
          <w:p w14:paraId="207ECCDC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85D9D5" w14:textId="586F760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90285EA" w14:textId="198D31D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D82B11" w14:textId="0630265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8E279" w14:textId="6FC7A57F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3CAF6D2F" w14:textId="77777777" w:rsidTr="00AB55A3">
        <w:tc>
          <w:tcPr>
            <w:tcW w:w="3828" w:type="dxa"/>
            <w:vAlign w:val="bottom"/>
          </w:tcPr>
          <w:p w14:paraId="363CC16B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D50734" w14:textId="3A49CBF5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E822DDC" w14:textId="75436F7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3260DD6" w14:textId="065F7086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EDBE6E" w14:textId="5CE54A3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743EF601" w14:textId="77777777" w:rsidTr="00FF4C2D">
        <w:tc>
          <w:tcPr>
            <w:tcW w:w="3828" w:type="dxa"/>
          </w:tcPr>
          <w:p w14:paraId="30FC7B38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10FD055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B8478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69D39DF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C1F773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775EA" w:rsidRPr="00DD1753" w14:paraId="49A20BFD" w14:textId="77777777" w:rsidTr="00F6575C">
        <w:tc>
          <w:tcPr>
            <w:tcW w:w="3828" w:type="dxa"/>
            <w:vAlign w:val="bottom"/>
          </w:tcPr>
          <w:p w14:paraId="2E706E8A" w14:textId="06829DAC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จา</w:t>
            </w: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4D6672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65FF3BC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A1668B5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8BBD9DF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0458362C" w14:textId="77777777" w:rsidTr="00AB55A3">
        <w:tc>
          <w:tcPr>
            <w:tcW w:w="3828" w:type="dxa"/>
            <w:vAlign w:val="center"/>
          </w:tcPr>
          <w:p w14:paraId="339312E7" w14:textId="1EC7EA31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s/>
              </w:rPr>
              <w:t>กำไร</w:t>
            </w:r>
            <w:r w:rsidRPr="00DD1753">
              <w:rPr>
                <w:rFonts w:ascii="Browallia New" w:hAnsi="Browallia New" w:cs="Browallia New"/>
              </w:rPr>
              <w:t xml:space="preserve"> (</w:t>
            </w:r>
            <w:r w:rsidRPr="00DD1753">
              <w:rPr>
                <w:rFonts w:ascii="Browallia New" w:hAnsi="Browallia New" w:cs="Browallia New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</w:rPr>
              <w:t xml:space="preserve">) </w:t>
            </w:r>
            <w:r w:rsidRPr="00DD1753">
              <w:rPr>
                <w:rFonts w:ascii="Browallia New" w:hAnsi="Browallia New" w:cs="Browallia New"/>
                <w:cs/>
              </w:rPr>
              <w:t>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48EC68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4A21D03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A3FBDA7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A5B8708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737570D2" w14:textId="77777777" w:rsidTr="001D478D">
        <w:tc>
          <w:tcPr>
            <w:tcW w:w="3828" w:type="dxa"/>
            <w:vAlign w:val="center"/>
          </w:tcPr>
          <w:p w14:paraId="596D4553" w14:textId="22538426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0095DFD" w14:textId="441FF7B3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12678EC6" w14:textId="16F5D415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29DD0FEF" w14:textId="3983E532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20B8FAAD" w14:textId="60EA61EC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2775EA" w:rsidRPr="00DD1753" w14:paraId="35D90497" w14:textId="77777777" w:rsidTr="001D478D">
        <w:tc>
          <w:tcPr>
            <w:tcW w:w="3828" w:type="dxa"/>
            <w:vAlign w:val="center"/>
          </w:tcPr>
          <w:p w14:paraId="7D2FD5CA" w14:textId="7901754D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F299427" w14:textId="196E78F4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41" w:type="dxa"/>
            <w:vAlign w:val="center"/>
          </w:tcPr>
          <w:p w14:paraId="69257A0D" w14:textId="7A0ECC4C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DC8356A" w14:textId="2B463C8D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441" w:type="dxa"/>
          </w:tcPr>
          <w:p w14:paraId="64B6048A" w14:textId="69B6F1DB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2775EA" w:rsidRPr="00DD1753" w14:paraId="441A9D84" w14:textId="77777777" w:rsidTr="003510E3">
        <w:tc>
          <w:tcPr>
            <w:tcW w:w="3828" w:type="dxa"/>
            <w:vAlign w:val="bottom"/>
          </w:tcPr>
          <w:p w14:paraId="76B4DFD0" w14:textId="4EDD6712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bidi="th-TH"/>
              </w:rPr>
            </w:pPr>
            <w:r w:rsidRPr="00DD1753">
              <w:rPr>
                <w:rFonts w:ascii="Browallia New" w:hAnsi="Browallia New" w:cs="Browallia New"/>
                <w:cs/>
              </w:rPr>
              <w:t>กำไร</w:t>
            </w:r>
            <w:r w:rsidRPr="00DD1753">
              <w:rPr>
                <w:rFonts w:ascii="Browallia New" w:hAnsi="Browallia New" w:cs="Browallia New"/>
              </w:rPr>
              <w:t xml:space="preserve"> (</w:t>
            </w:r>
            <w:r w:rsidRPr="00DD1753">
              <w:rPr>
                <w:rFonts w:ascii="Browallia New" w:hAnsi="Browallia New" w:cs="Browallia New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</w:rPr>
              <w:t xml:space="preserve">) </w:t>
            </w:r>
            <w:r w:rsidRPr="00DD1753">
              <w:rPr>
                <w:rFonts w:ascii="Browallia New" w:hAnsi="Browallia New" w:cs="Browallia New"/>
                <w:cs/>
              </w:rPr>
              <w:t>จากกา</w:t>
            </w:r>
            <w:r w:rsidRPr="00DD1753">
              <w:rPr>
                <w:rFonts w:ascii="Browallia New" w:hAnsi="Browallia New" w:cs="Browallia New"/>
                <w:cs/>
                <w:lang w:bidi="th-TH"/>
              </w:rPr>
              <w:t>รเปลี่ยนแปลงในมูลค่ายุติธรรมสุทธิ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3FB2973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571D00F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A479A88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8000708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345B11FE" w14:textId="77777777" w:rsidTr="00EE3994">
        <w:tc>
          <w:tcPr>
            <w:tcW w:w="3828" w:type="dxa"/>
            <w:vAlign w:val="center"/>
          </w:tcPr>
          <w:p w14:paraId="78601916" w14:textId="5EEAFD60" w:rsidR="002775EA" w:rsidRPr="00DD1753" w:rsidRDefault="00D20EC2" w:rsidP="00D20EC2">
            <w:pPr>
              <w:tabs>
                <w:tab w:val="left" w:pos="322"/>
              </w:tabs>
              <w:ind w:right="-43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AF5476" w14:textId="3E22E3D6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647E2E5" w14:textId="06F16BF4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D85597" w14:textId="23771DC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585900" w14:textId="0A193CFF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</w:tr>
      <w:tr w:rsidR="002775EA" w:rsidRPr="00DD1753" w14:paraId="0F8C0275" w14:textId="77777777" w:rsidTr="00EE3994">
        <w:tc>
          <w:tcPr>
            <w:tcW w:w="3828" w:type="dxa"/>
            <w:vAlign w:val="center"/>
          </w:tcPr>
          <w:p w14:paraId="3D260F68" w14:textId="0A1FA6DE" w:rsidR="002775EA" w:rsidRPr="00DD1753" w:rsidRDefault="00D20EC2" w:rsidP="00D20EC2">
            <w:pPr>
              <w:tabs>
                <w:tab w:val="left" w:pos="322"/>
              </w:tabs>
              <w:ind w:right="-4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cs/>
              </w:rPr>
              <w:t>ตราสารทุน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29D880" w14:textId="5B8B4F40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3B0E4" w14:textId="4FAC724E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6078D" w14:textId="4DC522DB" w:rsidR="002775EA" w:rsidRPr="00DD1753" w:rsidRDefault="005F3AB4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C7547" w14:textId="0098AD2B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</w:p>
        </w:tc>
      </w:tr>
      <w:tr w:rsidR="002775EA" w:rsidRPr="00DD1753" w14:paraId="2120202B" w14:textId="77777777" w:rsidTr="001D478D">
        <w:tc>
          <w:tcPr>
            <w:tcW w:w="3828" w:type="dxa"/>
            <w:vAlign w:val="center"/>
          </w:tcPr>
          <w:p w14:paraId="0007910B" w14:textId="7777777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3F8FC" w14:textId="0A6C212C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3B8E8" w14:textId="037F3A3B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99032" w14:textId="3C109067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FFDA7ED" w14:textId="78484462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</w:tr>
      <w:tr w:rsidR="002775EA" w:rsidRPr="00DD1753" w14:paraId="0CAACC0D" w14:textId="77777777" w:rsidTr="00F6575C">
        <w:tc>
          <w:tcPr>
            <w:tcW w:w="3828" w:type="dxa"/>
            <w:vAlign w:val="center"/>
          </w:tcPr>
          <w:p w14:paraId="775D49C6" w14:textId="7777777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E41629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932F132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5BDDE3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95C1552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1F21E0C3" w14:textId="77777777" w:rsidTr="00F6575C">
        <w:tc>
          <w:tcPr>
            <w:tcW w:w="3828" w:type="dxa"/>
            <w:vAlign w:val="bottom"/>
          </w:tcPr>
          <w:p w14:paraId="4D9A6C0E" w14:textId="05C3A7EA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  <w:b/>
                <w:bCs/>
              </w:rPr>
              <w:t xml:space="preserve">) 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จา</w:t>
            </w: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เงินลงทุนที่</w:t>
            </w:r>
            <w:r w:rsidRPr="00DD175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กำหนดให้</w:t>
            </w:r>
            <w:r w:rsidRPr="00DD1753">
              <w:rPr>
                <w:rFonts w:ascii="Browallia New" w:hAnsi="Browallia New" w:cs="Browallia New"/>
                <w:b/>
                <w:bCs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302E07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628D53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ED46744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58A8BCC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639E464D" w14:textId="77777777" w:rsidTr="00F6575C">
        <w:tc>
          <w:tcPr>
            <w:tcW w:w="3828" w:type="dxa"/>
            <w:vAlign w:val="bottom"/>
          </w:tcPr>
          <w:p w14:paraId="7F10AC57" w14:textId="4F64EA7F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กำไร</w:t>
            </w:r>
            <w:r w:rsidRPr="00DD1753">
              <w:rPr>
                <w:rFonts w:ascii="Browallia New" w:hAnsi="Browallia New" w:cs="Browallia New"/>
              </w:rPr>
              <w:t xml:space="preserve"> (</w:t>
            </w:r>
            <w:r w:rsidRPr="00DD1753">
              <w:rPr>
                <w:rFonts w:ascii="Browallia New" w:hAnsi="Browallia New" w:cs="Browallia New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</w:rPr>
              <w:t xml:space="preserve">) </w:t>
            </w:r>
            <w:r w:rsidRPr="00DD1753">
              <w:rPr>
                <w:rFonts w:ascii="Browallia New" w:hAnsi="Browallia New" w:cs="Browallia New"/>
                <w:cs/>
              </w:rPr>
              <w:t>จากกา</w:t>
            </w:r>
            <w:r w:rsidRPr="00DD1753">
              <w:rPr>
                <w:rFonts w:ascii="Browallia New" w:hAnsi="Browallia New" w:cs="Browallia New"/>
                <w:cs/>
                <w:lang w:bidi="th-TH"/>
              </w:rPr>
              <w:t>รเปลี่ยนแปลงในมูลค่ายุติธรรมสุทธิ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B083DC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7BF6B4F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5848E1D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4CD544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67375BBB" w14:textId="77777777" w:rsidTr="002A10DC">
        <w:tc>
          <w:tcPr>
            <w:tcW w:w="3828" w:type="dxa"/>
            <w:vAlign w:val="center"/>
          </w:tcPr>
          <w:p w14:paraId="0016C847" w14:textId="0931B611" w:rsidR="002775EA" w:rsidRPr="00DD1753" w:rsidRDefault="00D20EC2" w:rsidP="00D20EC2">
            <w:pPr>
              <w:tabs>
                <w:tab w:val="left" w:pos="322"/>
              </w:tabs>
              <w:ind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cs/>
              </w:rPr>
              <w:t>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50DFF46" w14:textId="38A7C671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506CBBE" w14:textId="197DE01A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0C2F8B4" w14:textId="71413D11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2CC0062" w14:textId="6ED88A75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775EA" w:rsidRPr="00DD1753" w14:paraId="20F816CF" w14:textId="77777777" w:rsidTr="00EE3994">
        <w:tc>
          <w:tcPr>
            <w:tcW w:w="3828" w:type="dxa"/>
            <w:vAlign w:val="center"/>
          </w:tcPr>
          <w:p w14:paraId="3C21DF34" w14:textId="7777777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7CB237" w14:textId="723A6A46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DF081" w14:textId="74B2D08F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90368B" w14:textId="6ED0BC32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3661" w14:textId="54FA65AE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775EA" w:rsidRPr="00DD1753" w14:paraId="022061AF" w14:textId="77777777" w:rsidTr="00F6575C">
        <w:tc>
          <w:tcPr>
            <w:tcW w:w="3828" w:type="dxa"/>
            <w:vAlign w:val="center"/>
          </w:tcPr>
          <w:p w14:paraId="688B6A29" w14:textId="7777777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483E1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F43889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9CBE4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57FC7CA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4957938F" w14:textId="77777777" w:rsidTr="00F6575C">
        <w:tc>
          <w:tcPr>
            <w:tcW w:w="3828" w:type="dxa"/>
            <w:vAlign w:val="bottom"/>
          </w:tcPr>
          <w:p w14:paraId="02F6250D" w14:textId="4CF579E3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กำไร (ขาดทุน) จากเงินลงทุนที่วัดมูลค่ายุติธรรมผ่านกำไรขาดทุนเบ็ดเสร็จอื่น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F80A89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1B9070F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2509A65" w14:textId="59D817F3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9400DA1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63175E61" w14:textId="77777777" w:rsidTr="00AB55A3">
        <w:tc>
          <w:tcPr>
            <w:tcW w:w="3828" w:type="dxa"/>
            <w:vAlign w:val="center"/>
          </w:tcPr>
          <w:p w14:paraId="4FCA0E41" w14:textId="196E2CE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spacing w:val="-2"/>
                <w:cs/>
              </w:rPr>
              <w:t>กำไร (ขาดทุน) จากการขายเงินลงทุน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591BCAA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2FF9290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1A658C1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5A7D808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0AA3B2D4" w14:textId="77777777" w:rsidTr="001D478D">
        <w:tc>
          <w:tcPr>
            <w:tcW w:w="3828" w:type="dxa"/>
            <w:vAlign w:val="center"/>
          </w:tcPr>
          <w:p w14:paraId="748F3811" w14:textId="2E6D330E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566EBCC" w14:textId="6B3B3D63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441" w:type="dxa"/>
            <w:vAlign w:val="center"/>
          </w:tcPr>
          <w:p w14:paraId="4870C242" w14:textId="530A7FCC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  <w:tc>
          <w:tcPr>
            <w:tcW w:w="1441" w:type="dxa"/>
            <w:shd w:val="clear" w:color="auto" w:fill="FAFAFA"/>
          </w:tcPr>
          <w:p w14:paraId="28D92CF4" w14:textId="1DD4502A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441" w:type="dxa"/>
          </w:tcPr>
          <w:p w14:paraId="2E9E515A" w14:textId="2EADD45B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775EA" w:rsidRPr="00DD1753" w14:paraId="74E36F54" w14:textId="77777777" w:rsidTr="001D478D">
        <w:tc>
          <w:tcPr>
            <w:tcW w:w="3828" w:type="dxa"/>
            <w:vAlign w:val="center"/>
          </w:tcPr>
          <w:p w14:paraId="49A7D9F0" w14:textId="2E4C63D3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   ตราสารทุน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60B6A9" w14:textId="50800544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44C4F81" w14:textId="51D22DED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5E92E718" w14:textId="66BBAFEB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4B87EC0" w14:textId="05F45A3F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775EA" w:rsidRPr="00DD1753" w14:paraId="32430D1F" w14:textId="77777777" w:rsidTr="001D478D">
        <w:tc>
          <w:tcPr>
            <w:tcW w:w="3828" w:type="dxa"/>
            <w:vAlign w:val="center"/>
          </w:tcPr>
          <w:p w14:paraId="0507C24A" w14:textId="77777777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B53D51" w14:textId="22D7EB73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1B40" w14:textId="04BDE882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4364" w14:textId="6BB8F935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1EDFE56" w14:textId="7312B33E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775EA" w:rsidRPr="00DD1753" w14:paraId="02E29B85" w14:textId="77777777" w:rsidTr="00F6575C">
        <w:tc>
          <w:tcPr>
            <w:tcW w:w="3828" w:type="dxa"/>
            <w:vAlign w:val="bottom"/>
          </w:tcPr>
          <w:p w14:paraId="2DF44544" w14:textId="42642902" w:rsidR="002775EA" w:rsidRPr="00DD1753" w:rsidRDefault="002775EA" w:rsidP="002775EA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21759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167C69" w14:textId="721C4A88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FA223" w14:textId="77777777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5EBD1F6" w14:textId="1E34FEB6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775EA" w:rsidRPr="00DD1753" w14:paraId="55BE09F7" w14:textId="77777777" w:rsidTr="00F6575C">
        <w:tc>
          <w:tcPr>
            <w:tcW w:w="3828" w:type="dxa"/>
            <w:vAlign w:val="center"/>
          </w:tcPr>
          <w:p w14:paraId="4A74E5ED" w14:textId="359E6C05" w:rsidR="002775EA" w:rsidRPr="00DD1753" w:rsidRDefault="002775EA" w:rsidP="002775EA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ผลกำไร 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ขาดทุน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</w:rPr>
              <w:t>)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สุทธิจากเงินลงท</w:t>
            </w:r>
            <w:r w:rsidRPr="00DD1753">
              <w:rPr>
                <w:rFonts w:ascii="Browallia New" w:hAnsi="Browallia New" w:cs="Browallia New" w:hint="cs"/>
                <w:b/>
                <w:bCs/>
                <w:spacing w:val="-2"/>
                <w:cs/>
                <w:lang w:bidi="th-TH"/>
              </w:rPr>
              <w:t>ุ</w:t>
            </w:r>
            <w:r w:rsidRPr="00DD1753">
              <w:rPr>
                <w:rFonts w:ascii="Browallia New" w:hAnsi="Browallia New" w:cs="Browallia New"/>
                <w:b/>
                <w:bCs/>
                <w:spacing w:val="-2"/>
                <w:cs/>
                <w:lang w:bidi="th-TH"/>
              </w:rPr>
              <w:t>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A5A02D" w14:textId="739421AB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9FE981E" w14:textId="536BFC34" w:rsidR="002775EA" w:rsidRPr="00DD1753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1E9276" w14:textId="61DA3B6C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AE59CD1" w14:textId="401CF8DD" w:rsidR="002775EA" w:rsidRPr="00DD1753" w:rsidRDefault="00A35742" w:rsidP="002775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2775E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</w:tr>
    </w:tbl>
    <w:p w14:paraId="57BA1081" w14:textId="114C2E8A" w:rsidR="00BD51D4" w:rsidRPr="00DD1753" w:rsidRDefault="00BD51D4" w:rsidP="00703CD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2A20D45" w14:textId="77777777" w:rsidR="00BD51D4" w:rsidRPr="00DD1753" w:rsidRDefault="00BD51D4">
      <w:pPr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51D4" w:rsidRPr="00DD1753" w14:paraId="7BAF6998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E3EAB2" w14:textId="4303625B" w:rsidR="00BD51D4" w:rsidRPr="00DD1753" w:rsidRDefault="00BD51D4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1372D3E3" w14:textId="42A4ABA4" w:rsidR="00BD51D4" w:rsidRPr="00DD1753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28C7C0" w14:textId="36068628" w:rsidR="00BD51D4" w:rsidRPr="00DD1753" w:rsidRDefault="00BD51D4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ค่าใช้จ่ายในการดำเนินงานสำหรับปีสิ้นสุดวันที่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7655652" w14:textId="65AD763B" w:rsidR="00062165" w:rsidRPr="00DD1753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62165" w:rsidRPr="00DD1753" w14:paraId="54D97253" w14:textId="77777777" w:rsidTr="00241C01">
        <w:tc>
          <w:tcPr>
            <w:tcW w:w="3828" w:type="dxa"/>
            <w:vAlign w:val="bottom"/>
          </w:tcPr>
          <w:p w14:paraId="1DCCD138" w14:textId="77777777" w:rsidR="00062165" w:rsidRPr="00DD1753" w:rsidRDefault="0006216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5831381" w14:textId="77777777" w:rsidR="00062165" w:rsidRPr="00DD1753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090249E" w14:textId="77777777" w:rsidR="00062165" w:rsidRPr="00DD1753" w:rsidRDefault="0006216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6030C0A6" w14:textId="77777777" w:rsidTr="00241C01">
        <w:tc>
          <w:tcPr>
            <w:tcW w:w="3828" w:type="dxa"/>
            <w:vAlign w:val="bottom"/>
          </w:tcPr>
          <w:p w14:paraId="3503CB72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A0A077" w14:textId="6F9B640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638DD15" w14:textId="644F9514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E863F2E" w14:textId="790709A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32854D" w14:textId="12B04F6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4A5C48F6" w14:textId="77777777" w:rsidTr="00241C01">
        <w:tc>
          <w:tcPr>
            <w:tcW w:w="3828" w:type="dxa"/>
            <w:vAlign w:val="bottom"/>
          </w:tcPr>
          <w:p w14:paraId="495B8CCD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356EE9" w14:textId="75063BF5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ECC3B4" w14:textId="3E97B2B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1C88CF" w14:textId="5B6E877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3B964CA" w14:textId="617AC3C5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2B5E41B3" w14:textId="77777777" w:rsidTr="00062165">
        <w:tc>
          <w:tcPr>
            <w:tcW w:w="3828" w:type="dxa"/>
          </w:tcPr>
          <w:p w14:paraId="5167EC51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AE1CF4C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3DA515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96FD31F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03158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D2D5C" w:rsidRPr="00DD1753" w14:paraId="23FBBF30" w14:textId="77777777" w:rsidTr="00F27097">
        <w:tc>
          <w:tcPr>
            <w:tcW w:w="3828" w:type="dxa"/>
            <w:vAlign w:val="bottom"/>
          </w:tcPr>
          <w:p w14:paraId="5A0B3F73" w14:textId="4D46F9F0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ค่าใช้จ่ายพนักงานที่ไม่ใช่ค่าใช้จ่ายการรับประกันภัยและการจัดการค่าสินไหมทดแทน</w:t>
            </w:r>
            <w:r w:rsidR="009E6B77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9E6B77" w:rsidRPr="00DD175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กลับรายการ</w:t>
            </w:r>
            <w:r w:rsidR="009E6B77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8E0D4B" w14:textId="6E2DEA92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  <w:tc>
          <w:tcPr>
            <w:tcW w:w="1441" w:type="dxa"/>
            <w:vAlign w:val="bottom"/>
          </w:tcPr>
          <w:p w14:paraId="70A0F360" w14:textId="043C6F2C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9A590E6" w14:textId="640ECD6E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  <w:tc>
          <w:tcPr>
            <w:tcW w:w="1441" w:type="dxa"/>
            <w:vAlign w:val="bottom"/>
          </w:tcPr>
          <w:p w14:paraId="0FB4BE78" w14:textId="284BADB5" w:rsidR="005D2D5C" w:rsidRPr="00DD1753" w:rsidRDefault="005D2D5C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D2D5C" w:rsidRPr="00DD1753" w14:paraId="04D1C2DD" w14:textId="77777777" w:rsidTr="00F27097">
        <w:tc>
          <w:tcPr>
            <w:tcW w:w="3828" w:type="dxa"/>
            <w:vAlign w:val="bottom"/>
          </w:tcPr>
          <w:p w14:paraId="0BE253C1" w14:textId="1E6568A3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ค่าใช้จ่ายเกี่ยวกับอาคารสถานที่และอุปกรณ์ที่ไม่ใช่ค่าใช้จ่ายการรับประกันภัย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4B3D940" w14:textId="16613176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</w:p>
        </w:tc>
        <w:tc>
          <w:tcPr>
            <w:tcW w:w="1441" w:type="dxa"/>
            <w:vAlign w:val="bottom"/>
          </w:tcPr>
          <w:p w14:paraId="02A22054" w14:textId="5E7BE2FA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255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0BEF336" w14:textId="669F21C6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736</w:t>
            </w:r>
          </w:p>
        </w:tc>
        <w:tc>
          <w:tcPr>
            <w:tcW w:w="1441" w:type="dxa"/>
            <w:vAlign w:val="bottom"/>
          </w:tcPr>
          <w:p w14:paraId="5885170A" w14:textId="3BAA362F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</w:p>
        </w:tc>
      </w:tr>
      <w:tr w:rsidR="005D2D5C" w:rsidRPr="00DD1753" w14:paraId="08A965ED" w14:textId="77777777" w:rsidTr="00F27097">
        <w:tc>
          <w:tcPr>
            <w:tcW w:w="3828" w:type="dxa"/>
            <w:vAlign w:val="center"/>
          </w:tcPr>
          <w:p w14:paraId="7E2D3ECB" w14:textId="5D0CC408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ค่าภาษีอากร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8CEFFE3" w14:textId="6DC5F3E5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1441" w:type="dxa"/>
            <w:vAlign w:val="center"/>
          </w:tcPr>
          <w:p w14:paraId="283B70F9" w14:textId="21C95C2A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B69BB34" w14:textId="7B5A1B2D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</w:p>
        </w:tc>
        <w:tc>
          <w:tcPr>
            <w:tcW w:w="1441" w:type="dxa"/>
            <w:vAlign w:val="center"/>
          </w:tcPr>
          <w:p w14:paraId="723F7CF3" w14:textId="18CB08D2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</w:p>
        </w:tc>
      </w:tr>
      <w:tr w:rsidR="005D2D5C" w:rsidRPr="00DD1753" w14:paraId="166D2DF0" w14:textId="77777777" w:rsidTr="00F27097">
        <w:tc>
          <w:tcPr>
            <w:tcW w:w="3828" w:type="dxa"/>
            <w:vAlign w:val="center"/>
          </w:tcPr>
          <w:p w14:paraId="65B7DB16" w14:textId="3C867B85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หนี้สูญและหนี้สงสัยจะสูญ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5CB85A" w14:textId="61474591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</w:p>
        </w:tc>
        <w:tc>
          <w:tcPr>
            <w:tcW w:w="1441" w:type="dxa"/>
            <w:vAlign w:val="center"/>
          </w:tcPr>
          <w:p w14:paraId="55193AF9" w14:textId="6CC29A18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3F839F9" w14:textId="4C2C4CF0" w:rsidR="005D2D5C" w:rsidRPr="00DD1753" w:rsidRDefault="005D2D5C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4D4E54B" w14:textId="08CAF215" w:rsidR="005D2D5C" w:rsidRPr="00DD1753" w:rsidRDefault="005D2D5C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D2D5C" w:rsidRPr="00DD1753" w14:paraId="595C2BB5" w14:textId="77777777" w:rsidTr="00F27097">
        <w:tc>
          <w:tcPr>
            <w:tcW w:w="3828" w:type="dxa"/>
            <w:vAlign w:val="center"/>
          </w:tcPr>
          <w:p w14:paraId="758812CC" w14:textId="6E991E0B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ค่าตอบแทนกรรมการ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46084F" w14:textId="13B69D4F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279</w:t>
            </w:r>
          </w:p>
        </w:tc>
        <w:tc>
          <w:tcPr>
            <w:tcW w:w="1441" w:type="dxa"/>
            <w:vAlign w:val="center"/>
          </w:tcPr>
          <w:p w14:paraId="19B97D44" w14:textId="0653DC11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0766E1" w14:textId="5B336947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441" w:type="dxa"/>
            <w:vAlign w:val="center"/>
          </w:tcPr>
          <w:p w14:paraId="4302B164" w14:textId="19A0ECB6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</w:tr>
      <w:tr w:rsidR="005D2D5C" w:rsidRPr="00DD1753" w14:paraId="1AF9F90E" w14:textId="77777777" w:rsidTr="00F27097">
        <w:tc>
          <w:tcPr>
            <w:tcW w:w="3828" w:type="dxa"/>
            <w:vAlign w:val="center"/>
          </w:tcPr>
          <w:p w14:paraId="4005AB8D" w14:textId="4D721B82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ค่าบริการการจัดการ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493102C" w14:textId="03E37503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E03A8F" w14:textId="39530B92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398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D3339DF" w14:textId="73C45F6A" w:rsidR="005D2D5C" w:rsidRPr="00DD1753" w:rsidRDefault="005D2D5C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13FE326" w14:textId="23588561" w:rsidR="005D2D5C" w:rsidRPr="00DD1753" w:rsidRDefault="005D2D5C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D2D5C" w:rsidRPr="00DD1753" w14:paraId="003302C4" w14:textId="77777777" w:rsidTr="00F27097">
        <w:tc>
          <w:tcPr>
            <w:tcW w:w="3828" w:type="dxa"/>
            <w:vAlign w:val="center"/>
          </w:tcPr>
          <w:p w14:paraId="02D4562C" w14:textId="1F4F5EFA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ค่าใช้จ่ายส่งเสริมการตลาด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6FA7F6C" w14:textId="0271B686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F716DE" w14:textId="2779E360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C35422E" w14:textId="22A386C6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38982E" w14:textId="5FB7A2FD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</w:p>
        </w:tc>
      </w:tr>
      <w:tr w:rsidR="005D2D5C" w:rsidRPr="00DD1753" w14:paraId="749FB1EF" w14:textId="77777777" w:rsidTr="00F27097">
        <w:tc>
          <w:tcPr>
            <w:tcW w:w="3828" w:type="dxa"/>
            <w:vAlign w:val="center"/>
          </w:tcPr>
          <w:p w14:paraId="3FFDDBF7" w14:textId="420B3378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8EC6681" w14:textId="25F41051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0252792" w14:textId="13C19487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C6BFB88" w14:textId="1104CB19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</w:p>
        </w:tc>
        <w:tc>
          <w:tcPr>
            <w:tcW w:w="1441" w:type="dxa"/>
            <w:vAlign w:val="center"/>
          </w:tcPr>
          <w:p w14:paraId="359D7509" w14:textId="74E7D17A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</w:p>
        </w:tc>
      </w:tr>
      <w:tr w:rsidR="005D2D5C" w:rsidRPr="00DD1753" w14:paraId="49957205" w14:textId="77777777" w:rsidTr="00F27097">
        <w:tc>
          <w:tcPr>
            <w:tcW w:w="3828" w:type="dxa"/>
            <w:vAlign w:val="center"/>
          </w:tcPr>
          <w:p w14:paraId="2D7A0B98" w14:textId="3D875B3C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ค่าใช้จ่ายในการดำเนินงานอื่น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1BA41B" w14:textId="4840B13C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5736A23" w14:textId="4044C31C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BBA1BE" w14:textId="2C265C5A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694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7438FED7" w14:textId="7CD70F8F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</w:p>
        </w:tc>
      </w:tr>
      <w:tr w:rsidR="005D2D5C" w:rsidRPr="00DD1753" w14:paraId="5432B79C" w14:textId="77777777" w:rsidTr="00F27097">
        <w:tc>
          <w:tcPr>
            <w:tcW w:w="3828" w:type="dxa"/>
            <w:vAlign w:val="center"/>
          </w:tcPr>
          <w:p w14:paraId="054403A9" w14:textId="728F9DE7" w:rsidR="005D2D5C" w:rsidRPr="00DD1753" w:rsidRDefault="005D2D5C" w:rsidP="005D2D5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รวมค่าใช้จ่ายในการดำเนินงาน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D15B5" w14:textId="1729EAEC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73C8" w14:textId="05384678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D48DE1" w14:textId="409F8F64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E2DA" w14:textId="3FCA6624" w:rsidR="005D2D5C" w:rsidRPr="00DD1753" w:rsidRDefault="00A35742" w:rsidP="005D2D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5D2D5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</w:tr>
    </w:tbl>
    <w:p w14:paraId="4A9DAB98" w14:textId="2FED90E1" w:rsidR="00062165" w:rsidRPr="00DD1753" w:rsidRDefault="00062165" w:rsidP="00BD51D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DD1753" w14:paraId="7C505DD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536B83" w14:textId="5E998588" w:rsidR="001E7125" w:rsidRPr="00DD1753" w:rsidRDefault="001E7125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</w:tr>
    </w:tbl>
    <w:p w14:paraId="322E39AF" w14:textId="452D2874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2C7460" w14:textId="2B978C55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ค่าใช้จ่ายเกี่ยวกับพนักงานสำหรับปีสิ้นสุดวันที่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591534EB" w14:textId="1D9BF6DC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DD1753" w14:paraId="684F5FF0" w14:textId="77777777" w:rsidTr="00241C01">
        <w:tc>
          <w:tcPr>
            <w:tcW w:w="3828" w:type="dxa"/>
            <w:vAlign w:val="bottom"/>
          </w:tcPr>
          <w:p w14:paraId="34A80BDE" w14:textId="77777777" w:rsidR="001E7125" w:rsidRPr="00DD1753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DDC1A1E" w14:textId="77777777" w:rsidR="001E7125" w:rsidRPr="00DD1753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FE2BBE6" w14:textId="77777777" w:rsidR="001E7125" w:rsidRPr="00DD1753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197B6323" w14:textId="77777777" w:rsidTr="00241C01">
        <w:tc>
          <w:tcPr>
            <w:tcW w:w="3828" w:type="dxa"/>
            <w:vAlign w:val="bottom"/>
          </w:tcPr>
          <w:p w14:paraId="48205DEB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BFD125" w14:textId="4F0B3A49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5C74AF1" w14:textId="1904969E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992B280" w14:textId="4E5090CE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BD6C61F" w14:textId="6167C9CF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663FFB3D" w14:textId="77777777" w:rsidTr="00241C01">
        <w:tc>
          <w:tcPr>
            <w:tcW w:w="3828" w:type="dxa"/>
            <w:vAlign w:val="bottom"/>
          </w:tcPr>
          <w:p w14:paraId="2D970152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51A64D5" w14:textId="0D768B5B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09B0224" w14:textId="75544424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ADF2D9" w14:textId="046CC4BB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4A4B85" w14:textId="0771BB9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53C8E2AB" w14:textId="77777777" w:rsidTr="001E7125">
        <w:tc>
          <w:tcPr>
            <w:tcW w:w="3828" w:type="dxa"/>
          </w:tcPr>
          <w:p w14:paraId="3F964FC4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47EEEAB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496CF25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8957AAE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99066E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7523A1" w:rsidRPr="00DD1753" w14:paraId="09655798" w14:textId="77777777" w:rsidTr="001E7125">
        <w:tc>
          <w:tcPr>
            <w:tcW w:w="3828" w:type="dxa"/>
            <w:vAlign w:val="center"/>
          </w:tcPr>
          <w:p w14:paraId="5CAC94C8" w14:textId="16CF536C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เงินเดือนและค่าแรง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D4B49D" w14:textId="521039CF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1441" w:type="dxa"/>
            <w:vAlign w:val="center"/>
          </w:tcPr>
          <w:p w14:paraId="7221E3D1" w14:textId="598484B4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2DC1A3" w14:textId="1AEFD1A8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B6A55AC" w14:textId="00E55FFE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7523A1" w:rsidRPr="00DD1753" w14:paraId="17C90352" w14:textId="77777777" w:rsidTr="001E7125">
        <w:tc>
          <w:tcPr>
            <w:tcW w:w="3828" w:type="dxa"/>
            <w:vAlign w:val="center"/>
          </w:tcPr>
          <w:p w14:paraId="0FDE06DD" w14:textId="294EF245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เงินประกันสังคม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B9F8F1" w14:textId="70097977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441" w:type="dxa"/>
            <w:vAlign w:val="center"/>
          </w:tcPr>
          <w:p w14:paraId="20901948" w14:textId="2FB8C7A6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26AFEE" w14:textId="7D4AD692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E380FF6" w14:textId="56E2A165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523A1" w:rsidRPr="00DD1753" w14:paraId="01811127" w14:textId="77777777" w:rsidTr="001E7125">
        <w:tc>
          <w:tcPr>
            <w:tcW w:w="3828" w:type="dxa"/>
            <w:vAlign w:val="bottom"/>
          </w:tcPr>
          <w:p w14:paraId="2F6D8565" w14:textId="77777777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ค่าใช้จ่ายผลประโยชน์พนักงาน</w:t>
            </w:r>
          </w:p>
          <w:p w14:paraId="1591280C" w14:textId="17A3461E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 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CBA243B" w14:textId="455D99F3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</w:p>
        </w:tc>
        <w:tc>
          <w:tcPr>
            <w:tcW w:w="1441" w:type="dxa"/>
            <w:vAlign w:val="bottom"/>
          </w:tcPr>
          <w:p w14:paraId="0C0CDD67" w14:textId="05C2EB94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967688" w14:textId="3B169640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B4E2F7F" w14:textId="44E2B82C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523A1" w:rsidRPr="00DD1753" w14:paraId="1DD480AB" w14:textId="77777777" w:rsidTr="00317314">
        <w:tc>
          <w:tcPr>
            <w:tcW w:w="3828" w:type="dxa"/>
            <w:vAlign w:val="center"/>
          </w:tcPr>
          <w:p w14:paraId="4F7BBBF1" w14:textId="3051BA5B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เงินกองทุนสำรองเลี้ยงชีพ</w:t>
            </w:r>
            <w:r w:rsidRPr="00DD1753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E5DDEC" w14:textId="4F250B69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588</w:t>
            </w:r>
          </w:p>
        </w:tc>
        <w:tc>
          <w:tcPr>
            <w:tcW w:w="1441" w:type="dxa"/>
            <w:vAlign w:val="center"/>
          </w:tcPr>
          <w:p w14:paraId="057F9615" w14:textId="63F5E415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AAD53F6" w14:textId="6C8EEEC9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367ABDEA" w14:textId="12926433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523A1" w:rsidRPr="00DD1753" w14:paraId="66455AFD" w14:textId="77777777" w:rsidTr="001E7125">
        <w:tc>
          <w:tcPr>
            <w:tcW w:w="3828" w:type="dxa"/>
            <w:vAlign w:val="center"/>
          </w:tcPr>
          <w:p w14:paraId="7C58DE9C" w14:textId="3EFE6BA4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rtl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s/>
              </w:rPr>
              <w:t>ผลประโยชน์อื่นๆ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60F33D" w14:textId="2922E1D1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A607301" w14:textId="2898B9DA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28D358" w14:textId="5E647B89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640929D" w14:textId="713DB37D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</w:p>
        </w:tc>
      </w:tr>
      <w:tr w:rsidR="007523A1" w:rsidRPr="00DD1753" w14:paraId="28A43740" w14:textId="77777777" w:rsidTr="001E7125">
        <w:tc>
          <w:tcPr>
            <w:tcW w:w="3828" w:type="dxa"/>
            <w:vAlign w:val="center"/>
          </w:tcPr>
          <w:p w14:paraId="0DC08078" w14:textId="09E55D54" w:rsidR="007523A1" w:rsidRPr="00DD1753" w:rsidRDefault="007523A1" w:rsidP="007523A1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รวมค่าใช้จ่ายเกี่ยวกับพนักงาน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0D25EE" w14:textId="0321BB08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E6FC" w14:textId="1592A510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7523A1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E5558" w14:textId="7B4143A2" w:rsidR="007523A1" w:rsidRPr="00DD1753" w:rsidRDefault="00A35742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CFE4B" w14:textId="27D19F80" w:rsidR="007523A1" w:rsidRPr="00DD1753" w:rsidRDefault="007523A1" w:rsidP="007523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</w:tbl>
    <w:p w14:paraId="035A2773" w14:textId="7A5BBF4D" w:rsidR="004A5728" w:rsidRDefault="004A5728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C6E47C" w14:textId="77777777" w:rsidR="004A5728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DD1753" w14:paraId="0EA03917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218961" w14:textId="3A9E1BB3" w:rsidR="001E7125" w:rsidRPr="00DD1753" w:rsidRDefault="001E7125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33BADB95" w14:textId="648308F0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286ADC2" w14:textId="5001B267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ผลขาดทุนด้านเครดิตที่คาดว่าจะเกิดขึ้นสำหรับปีสิ้นสุดวันที่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</w:t>
      </w:r>
    </w:p>
    <w:p w14:paraId="6A9A3BDC" w14:textId="39F75B49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DD1753" w14:paraId="3FC4ADE0" w14:textId="77777777" w:rsidTr="00241C01">
        <w:tc>
          <w:tcPr>
            <w:tcW w:w="3828" w:type="dxa"/>
            <w:vAlign w:val="bottom"/>
          </w:tcPr>
          <w:p w14:paraId="01A1CA47" w14:textId="77777777" w:rsidR="001E7125" w:rsidRPr="00DD1753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6D9BF30" w14:textId="77777777" w:rsidR="001E7125" w:rsidRPr="00DD1753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5A887385" w14:textId="77777777" w:rsidR="001E7125" w:rsidRPr="00DD1753" w:rsidRDefault="001E7125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7CA592AE" w14:textId="77777777" w:rsidTr="00241C01">
        <w:tc>
          <w:tcPr>
            <w:tcW w:w="3828" w:type="dxa"/>
            <w:vAlign w:val="bottom"/>
          </w:tcPr>
          <w:p w14:paraId="774F4E2D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8771274" w14:textId="0756982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0BBA97" w14:textId="23CE62D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021384" w14:textId="5D46170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B36E92" w14:textId="2DA96709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70DFC78B" w14:textId="77777777" w:rsidTr="00241C01">
        <w:tc>
          <w:tcPr>
            <w:tcW w:w="3828" w:type="dxa"/>
            <w:vAlign w:val="bottom"/>
          </w:tcPr>
          <w:p w14:paraId="76F90D87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88D8AC" w14:textId="6D037AA1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BED1639" w14:textId="29CEDB0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17A7D72" w14:textId="7FB4C69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32B581A" w14:textId="19620DFB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36BBF743" w14:textId="77777777" w:rsidTr="001E7125">
        <w:tc>
          <w:tcPr>
            <w:tcW w:w="3828" w:type="dxa"/>
          </w:tcPr>
          <w:p w14:paraId="53F70120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5F31C8A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A9AB3E6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BF44942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5AB467D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A87942" w:rsidRPr="00DD1753" w14:paraId="0A1B40C9" w14:textId="77777777" w:rsidTr="00241C01">
        <w:tc>
          <w:tcPr>
            <w:tcW w:w="3828" w:type="dxa"/>
            <w:vAlign w:val="bottom"/>
          </w:tcPr>
          <w:p w14:paraId="3E65E074" w14:textId="77777777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  <w:p w14:paraId="6409949D" w14:textId="1A33189A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(กลับราย</w:t>
            </w:r>
            <w:r w:rsidRPr="00DD1753">
              <w:rPr>
                <w:rFonts w:ascii="Browallia New" w:hAnsi="Browallia New" w:cs="Browallia New"/>
                <w:cs/>
                <w:lang w:bidi="th-TH"/>
              </w:rPr>
              <w:t>การ</w:t>
            </w:r>
            <w:r w:rsidRPr="00DD175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E972B9E" w14:textId="7E0A75DC" w:rsidR="00A87942" w:rsidRPr="00DD1753" w:rsidRDefault="00A357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</w:p>
        </w:tc>
        <w:tc>
          <w:tcPr>
            <w:tcW w:w="1441" w:type="dxa"/>
            <w:vAlign w:val="bottom"/>
          </w:tcPr>
          <w:p w14:paraId="68712B68" w14:textId="2B3FFE3D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9B1AE8" w14:textId="2821ADFD" w:rsidR="00A87942" w:rsidRPr="00DD1753" w:rsidRDefault="00053EB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1642639" w14:textId="6746D66D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87942" w:rsidRPr="00DD1753" w14:paraId="6DB23535" w14:textId="77777777" w:rsidTr="0002080A">
        <w:tc>
          <w:tcPr>
            <w:tcW w:w="3828" w:type="dxa"/>
            <w:vAlign w:val="bottom"/>
          </w:tcPr>
          <w:p w14:paraId="77399D11" w14:textId="77777777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เงินลงทุนในตราสารหนี้ที่วัดมูลค่ายุติธรรม</w:t>
            </w:r>
          </w:p>
          <w:p w14:paraId="52911DF5" w14:textId="030A5EE0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ผ่านกำไรขาดทุนเบ็ดเสร็จอื่น</w:t>
            </w:r>
            <w:r w:rsidR="00A11CD0" w:rsidRPr="00DD1753">
              <w:rPr>
                <w:rFonts w:ascii="Browallia New" w:hAnsi="Browallia New" w:cs="Arial" w:hint="cs"/>
                <w:rtl/>
              </w:rPr>
              <w:t xml:space="preserve"> </w:t>
            </w:r>
            <w:r w:rsidR="00A11CD0" w:rsidRPr="00DD1753">
              <w:rPr>
                <w:rFonts w:ascii="Browallia New" w:hAnsi="Browallia New" w:cs="Browallia New"/>
              </w:rPr>
              <w:t>(</w:t>
            </w:r>
            <w:r w:rsidR="00A11CD0" w:rsidRPr="00DD1753">
              <w:rPr>
                <w:rFonts w:ascii="Browallia New" w:hAnsi="Browallia New" w:cs="Browallia New"/>
                <w:cs/>
                <w:lang w:bidi="th-TH"/>
              </w:rPr>
              <w:t>กลับรายการ)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4373006" w14:textId="59197328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378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743A1EDB" w14:textId="572616BE" w:rsidR="00A87942" w:rsidRPr="00DD1753" w:rsidRDefault="00A357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4BEBF1A" w14:textId="68F8E1F1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54B638E9" w14:textId="14C5D681" w:rsidR="00A87942" w:rsidRPr="00DD1753" w:rsidRDefault="00A357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</w:tr>
      <w:tr w:rsidR="00A87942" w:rsidRPr="00DD1753" w14:paraId="2C8BB034" w14:textId="77777777" w:rsidTr="0002080A">
        <w:tc>
          <w:tcPr>
            <w:tcW w:w="3828" w:type="dxa"/>
            <w:vAlign w:val="bottom"/>
          </w:tcPr>
          <w:p w14:paraId="150C9CAF" w14:textId="77777777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เงินลงทุนในตราสารหนี้ที่วัดมูลค่ายุติธรรม</w:t>
            </w:r>
          </w:p>
          <w:p w14:paraId="48FCF627" w14:textId="1FE399CD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ด้วยราคาทุนตัดจำหน่าย (กลับรายการ)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C0CF0" w14:textId="4A476147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0913B3" w14:textId="13CF19F0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5A2ED" w14:textId="77B3638C" w:rsidR="00A87942" w:rsidRPr="00DD1753" w:rsidRDefault="00053EB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E884353" w14:textId="4A2085F9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87942" w:rsidRPr="00DD1753" w14:paraId="1DAE8BDF" w14:textId="77777777" w:rsidTr="0002080A">
        <w:tc>
          <w:tcPr>
            <w:tcW w:w="3828" w:type="dxa"/>
            <w:vAlign w:val="bottom"/>
          </w:tcPr>
          <w:p w14:paraId="05F387B2" w14:textId="0AB5588F" w:rsidR="00A87942" w:rsidRPr="00DD1753" w:rsidRDefault="00A87942" w:rsidP="00A87942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ngsanaUPC" w:hAnsi="Browallia New" w:cs="Browallia New"/>
                <w:b/>
                <w:bCs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9721B" w14:textId="5F440469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9BA" w14:textId="51759387" w:rsidR="00A87942" w:rsidRPr="00DD1753" w:rsidRDefault="00A357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3B7F8" w14:textId="329AB3E2" w:rsidR="00A87942" w:rsidRPr="00DD1753" w:rsidRDefault="00A879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59629" w14:textId="611D938B" w:rsidR="00A87942" w:rsidRPr="00DD1753" w:rsidRDefault="00A35742" w:rsidP="00A879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</w:tr>
    </w:tbl>
    <w:p w14:paraId="39AF278F" w14:textId="0A8C6698" w:rsidR="00CF03B1" w:rsidRPr="00DD1753" w:rsidRDefault="00CF03B1" w:rsidP="00D03C58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DD1753" w14:paraId="73D4BC6F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F4F12A" w14:textId="42D39970" w:rsidR="001E7125" w:rsidRPr="00DD1753" w:rsidRDefault="001E7125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34DE8FB" w14:textId="1A791662" w:rsidR="001E7125" w:rsidRPr="00DD1753" w:rsidRDefault="001E7125" w:rsidP="001E712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B204F2A" w14:textId="5F686B71" w:rsidR="0002080A" w:rsidRPr="00DD1753" w:rsidRDefault="0002080A" w:rsidP="0002080A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ภาษีเงินได้สำหรับปีสิ้นสุดวันที่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ประกอบด้วยรายการดังต่อไปนี้</w:t>
      </w:r>
    </w:p>
    <w:p w14:paraId="3A96D7F5" w14:textId="47E792F7" w:rsidR="0002080A" w:rsidRPr="00DD1753" w:rsidRDefault="0002080A" w:rsidP="0002080A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2080A" w:rsidRPr="00DD1753" w14:paraId="5139E709" w14:textId="77777777" w:rsidTr="00241C01">
        <w:tc>
          <w:tcPr>
            <w:tcW w:w="3828" w:type="dxa"/>
            <w:vAlign w:val="bottom"/>
          </w:tcPr>
          <w:p w14:paraId="3F6F9DC5" w14:textId="77777777" w:rsidR="0002080A" w:rsidRPr="00DD1753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8045380" w14:textId="77777777" w:rsidR="0002080A" w:rsidRPr="00DD1753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1904338A" w14:textId="77777777" w:rsidR="0002080A" w:rsidRPr="00DD1753" w:rsidRDefault="0002080A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37D77BFA" w14:textId="77777777" w:rsidTr="00241C01">
        <w:tc>
          <w:tcPr>
            <w:tcW w:w="3828" w:type="dxa"/>
            <w:vAlign w:val="bottom"/>
          </w:tcPr>
          <w:p w14:paraId="35611D0F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A4ABA7" w14:textId="361EA254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D5A1263" w14:textId="31D92B2A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3804F4F" w14:textId="558B475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6F608A" w14:textId="42CC13C6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7357E8CD" w14:textId="77777777" w:rsidTr="00241C01">
        <w:tc>
          <w:tcPr>
            <w:tcW w:w="3828" w:type="dxa"/>
            <w:vAlign w:val="bottom"/>
          </w:tcPr>
          <w:p w14:paraId="60BC0A99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8EF7530" w14:textId="775B17A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6F719B" w14:textId="21922E9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65FF82" w14:textId="53228283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07DA8C" w14:textId="04C86D16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4897F1C3" w14:textId="77777777" w:rsidTr="00241C01">
        <w:tc>
          <w:tcPr>
            <w:tcW w:w="3828" w:type="dxa"/>
          </w:tcPr>
          <w:p w14:paraId="0E8AE64E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01B1EC1F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1BC1411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75A8980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759BC41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1D478D" w:rsidRPr="00DD1753" w14:paraId="72723D8B" w14:textId="77777777" w:rsidTr="00C60BB5">
        <w:tc>
          <w:tcPr>
            <w:tcW w:w="3828" w:type="dxa"/>
            <w:vAlign w:val="center"/>
          </w:tcPr>
          <w:p w14:paraId="361D87D0" w14:textId="51BAF164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ภาษีเงินได้งวดปัจจุบัน: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EFF761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1F1FC4A" w14:textId="04E1BE6B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B685144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C0261E4" w14:textId="3B0689D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478D" w:rsidRPr="00DD1753" w14:paraId="0B1A3E2D" w14:textId="77777777" w:rsidTr="00C60BB5">
        <w:tc>
          <w:tcPr>
            <w:tcW w:w="3828" w:type="dxa"/>
            <w:vAlign w:val="bottom"/>
          </w:tcPr>
          <w:p w14:paraId="0BCB59BB" w14:textId="77777777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ภาษีเงินได้งวดปัจจุบันสำหรับกำไร</w:t>
            </w:r>
          </w:p>
          <w:p w14:paraId="2329E226" w14:textId="133E0A97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ทางภาษีสำหรับปี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8D59C0E" w14:textId="1412426E" w:rsidR="001D478D" w:rsidRPr="00DD1753" w:rsidRDefault="00A35742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9C296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236</w:t>
            </w:r>
          </w:p>
        </w:tc>
        <w:tc>
          <w:tcPr>
            <w:tcW w:w="1441" w:type="dxa"/>
            <w:vAlign w:val="bottom"/>
          </w:tcPr>
          <w:p w14:paraId="55D08D2A" w14:textId="305C7EE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CC47A6C" w14:textId="0C02C955" w:rsidR="001D478D" w:rsidRPr="00DD1753" w:rsidRDefault="00B84A09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89945DE" w14:textId="20970E06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743C" w:rsidRPr="00DD1753" w14:paraId="6300D61E" w14:textId="77777777" w:rsidTr="00C60BB5">
        <w:tc>
          <w:tcPr>
            <w:tcW w:w="3828" w:type="dxa"/>
            <w:vAlign w:val="center"/>
          </w:tcPr>
          <w:p w14:paraId="5B01C77B" w14:textId="55FC914F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การปรับปรุงจากงวดก่อน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4E9086" w14:textId="675BA775" w:rsidR="0060743C" w:rsidRPr="00DD1753" w:rsidRDefault="00B84A0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9C296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  <w:r w:rsidR="009C2969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70B5286" w14:textId="22451EFB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9C39B" w14:textId="61F278CD" w:rsidR="0060743C" w:rsidRPr="00DD1753" w:rsidRDefault="00B84A0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8204D9" w14:textId="02382C25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743C" w:rsidRPr="00DD1753" w14:paraId="0325624F" w14:textId="77777777" w:rsidTr="00C60BB5">
        <w:tc>
          <w:tcPr>
            <w:tcW w:w="3828" w:type="dxa"/>
            <w:vAlign w:val="center"/>
          </w:tcPr>
          <w:p w14:paraId="32C217F6" w14:textId="1C0278A0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รวมภาษีเงินได้งวดปัจจุบัน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1E0E02" w14:textId="51991965" w:rsidR="0060743C" w:rsidRPr="00DD1753" w:rsidRDefault="00B84A0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4A2B46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542B" w14:textId="4B048606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05CF9D" w14:textId="2E112FC8" w:rsidR="0060743C" w:rsidRPr="00DD1753" w:rsidRDefault="00B84A0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7347" w14:textId="32BA629B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0743C" w:rsidRPr="00DD1753" w14:paraId="60795823" w14:textId="77777777" w:rsidTr="00C60BB5">
        <w:tc>
          <w:tcPr>
            <w:tcW w:w="3828" w:type="dxa"/>
            <w:vAlign w:val="center"/>
          </w:tcPr>
          <w:p w14:paraId="408356F9" w14:textId="77777777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C7484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37FE9F34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2E7105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16B2B292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0743C" w:rsidRPr="00DD1753" w14:paraId="670B47D8" w14:textId="77777777" w:rsidTr="00C60BB5">
        <w:tc>
          <w:tcPr>
            <w:tcW w:w="3828" w:type="dxa"/>
            <w:vAlign w:val="center"/>
          </w:tcPr>
          <w:p w14:paraId="47A785A1" w14:textId="7FCE9B96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ภาษีเงินได้รอการตัดบัญชี: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0BE4483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E5712F5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0D7F11C8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ED9DD4A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0743C" w:rsidRPr="00DD1753" w14:paraId="1EA60726" w14:textId="77777777" w:rsidTr="00C60BB5">
        <w:tc>
          <w:tcPr>
            <w:tcW w:w="3828" w:type="dxa"/>
            <w:vAlign w:val="bottom"/>
          </w:tcPr>
          <w:p w14:paraId="3433CF64" w14:textId="77777777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(เพิ่ม) ลดในสินทรัพย์ภาษีเงินได้</w:t>
            </w:r>
          </w:p>
          <w:p w14:paraId="5DF33632" w14:textId="62B9F196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รอการตัดบัญชี (หมายเหตุ</w:t>
            </w:r>
            <w:r w:rsidRPr="00DD1753">
              <w:rPr>
                <w:rFonts w:ascii="Browallia New" w:hAnsi="Browallia New" w:cs="Browallia New"/>
                <w:cs/>
                <w:lang w:bidi="th-TH"/>
              </w:rPr>
              <w:t>ข้อ</w:t>
            </w:r>
            <w:r w:rsidRPr="00DD1753">
              <w:rPr>
                <w:rFonts w:ascii="Browallia New" w:hAnsi="Browallia New" w:cs="Browallia New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DD175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32753F4" w14:textId="77777777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567303F0" w14:textId="52042C83" w:rsidR="0060743C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</w:p>
        </w:tc>
        <w:tc>
          <w:tcPr>
            <w:tcW w:w="1441" w:type="dxa"/>
            <w:vAlign w:val="bottom"/>
          </w:tcPr>
          <w:p w14:paraId="156AFDFC" w14:textId="7E9A6E47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637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60715B" w14:textId="77777777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br/>
              <w:t xml:space="preserve"> </w:t>
            </w:r>
          </w:p>
          <w:p w14:paraId="449E6053" w14:textId="171F3AED" w:rsidR="0060743C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  <w:tc>
          <w:tcPr>
            <w:tcW w:w="1441" w:type="dxa"/>
            <w:vAlign w:val="bottom"/>
          </w:tcPr>
          <w:p w14:paraId="0AE21756" w14:textId="724373DD" w:rsidR="0060743C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714</w:t>
            </w:r>
          </w:p>
        </w:tc>
      </w:tr>
      <w:tr w:rsidR="0060743C" w:rsidRPr="00DD1753" w14:paraId="0273937C" w14:textId="77777777" w:rsidTr="00C60BB5">
        <w:tc>
          <w:tcPr>
            <w:tcW w:w="3828" w:type="dxa"/>
            <w:vAlign w:val="bottom"/>
          </w:tcPr>
          <w:p w14:paraId="4F0ED744" w14:textId="77777777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เพิ่ม (ลด) ในหนี้สินภาษีเงินได้</w:t>
            </w:r>
          </w:p>
          <w:p w14:paraId="4A20E0A5" w14:textId="229CB63E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 xml:space="preserve">   รอการตัดบัญชี (หมายเหตุ</w:t>
            </w:r>
            <w:r w:rsidRPr="00DD1753">
              <w:rPr>
                <w:rFonts w:ascii="Browallia New" w:hAnsi="Browallia New" w:cs="Browallia New"/>
                <w:cs/>
                <w:lang w:bidi="th-TH"/>
              </w:rPr>
              <w:t>ข้อ</w:t>
            </w:r>
            <w:r w:rsidRPr="00DD1753">
              <w:rPr>
                <w:rFonts w:ascii="Browallia New" w:hAnsi="Browallia New" w:cs="Browallia New"/>
                <w:cs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DD1753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669BD" w14:textId="77777777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A56E6AA" w14:textId="645701EC" w:rsidR="0060743C" w:rsidRPr="00DD1753" w:rsidRDefault="00B84A09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2DC07F6" w14:textId="5D546972" w:rsidR="0060743C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A3A09" w14:textId="68EE8547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016B05" w14:textId="27005F86" w:rsidR="0060743C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901</w:t>
            </w:r>
          </w:p>
        </w:tc>
      </w:tr>
      <w:tr w:rsidR="0060743C" w:rsidRPr="00DD1753" w14:paraId="0758E2FC" w14:textId="77777777" w:rsidTr="00C60BB5">
        <w:tc>
          <w:tcPr>
            <w:tcW w:w="3828" w:type="dxa"/>
            <w:vAlign w:val="center"/>
          </w:tcPr>
          <w:p w14:paraId="0B07487D" w14:textId="2850B2EE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รวมภาษีเงินได้รอการตัดบัญชี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749131" w14:textId="0E8AB493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DDF7" w14:textId="1D212C4A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3A2C6B" w14:textId="2B2B8A21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B69F" w14:textId="3AE03EAC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</w:tr>
      <w:tr w:rsidR="0060743C" w:rsidRPr="00DD1753" w14:paraId="21B57821" w14:textId="77777777" w:rsidTr="00C60BB5">
        <w:tc>
          <w:tcPr>
            <w:tcW w:w="3828" w:type="dxa"/>
            <w:vAlign w:val="center"/>
          </w:tcPr>
          <w:p w14:paraId="235DC057" w14:textId="77777777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A8A218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65F606B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995A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2C1D92D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60743C" w:rsidRPr="00DD1753" w14:paraId="1F4B7D74" w14:textId="77777777" w:rsidTr="00C60BB5">
        <w:tc>
          <w:tcPr>
            <w:tcW w:w="3828" w:type="dxa"/>
            <w:vAlign w:val="center"/>
          </w:tcPr>
          <w:p w14:paraId="5FEF0CBB" w14:textId="09128D33" w:rsidR="0060743C" w:rsidRPr="00DD1753" w:rsidRDefault="0060743C" w:rsidP="0060743C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รวม (รายได้) ค่าใช้จ่ายภาษีเงินได้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C84A75" w14:textId="0AA01CBF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4A2B46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EDD5341" w14:textId="13F679C7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FBC0F" w14:textId="365110ED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B6E3DF4" w14:textId="3BC9A612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</w:tr>
    </w:tbl>
    <w:p w14:paraId="399BD5CC" w14:textId="2EF6E91F" w:rsidR="00DF290F" w:rsidRPr="00DD1753" w:rsidRDefault="00DF290F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bookmarkStart w:id="30" w:name="OLE_LINK4"/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 โดยมีรายละเอียดดังนี้:</w:t>
      </w:r>
    </w:p>
    <w:p w14:paraId="113B4A87" w14:textId="2AA6E187" w:rsidR="00FF55CC" w:rsidRPr="00DD1753" w:rsidRDefault="00FF55CC" w:rsidP="006E49F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55CC" w:rsidRPr="00DD1753" w14:paraId="0D02DFC5" w14:textId="77777777" w:rsidTr="00241C01">
        <w:tc>
          <w:tcPr>
            <w:tcW w:w="3828" w:type="dxa"/>
            <w:vAlign w:val="bottom"/>
          </w:tcPr>
          <w:p w14:paraId="6F6B5B7A" w14:textId="77777777" w:rsidR="00FF55CC" w:rsidRPr="00DD1753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4A1543B" w14:textId="77777777" w:rsidR="00FF55CC" w:rsidRPr="00DD1753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C29071E" w14:textId="77777777" w:rsidR="00FF55CC" w:rsidRPr="00DD1753" w:rsidRDefault="00FF55CC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2A507769" w14:textId="77777777" w:rsidTr="00241C01">
        <w:tc>
          <w:tcPr>
            <w:tcW w:w="3828" w:type="dxa"/>
            <w:vAlign w:val="bottom"/>
          </w:tcPr>
          <w:p w14:paraId="424F4230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AAF90F" w14:textId="6656F058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B21BB8C" w14:textId="6CD66FEF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824B085" w14:textId="4EE3C084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2949CCE" w14:textId="236C3B3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7EEA63F4" w14:textId="77777777" w:rsidTr="00241C01">
        <w:tc>
          <w:tcPr>
            <w:tcW w:w="3828" w:type="dxa"/>
            <w:vAlign w:val="bottom"/>
          </w:tcPr>
          <w:p w14:paraId="6C01B230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81DBA60" w14:textId="25ADE11A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783ADBF" w14:textId="3DFF072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1AD4D0F" w14:textId="641039E4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71F5AB" w14:textId="09AA0F85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55CC" w:rsidRPr="00DD1753" w14:paraId="53485B4E" w14:textId="77777777" w:rsidTr="000A2A8C">
        <w:tc>
          <w:tcPr>
            <w:tcW w:w="3828" w:type="dxa"/>
          </w:tcPr>
          <w:p w14:paraId="010988BF" w14:textId="77777777" w:rsidR="00FF55CC" w:rsidRPr="00DD1753" w:rsidRDefault="00FF55CC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5CFB9A9" w14:textId="77777777" w:rsidR="00FF55CC" w:rsidRPr="00DD175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D128406" w14:textId="77777777" w:rsidR="00FF55CC" w:rsidRPr="00DD175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A5FDA9B" w14:textId="77777777" w:rsidR="00FF55CC" w:rsidRPr="00DD175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A525309" w14:textId="77777777" w:rsidR="00FF55CC" w:rsidRPr="00DD1753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478D" w:rsidRPr="00DD1753" w14:paraId="68F29773" w14:textId="77777777" w:rsidTr="000A2A8C">
        <w:tc>
          <w:tcPr>
            <w:tcW w:w="3828" w:type="dxa"/>
            <w:vAlign w:val="bottom"/>
          </w:tcPr>
          <w:p w14:paraId="19E3B3C7" w14:textId="18EC397F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4971C" w14:textId="01681835" w:rsidR="001D478D" w:rsidRPr="00AA548A" w:rsidRDefault="00A35742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B58E1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3B58E1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312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6D5E164" w14:textId="5CC41701" w:rsidR="001D478D" w:rsidRPr="00AA548A" w:rsidRDefault="00A35742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478D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1D478D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9977" w14:textId="3EB03A3B" w:rsidR="001D478D" w:rsidRPr="00DD1753" w:rsidRDefault="00A35742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3B58E1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228</w:t>
            </w:r>
            <w:r w:rsidR="003B58E1" w:rsidRPr="00DD175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834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01F6D" w14:textId="72F00C32" w:rsidR="001D478D" w:rsidRPr="00DD1753" w:rsidRDefault="00A35742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792</w:t>
            </w:r>
            <w:r w:rsidR="001D478D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</w:p>
        </w:tc>
      </w:tr>
      <w:tr w:rsidR="001D478D" w:rsidRPr="00DD1753" w14:paraId="427890C3" w14:textId="77777777" w:rsidTr="000A2A8C">
        <w:tc>
          <w:tcPr>
            <w:tcW w:w="3828" w:type="dxa"/>
            <w:vAlign w:val="bottom"/>
          </w:tcPr>
          <w:p w14:paraId="18204CAC" w14:textId="7EA7B332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A25D9" w14:textId="77777777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DFAB4A0" w14:textId="3E3E7F55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019D9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71C4464" w14:textId="5DB9DC1F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478D" w:rsidRPr="00DD1753" w14:paraId="75548409" w14:textId="77777777" w:rsidTr="00241C01">
        <w:tc>
          <w:tcPr>
            <w:tcW w:w="3828" w:type="dxa"/>
            <w:vAlign w:val="bottom"/>
          </w:tcPr>
          <w:p w14:paraId="2AB6D8A4" w14:textId="56C0AC6B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ภาษีคำนวณจากอัตราภาษี ร้อยละ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</w:p>
          <w:p w14:paraId="265659EA" w14:textId="30EDDB5A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(พ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</w:rPr>
              <w:t>.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ศ. 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2564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: ร้อยละ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20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C42E03" w14:textId="689E8DFF" w:rsidR="001D478D" w:rsidRPr="00AA548A" w:rsidRDefault="00A35742" w:rsidP="001D4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209</w:t>
            </w:r>
            <w:r w:rsidR="003B58E1" w:rsidRPr="00AA548A"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662</w:t>
            </w:r>
          </w:p>
        </w:tc>
        <w:tc>
          <w:tcPr>
            <w:tcW w:w="1441" w:type="dxa"/>
            <w:vAlign w:val="bottom"/>
          </w:tcPr>
          <w:p w14:paraId="56261848" w14:textId="7313EEDC" w:rsidR="001D478D" w:rsidRPr="00AA548A" w:rsidRDefault="00A35742" w:rsidP="001D4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246</w:t>
            </w:r>
            <w:r w:rsidR="001D478D" w:rsidRPr="00AA548A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156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7E7147" w14:textId="14A2C408" w:rsidR="001D478D" w:rsidRPr="00DD1753" w:rsidRDefault="00A35742" w:rsidP="001D478D">
            <w:pPr>
              <w:ind w:right="-72"/>
              <w:jc w:val="right"/>
              <w:rPr>
                <w:rFonts w:ascii="Browallia New" w:eastAsia="Arial Unicode MS" w:hAnsi="Browallia New" w:cs="Arial"/>
                <w:color w:val="000000" w:themeColor="text1"/>
                <w:rtl/>
              </w:rPr>
            </w:pPr>
            <w:r w:rsidRPr="00A35742">
              <w:rPr>
                <w:rFonts w:ascii="Browallia New" w:eastAsia="Arial Unicode MS" w:hAnsi="Browallia New" w:cs="Arial" w:hint="cs"/>
                <w:color w:val="000000" w:themeColor="text1"/>
                <w:lang w:val="en-GB"/>
              </w:rPr>
              <w:t>245</w:t>
            </w:r>
            <w:r w:rsidR="003B58E1" w:rsidRPr="00DD1753">
              <w:rPr>
                <w:rFonts w:ascii="Browallia New" w:eastAsia="Arial Unicode MS" w:hAnsi="Browallia New" w:cs="Arial" w:hint="cs"/>
                <w:color w:val="000000" w:themeColor="text1"/>
                <w:rtl/>
              </w:rPr>
              <w:t>,</w:t>
            </w:r>
            <w:r w:rsidRPr="00A35742">
              <w:rPr>
                <w:rFonts w:ascii="Browallia New" w:eastAsia="Arial Unicode MS" w:hAnsi="Browallia New" w:cs="Arial" w:hint="cs"/>
                <w:color w:val="000000" w:themeColor="text1"/>
                <w:lang w:val="en-GB"/>
              </w:rPr>
              <w:t>767</w:t>
            </w:r>
          </w:p>
        </w:tc>
        <w:tc>
          <w:tcPr>
            <w:tcW w:w="1441" w:type="dxa"/>
            <w:vAlign w:val="bottom"/>
          </w:tcPr>
          <w:p w14:paraId="23CC7295" w14:textId="0B6B6473" w:rsidR="001D478D" w:rsidRPr="00DD1753" w:rsidRDefault="00A35742" w:rsidP="001D4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158</w:t>
            </w:r>
            <w:r w:rsidR="001D478D" w:rsidRPr="00DD1753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lang w:val="en-GB" w:bidi="th-TH"/>
              </w:rPr>
              <w:t>518</w:t>
            </w:r>
          </w:p>
        </w:tc>
      </w:tr>
      <w:tr w:rsidR="001D478D" w:rsidRPr="00DD1753" w14:paraId="532FEF24" w14:textId="77777777" w:rsidTr="00241C01">
        <w:tc>
          <w:tcPr>
            <w:tcW w:w="3828" w:type="dxa"/>
            <w:vAlign w:val="bottom"/>
          </w:tcPr>
          <w:p w14:paraId="15E5F2B1" w14:textId="2E9B0DB2" w:rsidR="001D478D" w:rsidRPr="00DD1753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ผลกระทบ: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19C2EF1" w14:textId="77777777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FC1A7B2" w14:textId="77777777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34B30D4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69D14B4" w14:textId="77777777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D478D" w:rsidRPr="00DD1753" w14:paraId="0CD7B662" w14:textId="77777777" w:rsidTr="00241C01">
        <w:tc>
          <w:tcPr>
            <w:tcW w:w="3828" w:type="dxa"/>
            <w:vAlign w:val="bottom"/>
          </w:tcPr>
          <w:p w14:paraId="465A392B" w14:textId="3BD3686D" w:rsidR="001D478D" w:rsidRPr="001A2E2F" w:rsidRDefault="001D478D" w:rsidP="001D478D">
            <w:pPr>
              <w:tabs>
                <w:tab w:val="left" w:pos="747"/>
              </w:tabs>
              <w:ind w:left="180" w:right="-43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A2E2F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E4FEFAE" w14:textId="756BFDF0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AA9D82" w14:textId="79E7A854" w:rsidR="001D478D" w:rsidRPr="00AA548A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B696003" w14:textId="0456389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495407D" w14:textId="6A715A7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82840" w:rsidRPr="00DD1753" w14:paraId="1AB86F80" w14:textId="77777777" w:rsidTr="00382840">
        <w:tc>
          <w:tcPr>
            <w:tcW w:w="3828" w:type="dxa"/>
            <w:vAlign w:val="bottom"/>
          </w:tcPr>
          <w:p w14:paraId="309430D8" w14:textId="01625570" w:rsidR="00382840" w:rsidRPr="001A2E2F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A2E2F">
              <w:rPr>
                <w:rFonts w:ascii="Browallia New" w:eastAsia="Arial Unicode MS" w:hAnsi="Browallia New" w:cs="Arial" w:hint="cs"/>
                <w:color w:val="000000" w:themeColor="text1"/>
                <w:rtl/>
              </w:rPr>
              <w:t xml:space="preserve">   </w:t>
            </w:r>
            <w:r w:rsidRPr="001A2E2F"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0229FD7" w14:textId="2E876EBD" w:rsidR="00382840" w:rsidRPr="00AA548A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0B5ADEFD" w14:textId="4BE45911" w:rsidR="00382840" w:rsidRPr="00EB7DE2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B7D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294842" w14:textId="2BA6FFFE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22C5D63C" w14:textId="26AB781B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FE0BEE" w:rsidRPr="00DD1753" w14:paraId="47B8E6A9" w14:textId="77777777" w:rsidTr="00241C01">
        <w:tc>
          <w:tcPr>
            <w:tcW w:w="3828" w:type="dxa"/>
            <w:vAlign w:val="bottom"/>
          </w:tcPr>
          <w:p w14:paraId="1BAA1888" w14:textId="1F45A18E" w:rsidR="00FE0BEE" w:rsidRPr="0043144E" w:rsidRDefault="0043144E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 xml:space="preserve">   </w:t>
            </w:r>
            <w:r w:rsidRPr="0043144E">
              <w:rPr>
                <w:rFonts w:ascii="Browallia New" w:eastAsia="Arial Unicode MS" w:hAnsi="Browallia New" w:cs="Browallia New"/>
                <w:color w:val="000000" w:themeColor="text1"/>
                <w:cs/>
                <w:lang w:val="en-US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7BCA55" w14:textId="4D1B8ADD" w:rsidR="00FE0BEE" w:rsidRPr="00AA548A" w:rsidRDefault="00EA1C1B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30E102C" w14:textId="316E0866" w:rsidR="00FE0BEE" w:rsidRPr="00EB7DE2" w:rsidRDefault="00EB7DE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D8F340A" w14:textId="241175E5" w:rsidR="00FE0BEE" w:rsidRPr="00DD1753" w:rsidRDefault="001D5F9C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19CC251F" w14:textId="4CE48D89" w:rsidR="00FE0BEE" w:rsidRPr="00DD1753" w:rsidRDefault="001D5F9C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E0BEE" w:rsidRPr="00DD1753" w14:paraId="2855A16C" w14:textId="77777777" w:rsidTr="00241C01">
        <w:tc>
          <w:tcPr>
            <w:tcW w:w="3828" w:type="dxa"/>
            <w:vAlign w:val="bottom"/>
          </w:tcPr>
          <w:p w14:paraId="4D8CEDBB" w14:textId="1349534C" w:rsidR="00FE0BEE" w:rsidRPr="00EA1C1B" w:rsidRDefault="0043144E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eastAsia="Arial Unicode MS" w:hAnsi="Browallia New" w:cs="Arial" w:hint="cs"/>
                <w:color w:val="000000" w:themeColor="text1"/>
                <w:rtl/>
              </w:rPr>
              <w:t xml:space="preserve">   </w:t>
            </w:r>
            <w:r w:rsidRPr="0043144E">
              <w:rPr>
                <w:rFonts w:ascii="Browallia New" w:eastAsia="Arial Unicode MS" w:hAnsi="Browallia New" w:cs="Browallia New" w:hint="cs"/>
                <w:color w:val="000000" w:themeColor="text1"/>
                <w:cs/>
                <w:lang w:val="en-GB" w:bidi="th-TH"/>
              </w:rPr>
              <w:t>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2890908" w14:textId="6D0E3493" w:rsidR="00FE0BEE" w:rsidRPr="00AA548A" w:rsidRDefault="00EC0A61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A1C1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E2C598A" w14:textId="62167111" w:rsidR="00FE0BEE" w:rsidRPr="00EB7DE2" w:rsidRDefault="00EB7DE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Pr="00EB7DE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673D09D" w14:textId="38672DA8" w:rsidR="00FE0BEE" w:rsidRPr="00DD1753" w:rsidRDefault="001D5F9C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16C377" w14:textId="77169536" w:rsidR="00FE0BEE" w:rsidRPr="00DD1753" w:rsidRDefault="001D5F9C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82840" w:rsidRPr="00DD1753" w14:paraId="3BD3EE6C" w14:textId="77777777" w:rsidTr="00241C01">
        <w:tc>
          <w:tcPr>
            <w:tcW w:w="3828" w:type="dxa"/>
            <w:vAlign w:val="bottom"/>
          </w:tcPr>
          <w:p w14:paraId="50FD9E33" w14:textId="36F7CDB3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AADB3A" w14:textId="24E1FA9B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</w:p>
        </w:tc>
        <w:tc>
          <w:tcPr>
            <w:tcW w:w="1441" w:type="dxa"/>
            <w:vAlign w:val="bottom"/>
          </w:tcPr>
          <w:p w14:paraId="31A90B99" w14:textId="21FFDEAC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2ECA05" w14:textId="689C75A8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4708E8B3" w14:textId="5F2E7E5B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82840" w:rsidRPr="00DD1753" w14:paraId="7EF79E8F" w14:textId="77777777" w:rsidTr="00241C01">
        <w:tc>
          <w:tcPr>
            <w:tcW w:w="3828" w:type="dxa"/>
            <w:vAlign w:val="bottom"/>
          </w:tcPr>
          <w:p w14:paraId="1A57963F" w14:textId="77777777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กลับรายการสินทรัพย์ภาษีเงินได้รอตัดบัญชี</w:t>
            </w:r>
          </w:p>
          <w:p w14:paraId="6826BBC2" w14:textId="2F6C5749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ที่ไม่ใช้ประโยชน์ในอนาคต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FDEFC6" w14:textId="1F3696B6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41" w:type="dxa"/>
            <w:vAlign w:val="bottom"/>
          </w:tcPr>
          <w:p w14:paraId="18E440CB" w14:textId="6B34C85C" w:rsidR="00382840" w:rsidRPr="00AA548A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79678A0" w14:textId="191637B0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441" w:type="dxa"/>
            <w:vAlign w:val="bottom"/>
          </w:tcPr>
          <w:p w14:paraId="329E538A" w14:textId="73473D04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382840" w:rsidRPr="00DD1753" w14:paraId="776112A0" w14:textId="77777777" w:rsidTr="007662B2">
        <w:tc>
          <w:tcPr>
            <w:tcW w:w="3828" w:type="dxa"/>
            <w:vAlign w:val="bottom"/>
          </w:tcPr>
          <w:p w14:paraId="73B7D157" w14:textId="77777777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ขาดทุนทางภาษีที่ไม่ได้บันทึกเป็น</w:t>
            </w:r>
          </w:p>
          <w:p w14:paraId="3479BE6B" w14:textId="425E8C52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rtl/>
              </w:rPr>
              <w:t xml:space="preserve">  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8AD7ED" w14:textId="12DB0579" w:rsidR="00382840" w:rsidRPr="00AA548A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vAlign w:val="bottom"/>
          </w:tcPr>
          <w:p w14:paraId="128A7CC3" w14:textId="0A1F0C6F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818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5E0FA43" w14:textId="448582C6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  <w:tc>
          <w:tcPr>
            <w:tcW w:w="1441" w:type="dxa"/>
            <w:vAlign w:val="bottom"/>
          </w:tcPr>
          <w:p w14:paraId="02EDC9BD" w14:textId="5F64C492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</w:tr>
      <w:tr w:rsidR="00382840" w:rsidRPr="00DD1753" w14:paraId="5341B129" w14:textId="77777777" w:rsidTr="002163A2">
        <w:tc>
          <w:tcPr>
            <w:tcW w:w="3828" w:type="dxa"/>
            <w:vAlign w:val="bottom"/>
          </w:tcPr>
          <w:p w14:paraId="6FDACDAF" w14:textId="77777777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ขาดทุนทางภาษีของงวดก่อนที่ไม่ได้บันทึก</w:t>
            </w:r>
          </w:p>
          <w:p w14:paraId="50EF3218" w14:textId="3811A344" w:rsidR="00382840" w:rsidRPr="00DD1753" w:rsidRDefault="00382840" w:rsidP="00382840">
            <w:pPr>
              <w:tabs>
                <w:tab w:val="left" w:pos="747"/>
              </w:tabs>
              <w:ind w:left="180" w:right="-43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 เป็นสินทรัพย์ภาษีเงินได้รอการตัดบัญชี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1A7E0" w14:textId="22BA3073" w:rsidR="00382840" w:rsidRPr="00AA548A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  <w:r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1F818" w14:textId="325E1583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81A4" w14:textId="58A6A46D" w:rsidR="00382840" w:rsidRPr="00DD1753" w:rsidRDefault="00382840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9455102" w14:textId="3F1641EF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466</w:t>
            </w:r>
          </w:p>
        </w:tc>
      </w:tr>
      <w:tr w:rsidR="00382840" w:rsidRPr="00DD1753" w14:paraId="71C7B296" w14:textId="77777777" w:rsidTr="007662B2">
        <w:tc>
          <w:tcPr>
            <w:tcW w:w="3828" w:type="dxa"/>
            <w:vAlign w:val="center"/>
          </w:tcPr>
          <w:p w14:paraId="472CC0BD" w14:textId="3B8AC3BF" w:rsidR="00382840" w:rsidRPr="00DD1753" w:rsidRDefault="00382840" w:rsidP="00382840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AEF6D" w14:textId="24DE326B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382840" w:rsidRPr="00AA54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D721" w14:textId="230B528E" w:rsidR="00382840" w:rsidRPr="00AA548A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1CDF1D" w14:textId="1024FC55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1202" w14:textId="2B57ECFE" w:rsidR="00382840" w:rsidRPr="00DD1753" w:rsidRDefault="00A35742" w:rsidP="003828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382840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</w:tr>
    </w:tbl>
    <w:p w14:paraId="12750B7D" w14:textId="77777777" w:rsidR="00DF290F" w:rsidRPr="00DD1753" w:rsidRDefault="00DF290F" w:rsidP="007662B2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550ED16" w14:textId="5A859163" w:rsidR="00DF290F" w:rsidRDefault="009E28C0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กลุ่มกิจการและบริษัทมี</w:t>
      </w:r>
      <w:r w:rsidR="00DF290F"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อัตราภาษีเงินได้ถัวเฉลี่ยคิดเป็นร้อยละ</w:t>
      </w:r>
      <w:r w:rsidR="00E17D2F"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4</w:t>
      </w:r>
      <w:r w:rsidR="004A2B46"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spacing w:val="-4"/>
          <w:lang w:val="en-GB"/>
        </w:rPr>
        <w:t>16</w:t>
      </w:r>
      <w:r w:rsidR="001D478D" w:rsidRPr="004A5728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และร้อยละ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="004A2B46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</w:t>
      </w:r>
      <w:r w:rsidR="00FD4C25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ตามลำดับ </w:t>
      </w:r>
      <w:r w:rsidR="00DF290F" w:rsidRPr="00DD1753">
        <w:rPr>
          <w:rFonts w:ascii="Browallia New" w:hAnsi="Browallia New" w:cs="Browallia New"/>
          <w:color w:val="000000" w:themeColor="text1"/>
          <w:lang w:val="en-GB"/>
        </w:rPr>
        <w:t>(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="00194962" w:rsidRPr="00DD1753">
        <w:rPr>
          <w:rFonts w:ascii="Browallia New" w:hAnsi="Browallia New" w:cs="Browallia New"/>
          <w:color w:val="000000" w:themeColor="text1"/>
          <w:lang w:val="en-GB"/>
        </w:rPr>
        <w:t>:</w:t>
      </w:r>
      <w:r w:rsidR="00DF290F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ร้อยล</w:t>
      </w:r>
      <w:r w:rsidR="00194962" w:rsidRPr="00DD1753">
        <w:rPr>
          <w:rFonts w:ascii="Browallia New" w:hAnsi="Browallia New" w:cs="Browallia New"/>
          <w:color w:val="000000" w:themeColor="text1"/>
          <w:cs/>
          <w:lang w:val="en-GB"/>
        </w:rPr>
        <w:t>ะ</w:t>
      </w:r>
      <w:r w:rsidR="00E17D2F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06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และร้อยละ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="001D478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11</w:t>
      </w:r>
      <w:r w:rsidR="0027111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ตามลำดับ</w:t>
      </w:r>
      <w:r w:rsidR="00DF290F" w:rsidRPr="00DD1753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bookmarkEnd w:id="30"/>
    </w:p>
    <w:p w14:paraId="0F75F189" w14:textId="5D8D7D24" w:rsidR="00FA1961" w:rsidRDefault="00FA1961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806B39C" w14:textId="7369FC12" w:rsidR="00FA1961" w:rsidRPr="00FA1961" w:rsidRDefault="00FA1961" w:rsidP="00DD428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CEC3218" w14:textId="77777777" w:rsidR="00DD428C" w:rsidRPr="00DD1753" w:rsidRDefault="00DD428C" w:rsidP="00DD428C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3849D123" w14:textId="272417DA" w:rsidR="004A5728" w:rsidRDefault="004A5728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167DF97D" w14:textId="55332890" w:rsidR="00DD428C" w:rsidRPr="00DD1753" w:rsidRDefault="00DF290F" w:rsidP="00DD428C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ผลกระทบทางภาษี</w:t>
      </w:r>
      <w:r w:rsidR="00E37549" w:rsidRPr="00DD1753">
        <w:rPr>
          <w:rFonts w:ascii="Browallia New" w:hAnsi="Browallia New" w:cs="Browallia New"/>
          <w:color w:val="000000" w:themeColor="text1"/>
          <w:cs/>
          <w:lang w:val="en-GB"/>
        </w:rPr>
        <w:t>เงินได้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ที่เกี่ยวข้องกับองค์ประกอบของกำไรขาดทุนเบ็ดเสร็จอื่น</w:t>
      </w:r>
      <w:r w:rsidR="00E37549" w:rsidRPr="00DD1753">
        <w:rPr>
          <w:rFonts w:ascii="Browallia New" w:hAnsi="Browallia New" w:cs="Browallia New"/>
          <w:color w:val="000000" w:themeColor="text1"/>
          <w:cs/>
          <w:lang w:val="en-GB"/>
        </w:rPr>
        <w:t>มีดังนี้</w:t>
      </w:r>
    </w:p>
    <w:p w14:paraId="4C634299" w14:textId="77777777" w:rsidR="007662B2" w:rsidRPr="00DD1753" w:rsidRDefault="007662B2" w:rsidP="00DD428C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tbl>
      <w:tblPr>
        <w:tblStyle w:val="TableGrid"/>
        <w:tblW w:w="958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1039"/>
        <w:gridCol w:w="1043"/>
        <w:gridCol w:w="1038"/>
        <w:gridCol w:w="1039"/>
        <w:gridCol w:w="1043"/>
        <w:gridCol w:w="1039"/>
      </w:tblGrid>
      <w:tr w:rsidR="003B0F5E" w:rsidRPr="00DD1753" w14:paraId="4A44EFA8" w14:textId="77777777" w:rsidTr="004A5728">
        <w:tc>
          <w:tcPr>
            <w:tcW w:w="3341" w:type="dxa"/>
            <w:vAlign w:val="bottom"/>
          </w:tcPr>
          <w:p w14:paraId="6D01F687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  <w:vAlign w:val="bottom"/>
          </w:tcPr>
          <w:p w14:paraId="053B2D49" w14:textId="199420DA" w:rsidR="003B0F5E" w:rsidRPr="00DD1753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B0F5E" w:rsidRPr="00DD1753" w14:paraId="3DF440C8" w14:textId="77777777" w:rsidTr="004A5728">
        <w:tc>
          <w:tcPr>
            <w:tcW w:w="3341" w:type="dxa"/>
            <w:vAlign w:val="bottom"/>
          </w:tcPr>
          <w:p w14:paraId="51AAEB54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BB433" w14:textId="0A7ECA43" w:rsidR="003B0F5E" w:rsidRPr="00DD1753" w:rsidRDefault="003B0F5E" w:rsidP="003B0F5E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56302" w14:textId="642AE411" w:rsidR="003B0F5E" w:rsidRPr="00DD1753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3B0F5E" w:rsidRPr="00DD1753" w14:paraId="71C6E9DF" w14:textId="77777777" w:rsidTr="004A5728">
        <w:tc>
          <w:tcPr>
            <w:tcW w:w="3341" w:type="dxa"/>
            <w:vAlign w:val="bottom"/>
          </w:tcPr>
          <w:p w14:paraId="5E661890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FA85E65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93A102D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DC93956" w14:textId="638B4CC3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20CBA71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7BA956BB" w14:textId="6D596694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9C11A67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201EA4C8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2A713082" w14:textId="52A44B72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3EF3680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0A7710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535EA658" w14:textId="2B865AE2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712063DE" w14:textId="5C59612C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6BF1C35A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4E042E4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02A43D0E" w14:textId="1A72ED96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DD1753" w14:paraId="4A4E447E" w14:textId="77777777" w:rsidTr="004A5728">
        <w:tc>
          <w:tcPr>
            <w:tcW w:w="3341" w:type="dxa"/>
            <w:vAlign w:val="bottom"/>
          </w:tcPr>
          <w:p w14:paraId="0E0F16D3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3EB6661" w14:textId="4611554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8C38D41" w14:textId="22017111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10EAD62" w14:textId="2C5B5EB6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B1E8056" w14:textId="484D352C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C2E4746" w14:textId="54FDB6A5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6710EB6" w14:textId="2454B3BB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DD1753" w14:paraId="2C69635D" w14:textId="77777777" w:rsidTr="004A5728">
        <w:tc>
          <w:tcPr>
            <w:tcW w:w="3341" w:type="dxa"/>
          </w:tcPr>
          <w:p w14:paraId="335DBB16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2DDF15F5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625A1F1C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36685D79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CD6BECD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3562A221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3F295CB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3B0F5E" w:rsidRPr="00DD1753" w14:paraId="65F5B7FA" w14:textId="77777777" w:rsidTr="004A5728">
        <w:tc>
          <w:tcPr>
            <w:tcW w:w="3341" w:type="dxa"/>
            <w:vAlign w:val="bottom"/>
          </w:tcPr>
          <w:p w14:paraId="7AF63F92" w14:textId="77777777" w:rsidR="003B0F5E" w:rsidRPr="00DD1753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รายการที่ต้องไม่จัดประเภทรายการใหม่เข้าไป</w:t>
            </w:r>
          </w:p>
          <w:p w14:paraId="28145D2E" w14:textId="53F1CB6F" w:rsidR="003B0F5E" w:rsidRPr="00DD1753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0477977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410B9635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748E5022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theme="minorBidi"/>
                <w:color w:val="000000" w:themeColor="text1"/>
                <w:sz w:val="22"/>
                <w:rtl/>
                <w:cs/>
                <w:lang w:bidi="th-TH"/>
              </w:rPr>
            </w:pPr>
          </w:p>
        </w:tc>
        <w:tc>
          <w:tcPr>
            <w:tcW w:w="1039" w:type="dxa"/>
          </w:tcPr>
          <w:p w14:paraId="12A5233D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43" w:type="dxa"/>
          </w:tcPr>
          <w:p w14:paraId="64458A70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  <w:lang w:val="en-GB"/>
              </w:rPr>
            </w:pPr>
          </w:p>
        </w:tc>
        <w:tc>
          <w:tcPr>
            <w:tcW w:w="1039" w:type="dxa"/>
          </w:tcPr>
          <w:p w14:paraId="5ADCDC21" w14:textId="77777777" w:rsidR="003B0F5E" w:rsidRPr="00DD1753" w:rsidRDefault="003B0F5E" w:rsidP="00486C7E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</w:rPr>
            </w:pPr>
          </w:p>
        </w:tc>
      </w:tr>
      <w:tr w:rsidR="0060743C" w:rsidRPr="00DD1753" w14:paraId="6D9FE1B4" w14:textId="77777777" w:rsidTr="004A5728">
        <w:tc>
          <w:tcPr>
            <w:tcW w:w="3341" w:type="dxa"/>
            <w:vAlign w:val="bottom"/>
          </w:tcPr>
          <w:p w14:paraId="7E1643DA" w14:textId="70B39BFE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="003007EE"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(ขาดทุน)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จากการประมาณการตามหลัก</w:t>
            </w:r>
          </w:p>
          <w:p w14:paraId="3735FCEE" w14:textId="77777777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คณิตศาสตร์ประกันภัยสำหรับโครงการ</w:t>
            </w:r>
          </w:p>
          <w:p w14:paraId="489F2114" w14:textId="2D34FE52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ผลประโยชน์พนักงาน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1BC4D6A2" w14:textId="70F71ECA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96ABA93" w14:textId="3906AD83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3E847C4F" w14:textId="1067A306" w:rsidR="0060743C" w:rsidRPr="00DD1753" w:rsidRDefault="00B84A09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650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7BA1B38B" w14:textId="74A538A9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614</w:t>
            </w:r>
          </w:p>
        </w:tc>
        <w:tc>
          <w:tcPr>
            <w:tcW w:w="1043" w:type="dxa"/>
            <w:vAlign w:val="bottom"/>
          </w:tcPr>
          <w:p w14:paraId="0571DB54" w14:textId="554CCD7D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923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7BF7D47E" w14:textId="4830DBF5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691</w:t>
            </w:r>
          </w:p>
        </w:tc>
      </w:tr>
      <w:tr w:rsidR="0060743C" w:rsidRPr="00DD1753" w14:paraId="65F677F9" w14:textId="77777777" w:rsidTr="004A5728">
        <w:tc>
          <w:tcPr>
            <w:tcW w:w="3341" w:type="dxa"/>
            <w:vAlign w:val="bottom"/>
          </w:tcPr>
          <w:p w14:paraId="2CD9D4DC" w14:textId="650D4AAE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ส่วนแบ่งกำไร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เบ็ดเสร็จอื่นในบริษัทร่วม</w:t>
            </w:r>
          </w:p>
        </w:tc>
        <w:tc>
          <w:tcPr>
            <w:tcW w:w="1039" w:type="dxa"/>
            <w:shd w:val="clear" w:color="auto" w:fill="FAFAFA"/>
          </w:tcPr>
          <w:p w14:paraId="3BC7B65E" w14:textId="379A6FB6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435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shd w:val="clear" w:color="auto" w:fill="FAFAFA"/>
          </w:tcPr>
          <w:p w14:paraId="77AC01B2" w14:textId="1417C7DB" w:rsidR="0060743C" w:rsidRPr="00DD1753" w:rsidRDefault="00F20EA8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FAFAFA"/>
          </w:tcPr>
          <w:p w14:paraId="1CCA09CB" w14:textId="7B2F436F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</w:tcPr>
          <w:p w14:paraId="0DE67B9A" w14:textId="5EE09C25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253</w:t>
            </w:r>
          </w:p>
        </w:tc>
        <w:tc>
          <w:tcPr>
            <w:tcW w:w="1043" w:type="dxa"/>
          </w:tcPr>
          <w:p w14:paraId="5E208807" w14:textId="265A2660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651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</w:tcPr>
          <w:p w14:paraId="210F6084" w14:textId="7FDCCD6A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14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602</w:t>
            </w:r>
          </w:p>
        </w:tc>
      </w:tr>
      <w:tr w:rsidR="0060743C" w:rsidRPr="00DD1753" w14:paraId="7FFE0D62" w14:textId="77777777" w:rsidTr="004A5728">
        <w:tc>
          <w:tcPr>
            <w:tcW w:w="3341" w:type="dxa"/>
            <w:vAlign w:val="bottom"/>
          </w:tcPr>
          <w:p w14:paraId="49F6EC92" w14:textId="77777777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รายการที่ต้องจัดประเภทรายการใหม่เข้าไป</w:t>
            </w:r>
          </w:p>
          <w:p w14:paraId="6E6436AE" w14:textId="20DE8471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15929997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43" w:type="dxa"/>
            <w:shd w:val="clear" w:color="auto" w:fill="FAFAFA"/>
          </w:tcPr>
          <w:p w14:paraId="341AEA62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8" w:type="dxa"/>
            <w:shd w:val="clear" w:color="auto" w:fill="FAFAFA"/>
          </w:tcPr>
          <w:p w14:paraId="079E71BE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9" w:type="dxa"/>
          </w:tcPr>
          <w:p w14:paraId="647E4C14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C399519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819C743" w14:textId="77777777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0743C" w:rsidRPr="00DD1753" w14:paraId="197A91E6" w14:textId="77777777" w:rsidTr="004A5728">
        <w:tc>
          <w:tcPr>
            <w:tcW w:w="3341" w:type="dxa"/>
            <w:vAlign w:val="bottom"/>
          </w:tcPr>
          <w:p w14:paraId="138BB001" w14:textId="39E49B6E" w:rsidR="0060743C" w:rsidRPr="00DD1753" w:rsidRDefault="00150A22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(ขาดทุน) </w:t>
            </w:r>
            <w:r w:rsidR="0060743C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จากการวัดมูลค่าของเงินลงทุนที่</w:t>
            </w:r>
          </w:p>
          <w:p w14:paraId="15BCAABB" w14:textId="70EBDEBE" w:rsidR="0060743C" w:rsidRPr="004A5728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4A572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วัดด้วยมูลค่ายุติธรรมผ่านกำไรขาดทุนเบ็ดเสร็จอื่น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01EE7A84" w14:textId="5F7507E5" w:rsidR="0060743C" w:rsidRPr="00DD1753" w:rsidRDefault="00B84A09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34DEBE5F" w14:textId="1A994D4D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03A00A1" w14:textId="673849E5" w:rsidR="0060743C" w:rsidRPr="00DD1753" w:rsidRDefault="0060743C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284</w:t>
            </w:r>
            <w:r w:rsidR="00B84A0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vAlign w:val="bottom"/>
          </w:tcPr>
          <w:p w14:paraId="2C370139" w14:textId="71C62158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39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383</w:t>
            </w:r>
          </w:p>
        </w:tc>
        <w:tc>
          <w:tcPr>
            <w:tcW w:w="1043" w:type="dxa"/>
            <w:vAlign w:val="bottom"/>
          </w:tcPr>
          <w:p w14:paraId="5536AE4A" w14:textId="1C288B22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876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2DC92AC5" w14:textId="645FDCDC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</w:p>
        </w:tc>
      </w:tr>
      <w:tr w:rsidR="00B84A09" w:rsidRPr="00DD1753" w14:paraId="4C6AD284" w14:textId="77777777" w:rsidTr="004A5728">
        <w:tc>
          <w:tcPr>
            <w:tcW w:w="3341" w:type="dxa"/>
            <w:vAlign w:val="bottom"/>
          </w:tcPr>
          <w:p w14:paraId="12D7A491" w14:textId="2C61808C" w:rsidR="00B84A09" w:rsidRPr="00DD1753" w:rsidRDefault="00150A22" w:rsidP="00B84A0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(ขาดทุน) </w:t>
            </w:r>
            <w:r w:rsidR="00B84A09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จากการจำหน่ายเงินลงทุนที่โอนเข้าไปยังกำไรหรือขาดทุน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75D10B5D" w14:textId="0D148BCE" w:rsidR="00B84A09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35742">
              <w:rPr>
                <w:rFonts w:ascii="Browallia New" w:hAnsi="Browallia New" w:cs="Times New Roman"/>
                <w:color w:val="000000" w:themeColor="text1"/>
                <w:sz w:val="22"/>
                <w:szCs w:val="22"/>
                <w:lang w:val="en-GB"/>
              </w:rPr>
              <w:t>155</w:t>
            </w:r>
            <w:r w:rsidR="006C46F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FADF3EE" w14:textId="5FB0350F" w:rsidR="00B84A09" w:rsidRPr="00DD1753" w:rsidRDefault="00B84A09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6C46F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6C46F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116</w:t>
            </w:r>
            <w:r w:rsidR="006C46F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7F73E91E" w14:textId="715CF3B3" w:rsidR="00B84A09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6C46F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463</w:t>
            </w:r>
          </w:p>
        </w:tc>
        <w:tc>
          <w:tcPr>
            <w:tcW w:w="1039" w:type="dxa"/>
            <w:vAlign w:val="bottom"/>
          </w:tcPr>
          <w:p w14:paraId="1CC32740" w14:textId="18AC00F7" w:rsidR="00B84A09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B84A09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43" w:type="dxa"/>
            <w:vAlign w:val="bottom"/>
          </w:tcPr>
          <w:p w14:paraId="05C585C4" w14:textId="3CACEC23" w:rsidR="00B84A09" w:rsidRPr="00DD1753" w:rsidRDefault="00B84A09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619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05A95692" w14:textId="2A96AE91" w:rsidR="00B84A09" w:rsidRPr="00DD1753" w:rsidRDefault="00A35742" w:rsidP="00B84A0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cs/>
                <w:lang w:val="en-US"/>
              </w:rPr>
            </w:pP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B84A09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A35742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476</w:t>
            </w:r>
          </w:p>
        </w:tc>
      </w:tr>
      <w:tr w:rsidR="0060743C" w:rsidRPr="00DD1753" w14:paraId="61F13DC7" w14:textId="77777777" w:rsidTr="004A5728">
        <w:tc>
          <w:tcPr>
            <w:tcW w:w="3341" w:type="dxa"/>
            <w:vAlign w:val="bottom"/>
          </w:tcPr>
          <w:p w14:paraId="4CEE18B9" w14:textId="23CD0AB3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ส่วนแบ่งกำไร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)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เบ็ดเสร็จอื่นในบริษัทร่วม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65375B3B" w14:textId="128A1C0E" w:rsidR="0060743C" w:rsidRPr="00DD1753" w:rsidRDefault="009C296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</w:tcPr>
          <w:p w14:paraId="17B3C11A" w14:textId="5AD63BB8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799</w:t>
            </w:r>
            <w:r w:rsidR="009C2969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</w:tcPr>
          <w:p w14:paraId="6603ADAD" w14:textId="7DE5E919" w:rsidR="0060743C" w:rsidRPr="00DD1753" w:rsidRDefault="009C2969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221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62ABEA2" w14:textId="7B7B7439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0E01F33" w14:textId="270C72BC" w:rsidR="0060743C" w:rsidRPr="00DD1753" w:rsidRDefault="00A35742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588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119B2E8" w14:textId="552382F3" w:rsidR="0060743C" w:rsidRPr="00DD1753" w:rsidRDefault="0060743C" w:rsidP="0060743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)</w:t>
            </w:r>
          </w:p>
        </w:tc>
      </w:tr>
      <w:tr w:rsidR="000163FF" w:rsidRPr="00DD1753" w14:paraId="154FC1A9" w14:textId="77777777" w:rsidTr="004A5728">
        <w:tc>
          <w:tcPr>
            <w:tcW w:w="3341" w:type="dxa"/>
            <w:vAlign w:val="bottom"/>
          </w:tcPr>
          <w:p w14:paraId="24250BF3" w14:textId="0C202941" w:rsidR="000163FF" w:rsidRPr="00DD1753" w:rsidRDefault="000163FF" w:rsidP="000163FF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</w:tcPr>
          <w:p w14:paraId="3C48393A" w14:textId="5D766DB4" w:rsidR="000163FF" w:rsidRPr="00DD1753" w:rsidRDefault="000163FF" w:rsidP="000163FF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052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</w:tcPr>
          <w:p w14:paraId="39C838A4" w14:textId="05932244" w:rsidR="000163FF" w:rsidRPr="00DD1753" w:rsidRDefault="000163FF" w:rsidP="000163FF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810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437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</w:tcPr>
          <w:p w14:paraId="5131CBDC" w14:textId="01F19138" w:rsidR="000163FF" w:rsidRPr="00DD1753" w:rsidRDefault="000163FF" w:rsidP="000163FF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241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744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E66A06B" w14:textId="34B45537" w:rsidR="000163FF" w:rsidRPr="00DD1753" w:rsidRDefault="000163FF" w:rsidP="000163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834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42251F7C" w14:textId="0063FB50" w:rsidR="000163FF" w:rsidRPr="00DD1753" w:rsidRDefault="00A35742" w:rsidP="000163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566</w:t>
            </w:r>
            <w:r w:rsidR="000163FF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870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535A034" w14:textId="0147BFF7" w:rsidR="000163FF" w:rsidRPr="00DD1753" w:rsidRDefault="000163FF" w:rsidP="000163F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</w:tbl>
    <w:p w14:paraId="53293A68" w14:textId="252314F1" w:rsidR="00DF290F" w:rsidRPr="00DD1753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TableGrid"/>
        <w:tblW w:w="958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1039"/>
        <w:gridCol w:w="1043"/>
        <w:gridCol w:w="1038"/>
        <w:gridCol w:w="1039"/>
        <w:gridCol w:w="1043"/>
        <w:gridCol w:w="1039"/>
      </w:tblGrid>
      <w:tr w:rsidR="003B0F5E" w:rsidRPr="00DD1753" w14:paraId="4DE2B78F" w14:textId="77777777" w:rsidTr="004A5728">
        <w:tc>
          <w:tcPr>
            <w:tcW w:w="3342" w:type="dxa"/>
          </w:tcPr>
          <w:p w14:paraId="39432F7F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</w:tcPr>
          <w:p w14:paraId="6181DC06" w14:textId="75FB8B44" w:rsidR="003B0F5E" w:rsidRPr="00DD1753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0F5E" w:rsidRPr="00DD1753" w14:paraId="617A509A" w14:textId="77777777" w:rsidTr="004A5728">
        <w:tc>
          <w:tcPr>
            <w:tcW w:w="3342" w:type="dxa"/>
          </w:tcPr>
          <w:p w14:paraId="0DA8B993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400F7" w14:textId="217A36FD" w:rsidR="003B0F5E" w:rsidRPr="00DD1753" w:rsidRDefault="003B0F5E" w:rsidP="0046688D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BEEC" w14:textId="4CEF9304" w:rsidR="003B0F5E" w:rsidRPr="00DD1753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3B0F5E" w:rsidRPr="00DD1753" w14:paraId="05320D5F" w14:textId="77777777" w:rsidTr="004A5728">
        <w:tc>
          <w:tcPr>
            <w:tcW w:w="3342" w:type="dxa"/>
          </w:tcPr>
          <w:p w14:paraId="2C73214D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7D15C64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5D244DE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3EA8B8A3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C023B2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0B2665BE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B19EA16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C363373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16607402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0D4F312B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21DFA31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4313ECC9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E6FC3B1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0B353FD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0AA9DFF7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3201AC0C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DD1753" w14:paraId="51F64F5F" w14:textId="77777777" w:rsidTr="004A5728">
        <w:tc>
          <w:tcPr>
            <w:tcW w:w="3342" w:type="dxa"/>
          </w:tcPr>
          <w:p w14:paraId="6C37B426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30071050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A09A64E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7F3DBE9F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7EC6D41E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CC47491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7B8A749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3B0F5E" w:rsidRPr="00DD1753" w14:paraId="35763E14" w14:textId="77777777" w:rsidTr="004A5728">
        <w:tc>
          <w:tcPr>
            <w:tcW w:w="3342" w:type="dxa"/>
          </w:tcPr>
          <w:p w14:paraId="714FBDA9" w14:textId="77777777" w:rsidR="003B0F5E" w:rsidRPr="00DD1753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1B2BE78B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FAFAFA"/>
          </w:tcPr>
          <w:p w14:paraId="7E5E8FBE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FAFAFA"/>
          </w:tcPr>
          <w:p w14:paraId="0CBD5A79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7447D8B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9911010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223C75" w14:textId="77777777" w:rsidR="003B0F5E" w:rsidRPr="00DD1753" w:rsidRDefault="003B0F5E" w:rsidP="004668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D478D" w:rsidRPr="00DD1753" w14:paraId="366CF17B" w14:textId="77777777" w:rsidTr="004A5728">
        <w:tc>
          <w:tcPr>
            <w:tcW w:w="3342" w:type="dxa"/>
            <w:vAlign w:val="bottom"/>
          </w:tcPr>
          <w:p w14:paraId="14385C7C" w14:textId="77777777" w:rsidR="001D478D" w:rsidRPr="00DD1753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รายการที่ต้องไม่จัดประเภทรายการใหม่เข้าไป</w:t>
            </w:r>
          </w:p>
          <w:p w14:paraId="5140C502" w14:textId="77777777" w:rsidR="001D478D" w:rsidRPr="00DD1753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3CD2ADE6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FAFAFA"/>
          </w:tcPr>
          <w:p w14:paraId="79663807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FAFAFA"/>
          </w:tcPr>
          <w:p w14:paraId="61805ED3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4C2AF47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0BCAFC7B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544AB51" w14:textId="77777777" w:rsidR="001D478D" w:rsidRPr="00DD1753" w:rsidRDefault="001D478D" w:rsidP="001D478D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0743C" w:rsidRPr="00DD1753" w14:paraId="6113C80A" w14:textId="77777777" w:rsidTr="004A5728">
        <w:tc>
          <w:tcPr>
            <w:tcW w:w="3342" w:type="dxa"/>
            <w:vAlign w:val="bottom"/>
          </w:tcPr>
          <w:p w14:paraId="44F5E539" w14:textId="493B0B2E" w:rsidR="0060743C" w:rsidRPr="00DD1753" w:rsidRDefault="00150A22" w:rsidP="00150A2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ผล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(ขาดทุน) </w:t>
            </w:r>
            <w:r w:rsidR="0060743C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28678883" w14:textId="32C7D50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41</w:t>
            </w:r>
            <w:r w:rsidR="00A35742" w:rsidRPr="00A35742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26ECC409" w14:textId="57A57CF5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084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64295AD2" w14:textId="0A32733A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331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218E040E" w14:textId="62918236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16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402</w:t>
            </w:r>
          </w:p>
        </w:tc>
        <w:tc>
          <w:tcPr>
            <w:tcW w:w="1043" w:type="dxa"/>
            <w:vAlign w:val="bottom"/>
          </w:tcPr>
          <w:p w14:paraId="603E57CA" w14:textId="5C4796C4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280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vAlign w:val="bottom"/>
          </w:tcPr>
          <w:p w14:paraId="52BABDE4" w14:textId="1D35BE4C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122</w:t>
            </w:r>
          </w:p>
        </w:tc>
      </w:tr>
      <w:tr w:rsidR="0060743C" w:rsidRPr="00DD1753" w14:paraId="3FE2B30F" w14:textId="77777777" w:rsidTr="004A5728">
        <w:tc>
          <w:tcPr>
            <w:tcW w:w="3342" w:type="dxa"/>
            <w:vAlign w:val="bottom"/>
          </w:tcPr>
          <w:p w14:paraId="55DB8326" w14:textId="1C352194" w:rsidR="0060743C" w:rsidRPr="00DD1753" w:rsidRDefault="0060743C" w:rsidP="00150A2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กำไร</w:t>
            </w:r>
            <w:r w:rsidR="00150A22"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="00150A22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150A22"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ขาดทุน</w:t>
            </w:r>
            <w:r w:rsidR="00150A22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) 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จำหน่ายตราสารทุนที่โอนไปยังกำไรสะสม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61433EF7" w14:textId="741DBF4B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791</w:t>
            </w:r>
          </w:p>
        </w:tc>
        <w:tc>
          <w:tcPr>
            <w:tcW w:w="1043" w:type="dxa"/>
            <w:shd w:val="clear" w:color="auto" w:fill="FAFAFA"/>
            <w:vAlign w:val="bottom"/>
          </w:tcPr>
          <w:p w14:paraId="6BD3831D" w14:textId="2C66E3F9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759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8" w:type="dxa"/>
            <w:shd w:val="clear" w:color="auto" w:fill="FAFAFA"/>
            <w:vAlign w:val="bottom"/>
          </w:tcPr>
          <w:p w14:paraId="2C59D344" w14:textId="716D3CEA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47</w:t>
            </w:r>
            <w:r w:rsidR="0060743C" w:rsidRPr="00AC12A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032</w:t>
            </w:r>
          </w:p>
        </w:tc>
        <w:tc>
          <w:tcPr>
            <w:tcW w:w="1039" w:type="dxa"/>
            <w:vAlign w:val="bottom"/>
          </w:tcPr>
          <w:p w14:paraId="0D0AA88E" w14:textId="674B9A60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360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vAlign w:val="bottom"/>
          </w:tcPr>
          <w:p w14:paraId="6CF102AF" w14:textId="118C6722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272</w:t>
            </w:r>
          </w:p>
        </w:tc>
        <w:tc>
          <w:tcPr>
            <w:tcW w:w="1039" w:type="dxa"/>
            <w:vAlign w:val="bottom"/>
          </w:tcPr>
          <w:p w14:paraId="7500EF21" w14:textId="5E4479F1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088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60743C" w:rsidRPr="00DD1753" w14:paraId="624270EC" w14:textId="77777777" w:rsidTr="004A5728">
        <w:tc>
          <w:tcPr>
            <w:tcW w:w="3342" w:type="dxa"/>
            <w:vAlign w:val="bottom"/>
          </w:tcPr>
          <w:p w14:paraId="4EEE1D45" w14:textId="77777777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รายการที่ต้องจัดประเภทรายการใหม่เข้าไป</w:t>
            </w:r>
          </w:p>
          <w:p w14:paraId="1FE5C0A7" w14:textId="77777777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039" w:type="dxa"/>
            <w:shd w:val="clear" w:color="auto" w:fill="FAFAFA"/>
          </w:tcPr>
          <w:p w14:paraId="4C1C7F50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43" w:type="dxa"/>
            <w:shd w:val="clear" w:color="auto" w:fill="FAFAFA"/>
          </w:tcPr>
          <w:p w14:paraId="7C4D0630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8" w:type="dxa"/>
            <w:shd w:val="clear" w:color="auto" w:fill="FAFAFA"/>
          </w:tcPr>
          <w:p w14:paraId="31F34F62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39" w:type="dxa"/>
          </w:tcPr>
          <w:p w14:paraId="5E392476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138B61B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07AF1197" w14:textId="77777777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0743C" w:rsidRPr="00DD1753" w14:paraId="34E23FAC" w14:textId="77777777" w:rsidTr="004A5728">
        <w:tc>
          <w:tcPr>
            <w:tcW w:w="3342" w:type="dxa"/>
            <w:vAlign w:val="bottom"/>
          </w:tcPr>
          <w:p w14:paraId="3D7F59A2" w14:textId="0B4E891A" w:rsidR="0060743C" w:rsidRPr="00DD1753" w:rsidRDefault="0060743C" w:rsidP="00150A2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กำไ</w:t>
            </w:r>
            <w:r w:rsidR="00150A22" w:rsidRPr="00DD1753">
              <w:rPr>
                <w:rFonts w:ascii="Browallia New" w:eastAsia="Arial Unicode MS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>ร (ขาดทุน</w:t>
            </w:r>
            <w:r w:rsidR="00150A22"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  <w:r w:rsidRPr="00DD1753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จากการวัดมูลค่าเงินลงทุนในตราสาร</w:t>
            </w:r>
            <w:r w:rsidRPr="004A572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หนี้ด้ว</w:t>
            </w:r>
            <w:r w:rsidR="00150A22" w:rsidRPr="004A5728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ย</w:t>
            </w:r>
            <w:r w:rsidRPr="004A572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E6A9A" w14:textId="6A7DF4A5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14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400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C6C1D" w14:textId="7A0EAA40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880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C6A08" w14:textId="3BC6147B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11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520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6FC720C" w14:textId="1D8DD68D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852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5DB01897" w14:textId="14558266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7AC37B7" w14:textId="3F7FDE16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882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60743C" w:rsidRPr="00DD1753" w14:paraId="22FC2951" w14:textId="77777777" w:rsidTr="004A5728">
        <w:tc>
          <w:tcPr>
            <w:tcW w:w="3342" w:type="dxa"/>
            <w:vAlign w:val="bottom"/>
          </w:tcPr>
          <w:p w14:paraId="66B17B4E" w14:textId="77777777" w:rsidR="0060743C" w:rsidRPr="00DD1753" w:rsidRDefault="0060743C" w:rsidP="0060743C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446AA" w14:textId="344374E3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97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7ADBF" w14:textId="4F34D875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795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11E86" w14:textId="47080816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15</w:t>
            </w:r>
            <w:r w:rsidR="0060743C"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</w:t>
            </w:r>
            <w:r w:rsidRPr="00A35742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79BCE5F9" w14:textId="57374A84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190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5ECF85DB" w14:textId="031A1AE5" w:rsidR="0060743C" w:rsidRPr="00DD1753" w:rsidRDefault="0060743C" w:rsidP="0060743C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38</w:t>
            </w:r>
            <w:r w:rsidRPr="00DD1753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A4EFAE6" w14:textId="0B2DE371" w:rsidR="0060743C" w:rsidRPr="00DD1753" w:rsidRDefault="00A35742" w:rsidP="0060743C">
            <w:pPr>
              <w:ind w:right="-37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152</w:t>
            </w:r>
          </w:p>
        </w:tc>
      </w:tr>
    </w:tbl>
    <w:p w14:paraId="29C13D6C" w14:textId="0E3E96F8" w:rsidR="000451B7" w:rsidRPr="00DD1753" w:rsidRDefault="001A4FB7" w:rsidP="001A4FB7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DD1753">
        <w:rPr>
          <w:rFonts w:ascii="Browallia New" w:hAnsi="Browallia New" w:cs="Browallia New"/>
          <w:b/>
          <w:bCs/>
          <w:color w:val="000000" w:themeColor="text1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DD1753" w14:paraId="17173BA5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88084" w14:textId="5EEE6004" w:rsidR="00CF03B1" w:rsidRPr="00DD1753" w:rsidRDefault="000451B7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br w:type="page"/>
            </w:r>
            <w:r w:rsidR="00CF03B1"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  <w:r w:rsidR="008C505E" w:rsidRPr="00DD175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</w:tbl>
    <w:p w14:paraId="7157EDCC" w14:textId="77777777" w:rsidR="00CF03B1" w:rsidRPr="00DD1753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4AA88A" w14:textId="2CED0370" w:rsidR="00CF03B1" w:rsidRPr="00DD1753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กำไรต่อหุ้น</w:t>
      </w:r>
      <w:r w:rsidR="008C505E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>ขั้นพื้นฐาน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 โดยแสดงการคำนวณดังนี้</w:t>
      </w:r>
    </w:p>
    <w:p w14:paraId="2C3092AC" w14:textId="77777777" w:rsidR="00CF03B1" w:rsidRPr="00DD1753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F03B1" w:rsidRPr="00DD1753" w14:paraId="00255145" w14:textId="77777777" w:rsidTr="00F42086">
        <w:tc>
          <w:tcPr>
            <w:tcW w:w="3828" w:type="dxa"/>
            <w:vAlign w:val="bottom"/>
          </w:tcPr>
          <w:p w14:paraId="5E779079" w14:textId="77777777" w:rsidR="00CF03B1" w:rsidRPr="00DD1753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BEE5071" w14:textId="77777777" w:rsidR="00CF03B1" w:rsidRPr="00DD1753" w:rsidRDefault="00CF03B1" w:rsidP="00F4208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7090DAC3" w14:textId="77777777" w:rsidR="00CF03B1" w:rsidRPr="00DD1753" w:rsidRDefault="00CF03B1" w:rsidP="00F42086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F03B1" w:rsidRPr="00DD1753" w14:paraId="43310AEA" w14:textId="77777777" w:rsidTr="00F42086">
        <w:tc>
          <w:tcPr>
            <w:tcW w:w="3828" w:type="dxa"/>
            <w:vAlign w:val="bottom"/>
          </w:tcPr>
          <w:p w14:paraId="32AB833B" w14:textId="77777777" w:rsidR="00CF03B1" w:rsidRPr="00DD1753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8D64CFE" w14:textId="57483859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0549D57" w14:textId="76897FC0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24F031" w14:textId="00961E5D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1F5C9E" w14:textId="11E5D8F1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CF03B1" w:rsidRPr="00DD1753" w14:paraId="31F0CCEB" w14:textId="77777777" w:rsidTr="00F42086">
        <w:tc>
          <w:tcPr>
            <w:tcW w:w="3828" w:type="dxa"/>
            <w:vAlign w:val="bottom"/>
          </w:tcPr>
          <w:p w14:paraId="4B7C940A" w14:textId="77777777" w:rsidR="00CF03B1" w:rsidRPr="00DD1753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5482618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BEA0DC2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D1E974E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9F5E48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F03B1" w:rsidRPr="00DD1753" w14:paraId="161A3840" w14:textId="77777777" w:rsidTr="00F42086">
        <w:tc>
          <w:tcPr>
            <w:tcW w:w="3828" w:type="dxa"/>
          </w:tcPr>
          <w:p w14:paraId="7DF22843" w14:textId="77777777" w:rsidR="00CF03B1" w:rsidRPr="00DD1753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DFF8AD3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7D9D7D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10FA045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F846B6D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F03B1" w:rsidRPr="00DD1753" w14:paraId="4FEA8A47" w14:textId="77777777" w:rsidTr="00F42086">
        <w:tc>
          <w:tcPr>
            <w:tcW w:w="3828" w:type="dxa"/>
            <w:vAlign w:val="center"/>
          </w:tcPr>
          <w:p w14:paraId="06ECA846" w14:textId="77777777" w:rsidR="00CF03B1" w:rsidRPr="00DD1753" w:rsidRDefault="00CF03B1" w:rsidP="00F4208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00041AC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4E43ED2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34AE83D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BBC3FDC" w14:textId="77777777" w:rsidR="00CF03B1" w:rsidRPr="00DD1753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72C1B" w:rsidRPr="00DD1753" w14:paraId="4002DDBE" w14:textId="77777777" w:rsidTr="00F42086">
        <w:tc>
          <w:tcPr>
            <w:tcW w:w="3828" w:type="dxa"/>
            <w:vAlign w:val="bottom"/>
          </w:tcPr>
          <w:p w14:paraId="73C797D6" w14:textId="77777777" w:rsidR="00572C1B" w:rsidRPr="00DD1753" w:rsidRDefault="00572C1B" w:rsidP="00572C1B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</w:rPr>
            </w:pPr>
            <w:r w:rsidRPr="00DD1753">
              <w:rPr>
                <w:rFonts w:ascii="Browallia New" w:hAnsi="Browallia New" w:cs="Browallia New"/>
                <w:cs/>
              </w:rPr>
              <w:t>กำไรที่เป็นส่วนของผู้ถือหุ้นสามัญบริษัท</w:t>
            </w:r>
          </w:p>
          <w:p w14:paraId="4B18E8F9" w14:textId="77777777" w:rsidR="00572C1B" w:rsidRPr="00DD1753" w:rsidRDefault="00572C1B" w:rsidP="00572C1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DD1753">
              <w:rPr>
                <w:rFonts w:ascii="Browallia New" w:hAnsi="Browallia New" w:cs="Browallia New"/>
              </w:rPr>
              <w:t>(</w:t>
            </w:r>
            <w:r w:rsidRPr="00DD1753">
              <w:rPr>
                <w:rFonts w:ascii="Browallia New" w:hAnsi="Browallia New" w:cs="Browallia New"/>
                <w:cs/>
              </w:rPr>
              <w:t>พันบาท)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AE7898" w14:textId="0345474E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727</w:t>
            </w:r>
          </w:p>
        </w:tc>
        <w:tc>
          <w:tcPr>
            <w:tcW w:w="1441" w:type="dxa"/>
            <w:vAlign w:val="bottom"/>
          </w:tcPr>
          <w:p w14:paraId="6155146B" w14:textId="4EF9DFCC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FD255D" w14:textId="7A54AC93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</w:p>
        </w:tc>
        <w:tc>
          <w:tcPr>
            <w:tcW w:w="1441" w:type="dxa"/>
            <w:vAlign w:val="bottom"/>
          </w:tcPr>
          <w:p w14:paraId="658F281D" w14:textId="0BA9B6B7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</w:tr>
      <w:tr w:rsidR="00572C1B" w:rsidRPr="00DD1753" w14:paraId="65A78486" w14:textId="77777777" w:rsidTr="00F42086">
        <w:tc>
          <w:tcPr>
            <w:tcW w:w="3828" w:type="dxa"/>
            <w:vAlign w:val="center"/>
          </w:tcPr>
          <w:p w14:paraId="49018981" w14:textId="77777777" w:rsidR="00572C1B" w:rsidRPr="00DD1753" w:rsidRDefault="00572C1B" w:rsidP="00572C1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4FEA4" w14:textId="2DD9B0B3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9A9BF2E" w14:textId="60A7BD17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182D3D" w14:textId="19CEE1F7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A8C5BB9" w14:textId="3F801CE5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</w:tr>
      <w:tr w:rsidR="00572C1B" w:rsidRPr="00DD1753" w14:paraId="1F27DE90" w14:textId="77777777" w:rsidTr="00F42086">
        <w:tc>
          <w:tcPr>
            <w:tcW w:w="3828" w:type="dxa"/>
            <w:vAlign w:val="center"/>
          </w:tcPr>
          <w:p w14:paraId="6693EAFC" w14:textId="77777777" w:rsidR="00572C1B" w:rsidRPr="00DD1753" w:rsidRDefault="00572C1B" w:rsidP="00572C1B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AAB60" w14:textId="7684E627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55F2" w14:textId="36CA46A0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6F71C" w14:textId="0132EBA0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D0FA" w14:textId="5044BA89" w:rsidR="00572C1B" w:rsidRPr="00DD1753" w:rsidRDefault="00A35742" w:rsidP="00572C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72C1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</w:p>
        </w:tc>
      </w:tr>
    </w:tbl>
    <w:p w14:paraId="4C082461" w14:textId="6EF058E2" w:rsidR="00CF03B1" w:rsidRPr="00DD1753" w:rsidRDefault="00CF03B1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DD1753" w14:paraId="15F845FF" w14:textId="77777777" w:rsidTr="00F420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2DB152" w14:textId="22191170" w:rsidR="00CF03B1" w:rsidRPr="00DD1753" w:rsidRDefault="00CF03B1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bidi="th-TH"/>
              </w:rPr>
              <w:t>การซื้อธุรกิจ</w:t>
            </w:r>
          </w:p>
        </w:tc>
      </w:tr>
    </w:tbl>
    <w:p w14:paraId="70A20BBE" w14:textId="1AB51C00" w:rsidR="00CF03B1" w:rsidRPr="00DD1753" w:rsidRDefault="00CF03B1" w:rsidP="00CF03B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6ABD2D" w14:textId="68ADD465" w:rsidR="00E71992" w:rsidRPr="00DD1753" w:rsidRDefault="00E71992" w:rsidP="00CF03B1">
      <w:pPr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เมื่อวันที่</w:t>
      </w:r>
      <w:r w:rsidR="00BC42A8" w:rsidRPr="00DD1753">
        <w:rPr>
          <w:rFonts w:ascii="Browallia New" w:eastAsia="Arial Unicode MS" w:hAnsi="Browallia New" w:cs="Browallia New" w:hint="cs"/>
          <w:cs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6</w:t>
      </w:r>
      <w:r w:rsidR="00BC42A8"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="00BC42A8" w:rsidRPr="00DD1753">
        <w:rPr>
          <w:rFonts w:ascii="Browallia New" w:eastAsia="Arial Unicode MS" w:hAnsi="Browallia New" w:cs="Browallia New" w:hint="cs"/>
          <w:cs/>
          <w:lang w:val="en-GB"/>
        </w:rPr>
        <w:t>พ</w:t>
      </w:r>
      <w:r w:rsidRPr="00DD1753">
        <w:rPr>
          <w:rFonts w:ascii="Browallia New" w:eastAsia="Arial Unicode MS" w:hAnsi="Browallia New" w:cs="Browallia New"/>
          <w:cs/>
        </w:rPr>
        <w:t xml:space="preserve">ฤษภาคม 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="00BC42A8"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="00BC42A8" w:rsidRPr="00DD1753">
        <w:rPr>
          <w:rFonts w:ascii="Browallia New" w:eastAsia="Arial Unicode MS" w:hAnsi="Browallia New" w:cs="Browallia New" w:hint="cs"/>
          <w:cs/>
        </w:rPr>
        <w:t>บ</w:t>
      </w:r>
      <w:r w:rsidRPr="00DD1753">
        <w:rPr>
          <w:rFonts w:ascii="Browallia New" w:eastAsia="Arial Unicode MS" w:hAnsi="Browallia New" w:cs="Browallia New"/>
          <w:cs/>
        </w:rPr>
        <w:t>ริษัทได้เข้าซื้อกลุ่มกิจการของ เอ็ทน่า ประเทศไทย ในสัดส่วนร้อยละ</w:t>
      </w:r>
      <w:r w:rsidR="00BC42A8" w:rsidRPr="00DD1753">
        <w:rPr>
          <w:rFonts w:ascii="Browallia New" w:eastAsia="Arial Unicode MS" w:hAnsi="Browallia New" w:cs="Browallia New" w:hint="cs"/>
          <w:cs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99</w:t>
      </w:r>
      <w:r w:rsidR="00BC42A8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86</w:t>
      </w:r>
      <w:r w:rsidR="00BC42A8" w:rsidRPr="00DD1753">
        <w:rPr>
          <w:rFonts w:ascii="Browallia New" w:eastAsia="Arial Unicode MS" w:hAnsi="Browallia New" w:cs="Browallia New" w:hint="cs"/>
          <w:cs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โดยมีมูลค่าเงินลงทุนทั้งสิ้น</w:t>
      </w:r>
      <w:r w:rsidR="00BC42A8" w:rsidRPr="00DD1753">
        <w:rPr>
          <w:rFonts w:ascii="Browallia New" w:eastAsia="Arial Unicode MS" w:hAnsi="Browallia New" w:cs="Browallia New" w:hint="cs"/>
          <w:cs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3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147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745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484</w:t>
      </w:r>
      <w:r w:rsidRPr="00DD1753">
        <w:rPr>
          <w:rFonts w:ascii="Browallia New" w:eastAsia="Arial Unicode MS" w:hAnsi="Browallia New" w:cs="Browallia New"/>
          <w:cs/>
        </w:rPr>
        <w:t xml:space="preserve"> บาท และเมื่อวันที่ </w:t>
      </w:r>
      <w:r w:rsidR="00A35742" w:rsidRPr="00A35742">
        <w:rPr>
          <w:rFonts w:ascii="Browallia New" w:eastAsia="Arial Unicode MS" w:hAnsi="Browallia New" w:cs="Browallia New"/>
          <w:lang w:val="en-GB"/>
        </w:rPr>
        <w:t>26</w:t>
      </w:r>
      <w:r w:rsidR="00BC42A8"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 xml:space="preserve">กันยายน 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="00BC42A8"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 xml:space="preserve">บริษัทได้เงินคืนจากการปรับปรุงรายการสินทรัพย์และหนี้สินและราคาที่ตกลงซื้อขายทั้งสิ้น </w:t>
      </w:r>
      <w:r w:rsidR="00A35742" w:rsidRPr="00A35742">
        <w:rPr>
          <w:rFonts w:ascii="Browallia New" w:eastAsia="Arial Unicode MS" w:hAnsi="Browallia New" w:cs="Browallia New"/>
          <w:lang w:val="en-GB"/>
        </w:rPr>
        <w:t>20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341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291</w:t>
      </w:r>
      <w:r w:rsidR="00BC42A8"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 xml:space="preserve">บาท มูลค่าเงินลงทุนสุทธิทั้งหมดทั้งสิ้น </w:t>
      </w:r>
      <w:r w:rsidR="00A35742" w:rsidRPr="00A35742">
        <w:rPr>
          <w:rFonts w:ascii="Browallia New" w:eastAsia="Arial Unicode MS" w:hAnsi="Browallia New" w:cs="Browallia New"/>
          <w:lang w:val="en-GB"/>
        </w:rPr>
        <w:t>3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127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404</w:t>
      </w:r>
      <w:r w:rsidR="00BC42A8" w:rsidRPr="00DD1753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193</w:t>
      </w:r>
      <w:r w:rsidR="00BC42A8" w:rsidRPr="00DD1753">
        <w:rPr>
          <w:rFonts w:ascii="Browallia New" w:eastAsia="Arial Unicode MS" w:hAnsi="Browallia New" w:cs="Browallia New"/>
          <w:cs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>บาท</w:t>
      </w:r>
    </w:p>
    <w:p w14:paraId="3320D14E" w14:textId="77777777" w:rsidR="004A5728" w:rsidRDefault="004A5728" w:rsidP="00CF03B1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A7A2932" w14:textId="3EADF871" w:rsidR="00CF03B1" w:rsidRPr="00DD1753" w:rsidRDefault="00BF4CED" w:rsidP="00CF03B1">
      <w:pPr>
        <w:jc w:val="thaiDistribute"/>
        <w:rPr>
          <w:rFonts w:ascii="Browallia New" w:eastAsia="Arial Unicode MS" w:hAnsi="Browallia New" w:cs="Browallia New"/>
          <w:color w:val="FF0000"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t>ผลจากการรวมธุรกิจทำให้กลุ่มกิจการขยายฐานลูกค้าและช่องทางการจัดจำหน่าย ซึ่งจะส่งผลให้กลุ่มกิจการมีส่วนแบ่งการตลาดเพิ่มขึ้น รวมทั้งการเกิดการเติบโตอย่างมีกำไร และก่อให้เกิดการประหยัดในด้านค่าใช้จ่ายจากขนาดระหว่างกลุ่มกิจการและบริษัทย่อย</w:t>
      </w:r>
    </w:p>
    <w:p w14:paraId="3B8B63D1" w14:textId="4359666D" w:rsidR="00CF03B1" w:rsidRPr="00DD1753" w:rsidRDefault="00CF03B1" w:rsidP="00CF03B1">
      <w:pPr>
        <w:rPr>
          <w:rFonts w:ascii="Browallia New" w:eastAsia="Arial Unicode MS" w:hAnsi="Browallia New" w:cs="Browallia New"/>
        </w:rPr>
      </w:pPr>
    </w:p>
    <w:p w14:paraId="6D811E1E" w14:textId="4B298B0F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0D6D52E6" w14:textId="5341DDDE" w:rsidR="00CF03B1" w:rsidRPr="00DD1753" w:rsidRDefault="00CF03B1" w:rsidP="00CF03B1">
      <w:pPr>
        <w:jc w:val="both"/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DD1753" w14:paraId="7B4A63D5" w14:textId="77777777" w:rsidTr="00F42086">
        <w:tc>
          <w:tcPr>
            <w:tcW w:w="7704" w:type="dxa"/>
            <w:shd w:val="clear" w:color="auto" w:fill="auto"/>
          </w:tcPr>
          <w:p w14:paraId="3611E78B" w14:textId="77777777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shd w:val="clear" w:color="auto" w:fill="auto"/>
          </w:tcPr>
          <w:p w14:paraId="67EC9CDB" w14:textId="77777777" w:rsidR="00CF03B1" w:rsidRPr="00DD1753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วันที่ซื้อธุรกิจ</w:t>
            </w:r>
          </w:p>
        </w:tc>
      </w:tr>
      <w:tr w:rsidR="00CF03B1" w:rsidRPr="00DD1753" w14:paraId="4776A254" w14:textId="77777777" w:rsidTr="00F42086">
        <w:tc>
          <w:tcPr>
            <w:tcW w:w="7704" w:type="dxa"/>
            <w:shd w:val="clear" w:color="auto" w:fill="auto"/>
          </w:tcPr>
          <w:p w14:paraId="6FE4E041" w14:textId="7EF8E0A5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7C23CF" w14:textId="24258512" w:rsidR="00CF03B1" w:rsidRPr="00DD1753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CF03B1"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DD1753" w14:paraId="1FD75B0D" w14:textId="77777777" w:rsidTr="00F42086">
        <w:tc>
          <w:tcPr>
            <w:tcW w:w="7704" w:type="dxa"/>
          </w:tcPr>
          <w:p w14:paraId="2D3E3A19" w14:textId="092495BB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74792CB" w14:textId="74E86E65" w:rsidR="00CF03B1" w:rsidRPr="00DD1753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F03B1" w:rsidRPr="00DD1753" w14:paraId="44CCE88E" w14:textId="77777777" w:rsidTr="00F42086">
        <w:tc>
          <w:tcPr>
            <w:tcW w:w="7704" w:type="dxa"/>
          </w:tcPr>
          <w:p w14:paraId="23CCCB61" w14:textId="3079EA70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02A310EC" w14:textId="0E191E19" w:rsidR="00CF03B1" w:rsidRPr="00DD1753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F03B1" w:rsidRPr="00DD1753" w14:paraId="2C4AFDD3" w14:textId="77777777" w:rsidTr="00F42086">
        <w:tc>
          <w:tcPr>
            <w:tcW w:w="7704" w:type="dxa"/>
          </w:tcPr>
          <w:p w14:paraId="0402599F" w14:textId="618BD30E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6934DE8F" w14:textId="735D60D0" w:rsidR="00CF03B1" w:rsidRPr="00DD1753" w:rsidRDefault="00A35742" w:rsidP="00F4208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3</w:t>
            </w:r>
            <w:r w:rsidR="00133079" w:rsidRPr="00DD1753">
              <w:rPr>
                <w:rFonts w:ascii="Browallia New" w:eastAsia="MS Mincho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127</w:t>
            </w:r>
            <w:r w:rsidR="00133079" w:rsidRPr="00DD1753">
              <w:rPr>
                <w:rFonts w:ascii="Browallia New" w:eastAsia="MS Mincho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404</w:t>
            </w:r>
          </w:p>
        </w:tc>
      </w:tr>
      <w:tr w:rsidR="00CF03B1" w:rsidRPr="00DD1753" w14:paraId="663CAB3A" w14:textId="77777777" w:rsidTr="00F42086">
        <w:tc>
          <w:tcPr>
            <w:tcW w:w="7704" w:type="dxa"/>
          </w:tcPr>
          <w:p w14:paraId="0E709CD2" w14:textId="4C15326A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CD825" w14:textId="2D7D47E1" w:rsidR="00CF03B1" w:rsidRPr="00DD1753" w:rsidRDefault="00A35742" w:rsidP="00F42086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3</w:t>
            </w:r>
            <w:r w:rsidR="00133079" w:rsidRPr="00DD1753">
              <w:rPr>
                <w:rFonts w:ascii="Browallia New" w:eastAsia="MS Mincho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127</w:t>
            </w:r>
            <w:r w:rsidR="00133079" w:rsidRPr="00DD1753">
              <w:rPr>
                <w:rFonts w:ascii="Browallia New" w:eastAsia="MS Mincho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 w:hint="cs"/>
                <w:color w:val="000000" w:themeColor="text1"/>
                <w:lang w:val="en-GB"/>
              </w:rPr>
              <w:t>404</w:t>
            </w:r>
          </w:p>
        </w:tc>
      </w:tr>
    </w:tbl>
    <w:p w14:paraId="4081BB38" w14:textId="731C2C9D" w:rsidR="00CF03B1" w:rsidRPr="00DD1753" w:rsidRDefault="00CF03B1" w:rsidP="00CF03B1">
      <w:pPr>
        <w:jc w:val="both"/>
        <w:rPr>
          <w:rFonts w:ascii="Browallia New" w:eastAsia="Arial Unicode MS" w:hAnsi="Browallia New" w:cs="Browallia New"/>
          <w:cs/>
        </w:rPr>
        <w:sectPr w:rsidR="00CF03B1" w:rsidRPr="00DD1753" w:rsidSect="00636F34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BF82371" w14:textId="77777777" w:rsidR="00CF03B1" w:rsidRPr="00DD1753" w:rsidRDefault="00CF03B1" w:rsidP="00CF03B1">
      <w:pPr>
        <w:jc w:val="both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09748690" w14:textId="77777777" w:rsidR="00CF03B1" w:rsidRPr="00DD1753" w:rsidRDefault="00CF03B1" w:rsidP="00CF03B1">
      <w:pPr>
        <w:jc w:val="both"/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DD1753" w14:paraId="47D1BD19" w14:textId="77777777" w:rsidTr="00F42086">
        <w:trPr>
          <w:tblHeader/>
        </w:trPr>
        <w:tc>
          <w:tcPr>
            <w:tcW w:w="7704" w:type="dxa"/>
            <w:shd w:val="clear" w:color="auto" w:fill="auto"/>
          </w:tcPr>
          <w:p w14:paraId="565AF3FD" w14:textId="77777777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shd w:val="clear" w:color="auto" w:fill="auto"/>
          </w:tcPr>
          <w:p w14:paraId="7A4F1B28" w14:textId="77777777" w:rsidR="00CF03B1" w:rsidRPr="00DD1753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วันที่ซื้อธุรกิจ</w:t>
            </w:r>
          </w:p>
        </w:tc>
      </w:tr>
      <w:tr w:rsidR="00CF03B1" w:rsidRPr="00DD1753" w14:paraId="1A0DFD27" w14:textId="77777777" w:rsidTr="00F42086">
        <w:trPr>
          <w:tblHeader/>
        </w:trPr>
        <w:tc>
          <w:tcPr>
            <w:tcW w:w="7704" w:type="dxa"/>
            <w:shd w:val="clear" w:color="auto" w:fill="auto"/>
          </w:tcPr>
          <w:p w14:paraId="545053C1" w14:textId="77777777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A9EDA1" w14:textId="492A389D" w:rsidR="00CF03B1" w:rsidRPr="00DD1753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CF03B1"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DD1753" w14:paraId="658C8038" w14:textId="77777777" w:rsidTr="00F42086">
        <w:tc>
          <w:tcPr>
            <w:tcW w:w="7704" w:type="dxa"/>
          </w:tcPr>
          <w:p w14:paraId="25B57578" w14:textId="77777777" w:rsidR="00CF03B1" w:rsidRPr="00DD1753" w:rsidRDefault="00CF03B1" w:rsidP="00F42086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684E31" w14:textId="77777777" w:rsidR="00CF03B1" w:rsidRPr="00DD1753" w:rsidRDefault="00CF03B1" w:rsidP="00F42086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C1EBF" w:rsidRPr="00DD1753" w14:paraId="518CFDBB" w14:textId="77777777" w:rsidTr="0043033A">
        <w:tc>
          <w:tcPr>
            <w:tcW w:w="7704" w:type="dxa"/>
            <w:vAlign w:val="center"/>
          </w:tcPr>
          <w:p w14:paraId="5A1FDD0D" w14:textId="4BC04119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13702D78" w14:textId="53870FF5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436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529</w:t>
            </w:r>
          </w:p>
        </w:tc>
      </w:tr>
      <w:tr w:rsidR="00AC1EBF" w:rsidRPr="00DD1753" w14:paraId="53EF37F8" w14:textId="77777777" w:rsidTr="0043033A">
        <w:tc>
          <w:tcPr>
            <w:tcW w:w="7704" w:type="dxa"/>
            <w:vAlign w:val="center"/>
          </w:tcPr>
          <w:p w14:paraId="28EEBE0F" w14:textId="4F1BDB61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</w:rPr>
              <w:t>เบี้ยประกันภัยค้างรับสุทธิ</w:t>
            </w:r>
          </w:p>
        </w:tc>
        <w:tc>
          <w:tcPr>
            <w:tcW w:w="1728" w:type="dxa"/>
            <w:shd w:val="clear" w:color="auto" w:fill="FAFAFA"/>
          </w:tcPr>
          <w:p w14:paraId="69FE1818" w14:textId="0FF726FD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601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527</w:t>
            </w:r>
          </w:p>
        </w:tc>
      </w:tr>
      <w:tr w:rsidR="00AC1EBF" w:rsidRPr="00DD1753" w14:paraId="6951DCB0" w14:textId="77777777" w:rsidTr="0043033A">
        <w:tc>
          <w:tcPr>
            <w:tcW w:w="7704" w:type="dxa"/>
            <w:vAlign w:val="center"/>
          </w:tcPr>
          <w:p w14:paraId="1B430A79" w14:textId="15BBCC8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hAnsi="Browallia New" w:cs="Browallia New"/>
                <w:cs/>
              </w:rPr>
              <w:t>เงินลงทุน</w:t>
            </w:r>
          </w:p>
        </w:tc>
        <w:tc>
          <w:tcPr>
            <w:tcW w:w="1728" w:type="dxa"/>
            <w:shd w:val="clear" w:color="auto" w:fill="FAFAFA"/>
          </w:tcPr>
          <w:p w14:paraId="75F59494" w14:textId="550AF75D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952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064</w:t>
            </w:r>
          </w:p>
        </w:tc>
      </w:tr>
      <w:tr w:rsidR="00AC1EBF" w:rsidRPr="00DD1753" w14:paraId="3ED625C0" w14:textId="77777777" w:rsidTr="0043033A">
        <w:tc>
          <w:tcPr>
            <w:tcW w:w="7704" w:type="dxa"/>
            <w:vAlign w:val="center"/>
          </w:tcPr>
          <w:p w14:paraId="048C2D93" w14:textId="46EFBA28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728" w:type="dxa"/>
            <w:shd w:val="clear" w:color="auto" w:fill="FAFAFA"/>
          </w:tcPr>
          <w:p w14:paraId="10BD0785" w14:textId="1400478F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938</w:t>
            </w:r>
          </w:p>
        </w:tc>
      </w:tr>
      <w:tr w:rsidR="00AC1EBF" w:rsidRPr="00DD1753" w14:paraId="1CA64082" w14:textId="77777777" w:rsidTr="0043033A">
        <w:tc>
          <w:tcPr>
            <w:tcW w:w="7704" w:type="dxa"/>
            <w:vAlign w:val="center"/>
          </w:tcPr>
          <w:p w14:paraId="38730593" w14:textId="30FED6A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728" w:type="dxa"/>
            <w:shd w:val="clear" w:color="auto" w:fill="FAFAFA"/>
          </w:tcPr>
          <w:p w14:paraId="2FA9B58A" w14:textId="6B8A068F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174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090</w:t>
            </w:r>
          </w:p>
        </w:tc>
      </w:tr>
      <w:tr w:rsidR="00AC1EBF" w:rsidRPr="00DD1753" w14:paraId="2AFAC98D" w14:textId="77777777" w:rsidTr="0043033A">
        <w:tc>
          <w:tcPr>
            <w:tcW w:w="7704" w:type="dxa"/>
            <w:vAlign w:val="center"/>
          </w:tcPr>
          <w:p w14:paraId="310578BE" w14:textId="5987DD51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728" w:type="dxa"/>
            <w:shd w:val="clear" w:color="auto" w:fill="FAFAFA"/>
          </w:tcPr>
          <w:p w14:paraId="39F5EFBC" w14:textId="55F0C5C8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28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147</w:t>
            </w:r>
          </w:p>
        </w:tc>
      </w:tr>
      <w:tr w:rsidR="00AC1EBF" w:rsidRPr="00DD1753" w14:paraId="148EA730" w14:textId="77777777" w:rsidTr="0043033A">
        <w:tc>
          <w:tcPr>
            <w:tcW w:w="7704" w:type="dxa"/>
            <w:vAlign w:val="center"/>
          </w:tcPr>
          <w:p w14:paraId="72130049" w14:textId="26D621A2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 w:hint="cs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5DFED718" w14:textId="5DC48ED1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32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906</w:t>
            </w:r>
          </w:p>
        </w:tc>
      </w:tr>
      <w:tr w:rsidR="00AC1EBF" w:rsidRPr="00DD1753" w14:paraId="645DDCBD" w14:textId="77777777" w:rsidTr="0043033A">
        <w:tc>
          <w:tcPr>
            <w:tcW w:w="7704" w:type="dxa"/>
            <w:vAlign w:val="center"/>
          </w:tcPr>
          <w:p w14:paraId="3FB08C64" w14:textId="2C65720C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FAFAFA"/>
          </w:tcPr>
          <w:p w14:paraId="7306BBC1" w14:textId="39425109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45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910</w:t>
            </w:r>
          </w:p>
        </w:tc>
      </w:tr>
      <w:tr w:rsidR="00AC1EBF" w:rsidRPr="00DD1753" w14:paraId="4A5393F7" w14:textId="77777777" w:rsidTr="0043033A">
        <w:tc>
          <w:tcPr>
            <w:tcW w:w="7704" w:type="dxa"/>
            <w:vAlign w:val="center"/>
          </w:tcPr>
          <w:p w14:paraId="7FEA21C9" w14:textId="66187D08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</w:rPr>
              <w:t>ค่าความนิยม</w:t>
            </w:r>
          </w:p>
        </w:tc>
        <w:tc>
          <w:tcPr>
            <w:tcW w:w="1728" w:type="dxa"/>
            <w:shd w:val="clear" w:color="auto" w:fill="FAFAFA"/>
          </w:tcPr>
          <w:p w14:paraId="541F2822" w14:textId="64DB01A5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158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497</w:t>
            </w:r>
          </w:p>
        </w:tc>
      </w:tr>
      <w:tr w:rsidR="00AC1EBF" w:rsidRPr="00DD1753" w14:paraId="7233AC4E" w14:textId="77777777" w:rsidTr="0043033A">
        <w:tc>
          <w:tcPr>
            <w:tcW w:w="7704" w:type="dxa"/>
            <w:vAlign w:val="center"/>
          </w:tcPr>
          <w:p w14:paraId="03604EFD" w14:textId="08A28EA1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hAnsi="Browallia New" w:cs="Browallia New"/>
                <w:cs/>
              </w:rPr>
              <w:t>สินทรัพย์อื่น</w:t>
            </w:r>
          </w:p>
        </w:tc>
        <w:tc>
          <w:tcPr>
            <w:tcW w:w="1728" w:type="dxa"/>
            <w:shd w:val="clear" w:color="auto" w:fill="FAFAFA"/>
          </w:tcPr>
          <w:p w14:paraId="20C2F4BD" w14:textId="2B428F98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233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479</w:t>
            </w:r>
          </w:p>
        </w:tc>
      </w:tr>
      <w:tr w:rsidR="00AC1EBF" w:rsidRPr="00DD1753" w14:paraId="456054C0" w14:textId="77777777" w:rsidTr="00F42086">
        <w:tc>
          <w:tcPr>
            <w:tcW w:w="7704" w:type="dxa"/>
          </w:tcPr>
          <w:p w14:paraId="0B211627" w14:textId="4412F31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1753">
              <w:rPr>
                <w:rFonts w:ascii="Browallia New" w:hAnsi="Browallia New" w:cs="Browallia New"/>
                <w:cs/>
                <w:lang w:val="en-GB"/>
              </w:rPr>
              <w:t>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5B8740" w14:textId="0D263057" w:rsidR="00AC1EBF" w:rsidRPr="00DD1753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(</w:t>
            </w:r>
            <w:r w:rsidR="00A35742"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796</w:t>
            </w:r>
            <w:r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="00A35742"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405</w:t>
            </w:r>
            <w:r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C1EBF" w:rsidRPr="00DD1753" w14:paraId="29762599" w14:textId="77777777" w:rsidTr="00F42086">
        <w:tc>
          <w:tcPr>
            <w:tcW w:w="7704" w:type="dxa"/>
          </w:tcPr>
          <w:p w14:paraId="1BA033ED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F4CD55" w14:textId="7CB896A2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868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682</w:t>
            </w:r>
          </w:p>
        </w:tc>
      </w:tr>
      <w:tr w:rsidR="00AC1EBF" w:rsidRPr="00DD1753" w14:paraId="27BD2F4B" w14:textId="77777777" w:rsidTr="00F42086">
        <w:tc>
          <w:tcPr>
            <w:tcW w:w="7704" w:type="dxa"/>
          </w:tcPr>
          <w:p w14:paraId="348D31D4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u w:val="single"/>
                <w:shd w:val="clear" w:color="auto" w:fill="FFFFFF" w:themeFill="background1"/>
                <w:cs/>
              </w:rPr>
              <w:t>หัก</w:t>
            </w: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BD644A" w14:textId="4D6E5FF5" w:rsidR="00AC1EBF" w:rsidRPr="00DD1753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eastAsia="MS Mincho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  <w:tr w:rsidR="00AC1EBF" w:rsidRPr="00DD1753" w14:paraId="1BC9813A" w14:textId="77777777" w:rsidTr="00F42086">
        <w:tc>
          <w:tcPr>
            <w:tcW w:w="7704" w:type="dxa"/>
          </w:tcPr>
          <w:p w14:paraId="1FCC23DE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8CA65" w14:textId="1A7F81E9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258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722</w:t>
            </w:r>
          </w:p>
        </w:tc>
      </w:tr>
      <w:tr w:rsidR="00AC1EBF" w:rsidRPr="00DD1753" w14:paraId="50A035EB" w14:textId="77777777" w:rsidTr="00F42086">
        <w:tc>
          <w:tcPr>
            <w:tcW w:w="7704" w:type="dxa"/>
          </w:tcPr>
          <w:p w14:paraId="1C6F3D5A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สินทรัพย์ที่ได้มาสุทธิ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9170C5" w14:textId="6A02DFC4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0F394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0F394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</w:tbl>
    <w:p w14:paraId="2D41580E" w14:textId="77777777" w:rsidR="00CF03B1" w:rsidRPr="00DD1753" w:rsidRDefault="00CF03B1" w:rsidP="00CF03B1">
      <w:pPr>
        <w:rPr>
          <w:rFonts w:ascii="Browallia New" w:eastAsia="Arial Unicode MS" w:hAnsi="Browallia New" w:cs="Browallia New"/>
          <w:b/>
          <w:bCs/>
        </w:rPr>
      </w:pPr>
    </w:p>
    <w:p w14:paraId="3EDBE934" w14:textId="7A5392EF" w:rsidR="00CF03B1" w:rsidRPr="00DD1753" w:rsidRDefault="00CF03B1" w:rsidP="00CF03B1">
      <w:pPr>
        <w:rPr>
          <w:rFonts w:ascii="Browallia New" w:eastAsia="Arial Unicode MS" w:hAnsi="Browallia New" w:cs="Browallia New"/>
          <w:cs/>
          <w:lang w:val="en-GB"/>
        </w:rPr>
      </w:pPr>
      <w:r w:rsidRPr="00DD1753">
        <w:rPr>
          <w:rFonts w:ascii="Browallia New" w:eastAsia="Arial Unicode MS" w:hAnsi="Browallia New" w:cs="Browallia New"/>
          <w:cs/>
        </w:rPr>
        <w:t xml:space="preserve">สิ่งตอบแทนที่จ่าย </w:t>
      </w:r>
      <w:r w:rsidRPr="00DD1753">
        <w:rPr>
          <w:rFonts w:ascii="Browallia New" w:eastAsia="Arial Unicode MS" w:hAnsi="Browallia New" w:cs="Browallia New"/>
          <w:lang w:val="en-GB"/>
        </w:rPr>
        <w:t xml:space="preserve">- </w:t>
      </w:r>
      <w:r w:rsidRPr="00DD1753">
        <w:rPr>
          <w:rFonts w:ascii="Browallia New" w:eastAsia="Arial Unicode MS" w:hAnsi="Browallia New" w:cs="Browallia New"/>
          <w:cs/>
          <w:lang w:val="en-GB"/>
        </w:rPr>
        <w:t>กระแสเงินสดจ่าย</w:t>
      </w:r>
    </w:p>
    <w:p w14:paraId="158E3ABF" w14:textId="77777777" w:rsidR="00CF03B1" w:rsidRPr="00DD1753" w:rsidRDefault="00CF03B1" w:rsidP="00CF03B1">
      <w:pPr>
        <w:rPr>
          <w:rFonts w:ascii="Browallia New" w:eastAsia="Arial Unicode MS" w:hAnsi="Browallia New" w:cs="Browallia New"/>
          <w:b/>
          <w:b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CF03B1" w:rsidRPr="00DD1753" w14:paraId="61111BB3" w14:textId="77777777" w:rsidTr="00AB4770">
        <w:tc>
          <w:tcPr>
            <w:tcW w:w="7704" w:type="dxa"/>
          </w:tcPr>
          <w:p w14:paraId="0C707679" w14:textId="77777777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17DC591" w14:textId="0485687F" w:rsidR="00CF03B1" w:rsidRPr="00DD1753" w:rsidRDefault="00B127E3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CF03B1" w:rsidRPr="00DD17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F03B1" w:rsidRPr="00DD1753" w14:paraId="0C910C9F" w14:textId="77777777" w:rsidTr="00F42086">
        <w:tc>
          <w:tcPr>
            <w:tcW w:w="7704" w:type="dxa"/>
          </w:tcPr>
          <w:p w14:paraId="68607B91" w14:textId="77777777" w:rsidR="00CF03B1" w:rsidRPr="00DD1753" w:rsidRDefault="00CF03B1" w:rsidP="00F42086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7145D6" w14:textId="77777777" w:rsidR="00CF03B1" w:rsidRPr="00DD1753" w:rsidRDefault="00CF03B1" w:rsidP="00F420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C1EBF" w:rsidRPr="00DD1753" w14:paraId="46F09DE7" w14:textId="77777777" w:rsidTr="00F42086">
        <w:tc>
          <w:tcPr>
            <w:tcW w:w="7704" w:type="dxa"/>
          </w:tcPr>
          <w:p w14:paraId="339DD620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FAFAFA"/>
          </w:tcPr>
          <w:p w14:paraId="492C6377" w14:textId="7EC149FC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3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127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404</w:t>
            </w:r>
          </w:p>
        </w:tc>
      </w:tr>
      <w:tr w:rsidR="00AC1EBF" w:rsidRPr="00DD1753" w14:paraId="0BF663DB" w14:textId="77777777" w:rsidTr="00F42086">
        <w:tc>
          <w:tcPr>
            <w:tcW w:w="7704" w:type="dxa"/>
          </w:tcPr>
          <w:p w14:paraId="17E6804F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u w:val="single"/>
                <w:shd w:val="clear" w:color="auto" w:fill="FFFFFF" w:themeFill="background1"/>
                <w:cs/>
              </w:rPr>
              <w:t>หัก</w:t>
            </w: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00D524EE" w14:textId="77777777" w:rsidR="00AC1EBF" w:rsidRPr="00DD1753" w:rsidRDefault="00AC1EBF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</w:p>
        </w:tc>
      </w:tr>
      <w:tr w:rsidR="00AC1EBF" w:rsidRPr="00DD1753" w14:paraId="597F4B51" w14:textId="77777777" w:rsidTr="00F42086">
        <w:tc>
          <w:tcPr>
            <w:tcW w:w="7704" w:type="dxa"/>
          </w:tcPr>
          <w:p w14:paraId="06616E2D" w14:textId="77777777" w:rsidR="00AC1EBF" w:rsidRPr="00DD1753" w:rsidRDefault="00AC1EBF" w:rsidP="00AC1EBF">
            <w:pPr>
              <w:ind w:left="601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GB"/>
              </w:rPr>
              <w:t xml:space="preserve">- </w:t>
            </w: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62CC7A5E" w14:textId="4010990F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436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680</w:t>
            </w:r>
          </w:p>
        </w:tc>
      </w:tr>
      <w:tr w:rsidR="00AC1EBF" w:rsidRPr="00DD1753" w14:paraId="6AB35BBA" w14:textId="77777777" w:rsidTr="00F42086">
        <w:tc>
          <w:tcPr>
            <w:tcW w:w="7704" w:type="dxa"/>
          </w:tcPr>
          <w:p w14:paraId="52788E96" w14:textId="77777777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2F664" w14:textId="19F76F66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690</w:t>
            </w:r>
            <w:r w:rsidR="00AC1EBF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724</w:t>
            </w:r>
          </w:p>
        </w:tc>
      </w:tr>
      <w:tr w:rsidR="00AC1EBF" w:rsidRPr="00DD1753" w14:paraId="2B8BAD8B" w14:textId="77777777" w:rsidTr="00F42086">
        <w:tc>
          <w:tcPr>
            <w:tcW w:w="7704" w:type="dxa"/>
          </w:tcPr>
          <w:p w14:paraId="7DD2E315" w14:textId="253181C8" w:rsidR="00AC1EBF" w:rsidRPr="00DD1753" w:rsidRDefault="00AC1EBF" w:rsidP="00AC1EBF">
            <w:pPr>
              <w:ind w:left="-72"/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  <w:lang w:val="en-GB"/>
              </w:rPr>
            </w:pP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</w:rPr>
              <w:t xml:space="preserve">เงินสดจ่ายสุทธิ </w:t>
            </w:r>
            <w:r w:rsidR="00952C54" w:rsidRPr="00DD1753">
              <w:rPr>
                <w:rFonts w:ascii="Browallia New" w:eastAsia="Arial Unicode MS" w:hAnsi="Browallia New" w:cs="Browallia New" w:hint="cs"/>
                <w:shd w:val="clear" w:color="auto" w:fill="FFFFFF" w:themeFill="background1"/>
                <w:cs/>
              </w:rPr>
              <w:t>-</w:t>
            </w: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lang w:val="en-GB"/>
              </w:rPr>
              <w:t xml:space="preserve"> </w:t>
            </w:r>
            <w:r w:rsidRPr="00DD1753">
              <w:rPr>
                <w:rFonts w:ascii="Browallia New" w:eastAsia="Arial Unicode MS" w:hAnsi="Browallia New" w:cs="Browallia New"/>
                <w:shd w:val="clear" w:color="auto" w:fill="FFFFFF" w:themeFill="background1"/>
                <w:cs/>
                <w:lang w:val="en-GB"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E5E87C7" w14:textId="7E48B66D" w:rsidR="00AC1EBF" w:rsidRPr="00DD1753" w:rsidRDefault="00A35742" w:rsidP="00AC1EBF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2</w:t>
            </w:r>
            <w:r w:rsidR="0037708E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690</w:t>
            </w:r>
            <w:r w:rsidR="0037708E" w:rsidRPr="00DD1753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eastAsia="MS Mincho" w:hAnsi="Browallia New" w:cs="Browallia New"/>
                <w:color w:val="000000" w:themeColor="text1"/>
                <w:lang w:val="en-GB"/>
              </w:rPr>
              <w:t>724</w:t>
            </w:r>
          </w:p>
        </w:tc>
      </w:tr>
    </w:tbl>
    <w:p w14:paraId="4222B36D" w14:textId="7F117B88" w:rsidR="00B127E3" w:rsidRPr="00DD1753" w:rsidRDefault="00B127E3" w:rsidP="00CF03B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C01E094" w14:textId="5CCB5B7D" w:rsidR="00CF03B1" w:rsidRPr="00DD1753" w:rsidRDefault="00B127E3" w:rsidP="00B127E3">
      <w:pPr>
        <w:rPr>
          <w:rFonts w:ascii="Browallia New" w:eastAsia="Arial Unicode MS" w:hAnsi="Browallia New" w:cs="Browallia New"/>
          <w:cs/>
          <w:lang w:val="en-GB"/>
        </w:rPr>
      </w:pPr>
      <w:r w:rsidRPr="00DD1753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484A2CFF" w14:textId="21C92AC7" w:rsidR="00CF03B1" w:rsidRPr="00DD1753" w:rsidRDefault="00B127E3" w:rsidP="00CF03B1">
      <w:pPr>
        <w:ind w:left="567" w:hanging="567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DD1753">
        <w:rPr>
          <w:rFonts w:ascii="Browallia New" w:eastAsia="Arial Unicode MS" w:hAnsi="Browallia New" w:cs="Browallia New" w:hint="cs"/>
          <w:i/>
          <w:iCs/>
          <w:color w:val="CF4A02"/>
          <w:cs/>
        </w:rPr>
        <w:t>ก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D553C" w:rsidRPr="00DD1753">
        <w:rPr>
          <w:rFonts w:ascii="Browallia New" w:eastAsia="Arial Unicode MS" w:hAnsi="Browallia New" w:cs="Browallia New"/>
          <w:i/>
          <w:iCs/>
          <w:color w:val="CF4A02"/>
          <w:cs/>
        </w:rPr>
        <w:t>เบี้ยประกันภัยค้างรับ</w:t>
      </w:r>
    </w:p>
    <w:p w14:paraId="60AD08A7" w14:textId="77777777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6931DC96" w14:textId="6ED7F1F0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>มูลค่ายุติธรรมของ</w:t>
      </w:r>
      <w:r w:rsidR="00CD553C" w:rsidRPr="00DD1753">
        <w:rPr>
          <w:rFonts w:ascii="Browallia New" w:eastAsia="Arial Unicode MS" w:hAnsi="Browallia New" w:cs="Browallia New"/>
          <w:cs/>
        </w:rPr>
        <w:t>เบี้ยประกันภัยค้างรับ</w:t>
      </w:r>
      <w:r w:rsidRPr="00DD1753">
        <w:rPr>
          <w:rFonts w:ascii="Browallia New" w:eastAsia="Arial Unicode MS" w:hAnsi="Browallia New" w:cs="Browallia New"/>
          <w:cs/>
        </w:rPr>
        <w:t xml:space="preserve">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601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53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 ซึ่งมีมูลค่าตามสัญญาของ</w:t>
      </w:r>
      <w:r w:rsidR="00CD553C" w:rsidRPr="00DD1753">
        <w:rPr>
          <w:rFonts w:ascii="Browallia New" w:eastAsia="Arial Unicode MS" w:hAnsi="Browallia New" w:cs="Browallia New"/>
          <w:cs/>
        </w:rPr>
        <w:t>เบี้ยประกันภัยค้างรับ</w:t>
      </w:r>
      <w:r w:rsidRPr="00DD1753">
        <w:rPr>
          <w:rFonts w:ascii="Browallia New" w:eastAsia="Arial Unicode MS" w:hAnsi="Browallia New" w:cs="Browallia New"/>
          <w:cs/>
        </w:rPr>
        <w:t xml:space="preserve">ที่ครบกำหนดชำระเป็นจำนวนเงิน </w:t>
      </w:r>
      <w:r w:rsidR="00A35742" w:rsidRPr="00A35742">
        <w:rPr>
          <w:rFonts w:ascii="Browallia New" w:eastAsia="Arial Unicode MS" w:hAnsi="Browallia New" w:cs="Browallia New"/>
          <w:lang w:val="en-GB"/>
        </w:rPr>
        <w:t>124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69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 ซึ่งในจำนวนนี้</w:t>
      </w:r>
      <w:r w:rsidR="00E951AA" w:rsidRPr="00E951AA">
        <w:rPr>
          <w:rFonts w:ascii="Browallia New" w:eastAsia="Arial Unicode MS" w:hAnsi="Browallia New" w:cs="Browallia New"/>
          <w:cs/>
        </w:rPr>
        <w:t>คาดว่าจะไม่สามารถเรียกเก็บได</w:t>
      </w:r>
      <w:r w:rsidR="00E951AA">
        <w:rPr>
          <w:rFonts w:ascii="Browallia New" w:eastAsia="Arial Unicode MS" w:hAnsi="Browallia New" w:cs="Browallia New" w:hint="cs"/>
          <w:cs/>
        </w:rPr>
        <w:t>้</w:t>
      </w:r>
      <w:r w:rsidR="004C587C">
        <w:rPr>
          <w:rFonts w:ascii="Browallia New" w:eastAsia="Arial Unicode MS" w:hAnsi="Browallia New" w:cs="Browallia New" w:hint="cs"/>
          <w:cs/>
        </w:rPr>
        <w:t>จำนวน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A35742" w:rsidRPr="00A35742">
        <w:rPr>
          <w:rFonts w:ascii="Browallia New" w:eastAsia="Arial Unicode MS" w:hAnsi="Browallia New" w:cs="Browallia New"/>
          <w:lang w:val="en-GB"/>
        </w:rPr>
        <w:t>36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36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FA1961" w:rsidRPr="00C12C91">
        <w:rPr>
          <w:rFonts w:ascii="Browallia New" w:eastAsia="Arial Unicode MS" w:hAnsi="Browallia New" w:cs="Browallia New" w:hint="cs"/>
          <w:cs/>
          <w:lang w:val="en-GB"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 xml:space="preserve">บาท </w:t>
      </w:r>
    </w:p>
    <w:p w14:paraId="6AC7C37C" w14:textId="3E9215D5" w:rsidR="00CD553C" w:rsidRPr="00DD1753" w:rsidRDefault="00CD553C" w:rsidP="00CF03B1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6B605E7B" w14:textId="045EE968" w:rsidR="00CD553C" w:rsidRPr="00DD1753" w:rsidRDefault="00B127E3" w:rsidP="00CD553C">
      <w:pPr>
        <w:ind w:left="567" w:hanging="567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DD1753">
        <w:rPr>
          <w:rFonts w:ascii="Browallia New" w:eastAsia="Arial Unicode MS" w:hAnsi="Browallia New" w:cs="Browallia New" w:hint="cs"/>
          <w:i/>
          <w:iCs/>
          <w:color w:val="CF4A02"/>
          <w:cs/>
        </w:rPr>
        <w:t>ข</w:t>
      </w:r>
      <w:r w:rsidR="00CD553C" w:rsidRPr="00DD1753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D553C" w:rsidRPr="00DD1753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D553C" w:rsidRPr="00DD1753">
        <w:rPr>
          <w:rFonts w:ascii="Browallia New" w:eastAsia="Arial Unicode MS" w:hAnsi="Browallia New" w:cs="Browallia New"/>
          <w:i/>
          <w:iCs/>
          <w:color w:val="CF4A02"/>
          <w:cs/>
        </w:rPr>
        <w:t>ลูกหนี้อื่นที่ได้มา</w:t>
      </w:r>
    </w:p>
    <w:p w14:paraId="6B157C15" w14:textId="77777777" w:rsidR="00CD553C" w:rsidRPr="00DD1753" w:rsidRDefault="00CD553C" w:rsidP="00CD553C">
      <w:pPr>
        <w:jc w:val="thaiDistribute"/>
        <w:rPr>
          <w:rFonts w:ascii="Browallia New" w:eastAsia="Arial Unicode MS" w:hAnsi="Browallia New" w:cs="Browallia New"/>
        </w:rPr>
      </w:pPr>
    </w:p>
    <w:p w14:paraId="324624F2" w14:textId="0364E987" w:rsidR="00CD553C" w:rsidRPr="00DD1753" w:rsidRDefault="00CD553C" w:rsidP="00CD553C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</w:rPr>
        <w:t xml:space="preserve">มูลค่ายุติธรรมของลูกหนี้อื่นจำนวน </w:t>
      </w:r>
      <w:bookmarkStart w:id="31" w:name="_Hlk126905147"/>
      <w:r w:rsidR="00A35742" w:rsidRPr="00A35742">
        <w:rPr>
          <w:rFonts w:ascii="Browallia New" w:eastAsia="Arial Unicode MS" w:hAnsi="Browallia New" w:cs="Browallia New"/>
          <w:lang w:val="en-GB"/>
        </w:rPr>
        <w:t>200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70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bookmarkEnd w:id="31"/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 ซึ่งมีมูลค่าตามสัญญาของลูกหนี้</w:t>
      </w:r>
      <w:r w:rsidR="00526462" w:rsidRPr="00DD1753">
        <w:rPr>
          <w:rFonts w:ascii="Browallia New" w:eastAsia="Arial Unicode MS" w:hAnsi="Browallia New" w:cs="Browallia New" w:hint="cs"/>
          <w:cs/>
        </w:rPr>
        <w:t>อื่น</w:t>
      </w:r>
      <w:r w:rsidRPr="00DD1753">
        <w:rPr>
          <w:rFonts w:ascii="Browallia New" w:eastAsia="Arial Unicode MS" w:hAnsi="Browallia New" w:cs="Browallia New"/>
          <w:cs/>
        </w:rPr>
        <w:t xml:space="preserve">ที่ครบกำหนดชำระเป็นจำนวนเงิน </w:t>
      </w:r>
      <w:r w:rsidR="00A35742" w:rsidRPr="00A35742">
        <w:rPr>
          <w:rFonts w:ascii="Browallia New" w:eastAsia="Arial Unicode MS" w:hAnsi="Browallia New" w:cs="Browallia New"/>
          <w:lang w:val="en-GB"/>
        </w:rPr>
        <w:t>13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97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</w:t>
      </w:r>
    </w:p>
    <w:p w14:paraId="38E8523D" w14:textId="77777777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43A7CFA4" w14:textId="77777777" w:rsidR="00CF03B1" w:rsidRPr="00DD1753" w:rsidRDefault="00CF03B1" w:rsidP="00CF03B1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cs/>
        </w:rPr>
      </w:pPr>
      <w:r w:rsidRPr="00DD1753">
        <w:rPr>
          <w:rFonts w:ascii="Browallia New" w:eastAsia="Arial Unicode MS" w:hAnsi="Browallia New" w:cs="Browallia New"/>
          <w:color w:val="CF4A02"/>
          <w:cs/>
        </w:rPr>
        <w:t>ค</w:t>
      </w:r>
      <w:r w:rsidRPr="00DD1753">
        <w:rPr>
          <w:rFonts w:ascii="Browallia New" w:eastAsia="Arial Unicode MS" w:hAnsi="Browallia New" w:cs="Browallia New"/>
          <w:color w:val="CF4A02"/>
        </w:rPr>
        <w:t>)</w:t>
      </w:r>
      <w:r w:rsidRPr="00DD1753">
        <w:rPr>
          <w:rFonts w:ascii="Browallia New" w:eastAsia="Arial Unicode MS" w:hAnsi="Browallia New" w:cs="Browallia New"/>
          <w:color w:val="CF4A02"/>
        </w:rPr>
        <w:tab/>
      </w:r>
      <w:r w:rsidRPr="00DD1753">
        <w:rPr>
          <w:rFonts w:ascii="Browallia New" w:eastAsia="Arial Unicode MS" w:hAnsi="Browallia New" w:cs="Browallia New"/>
          <w:color w:val="CF4A02"/>
          <w:cs/>
        </w:rPr>
        <w:t>สินทรัพย์ไม่มีตัวตนที่ได้มาที่ระบุได้</w:t>
      </w:r>
    </w:p>
    <w:p w14:paraId="17D5AC7C" w14:textId="1A47DC01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</w:p>
    <w:p w14:paraId="7B46C5B8" w14:textId="57A8C9A5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  <w:cs/>
        </w:rPr>
      </w:pPr>
      <w:r w:rsidRPr="00DD1753">
        <w:rPr>
          <w:rFonts w:ascii="Browallia New" w:eastAsia="Arial Unicode MS" w:hAnsi="Browallia New" w:cs="Browallia New"/>
          <w:cs/>
        </w:rPr>
        <w:t xml:space="preserve">มูลค่ายุติธรรมของสินทรัพย์ไม่มีตัวตนที่ได้มาที่ระบุได้จำนวน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32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91</w:t>
      </w:r>
      <w:r w:rsidR="00526462" w:rsidRPr="00DD1753">
        <w:rPr>
          <w:rFonts w:ascii="Browallia New" w:eastAsia="Arial Unicode MS" w:hAnsi="Browallia New" w:cs="Browallia New"/>
          <w:cs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</w:t>
      </w:r>
    </w:p>
    <w:p w14:paraId="1229E4B2" w14:textId="781022D0" w:rsidR="00CF03B1" w:rsidRPr="00DD1753" w:rsidRDefault="00CF03B1" w:rsidP="00B127E3">
      <w:pPr>
        <w:jc w:val="thaiDistribute"/>
        <w:rPr>
          <w:rFonts w:ascii="Browallia New" w:eastAsia="Arial Unicode MS" w:hAnsi="Browallia New" w:cs="Browallia New"/>
          <w:cs/>
        </w:rPr>
      </w:pPr>
    </w:p>
    <w:p w14:paraId="6C373902" w14:textId="5757DA3A" w:rsidR="00CF03B1" w:rsidRPr="00DD1753" w:rsidRDefault="00B127E3" w:rsidP="00CF03B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</w:rPr>
      </w:pPr>
      <w:r w:rsidRPr="00DD1753">
        <w:rPr>
          <w:rFonts w:ascii="Browallia New" w:eastAsia="Arial Unicode MS" w:hAnsi="Browallia New" w:cs="Browallia New" w:hint="cs"/>
          <w:i/>
          <w:iCs/>
          <w:color w:val="CF4A02"/>
          <w:cs/>
        </w:rPr>
        <w:t>ง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  <w:cs/>
        </w:rPr>
        <w:t>รายได้และกำไร</w:t>
      </w:r>
    </w:p>
    <w:p w14:paraId="140C9D5B" w14:textId="77777777" w:rsidR="00CF03B1" w:rsidRPr="00DD1753" w:rsidRDefault="00CF03B1" w:rsidP="00CF03B1">
      <w:pPr>
        <w:jc w:val="both"/>
        <w:rPr>
          <w:rFonts w:ascii="Browallia New" w:eastAsia="Arial Unicode MS" w:hAnsi="Browallia New" w:cs="Browallia New"/>
        </w:rPr>
      </w:pPr>
    </w:p>
    <w:p w14:paraId="42FD74F7" w14:textId="77060EDA" w:rsidR="00CF03B1" w:rsidRPr="0077018E" w:rsidRDefault="00CF03B1" w:rsidP="00CF03B1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DD1753">
        <w:rPr>
          <w:rFonts w:ascii="Browallia New" w:eastAsia="Arial Unicode MS" w:hAnsi="Browallia New" w:cs="Browallia New"/>
          <w:spacing w:val="-6"/>
          <w:cs/>
        </w:rPr>
        <w:t xml:space="preserve">รายได้ที่รวมอยู่ในกำไรหรือขาดทุนรวมตั้งแต่ 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6</w:t>
      </w:r>
      <w:r w:rsidR="00526462" w:rsidRPr="00DD175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spacing w:val="-6"/>
          <w:cs/>
          <w:lang w:val="en-GB"/>
        </w:rPr>
        <w:t xml:space="preserve">พฤษภาคม 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2565</w:t>
      </w:r>
      <w:r w:rsidRPr="00DD1753">
        <w:rPr>
          <w:rFonts w:ascii="Browallia New" w:eastAsia="Arial Unicode MS" w:hAnsi="Browallia New" w:cs="Browallia New"/>
          <w:spacing w:val="-6"/>
          <w:cs/>
        </w:rPr>
        <w:t xml:space="preserve"> ถึง </w:t>
      </w:r>
      <w:r w:rsidR="00A35742" w:rsidRPr="00A35742">
        <w:rPr>
          <w:rFonts w:ascii="Browallia New" w:eastAsia="Arial Unicode MS" w:hAnsi="Browallia New" w:cs="Browallia New"/>
          <w:lang w:val="en-GB"/>
        </w:rPr>
        <w:t>31</w:t>
      </w:r>
      <w:r w:rsidR="00526462" w:rsidRPr="00DD1753">
        <w:rPr>
          <w:rFonts w:ascii="Browallia New" w:eastAsia="Arial Unicode MS" w:hAnsi="Browallia New" w:cs="Browallia New" w:hint="cs"/>
          <w:spacing w:val="-6"/>
          <w:cs/>
        </w:rPr>
        <w:t xml:space="preserve"> ธันวาคม 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2565</w:t>
      </w:r>
      <w:r w:rsidRPr="00DD1753">
        <w:rPr>
          <w:rFonts w:ascii="Browallia New" w:eastAsia="Arial Unicode MS" w:hAnsi="Browallia New" w:cs="Browallia New"/>
          <w:spacing w:val="-6"/>
          <w:cs/>
        </w:rPr>
        <w:t xml:space="preserve"> ของ</w:t>
      </w:r>
      <w:r w:rsidR="00526462" w:rsidRPr="00DD1753">
        <w:rPr>
          <w:rFonts w:ascii="Browallia New" w:eastAsia="Arial Unicode MS" w:hAnsi="Browallia New" w:cs="Browallia New" w:hint="cs"/>
          <w:spacing w:val="-6"/>
          <w:cs/>
        </w:rPr>
        <w:t>กลุ่มกิจการเอ็ทน่าประเทศไทย</w:t>
      </w:r>
      <w:r w:rsidRPr="00DD1753">
        <w:rPr>
          <w:rFonts w:ascii="Browallia New" w:eastAsia="Arial Unicode MS" w:hAnsi="Browallia New" w:cs="Browallia New"/>
          <w:spacing w:val="-6"/>
        </w:rPr>
        <w:t xml:space="preserve"> </w:t>
      </w:r>
      <w:r w:rsidR="00E951AA">
        <w:rPr>
          <w:rFonts w:ascii="Browallia New" w:eastAsia="Arial Unicode MS" w:hAnsi="Browallia New" w:cs="Browallia New" w:hint="cs"/>
          <w:spacing w:val="-6"/>
          <w:cs/>
        </w:rPr>
        <w:t>มี</w:t>
      </w:r>
      <w:r w:rsidRPr="00DD1753">
        <w:rPr>
          <w:rFonts w:ascii="Browallia New" w:eastAsia="Arial Unicode MS" w:hAnsi="Browallia New" w:cs="Browallia New"/>
          <w:spacing w:val="-6"/>
          <w:cs/>
        </w:rPr>
        <w:t xml:space="preserve">เป็นจำนวน 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1</w:t>
      </w:r>
      <w:r w:rsidR="00DF4187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958</w:t>
      </w:r>
      <w:r w:rsidR="00DF4187">
        <w:rPr>
          <w:rFonts w:ascii="Browallia New" w:eastAsia="Arial Unicode MS" w:hAnsi="Browallia New" w:cs="Browallia New"/>
          <w:spacing w:val="-6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spacing w:val="-6"/>
          <w:lang w:val="en-GB"/>
        </w:rPr>
        <w:t>06</w:t>
      </w:r>
      <w:r w:rsidRPr="00DD1753">
        <w:rPr>
          <w:rFonts w:ascii="Browallia New" w:eastAsia="Arial Unicode MS" w:hAnsi="Browallia New" w:cs="Browallia New"/>
          <w:spacing w:val="-6"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spacing w:val="-6"/>
          <w:cs/>
        </w:rPr>
        <w:t>ล้าน</w:t>
      </w:r>
      <w:r w:rsidRPr="00DD1753">
        <w:rPr>
          <w:rFonts w:ascii="Browallia New" w:eastAsia="Arial Unicode MS" w:hAnsi="Browallia New" w:cs="Browallia New"/>
          <w:spacing w:val="-6"/>
          <w:cs/>
        </w:rPr>
        <w:t>บาท</w:t>
      </w:r>
      <w:r w:rsidRPr="00DD1753">
        <w:rPr>
          <w:rFonts w:ascii="Browallia New" w:eastAsia="Arial Unicode MS" w:hAnsi="Browallia New" w:cs="Browallia New"/>
          <w:cs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ขาดทุน</w:t>
      </w:r>
      <w:r w:rsidRPr="00DD1753">
        <w:rPr>
          <w:rFonts w:ascii="Browallia New" w:eastAsia="Arial Unicode MS" w:hAnsi="Browallia New" w:cs="Browallia New"/>
          <w:cs/>
        </w:rPr>
        <w:t>ของ</w:t>
      </w:r>
      <w:r w:rsidR="00526462" w:rsidRPr="00DD1753">
        <w:rPr>
          <w:rFonts w:ascii="Browallia New" w:eastAsia="Arial Unicode MS" w:hAnsi="Browallia New" w:cs="Browallia New" w:hint="cs"/>
          <w:cs/>
        </w:rPr>
        <w:t>กลุ่มกิจการเอ็ทน่าประเทศไทย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 xml:space="preserve">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27</w:t>
      </w:r>
      <w:r w:rsidR="00DF4187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82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</w:rPr>
        <w:t>ล้าน</w:t>
      </w:r>
      <w:r w:rsidRPr="00DD1753">
        <w:rPr>
          <w:rFonts w:ascii="Browallia New" w:eastAsia="Arial Unicode MS" w:hAnsi="Browallia New" w:cs="Browallia New"/>
          <w:cs/>
        </w:rPr>
        <w:t>บาท ได้ถูกรวมในรอบระยะเวลาเดียวกัน</w:t>
      </w:r>
    </w:p>
    <w:p w14:paraId="107CF775" w14:textId="77777777" w:rsidR="00CF03B1" w:rsidRPr="00DD1753" w:rsidRDefault="00CF03B1" w:rsidP="00CF03B1">
      <w:pPr>
        <w:ind w:hanging="567"/>
        <w:jc w:val="both"/>
        <w:rPr>
          <w:rFonts w:ascii="Browallia New" w:eastAsia="Arial Unicode MS" w:hAnsi="Browallia New" w:cs="Browallia New"/>
        </w:rPr>
      </w:pPr>
    </w:p>
    <w:p w14:paraId="252E012C" w14:textId="450667FA" w:rsidR="00CF03B1" w:rsidRPr="00DD1753" w:rsidRDefault="00CF03B1" w:rsidP="00CF03B1">
      <w:pPr>
        <w:jc w:val="thaiDistribute"/>
        <w:rPr>
          <w:rFonts w:ascii="Browallia New" w:eastAsia="Arial Unicode MS" w:hAnsi="Browallia New" w:cs="Browallia New"/>
        </w:rPr>
      </w:pPr>
      <w:r w:rsidRPr="00394BB8">
        <w:rPr>
          <w:rFonts w:ascii="Browallia New" w:eastAsia="Arial Unicode MS" w:hAnsi="Browallia New" w:cs="Browallia New"/>
          <w:cs/>
        </w:rPr>
        <w:t>หาก</w:t>
      </w:r>
      <w:r w:rsidR="00526462" w:rsidRPr="00394BB8">
        <w:rPr>
          <w:rFonts w:ascii="Browallia New" w:eastAsia="Arial Unicode MS" w:hAnsi="Browallia New" w:cs="Browallia New" w:hint="cs"/>
          <w:cs/>
        </w:rPr>
        <w:t>กลุ่มกิจการเอ็ทน่าประเทศไทย</w:t>
      </w:r>
      <w:r w:rsidRPr="00394BB8">
        <w:rPr>
          <w:rFonts w:ascii="Browallia New" w:eastAsia="Arial Unicode MS" w:hAnsi="Browallia New" w:cs="Browallia New"/>
          <w:cs/>
        </w:rPr>
        <w:t xml:space="preserve"> ได้ถูกรวมในงบการเงินรวมตั้งแต่ </w:t>
      </w:r>
      <w:r w:rsidR="00A35742" w:rsidRPr="00A35742">
        <w:rPr>
          <w:rFonts w:ascii="Browallia New" w:eastAsia="Arial Unicode MS" w:hAnsi="Browallia New" w:cs="Browallia New"/>
          <w:lang w:val="en-GB"/>
        </w:rPr>
        <w:t>1</w:t>
      </w:r>
      <w:r w:rsidR="00526462" w:rsidRPr="00394BB8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394BB8">
        <w:rPr>
          <w:rFonts w:ascii="Browallia New" w:eastAsia="Arial Unicode MS" w:hAnsi="Browallia New" w:cs="Browallia New" w:hint="cs"/>
          <w:cs/>
          <w:lang w:val="en-GB"/>
        </w:rPr>
        <w:t xml:space="preserve">มกราคม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Pr="00394BB8">
        <w:rPr>
          <w:rFonts w:ascii="Browallia New" w:eastAsia="Arial Unicode MS" w:hAnsi="Browallia New" w:cs="Browallia New"/>
          <w:cs/>
        </w:rPr>
        <w:t xml:space="preserve"> งบกำไรขาดทุนเบ็ดเสร็จสำหรับปีสิ้นสุดวันที่ </w:t>
      </w:r>
      <w:r w:rsidR="00A35742" w:rsidRPr="00A35742">
        <w:rPr>
          <w:rFonts w:ascii="Browallia New" w:eastAsia="Arial Unicode MS" w:hAnsi="Browallia New" w:cs="Browallia New"/>
          <w:lang w:val="en-GB"/>
        </w:rPr>
        <w:t>31</w:t>
      </w:r>
      <w:r w:rsidR="00526462" w:rsidRPr="00394BB8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394BB8">
        <w:rPr>
          <w:rFonts w:ascii="Browallia New" w:eastAsia="Arial Unicode MS" w:hAnsi="Browallia New" w:cs="Browallia New" w:hint="cs"/>
          <w:cs/>
          <w:lang w:val="en-GB"/>
        </w:rPr>
        <w:t xml:space="preserve">ธันวาคม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Pr="00394BB8">
        <w:rPr>
          <w:rFonts w:ascii="Browallia New" w:eastAsia="Arial Unicode MS" w:hAnsi="Browallia New" w:cs="Browallia New"/>
          <w:lang w:val="en-GB"/>
        </w:rPr>
        <w:t xml:space="preserve"> </w:t>
      </w:r>
      <w:r w:rsidRPr="00394BB8">
        <w:rPr>
          <w:rFonts w:ascii="Browallia New" w:eastAsia="Arial Unicode MS" w:hAnsi="Browallia New" w:cs="Browallia New"/>
          <w:cs/>
        </w:rPr>
        <w:t xml:space="preserve">จะแสดงรายได้จำนวน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8</w:t>
      </w:r>
      <w:r w:rsidR="00394BB8" w:rsidRPr="00394BB8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795</w:t>
      </w:r>
      <w:r w:rsidR="00394BB8" w:rsidRPr="00394BB8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73</w:t>
      </w:r>
      <w:r w:rsidRPr="00394BB8">
        <w:rPr>
          <w:rFonts w:ascii="Browallia New" w:eastAsia="Arial Unicode MS" w:hAnsi="Browallia New" w:cs="Browallia New"/>
          <w:cs/>
        </w:rPr>
        <w:t xml:space="preserve"> </w:t>
      </w:r>
      <w:r w:rsidR="00526462" w:rsidRPr="00394BB8">
        <w:rPr>
          <w:rFonts w:ascii="Browallia New" w:eastAsia="Arial Unicode MS" w:hAnsi="Browallia New" w:cs="Browallia New" w:hint="cs"/>
          <w:cs/>
        </w:rPr>
        <w:t>ล้าน</w:t>
      </w:r>
      <w:r w:rsidRPr="00394BB8">
        <w:rPr>
          <w:rFonts w:ascii="Browallia New" w:eastAsia="Arial Unicode MS" w:hAnsi="Browallia New" w:cs="Browallia New"/>
          <w:cs/>
        </w:rPr>
        <w:t>บาท และ</w:t>
      </w:r>
      <w:r w:rsidR="00394BB8" w:rsidRPr="00394BB8">
        <w:rPr>
          <w:rFonts w:ascii="Browallia New" w:eastAsia="Arial Unicode MS" w:hAnsi="Browallia New" w:cs="Browallia New" w:hint="cs"/>
          <w:cs/>
        </w:rPr>
        <w:t>กำไร</w:t>
      </w:r>
      <w:r w:rsidRPr="00394BB8">
        <w:rPr>
          <w:rFonts w:ascii="Browallia New" w:eastAsia="Arial Unicode MS" w:hAnsi="Browallia New" w:cs="Browallia New"/>
          <w:cs/>
        </w:rPr>
        <w:t xml:space="preserve">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1</w:t>
      </w:r>
      <w:r w:rsidR="00394BB8" w:rsidRPr="00394BB8">
        <w:rPr>
          <w:rFonts w:ascii="Browallia New" w:eastAsia="Arial Unicode MS" w:hAnsi="Browallia New" w:cs="Browallia New"/>
          <w:lang w:val="en-GB"/>
        </w:rPr>
        <w:t>,</w:t>
      </w:r>
      <w:r w:rsidR="00A35742" w:rsidRPr="00A35742">
        <w:rPr>
          <w:rFonts w:ascii="Browallia New" w:eastAsia="Arial Unicode MS" w:hAnsi="Browallia New" w:cs="Browallia New"/>
          <w:lang w:val="en-GB"/>
        </w:rPr>
        <w:t>002</w:t>
      </w:r>
      <w:r w:rsidR="00526462" w:rsidRPr="00394BB8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97</w:t>
      </w:r>
      <w:r w:rsidRPr="00394BB8">
        <w:rPr>
          <w:rFonts w:ascii="Browallia New" w:eastAsia="Arial Unicode MS" w:hAnsi="Browallia New" w:cs="Browallia New"/>
          <w:cs/>
        </w:rPr>
        <w:t xml:space="preserve"> </w:t>
      </w:r>
      <w:r w:rsidR="00526462" w:rsidRPr="00394BB8">
        <w:rPr>
          <w:rFonts w:ascii="Browallia New" w:eastAsia="Arial Unicode MS" w:hAnsi="Browallia New" w:cs="Browallia New" w:hint="cs"/>
          <w:cs/>
        </w:rPr>
        <w:t>ล้าน</w:t>
      </w:r>
      <w:r w:rsidRPr="00394BB8">
        <w:rPr>
          <w:rFonts w:ascii="Browallia New" w:eastAsia="Arial Unicode MS" w:hAnsi="Browallia New" w:cs="Browallia New"/>
          <w:cs/>
        </w:rPr>
        <w:t>บาท</w:t>
      </w:r>
    </w:p>
    <w:p w14:paraId="70EFBB44" w14:textId="1F0AB9D3" w:rsidR="00CF03B1" w:rsidRPr="00DD1753" w:rsidRDefault="00CF03B1" w:rsidP="00CF03B1">
      <w:pPr>
        <w:ind w:left="567" w:hanging="567"/>
        <w:jc w:val="both"/>
        <w:rPr>
          <w:rFonts w:ascii="Browallia New" w:eastAsia="Arial Unicode MS" w:hAnsi="Browallia New" w:cs="Browallia New"/>
        </w:rPr>
      </w:pPr>
    </w:p>
    <w:p w14:paraId="37F00814" w14:textId="6C38DEE7" w:rsidR="00CF03B1" w:rsidRPr="00DD1753" w:rsidRDefault="00B127E3" w:rsidP="00CF03B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</w:rPr>
      </w:pPr>
      <w:r w:rsidRPr="00DD1753">
        <w:rPr>
          <w:rFonts w:ascii="Browallia New" w:eastAsia="Arial Unicode MS" w:hAnsi="Browallia New" w:cs="Browallia New" w:hint="cs"/>
          <w:i/>
          <w:iCs/>
          <w:color w:val="CF4A02"/>
          <w:cs/>
        </w:rPr>
        <w:t>จ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>)</w:t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</w:rPr>
        <w:tab/>
      </w:r>
      <w:r w:rsidR="00CF03B1" w:rsidRPr="00DD1753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ค่าใช้จ่ายที่เกี่ยวข้องกับการซื้อบริษัทย่อย </w:t>
      </w:r>
    </w:p>
    <w:p w14:paraId="0E72C228" w14:textId="31E31C5F" w:rsidR="00CF03B1" w:rsidRPr="00DD1753" w:rsidRDefault="00CF03B1" w:rsidP="00CF03B1">
      <w:pPr>
        <w:ind w:hanging="567"/>
        <w:jc w:val="both"/>
        <w:rPr>
          <w:rFonts w:ascii="Browallia New" w:eastAsia="Arial Unicode MS" w:hAnsi="Browallia New" w:cs="Browallia New"/>
        </w:rPr>
      </w:pPr>
    </w:p>
    <w:p w14:paraId="638F38AB" w14:textId="1C8303C8" w:rsidR="00CF03B1" w:rsidRPr="00DD1753" w:rsidRDefault="00CF03B1" w:rsidP="00CF03B1">
      <w:pPr>
        <w:jc w:val="both"/>
        <w:rPr>
          <w:rFonts w:ascii="Browallia New" w:eastAsia="Arial Unicode MS" w:hAnsi="Browallia New" w:cs="Browallia New"/>
          <w:lang w:val="en-GB"/>
        </w:rPr>
      </w:pPr>
      <w:r w:rsidRPr="00DD1753">
        <w:rPr>
          <w:rFonts w:ascii="Browallia New" w:eastAsia="Arial Unicode MS" w:hAnsi="Browallia New" w:cs="Browallia New"/>
          <w:cs/>
        </w:rPr>
        <w:t xml:space="preserve">ค่าใช้จ่ายที่เกี่ยวข้องกับการซื้อบริษัทย่อยจำนวน </w:t>
      </w:r>
      <w:r w:rsidR="00A35742" w:rsidRPr="00A35742">
        <w:rPr>
          <w:rFonts w:ascii="Browallia New" w:eastAsia="Arial Unicode MS" w:hAnsi="Browallia New" w:cs="Browallia New"/>
          <w:lang w:val="en-GB"/>
        </w:rPr>
        <w:t>101</w:t>
      </w:r>
      <w:r w:rsidR="00526462" w:rsidRPr="00DD1753">
        <w:rPr>
          <w:rFonts w:ascii="Browallia New" w:eastAsia="Arial Unicode MS" w:hAnsi="Browallia New" w:cs="Browallia New"/>
          <w:lang w:val="en-GB"/>
        </w:rPr>
        <w:t>.</w:t>
      </w:r>
      <w:r w:rsidR="00A35742" w:rsidRPr="00A35742">
        <w:rPr>
          <w:rFonts w:ascii="Browallia New" w:eastAsia="Arial Unicode MS" w:hAnsi="Browallia New" w:cs="Browallia New"/>
          <w:lang w:val="en-GB"/>
        </w:rPr>
        <w:t>38</w:t>
      </w:r>
      <w:r w:rsidRPr="00DD1753">
        <w:rPr>
          <w:rFonts w:ascii="Browallia New" w:eastAsia="Arial Unicode MS" w:hAnsi="Browallia New" w:cs="Browallia New"/>
          <w:lang w:val="en-GB"/>
        </w:rPr>
        <w:t xml:space="preserve"> </w:t>
      </w:r>
      <w:r w:rsidR="00526462" w:rsidRPr="00DD1753">
        <w:rPr>
          <w:rFonts w:ascii="Browallia New" w:eastAsia="Arial Unicode MS" w:hAnsi="Browallia New" w:cs="Browallia New" w:hint="cs"/>
          <w:cs/>
          <w:lang w:val="en-GB"/>
        </w:rPr>
        <w:t>ล้าน</w:t>
      </w:r>
      <w:r w:rsidRPr="00DD1753">
        <w:rPr>
          <w:rFonts w:ascii="Browallia New" w:eastAsia="Arial Unicode MS" w:hAnsi="Browallia New" w:cs="Browallia New"/>
          <w:cs/>
          <w:lang w:val="en-GB"/>
        </w:rPr>
        <w:t>บาท ได้</w:t>
      </w:r>
      <w:r w:rsidR="00E951AA">
        <w:rPr>
          <w:rFonts w:ascii="Browallia New" w:eastAsia="Arial Unicode MS" w:hAnsi="Browallia New" w:cs="Browallia New" w:hint="cs"/>
          <w:cs/>
          <w:lang w:val="en-GB"/>
        </w:rPr>
        <w:t>ถูก</w:t>
      </w:r>
      <w:r w:rsidRPr="00DD1753">
        <w:rPr>
          <w:rFonts w:ascii="Browallia New" w:eastAsia="Arial Unicode MS" w:hAnsi="Browallia New" w:cs="Browallia New"/>
          <w:cs/>
          <w:lang w:val="en-GB"/>
        </w:rPr>
        <w:t xml:space="preserve">รับรู้เป็นค่าใช้จ่ายในการบริหารในกำไรหรือขาดทุนในงบการเงินรวมสำหรับปี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="00E951AA">
        <w:rPr>
          <w:rFonts w:ascii="Browallia New" w:eastAsia="Arial Unicode MS" w:hAnsi="Browallia New" w:cs="Browallia New" w:hint="cs"/>
          <w:cs/>
          <w:lang w:val="en-GB"/>
        </w:rPr>
        <w:t xml:space="preserve"> แล้ว</w:t>
      </w:r>
    </w:p>
    <w:p w14:paraId="2FB3BB0E" w14:textId="012FCF81" w:rsidR="00AC4EEB" w:rsidRPr="00DD1753" w:rsidRDefault="00AC4EEB" w:rsidP="00CF03B1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10B217EC" w14:textId="5BB9734A" w:rsidR="00CF03B1" w:rsidRPr="00DD1753" w:rsidRDefault="00B127E3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DD1753">
        <w:rPr>
          <w:rFonts w:ascii="Browallia New" w:hAnsi="Browallia New" w:cs="Browallia New"/>
          <w:b/>
          <w:bCs/>
          <w:color w:val="000000" w:themeColor="text1"/>
          <w:cs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62B2" w:rsidRPr="00DD1753" w14:paraId="0E232FF0" w14:textId="77777777" w:rsidTr="00241C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FA4D3" w14:textId="707F54AC" w:rsidR="007662B2" w:rsidRPr="00DD1753" w:rsidRDefault="007662B2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</w:tbl>
    <w:p w14:paraId="2607912C" w14:textId="07CDF4E7" w:rsidR="00DF290F" w:rsidRPr="00DD1753" w:rsidRDefault="00DF290F" w:rsidP="000451B7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A7CD8B" w14:textId="77777777" w:rsidR="008C657C" w:rsidRPr="00DD175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  <w:cs/>
          <w:lang w:val="en-GB"/>
        </w:rPr>
      </w:pPr>
      <w:r w:rsidRPr="00DD1753">
        <w:rPr>
          <w:rFonts w:ascii="Browallia New" w:hAnsi="Browallia New" w:cs="Browallia New"/>
          <w:color w:val="0D0D0D"/>
          <w:cs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DD1753">
        <w:rPr>
          <w:rFonts w:ascii="Browallia New" w:hAnsi="Browallia New" w:cs="Browallia New"/>
          <w:color w:val="0D0D0D"/>
          <w:spacing w:val="-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8851BA6" w14:textId="77777777" w:rsidR="008C657C" w:rsidRPr="00DD1753" w:rsidRDefault="008C657C" w:rsidP="008C657C">
      <w:pPr>
        <w:pStyle w:val="a"/>
        <w:tabs>
          <w:tab w:val="right" w:pos="72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D0D0D"/>
          <w:cs/>
        </w:rPr>
      </w:pPr>
    </w:p>
    <w:p w14:paraId="45827417" w14:textId="77777777" w:rsidR="008C657C" w:rsidRPr="00DD175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</w:rPr>
      </w:pPr>
      <w:r w:rsidRPr="00DD1753">
        <w:rPr>
          <w:rFonts w:ascii="Browallia New" w:hAnsi="Browallia New" w:cs="Browallia New"/>
          <w:color w:val="0D0D0D"/>
          <w:cs/>
        </w:rPr>
        <w:t>ในการพิจารณาความสัมพันธ์ระหว่างบุคคลหรือกิจการที่เกี่ยวข้องกัน 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8AC6674" w14:textId="77777777" w:rsidR="008C657C" w:rsidRPr="00DD175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D0D0D"/>
        </w:rPr>
      </w:pPr>
    </w:p>
    <w:p w14:paraId="48E350A6" w14:textId="77777777" w:rsidR="008C657C" w:rsidRPr="00DD1753" w:rsidRDefault="008C657C" w:rsidP="008C657C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DD1753">
        <w:rPr>
          <w:rFonts w:ascii="Browallia New" w:eastAsia="Cordia New" w:hAnsi="Browallia New" w:cs="Browallia New"/>
          <w:b/>
          <w:color w:val="000000"/>
          <w:cs/>
        </w:rPr>
        <w:t>สินทรัพย์หนี้สินรายได้และค่าใช้จ่ายส่วนหนึ่ง เป็นรายการที่เกิดกับกิจการที่เกี่ยวข้องกันซึ่งเกี่ยวข้องกันโดยการ</w:t>
      </w:r>
      <w:r w:rsidRPr="00DD1753">
        <w:rPr>
          <w:rFonts w:ascii="Browallia New" w:eastAsia="Cordia New" w:hAnsi="Browallia New" w:cs="Browallia New"/>
          <w:b/>
          <w:color w:val="000000"/>
          <w:spacing w:val="-4"/>
          <w:cs/>
        </w:rPr>
        <w:t>ถือหุ้นหรือการมีผู้ถือหุ้นหรือกรรมการบางส่วนร่วมกัน ซึ่งฝ่ายบริหารเชื่อว่าบริษัทไม่มีอิทธิพลอย่างมีสาระสำคัญในกิจการที่เกี่ยวข้องกันดังกล่าว ดังนั้นข้อมูลทางการเงินนี้จึงแสดงรวมถึงผลของรายการดังกล่าว ซึ่งเป็นไปตาม</w:t>
      </w:r>
      <w:r w:rsidRPr="00DD1753">
        <w:rPr>
          <w:rFonts w:ascii="Browallia New" w:eastAsia="Cordia New" w:hAnsi="Browallia New" w:cs="Browallia New"/>
          <w:b/>
          <w:color w:val="000000"/>
          <w:cs/>
        </w:rPr>
        <w:t>เงื่อนไขที่ระบุไว้ในสัญญาที่ทำร่วมกัน และเป็นเงื่อนไขการค้าทั่วไปตามปกติทางธุรกิจ รายการดังกล่าวที่สำคัญมีดังนี้</w:t>
      </w:r>
    </w:p>
    <w:p w14:paraId="6652D86C" w14:textId="388F6C14" w:rsidR="00F31F71" w:rsidRPr="00DD1753" w:rsidRDefault="00F31F71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529C087C" w14:textId="77777777" w:rsidR="008C657C" w:rsidRPr="00DD1753" w:rsidRDefault="008C657C" w:rsidP="008C657C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DD1753">
        <w:rPr>
          <w:rFonts w:ascii="Browallia New" w:hAnsi="Browallia New" w:cs="Browallia New"/>
          <w:color w:val="000000"/>
          <w:cs/>
          <w:lang w:val="en-US"/>
        </w:rPr>
        <w:t>ลักษณะความสัมพันธ์ระหว่างบริษัทกับกิจการที่เกี่ยวข้องกันมีดังนี้</w:t>
      </w:r>
    </w:p>
    <w:p w14:paraId="7131FFBF" w14:textId="53B2D323" w:rsidR="008C657C" w:rsidRPr="00DD1753" w:rsidRDefault="008C657C">
      <w:pPr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B08F588" w14:textId="77777777" w:rsidR="008C657C" w:rsidRPr="00DD1753" w:rsidRDefault="008C657C" w:rsidP="008C657C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US"/>
        </w:rPr>
      </w:pPr>
    </w:p>
    <w:tbl>
      <w:tblPr>
        <w:tblW w:w="9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3118"/>
        <w:gridCol w:w="2068"/>
        <w:gridCol w:w="11"/>
      </w:tblGrid>
      <w:tr w:rsidR="008C657C" w:rsidRPr="00DD1753" w14:paraId="41552A9A" w14:textId="77777777" w:rsidTr="004A5728">
        <w:trPr>
          <w:gridAfter w:val="1"/>
          <w:wAfter w:w="11" w:type="dxa"/>
          <w:trHeight w:val="20"/>
          <w:tblHeader/>
        </w:trPr>
        <w:tc>
          <w:tcPr>
            <w:tcW w:w="42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1C04BAF" w14:textId="77777777" w:rsidR="008C657C" w:rsidRPr="00DD1753" w:rsidRDefault="008C657C" w:rsidP="00FE3CCA">
            <w:pPr>
              <w:widowControl w:val="0"/>
              <w:ind w:right="17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bookmarkStart w:id="32" w:name="_Hlk125621175"/>
            <w:r w:rsidRPr="00DD175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92433EB" w14:textId="77777777" w:rsidR="008C657C" w:rsidRPr="00DD1753" w:rsidRDefault="008C657C" w:rsidP="00FE3CCA">
            <w:pPr>
              <w:widowControl w:val="0"/>
              <w:ind w:right="137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CE892D1" w14:textId="77777777" w:rsidR="008C657C" w:rsidRPr="00DD1753" w:rsidRDefault="008C657C" w:rsidP="00FE3CCA">
            <w:pPr>
              <w:widowControl w:val="0"/>
              <w:ind w:right="5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</w:tr>
      <w:bookmarkEnd w:id="32"/>
      <w:tr w:rsidR="008C657C" w:rsidRPr="00DD1753" w14:paraId="5E69B5BB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tcBorders>
              <w:top w:val="single" w:sz="4" w:space="0" w:color="auto"/>
            </w:tcBorders>
          </w:tcPr>
          <w:p w14:paraId="7B502524" w14:textId="77777777" w:rsidR="008C657C" w:rsidRPr="00DD1753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4CADD60E" w14:textId="77777777" w:rsidR="008C657C" w:rsidRPr="00DD1753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43F9BA37" w14:textId="77777777" w:rsidR="008C657C" w:rsidRPr="00DD1753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</w:tr>
      <w:tr w:rsidR="008C657C" w:rsidRPr="00DD1753" w14:paraId="291134D1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</w:tcPr>
          <w:p w14:paraId="186DBA67" w14:textId="06445733" w:rsidR="008C657C" w:rsidRPr="00DD1753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</w:t>
            </w:r>
          </w:p>
        </w:tc>
        <w:tc>
          <w:tcPr>
            <w:tcW w:w="3118" w:type="dxa"/>
            <w:vAlign w:val="center"/>
          </w:tcPr>
          <w:p w14:paraId="4494B15F" w14:textId="3C9095EB" w:rsidR="008C657C" w:rsidRPr="00DD1753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068" w:type="dxa"/>
            <w:vAlign w:val="center"/>
          </w:tcPr>
          <w:p w14:paraId="17656CF2" w14:textId="073530F0" w:rsidR="008C657C" w:rsidRPr="00DD1753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0F7C7B5A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1423F28C" w14:textId="1D2957EE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 Singapore Branch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14:paraId="421C9650" w14:textId="561EF723" w:rsidR="008C657C" w:rsidRPr="00DD1753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  <w:vAlign w:val="bottom"/>
          </w:tcPr>
          <w:p w14:paraId="5DBF5068" w14:textId="7CFBE3F6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0DE1847A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</w:tcPr>
          <w:p w14:paraId="3594EFCE" w14:textId="666543EF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Technology SE </w:t>
            </w:r>
          </w:p>
        </w:tc>
        <w:tc>
          <w:tcPr>
            <w:tcW w:w="3118" w:type="dxa"/>
          </w:tcPr>
          <w:p w14:paraId="2DC08FF3" w14:textId="55EC137F" w:rsidR="008C657C" w:rsidRPr="00DD1753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4F5F1626" w14:textId="5CB4C9A6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DD1753" w14:paraId="699D0504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1FA3F98A" w14:textId="1EA8CF55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Corporate&amp;Speciality</w:t>
            </w:r>
            <w:proofErr w:type="spellEnd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SE</w:t>
            </w:r>
          </w:p>
        </w:tc>
        <w:tc>
          <w:tcPr>
            <w:tcW w:w="3118" w:type="dxa"/>
          </w:tcPr>
          <w:p w14:paraId="70A8E5F7" w14:textId="4D26A42E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1A8B35D6" w14:textId="5E754A4E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3FF97483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47D66616" w14:textId="54B08B1F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Corporate&amp;Speciality</w:t>
            </w:r>
            <w:proofErr w:type="spellEnd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AG</w:t>
            </w:r>
          </w:p>
        </w:tc>
        <w:tc>
          <w:tcPr>
            <w:tcW w:w="3118" w:type="dxa"/>
          </w:tcPr>
          <w:p w14:paraId="07172899" w14:textId="13D5F69C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1E7D1774" w14:textId="12628A0E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42B490E1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5FF7A858" w14:textId="6956E438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Australia Limited </w:t>
            </w:r>
          </w:p>
        </w:tc>
        <w:tc>
          <w:tcPr>
            <w:tcW w:w="3118" w:type="dxa"/>
          </w:tcPr>
          <w:p w14:paraId="3B02213E" w14:textId="457E2DD5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5BC2293B" w14:textId="14B11707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5CBC9547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2426D66A" w14:textId="68CD286E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Deutschland </w:t>
            </w:r>
          </w:p>
        </w:tc>
        <w:tc>
          <w:tcPr>
            <w:tcW w:w="3118" w:type="dxa"/>
          </w:tcPr>
          <w:p w14:paraId="00FC6FB6" w14:textId="2194E957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6F564C5E" w14:textId="68C87F3A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1DD2446F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49B7B629" w14:textId="6EC5BEFE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Singapore Branch </w:t>
            </w:r>
          </w:p>
        </w:tc>
        <w:tc>
          <w:tcPr>
            <w:tcW w:w="3118" w:type="dxa"/>
          </w:tcPr>
          <w:p w14:paraId="27D415EB" w14:textId="333CF7D5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0E5995BE" w14:textId="44FC6D09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642E488C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269828D2" w14:textId="22EFD720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Fire and Marine Insurance Japan Ltd. </w:t>
            </w:r>
          </w:p>
        </w:tc>
        <w:tc>
          <w:tcPr>
            <w:tcW w:w="3118" w:type="dxa"/>
          </w:tcPr>
          <w:p w14:paraId="3662D99B" w14:textId="661CACD5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0942D692" w14:textId="751F48C8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0E48E464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5EA214D3" w14:textId="4C3825F4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General Insurance Malaysia </w:t>
            </w:r>
            <w:proofErr w:type="spellStart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Berhad</w:t>
            </w:r>
            <w:proofErr w:type="spellEnd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14:paraId="0B05C70F" w14:textId="2114E0E0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77B24D35" w14:textId="3903C60B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0F0546BD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1D6E86CE" w14:textId="60D17793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Risks US Insurance Company </w:t>
            </w:r>
          </w:p>
        </w:tc>
        <w:tc>
          <w:tcPr>
            <w:tcW w:w="3118" w:type="dxa"/>
          </w:tcPr>
          <w:p w14:paraId="34364256" w14:textId="5EE52B9A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209BAB3F" w14:textId="18C68DB0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7E20944D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587772A3" w14:textId="14364B24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AWP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P&amp;C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S.A.</w:t>
            </w:r>
          </w:p>
        </w:tc>
        <w:tc>
          <w:tcPr>
            <w:tcW w:w="3118" w:type="dxa"/>
          </w:tcPr>
          <w:p w14:paraId="7975B6F8" w14:textId="01ED7262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  <w:vAlign w:val="bottom"/>
          </w:tcPr>
          <w:p w14:paraId="33F94D8B" w14:textId="0D49C5F6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DD1753" w14:paraId="4E7AD62F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42E640C3" w14:textId="3AF920F5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Suisse </w:t>
            </w:r>
            <w:proofErr w:type="spellStart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Versicherungs</w:t>
            </w:r>
            <w:proofErr w:type="spellEnd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-Gesellschaft AG </w:t>
            </w:r>
          </w:p>
        </w:tc>
        <w:tc>
          <w:tcPr>
            <w:tcW w:w="3118" w:type="dxa"/>
          </w:tcPr>
          <w:p w14:paraId="164F5D2C" w14:textId="02723604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7DB61CC6" w14:textId="728EF737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3BCAE111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5977A576" w14:textId="71AEE8EC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China General Insurance Company Ltd. </w:t>
            </w:r>
          </w:p>
        </w:tc>
        <w:tc>
          <w:tcPr>
            <w:tcW w:w="3118" w:type="dxa"/>
          </w:tcPr>
          <w:p w14:paraId="5E137848" w14:textId="5E2AA4E3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2BFA48E2" w14:textId="25047BBF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031BB7FE" w14:textId="77777777" w:rsidTr="004A5728">
        <w:trPr>
          <w:gridAfter w:val="1"/>
          <w:wAfter w:w="11" w:type="dxa"/>
          <w:trHeight w:val="20"/>
        </w:trPr>
        <w:tc>
          <w:tcPr>
            <w:tcW w:w="4293" w:type="dxa"/>
            <w:vAlign w:val="bottom"/>
          </w:tcPr>
          <w:p w14:paraId="71291048" w14:textId="380C1BB7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Benelux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gramStart"/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</w:t>
            </w:r>
            <w:proofErr w:type="gramEnd"/>
          </w:p>
        </w:tc>
        <w:tc>
          <w:tcPr>
            <w:tcW w:w="3118" w:type="dxa"/>
          </w:tcPr>
          <w:p w14:paraId="4F628275" w14:textId="43900057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8" w:type="dxa"/>
          </w:tcPr>
          <w:p w14:paraId="1133965A" w14:textId="0669E0AD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3041E268" w14:textId="77777777" w:rsidTr="004A5728">
        <w:trPr>
          <w:trHeight w:val="20"/>
        </w:trPr>
        <w:tc>
          <w:tcPr>
            <w:tcW w:w="4293" w:type="dxa"/>
            <w:vAlign w:val="bottom"/>
          </w:tcPr>
          <w:p w14:paraId="596E2EB7" w14:textId="26DD02DF" w:rsidR="008C657C" w:rsidRPr="00DD1753" w:rsidRDefault="008C657C" w:rsidP="008C657C">
            <w:pPr>
              <w:widowControl w:val="0"/>
              <w:ind w:right="-14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18" w:type="dxa"/>
          </w:tcPr>
          <w:p w14:paraId="7302F919" w14:textId="07C3FD6E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9" w:type="dxa"/>
            <w:gridSpan w:val="2"/>
            <w:vAlign w:val="bottom"/>
          </w:tcPr>
          <w:p w14:paraId="541B2406" w14:textId="04DE2554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DD1753" w14:paraId="7621F0A0" w14:textId="77777777" w:rsidTr="004A5728">
        <w:trPr>
          <w:trHeight w:val="20"/>
        </w:trPr>
        <w:tc>
          <w:tcPr>
            <w:tcW w:w="4293" w:type="dxa"/>
          </w:tcPr>
          <w:p w14:paraId="6A977CA8" w14:textId="594ABC1D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18" w:type="dxa"/>
            <w:vAlign w:val="center"/>
          </w:tcPr>
          <w:p w14:paraId="509620CE" w14:textId="231F9202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9" w:type="dxa"/>
            <w:gridSpan w:val="2"/>
            <w:vAlign w:val="center"/>
          </w:tcPr>
          <w:p w14:paraId="2A756EA1" w14:textId="0D3118AB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DD1753" w14:paraId="454B8089" w14:textId="77777777" w:rsidTr="004A5728">
        <w:trPr>
          <w:trHeight w:val="20"/>
        </w:trPr>
        <w:tc>
          <w:tcPr>
            <w:tcW w:w="4293" w:type="dxa"/>
          </w:tcPr>
          <w:p w14:paraId="0F1917AC" w14:textId="2F8C059B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อลิอันซ์ ประกันภัย จำกัด (มหาชน)</w:t>
            </w:r>
          </w:p>
        </w:tc>
        <w:tc>
          <w:tcPr>
            <w:tcW w:w="3118" w:type="dxa"/>
            <w:vAlign w:val="center"/>
          </w:tcPr>
          <w:p w14:paraId="50ADEA8A" w14:textId="29BFC89A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9" w:type="dxa"/>
            <w:gridSpan w:val="2"/>
            <w:vAlign w:val="center"/>
          </w:tcPr>
          <w:p w14:paraId="3B0B8DCB" w14:textId="3D7F85C0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6CFDC09F" w14:textId="77777777" w:rsidTr="004A5728">
        <w:trPr>
          <w:trHeight w:val="20"/>
        </w:trPr>
        <w:tc>
          <w:tcPr>
            <w:tcW w:w="4293" w:type="dxa"/>
          </w:tcPr>
          <w:p w14:paraId="7C8ECECC" w14:textId="603AED5E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Investment Management Singapore Pte. Ltd. </w:t>
            </w:r>
          </w:p>
        </w:tc>
        <w:tc>
          <w:tcPr>
            <w:tcW w:w="3118" w:type="dxa"/>
            <w:vAlign w:val="center"/>
          </w:tcPr>
          <w:p w14:paraId="0DA06FCF" w14:textId="4FB10816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9" w:type="dxa"/>
            <w:gridSpan w:val="2"/>
            <w:vAlign w:val="center"/>
          </w:tcPr>
          <w:p w14:paraId="5EEE09E0" w14:textId="55902522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DD1753" w14:paraId="1195F44E" w14:textId="77777777" w:rsidTr="004A5728">
        <w:trPr>
          <w:trHeight w:val="20"/>
        </w:trPr>
        <w:tc>
          <w:tcPr>
            <w:tcW w:w="4293" w:type="dxa"/>
          </w:tcPr>
          <w:p w14:paraId="5DD38354" w14:textId="15ED6DD5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Investors Singapore Limited </w:t>
            </w:r>
          </w:p>
        </w:tc>
        <w:tc>
          <w:tcPr>
            <w:tcW w:w="3118" w:type="dxa"/>
            <w:vAlign w:val="center"/>
          </w:tcPr>
          <w:p w14:paraId="16621931" w14:textId="509B4E1C" w:rsidR="008C657C" w:rsidRPr="00DD175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9" w:type="dxa"/>
            <w:gridSpan w:val="2"/>
            <w:vAlign w:val="center"/>
          </w:tcPr>
          <w:p w14:paraId="4C6D20F3" w14:textId="711057D1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DD1753" w14:paraId="0D789B83" w14:textId="77777777" w:rsidTr="004A5728">
        <w:trPr>
          <w:trHeight w:val="20"/>
        </w:trPr>
        <w:tc>
          <w:tcPr>
            <w:tcW w:w="4293" w:type="dxa"/>
          </w:tcPr>
          <w:p w14:paraId="438A58BF" w14:textId="04B70B22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บรษ</w:t>
            </w: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ั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ท อลิอันซ์ อยุธยา ประกัน</w:t>
            </w: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ภัย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118" w:type="dxa"/>
            <w:vAlign w:val="center"/>
          </w:tcPr>
          <w:p w14:paraId="2D7B7546" w14:textId="1524D86D" w:rsidR="008C657C" w:rsidRPr="00DD175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center"/>
          </w:tcPr>
          <w:p w14:paraId="744EC8C1" w14:textId="7F4529CA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DD1753" w14:paraId="44F154E5" w14:textId="77777777" w:rsidTr="004A5728">
        <w:trPr>
          <w:trHeight w:val="20"/>
        </w:trPr>
        <w:tc>
          <w:tcPr>
            <w:tcW w:w="4293" w:type="dxa"/>
            <w:vAlign w:val="bottom"/>
          </w:tcPr>
          <w:p w14:paraId="40CA08A3" w14:textId="27C8A92F" w:rsidR="008C657C" w:rsidRPr="00DD1753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บริษัท อลิอันซ์ อยุธยา ประกันชีวิต จำกัด 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18" w:type="dxa"/>
            <w:vAlign w:val="bottom"/>
          </w:tcPr>
          <w:p w14:paraId="21BA26D0" w14:textId="5CB8E1C0" w:rsidR="008C657C" w:rsidRPr="00DD1753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079" w:type="dxa"/>
            <w:gridSpan w:val="2"/>
            <w:vAlign w:val="bottom"/>
          </w:tcPr>
          <w:p w14:paraId="7D6FCBFB" w14:textId="59495915" w:rsidR="008C657C" w:rsidRPr="00DD1753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</w:tr>
      <w:tr w:rsidR="008C657C" w:rsidRPr="00DD1753" w14:paraId="77EA7FA3" w14:textId="77777777" w:rsidTr="004A5728">
        <w:trPr>
          <w:trHeight w:val="300"/>
        </w:trPr>
        <w:tc>
          <w:tcPr>
            <w:tcW w:w="4293" w:type="dxa"/>
          </w:tcPr>
          <w:p w14:paraId="7952A0A4" w14:textId="517B3F77" w:rsidR="008C657C" w:rsidRPr="00DD1753" w:rsidRDefault="00B57AF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บริษัท ซีพีอาร์เอ็น 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) </w:t>
            </w: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3118" w:type="dxa"/>
            <w:vAlign w:val="center"/>
          </w:tcPr>
          <w:p w14:paraId="71E9B068" w14:textId="1037C46B" w:rsidR="008C657C" w:rsidRPr="00DD175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center"/>
          </w:tcPr>
          <w:p w14:paraId="2D21774D" w14:textId="2A461026" w:rsidR="008C657C" w:rsidRPr="00DD1753" w:rsidRDefault="00B57AF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8C657C" w:rsidRPr="00DD1753" w14:paraId="45F760A9" w14:textId="77777777" w:rsidTr="004A5728">
        <w:trPr>
          <w:trHeight w:val="300"/>
        </w:trPr>
        <w:tc>
          <w:tcPr>
            <w:tcW w:w="4293" w:type="dxa"/>
          </w:tcPr>
          <w:p w14:paraId="7A2F9908" w14:textId="5589D6C5" w:rsidR="008C657C" w:rsidRPr="00DD1753" w:rsidRDefault="00354B7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กรุงเทพโทรทัศน์และวิทยุ จำกัด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ab/>
            </w:r>
          </w:p>
        </w:tc>
        <w:tc>
          <w:tcPr>
            <w:tcW w:w="3118" w:type="dxa"/>
            <w:vAlign w:val="center"/>
          </w:tcPr>
          <w:p w14:paraId="0F0EBBD3" w14:textId="4677B6C9" w:rsidR="008C657C" w:rsidRPr="00DD175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center"/>
          </w:tcPr>
          <w:p w14:paraId="43484121" w14:textId="57DC6AE1" w:rsidR="008C657C" w:rsidRPr="00DD1753" w:rsidRDefault="00354B7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ธุรกิจทางโทรทัศน์</w:t>
            </w:r>
          </w:p>
        </w:tc>
      </w:tr>
      <w:tr w:rsidR="008C657C" w:rsidRPr="00DD1753" w14:paraId="5C827C8E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3E440CC9" w14:textId="3345F7AE" w:rsidR="008C657C" w:rsidRPr="00DD1753" w:rsidRDefault="00354B7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บีบีทีวี เอ็คควิตี้ จำกัด</w:t>
            </w:r>
          </w:p>
        </w:tc>
        <w:tc>
          <w:tcPr>
            <w:tcW w:w="3118" w:type="dxa"/>
            <w:vAlign w:val="bottom"/>
          </w:tcPr>
          <w:p w14:paraId="53AB493E" w14:textId="4A6B74E2" w:rsidR="008C657C" w:rsidRPr="00DD175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6D25C1A3" w14:textId="12535009" w:rsidR="008C657C" w:rsidRPr="00DD1753" w:rsidRDefault="00354B7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ให้เช่าพื้นที่สำนักงาน</w:t>
            </w:r>
          </w:p>
        </w:tc>
      </w:tr>
      <w:tr w:rsidR="008C657C" w:rsidRPr="00DD1753" w14:paraId="73D55A31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14F1349F" w14:textId="54555B7A" w:rsidR="008C657C" w:rsidRPr="00DD1753" w:rsidRDefault="00354B7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ทุนมหาโชค จำกัด</w:t>
            </w:r>
          </w:p>
        </w:tc>
        <w:tc>
          <w:tcPr>
            <w:tcW w:w="3118" w:type="dxa"/>
            <w:vAlign w:val="bottom"/>
          </w:tcPr>
          <w:p w14:paraId="047C73DC" w14:textId="05E3BA95" w:rsidR="008C657C" w:rsidRPr="00DD175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357565F6" w14:textId="60EAD054" w:rsidR="008C657C" w:rsidRPr="00DD1753" w:rsidRDefault="00354B7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รับจ้างโฆษณา</w:t>
            </w:r>
          </w:p>
        </w:tc>
      </w:tr>
      <w:tr w:rsidR="008C657C" w:rsidRPr="00DD1753" w14:paraId="3E64CCDB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5AF2031C" w14:textId="4767053A" w:rsidR="008C657C" w:rsidRPr="00DD1753" w:rsidRDefault="00354B7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3118" w:type="dxa"/>
            <w:vAlign w:val="bottom"/>
          </w:tcPr>
          <w:p w14:paraId="116E2603" w14:textId="7AA0834C" w:rsidR="008C657C" w:rsidRPr="00DD1753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49B4F697" w14:textId="4F0B3973" w:rsidR="008C657C" w:rsidRPr="00DD1753" w:rsidRDefault="00354B7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ธนาคาร</w:t>
            </w:r>
          </w:p>
        </w:tc>
      </w:tr>
      <w:tr w:rsidR="00354B73" w:rsidRPr="00DD1753" w14:paraId="2BD3E9B8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3C13CAC5" w14:textId="5E956529" w:rsidR="00354B73" w:rsidRPr="00DD1753" w:rsidRDefault="00354B73" w:rsidP="00354B73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หลักทรัพย์จัดการกองทุน กรุงศรี  จำกัด</w:t>
            </w:r>
          </w:p>
        </w:tc>
        <w:tc>
          <w:tcPr>
            <w:tcW w:w="3118" w:type="dxa"/>
            <w:vAlign w:val="bottom"/>
          </w:tcPr>
          <w:p w14:paraId="5E56BFE8" w14:textId="17AE6CEE" w:rsidR="00354B73" w:rsidRPr="00DD1753" w:rsidRDefault="00354B73" w:rsidP="00354B73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410D070A" w14:textId="30FBDECB" w:rsidR="00354B73" w:rsidRPr="00DD1753" w:rsidRDefault="00354B73" w:rsidP="00354B73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จัดการกองทุน</w:t>
            </w:r>
          </w:p>
        </w:tc>
      </w:tr>
      <w:tr w:rsidR="005444D0" w:rsidRPr="00DD1753" w14:paraId="5B39A2E0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60328E69" w14:textId="46525691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หลักทรัพย์ กรุงศรี  จำกัด (มหาชน)</w:t>
            </w:r>
          </w:p>
        </w:tc>
        <w:tc>
          <w:tcPr>
            <w:tcW w:w="3118" w:type="dxa"/>
            <w:vAlign w:val="bottom"/>
          </w:tcPr>
          <w:p w14:paraId="0E8E320E" w14:textId="6D057A0F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002309BF" w14:textId="45302814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ธุรกิจหลักทรัพย์</w:t>
            </w:r>
          </w:p>
        </w:tc>
      </w:tr>
      <w:tr w:rsidR="005444D0" w:rsidRPr="00DD1753" w14:paraId="1CDC4830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7BB9FE93" w14:textId="499ED10F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3118" w:type="dxa"/>
            <w:vAlign w:val="bottom"/>
          </w:tcPr>
          <w:p w14:paraId="2968393A" w14:textId="1D0B492B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1E68283C" w14:textId="2D14D65B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สินเชื่อเช่าซื้อและลิสซิ่ง</w:t>
            </w:r>
          </w:p>
        </w:tc>
      </w:tr>
      <w:tr w:rsidR="005444D0" w:rsidRPr="00DD1753" w14:paraId="4DF1A547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49CA0A5E" w14:textId="13701DD4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3118" w:type="dxa"/>
            <w:vAlign w:val="bottom"/>
          </w:tcPr>
          <w:p w14:paraId="66FC8313" w14:textId="66DEDDBA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003D6252" w14:textId="41501BE2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สินเชื่อเช่าซื้อรถยนต์และลิสซิ่ง</w:t>
            </w:r>
          </w:p>
        </w:tc>
      </w:tr>
      <w:tr w:rsidR="005444D0" w:rsidRPr="00DD1753" w14:paraId="6D39E638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4A5E6531" w14:textId="6CD230BA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ปูนซีเมนต์นครหลวง จำกัด (มหาชน)</w:t>
            </w:r>
          </w:p>
        </w:tc>
        <w:tc>
          <w:tcPr>
            <w:tcW w:w="3118" w:type="dxa"/>
            <w:vAlign w:val="bottom"/>
          </w:tcPr>
          <w:p w14:paraId="225CED35" w14:textId="5D8BE76F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6204CD03" w14:textId="77A0DBBE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วัสดุก่อสร้าง</w:t>
            </w:r>
          </w:p>
        </w:tc>
      </w:tr>
      <w:tr w:rsidR="005444D0" w:rsidRPr="00DD1753" w14:paraId="26F2A9EF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6141F564" w14:textId="711AF45E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อีสเทอร์นสตาร์ เรียล เอสเตท จำกัด (มหาชน)</w:t>
            </w:r>
          </w:p>
        </w:tc>
        <w:tc>
          <w:tcPr>
            <w:tcW w:w="3118" w:type="dxa"/>
            <w:vAlign w:val="bottom"/>
          </w:tcPr>
          <w:p w14:paraId="3A6FF1B1" w14:textId="6B0782C1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7397F082" w14:textId="3788F734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อสังหาริมทรัพย์</w:t>
            </w:r>
          </w:p>
        </w:tc>
      </w:tr>
      <w:tr w:rsidR="005444D0" w:rsidRPr="00DD1753" w14:paraId="02E70255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466DEF4B" w14:textId="7A22EEEB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ซุปเปอร์ แอสเซทส์ จำกัด</w:t>
            </w:r>
          </w:p>
        </w:tc>
        <w:tc>
          <w:tcPr>
            <w:tcW w:w="3118" w:type="dxa"/>
            <w:vAlign w:val="bottom"/>
          </w:tcPr>
          <w:p w14:paraId="0281F64D" w14:textId="4A2D838C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4ED2AA95" w14:textId="6272AEE9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ลงทุนในหลักทรัพย์</w:t>
            </w:r>
          </w:p>
        </w:tc>
      </w:tr>
      <w:tr w:rsidR="005444D0" w:rsidRPr="00DD1753" w14:paraId="744FC41D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73512615" w14:textId="64AD1EAC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ซีเคเอส โฮลดิ้ง จำกัด</w:t>
            </w:r>
          </w:p>
        </w:tc>
        <w:tc>
          <w:tcPr>
            <w:tcW w:w="3118" w:type="dxa"/>
            <w:vAlign w:val="bottom"/>
          </w:tcPr>
          <w:p w14:paraId="0B2EDE1C" w14:textId="0FFDA7F8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200B808F" w14:textId="73F08D6C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ลงทุนในหลักทรัพย์</w:t>
            </w:r>
          </w:p>
        </w:tc>
      </w:tr>
      <w:tr w:rsidR="005444D0" w:rsidRPr="00DD1753" w14:paraId="2695E16C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33238865" w14:textId="6E6E51F5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แกรนด์ คาแนล แลนด์ จำกัด (มหาชน)</w:t>
            </w:r>
          </w:p>
        </w:tc>
        <w:tc>
          <w:tcPr>
            <w:tcW w:w="3118" w:type="dxa"/>
            <w:vAlign w:val="bottom"/>
          </w:tcPr>
          <w:p w14:paraId="753447E8" w14:textId="5191D767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71B7787A" w14:textId="6EAE058E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รับจ้างโฆษณา</w:t>
            </w:r>
          </w:p>
        </w:tc>
      </w:tr>
      <w:tr w:rsidR="005444D0" w:rsidRPr="00DD1753" w14:paraId="249CEEBB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5EF5C4DF" w14:textId="251812B9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3118" w:type="dxa"/>
            <w:vAlign w:val="bottom"/>
          </w:tcPr>
          <w:p w14:paraId="158E9AA5" w14:textId="4B3E7DCE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1ACF7A8B" w14:textId="4C816413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บริหารสินทรัพย์</w:t>
            </w:r>
          </w:p>
        </w:tc>
      </w:tr>
      <w:tr w:rsidR="005444D0" w:rsidRPr="00DD1753" w14:paraId="5FBE7B31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337F334F" w14:textId="1AE8FAE8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3118" w:type="dxa"/>
            <w:vAlign w:val="bottom"/>
          </w:tcPr>
          <w:p w14:paraId="31E01A18" w14:textId="73FBF5A0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7D55CDA0" w14:textId="2F11C355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DD1753" w14:paraId="17AF9806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2989019C" w14:textId="577F4D59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กรุงศรี แฟ็กเตอริง จำกัด</w:t>
            </w:r>
          </w:p>
        </w:tc>
        <w:tc>
          <w:tcPr>
            <w:tcW w:w="3118" w:type="dxa"/>
            <w:vAlign w:val="bottom"/>
          </w:tcPr>
          <w:p w14:paraId="080F8C5A" w14:textId="518CD78A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57880188" w14:textId="7A57D993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ธุรกิจแฟ็กเตอริง</w:t>
            </w:r>
          </w:p>
        </w:tc>
      </w:tr>
      <w:tr w:rsidR="005444D0" w:rsidRPr="00DD1753" w14:paraId="186E6D07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4667DAF2" w14:textId="1742C89A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บัตรกรุงศรีอยุธยา จำกัด</w:t>
            </w:r>
          </w:p>
        </w:tc>
        <w:tc>
          <w:tcPr>
            <w:tcW w:w="3118" w:type="dxa"/>
            <w:vAlign w:val="bottom"/>
          </w:tcPr>
          <w:p w14:paraId="19475BAB" w14:textId="5C4C9588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61947C38" w14:textId="1166C0C5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DD1753" w14:paraId="3E9451BC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0D13BA8D" w14:textId="5B106C9E" w:rsidR="005444D0" w:rsidRPr="00DD1753" w:rsidRDefault="005444D0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เขาเขียวคันทรี่คลับ จำกัด</w:t>
            </w:r>
          </w:p>
        </w:tc>
        <w:tc>
          <w:tcPr>
            <w:tcW w:w="3118" w:type="dxa"/>
            <w:vAlign w:val="bottom"/>
          </w:tcPr>
          <w:p w14:paraId="48E86F64" w14:textId="4800F183" w:rsidR="005444D0" w:rsidRPr="00DD1753" w:rsidRDefault="005444D0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9" w:type="dxa"/>
            <w:gridSpan w:val="2"/>
            <w:vAlign w:val="bottom"/>
          </w:tcPr>
          <w:p w14:paraId="180623B3" w14:textId="16EECDDF" w:rsidR="005444D0" w:rsidRPr="00DD1753" w:rsidRDefault="005444D0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ธุรกิจสนามกอล์ฟ</w:t>
            </w:r>
          </w:p>
        </w:tc>
      </w:tr>
      <w:tr w:rsidR="005444D0" w:rsidRPr="00DD1753" w14:paraId="2B4FB5E6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62670DC2" w14:textId="639CFC3D" w:rsidR="005444D0" w:rsidRPr="0041444B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เอ็ทน่า ประก</w:t>
            </w:r>
            <w:r w:rsidR="001D1A8C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ัน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ส</w:t>
            </w:r>
            <w:r w:rsidR="0074236A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ุข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ภาพ (ประเทศไทย) </w:t>
            </w:r>
            <w:r w:rsidRPr="004C587C">
              <w:rPr>
                <w:rFonts w:ascii="Browallia New" w:eastAsia="Cordia New" w:hAnsi="Browallia New" w:cs="Browallia New"/>
                <w:sz w:val="22"/>
                <w:szCs w:val="22"/>
                <w:cs/>
                <w:lang w:val="en-US"/>
              </w:rPr>
              <w:t>จําก</w:t>
            </w:r>
            <w:r w:rsidR="001D1A8C" w:rsidRPr="004C587C">
              <w:rPr>
                <w:rFonts w:ascii="Browallia New" w:eastAsia="Cordia New" w:hAnsi="Browallia New" w:cs="Browallia New" w:hint="cs"/>
                <w:sz w:val="22"/>
                <w:szCs w:val="22"/>
                <w:cs/>
                <w:lang w:val="en-US"/>
              </w:rPr>
              <w:t>ั</w:t>
            </w:r>
            <w:r w:rsidRPr="004C587C">
              <w:rPr>
                <w:rFonts w:ascii="Browallia New" w:eastAsia="Cordia New" w:hAnsi="Browallia New" w:cs="Browallia New"/>
                <w:sz w:val="22"/>
                <w:szCs w:val="22"/>
                <w:cs/>
                <w:lang w:val="en-US"/>
              </w:rPr>
              <w:t>ด</w:t>
            </w:r>
            <w:r w:rsidR="0041444B" w:rsidRPr="004C587C">
              <w:rPr>
                <w:rFonts w:ascii="Browallia New" w:eastAsia="Cordia New" w:hAnsi="Browallia New" w:cs="Browallia New"/>
                <w:sz w:val="22"/>
                <w:szCs w:val="22"/>
                <w:lang w:val="en-US"/>
              </w:rPr>
              <w:t xml:space="preserve"> (</w:t>
            </w:r>
            <w:r w:rsidR="0041444B" w:rsidRPr="004C587C">
              <w:rPr>
                <w:rFonts w:ascii="Browallia New" w:eastAsia="Cordia New" w:hAnsi="Browallia New" w:cs="Browallia New" w:hint="cs"/>
                <w:sz w:val="22"/>
                <w:szCs w:val="22"/>
                <w:cs/>
                <w:lang w:val="en-GB"/>
              </w:rPr>
              <w:t>มหาชน</w:t>
            </w:r>
            <w:r w:rsidR="0041444B" w:rsidRPr="004C587C">
              <w:rPr>
                <w:rFonts w:ascii="Browallia New" w:eastAsia="Cord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118" w:type="dxa"/>
            <w:vAlign w:val="bottom"/>
          </w:tcPr>
          <w:p w14:paraId="2687B6E3" w14:textId="49A026BA" w:rsidR="005444D0" w:rsidRPr="00DD175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bottom"/>
          </w:tcPr>
          <w:p w14:paraId="3F7FF7BC" w14:textId="7CD10081" w:rsidR="005444D0" w:rsidRPr="00DD175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5444D0" w:rsidRPr="00DD1753" w14:paraId="2A8310E5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0CAB603A" w14:textId="34CF0726" w:rsidR="005444D0" w:rsidRPr="00DD1753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3118" w:type="dxa"/>
            <w:vAlign w:val="bottom"/>
          </w:tcPr>
          <w:p w14:paraId="25974898" w14:textId="1FFA8EC1" w:rsidR="005444D0" w:rsidRPr="00DD175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bottom"/>
          </w:tcPr>
          <w:p w14:paraId="37C8B98C" w14:textId="0DE3C8DB" w:rsidR="005444D0" w:rsidRPr="00DD175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DD1753" w14:paraId="1EF9B220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5C8B1A11" w14:textId="365E8A98" w:rsidR="005444D0" w:rsidRPr="00DD1753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อะควา โฮลดิ้งส์ (ประเทศไทย) จำกัด</w:t>
            </w:r>
          </w:p>
        </w:tc>
        <w:tc>
          <w:tcPr>
            <w:tcW w:w="3118" w:type="dxa"/>
            <w:vAlign w:val="bottom"/>
          </w:tcPr>
          <w:p w14:paraId="5F73D7F0" w14:textId="6A434C24" w:rsidR="005444D0" w:rsidRPr="00DD175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bottom"/>
          </w:tcPr>
          <w:p w14:paraId="7A300340" w14:textId="1751083F" w:rsidR="005444D0" w:rsidRPr="00DD175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DD1753" w14:paraId="7622EB3C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4247503F" w14:textId="165B4208" w:rsidR="005444D0" w:rsidRPr="00DD1753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การจัดการส</w:t>
            </w:r>
            <w:r w:rsidR="0074236A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ุข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ภาพอนาม</w:t>
            </w:r>
            <w:r w:rsidR="0074236A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ัย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จําก</w:t>
            </w:r>
            <w:r w:rsidR="0074236A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ั</w:t>
            </w: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8" w:type="dxa"/>
            <w:vAlign w:val="bottom"/>
          </w:tcPr>
          <w:p w14:paraId="44DE50E9" w14:textId="32CCEC9A" w:rsidR="005444D0" w:rsidRPr="00DD175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bottom"/>
          </w:tcPr>
          <w:p w14:paraId="1FD2D430" w14:textId="1AB60F23" w:rsidR="005444D0" w:rsidRPr="00DD175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DD1753" w14:paraId="56BFF15C" w14:textId="77777777" w:rsidTr="004A5728">
        <w:trPr>
          <w:trHeight w:val="300"/>
        </w:trPr>
        <w:tc>
          <w:tcPr>
            <w:tcW w:w="4293" w:type="dxa"/>
            <w:vAlign w:val="bottom"/>
          </w:tcPr>
          <w:p w14:paraId="38FDB8D0" w14:textId="2FB783EA" w:rsidR="005444D0" w:rsidRPr="00DD1753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</w:t>
            </w:r>
            <w:r w:rsidR="0074236A"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ไมเนอร์ เฮลท์ เอ็นเตอร์ไพรส์ จำกัด</w:t>
            </w:r>
          </w:p>
        </w:tc>
        <w:tc>
          <w:tcPr>
            <w:tcW w:w="3118" w:type="dxa"/>
            <w:vAlign w:val="bottom"/>
          </w:tcPr>
          <w:p w14:paraId="78A7CEA3" w14:textId="7A9D9C85" w:rsidR="005444D0" w:rsidRPr="00DD1753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9" w:type="dxa"/>
            <w:gridSpan w:val="2"/>
            <w:vAlign w:val="bottom"/>
          </w:tcPr>
          <w:p w14:paraId="58AF4391" w14:textId="556F78AC" w:rsidR="005444D0" w:rsidRPr="00DD1753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D1753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</w:tbl>
    <w:p w14:paraId="5F59629C" w14:textId="77777777" w:rsidR="008C657C" w:rsidRPr="00DD1753" w:rsidRDefault="008C657C" w:rsidP="008C657C"/>
    <w:p w14:paraId="5EB4269F" w14:textId="54ED550E" w:rsidR="00F31F71" w:rsidRPr="00DD1753" w:rsidRDefault="00F31F71" w:rsidP="00E60624">
      <w:pPr>
        <w:rPr>
          <w:rFonts w:ascii="Browallia New" w:hAnsi="Browallia New" w:cs="Browallia New"/>
          <w:b/>
          <w:sz w:val="26"/>
          <w:szCs w:val="26"/>
        </w:rPr>
      </w:pPr>
      <w:r w:rsidRPr="00DD1753">
        <w:rPr>
          <w:rFonts w:ascii="Browallia New" w:eastAsia="Arial Unicode MS" w:hAnsi="Browallia New" w:cs="Browallia New"/>
          <w:cs/>
        </w:rPr>
        <w:t xml:space="preserve">ยอดคงเหลือกับกิจการที่เกี่ยวข้องกันที่มีสาระสำคัญ ณ วันที่ </w:t>
      </w:r>
      <w:r w:rsidR="00A35742" w:rsidRPr="00A35742">
        <w:rPr>
          <w:rFonts w:ascii="Browallia New" w:eastAsia="Arial Unicode MS" w:hAnsi="Browallia New" w:cs="Browallia New"/>
          <w:lang w:val="en-GB"/>
        </w:rPr>
        <w:t>31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Pr="00DD1753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Pr="00DD1753">
        <w:rPr>
          <w:rFonts w:ascii="Browallia New" w:eastAsia="Arial Unicode MS" w:hAnsi="Browallia New" w:cs="Browallia New"/>
          <w:cs/>
        </w:rPr>
        <w:t xml:space="preserve"> และ 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2564</w:t>
      </w:r>
      <w:r w:rsidRPr="00DD1753">
        <w:rPr>
          <w:rFonts w:ascii="Browallia New" w:eastAsia="Arial Unicode MS" w:hAnsi="Browallia New" w:cs="Browallia New"/>
          <w:cs/>
        </w:rPr>
        <w:t xml:space="preserve"> สรุปได้ดังนี้</w:t>
      </w:r>
    </w:p>
    <w:p w14:paraId="6168EF32" w14:textId="77777777" w:rsidR="000451B7" w:rsidRPr="00DD1753" w:rsidRDefault="000451B7" w:rsidP="000451B7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451B7" w:rsidRPr="00DD1753" w14:paraId="608BFEF0" w14:textId="77777777" w:rsidTr="00F623B1">
        <w:trPr>
          <w:tblHeader/>
        </w:trPr>
        <w:tc>
          <w:tcPr>
            <w:tcW w:w="3828" w:type="dxa"/>
            <w:vAlign w:val="bottom"/>
          </w:tcPr>
          <w:p w14:paraId="4E36DB54" w14:textId="77777777" w:rsidR="000451B7" w:rsidRPr="00DD1753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29890B45" w14:textId="77777777" w:rsidR="000451B7" w:rsidRPr="00DD1753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0982232C" w14:textId="77777777" w:rsidR="000451B7" w:rsidRPr="00DD1753" w:rsidRDefault="000451B7" w:rsidP="00241C0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D478D" w:rsidRPr="00DD1753" w14:paraId="18967EEB" w14:textId="77777777" w:rsidTr="00F623B1">
        <w:trPr>
          <w:tblHeader/>
        </w:trPr>
        <w:tc>
          <w:tcPr>
            <w:tcW w:w="3828" w:type="dxa"/>
            <w:vAlign w:val="bottom"/>
          </w:tcPr>
          <w:p w14:paraId="75C0209D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6B028A9" w14:textId="79B1309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F14BE87" w14:textId="0992FA5E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9DE006F" w14:textId="7BBF2E82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4C36F6D" w14:textId="66FE08F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47E17DEC" w14:textId="77777777" w:rsidTr="00F623B1">
        <w:trPr>
          <w:tblHeader/>
        </w:trPr>
        <w:tc>
          <w:tcPr>
            <w:tcW w:w="3828" w:type="dxa"/>
            <w:vAlign w:val="bottom"/>
          </w:tcPr>
          <w:p w14:paraId="608FBA70" w14:textId="77777777" w:rsidR="001D478D" w:rsidRPr="00DD1753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035F4" w14:textId="2716BA1C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E528E43" w14:textId="3265167A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2851CC" w14:textId="2CFFC520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5D6AE16" w14:textId="3159DB26" w:rsidR="001D478D" w:rsidRPr="00DD1753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451B7" w:rsidRPr="00DD1753" w14:paraId="0FC91C24" w14:textId="77777777" w:rsidTr="000451B7">
        <w:tc>
          <w:tcPr>
            <w:tcW w:w="3828" w:type="dxa"/>
          </w:tcPr>
          <w:p w14:paraId="30A8B15C" w14:textId="77777777" w:rsidR="000451B7" w:rsidRPr="00DD1753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2A8DC1B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310CECD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26DA63E5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336FE5E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DD1753" w14:paraId="7BD0E8BD" w14:textId="77777777" w:rsidTr="000451B7">
        <w:tc>
          <w:tcPr>
            <w:tcW w:w="3828" w:type="dxa"/>
            <w:vAlign w:val="center"/>
          </w:tcPr>
          <w:p w14:paraId="31494933" w14:textId="0D5DFBB3" w:rsidR="000451B7" w:rsidRPr="00DD1753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8A053D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0F7DB96" w14:textId="37C22483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FAFEEF1" w14:textId="77777777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B6E9182" w14:textId="4DB1C43D" w:rsidR="000451B7" w:rsidRPr="00DD1753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451B7" w:rsidRPr="00DD1753" w14:paraId="7E95ACD8" w14:textId="77777777" w:rsidTr="000451B7">
        <w:tc>
          <w:tcPr>
            <w:tcW w:w="3828" w:type="dxa"/>
            <w:vAlign w:val="center"/>
          </w:tcPr>
          <w:p w14:paraId="698DB6A0" w14:textId="77777777" w:rsidR="000451B7" w:rsidRPr="00DD1753" w:rsidRDefault="000451B7" w:rsidP="000451B7">
            <w:pPr>
              <w:widowControl w:val="0"/>
              <w:ind w:left="37" w:right="6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</w:t>
            </w:r>
          </w:p>
          <w:p w14:paraId="427D0173" w14:textId="7CA40598" w:rsidR="000451B7" w:rsidRPr="00DD1753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0AD764A" w14:textId="77777777" w:rsidR="000451B7" w:rsidRPr="00DD175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299FC2BC" w14:textId="085FD11B" w:rsidR="000451B7" w:rsidRPr="00DD175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0FE7591" w14:textId="77777777" w:rsidR="000451B7" w:rsidRPr="00DD175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41" w:type="dxa"/>
            <w:vAlign w:val="center"/>
          </w:tcPr>
          <w:p w14:paraId="6CF1429F" w14:textId="40B55A8E" w:rsidR="000451B7" w:rsidRPr="00DD1753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68719B" w:rsidRPr="00DD1753" w14:paraId="62560B3E" w14:textId="77777777" w:rsidTr="000451B7">
        <w:tc>
          <w:tcPr>
            <w:tcW w:w="3828" w:type="dxa"/>
            <w:vAlign w:val="center"/>
          </w:tcPr>
          <w:p w14:paraId="4F14C7A4" w14:textId="3B778085" w:rsidR="0068719B" w:rsidRPr="00DD1753" w:rsidRDefault="0068719B" w:rsidP="0068719B">
            <w:pPr>
              <w:ind w:left="38" w:right="-43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เงินค้างรับจากการประกันภัยต่อ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B3BAB14" w14:textId="17D7CD6E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441" w:type="dxa"/>
            <w:vAlign w:val="center"/>
          </w:tcPr>
          <w:p w14:paraId="6B1F0990" w14:textId="3A1FAB67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229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0BEB75A" w14:textId="73386EAF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F8CA9AC" w14:textId="56FEB4DA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8719B" w:rsidRPr="00DD1753" w14:paraId="0E13498E" w14:textId="77777777" w:rsidTr="000451B7">
        <w:tc>
          <w:tcPr>
            <w:tcW w:w="3828" w:type="dxa"/>
            <w:vAlign w:val="center"/>
          </w:tcPr>
          <w:p w14:paraId="19FA289C" w14:textId="0383A52E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เงินลงทุนในหลักทรัพย์สุทธิ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F4AF68" w14:textId="5D53CB8A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</w:p>
        </w:tc>
        <w:tc>
          <w:tcPr>
            <w:tcW w:w="1441" w:type="dxa"/>
            <w:vAlign w:val="center"/>
          </w:tcPr>
          <w:p w14:paraId="41F9EE3D" w14:textId="3F1BEB7D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C35829D" w14:textId="56FB36D2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BE07C75" w14:textId="64B5A79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8719B" w:rsidRPr="00DD1753" w14:paraId="384BC314" w14:textId="77777777" w:rsidTr="000451B7">
        <w:tc>
          <w:tcPr>
            <w:tcW w:w="3828" w:type="dxa"/>
            <w:vAlign w:val="center"/>
          </w:tcPr>
          <w:p w14:paraId="14F99724" w14:textId="0E31DA01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6280FA7" w14:textId="6E547068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846</w:t>
            </w:r>
          </w:p>
        </w:tc>
        <w:tc>
          <w:tcPr>
            <w:tcW w:w="1441" w:type="dxa"/>
            <w:vAlign w:val="center"/>
          </w:tcPr>
          <w:p w14:paraId="09ED4FC4" w14:textId="01D5EB52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019BA5D" w14:textId="7E72EAE1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260F696A" w14:textId="05C9900B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8719B" w:rsidRPr="00DD1753" w14:paraId="49BDA5AA" w14:textId="77777777" w:rsidTr="000451B7">
        <w:tc>
          <w:tcPr>
            <w:tcW w:w="3828" w:type="dxa"/>
            <w:vAlign w:val="center"/>
          </w:tcPr>
          <w:p w14:paraId="660F14EC" w14:textId="05C41046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BA2986B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57BE3648" w14:textId="7621B25A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7355A46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4D4FB69" w14:textId="3F428629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DD1753" w14:paraId="4E155E7A" w14:textId="77777777" w:rsidTr="00241C01">
        <w:tc>
          <w:tcPr>
            <w:tcW w:w="3828" w:type="dxa"/>
          </w:tcPr>
          <w:p w14:paraId="411885B8" w14:textId="23E42570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4CEB896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98C3D0A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0E8DB6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D5F5A3A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DD1753" w14:paraId="150AEAE7" w14:textId="77777777" w:rsidTr="00241C01">
        <w:tc>
          <w:tcPr>
            <w:tcW w:w="3828" w:type="dxa"/>
          </w:tcPr>
          <w:p w14:paraId="1B0EA5BF" w14:textId="027D1075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เงินฝากสถาบันการเงิน</w:t>
            </w:r>
          </w:p>
        </w:tc>
        <w:tc>
          <w:tcPr>
            <w:tcW w:w="1441" w:type="dxa"/>
            <w:shd w:val="clear" w:color="auto" w:fill="FAFAFA"/>
          </w:tcPr>
          <w:p w14:paraId="1BF95001" w14:textId="254FB022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</w:p>
        </w:tc>
        <w:tc>
          <w:tcPr>
            <w:tcW w:w="1441" w:type="dxa"/>
          </w:tcPr>
          <w:p w14:paraId="467EF202" w14:textId="21212F11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441" w:type="dxa"/>
            <w:shd w:val="clear" w:color="auto" w:fill="FAFAFA"/>
          </w:tcPr>
          <w:p w14:paraId="0F1700AF" w14:textId="5B59A8C4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</w:p>
        </w:tc>
        <w:tc>
          <w:tcPr>
            <w:tcW w:w="1441" w:type="dxa"/>
          </w:tcPr>
          <w:p w14:paraId="0081F7C5" w14:textId="5DBD27E9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</w:tr>
      <w:tr w:rsidR="0068719B" w:rsidRPr="00DD1753" w14:paraId="6472EF1F" w14:textId="77777777" w:rsidTr="00241C01">
        <w:tc>
          <w:tcPr>
            <w:tcW w:w="3828" w:type="dxa"/>
          </w:tcPr>
          <w:p w14:paraId="62C1A710" w14:textId="7EEC53EC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เบี้ยประกันภัยค้างรับ</w:t>
            </w:r>
          </w:p>
        </w:tc>
        <w:tc>
          <w:tcPr>
            <w:tcW w:w="1441" w:type="dxa"/>
            <w:shd w:val="clear" w:color="auto" w:fill="FAFAFA"/>
          </w:tcPr>
          <w:p w14:paraId="3A330A59" w14:textId="48CA4B52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689</w:t>
            </w:r>
          </w:p>
        </w:tc>
        <w:tc>
          <w:tcPr>
            <w:tcW w:w="1441" w:type="dxa"/>
          </w:tcPr>
          <w:p w14:paraId="5320C3A2" w14:textId="727B2A64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</w:p>
        </w:tc>
        <w:tc>
          <w:tcPr>
            <w:tcW w:w="1441" w:type="dxa"/>
            <w:shd w:val="clear" w:color="auto" w:fill="FAFAFA"/>
          </w:tcPr>
          <w:p w14:paraId="2AFE0CBF" w14:textId="1FB97F71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</w:tcPr>
          <w:p w14:paraId="6F3BCEA1" w14:textId="4363D22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8719B" w:rsidRPr="00DD1753" w14:paraId="4F2B69B3" w14:textId="77777777" w:rsidTr="00241C01">
        <w:tc>
          <w:tcPr>
            <w:tcW w:w="3828" w:type="dxa"/>
          </w:tcPr>
          <w:p w14:paraId="3308CDC6" w14:textId="013EE838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</w:tcPr>
          <w:p w14:paraId="73CAF390" w14:textId="765BA571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441" w:type="dxa"/>
          </w:tcPr>
          <w:p w14:paraId="4BEEE092" w14:textId="170AFCD0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62A3002" w14:textId="36BB39AC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  <w:tc>
          <w:tcPr>
            <w:tcW w:w="1441" w:type="dxa"/>
            <w:vAlign w:val="bottom"/>
          </w:tcPr>
          <w:p w14:paraId="3B8096F1" w14:textId="6E0CF647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</w:p>
        </w:tc>
      </w:tr>
      <w:tr w:rsidR="0068719B" w:rsidRPr="00DD1753" w14:paraId="711EB468" w14:textId="77777777" w:rsidTr="00241C01">
        <w:tc>
          <w:tcPr>
            <w:tcW w:w="3828" w:type="dxa"/>
          </w:tcPr>
          <w:p w14:paraId="297B6A65" w14:textId="77777777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EAD69C6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DBFBCE6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1FBEBA05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2F30BF5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DD1753" w14:paraId="1F10E131" w14:textId="77777777" w:rsidTr="00241C01">
        <w:tc>
          <w:tcPr>
            <w:tcW w:w="3828" w:type="dxa"/>
          </w:tcPr>
          <w:p w14:paraId="46F042C0" w14:textId="1625985B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</w:tcPr>
          <w:p w14:paraId="0A3D88CF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5B6247E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67A2F7EC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20E0634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DD1753" w14:paraId="2A00789D" w14:textId="77777777" w:rsidTr="000451B7">
        <w:tc>
          <w:tcPr>
            <w:tcW w:w="3828" w:type="dxa"/>
            <w:vAlign w:val="bottom"/>
          </w:tcPr>
          <w:p w14:paraId="7CE9345E" w14:textId="77777777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สินทรัพย์ทางการเงินที่วัดมูลค่าด้วย</w:t>
            </w:r>
          </w:p>
          <w:p w14:paraId="015E4B9C" w14:textId="198AF0C3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</w:rPr>
              <w:t xml:space="preserve">   </w:t>
            </w: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874211" w14:textId="01C84A6E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74FE47F6" w14:textId="6B86938B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A1BA024" w14:textId="22E914F5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  <w:tc>
          <w:tcPr>
            <w:tcW w:w="1441" w:type="dxa"/>
            <w:vAlign w:val="bottom"/>
          </w:tcPr>
          <w:p w14:paraId="70DB595F" w14:textId="7B8662EE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="0068719B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</w:tr>
      <w:tr w:rsidR="0068719B" w:rsidRPr="00DD1753" w14:paraId="5013C4C1" w14:textId="77777777" w:rsidTr="000451B7">
        <w:tc>
          <w:tcPr>
            <w:tcW w:w="3828" w:type="dxa"/>
            <w:vAlign w:val="center"/>
          </w:tcPr>
          <w:p w14:paraId="21CF7EC8" w14:textId="02433100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รายได้จากการลงทุนค้างรับ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3F6FF6" w14:textId="7BDC11F5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0CB6F7C7" w14:textId="6F119FAB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24C44BD" w14:textId="2445E7F3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</w:p>
        </w:tc>
        <w:tc>
          <w:tcPr>
            <w:tcW w:w="1441" w:type="dxa"/>
            <w:vAlign w:val="center"/>
          </w:tcPr>
          <w:p w14:paraId="22F5F063" w14:textId="360D222A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</w:p>
        </w:tc>
      </w:tr>
      <w:tr w:rsidR="0068719B" w:rsidRPr="00DD1753" w14:paraId="240843DB" w14:textId="77777777" w:rsidTr="000451B7">
        <w:tc>
          <w:tcPr>
            <w:tcW w:w="3828" w:type="dxa"/>
            <w:vAlign w:val="center"/>
          </w:tcPr>
          <w:p w14:paraId="68B93D01" w14:textId="3B529F78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25662B61" w14:textId="44A9E675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5B9ADDD0" w14:textId="0C67D57C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F3C4988" w14:textId="764B2209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441" w:type="dxa"/>
            <w:vAlign w:val="center"/>
          </w:tcPr>
          <w:p w14:paraId="26DDBF7F" w14:textId="482A2BA1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68719B" w:rsidRPr="00DD1753" w14:paraId="05107FD6" w14:textId="77777777" w:rsidTr="000451B7">
        <w:tc>
          <w:tcPr>
            <w:tcW w:w="3828" w:type="dxa"/>
            <w:vAlign w:val="center"/>
          </w:tcPr>
          <w:p w14:paraId="1EF45C1F" w14:textId="77777777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1F7EE602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24A9EE9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3BF35B9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97CD552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8719B" w:rsidRPr="00DD1753" w14:paraId="12F98D51" w14:textId="77777777" w:rsidTr="000451B7">
        <w:tc>
          <w:tcPr>
            <w:tcW w:w="3828" w:type="dxa"/>
            <w:vAlign w:val="center"/>
          </w:tcPr>
          <w:p w14:paraId="3A6A813D" w14:textId="77777777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  <w:lang w:bidi="th-TH"/>
              </w:rPr>
              <w:t>บริษัทร่วม</w:t>
            </w:r>
          </w:p>
          <w:p w14:paraId="04A7C216" w14:textId="22ECC951" w:rsidR="0068719B" w:rsidRPr="00DD1753" w:rsidRDefault="0068719B" w:rsidP="0068719B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สินทรัพย์อื่น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4FAEA0D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2CD8289" w14:textId="3F2AFE9A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441" w:type="dxa"/>
            <w:vAlign w:val="center"/>
          </w:tcPr>
          <w:p w14:paraId="302AE618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1115929F" w14:textId="26F7DD50" w:rsidR="0068719B" w:rsidRPr="00DD1753" w:rsidRDefault="00A35742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4AEC680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03A690DE" w14:textId="4001CB55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40ECE340" w14:textId="77777777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810437B" w14:textId="5AD6EE15" w:rsidR="0068719B" w:rsidRPr="00DD1753" w:rsidRDefault="0068719B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F623B1" w:rsidRPr="00DD1753" w14:paraId="39966D1C" w14:textId="77777777" w:rsidTr="000451B7">
        <w:tc>
          <w:tcPr>
            <w:tcW w:w="3828" w:type="dxa"/>
            <w:vAlign w:val="center"/>
          </w:tcPr>
          <w:p w14:paraId="32B7F99A" w14:textId="77777777" w:rsidR="00F623B1" w:rsidRPr="00DD1753" w:rsidRDefault="00F623B1" w:rsidP="0068719B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56EF4DBA" w14:textId="77777777" w:rsidR="00F623B1" w:rsidRPr="00DD1753" w:rsidRDefault="00F623B1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3585CF08" w14:textId="77777777" w:rsidR="00F623B1" w:rsidRPr="00DD1753" w:rsidRDefault="00F623B1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9644669" w14:textId="77777777" w:rsidR="00F623B1" w:rsidRPr="00DD1753" w:rsidRDefault="00F623B1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6EE288C" w14:textId="77777777" w:rsidR="00F623B1" w:rsidRPr="00DD1753" w:rsidRDefault="00F623B1" w:rsidP="006871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1C01" w:rsidRPr="00DD1753" w14:paraId="0E877820" w14:textId="77777777" w:rsidTr="00241C01">
        <w:tc>
          <w:tcPr>
            <w:tcW w:w="3828" w:type="dxa"/>
          </w:tcPr>
          <w:p w14:paraId="388A059B" w14:textId="77777777" w:rsidR="00241C01" w:rsidRPr="00DD1753" w:rsidRDefault="00241C01" w:rsidP="00241C01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441" w:type="dxa"/>
            <w:shd w:val="clear" w:color="auto" w:fill="FAFAFA"/>
          </w:tcPr>
          <w:p w14:paraId="2205E97F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57DB6CF9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17F0835F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00EC911B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241C01" w:rsidRPr="00DD1753" w14:paraId="57F4F9B0" w14:textId="77777777" w:rsidTr="00241C01">
        <w:tc>
          <w:tcPr>
            <w:tcW w:w="3828" w:type="dxa"/>
          </w:tcPr>
          <w:p w14:paraId="7E1829C1" w14:textId="77777777" w:rsidR="00241C01" w:rsidRPr="00DD1753" w:rsidRDefault="00241C01" w:rsidP="00241C01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</w:t>
            </w:r>
          </w:p>
          <w:p w14:paraId="0006DD6C" w14:textId="77777777" w:rsidR="00241C01" w:rsidRPr="00DD1753" w:rsidRDefault="00241C01" w:rsidP="00241C01">
            <w:pPr>
              <w:tabs>
                <w:tab w:val="left" w:pos="747"/>
              </w:tabs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FAFAFA"/>
          </w:tcPr>
          <w:p w14:paraId="22691D53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3596CF9F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75A7DF66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</w:tcPr>
          <w:p w14:paraId="443247B0" w14:textId="77777777" w:rsidR="00241C01" w:rsidRPr="00DD1753" w:rsidRDefault="00241C01" w:rsidP="00486C7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624E5" w:rsidRPr="00DD1753" w14:paraId="2F98D2EA" w14:textId="77777777" w:rsidTr="00241C01">
        <w:tc>
          <w:tcPr>
            <w:tcW w:w="3828" w:type="dxa"/>
            <w:vAlign w:val="center"/>
          </w:tcPr>
          <w:p w14:paraId="6C1BAB1A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80004C" w14:textId="5B61892B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200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436</w:t>
            </w:r>
          </w:p>
        </w:tc>
        <w:tc>
          <w:tcPr>
            <w:tcW w:w="1441" w:type="dxa"/>
            <w:vAlign w:val="center"/>
          </w:tcPr>
          <w:p w14:paraId="55986D8D" w14:textId="1771EFA2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458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AFA37F" w14:textId="6EBBFEAC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142020D9" w14:textId="5BDBA9ED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38B54CD7" w14:textId="77777777" w:rsidTr="00241C01">
        <w:tc>
          <w:tcPr>
            <w:tcW w:w="3828" w:type="dxa"/>
            <w:vAlign w:val="center"/>
          </w:tcPr>
          <w:p w14:paraId="14E029AF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เจ้าหนี้บริษัทประกันภัยต่อ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6ABEDC5" w14:textId="3C42A2F5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 w:bidi="th-TH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 w:bidi="th-TH"/>
              </w:rPr>
              <w:t>429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cs/>
                <w:lang w:val="en-GB" w:bidi="th-TH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 w:bidi="th-TH"/>
              </w:rPr>
              <w:t>700</w:t>
            </w:r>
          </w:p>
        </w:tc>
        <w:tc>
          <w:tcPr>
            <w:tcW w:w="1441" w:type="dxa"/>
            <w:vAlign w:val="center"/>
          </w:tcPr>
          <w:p w14:paraId="3CCD9E8B" w14:textId="4F857368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246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7481DA1" w14:textId="3D260E1C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4A568E0" w14:textId="0E45A669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4C6D6D71" w14:textId="77777777" w:rsidTr="00241C01">
        <w:tc>
          <w:tcPr>
            <w:tcW w:w="3828" w:type="dxa"/>
            <w:vAlign w:val="center"/>
          </w:tcPr>
          <w:p w14:paraId="1E51AA6D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E03D4AA" w14:textId="6A8F59BD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51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536</w:t>
            </w:r>
          </w:p>
        </w:tc>
        <w:tc>
          <w:tcPr>
            <w:tcW w:w="1441" w:type="dxa"/>
            <w:vAlign w:val="center"/>
          </w:tcPr>
          <w:p w14:paraId="34025906" w14:textId="0568F060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22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727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91DF7CC" w14:textId="77F82B4D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DB824EC" w14:textId="293B76E6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lang w:val="en-US"/>
              </w:rPr>
              <w:t>-</w:t>
            </w:r>
          </w:p>
        </w:tc>
      </w:tr>
      <w:tr w:rsidR="001624E5" w:rsidRPr="00DD1753" w14:paraId="5E95CC36" w14:textId="77777777" w:rsidTr="00241C01">
        <w:tc>
          <w:tcPr>
            <w:tcW w:w="3828" w:type="dxa"/>
            <w:vAlign w:val="center"/>
          </w:tcPr>
          <w:p w14:paraId="1D0C5DB2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7E7340BD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6879304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3A1FB9C6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E26B90B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624E5" w:rsidRPr="00DD1753" w14:paraId="503E043E" w14:textId="77777777" w:rsidTr="00241C01">
        <w:tc>
          <w:tcPr>
            <w:tcW w:w="3828" w:type="dxa"/>
          </w:tcPr>
          <w:p w14:paraId="33C81F24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F5F74A8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C0B1CEF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4161D6BD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6177E94C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624E5" w:rsidRPr="00DD1753" w14:paraId="576F8507" w14:textId="77777777" w:rsidTr="00241C01">
        <w:tc>
          <w:tcPr>
            <w:tcW w:w="3828" w:type="dxa"/>
          </w:tcPr>
          <w:p w14:paraId="76358D1F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ค่าจ้างและบำเหน็จค้างจ่าย</w:t>
            </w:r>
          </w:p>
        </w:tc>
        <w:tc>
          <w:tcPr>
            <w:tcW w:w="1441" w:type="dxa"/>
            <w:shd w:val="clear" w:color="auto" w:fill="FAFAFA"/>
          </w:tcPr>
          <w:p w14:paraId="7F73CCDA" w14:textId="36C1BA6B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15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696</w:t>
            </w:r>
          </w:p>
        </w:tc>
        <w:tc>
          <w:tcPr>
            <w:tcW w:w="1441" w:type="dxa"/>
          </w:tcPr>
          <w:p w14:paraId="1886CB4C" w14:textId="6F67C604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578</w:t>
            </w:r>
          </w:p>
        </w:tc>
        <w:tc>
          <w:tcPr>
            <w:tcW w:w="1441" w:type="dxa"/>
            <w:shd w:val="clear" w:color="auto" w:fill="FAFAFA"/>
          </w:tcPr>
          <w:p w14:paraId="0631DF15" w14:textId="06A20EBB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</w:tcPr>
          <w:p w14:paraId="4247CC25" w14:textId="4DE42C9C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66830033" w14:textId="77777777" w:rsidTr="00241C01">
        <w:tc>
          <w:tcPr>
            <w:tcW w:w="3828" w:type="dxa"/>
          </w:tcPr>
          <w:p w14:paraId="6C4F325C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41" w:type="dxa"/>
            <w:shd w:val="clear" w:color="auto" w:fill="FAFAFA"/>
          </w:tcPr>
          <w:p w14:paraId="354BE4F0" w14:textId="07D604D8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58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917</w:t>
            </w:r>
          </w:p>
        </w:tc>
        <w:tc>
          <w:tcPr>
            <w:tcW w:w="1441" w:type="dxa"/>
          </w:tcPr>
          <w:p w14:paraId="3B9AAC38" w14:textId="1873F51B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47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441" w:type="dxa"/>
            <w:shd w:val="clear" w:color="auto" w:fill="FAFAFA"/>
          </w:tcPr>
          <w:p w14:paraId="37CDC2CD" w14:textId="121BC2D3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</w:tcPr>
          <w:p w14:paraId="6BB6FFDF" w14:textId="481AD62D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7896BEBB" w14:textId="77777777" w:rsidTr="00241C01">
        <w:tc>
          <w:tcPr>
            <w:tcW w:w="3828" w:type="dxa"/>
          </w:tcPr>
          <w:p w14:paraId="4AAB9DD6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FAFAFA"/>
          </w:tcPr>
          <w:p w14:paraId="34D2F781" w14:textId="2970385C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126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041</w:t>
            </w:r>
          </w:p>
        </w:tc>
        <w:tc>
          <w:tcPr>
            <w:tcW w:w="1441" w:type="dxa"/>
          </w:tcPr>
          <w:p w14:paraId="1C6DE4C2" w14:textId="63E05E8E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146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688</w:t>
            </w:r>
          </w:p>
        </w:tc>
        <w:tc>
          <w:tcPr>
            <w:tcW w:w="1441" w:type="dxa"/>
            <w:shd w:val="clear" w:color="auto" w:fill="FAFAFA"/>
          </w:tcPr>
          <w:p w14:paraId="3EEDB899" w14:textId="4E0DD68B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</w:tcPr>
          <w:p w14:paraId="40CFA26B" w14:textId="7139BC73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003E7190" w14:textId="77777777" w:rsidTr="00241C01">
        <w:tc>
          <w:tcPr>
            <w:tcW w:w="3828" w:type="dxa"/>
          </w:tcPr>
          <w:p w14:paraId="4A20004C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</w:tcPr>
          <w:p w14:paraId="48B840E5" w14:textId="3F9071DE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8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632</w:t>
            </w:r>
          </w:p>
        </w:tc>
        <w:tc>
          <w:tcPr>
            <w:tcW w:w="1441" w:type="dxa"/>
          </w:tcPr>
          <w:p w14:paraId="5F9E7080" w14:textId="2B3ECDB5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8</w:t>
            </w:r>
            <w:r w:rsidR="001624E5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441" w:type="dxa"/>
            <w:shd w:val="clear" w:color="auto" w:fill="FAFAFA"/>
          </w:tcPr>
          <w:p w14:paraId="5C4EBA23" w14:textId="03EC6DB0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</w:tcPr>
          <w:p w14:paraId="5347B02C" w14:textId="3CC2B1EA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1624E5" w:rsidRPr="00DD1753" w14:paraId="4B931D6C" w14:textId="77777777" w:rsidTr="00241C01">
        <w:tc>
          <w:tcPr>
            <w:tcW w:w="3828" w:type="dxa"/>
            <w:vAlign w:val="center"/>
          </w:tcPr>
          <w:p w14:paraId="7697522A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2637FF96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4D54D5C3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4A99837D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E563097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624E5" w:rsidRPr="00DD1753" w14:paraId="3036BC32" w14:textId="77777777" w:rsidTr="001D478D">
        <w:tc>
          <w:tcPr>
            <w:tcW w:w="3828" w:type="dxa"/>
          </w:tcPr>
          <w:p w14:paraId="65DC88C8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878449C" w14:textId="07445C01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18ECFA5A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</w:tcPr>
          <w:p w14:paraId="564D14D4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6624E374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1624E5" w:rsidRPr="00DD1753" w14:paraId="643C2FA5" w14:textId="77777777" w:rsidTr="001D478D">
        <w:tc>
          <w:tcPr>
            <w:tcW w:w="3828" w:type="dxa"/>
          </w:tcPr>
          <w:p w14:paraId="3EDEA8F3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F04437F" w14:textId="6E3C72DD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  <w:vAlign w:val="center"/>
          </w:tcPr>
          <w:p w14:paraId="619E5B71" w14:textId="6280C06E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1326E515" w14:textId="39BA350E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600</w:t>
            </w:r>
          </w:p>
        </w:tc>
        <w:tc>
          <w:tcPr>
            <w:tcW w:w="1441" w:type="dxa"/>
          </w:tcPr>
          <w:p w14:paraId="562F00BD" w14:textId="22ED8311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300</w:t>
            </w:r>
          </w:p>
        </w:tc>
      </w:tr>
      <w:tr w:rsidR="001624E5" w:rsidRPr="00DD1753" w14:paraId="34588601" w14:textId="77777777" w:rsidTr="001D478D">
        <w:tc>
          <w:tcPr>
            <w:tcW w:w="3828" w:type="dxa"/>
          </w:tcPr>
          <w:p w14:paraId="0678D0C2" w14:textId="7777777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3ED4E75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21E7D03F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</w:p>
        </w:tc>
        <w:tc>
          <w:tcPr>
            <w:tcW w:w="1441" w:type="dxa"/>
            <w:shd w:val="clear" w:color="auto" w:fill="FAFAFA"/>
          </w:tcPr>
          <w:p w14:paraId="552CD062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33433517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1624E5" w:rsidRPr="00DD1753" w14:paraId="5EB222C4" w14:textId="77777777" w:rsidTr="001D478D">
        <w:tc>
          <w:tcPr>
            <w:tcW w:w="3828" w:type="dxa"/>
          </w:tcPr>
          <w:p w14:paraId="46636373" w14:textId="64EBC6AF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บริษัท</w:t>
            </w:r>
            <w:r w:rsidRPr="00DD1753">
              <w:rPr>
                <w:rFonts w:ascii="Browallia New" w:eastAsia="Helvetica Neue" w:hAnsi="Browallia New" w:cs="Browallia New" w:hint="cs"/>
                <w:b/>
                <w:bCs/>
                <w:color w:val="000000"/>
                <w:cs/>
                <w:lang w:bidi="th-TH"/>
              </w:rPr>
              <w:t>ร่วม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DEB17A1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6EF6680F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</w:p>
        </w:tc>
        <w:tc>
          <w:tcPr>
            <w:tcW w:w="1441" w:type="dxa"/>
            <w:shd w:val="clear" w:color="auto" w:fill="FAFAFA"/>
          </w:tcPr>
          <w:p w14:paraId="7E02E8ED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</w:tcPr>
          <w:p w14:paraId="50AED870" w14:textId="77777777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1624E5" w:rsidRPr="00DD1753" w14:paraId="471C01C9" w14:textId="77777777" w:rsidTr="001D478D">
        <w:tc>
          <w:tcPr>
            <w:tcW w:w="3828" w:type="dxa"/>
          </w:tcPr>
          <w:p w14:paraId="51687A62" w14:textId="44321A97" w:rsidR="001624E5" w:rsidRPr="00DD1753" w:rsidRDefault="001624E5" w:rsidP="001624E5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2BE27C" w14:textId="51FEC4F6" w:rsidR="001624E5" w:rsidRPr="00DD1753" w:rsidRDefault="00A35742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6</w:t>
            </w:r>
            <w:r w:rsidR="001624E5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019</w:t>
            </w:r>
          </w:p>
        </w:tc>
        <w:tc>
          <w:tcPr>
            <w:tcW w:w="1441" w:type="dxa"/>
            <w:vAlign w:val="center"/>
          </w:tcPr>
          <w:p w14:paraId="1E9C8391" w14:textId="3730EB59" w:rsidR="001624E5" w:rsidRPr="00DD1753" w:rsidRDefault="00A35742" w:rsidP="00676A4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21</w:t>
            </w:r>
            <w:r w:rsidR="00676A46"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130</w:t>
            </w:r>
          </w:p>
        </w:tc>
        <w:tc>
          <w:tcPr>
            <w:tcW w:w="1441" w:type="dxa"/>
            <w:shd w:val="clear" w:color="auto" w:fill="FAFAFA"/>
          </w:tcPr>
          <w:p w14:paraId="75702751" w14:textId="2CAE2CEE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  <w:lang w:val="en-GB"/>
              </w:rPr>
              <w:t>-</w:t>
            </w:r>
          </w:p>
        </w:tc>
        <w:tc>
          <w:tcPr>
            <w:tcW w:w="1441" w:type="dxa"/>
          </w:tcPr>
          <w:p w14:paraId="6AA13FDD" w14:textId="1412B702" w:rsidR="001624E5" w:rsidRPr="00DD1753" w:rsidRDefault="001624E5" w:rsidP="001624E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296C9B9A" w14:textId="5AE49460" w:rsidR="00DF290F" w:rsidRPr="00DD1753" w:rsidRDefault="00DF290F" w:rsidP="0000401F">
      <w:pPr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E1D127A" w14:textId="0C5A7F81" w:rsidR="00F623B1" w:rsidRPr="00DD1753" w:rsidRDefault="00F623B1" w:rsidP="0000401F">
      <w:pPr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06DA3FA6" w14:textId="7DC8773A" w:rsidR="00F623B1" w:rsidRPr="00DD1753" w:rsidRDefault="00F623B1" w:rsidP="0000401F">
      <w:pPr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7B19BE28" w14:textId="25A1087B" w:rsidR="00F623B1" w:rsidRPr="00DD1753" w:rsidRDefault="00F623B1">
      <w:pPr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  <w:br w:type="page"/>
      </w:r>
    </w:p>
    <w:p w14:paraId="469A3105" w14:textId="20410EBB" w:rsidR="00DF290F" w:rsidRDefault="00DF290F" w:rsidP="00E60624">
      <w:pPr>
        <w:jc w:val="thaiDistribute"/>
        <w:rPr>
          <w:rFonts w:ascii="Browallia New" w:eastAsia="Arial Unicode MS" w:hAnsi="Browallia New" w:cs="Browallia New"/>
        </w:rPr>
      </w:pPr>
      <w:r w:rsidRPr="00DD1753">
        <w:rPr>
          <w:rFonts w:ascii="Browallia New" w:eastAsia="Arial Unicode MS" w:hAnsi="Browallia New" w:cs="Browallia New"/>
          <w:cs/>
        </w:rPr>
        <w:t xml:space="preserve">รายการค้ากับกิจการที่เกี่ยวข้องกันที่มีสาระสำคัญสำหรับปีสิ้นสุดวันที่ </w:t>
      </w:r>
      <w:r w:rsidR="00A35742" w:rsidRPr="00A35742">
        <w:rPr>
          <w:rFonts w:ascii="Browallia New" w:eastAsia="Arial Unicode MS" w:hAnsi="Browallia New" w:cs="Browallia New"/>
          <w:lang w:val="en-GB"/>
        </w:rPr>
        <w:t>31</w:t>
      </w:r>
      <w:r w:rsidRPr="00DD1753">
        <w:rPr>
          <w:rFonts w:ascii="Browallia New" w:eastAsia="Arial Unicode MS" w:hAnsi="Browallia New" w:cs="Browallia New"/>
          <w:cs/>
        </w:rPr>
        <w:t xml:space="preserve"> ธันวาคม </w:t>
      </w:r>
      <w:r w:rsidR="003B27B7" w:rsidRPr="00DD1753">
        <w:rPr>
          <w:rFonts w:ascii="Browallia New" w:eastAsia="Arial Unicode MS" w:hAnsi="Browallia New" w:cs="Browallia New"/>
          <w:cs/>
        </w:rPr>
        <w:t xml:space="preserve">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2565</w:t>
      </w:r>
      <w:r w:rsidRPr="00DD1753">
        <w:rPr>
          <w:rFonts w:ascii="Browallia New" w:eastAsia="Arial Unicode MS" w:hAnsi="Browallia New" w:cs="Browallia New"/>
          <w:cs/>
        </w:rPr>
        <w:t xml:space="preserve"> และ </w:t>
      </w:r>
      <w:r w:rsidR="00906D31" w:rsidRPr="00DD1753">
        <w:rPr>
          <w:rFonts w:ascii="Browallia New" w:eastAsia="Arial Unicode MS" w:hAnsi="Browallia New" w:cs="Browallia New"/>
          <w:cs/>
        </w:rPr>
        <w:t xml:space="preserve">พ.ศ. </w:t>
      </w:r>
      <w:r w:rsidR="00A35742" w:rsidRPr="00A35742">
        <w:rPr>
          <w:rFonts w:ascii="Browallia New" w:eastAsia="Arial Unicode MS" w:hAnsi="Browallia New" w:cs="Browallia New"/>
          <w:lang w:val="en-GB"/>
        </w:rPr>
        <w:t>2564</w:t>
      </w:r>
      <w:r w:rsidRPr="00DD1753">
        <w:rPr>
          <w:rFonts w:ascii="Browallia New" w:eastAsia="Arial Unicode MS" w:hAnsi="Browallia New" w:cs="Browallia New"/>
        </w:rPr>
        <w:t xml:space="preserve"> </w:t>
      </w:r>
      <w:r w:rsidR="00273F84" w:rsidRPr="00DD1753">
        <w:rPr>
          <w:rFonts w:ascii="Browallia New" w:eastAsia="Arial Unicode MS" w:hAnsi="Browallia New" w:cs="Browallia New"/>
          <w:cs/>
        </w:rPr>
        <w:t>มี</w:t>
      </w:r>
      <w:r w:rsidRPr="00DD1753">
        <w:rPr>
          <w:rFonts w:ascii="Browallia New" w:eastAsia="Arial Unicode MS" w:hAnsi="Browallia New" w:cs="Browallia New"/>
          <w:cs/>
        </w:rPr>
        <w:t>ดังนี้</w:t>
      </w:r>
      <w:r w:rsidRPr="00DD1753">
        <w:rPr>
          <w:rFonts w:ascii="Browallia New" w:eastAsia="Arial Unicode MS" w:hAnsi="Browallia New" w:cs="Browallia New"/>
        </w:rPr>
        <w:t xml:space="preserve"> </w:t>
      </w:r>
    </w:p>
    <w:p w14:paraId="1330E0DB" w14:textId="77777777" w:rsidR="004A5728" w:rsidRPr="00DD1753" w:rsidRDefault="004A5728" w:rsidP="00E60624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41C01" w:rsidRPr="00DD1753" w14:paraId="7B093F16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7783" w14:textId="77777777" w:rsidR="00241C01" w:rsidRPr="00DD1753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BBDB3" w14:textId="77777777" w:rsidR="00241C01" w:rsidRPr="00DD1753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DD1753" w14:paraId="4CCCCE8C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1EA3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21F91" w14:textId="54039B92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1DB09" w14:textId="63FC4ACA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7363B2CF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A860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E744AB6" w14:textId="2B41C8D4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3E62E7CF" w14:textId="04D5D74E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2A917A7A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52CF9B65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956A0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CDEF1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DD1753" w14:paraId="5F831679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2A145EC5" w14:textId="27EEE906" w:rsidR="001D478D" w:rsidRPr="00DD1753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846F7D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5B5EE47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D478D" w:rsidRPr="00DD1753" w14:paraId="49AA968A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43020363" w14:textId="136E5AC2" w:rsidR="001D478D" w:rsidRPr="00DD1753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48C83A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6363C0C" w14:textId="306BEFF1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F5213" w:rsidRPr="00DD1753" w14:paraId="0F06154D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305E017A" w14:textId="0B9C7436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B7AE4" w14:textId="2BCE4853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35640F0" w14:textId="59F4FAAC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0F5213" w:rsidRPr="00DD1753" w14:paraId="1B57BA31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76BE3D7" w14:textId="0C22E3C8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รายได้ค่าจ้างและค่าบำเหน็จ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10AA24" w14:textId="5F7D16D5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176</w:t>
            </w:r>
            <w:r w:rsidR="000F5213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135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775BE471" w14:textId="1977100E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</w:tr>
      <w:tr w:rsidR="000F5213" w:rsidRPr="00DD1753" w14:paraId="3D0C516B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0F8EA17A" w14:textId="318930EC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D57738" w14:textId="11605E0D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14B9E80" w14:textId="2C1A1CDA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</w:tr>
      <w:tr w:rsidR="000F5213" w:rsidRPr="00DD1753" w14:paraId="17BAA84C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C9C4333" w14:textId="122B8AD9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CAC063" w14:textId="77777777" w:rsidR="000F5213" w:rsidRPr="00DD1753" w:rsidRDefault="000F5213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4A436D08" w14:textId="74F5BB9E" w:rsidR="000F5213" w:rsidRPr="00DD1753" w:rsidRDefault="000F5213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F5213" w:rsidRPr="00DD1753" w14:paraId="7924F30B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ED71DA9" w14:textId="368FE176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99C31F" w14:textId="77777777" w:rsidR="000F5213" w:rsidRPr="00DD1753" w:rsidRDefault="000F5213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1EDF574D" w14:textId="2B7A506B" w:rsidR="000F5213" w:rsidRPr="00DD1753" w:rsidRDefault="000F5213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0F5213" w:rsidRPr="00DD1753" w14:paraId="2A375CC3" w14:textId="77777777" w:rsidTr="004A5728"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274E4B6D" w14:textId="48C93479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เบี้ยประกันภัยรับ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05E08" w14:textId="56A5DB20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101</w:t>
            </w:r>
            <w:r w:rsidR="000F5213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145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6140CAE" w14:textId="59107843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0F5213" w:rsidRPr="00DD1753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</w:p>
        </w:tc>
      </w:tr>
      <w:tr w:rsidR="000F5213" w:rsidRPr="00DD1753" w14:paraId="35ED0136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0DA4935C" w14:textId="0C1AC623" w:rsidR="000F5213" w:rsidRPr="00DD1753" w:rsidRDefault="000F5213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5E8EA" w14:textId="7A7D1771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6B55790" w14:textId="177F9BE5" w:rsidR="000F5213" w:rsidRPr="00DD1753" w:rsidRDefault="00A35742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</w:tr>
      <w:tr w:rsidR="003B0075" w:rsidRPr="00DD1753" w14:paraId="366E176A" w14:textId="77777777" w:rsidTr="004A5728"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7310AB9F" w14:textId="77777777" w:rsidR="003B0075" w:rsidRPr="00DD1753" w:rsidRDefault="003B0075" w:rsidP="000F521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4D4FE" w14:textId="77777777" w:rsidR="003B0075" w:rsidRPr="00DD1753" w:rsidRDefault="003B0075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5BBF336" w14:textId="77777777" w:rsidR="003B0075" w:rsidRPr="00DD1753" w:rsidRDefault="003B0075" w:rsidP="000F5213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7DE606E9" w14:textId="77777777" w:rsidTr="004A5728">
        <w:tc>
          <w:tcPr>
            <w:tcW w:w="6622" w:type="dxa"/>
            <w:tcBorders>
              <w:left w:val="nil"/>
              <w:right w:val="nil"/>
            </w:tcBorders>
          </w:tcPr>
          <w:p w14:paraId="3F14777E" w14:textId="7F01FB09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0F38E395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147F978F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283E660A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5A11360E" w14:textId="7CDD5E54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1539917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F24F7AC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3B0075" w:rsidRPr="00DD1753" w14:paraId="430FA437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B0D478" w14:textId="4A1BA84C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1AD3B971" w14:textId="4563E26B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477DE038" w14:textId="0DED66D2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576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3B0075" w:rsidRPr="00DD1753" w14:paraId="3072E6B8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9940FA9" w14:textId="4309F0B8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7029BF40" w14:textId="69BDB5FE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C9AF9EE" w14:textId="17CBA905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</w:p>
        </w:tc>
      </w:tr>
      <w:tr w:rsidR="003B0075" w:rsidRPr="00DD1753" w14:paraId="7C40B3B2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00E448B1" w14:textId="593AB66A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0C54F32" w14:textId="5A4BA6D6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3B0075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3C7C010A" w14:textId="5BC64D9A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172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</w:p>
        </w:tc>
      </w:tr>
      <w:tr w:rsidR="003B0075" w:rsidRPr="00DD1753" w14:paraId="126DB4C7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103680D4" w14:textId="77777777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F8FBF1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0BE60580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35E9A1F6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3A3A33A8" w14:textId="5EF71F00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65DC8447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7CB863C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0DCBF7B9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3792B9D" w14:textId="64EB2056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3A8B1F6B" w14:textId="140C3521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6412F9B" w14:textId="5E5F8B00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</w:p>
        </w:tc>
      </w:tr>
      <w:tr w:rsidR="003B0075" w:rsidRPr="00DD1753" w14:paraId="59EDDC59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78E5CFA" w14:textId="152B1C53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B91DDB4" w14:textId="64EF9AD7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121</w:t>
            </w:r>
            <w:r w:rsidR="003B0075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842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5F3180A" w14:textId="7E92CDFD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</w:tr>
      <w:tr w:rsidR="003B0075" w:rsidRPr="00DD1753" w14:paraId="093B7B33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CF208D9" w14:textId="49F20235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1C4A6ADD" w14:textId="2FBF359F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6DF2733A" w14:textId="3A8B572D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3B0075" w:rsidRPr="00DD1753" w14:paraId="3B92A3A1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vAlign w:val="center"/>
          </w:tcPr>
          <w:p w14:paraId="347B7D76" w14:textId="77777777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88D47D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center"/>
          </w:tcPr>
          <w:p w14:paraId="1C4C70DE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1C783AAF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4E20D8DD" w14:textId="4B7014B4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D2C676E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0B88DC4D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7207533F" w14:textId="77777777" w:rsidTr="004A5728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</w:tcPr>
          <w:p w14:paraId="6214E4F3" w14:textId="1E118F2D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</w:tcPr>
          <w:p w14:paraId="56A02800" w14:textId="1AC562DD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3B0075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88</w:t>
            </w:r>
          </w:p>
        </w:tc>
        <w:tc>
          <w:tcPr>
            <w:tcW w:w="1489" w:type="dxa"/>
            <w:tcBorders>
              <w:left w:val="nil"/>
              <w:right w:val="nil"/>
            </w:tcBorders>
          </w:tcPr>
          <w:p w14:paraId="592B6D27" w14:textId="242EA941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</w:p>
        </w:tc>
      </w:tr>
    </w:tbl>
    <w:p w14:paraId="2F4857AD" w14:textId="4C1D2A87" w:rsidR="00C11661" w:rsidRPr="00DD1753" w:rsidRDefault="00C11661" w:rsidP="00241C01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5F550E4" w14:textId="7F2D0394" w:rsidR="003B0075" w:rsidRPr="00DD1753" w:rsidRDefault="003B0075" w:rsidP="00241C01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CEF5347" w14:textId="045AB738" w:rsidR="003B0075" w:rsidRPr="00DD1753" w:rsidRDefault="003B0075" w:rsidP="00241C01">
      <w:pPr>
        <w:pStyle w:val="BlockQuotation"/>
        <w:spacing w:before="0"/>
        <w:ind w:left="0" w:right="26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7FBF120" w14:textId="5548794C" w:rsidR="004A5728" w:rsidRDefault="004A5728">
      <w:pPr>
        <w:rPr>
          <w:rFonts w:ascii="Browallia New" w:eastAsia="MS Mincho" w:hAnsi="Browallia New" w:cs="Browallia New"/>
          <w:color w:val="000000" w:themeColor="text1"/>
          <w:cs/>
          <w:lang w:val="en-GB"/>
        </w:rPr>
      </w:pPr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0C3606" w:rsidRPr="00DD1753" w14:paraId="683890F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96A" w14:textId="77777777" w:rsidR="000C3606" w:rsidRPr="00DD1753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F78C2" w14:textId="0F66A9C7" w:rsidR="000C3606" w:rsidRPr="00DD1753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DD1753" w14:paraId="1E83194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33D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F24FD" w14:textId="169DC0C4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B0B74" w14:textId="33CDAB52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.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ศ</w:t>
            </w:r>
            <w:r w:rsidRPr="00DD1753">
              <w:rPr>
                <w:rFonts w:ascii="Browallia New" w:hAnsi="Browallia New" w:cs="Browallia New"/>
                <w:b/>
                <w:bCs/>
                <w:color w:val="000000"/>
              </w:rPr>
              <w:t xml:space="preserve">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1D478D" w:rsidRPr="00DD1753" w14:paraId="1457DE9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B0E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3DE80826" w14:textId="2FF7DE0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098D7F43" w14:textId="48C9C90B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DD1753" w14:paraId="6B4DB34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0A02477B" w14:textId="77777777" w:rsidR="001D478D" w:rsidRPr="00DD1753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7CF541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9819A" w14:textId="77777777" w:rsidR="001D478D" w:rsidRPr="00DD175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1D478D" w:rsidRPr="00DD1753" w14:paraId="7BC5921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1EE2BB4D" w14:textId="77777777" w:rsidR="001D478D" w:rsidRPr="00DD1753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384805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392FD9DC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1D478D" w:rsidRPr="00DD1753" w14:paraId="6BCE8AD5" w14:textId="77777777" w:rsidTr="004A5728">
        <w:trPr>
          <w:trHeight w:val="432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581FC34" w14:textId="7D834049" w:rsidR="001D478D" w:rsidRPr="00DD1753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5494E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33CA1D30" w14:textId="77777777" w:rsidR="001D478D" w:rsidRPr="00DD1753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52DCCD0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6DB109C2" w14:textId="32EA7967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D04566" w14:textId="3DD74ED1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19</w:t>
            </w:r>
            <w:r w:rsidR="00B348D2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0031F83" w14:textId="3A0F7258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</w:tr>
      <w:tr w:rsidR="00B348D2" w:rsidRPr="00DD1753" w14:paraId="786E157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7BB2DA69" w14:textId="5884D776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71EFEC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090DFB4B" w14:textId="33C64654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4ED2CC12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239FF99" w14:textId="0238B65B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0F5F2E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6C3564E" w14:textId="7B4AA6A0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75BF959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7EBB14C" w14:textId="54B865EC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FD7384" w14:textId="7F16277F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810</w:t>
            </w:r>
            <w:r w:rsidR="00B348D2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23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1459706" w14:textId="71BAD22F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  <w:r w:rsidR="00B348D2" w:rsidRPr="00DD175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</w:p>
        </w:tc>
      </w:tr>
      <w:tr w:rsidR="00B348D2" w:rsidRPr="00DD1753" w14:paraId="4886A6D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C7B4012" w14:textId="77777777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55A2B8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503ED0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</w:p>
        </w:tc>
      </w:tr>
      <w:tr w:rsidR="00B348D2" w:rsidRPr="00DD1753" w14:paraId="33912225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1DBE9CD" w14:textId="5820AF33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A52CD1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7B55BD6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4F5F082C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center"/>
          </w:tcPr>
          <w:p w14:paraId="61D7B384" w14:textId="6130D5EF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รายได้จากการลงทุน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0EB322" w14:textId="5DDF8B3F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="00B348D2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DFAF392" w14:textId="018A0ED7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348D2" w:rsidRPr="00DD1753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</w:tr>
      <w:tr w:rsidR="00B348D2" w:rsidRPr="00DD1753" w14:paraId="1B595997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vAlign w:val="bottom"/>
          </w:tcPr>
          <w:p w14:paraId="63D48A03" w14:textId="262493E9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ผลกำไร</w:t>
            </w:r>
            <w:r w:rsidR="00E74AE8" w:rsidRPr="00DD1753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(</w:t>
            </w:r>
            <w:r w:rsidR="00E74AE8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ขาดทุน</w:t>
            </w:r>
            <w:r w:rsidR="00E74AE8" w:rsidRPr="00DD1753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)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สุทธิจากสินทรัพย์ทางการเงิน</w:t>
            </w:r>
          </w:p>
          <w:p w14:paraId="0BC95BA0" w14:textId="6BBF7F90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</w:rPr>
              <w:t xml:space="preserve">    </w:t>
            </w: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CCC238" w14:textId="37631395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(</w:t>
            </w:r>
            <w:r w:rsidR="00A35742"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5</w:t>
            </w: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="00A35742"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195</w:t>
            </w:r>
            <w:r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3843C7EB" w14:textId="7D8039BB" w:rsidR="00B348D2" w:rsidRPr="00DD1753" w:rsidRDefault="00A35742" w:rsidP="00B348D2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348D2" w:rsidRPr="00DD175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</w:tr>
      <w:tr w:rsidR="00B348D2" w:rsidRPr="00DD1753" w14:paraId="3224DEDF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4DCEB9D1" w14:textId="40AB7682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B571A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409418F" w14:textId="157EE888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4B1DE77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4B86D545" w14:textId="4C4A5E21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0A41E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994C387" w14:textId="0CEE2F8C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5C7C233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0EF9A70F" w14:textId="5C09FB91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8A9F20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3075CB3" w14:textId="77777777" w:rsidR="00B348D2" w:rsidRPr="00DD1753" w:rsidRDefault="00B348D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</w:p>
        </w:tc>
      </w:tr>
      <w:tr w:rsidR="00B348D2" w:rsidRPr="00DD1753" w14:paraId="3A907E7A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7926543E" w14:textId="0604D2E1" w:rsidR="00B348D2" w:rsidRPr="00DD1753" w:rsidRDefault="00B348D2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AD46B" w14:textId="7F9D7292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933FD7D" w14:textId="5FA97891" w:rsidR="00B348D2" w:rsidRPr="00DD1753" w:rsidRDefault="00A35742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</w:tr>
      <w:tr w:rsidR="003B0075" w:rsidRPr="00DD1753" w14:paraId="0270D71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</w:tcPr>
          <w:p w14:paraId="5C8F7357" w14:textId="77777777" w:rsidR="003B0075" w:rsidRPr="00DD1753" w:rsidRDefault="003B0075" w:rsidP="00B348D2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8BFE1" w14:textId="77777777" w:rsidR="003B0075" w:rsidRPr="00DD1753" w:rsidRDefault="003B0075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FF5C41A" w14:textId="77777777" w:rsidR="003B0075" w:rsidRPr="00DD1753" w:rsidRDefault="003B0075" w:rsidP="00B348D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71A3F496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D4371DA" w14:textId="7D6942AC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738332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center"/>
          </w:tcPr>
          <w:p w14:paraId="6D7D0E8C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5B34A86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83C58BF" w14:textId="0E2CBC01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55D5E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A7BD203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0F0810E4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4B95C8A" w14:textId="437CC1EF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20098D" w14:textId="3A33D5BE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282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61B43E1" w14:textId="5D0556AD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</w:tr>
      <w:tr w:rsidR="003B0075" w:rsidRPr="00DD1753" w14:paraId="724B055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E621655" w14:textId="77777777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F85A8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0CB76283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78F1E9DE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731990F" w14:textId="73A5D039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C9B32A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48EAF626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5D466163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7AD1F191" w14:textId="70130886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D5164" w14:textId="7A158C19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  <w:r w:rsidR="003B0075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484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C986422" w14:textId="221E5934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  <w:cs/>
                <w:lang w:val="th-TH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</w:tr>
      <w:tr w:rsidR="003B0075" w:rsidRPr="00DD1753" w14:paraId="1CFDCD2B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11174184" w14:textId="77777777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3919DA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5DA1A32D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6B0ABF91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34F00DEC" w14:textId="166414D1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52F5F7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1B2FFC4" w14:textId="77777777" w:rsidR="003B0075" w:rsidRPr="00DD1753" w:rsidRDefault="003B0075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B0075" w:rsidRPr="00DD1753" w14:paraId="0A9FD47B" w14:textId="77777777" w:rsidTr="004A5728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</w:tcPr>
          <w:p w14:paraId="59490F25" w14:textId="30A7233D" w:rsidR="003B0075" w:rsidRPr="00DD1753" w:rsidRDefault="003B0075" w:rsidP="003B0075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DD1753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D6E95D" w14:textId="176190F3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  <w:r w:rsidR="003B0075" w:rsidRPr="00DD1753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392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69C37657" w14:textId="1A3936C7" w:rsidR="003B0075" w:rsidRPr="00DD1753" w:rsidRDefault="00A35742" w:rsidP="003B0075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B0075" w:rsidRPr="00DD1753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</w:tr>
    </w:tbl>
    <w:p w14:paraId="6D062841" w14:textId="15AFF84E" w:rsidR="00DF290F" w:rsidRPr="00DD1753" w:rsidRDefault="00DF290F" w:rsidP="00394E31">
      <w:pPr>
        <w:rPr>
          <w:rFonts w:ascii="Browallia New" w:eastAsia="MS Mincho" w:hAnsi="Browallia New" w:cs="Browallia New"/>
          <w:color w:val="000000" w:themeColor="text1"/>
        </w:rPr>
      </w:pPr>
    </w:p>
    <w:p w14:paraId="1AD58195" w14:textId="0BD90248" w:rsidR="00084396" w:rsidRPr="00DD1753" w:rsidRDefault="00084396" w:rsidP="00394E31">
      <w:pPr>
        <w:rPr>
          <w:rFonts w:ascii="Browallia New" w:eastAsia="MS Mincho" w:hAnsi="Browallia New" w:cs="Browallia New"/>
          <w:color w:val="000000" w:themeColor="text1"/>
        </w:rPr>
      </w:pPr>
    </w:p>
    <w:p w14:paraId="1F392CC5" w14:textId="2271055C" w:rsidR="004A5728" w:rsidRDefault="004A5728">
      <w:pPr>
        <w:rPr>
          <w:rFonts w:ascii="Browallia New" w:eastAsia="MS Mincho" w:hAnsi="Browallia New" w:cs="Browallia New"/>
          <w:color w:val="000000" w:themeColor="text1"/>
          <w:cs/>
        </w:rPr>
      </w:pPr>
      <w:r>
        <w:rPr>
          <w:rFonts w:ascii="Browallia New" w:eastAsia="MS Mincho" w:hAnsi="Browallia New" w:cs="Browallia New"/>
          <w:color w:val="000000" w:themeColor="text1"/>
          <w:cs/>
        </w:rPr>
        <w:br w:type="page"/>
      </w:r>
    </w:p>
    <w:p w14:paraId="3EE7F0A6" w14:textId="4493D985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770C9450" w14:textId="38A2A877" w:rsidR="00DB4538" w:rsidRPr="00DD1753" w:rsidRDefault="00DB453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25AA2E" w14:textId="55F64EED" w:rsidR="00DB4538" w:rsidRPr="00DD1753" w:rsidRDefault="00DB453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653EB4D5" w14:textId="31AC4E4F" w:rsidR="00DB4538" w:rsidRPr="00DD1753" w:rsidRDefault="00DB453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35E01BA" w14:textId="77777777" w:rsidR="00DB4538" w:rsidRPr="00DD1753" w:rsidRDefault="00DB4538" w:rsidP="00DB4538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6307F322" w14:textId="77777777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3074F98" w14:textId="77777777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13844E30" w14:textId="77777777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B84208" w14:textId="6C70FE2F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ซึ่งเป็นราคาและเงื่อนไขเดียวกันกับที่กิจการที่เกี่ยวข้องกันดังกล่าวคิดกับบริษัททั่วไป</w:t>
      </w:r>
    </w:p>
    <w:p w14:paraId="45D42FB5" w14:textId="78371C7A" w:rsidR="000C3606" w:rsidRPr="00DD1753" w:rsidRDefault="000C3606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0D10CE2" w14:textId="169DA8FD" w:rsidR="000C3606" w:rsidRPr="00DD1753" w:rsidRDefault="000C3606" w:rsidP="00E60624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7AC6B8D5" w14:textId="77777777" w:rsidR="00F623B1" w:rsidRPr="00DD1753" w:rsidRDefault="00F623B1" w:rsidP="00E60624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A80B65B" w14:textId="66A25E42" w:rsidR="00DF290F" w:rsidRPr="00DD1753" w:rsidRDefault="00DF290F" w:rsidP="000C3606">
      <w:pPr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DD1753">
        <w:rPr>
          <w:rFonts w:ascii="Browallia New" w:hAnsi="Browallia New" w:cs="Browallia New"/>
          <w:b/>
          <w:bCs/>
          <w:color w:val="CF4A02"/>
          <w:cs/>
          <w:lang w:val="en-GB"/>
        </w:rPr>
        <w:t>ค่าตอบแทนกรรมการและผู้บริหารสำคัญ</w:t>
      </w:r>
      <w:r w:rsidR="00D4296B" w:rsidRPr="00DD1753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</w:p>
    <w:p w14:paraId="36E0AB3C" w14:textId="77777777" w:rsidR="00DF290F" w:rsidRPr="00DD1753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15DF1B" w14:textId="29DB19D6" w:rsidR="00DF290F" w:rsidRPr="00DD1753" w:rsidRDefault="00DF290F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ในระหว่างปีสิ้นสุดวันที่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</w:t>
      </w:r>
      <w:r w:rsidR="00906D3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กลุ่มกิจการมีค่าใช้จ่ายสำหรับเงินเดือน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2AC00CCB" w14:textId="24B7815E" w:rsidR="007465E8" w:rsidRPr="00DD1753" w:rsidRDefault="007465E8" w:rsidP="000C3606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7465E8" w:rsidRPr="00DD1753" w14:paraId="043C12D9" w14:textId="77777777" w:rsidTr="001A783E">
        <w:tc>
          <w:tcPr>
            <w:tcW w:w="3828" w:type="dxa"/>
            <w:vAlign w:val="bottom"/>
          </w:tcPr>
          <w:p w14:paraId="7EF24CA9" w14:textId="77777777" w:rsidR="007465E8" w:rsidRPr="00DD1753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3073DC57" w14:textId="77777777" w:rsidR="007465E8" w:rsidRPr="00DD1753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67D8D3A3" w14:textId="77777777" w:rsidR="007465E8" w:rsidRPr="00DD1753" w:rsidRDefault="007465E8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9444D6" w:rsidRPr="00DD1753" w14:paraId="2D30F332" w14:textId="77777777" w:rsidTr="001A783E">
        <w:tc>
          <w:tcPr>
            <w:tcW w:w="3828" w:type="dxa"/>
            <w:vAlign w:val="bottom"/>
          </w:tcPr>
          <w:p w14:paraId="0FABC143" w14:textId="77777777" w:rsidR="009444D6" w:rsidRPr="00DD175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B21E42E" w14:textId="667C97B8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3BA56E" w14:textId="17C6B83F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1465C4F" w14:textId="64BE090F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34FF32F" w14:textId="4C12784F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9444D6" w:rsidRPr="00DD1753" w14:paraId="15993D22" w14:textId="77777777" w:rsidTr="001A783E">
        <w:tc>
          <w:tcPr>
            <w:tcW w:w="3828" w:type="dxa"/>
            <w:vAlign w:val="bottom"/>
          </w:tcPr>
          <w:p w14:paraId="49EE8F14" w14:textId="77777777" w:rsidR="009444D6" w:rsidRPr="00DD175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FF3CF83" w14:textId="1FAC024C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76CC3A3" w14:textId="63F51A4B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99FF09" w14:textId="4CFEA841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D9C64D" w14:textId="1CB97FAA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DD1753" w14:paraId="68F5DB13" w14:textId="77777777" w:rsidTr="001A783E">
        <w:tc>
          <w:tcPr>
            <w:tcW w:w="3828" w:type="dxa"/>
          </w:tcPr>
          <w:p w14:paraId="32CB0DEE" w14:textId="77777777" w:rsidR="009444D6" w:rsidRPr="00DD175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2E22F5D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A3FDCB3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6F0297AA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815064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444D6" w:rsidRPr="00DD1753" w14:paraId="67315B95" w14:textId="77777777" w:rsidTr="001A783E">
        <w:tc>
          <w:tcPr>
            <w:tcW w:w="3828" w:type="dxa"/>
          </w:tcPr>
          <w:p w14:paraId="3AE2646F" w14:textId="2586D5F3" w:rsidR="009444D6" w:rsidRPr="00DD1753" w:rsidRDefault="009444D6" w:rsidP="009444D6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3CBD2" w14:textId="77777777" w:rsidR="009444D6" w:rsidRPr="00DD175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501EF46E" w14:textId="77777777" w:rsidR="009444D6" w:rsidRPr="00DD175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E940231" w14:textId="77777777" w:rsidR="009444D6" w:rsidRPr="00DD175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vAlign w:val="bottom"/>
          </w:tcPr>
          <w:p w14:paraId="1F24F0AA" w14:textId="77777777" w:rsidR="009444D6" w:rsidRPr="00DD1753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D4296B" w:rsidRPr="00DD1753" w14:paraId="5A0A5263" w14:textId="77777777" w:rsidTr="002C25AA">
        <w:tc>
          <w:tcPr>
            <w:tcW w:w="3828" w:type="dxa"/>
          </w:tcPr>
          <w:p w14:paraId="0F22F364" w14:textId="40CA91A3" w:rsidR="00D4296B" w:rsidRPr="00DD1753" w:rsidRDefault="00D4296B" w:rsidP="00D4296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AE00963" w14:textId="6BCB88A1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140</w:t>
            </w:r>
            <w:r w:rsidR="00C67B85" w:rsidRPr="00DD175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948</w:t>
            </w:r>
          </w:p>
        </w:tc>
        <w:tc>
          <w:tcPr>
            <w:tcW w:w="1441" w:type="dxa"/>
            <w:vAlign w:val="bottom"/>
          </w:tcPr>
          <w:p w14:paraId="0FD4EE70" w14:textId="0AC88B6D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116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625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6CBFF7F" w14:textId="37148EF3" w:rsidR="00D4296B" w:rsidRPr="00DD1753" w:rsidRDefault="00D4296B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0B15AFEA" w14:textId="6F0E00A7" w:rsidR="00D4296B" w:rsidRPr="00DD1753" w:rsidRDefault="00D4296B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D4296B" w:rsidRPr="00DD1753" w14:paraId="6FD348D9" w14:textId="77777777" w:rsidTr="002C25AA">
        <w:tc>
          <w:tcPr>
            <w:tcW w:w="3828" w:type="dxa"/>
          </w:tcPr>
          <w:p w14:paraId="59078A83" w14:textId="115A7078" w:rsidR="00D4296B" w:rsidRPr="00DD1753" w:rsidRDefault="00D4296B" w:rsidP="00D4296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159A8AC" w14:textId="5BC824AF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Arial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7</w:t>
            </w:r>
            <w:r w:rsidR="00C67B85" w:rsidRPr="00DD1753">
              <w:rPr>
                <w:rFonts w:ascii="Browallia New" w:eastAsia="Helvetica Neue" w:hAnsi="Browallia New" w:cs="Arial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131</w:t>
            </w:r>
          </w:p>
        </w:tc>
        <w:tc>
          <w:tcPr>
            <w:tcW w:w="1441" w:type="dxa"/>
            <w:vAlign w:val="bottom"/>
          </w:tcPr>
          <w:p w14:paraId="37A8833C" w14:textId="735D44BD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6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6BF69D7" w14:textId="2ABCDCE4" w:rsidR="00D4296B" w:rsidRPr="00DD1753" w:rsidRDefault="00D4296B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DD1753">
              <w:rPr>
                <w:rFonts w:ascii="Browallia New" w:eastAsia="Helvetica Neue" w:hAnsi="Browallia New" w:cs="Browallia New" w:hint="cs"/>
                <w:color w:val="000000"/>
                <w:rtl/>
              </w:rPr>
              <w:t>-</w:t>
            </w:r>
          </w:p>
        </w:tc>
        <w:tc>
          <w:tcPr>
            <w:tcW w:w="1441" w:type="dxa"/>
            <w:vAlign w:val="bottom"/>
          </w:tcPr>
          <w:p w14:paraId="084C3D2B" w14:textId="24CF2B89" w:rsidR="00D4296B" w:rsidRPr="00DD1753" w:rsidRDefault="00D4296B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D4296B" w:rsidRPr="00DD1753" w14:paraId="1E3A6DE1" w14:textId="77777777" w:rsidTr="002C25AA">
        <w:tc>
          <w:tcPr>
            <w:tcW w:w="3828" w:type="dxa"/>
          </w:tcPr>
          <w:p w14:paraId="179EAFCF" w14:textId="55486004" w:rsidR="00D4296B" w:rsidRPr="00DD1753" w:rsidRDefault="00D4296B" w:rsidP="00D4296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ค่าตอบแทนกรรมการ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B5F28" w14:textId="5861B288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Arial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17</w:t>
            </w:r>
            <w:r w:rsidR="00C67B85" w:rsidRPr="00DD1753">
              <w:rPr>
                <w:rFonts w:ascii="Browallia New" w:eastAsia="Helvetica Neue" w:hAnsi="Browallia New" w:cs="Arial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009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E0E5BE5" w14:textId="0DF25110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16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3C47" w14:textId="5BEB9F35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14</w:t>
            </w:r>
            <w:r w:rsidR="00D4296B" w:rsidRPr="00DD1753">
              <w:rPr>
                <w:rFonts w:ascii="Browallia New" w:eastAsia="Helvetica Neue" w:hAnsi="Browallia New" w:cs="Browallia New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438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35D52B3" w14:textId="390C27EC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13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970</w:t>
            </w:r>
          </w:p>
        </w:tc>
      </w:tr>
      <w:tr w:rsidR="00D4296B" w:rsidRPr="00DD1753" w14:paraId="17BBD144" w14:textId="77777777" w:rsidTr="002C25AA">
        <w:tc>
          <w:tcPr>
            <w:tcW w:w="3828" w:type="dxa"/>
          </w:tcPr>
          <w:p w14:paraId="429603D7" w14:textId="42EF829C" w:rsidR="00D4296B" w:rsidRPr="00DD1753" w:rsidRDefault="00D4296B" w:rsidP="00D4296B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1E244D" w14:textId="5C09DA5D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Arial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165</w:t>
            </w:r>
            <w:r w:rsidR="00C67B85" w:rsidRPr="00DD1753">
              <w:rPr>
                <w:rFonts w:ascii="Browallia New" w:eastAsia="Helvetica Neue" w:hAnsi="Browallia New" w:cs="Arial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088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659A" w14:textId="7C3E2014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139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DB7A9" w14:textId="1E16412B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14</w:t>
            </w:r>
            <w:r w:rsidR="00D4296B" w:rsidRPr="00DD1753">
              <w:rPr>
                <w:rFonts w:ascii="Browallia New" w:eastAsia="Helvetica Neue" w:hAnsi="Browallia New" w:cs="Browallia New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 w:hint="cs"/>
                <w:color w:val="000000"/>
                <w:lang w:val="en-GB"/>
              </w:rPr>
              <w:t>438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ABD6" w14:textId="1691F9FC" w:rsidR="00D4296B" w:rsidRPr="00DD1753" w:rsidRDefault="00A35742" w:rsidP="00D4296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13</w:t>
            </w:r>
            <w:r w:rsidR="00D4296B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970</w:t>
            </w:r>
          </w:p>
        </w:tc>
      </w:tr>
    </w:tbl>
    <w:p w14:paraId="741E3BF5" w14:textId="46EF1D84" w:rsidR="00673EF1" w:rsidRPr="00DD1753" w:rsidRDefault="00673EF1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FE6B2D" w14:textId="5C68BE31" w:rsidR="00084396" w:rsidRPr="00DD1753" w:rsidRDefault="00084396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4A5728" w14:paraId="0B8EEE27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8FD02" w14:textId="6423CC9F" w:rsidR="007465E8" w:rsidRPr="004A5728" w:rsidRDefault="007465E8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</w:tbl>
    <w:p w14:paraId="77FD8913" w14:textId="209F36C5" w:rsidR="00DF290F" w:rsidRPr="004A5728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8094E3" w14:textId="2D08BD3F" w:rsidR="00DF290F" w:rsidRPr="004A5728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2530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ตามระเบียบกองทุนพนักงานต้องจ่ายเงินสะสมเข้ากองทุน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02FB9625" w14:textId="08BBB487" w:rsidR="007465E8" w:rsidRPr="004A5728" w:rsidRDefault="007465E8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518"/>
      </w:tblGrid>
      <w:tr w:rsidR="007465E8" w:rsidRPr="004A5728" w14:paraId="726E8829" w14:textId="77777777" w:rsidTr="007465E8">
        <w:tc>
          <w:tcPr>
            <w:tcW w:w="8080" w:type="dxa"/>
          </w:tcPr>
          <w:p w14:paraId="7B024031" w14:textId="20AFDC27" w:rsidR="007465E8" w:rsidRPr="004A5728" w:rsidRDefault="007465E8" w:rsidP="00673EF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อายุ</w:t>
            </w:r>
            <w:r w:rsidR="00273F84"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การทำงาน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0658A12" w14:textId="1EB737A5" w:rsidR="007465E8" w:rsidRPr="004A5728" w:rsidRDefault="007465E8" w:rsidP="007465E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อัตราร้อยละ</w:t>
            </w:r>
          </w:p>
        </w:tc>
      </w:tr>
      <w:tr w:rsidR="007465E8" w:rsidRPr="004A5728" w14:paraId="3E7DA416" w14:textId="77777777" w:rsidTr="007465E8">
        <w:tc>
          <w:tcPr>
            <w:tcW w:w="8080" w:type="dxa"/>
          </w:tcPr>
          <w:p w14:paraId="156A92DF" w14:textId="0EE30EF3" w:rsidR="007465E8" w:rsidRPr="004A5728" w:rsidRDefault="007465E8" w:rsidP="00673EF1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น้อยกว่า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4A572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4911FCC" w14:textId="0C60C877" w:rsidR="007465E8" w:rsidRPr="004A5728" w:rsidRDefault="00A35742" w:rsidP="009F0A55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</w:p>
        </w:tc>
      </w:tr>
      <w:tr w:rsidR="007465E8" w:rsidRPr="004A5728" w14:paraId="775F10F1" w14:textId="77777777" w:rsidTr="007465E8">
        <w:tc>
          <w:tcPr>
            <w:tcW w:w="8080" w:type="dxa"/>
          </w:tcPr>
          <w:p w14:paraId="750CA4B3" w14:textId="63BDA2C6" w:rsidR="007465E8" w:rsidRPr="004A5728" w:rsidRDefault="007465E8" w:rsidP="00673EF1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ตั้งแต </w:t>
            </w:r>
            <w:r w:rsidR="00A35742" w:rsidRPr="00A3574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4A572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4A5728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 ขึ้นไป</w:t>
            </w:r>
          </w:p>
        </w:tc>
        <w:tc>
          <w:tcPr>
            <w:tcW w:w="1518" w:type="dxa"/>
          </w:tcPr>
          <w:p w14:paraId="01175686" w14:textId="1248AB4E" w:rsidR="007465E8" w:rsidRPr="004A5728" w:rsidRDefault="00A35742" w:rsidP="009F0A55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proofErr w:type="gramStart"/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E2DE3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,</w:t>
            </w:r>
            <w:proofErr w:type="gramEnd"/>
            <w:r w:rsidR="005E2DE3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</w:tbl>
    <w:p w14:paraId="14C20283" w14:textId="77777777" w:rsidR="00DF290F" w:rsidRPr="004A5728" w:rsidRDefault="00DF290F" w:rsidP="007465E8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1E715E2" w14:textId="0EFCF96B" w:rsidR="00DF290F" w:rsidRPr="004A5728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ทั้งนี้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ซึ่งออกตามความในพระราชบัญญัติกองทุนสำรองเลี้ยงชีพ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2542</w:t>
      </w:r>
    </w:p>
    <w:p w14:paraId="493F6514" w14:textId="77777777" w:rsidR="00DF290F" w:rsidRPr="004A5728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0159259" w14:textId="42DF816A" w:rsidR="007465E8" w:rsidRPr="004A5728" w:rsidRDefault="00DF290F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สำหรับปีสิ้นสุดวันที่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</w:t>
      </w:r>
      <w:r w:rsidR="003B27B7"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8C505E"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และ พ</w:t>
      </w:r>
      <w:r w:rsidR="008C505E"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8C505E"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>ศ</w:t>
      </w:r>
      <w:r w:rsidR="008C505E"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กลุ่มกิจการได้จ่ายเงินสมทบเข้ากองทุนสำรองเลี้ยงชีพ ซึ่งได้บันทึกเป็นค่าใช้จ่ายจำนวน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24</w:t>
      </w:r>
      <w:r w:rsidR="00E469D5"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59</w:t>
      </w:r>
      <w:r w:rsidR="00E469D5"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</w:t>
      </w:r>
      <w:r w:rsidR="008C505E"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และ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จำนวน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14</w:t>
      </w:r>
      <w:r w:rsidR="009444D6" w:rsidRPr="004A5728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85</w:t>
      </w:r>
      <w:r w:rsidR="009444D6"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444D6" w:rsidRPr="004A5728">
        <w:rPr>
          <w:rFonts w:ascii="Browallia New" w:hAnsi="Browallia New" w:cs="Browallia New"/>
          <w:color w:val="000000" w:themeColor="text1"/>
          <w:cs/>
          <w:lang w:val="en-GB"/>
        </w:rPr>
        <w:t>ล้านบา</w:t>
      </w:r>
      <w:r w:rsidR="008C505E"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>ท ตามลำดับ</w:t>
      </w:r>
    </w:p>
    <w:p w14:paraId="3CAF6C25" w14:textId="77777777" w:rsidR="00084396" w:rsidRPr="004A5728" w:rsidRDefault="00084396" w:rsidP="00673EF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4A5728" w14:paraId="3EC56676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1FD899" w14:textId="15D6F9A8" w:rsidR="007465E8" w:rsidRPr="004A5728" w:rsidRDefault="007465E8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A572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 w:type="page"/>
            </w: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25ADF673" w14:textId="287EBBC7" w:rsidR="00673EF1" w:rsidRPr="004A5728" w:rsidRDefault="00673EF1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F52D39" w14:textId="26B126A0" w:rsidR="00673EF1" w:rsidRPr="004A5728" w:rsidRDefault="00673EF1" w:rsidP="00673EF1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</w:t>
      </w:r>
      <w:r w:rsidR="00FE5A4F" w:rsidRPr="004A5728">
        <w:rPr>
          <w:rFonts w:ascii="Browallia New" w:hAnsi="Browallia New" w:cs="Browallia New"/>
          <w:color w:val="000000" w:themeColor="text1"/>
          <w:cs/>
          <w:lang w:val="en-GB"/>
        </w:rPr>
        <w:t>ข้อ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13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2557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ตามลำดับ มีดังนี้</w:t>
      </w:r>
    </w:p>
    <w:p w14:paraId="75F1F948" w14:textId="77777777" w:rsidR="00673EF1" w:rsidRPr="004A5728" w:rsidRDefault="00673EF1" w:rsidP="00673EF1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BBA47DE" w14:textId="71B90188" w:rsidR="00673EF1" w:rsidRPr="004A5728" w:rsidRDefault="00673EF1" w:rsidP="00797693">
      <w:pPr>
        <w:pStyle w:val="Heading2"/>
        <w:numPr>
          <w:ilvl w:val="1"/>
          <w:numId w:val="3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เงินลงทุนในตราสารหนี้ที่กลุ่มกิจการได้วางเป็นเงินสำรองวางไว้กับนายทะเบียน</w:t>
      </w:r>
      <w:r w:rsidR="00DE6779" w:rsidRPr="004A572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เพื่อให้เป็นไปตาม</w:t>
      </w: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2557</w:t>
      </w: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มีดังนี้</w:t>
      </w:r>
    </w:p>
    <w:p w14:paraId="01E3F5B8" w14:textId="77777777" w:rsidR="00A60158" w:rsidRPr="004A5728" w:rsidRDefault="00A60158" w:rsidP="00A60158">
      <w:pPr>
        <w:jc w:val="thaiDistribute"/>
        <w:rPr>
          <w:rFonts w:ascii="Browallia New" w:eastAsia="Arial Unicode MS" w:hAnsi="Browallia New" w:cs="Browallia New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4A5728" w14:paraId="3AEBFA18" w14:textId="77777777" w:rsidTr="00EC08C0">
        <w:tc>
          <w:tcPr>
            <w:tcW w:w="3828" w:type="dxa"/>
            <w:vAlign w:val="bottom"/>
          </w:tcPr>
          <w:p w14:paraId="772F2E43" w14:textId="77777777" w:rsidR="00B127E3" w:rsidRPr="004A5728" w:rsidRDefault="00B127E3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16CFBF56" w14:textId="6BA4AFCC" w:rsidR="00B127E3" w:rsidRPr="004A5728" w:rsidRDefault="00B127E3" w:rsidP="001A783E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B127E3" w:rsidRPr="004A5728" w14:paraId="6BC3ABFC" w14:textId="77777777" w:rsidTr="00B02071">
        <w:tc>
          <w:tcPr>
            <w:tcW w:w="3828" w:type="dxa"/>
            <w:vAlign w:val="bottom"/>
          </w:tcPr>
          <w:p w14:paraId="09E638DF" w14:textId="77777777" w:rsidR="00B127E3" w:rsidRPr="004A5728" w:rsidRDefault="00B127E3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5B066D35" w14:textId="44680BF1" w:rsidR="00B127E3" w:rsidRPr="004A5728" w:rsidRDefault="00B127E3" w:rsidP="00B127E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124492E2" w14:textId="7CA11D83" w:rsidR="00B127E3" w:rsidRPr="004A5728" w:rsidRDefault="00B127E3" w:rsidP="00B127E3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4</w:t>
            </w:r>
          </w:p>
        </w:tc>
      </w:tr>
      <w:tr w:rsidR="00B127E3" w:rsidRPr="004A5728" w14:paraId="1ACA8E2B" w14:textId="77777777" w:rsidTr="00B02071">
        <w:tc>
          <w:tcPr>
            <w:tcW w:w="3828" w:type="dxa"/>
            <w:vAlign w:val="bottom"/>
          </w:tcPr>
          <w:p w14:paraId="6BF416AD" w14:textId="77777777" w:rsidR="00B127E3" w:rsidRPr="004A5728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0E16DFD0" w14:textId="28A781C9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</w:tcPr>
          <w:p w14:paraId="1E94F6DF" w14:textId="3D2AD5A2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vAlign w:val="center"/>
          </w:tcPr>
          <w:p w14:paraId="53CF875A" w14:textId="5FD06B28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</w:tcPr>
          <w:p w14:paraId="5B886654" w14:textId="59ABBB91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A572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</w:tr>
      <w:tr w:rsidR="00B127E3" w:rsidRPr="004A5728" w14:paraId="359AB2E5" w14:textId="77777777" w:rsidTr="001A783E">
        <w:tc>
          <w:tcPr>
            <w:tcW w:w="3828" w:type="dxa"/>
            <w:vAlign w:val="bottom"/>
          </w:tcPr>
          <w:p w14:paraId="4CA9D21D" w14:textId="77777777" w:rsidR="00B127E3" w:rsidRPr="004A5728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9EE8E35" w14:textId="6B27705A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FD261C5" w14:textId="2D4B59DD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4FD863B" w14:textId="3EC341F6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D1339BD" w14:textId="4901194A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A572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4A5728" w14:paraId="5A402DAC" w14:textId="77777777" w:rsidTr="008F0A5A">
        <w:tc>
          <w:tcPr>
            <w:tcW w:w="3828" w:type="dxa"/>
          </w:tcPr>
          <w:p w14:paraId="0ACDCD9E" w14:textId="77777777" w:rsidR="00B127E3" w:rsidRPr="004A5728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1455D262" w14:textId="77777777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3B74C4FB" w14:textId="77777777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9B5A0B0" w14:textId="77777777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7E228B4" w14:textId="77777777" w:rsidR="00B127E3" w:rsidRPr="004A5728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A380A" w:rsidRPr="004A5728" w14:paraId="4EED4FAD" w14:textId="77777777" w:rsidTr="00DE0FDA">
        <w:tc>
          <w:tcPr>
            <w:tcW w:w="3828" w:type="dxa"/>
          </w:tcPr>
          <w:p w14:paraId="73FDC257" w14:textId="01168B86" w:rsidR="00DA380A" w:rsidRPr="004A5728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4A5728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</w:tcPr>
          <w:p w14:paraId="69156C81" w14:textId="7BB5B6CB" w:rsidR="00DA380A" w:rsidRPr="004A5728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483</w:t>
            </w:r>
            <w:r w:rsidR="00DA380A" w:rsidRPr="004A5728">
              <w:rPr>
                <w:rFonts w:ascii="Browallia New" w:hAnsi="Browallia New" w:cs="Browallia New" w:hint="cs"/>
                <w:color w:val="000000" w:themeColor="text1"/>
                <w:rtl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928</w:t>
            </w:r>
            <w:r w:rsidR="00DA380A" w:rsidRPr="004A5728">
              <w:rPr>
                <w:rFonts w:ascii="Browallia New" w:hAnsi="Browallia New" w:cs="Browallia New" w:hint="cs"/>
                <w:color w:val="000000" w:themeColor="text1"/>
                <w:rtl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FAFAFA"/>
          </w:tcPr>
          <w:p w14:paraId="75F07617" w14:textId="071F95A6" w:rsidR="00DA380A" w:rsidRPr="004A5728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471</w:t>
            </w:r>
            <w:r w:rsidR="00DA380A" w:rsidRPr="004A5728">
              <w:rPr>
                <w:rFonts w:ascii="Browallia New" w:hAnsi="Browallia New" w:cs="Browallia New" w:hint="cs"/>
                <w:color w:val="000000" w:themeColor="text1"/>
                <w:rtl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EF3968" w14:textId="7DEBCC25" w:rsidR="00DA380A" w:rsidRPr="004A5728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546</w:t>
            </w:r>
            <w:r w:rsidR="00DA380A" w:rsidRPr="004A5728">
              <w:rPr>
                <w:rFonts w:ascii="Browallia New" w:hAnsi="Browallia New" w:cs="Browallia New" w:hint="cs"/>
                <w:color w:val="000000" w:themeColor="text1"/>
                <w:rtl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967</w:t>
            </w:r>
          </w:p>
        </w:tc>
        <w:tc>
          <w:tcPr>
            <w:tcW w:w="1441" w:type="dxa"/>
            <w:vAlign w:val="bottom"/>
          </w:tcPr>
          <w:p w14:paraId="087A17BC" w14:textId="434B1588" w:rsidR="00DA380A" w:rsidRPr="004A5728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521</w:t>
            </w:r>
            <w:r w:rsidR="00DA380A" w:rsidRPr="004A572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DA380A" w:rsidRPr="004A5728" w14:paraId="58C03701" w14:textId="77777777" w:rsidTr="008F0A5A">
        <w:tc>
          <w:tcPr>
            <w:tcW w:w="3828" w:type="dxa"/>
          </w:tcPr>
          <w:p w14:paraId="6664A633" w14:textId="77777777" w:rsidR="00DA380A" w:rsidRPr="004A5728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E48D80E" w14:textId="77777777" w:rsidR="00DA380A" w:rsidRPr="004A5728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0B956FA6" w14:textId="77777777" w:rsidR="00DA380A" w:rsidRPr="004A5728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E8EF9E" w14:textId="77777777" w:rsidR="00DA380A" w:rsidRPr="004A5728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93D8911" w14:textId="77777777" w:rsidR="00DA380A" w:rsidRPr="004A5728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</w:tbl>
    <w:p w14:paraId="2226A2F1" w14:textId="30D49F7C" w:rsidR="00C74F41" w:rsidRPr="004A5728" w:rsidRDefault="00C74F41" w:rsidP="00C74F41">
      <w:pPr>
        <w:rPr>
          <w:rFonts w:ascii="Browallia New" w:eastAsia="Arial Unicode MS" w:hAnsi="Browallia New" w:cs="Browallia New"/>
          <w:lang w:val="en-GB" w:eastAsia="x-none"/>
        </w:rPr>
      </w:pPr>
    </w:p>
    <w:p w14:paraId="67F71BEE" w14:textId="0DF76908" w:rsidR="00084396" w:rsidRPr="004A5728" w:rsidRDefault="00084396" w:rsidP="00C74F41">
      <w:pPr>
        <w:rPr>
          <w:rFonts w:ascii="Browallia New" w:eastAsia="Arial Unicode MS" w:hAnsi="Browallia New" w:cs="Browallia New"/>
          <w:lang w:val="en-GB" w:eastAsia="x-none"/>
        </w:rPr>
      </w:pPr>
    </w:p>
    <w:p w14:paraId="67851D23" w14:textId="1C61772A" w:rsidR="004A5728" w:rsidRDefault="004A5728">
      <w:pPr>
        <w:rPr>
          <w:rFonts w:ascii="Browallia New" w:eastAsia="Arial Unicode MS" w:hAnsi="Browallia New" w:cs="Browallia New"/>
          <w:cs/>
          <w:lang w:val="en-GB" w:eastAsia="x-none"/>
        </w:rPr>
      </w:pPr>
      <w:r>
        <w:rPr>
          <w:rFonts w:ascii="Browallia New" w:eastAsia="Arial Unicode MS" w:hAnsi="Browallia New" w:cs="Browallia New"/>
          <w:cs/>
          <w:lang w:val="en-GB" w:eastAsia="x-none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DD1753" w14:paraId="1EA56963" w14:textId="77777777" w:rsidTr="00F42086">
        <w:tc>
          <w:tcPr>
            <w:tcW w:w="3828" w:type="dxa"/>
            <w:vAlign w:val="bottom"/>
          </w:tcPr>
          <w:p w14:paraId="1B5001F7" w14:textId="77777777" w:rsidR="00B127E3" w:rsidRPr="00DD1753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676812C8" w14:textId="7F229861" w:rsidR="00B127E3" w:rsidRPr="00DD1753" w:rsidRDefault="00B127E3" w:rsidP="00F42086">
            <w:pPr>
              <w:jc w:val="center"/>
              <w:rPr>
                <w:rFonts w:ascii="Browallia New" w:hAnsi="Browallia New" w:cstheme="minorBidi"/>
                <w:color w:val="000000" w:themeColor="text1"/>
                <w:szCs w:val="35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</w:t>
            </w: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งินเฉพาะกิจการ</w:t>
            </w:r>
          </w:p>
        </w:tc>
      </w:tr>
      <w:tr w:rsidR="00B127E3" w:rsidRPr="00DD1753" w14:paraId="58FC9ED9" w14:textId="77777777" w:rsidTr="00B127E3">
        <w:tc>
          <w:tcPr>
            <w:tcW w:w="3828" w:type="dxa"/>
            <w:vAlign w:val="bottom"/>
          </w:tcPr>
          <w:p w14:paraId="4AC8AF90" w14:textId="77777777" w:rsidR="00B127E3" w:rsidRPr="00DD1753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100414C9" w14:textId="667FBE5D" w:rsidR="00B127E3" w:rsidRPr="00DD1753" w:rsidRDefault="00B127E3" w:rsidP="00F42086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079E24F6" w14:textId="7C9238E7" w:rsidR="00B127E3" w:rsidRPr="00DD1753" w:rsidRDefault="00B127E3" w:rsidP="00F42086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4</w:t>
            </w:r>
          </w:p>
        </w:tc>
      </w:tr>
      <w:tr w:rsidR="00B127E3" w:rsidRPr="00DD1753" w14:paraId="61BD4F13" w14:textId="77777777" w:rsidTr="00B127E3">
        <w:tc>
          <w:tcPr>
            <w:tcW w:w="3828" w:type="dxa"/>
            <w:vAlign w:val="bottom"/>
          </w:tcPr>
          <w:p w14:paraId="6E66CE7C" w14:textId="77777777" w:rsidR="00B127E3" w:rsidRPr="00DD1753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vAlign w:val="center"/>
          </w:tcPr>
          <w:p w14:paraId="790C5B36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</w:tcPr>
          <w:p w14:paraId="6A1423AC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vAlign w:val="center"/>
          </w:tcPr>
          <w:p w14:paraId="21A95D78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</w:tcPr>
          <w:p w14:paraId="79739237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</w:tr>
      <w:tr w:rsidR="00B127E3" w:rsidRPr="00DD1753" w14:paraId="7A3B9606" w14:textId="77777777" w:rsidTr="00F42086">
        <w:tc>
          <w:tcPr>
            <w:tcW w:w="3828" w:type="dxa"/>
            <w:vAlign w:val="bottom"/>
          </w:tcPr>
          <w:p w14:paraId="368F78ED" w14:textId="77777777" w:rsidR="00B127E3" w:rsidRPr="00DD1753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1EDA97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FB49910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E60DC37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4ED2F47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DD1753" w14:paraId="686C61CB" w14:textId="77777777" w:rsidTr="008F0A5A">
        <w:tc>
          <w:tcPr>
            <w:tcW w:w="3828" w:type="dxa"/>
          </w:tcPr>
          <w:p w14:paraId="5AF75F36" w14:textId="77777777" w:rsidR="00B127E3" w:rsidRPr="00DD1753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F0C7E58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7D57ED1A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12FF74E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82F44BA" w14:textId="77777777" w:rsidR="00B127E3" w:rsidRPr="00DD1753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A380A" w:rsidRPr="00DD1753" w14:paraId="754BAF8E" w14:textId="77777777" w:rsidTr="008F0A5A">
        <w:tc>
          <w:tcPr>
            <w:tcW w:w="3828" w:type="dxa"/>
          </w:tcPr>
          <w:p w14:paraId="20F09ADD" w14:textId="77777777" w:rsidR="00DA380A" w:rsidRPr="00DD1753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71DC43" w14:textId="142C154A" w:rsidR="00DA380A" w:rsidRPr="00DD1753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1</w:t>
            </w:r>
            <w:r w:rsidR="00DA380A" w:rsidRPr="00DD1753">
              <w:rPr>
                <w:rFonts w:ascii="Browallia New" w:hAnsi="Browallia New" w:cs="Browallia New" w:hint="cs"/>
                <w:color w:val="000000" w:themeColor="text1"/>
                <w:rtl/>
                <w:lang w:val="en-GB"/>
              </w:rPr>
              <w:t>,</w:t>
            </w:r>
            <w:r w:rsidRPr="00A35742">
              <w:rPr>
                <w:rFonts w:ascii="Browallia New" w:hAnsi="Browallia New" w:cs="Browallia New" w:hint="cs"/>
                <w:color w:val="000000" w:themeColor="text1"/>
                <w:lang w:val="en-GB"/>
              </w:rPr>
              <w:t>046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BD739" w14:textId="299ABEA5" w:rsidR="00DA380A" w:rsidRPr="00DD1753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A380A" w:rsidRPr="00DD1753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1C7A3A" w14:textId="7B6826B6" w:rsidR="00DA380A" w:rsidRPr="00DD1753" w:rsidRDefault="00A35742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A380A" w:rsidRPr="00DD1753"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  <w:t>,</w:t>
            </w:r>
            <w:r w:rsidRPr="00A35742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89D8B6" w14:textId="6CED4D80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DA380A" w:rsidRPr="00DD175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0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00</w:t>
            </w:r>
          </w:p>
        </w:tc>
      </w:tr>
      <w:tr w:rsidR="00DA380A" w:rsidRPr="00DD1753" w14:paraId="366A8766" w14:textId="77777777" w:rsidTr="008F0A5A">
        <w:tc>
          <w:tcPr>
            <w:tcW w:w="3828" w:type="dxa"/>
          </w:tcPr>
          <w:p w14:paraId="739ADAEF" w14:textId="77777777" w:rsidR="00DA380A" w:rsidRPr="00DD1753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CE08E0" w14:textId="77777777" w:rsidR="00DA380A" w:rsidRPr="00DD1753" w:rsidRDefault="00DA380A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9372B33" w14:textId="77777777" w:rsidR="00DA380A" w:rsidRPr="00DD1753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4813BB6" w14:textId="77777777" w:rsidR="00DA380A" w:rsidRPr="00DD1753" w:rsidRDefault="00DA380A" w:rsidP="00DA38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CDC9C71" w14:textId="77777777" w:rsidR="00DA380A" w:rsidRPr="00DD1753" w:rsidRDefault="00DA380A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</w:tbl>
    <w:p w14:paraId="07ADFE62" w14:textId="77777777" w:rsidR="00B127E3" w:rsidRPr="004A5728" w:rsidRDefault="00B127E3" w:rsidP="00C74F41">
      <w:pPr>
        <w:rPr>
          <w:rFonts w:ascii="Browallia New" w:eastAsia="Arial Unicode MS" w:hAnsi="Browallia New" w:cs="Browallia New"/>
          <w:lang w:val="en-GB" w:eastAsia="x-none"/>
        </w:rPr>
      </w:pPr>
    </w:p>
    <w:p w14:paraId="348C73DE" w14:textId="0A422904" w:rsidR="00C74F41" w:rsidRPr="004A5728" w:rsidRDefault="00C74F41" w:rsidP="00797693">
      <w:pPr>
        <w:pStyle w:val="Heading2"/>
        <w:numPr>
          <w:ilvl w:val="1"/>
          <w:numId w:val="3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เงินลงทุนในตราสารหนี้ที่กลุ่มกิจการได้วางเป็นประกันไว้กับนายทะเบียนเพื่อให้เป็นไปตาม</w:t>
      </w:r>
      <w:bookmarkStart w:id="33" w:name="_Hlk122670417"/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พระราชบัญญัติประกันวินาศภัย</w:t>
      </w:r>
      <w:r w:rsidR="00DE6779"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="00DE6779" w:rsidRPr="004A5728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 xml:space="preserve">ฉบับที่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E6779"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พ.ศ. </w:t>
      </w:r>
      <w:r w:rsidR="00A35742" w:rsidRPr="00A3574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2551</w:t>
      </w:r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bookmarkEnd w:id="33"/>
      <w:r w:rsidRPr="004A57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มีดังนี้</w:t>
      </w:r>
    </w:p>
    <w:p w14:paraId="12ED2642" w14:textId="2EE1690D" w:rsidR="00A60158" w:rsidRPr="004A5728" w:rsidRDefault="00A60158" w:rsidP="00A60158">
      <w:pPr>
        <w:rPr>
          <w:rFonts w:ascii="Browallia New" w:eastAsia="Arial Unicode MS" w:hAnsi="Browallia New" w:cs="Browallia New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02071" w:rsidRPr="00DD1753" w14:paraId="468C9CE8" w14:textId="77777777" w:rsidTr="00FA1962">
        <w:tc>
          <w:tcPr>
            <w:tcW w:w="3828" w:type="dxa"/>
            <w:vAlign w:val="bottom"/>
          </w:tcPr>
          <w:p w14:paraId="2F73B3B5" w14:textId="77777777" w:rsidR="00B02071" w:rsidRPr="00DD1753" w:rsidRDefault="00B02071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1CD2301D" w14:textId="450DD3AB" w:rsidR="00B02071" w:rsidRPr="00DD1753" w:rsidRDefault="00B02071" w:rsidP="00B02071">
            <w:pPr>
              <w:jc w:val="center"/>
              <w:rPr>
                <w:rFonts w:ascii="Browallia New" w:hAnsi="Browallia New" w:cstheme="minorBidi"/>
                <w:color w:val="000000" w:themeColor="text1"/>
                <w:szCs w:val="35"/>
                <w:cs/>
                <w:lang w:val="en-GB" w:bidi="th-TH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</w:t>
            </w:r>
            <w:r w:rsidRPr="00DD1753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วม</w:t>
            </w:r>
          </w:p>
        </w:tc>
      </w:tr>
      <w:tr w:rsidR="00B02071" w:rsidRPr="00DD1753" w14:paraId="1677D817" w14:textId="77777777" w:rsidTr="00B02071">
        <w:tc>
          <w:tcPr>
            <w:tcW w:w="3828" w:type="dxa"/>
            <w:vAlign w:val="bottom"/>
          </w:tcPr>
          <w:p w14:paraId="1B6C37FD" w14:textId="77777777" w:rsidR="00B02071" w:rsidRPr="00DD1753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7A2488AC" w14:textId="086B1380" w:rsidR="00B02071" w:rsidRPr="00DD1753" w:rsidRDefault="00B02071" w:rsidP="00B0207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vAlign w:val="bottom"/>
          </w:tcPr>
          <w:p w14:paraId="0CE3B3DD" w14:textId="0A370E9D" w:rsidR="00B02071" w:rsidRPr="00DD1753" w:rsidRDefault="00B02071" w:rsidP="00B0207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</w:t>
            </w:r>
            <w:r w:rsidR="00A35742" w:rsidRPr="00A35742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4</w:t>
            </w:r>
          </w:p>
        </w:tc>
      </w:tr>
      <w:tr w:rsidR="00B02071" w:rsidRPr="00DD1753" w14:paraId="7126A8AB" w14:textId="77777777" w:rsidTr="005169C4">
        <w:tc>
          <w:tcPr>
            <w:tcW w:w="3828" w:type="dxa"/>
            <w:vAlign w:val="bottom"/>
          </w:tcPr>
          <w:p w14:paraId="683CA81F" w14:textId="77777777" w:rsidR="00B02071" w:rsidRPr="00DD1753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</w:tcPr>
          <w:p w14:paraId="7A0A9D34" w14:textId="1F8F3484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vAlign w:val="center"/>
          </w:tcPr>
          <w:p w14:paraId="043DBBF8" w14:textId="53DE6366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</w:tcPr>
          <w:p w14:paraId="4F60D81C" w14:textId="183EEFE2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vAlign w:val="center"/>
          </w:tcPr>
          <w:p w14:paraId="514F7ACB" w14:textId="4185822D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D175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ราคาตามบัญชี</w:t>
            </w:r>
          </w:p>
        </w:tc>
      </w:tr>
      <w:tr w:rsidR="00B02071" w:rsidRPr="00DD1753" w14:paraId="6B39E1E5" w14:textId="77777777" w:rsidTr="001A783E">
        <w:tc>
          <w:tcPr>
            <w:tcW w:w="3828" w:type="dxa"/>
            <w:vAlign w:val="bottom"/>
          </w:tcPr>
          <w:p w14:paraId="0EA9A3AE" w14:textId="77777777" w:rsidR="00B02071" w:rsidRPr="00DD1753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CF8FBF7" w14:textId="09879C73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6E6FD96" w14:textId="6552100F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69B2894" w14:textId="57E32BE3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9707B5F" w14:textId="405F4648" w:rsidR="00B02071" w:rsidRPr="00DD1753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D175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DD1753" w14:paraId="09154041" w14:textId="77777777" w:rsidTr="00B02071">
        <w:tc>
          <w:tcPr>
            <w:tcW w:w="3828" w:type="dxa"/>
          </w:tcPr>
          <w:p w14:paraId="269C0E19" w14:textId="77777777" w:rsidR="009444D6" w:rsidRPr="00DD1753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4BD58AF5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</w:tcPr>
          <w:p w14:paraId="5A40A37B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CCC94A6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F6FA4E2" w14:textId="77777777" w:rsidR="009444D6" w:rsidRPr="00DD1753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A380A" w:rsidRPr="00DD1753" w14:paraId="51E70B4F" w14:textId="77777777" w:rsidTr="00B02071">
        <w:tc>
          <w:tcPr>
            <w:tcW w:w="3828" w:type="dxa"/>
          </w:tcPr>
          <w:p w14:paraId="055E03C7" w14:textId="5D56BAD4" w:rsidR="00DA380A" w:rsidRPr="00DD1753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เงินฝากธนาคาร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2C3A4CA" w14:textId="1723D4F8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403</w:t>
            </w:r>
            <w:r w:rsidR="00DA380A" w:rsidRPr="00DD175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500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6959567" w14:textId="3059D131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403</w:t>
            </w:r>
            <w:r w:rsidR="00DA380A" w:rsidRPr="00DD175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39156DA" w14:textId="7E374171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14</w:t>
            </w:r>
            <w:r w:rsidR="00DA380A" w:rsidRPr="00DD175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BDD027" w14:textId="47E1019B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Arial"/>
                <w:color w:val="000000"/>
                <w:rtl/>
              </w:rPr>
            </w:pP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14</w:t>
            </w:r>
            <w:r w:rsidR="00DA380A" w:rsidRPr="00DD1753">
              <w:rPr>
                <w:rFonts w:ascii="Browallia New" w:eastAsia="Helvetica Neue" w:hAnsi="Browallia New" w:cs="Arial" w:hint="cs"/>
                <w:color w:val="000000"/>
                <w:rtl/>
              </w:rPr>
              <w:t>,</w:t>
            </w:r>
            <w:r w:rsidRPr="00A35742">
              <w:rPr>
                <w:rFonts w:ascii="Browallia New" w:eastAsia="Helvetica Neue" w:hAnsi="Browallia New" w:cs="Arial" w:hint="cs"/>
                <w:color w:val="000000"/>
                <w:lang w:val="en-GB"/>
              </w:rPr>
              <w:t>000</w:t>
            </w:r>
          </w:p>
        </w:tc>
      </w:tr>
      <w:tr w:rsidR="00DA380A" w:rsidRPr="00DD1753" w14:paraId="2B361159" w14:textId="77777777" w:rsidTr="00701695">
        <w:tc>
          <w:tcPr>
            <w:tcW w:w="3828" w:type="dxa"/>
          </w:tcPr>
          <w:p w14:paraId="3D26212B" w14:textId="78BF7292" w:rsidR="00DA380A" w:rsidRPr="00DD1753" w:rsidRDefault="00DA380A" w:rsidP="00DA380A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FAFAFA"/>
          </w:tcPr>
          <w:p w14:paraId="7AD33B92" w14:textId="55DC3DCC" w:rsidR="00DA380A" w:rsidRPr="00DD1753" w:rsidRDefault="00A35742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DA380A" w:rsidRPr="00DD1753"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  <w:t>,</w:t>
            </w:r>
            <w:r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917</w:t>
            </w:r>
          </w:p>
        </w:tc>
        <w:tc>
          <w:tcPr>
            <w:tcW w:w="1441" w:type="dxa"/>
            <w:shd w:val="clear" w:color="auto" w:fill="FAFAFA"/>
          </w:tcPr>
          <w:p w14:paraId="14A13EC9" w14:textId="157EBA98" w:rsidR="00DA380A" w:rsidRPr="00DD1753" w:rsidRDefault="00DA380A" w:rsidP="00DA380A">
            <w:pPr>
              <w:ind w:right="-72"/>
              <w:jc w:val="center"/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 xml:space="preserve">           </w:t>
            </w:r>
            <w:r w:rsidR="00A35742"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Pr="00DD1753">
              <w:rPr>
                <w:rFonts w:ascii="Browallia New" w:eastAsia="Helvetica Neue" w:hAnsi="Browallia New" w:cs="Browallia New"/>
                <w:color w:val="000000"/>
                <w:cs/>
                <w:lang w:val="en-GB"/>
              </w:rPr>
              <w:t>,</w:t>
            </w:r>
            <w:r w:rsidR="00A35742" w:rsidRPr="00A35742">
              <w:rPr>
                <w:rFonts w:ascii="Browallia New" w:eastAsia="Helvetica Neue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F26A7B" w14:textId="78559EFF" w:rsidR="00DA380A" w:rsidRPr="00DD1753" w:rsidRDefault="00DA380A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EBB2C5" w14:textId="7CC0A7DD" w:rsidR="00DA380A" w:rsidRPr="00DD1753" w:rsidRDefault="00DA380A" w:rsidP="00DA380A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DD175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</w:tbl>
    <w:p w14:paraId="23149125" w14:textId="33929AF3" w:rsidR="0066562D" w:rsidRPr="004A5728" w:rsidRDefault="0066562D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A5728" w14:paraId="1ED1109C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A9D805" w14:textId="082A6CCA" w:rsidR="0066562D" w:rsidRPr="004A5728" w:rsidRDefault="0066562D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</w:t>
            </w:r>
          </w:p>
        </w:tc>
      </w:tr>
    </w:tbl>
    <w:p w14:paraId="7D1287A1" w14:textId="065C640F" w:rsidR="00DF290F" w:rsidRPr="004A5728" w:rsidRDefault="00DF290F" w:rsidP="0066562D">
      <w:pPr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0D6CCEC3" w14:textId="3F52D5C1" w:rsidR="0051143D" w:rsidRPr="004A5728" w:rsidRDefault="0051143D" w:rsidP="0051143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</w:t>
      </w:r>
      <w:r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>ไม่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มีสลากออมสินใช้เป็นหลักทรัพย์ในการวางค้ำประกันในกรณีผู้เอาประกันที่เป็นผู้ขับขี่รถยนต์ตกเป็นผู้ต้องหา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(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35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>ล้านบาท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2244B79A" w14:textId="77777777" w:rsidR="0051143D" w:rsidRPr="004A5728" w:rsidRDefault="0051143D" w:rsidP="0051143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1446197" w14:textId="5F6E887C" w:rsidR="0051143D" w:rsidRPr="004A5728" w:rsidRDefault="0051143D" w:rsidP="0051143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ได้นำเงินฝากธนาคารประเภทออมทรัพย์ไปเป็นหลักทรัพย์ค้ำประกันของวงเงินกู้ยืมที่ยังไม่ได้เบิกใช้จำนวน</w:t>
      </w:r>
      <w:r w:rsidR="003B7D81"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5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>(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: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เงินฝากประจำจำนวน</w:t>
      </w:r>
      <w:r w:rsidR="00D739F2"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20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>)</w:t>
      </w:r>
    </w:p>
    <w:p w14:paraId="43223764" w14:textId="15BCD455" w:rsidR="00C40AE4" w:rsidRPr="004A5728" w:rsidRDefault="00C40AE4" w:rsidP="0066562D">
      <w:pPr>
        <w:contextualSpacing/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4A5728" w14:paraId="3F23DE4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A3A5FE" w14:textId="2A997BB0" w:rsidR="0066562D" w:rsidRPr="004A5728" w:rsidRDefault="0066562D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A5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</w:tbl>
    <w:p w14:paraId="44E043CB" w14:textId="250493FA" w:rsidR="00DF290F" w:rsidRPr="004A5728" w:rsidRDefault="00DF290F" w:rsidP="0066562D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9591A5" w14:textId="169BF7FC" w:rsidR="00DF290F" w:rsidRPr="004A5728" w:rsidRDefault="00DF290F" w:rsidP="000600C3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ธันวาคม </w:t>
      </w:r>
      <w:r w:rsidR="003B27B7"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906D31"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กลุ่มกิจการมีเงินสะสมที่ได้จ่ายเข้ากองทุนประกันวินาศภัย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จำนวน</w:t>
      </w:r>
      <w:r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444D6" w:rsidRPr="004A5728">
        <w:rPr>
          <w:rFonts w:ascii="Browallia New" w:hAnsi="Browallia New" w:cs="Browallia New"/>
          <w:color w:val="000000" w:themeColor="text1"/>
          <w:lang w:val="en-GB"/>
        </w:rPr>
        <w:br/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163</w:t>
      </w:r>
      <w:r w:rsidR="0051143D"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08</w:t>
      </w:r>
      <w:r w:rsidR="009C1CB9"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 xml:space="preserve">ล้านบาท และ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124</w:t>
      </w:r>
      <w:r w:rsidR="00850E65" w:rsidRPr="004A5728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05</w:t>
      </w:r>
      <w:r w:rsidR="009444D6" w:rsidRPr="004A5728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4A5728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</w:t>
      </w:r>
    </w:p>
    <w:p w14:paraId="4CDBBC55" w14:textId="24D4F24E" w:rsidR="00DF290F" w:rsidRPr="004A5728" w:rsidRDefault="00084396" w:rsidP="00084396">
      <w:pPr>
        <w:rPr>
          <w:rFonts w:ascii="Browallia New" w:hAnsi="Browallia New" w:cs="Browallia New"/>
          <w:color w:val="000000" w:themeColor="text1"/>
        </w:rPr>
      </w:pPr>
      <w:r w:rsidRPr="004A5728">
        <w:rPr>
          <w:rFonts w:ascii="Browallia New" w:hAnsi="Browallia New" w:cs="Browallia New"/>
          <w:color w:val="000000" w:themeColor="text1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DD1753" w14:paraId="2327D9A3" w14:textId="77777777" w:rsidTr="001A78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A7384E" w14:textId="6811FEE0" w:rsidR="0066562D" w:rsidRPr="00DD1753" w:rsidRDefault="00E24DA2" w:rsidP="00E94DCC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bidi="th-TH"/>
              </w:rPr>
              <w:t>คดีฟ้องร้อง</w:t>
            </w:r>
          </w:p>
        </w:tc>
      </w:tr>
    </w:tbl>
    <w:p w14:paraId="56377E91" w14:textId="3A8E9301" w:rsidR="00DF290F" w:rsidRPr="00DD1753" w:rsidRDefault="00DF290F" w:rsidP="0066562D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0D4F8125" w14:textId="74E47C62" w:rsidR="00E95620" w:rsidRPr="00DD1753" w:rsidRDefault="00E95620" w:rsidP="00E956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ธันวาคม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 พ.ศ.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2564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กลุ่มกิจการถูกฟ้องร้องจากการเป็นผู้รับประกันภัย โดยกลุ่มกิจการ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236</w:t>
      </w:r>
      <w:r w:rsidR="002C7107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72</w:t>
      </w:r>
      <w:r w:rsidR="009444D6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และ</w:t>
      </w:r>
      <w:r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314</w:t>
      </w:r>
      <w:r w:rsidR="00163EFD" w:rsidRPr="00DD1753">
        <w:rPr>
          <w:rFonts w:ascii="Browallia New" w:hAnsi="Browallia New" w:cs="Browallia New"/>
          <w:color w:val="000000" w:themeColor="text1"/>
          <w:lang w:val="en-GB"/>
        </w:rPr>
        <w:t>.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90</w:t>
      </w:r>
      <w:r w:rsidR="009444D6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4F776F1F" w14:textId="5C7CDB4E" w:rsidR="00DE2F97" w:rsidRPr="00DD1753" w:rsidRDefault="00DE2F97" w:rsidP="00E956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F97" w:rsidRPr="00DD1753" w14:paraId="2892B1BE" w14:textId="77777777" w:rsidTr="00FE3CC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85647" w14:textId="054F80B3" w:rsidR="00DE2F97" w:rsidRPr="00DD1753" w:rsidRDefault="00DE2F97" w:rsidP="00FE3CCA">
            <w:pPr>
              <w:pStyle w:val="ListParagraph"/>
              <w:numPr>
                <w:ilvl w:val="0"/>
                <w:numId w:val="43"/>
              </w:numPr>
              <w:tabs>
                <w:tab w:val="left" w:pos="432"/>
              </w:tabs>
              <w:spacing w:after="0"/>
              <w:ind w:left="455" w:hanging="455"/>
              <w:rPr>
                <w:rFonts w:ascii="Browallia New" w:eastAsia="BrowalliaUPC" w:hAnsi="Browallia New" w:cs="Browallia New"/>
                <w:b/>
                <w:bCs/>
                <w:color w:val="FFFFFF" w:themeColor="background1"/>
                <w:spacing w:val="-2"/>
                <w:kern w:val="28"/>
                <w:sz w:val="28"/>
                <w:szCs w:val="28"/>
              </w:rPr>
            </w:pPr>
            <w:r w:rsidRPr="00DD175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bidi="th-TH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3CF621B8" w14:textId="77777777" w:rsidR="00DE2F97" w:rsidRPr="00DD1753" w:rsidRDefault="00DE2F97" w:rsidP="00E95620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DF628A" w14:textId="2D61DD5C" w:rsidR="00DE2F97" w:rsidRPr="00E009CC" w:rsidRDefault="00DE2F97" w:rsidP="00E95620">
      <w:pPr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เมื่อวันที่</w:t>
      </w:r>
      <w:r w:rsidR="00687822" w:rsidRPr="00DD1753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22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กรกฎาคม พ.ศ.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2565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อลิอันซ์ อยุธยา ประกันภัย จำกัด (มหาชน)</w:t>
      </w:r>
      <w:r w:rsidR="00632441" w:rsidRPr="00DD1753">
        <w:rPr>
          <w:rFonts w:ascii="Browallia New" w:hAnsi="Browallia New" w:cs="Browallia New"/>
          <w:color w:val="000000" w:themeColor="text1"/>
          <w:lang w:val="en-GB"/>
        </w:rPr>
        <w:t xml:space="preserve"> (“</w:t>
      </w:r>
      <w:r w:rsidR="00632441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บริษัทย่อย”)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ได้ยื่นขออนุมัติต่อคณะกรรมการกำกับและส่งเสริมการประกอบธุรกิจประกันภัยให้ดำเนินการพิจารณาให้ความเห็นชอบให้</w:t>
      </w:r>
      <w:r w:rsidR="00C31A70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31A70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อลิอันซ์ อยุธยา ประกันภัย จำกัด (มหาชน) และบริษัท เอ็ทน่า ประกันสุขภาพ (ประเทศไทย) จำกัด (มหาชน) (“บริษัทย่อย”</w:t>
      </w:r>
      <w:r w:rsidR="00C31A70" w:rsidRPr="00DD1753">
        <w:rPr>
          <w:rFonts w:ascii="Browallia New" w:hAnsi="Browallia New" w:cs="Browallia New"/>
          <w:color w:val="000000" w:themeColor="text1"/>
          <w:lang w:val="en-GB"/>
        </w:rPr>
        <w:t xml:space="preserve">)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ดำเนินการควบรวมกัน และได้รับการอนุมัติเมื่อวันที่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27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>มกราคม พ.ศ.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2566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684E37" w:rsidRPr="00DD1753">
        <w:rPr>
          <w:rFonts w:ascii="Browallia New" w:eastAsia="Cordia New" w:hAnsi="Browallia New" w:cs="Browallia New"/>
          <w:color w:val="000000"/>
          <w:cs/>
          <w:lang w:val="en-US"/>
        </w:rPr>
        <w:t>และ</w:t>
      </w:r>
      <w:r w:rsidR="00684E37" w:rsidRPr="00DD1753">
        <w:rPr>
          <w:rFonts w:ascii="Browallia New" w:hAnsi="Browallia New" w:cs="Browallia New"/>
          <w:color w:val="000000" w:themeColor="text1"/>
          <w:cs/>
          <w:lang w:val="en-GB"/>
        </w:rPr>
        <w:t>บริษัท อลิอันซ์ อยุธยา ประกันภัย จำกัด (มหาชน)</w:t>
      </w:r>
      <w:r w:rsidR="00684E37" w:rsidRPr="00DD1753">
        <w:rPr>
          <w:rFonts w:ascii="Browallia New" w:hAnsi="Browallia New" w:cs="Browallia New"/>
          <w:color w:val="000000" w:themeColor="text1"/>
          <w:lang w:val="en-GB"/>
        </w:rPr>
        <w:t xml:space="preserve"> (“</w:t>
      </w:r>
      <w:r w:rsidR="00684E37"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บริษัทย่อย”) คาดว่าจะดำเนินการควบรวมกิจการแล้วเสร็จภายในไตรมาส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1</w:t>
      </w:r>
      <w:r w:rsidRPr="00DD1753">
        <w:rPr>
          <w:rFonts w:ascii="Browallia New" w:hAnsi="Browallia New" w:cs="Browallia New"/>
          <w:color w:val="000000" w:themeColor="text1"/>
          <w:cs/>
          <w:lang w:val="en-GB"/>
        </w:rPr>
        <w:t xml:space="preserve"> ปี</w:t>
      </w:r>
      <w:r w:rsidR="00687822" w:rsidRPr="00DD1753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35742" w:rsidRPr="00A35742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1CEDC05D" w14:textId="1F2391A6" w:rsidR="00652EC3" w:rsidRPr="00B02071" w:rsidRDefault="00652EC3" w:rsidP="000E7BA1">
      <w:pPr>
        <w:rPr>
          <w:rFonts w:ascii="Browallia New" w:hAnsi="Browallia New" w:cs="Browallia New"/>
          <w:color w:val="000000" w:themeColor="text1"/>
          <w:lang w:val="en-GB"/>
        </w:rPr>
      </w:pPr>
    </w:p>
    <w:sectPr w:rsidR="00652EC3" w:rsidRPr="00B02071" w:rsidSect="00DF290F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F934" w14:textId="77777777" w:rsidR="0071729A" w:rsidRDefault="0071729A">
      <w:pPr>
        <w:rPr>
          <w:rFonts w:cs="Times New Roman"/>
          <w:cs/>
        </w:rPr>
      </w:pPr>
      <w:r>
        <w:separator/>
      </w:r>
    </w:p>
  </w:endnote>
  <w:endnote w:type="continuationSeparator" w:id="0">
    <w:p w14:paraId="6958586E" w14:textId="77777777" w:rsidR="0071729A" w:rsidRDefault="0071729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6E91" w14:textId="3078EFD2" w:rsidR="001D478D" w:rsidRPr="00E009CC" w:rsidRDefault="001D478D" w:rsidP="007776DC">
    <w:pPr>
      <w:pStyle w:val="Footer"/>
      <w:pBdr>
        <w:top w:val="single" w:sz="8" w:space="1" w:color="auto"/>
      </w:pBdr>
      <w:tabs>
        <w:tab w:val="right" w:pos="9000"/>
      </w:tabs>
      <w:jc w:val="right"/>
      <w:rPr>
        <w:rFonts w:ascii="Browallia New" w:hAnsi="Browallia New" w:cs="Browallia New"/>
        <w:cs/>
      </w:rPr>
    </w:pPr>
    <w:r w:rsidRPr="00E009CC">
      <w:rPr>
        <w:rStyle w:val="PageNumber"/>
        <w:rFonts w:ascii="Browallia New" w:hAnsi="Browallia New" w:cs="Browallia New"/>
      </w:rPr>
      <w:fldChar w:fldCharType="begin"/>
    </w:r>
    <w:r w:rsidRPr="00E009CC">
      <w:rPr>
        <w:rStyle w:val="PageNumber"/>
        <w:rFonts w:ascii="Browallia New" w:hAnsi="Browallia New" w:cs="Browallia New"/>
        <w:cs/>
      </w:rPr>
      <w:instrText xml:space="preserve"> PAGE </w:instrText>
    </w:r>
    <w:r w:rsidRPr="00E009CC">
      <w:rPr>
        <w:rStyle w:val="PageNumber"/>
        <w:rFonts w:ascii="Browallia New" w:hAnsi="Browallia New" w:cs="Browallia New"/>
      </w:rPr>
      <w:fldChar w:fldCharType="separate"/>
    </w:r>
    <w:r w:rsidRPr="00E009CC">
      <w:rPr>
        <w:rStyle w:val="PageNumber"/>
        <w:rFonts w:ascii="Browallia New" w:hAnsi="Browallia New" w:cs="Browallia New"/>
        <w:cs/>
      </w:rPr>
      <w:t>11</w:t>
    </w:r>
    <w:r w:rsidRPr="00E009CC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1D478D" w:rsidRPr="00F84811" w:rsidRDefault="001D478D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62944" w14:textId="77777777" w:rsidR="0071729A" w:rsidRDefault="0071729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5247E58" w14:textId="77777777" w:rsidR="0071729A" w:rsidRDefault="0071729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9811" w14:textId="77777777" w:rsidR="001D478D" w:rsidRPr="004D7E10" w:rsidRDefault="001D478D" w:rsidP="00434A5A">
    <w:pPr>
      <w:pStyle w:val="Header"/>
      <w:rPr>
        <w:rFonts w:ascii="Browallia New" w:hAnsi="Browallia New" w:cs="Browallia New"/>
        <w:b/>
        <w:bCs/>
      </w:rPr>
    </w:pPr>
    <w:r w:rsidRPr="004D7E10">
      <w:rPr>
        <w:rFonts w:ascii="Browallia New" w:hAnsi="Browallia New" w:cs="Browallia New"/>
        <w:b/>
        <w:bCs/>
        <w:cs/>
      </w:rPr>
      <w:t>บริษัท อลิอันซ์ อยุธยา แคปปิตอล จำกัด (มหาชน)</w:t>
    </w:r>
  </w:p>
  <w:p w14:paraId="3B6D8630" w14:textId="77777777" w:rsidR="001D478D" w:rsidRPr="004D7E10" w:rsidRDefault="001D478D" w:rsidP="00434A5A">
    <w:pPr>
      <w:pStyle w:val="Header"/>
      <w:rPr>
        <w:rFonts w:ascii="Browallia New" w:hAnsi="Browallia New" w:cs="Browallia New"/>
        <w:b/>
        <w:bCs/>
        <w:cs/>
      </w:rPr>
    </w:pPr>
    <w:r w:rsidRPr="004D7E10">
      <w:rPr>
        <w:rFonts w:ascii="Browallia New" w:hAnsi="Browallia New" w:cs="Browallia New"/>
        <w:b/>
        <w:bCs/>
        <w:cs/>
      </w:rPr>
      <w:t xml:space="preserve">หมายเหตุประกอบงบการเงินรวมและงบการเงินเฉพาะกิจการ </w:t>
    </w:r>
  </w:p>
  <w:p w14:paraId="73C1BA3F" w14:textId="34507DF2" w:rsidR="001D478D" w:rsidRPr="004D7E10" w:rsidRDefault="001D478D" w:rsidP="00434A5A">
    <w:pPr>
      <w:pStyle w:val="Header"/>
      <w:pBdr>
        <w:bottom w:val="single" w:sz="8" w:space="1" w:color="auto"/>
      </w:pBdr>
      <w:rPr>
        <w:b/>
        <w:bCs/>
        <w:cs/>
      </w:rPr>
    </w:pPr>
    <w:r w:rsidRPr="004D7E10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Pr="004D7E10">
      <w:rPr>
        <w:rFonts w:ascii="Browallia New" w:hAnsi="Browallia New" w:cs="Browallia New"/>
        <w:b/>
        <w:bCs/>
        <w:lang w:val="en-GB"/>
      </w:rPr>
      <w:t>31</w:t>
    </w:r>
    <w:r w:rsidRPr="004D7E10">
      <w:rPr>
        <w:rFonts w:ascii="Browallia New" w:hAnsi="Browallia New" w:cs="Browallia New"/>
        <w:b/>
        <w:bCs/>
        <w:cs/>
        <w:lang w:val="en-GB"/>
      </w:rPr>
      <w:t xml:space="preserve"> ธันวาคม พ.ศ</w:t>
    </w:r>
    <w:r w:rsidRPr="004D7E10">
      <w:rPr>
        <w:rFonts w:ascii="Browallia New" w:hAnsi="Browallia New" w:cs="Browallia New"/>
        <w:b/>
        <w:bCs/>
        <w:lang w:val="en-GB"/>
      </w:rPr>
      <w:t>. 2565</w:t>
    </w:r>
  </w:p>
  <w:p w14:paraId="64D89701" w14:textId="77777777" w:rsidR="001D478D" w:rsidRPr="004D7E10" w:rsidRDefault="001D478D">
    <w:pPr>
      <w:pStyle w:val="Header"/>
      <w:rPr>
        <w:rFonts w:ascii="Browallia New" w:hAnsi="Browallia New" w:cs="Browallia New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D44F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1D478D" w:rsidRPr="00A9710D" w:rsidRDefault="001D478D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2" w15:restartNumberingAfterBreak="0">
    <w:nsid w:val="04A43D0E"/>
    <w:multiLevelType w:val="multilevel"/>
    <w:tmpl w:val="E4763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C12400"/>
    <w:multiLevelType w:val="multilevel"/>
    <w:tmpl w:val="F7180F4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4.%2"/>
      <w:lvlJc w:val="left"/>
      <w:pPr>
        <w:ind w:left="72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033570"/>
    <w:multiLevelType w:val="multilevel"/>
    <w:tmpl w:val="4BC07F88"/>
    <w:lvl w:ilvl="0">
      <w:start w:val="3"/>
      <w:numFmt w:val="decimal"/>
      <w:lvlText w:val="%1"/>
      <w:lvlJc w:val="left"/>
      <w:pPr>
        <w:ind w:left="420" w:hanging="420"/>
      </w:pPr>
      <w:rPr>
        <w:rFonts w:ascii="Times New Roman" w:hAnsi="Times New Roman" w:cs="Angsana New" w:hint="default"/>
        <w:b w:val="0"/>
        <w:color w:val="auto"/>
        <w:sz w:val="3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Angsana New" w:hint="default"/>
        <w:b w:val="0"/>
        <w:color w:val="auto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Angsana New" w:hint="default"/>
        <w:b w:val="0"/>
        <w:color w:val="auto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Angsana New" w:hint="default"/>
        <w:b w:val="0"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Angsana New" w:hint="default"/>
        <w:b w:val="0"/>
        <w:color w:val="auto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Angsana New" w:hint="default"/>
        <w:b w:val="0"/>
        <w:color w:val="auto"/>
        <w:sz w:val="32"/>
      </w:rPr>
    </w:lvl>
  </w:abstractNum>
  <w:abstractNum w:abstractNumId="5" w15:restartNumberingAfterBreak="0">
    <w:nsid w:val="115927CB"/>
    <w:multiLevelType w:val="multilevel"/>
    <w:tmpl w:val="4F248F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1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3AB4D85"/>
    <w:multiLevelType w:val="multilevel"/>
    <w:tmpl w:val="4BC07F88"/>
    <w:lvl w:ilvl="0">
      <w:start w:val="3"/>
      <w:numFmt w:val="decimal"/>
      <w:lvlText w:val="%1"/>
      <w:lvlJc w:val="left"/>
      <w:pPr>
        <w:ind w:left="420" w:hanging="420"/>
      </w:pPr>
      <w:rPr>
        <w:rFonts w:ascii="Times New Roman" w:hAnsi="Times New Roman" w:cs="Angsana New" w:hint="default"/>
        <w:b w:val="0"/>
        <w:color w:val="auto"/>
        <w:sz w:val="32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Angsana New" w:hint="default"/>
        <w:b w:val="0"/>
        <w:color w:val="auto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Angsana New" w:hint="default"/>
        <w:b w:val="0"/>
        <w:color w:val="auto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Angsana New" w:hint="default"/>
        <w:b w:val="0"/>
        <w:color w:val="auto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Angsana New" w:hint="default"/>
        <w:b w:val="0"/>
        <w:color w:val="auto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Angsana New" w:hint="default"/>
        <w:b w:val="0"/>
        <w:color w:val="auto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Angsana New" w:hint="default"/>
        <w:b w:val="0"/>
        <w:color w:val="auto"/>
        <w:sz w:val="32"/>
      </w:rPr>
    </w:lvl>
  </w:abstractNum>
  <w:abstractNum w:abstractNumId="7" w15:restartNumberingAfterBreak="0">
    <w:nsid w:val="17D166D2"/>
    <w:multiLevelType w:val="multilevel"/>
    <w:tmpl w:val="E33C04A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2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E673C1"/>
    <w:multiLevelType w:val="multilevel"/>
    <w:tmpl w:val="843A358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DF5548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830A3"/>
    <w:multiLevelType w:val="hybridMultilevel"/>
    <w:tmpl w:val="E35E10EA"/>
    <w:lvl w:ilvl="0" w:tplc="65EA5F6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F5152"/>
    <w:multiLevelType w:val="hybridMultilevel"/>
    <w:tmpl w:val="7FE62466"/>
    <w:lvl w:ilvl="0" w:tplc="C0E8FEA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2E5C"/>
    <w:multiLevelType w:val="multilevel"/>
    <w:tmpl w:val="9EDE4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2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4E0433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30ED"/>
    <w:multiLevelType w:val="multilevel"/>
    <w:tmpl w:val="428EA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60224B0"/>
    <w:multiLevelType w:val="hybridMultilevel"/>
    <w:tmpl w:val="F35211A8"/>
    <w:lvl w:ilvl="0" w:tplc="C1102B0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CC1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B4694"/>
    <w:multiLevelType w:val="multilevel"/>
    <w:tmpl w:val="76BA46DA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39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9187A79"/>
    <w:multiLevelType w:val="multilevel"/>
    <w:tmpl w:val="535443A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BDD5C12"/>
    <w:multiLevelType w:val="hybridMultilevel"/>
    <w:tmpl w:val="490A72CC"/>
    <w:lvl w:ilvl="0" w:tplc="90B2625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865608"/>
    <w:multiLevelType w:val="hybridMultilevel"/>
    <w:tmpl w:val="9DF426DA"/>
    <w:lvl w:ilvl="0" w:tplc="E236ED8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82243"/>
    <w:multiLevelType w:val="multilevel"/>
    <w:tmpl w:val="7214FB70"/>
    <w:lvl w:ilvl="0">
      <w:start w:val="1"/>
      <w:numFmt w:val="none"/>
      <w:lvlText w:val="4"/>
      <w:lvlJc w:val="left"/>
      <w:pPr>
        <w:ind w:left="360" w:hanging="360"/>
      </w:pPr>
      <w:rPr>
        <w:rFonts w:ascii="Times New Roman" w:eastAsia="Arial Unicode MS" w:hAnsi="Times New Roman" w:cs="Angsana New" w:hint="default"/>
        <w:sz w:val="28"/>
      </w:rPr>
    </w:lvl>
    <w:lvl w:ilvl="1">
      <w:start w:val="1"/>
      <w:numFmt w:val="decimal"/>
      <w:isLgl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78F7BFE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B413C"/>
    <w:multiLevelType w:val="multilevel"/>
    <w:tmpl w:val="AD983E4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5415F2"/>
    <w:multiLevelType w:val="hybridMultilevel"/>
    <w:tmpl w:val="AA285620"/>
    <w:lvl w:ilvl="0" w:tplc="B83EA2B0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B06462"/>
    <w:multiLevelType w:val="hybridMultilevel"/>
    <w:tmpl w:val="81EEF48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E068D7"/>
    <w:multiLevelType w:val="multilevel"/>
    <w:tmpl w:val="8FA4F29A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29" w15:restartNumberingAfterBreak="0">
    <w:nsid w:val="50A641C9"/>
    <w:multiLevelType w:val="multilevel"/>
    <w:tmpl w:val="6748C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921E34"/>
    <w:multiLevelType w:val="multilevel"/>
    <w:tmpl w:val="EB3E68EC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  <w:color w:val="CF4A0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Unicode MS" w:hint="default"/>
        <w:color w:val="CF4A0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 w:hint="default"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 w:hint="default"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 w:hint="default"/>
        <w:color w:val="CF4A02"/>
      </w:rPr>
    </w:lvl>
  </w:abstractNum>
  <w:abstractNum w:abstractNumId="31" w15:restartNumberingAfterBreak="0">
    <w:nsid w:val="59403A1D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6598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7318" w:hanging="360"/>
      </w:pPr>
    </w:lvl>
    <w:lvl w:ilvl="2" w:tplc="0409001B" w:tentative="1">
      <w:start w:val="1"/>
      <w:numFmt w:val="lowerRoman"/>
      <w:lvlText w:val="%3."/>
      <w:lvlJc w:val="right"/>
      <w:pPr>
        <w:ind w:left="8038" w:hanging="180"/>
      </w:pPr>
    </w:lvl>
    <w:lvl w:ilvl="3" w:tplc="0409000F" w:tentative="1">
      <w:start w:val="1"/>
      <w:numFmt w:val="decimal"/>
      <w:lvlText w:val="%4."/>
      <w:lvlJc w:val="left"/>
      <w:pPr>
        <w:ind w:left="8758" w:hanging="360"/>
      </w:pPr>
    </w:lvl>
    <w:lvl w:ilvl="4" w:tplc="04090019" w:tentative="1">
      <w:start w:val="1"/>
      <w:numFmt w:val="lowerLetter"/>
      <w:lvlText w:val="%5."/>
      <w:lvlJc w:val="left"/>
      <w:pPr>
        <w:ind w:left="9478" w:hanging="360"/>
      </w:pPr>
    </w:lvl>
    <w:lvl w:ilvl="5" w:tplc="0409001B" w:tentative="1">
      <w:start w:val="1"/>
      <w:numFmt w:val="lowerRoman"/>
      <w:lvlText w:val="%6."/>
      <w:lvlJc w:val="right"/>
      <w:pPr>
        <w:ind w:left="10198" w:hanging="180"/>
      </w:pPr>
    </w:lvl>
    <w:lvl w:ilvl="6" w:tplc="0409000F" w:tentative="1">
      <w:start w:val="1"/>
      <w:numFmt w:val="decimal"/>
      <w:lvlText w:val="%7."/>
      <w:lvlJc w:val="left"/>
      <w:pPr>
        <w:ind w:left="10918" w:hanging="360"/>
      </w:pPr>
    </w:lvl>
    <w:lvl w:ilvl="7" w:tplc="04090019" w:tentative="1">
      <w:start w:val="1"/>
      <w:numFmt w:val="lowerLetter"/>
      <w:lvlText w:val="%8."/>
      <w:lvlJc w:val="left"/>
      <w:pPr>
        <w:ind w:left="11638" w:hanging="360"/>
      </w:pPr>
    </w:lvl>
    <w:lvl w:ilvl="8" w:tplc="040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2" w15:restartNumberingAfterBreak="0">
    <w:nsid w:val="5BF20D05"/>
    <w:multiLevelType w:val="multilevel"/>
    <w:tmpl w:val="88141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4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8A4997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6084B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D4272"/>
    <w:multiLevelType w:val="multilevel"/>
    <w:tmpl w:val="C14C080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36" w15:restartNumberingAfterBreak="0">
    <w:nsid w:val="6D0232A8"/>
    <w:multiLevelType w:val="hybridMultilevel"/>
    <w:tmpl w:val="6ABE5B14"/>
    <w:lvl w:ilvl="0" w:tplc="6CB01DA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D6B12"/>
    <w:multiLevelType w:val="multilevel"/>
    <w:tmpl w:val="4574E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39" w15:restartNumberingAfterBreak="0">
    <w:nsid w:val="748851D0"/>
    <w:multiLevelType w:val="hybridMultilevel"/>
    <w:tmpl w:val="B0BEDDE0"/>
    <w:lvl w:ilvl="0" w:tplc="892AB5D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B2C22"/>
    <w:multiLevelType w:val="hybridMultilevel"/>
    <w:tmpl w:val="9F32B456"/>
    <w:lvl w:ilvl="0" w:tplc="BEDC835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2" w15:restartNumberingAfterBreak="0">
    <w:nsid w:val="7A071F00"/>
    <w:multiLevelType w:val="hybridMultilevel"/>
    <w:tmpl w:val="644E6D1A"/>
    <w:lvl w:ilvl="0" w:tplc="F7AC061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41"/>
  </w:num>
  <w:num w:numId="5">
    <w:abstractNumId w:val="27"/>
  </w:num>
  <w:num w:numId="6">
    <w:abstractNumId w:val="35"/>
  </w:num>
  <w:num w:numId="7">
    <w:abstractNumId w:val="23"/>
  </w:num>
  <w:num w:numId="8">
    <w:abstractNumId w:val="16"/>
  </w:num>
  <w:num w:numId="9">
    <w:abstractNumId w:val="39"/>
  </w:num>
  <w:num w:numId="10">
    <w:abstractNumId w:val="34"/>
  </w:num>
  <w:num w:numId="11">
    <w:abstractNumId w:val="40"/>
  </w:num>
  <w:num w:numId="12">
    <w:abstractNumId w:val="21"/>
  </w:num>
  <w:num w:numId="13">
    <w:abstractNumId w:val="12"/>
  </w:num>
  <w:num w:numId="14">
    <w:abstractNumId w:val="9"/>
  </w:num>
  <w:num w:numId="15">
    <w:abstractNumId w:val="32"/>
  </w:num>
  <w:num w:numId="16">
    <w:abstractNumId w:val="26"/>
  </w:num>
  <w:num w:numId="17">
    <w:abstractNumId w:val="25"/>
  </w:num>
  <w:num w:numId="18">
    <w:abstractNumId w:val="19"/>
  </w:num>
  <w:num w:numId="19">
    <w:abstractNumId w:val="37"/>
  </w:num>
  <w:num w:numId="20">
    <w:abstractNumId w:val="10"/>
  </w:num>
  <w:num w:numId="21">
    <w:abstractNumId w:val="7"/>
  </w:num>
  <w:num w:numId="22">
    <w:abstractNumId w:val="15"/>
  </w:num>
  <w:num w:numId="23">
    <w:abstractNumId w:val="11"/>
  </w:num>
  <w:num w:numId="24">
    <w:abstractNumId w:val="42"/>
  </w:num>
  <w:num w:numId="25">
    <w:abstractNumId w:val="18"/>
  </w:num>
  <w:num w:numId="26">
    <w:abstractNumId w:val="24"/>
  </w:num>
  <w:num w:numId="27">
    <w:abstractNumId w:val="36"/>
  </w:num>
  <w:num w:numId="28">
    <w:abstractNumId w:val="3"/>
  </w:num>
  <w:num w:numId="29">
    <w:abstractNumId w:val="31"/>
  </w:num>
  <w:num w:numId="30">
    <w:abstractNumId w:val="5"/>
  </w:num>
  <w:num w:numId="31">
    <w:abstractNumId w:val="2"/>
  </w:num>
  <w:num w:numId="32">
    <w:abstractNumId w:val="29"/>
  </w:num>
  <w:num w:numId="33">
    <w:abstractNumId w:val="8"/>
  </w:num>
  <w:num w:numId="34">
    <w:abstractNumId w:val="22"/>
  </w:num>
  <w:num w:numId="35">
    <w:abstractNumId w:val="17"/>
  </w:num>
  <w:num w:numId="36">
    <w:abstractNumId w:val="13"/>
  </w:num>
  <w:num w:numId="37">
    <w:abstractNumId w:val="33"/>
  </w:num>
  <w:num w:numId="38">
    <w:abstractNumId w:val="20"/>
  </w:num>
  <w:num w:numId="39">
    <w:abstractNumId w:val="30"/>
  </w:num>
  <w:num w:numId="40">
    <w:abstractNumId w:val="6"/>
  </w:num>
  <w:num w:numId="41">
    <w:abstractNumId w:val="14"/>
  </w:num>
  <w:num w:numId="42">
    <w:abstractNumId w:val="4"/>
  </w:num>
  <w:num w:numId="43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6EF"/>
    <w:rsid w:val="000008C3"/>
    <w:rsid w:val="00000967"/>
    <w:rsid w:val="00000AC2"/>
    <w:rsid w:val="00000BE6"/>
    <w:rsid w:val="000014BB"/>
    <w:rsid w:val="000015BF"/>
    <w:rsid w:val="0000164D"/>
    <w:rsid w:val="0000175B"/>
    <w:rsid w:val="00001C5B"/>
    <w:rsid w:val="00001FB1"/>
    <w:rsid w:val="000023C4"/>
    <w:rsid w:val="000027EC"/>
    <w:rsid w:val="000028BE"/>
    <w:rsid w:val="00002D3D"/>
    <w:rsid w:val="00002F17"/>
    <w:rsid w:val="000037C2"/>
    <w:rsid w:val="000037F7"/>
    <w:rsid w:val="0000401F"/>
    <w:rsid w:val="00004057"/>
    <w:rsid w:val="00004474"/>
    <w:rsid w:val="00005067"/>
    <w:rsid w:val="000052B7"/>
    <w:rsid w:val="00005675"/>
    <w:rsid w:val="000056D6"/>
    <w:rsid w:val="00005BB7"/>
    <w:rsid w:val="00005E59"/>
    <w:rsid w:val="00005F05"/>
    <w:rsid w:val="00005FA1"/>
    <w:rsid w:val="00005FB9"/>
    <w:rsid w:val="000061BF"/>
    <w:rsid w:val="00006487"/>
    <w:rsid w:val="0000648C"/>
    <w:rsid w:val="00006532"/>
    <w:rsid w:val="00006A74"/>
    <w:rsid w:val="00006B1C"/>
    <w:rsid w:val="000070EF"/>
    <w:rsid w:val="0000753E"/>
    <w:rsid w:val="0000771E"/>
    <w:rsid w:val="0000779E"/>
    <w:rsid w:val="00007935"/>
    <w:rsid w:val="00010299"/>
    <w:rsid w:val="000102E1"/>
    <w:rsid w:val="000104C6"/>
    <w:rsid w:val="00010718"/>
    <w:rsid w:val="00010C67"/>
    <w:rsid w:val="00010D57"/>
    <w:rsid w:val="0001103C"/>
    <w:rsid w:val="000111AF"/>
    <w:rsid w:val="000115F5"/>
    <w:rsid w:val="000117D4"/>
    <w:rsid w:val="00011F70"/>
    <w:rsid w:val="00012579"/>
    <w:rsid w:val="0001271F"/>
    <w:rsid w:val="00012A82"/>
    <w:rsid w:val="00012EBD"/>
    <w:rsid w:val="00012EE5"/>
    <w:rsid w:val="000131EB"/>
    <w:rsid w:val="00013777"/>
    <w:rsid w:val="00013865"/>
    <w:rsid w:val="00013C62"/>
    <w:rsid w:val="00013CA6"/>
    <w:rsid w:val="00014214"/>
    <w:rsid w:val="000147BB"/>
    <w:rsid w:val="000149E4"/>
    <w:rsid w:val="00014A78"/>
    <w:rsid w:val="00014DC8"/>
    <w:rsid w:val="000150FF"/>
    <w:rsid w:val="00015115"/>
    <w:rsid w:val="00015280"/>
    <w:rsid w:val="0001560E"/>
    <w:rsid w:val="00015C06"/>
    <w:rsid w:val="00015C89"/>
    <w:rsid w:val="00015DCE"/>
    <w:rsid w:val="000160C2"/>
    <w:rsid w:val="000163FF"/>
    <w:rsid w:val="00016622"/>
    <w:rsid w:val="000167E9"/>
    <w:rsid w:val="0001724D"/>
    <w:rsid w:val="000172D9"/>
    <w:rsid w:val="000172FA"/>
    <w:rsid w:val="0001753D"/>
    <w:rsid w:val="000176A0"/>
    <w:rsid w:val="00017A02"/>
    <w:rsid w:val="00020059"/>
    <w:rsid w:val="0002065B"/>
    <w:rsid w:val="0002080A"/>
    <w:rsid w:val="00020E3B"/>
    <w:rsid w:val="00020E43"/>
    <w:rsid w:val="000214DA"/>
    <w:rsid w:val="00021862"/>
    <w:rsid w:val="00022982"/>
    <w:rsid w:val="0002303E"/>
    <w:rsid w:val="000230B4"/>
    <w:rsid w:val="000237B0"/>
    <w:rsid w:val="00023D0E"/>
    <w:rsid w:val="00023F8F"/>
    <w:rsid w:val="000243D8"/>
    <w:rsid w:val="000245CD"/>
    <w:rsid w:val="00024712"/>
    <w:rsid w:val="00024DCB"/>
    <w:rsid w:val="000251BA"/>
    <w:rsid w:val="00025483"/>
    <w:rsid w:val="00025DD6"/>
    <w:rsid w:val="00025E68"/>
    <w:rsid w:val="000267BA"/>
    <w:rsid w:val="0002685F"/>
    <w:rsid w:val="000268AE"/>
    <w:rsid w:val="00026A0C"/>
    <w:rsid w:val="00026A7A"/>
    <w:rsid w:val="00026CB6"/>
    <w:rsid w:val="00026EC6"/>
    <w:rsid w:val="00026F84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787"/>
    <w:rsid w:val="000307B0"/>
    <w:rsid w:val="00030E5B"/>
    <w:rsid w:val="00030FB6"/>
    <w:rsid w:val="00031864"/>
    <w:rsid w:val="00031CBB"/>
    <w:rsid w:val="00031EB6"/>
    <w:rsid w:val="00031EC8"/>
    <w:rsid w:val="00031F58"/>
    <w:rsid w:val="000339E6"/>
    <w:rsid w:val="00033A1A"/>
    <w:rsid w:val="00033CBF"/>
    <w:rsid w:val="00034051"/>
    <w:rsid w:val="000343DA"/>
    <w:rsid w:val="00034BCD"/>
    <w:rsid w:val="00034DDD"/>
    <w:rsid w:val="00034DE4"/>
    <w:rsid w:val="0003541B"/>
    <w:rsid w:val="00035629"/>
    <w:rsid w:val="00035A1B"/>
    <w:rsid w:val="00035B44"/>
    <w:rsid w:val="00035E91"/>
    <w:rsid w:val="0003662A"/>
    <w:rsid w:val="00036A8A"/>
    <w:rsid w:val="00036C28"/>
    <w:rsid w:val="00036DAE"/>
    <w:rsid w:val="00036FFD"/>
    <w:rsid w:val="00037099"/>
    <w:rsid w:val="000371C5"/>
    <w:rsid w:val="000373EA"/>
    <w:rsid w:val="00037660"/>
    <w:rsid w:val="000379F3"/>
    <w:rsid w:val="00037A1A"/>
    <w:rsid w:val="00037C58"/>
    <w:rsid w:val="00040522"/>
    <w:rsid w:val="0004067F"/>
    <w:rsid w:val="00040D94"/>
    <w:rsid w:val="00040EC0"/>
    <w:rsid w:val="00041338"/>
    <w:rsid w:val="000417D2"/>
    <w:rsid w:val="00041AA6"/>
    <w:rsid w:val="00041C45"/>
    <w:rsid w:val="000424FE"/>
    <w:rsid w:val="00042545"/>
    <w:rsid w:val="00042712"/>
    <w:rsid w:val="000430A0"/>
    <w:rsid w:val="000435FE"/>
    <w:rsid w:val="00043C09"/>
    <w:rsid w:val="00043CCA"/>
    <w:rsid w:val="00043EDB"/>
    <w:rsid w:val="00044122"/>
    <w:rsid w:val="00044585"/>
    <w:rsid w:val="00044685"/>
    <w:rsid w:val="00044E24"/>
    <w:rsid w:val="000450AC"/>
    <w:rsid w:val="000451B7"/>
    <w:rsid w:val="00045378"/>
    <w:rsid w:val="0004594E"/>
    <w:rsid w:val="0004598E"/>
    <w:rsid w:val="00045B77"/>
    <w:rsid w:val="00046129"/>
    <w:rsid w:val="00046396"/>
    <w:rsid w:val="000464E0"/>
    <w:rsid w:val="000466BF"/>
    <w:rsid w:val="00046877"/>
    <w:rsid w:val="00046A94"/>
    <w:rsid w:val="00046C77"/>
    <w:rsid w:val="00046D9F"/>
    <w:rsid w:val="00046DF3"/>
    <w:rsid w:val="00046E46"/>
    <w:rsid w:val="000470D1"/>
    <w:rsid w:val="000473B3"/>
    <w:rsid w:val="00047519"/>
    <w:rsid w:val="00047761"/>
    <w:rsid w:val="00047834"/>
    <w:rsid w:val="00047DA6"/>
    <w:rsid w:val="00047EA2"/>
    <w:rsid w:val="00050206"/>
    <w:rsid w:val="000506DE"/>
    <w:rsid w:val="0005072F"/>
    <w:rsid w:val="0005075F"/>
    <w:rsid w:val="0005088B"/>
    <w:rsid w:val="00050FF9"/>
    <w:rsid w:val="00051CAC"/>
    <w:rsid w:val="00051E23"/>
    <w:rsid w:val="000520A6"/>
    <w:rsid w:val="000523AE"/>
    <w:rsid w:val="0005265D"/>
    <w:rsid w:val="00052954"/>
    <w:rsid w:val="00052C70"/>
    <w:rsid w:val="000532AD"/>
    <w:rsid w:val="0005344E"/>
    <w:rsid w:val="000535E8"/>
    <w:rsid w:val="00053605"/>
    <w:rsid w:val="00053699"/>
    <w:rsid w:val="000536A9"/>
    <w:rsid w:val="0005398F"/>
    <w:rsid w:val="00053C18"/>
    <w:rsid w:val="00053EB2"/>
    <w:rsid w:val="00054247"/>
    <w:rsid w:val="00054522"/>
    <w:rsid w:val="00054A22"/>
    <w:rsid w:val="00054BC5"/>
    <w:rsid w:val="00054BF1"/>
    <w:rsid w:val="00055106"/>
    <w:rsid w:val="000551F1"/>
    <w:rsid w:val="000559D3"/>
    <w:rsid w:val="00055A70"/>
    <w:rsid w:val="00055F43"/>
    <w:rsid w:val="00055F85"/>
    <w:rsid w:val="00056790"/>
    <w:rsid w:val="00056F73"/>
    <w:rsid w:val="00057877"/>
    <w:rsid w:val="00057D4C"/>
    <w:rsid w:val="000600C3"/>
    <w:rsid w:val="0006047A"/>
    <w:rsid w:val="0006059C"/>
    <w:rsid w:val="00060716"/>
    <w:rsid w:val="00060ED1"/>
    <w:rsid w:val="0006137E"/>
    <w:rsid w:val="0006140C"/>
    <w:rsid w:val="000616E6"/>
    <w:rsid w:val="00061CB6"/>
    <w:rsid w:val="00061E00"/>
    <w:rsid w:val="00062165"/>
    <w:rsid w:val="00062288"/>
    <w:rsid w:val="00062756"/>
    <w:rsid w:val="0006287B"/>
    <w:rsid w:val="000629AB"/>
    <w:rsid w:val="00062B3F"/>
    <w:rsid w:val="000634FA"/>
    <w:rsid w:val="000637CD"/>
    <w:rsid w:val="000639C9"/>
    <w:rsid w:val="00063BDE"/>
    <w:rsid w:val="00063D5F"/>
    <w:rsid w:val="00063D77"/>
    <w:rsid w:val="00063EAF"/>
    <w:rsid w:val="000640B2"/>
    <w:rsid w:val="00064936"/>
    <w:rsid w:val="00064994"/>
    <w:rsid w:val="00064E5A"/>
    <w:rsid w:val="000651FD"/>
    <w:rsid w:val="00065209"/>
    <w:rsid w:val="00065223"/>
    <w:rsid w:val="000656B2"/>
    <w:rsid w:val="0006576B"/>
    <w:rsid w:val="0006582D"/>
    <w:rsid w:val="00066425"/>
    <w:rsid w:val="0006668F"/>
    <w:rsid w:val="00066AF2"/>
    <w:rsid w:val="00066DC0"/>
    <w:rsid w:val="00066E4C"/>
    <w:rsid w:val="00066EFD"/>
    <w:rsid w:val="00066FDB"/>
    <w:rsid w:val="0006750E"/>
    <w:rsid w:val="00067730"/>
    <w:rsid w:val="00067A20"/>
    <w:rsid w:val="00067B50"/>
    <w:rsid w:val="00067BBC"/>
    <w:rsid w:val="00070001"/>
    <w:rsid w:val="00070160"/>
    <w:rsid w:val="000701A0"/>
    <w:rsid w:val="00070331"/>
    <w:rsid w:val="00070465"/>
    <w:rsid w:val="0007056C"/>
    <w:rsid w:val="000705E6"/>
    <w:rsid w:val="0007078A"/>
    <w:rsid w:val="00070942"/>
    <w:rsid w:val="00070D03"/>
    <w:rsid w:val="000712E0"/>
    <w:rsid w:val="00071359"/>
    <w:rsid w:val="00071AF0"/>
    <w:rsid w:val="00071F2B"/>
    <w:rsid w:val="00072056"/>
    <w:rsid w:val="00072124"/>
    <w:rsid w:val="00072240"/>
    <w:rsid w:val="000722D3"/>
    <w:rsid w:val="000724A2"/>
    <w:rsid w:val="0007256F"/>
    <w:rsid w:val="000728E2"/>
    <w:rsid w:val="00072C33"/>
    <w:rsid w:val="00072D6C"/>
    <w:rsid w:val="00072EF6"/>
    <w:rsid w:val="000730ED"/>
    <w:rsid w:val="00073AF7"/>
    <w:rsid w:val="00073B8A"/>
    <w:rsid w:val="00073CDF"/>
    <w:rsid w:val="000743AF"/>
    <w:rsid w:val="00074673"/>
    <w:rsid w:val="000748A9"/>
    <w:rsid w:val="00074B42"/>
    <w:rsid w:val="00074EA2"/>
    <w:rsid w:val="00074FB9"/>
    <w:rsid w:val="00075833"/>
    <w:rsid w:val="0007594E"/>
    <w:rsid w:val="00075A9E"/>
    <w:rsid w:val="00075B7B"/>
    <w:rsid w:val="00075C96"/>
    <w:rsid w:val="0007632E"/>
    <w:rsid w:val="000763B5"/>
    <w:rsid w:val="0007644A"/>
    <w:rsid w:val="00076909"/>
    <w:rsid w:val="00076C47"/>
    <w:rsid w:val="00076CEF"/>
    <w:rsid w:val="00076E59"/>
    <w:rsid w:val="00077263"/>
    <w:rsid w:val="000772A6"/>
    <w:rsid w:val="000773D9"/>
    <w:rsid w:val="00077590"/>
    <w:rsid w:val="000778B0"/>
    <w:rsid w:val="000778DD"/>
    <w:rsid w:val="00077A46"/>
    <w:rsid w:val="000800CF"/>
    <w:rsid w:val="000801EE"/>
    <w:rsid w:val="000802E8"/>
    <w:rsid w:val="00080961"/>
    <w:rsid w:val="00080A5A"/>
    <w:rsid w:val="00080D41"/>
    <w:rsid w:val="000812A8"/>
    <w:rsid w:val="000813B1"/>
    <w:rsid w:val="000813D8"/>
    <w:rsid w:val="00081503"/>
    <w:rsid w:val="00081EF3"/>
    <w:rsid w:val="00081F04"/>
    <w:rsid w:val="00082299"/>
    <w:rsid w:val="000822E7"/>
    <w:rsid w:val="0008297D"/>
    <w:rsid w:val="00082E21"/>
    <w:rsid w:val="00083321"/>
    <w:rsid w:val="00083565"/>
    <w:rsid w:val="00083B2B"/>
    <w:rsid w:val="00084396"/>
    <w:rsid w:val="000851D2"/>
    <w:rsid w:val="00085335"/>
    <w:rsid w:val="000853A5"/>
    <w:rsid w:val="00085406"/>
    <w:rsid w:val="000859EB"/>
    <w:rsid w:val="00085FDF"/>
    <w:rsid w:val="00086055"/>
    <w:rsid w:val="000865E6"/>
    <w:rsid w:val="0008669E"/>
    <w:rsid w:val="00086958"/>
    <w:rsid w:val="00086AE6"/>
    <w:rsid w:val="00086DBA"/>
    <w:rsid w:val="00086F26"/>
    <w:rsid w:val="000875ED"/>
    <w:rsid w:val="0008763C"/>
    <w:rsid w:val="00087D43"/>
    <w:rsid w:val="000905CB"/>
    <w:rsid w:val="000907F3"/>
    <w:rsid w:val="00090AD2"/>
    <w:rsid w:val="00090E16"/>
    <w:rsid w:val="00090F4B"/>
    <w:rsid w:val="0009109D"/>
    <w:rsid w:val="000910A7"/>
    <w:rsid w:val="000911AA"/>
    <w:rsid w:val="00091396"/>
    <w:rsid w:val="0009139A"/>
    <w:rsid w:val="0009173B"/>
    <w:rsid w:val="000919A0"/>
    <w:rsid w:val="00091C24"/>
    <w:rsid w:val="000923CB"/>
    <w:rsid w:val="000923EB"/>
    <w:rsid w:val="0009288D"/>
    <w:rsid w:val="00093110"/>
    <w:rsid w:val="000932F9"/>
    <w:rsid w:val="00093529"/>
    <w:rsid w:val="000935B7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591B"/>
    <w:rsid w:val="00095E6F"/>
    <w:rsid w:val="000960C0"/>
    <w:rsid w:val="000961D0"/>
    <w:rsid w:val="00096361"/>
    <w:rsid w:val="000964E8"/>
    <w:rsid w:val="00096752"/>
    <w:rsid w:val="00096CBF"/>
    <w:rsid w:val="00096E05"/>
    <w:rsid w:val="0009745A"/>
    <w:rsid w:val="0009755C"/>
    <w:rsid w:val="000975EF"/>
    <w:rsid w:val="00097C6F"/>
    <w:rsid w:val="00097CD9"/>
    <w:rsid w:val="000A02A0"/>
    <w:rsid w:val="000A0328"/>
    <w:rsid w:val="000A09CF"/>
    <w:rsid w:val="000A0A72"/>
    <w:rsid w:val="000A0BB1"/>
    <w:rsid w:val="000A130C"/>
    <w:rsid w:val="000A153D"/>
    <w:rsid w:val="000A1703"/>
    <w:rsid w:val="000A1780"/>
    <w:rsid w:val="000A1923"/>
    <w:rsid w:val="000A1B26"/>
    <w:rsid w:val="000A1CA5"/>
    <w:rsid w:val="000A240E"/>
    <w:rsid w:val="000A296B"/>
    <w:rsid w:val="000A2A8C"/>
    <w:rsid w:val="000A2C83"/>
    <w:rsid w:val="000A33AA"/>
    <w:rsid w:val="000A3451"/>
    <w:rsid w:val="000A3473"/>
    <w:rsid w:val="000A3C32"/>
    <w:rsid w:val="000A4074"/>
    <w:rsid w:val="000A40B0"/>
    <w:rsid w:val="000A4965"/>
    <w:rsid w:val="000A4B1F"/>
    <w:rsid w:val="000A4C08"/>
    <w:rsid w:val="000A4D3D"/>
    <w:rsid w:val="000A59A3"/>
    <w:rsid w:val="000A5A5D"/>
    <w:rsid w:val="000A5BAE"/>
    <w:rsid w:val="000A5C22"/>
    <w:rsid w:val="000A5F7E"/>
    <w:rsid w:val="000A5FD4"/>
    <w:rsid w:val="000A62B5"/>
    <w:rsid w:val="000A6B16"/>
    <w:rsid w:val="000A6BB9"/>
    <w:rsid w:val="000A6CAC"/>
    <w:rsid w:val="000A6CC6"/>
    <w:rsid w:val="000A7017"/>
    <w:rsid w:val="000A74C0"/>
    <w:rsid w:val="000A75BD"/>
    <w:rsid w:val="000A7A04"/>
    <w:rsid w:val="000B0940"/>
    <w:rsid w:val="000B0B26"/>
    <w:rsid w:val="000B0DFD"/>
    <w:rsid w:val="000B1081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8B9"/>
    <w:rsid w:val="000B2C16"/>
    <w:rsid w:val="000B3355"/>
    <w:rsid w:val="000B392B"/>
    <w:rsid w:val="000B3AED"/>
    <w:rsid w:val="000B3AF0"/>
    <w:rsid w:val="000B3FCE"/>
    <w:rsid w:val="000B4128"/>
    <w:rsid w:val="000B44D1"/>
    <w:rsid w:val="000B488C"/>
    <w:rsid w:val="000B4BEC"/>
    <w:rsid w:val="000B53EF"/>
    <w:rsid w:val="000B59D6"/>
    <w:rsid w:val="000B5AF6"/>
    <w:rsid w:val="000B5F4B"/>
    <w:rsid w:val="000B60F5"/>
    <w:rsid w:val="000B65A5"/>
    <w:rsid w:val="000B6603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0D4"/>
    <w:rsid w:val="000C01F4"/>
    <w:rsid w:val="000C02BA"/>
    <w:rsid w:val="000C0453"/>
    <w:rsid w:val="000C0931"/>
    <w:rsid w:val="000C0D6F"/>
    <w:rsid w:val="000C0ED1"/>
    <w:rsid w:val="000C0F18"/>
    <w:rsid w:val="000C110F"/>
    <w:rsid w:val="000C13BA"/>
    <w:rsid w:val="000C17BB"/>
    <w:rsid w:val="000C1811"/>
    <w:rsid w:val="000C184E"/>
    <w:rsid w:val="000C1B01"/>
    <w:rsid w:val="000C1C5D"/>
    <w:rsid w:val="000C1CDB"/>
    <w:rsid w:val="000C1D59"/>
    <w:rsid w:val="000C1DEB"/>
    <w:rsid w:val="000C20BC"/>
    <w:rsid w:val="000C281B"/>
    <w:rsid w:val="000C2AB9"/>
    <w:rsid w:val="000C2BA5"/>
    <w:rsid w:val="000C2D63"/>
    <w:rsid w:val="000C2EEE"/>
    <w:rsid w:val="000C3606"/>
    <w:rsid w:val="000C409F"/>
    <w:rsid w:val="000C41A2"/>
    <w:rsid w:val="000C41E5"/>
    <w:rsid w:val="000C4623"/>
    <w:rsid w:val="000C4956"/>
    <w:rsid w:val="000C4BD3"/>
    <w:rsid w:val="000C5130"/>
    <w:rsid w:val="000C5997"/>
    <w:rsid w:val="000C66B0"/>
    <w:rsid w:val="000C6880"/>
    <w:rsid w:val="000C6EFC"/>
    <w:rsid w:val="000C6FEF"/>
    <w:rsid w:val="000C778B"/>
    <w:rsid w:val="000C77ED"/>
    <w:rsid w:val="000C780A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1842"/>
    <w:rsid w:val="000D1D28"/>
    <w:rsid w:val="000D25DC"/>
    <w:rsid w:val="000D28DF"/>
    <w:rsid w:val="000D28F6"/>
    <w:rsid w:val="000D2B8B"/>
    <w:rsid w:val="000D2B92"/>
    <w:rsid w:val="000D2C49"/>
    <w:rsid w:val="000D2D69"/>
    <w:rsid w:val="000D2EB0"/>
    <w:rsid w:val="000D3537"/>
    <w:rsid w:val="000D3A50"/>
    <w:rsid w:val="000D3EF6"/>
    <w:rsid w:val="000D421F"/>
    <w:rsid w:val="000D425A"/>
    <w:rsid w:val="000D42EA"/>
    <w:rsid w:val="000D456E"/>
    <w:rsid w:val="000D49EE"/>
    <w:rsid w:val="000D4B55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8F6"/>
    <w:rsid w:val="000D6A1E"/>
    <w:rsid w:val="000D6B6E"/>
    <w:rsid w:val="000D77B1"/>
    <w:rsid w:val="000D799E"/>
    <w:rsid w:val="000D7D24"/>
    <w:rsid w:val="000D7F08"/>
    <w:rsid w:val="000E015D"/>
    <w:rsid w:val="000E02C3"/>
    <w:rsid w:val="000E08E8"/>
    <w:rsid w:val="000E1228"/>
    <w:rsid w:val="000E124D"/>
    <w:rsid w:val="000E1486"/>
    <w:rsid w:val="000E14C9"/>
    <w:rsid w:val="000E15E8"/>
    <w:rsid w:val="000E1659"/>
    <w:rsid w:val="000E1680"/>
    <w:rsid w:val="000E1692"/>
    <w:rsid w:val="000E172A"/>
    <w:rsid w:val="000E19F2"/>
    <w:rsid w:val="000E1C91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40DB"/>
    <w:rsid w:val="000E4B8A"/>
    <w:rsid w:val="000E5BED"/>
    <w:rsid w:val="000E6550"/>
    <w:rsid w:val="000E6637"/>
    <w:rsid w:val="000E6E93"/>
    <w:rsid w:val="000E7401"/>
    <w:rsid w:val="000E777C"/>
    <w:rsid w:val="000E7BA1"/>
    <w:rsid w:val="000E7D02"/>
    <w:rsid w:val="000E7D37"/>
    <w:rsid w:val="000E7E05"/>
    <w:rsid w:val="000E7E1B"/>
    <w:rsid w:val="000E7F5E"/>
    <w:rsid w:val="000F03E1"/>
    <w:rsid w:val="000F052F"/>
    <w:rsid w:val="000F0AF3"/>
    <w:rsid w:val="000F0F59"/>
    <w:rsid w:val="000F1141"/>
    <w:rsid w:val="000F118E"/>
    <w:rsid w:val="000F1253"/>
    <w:rsid w:val="000F1276"/>
    <w:rsid w:val="000F1901"/>
    <w:rsid w:val="000F1B5B"/>
    <w:rsid w:val="000F21A8"/>
    <w:rsid w:val="000F21D6"/>
    <w:rsid w:val="000F23B8"/>
    <w:rsid w:val="000F2496"/>
    <w:rsid w:val="000F2D48"/>
    <w:rsid w:val="000F2FCE"/>
    <w:rsid w:val="000F394F"/>
    <w:rsid w:val="000F3C06"/>
    <w:rsid w:val="000F4863"/>
    <w:rsid w:val="000F4BDB"/>
    <w:rsid w:val="000F4BDD"/>
    <w:rsid w:val="000F4CC5"/>
    <w:rsid w:val="000F5122"/>
    <w:rsid w:val="000F5213"/>
    <w:rsid w:val="000F5801"/>
    <w:rsid w:val="000F5A14"/>
    <w:rsid w:val="000F5A76"/>
    <w:rsid w:val="000F5FA8"/>
    <w:rsid w:val="000F639E"/>
    <w:rsid w:val="000F66E5"/>
    <w:rsid w:val="000F7075"/>
    <w:rsid w:val="000F7076"/>
    <w:rsid w:val="000F73F6"/>
    <w:rsid w:val="000F7D6F"/>
    <w:rsid w:val="00100181"/>
    <w:rsid w:val="00100592"/>
    <w:rsid w:val="00100644"/>
    <w:rsid w:val="00100800"/>
    <w:rsid w:val="001016F9"/>
    <w:rsid w:val="00101A83"/>
    <w:rsid w:val="00101B40"/>
    <w:rsid w:val="00101CD2"/>
    <w:rsid w:val="00101EEB"/>
    <w:rsid w:val="00101FE8"/>
    <w:rsid w:val="0010276C"/>
    <w:rsid w:val="00102A68"/>
    <w:rsid w:val="00102AD9"/>
    <w:rsid w:val="001036B3"/>
    <w:rsid w:val="001038AD"/>
    <w:rsid w:val="001039A5"/>
    <w:rsid w:val="00103A0A"/>
    <w:rsid w:val="00103BA6"/>
    <w:rsid w:val="001043B1"/>
    <w:rsid w:val="0010463A"/>
    <w:rsid w:val="00104C01"/>
    <w:rsid w:val="00105004"/>
    <w:rsid w:val="0010516A"/>
    <w:rsid w:val="001054B2"/>
    <w:rsid w:val="001055F5"/>
    <w:rsid w:val="00105800"/>
    <w:rsid w:val="0010597F"/>
    <w:rsid w:val="00105A94"/>
    <w:rsid w:val="00105B79"/>
    <w:rsid w:val="0010602B"/>
    <w:rsid w:val="00106222"/>
    <w:rsid w:val="00106372"/>
    <w:rsid w:val="0010646B"/>
    <w:rsid w:val="0010681D"/>
    <w:rsid w:val="00106B6E"/>
    <w:rsid w:val="0010713B"/>
    <w:rsid w:val="001074EB"/>
    <w:rsid w:val="0010754C"/>
    <w:rsid w:val="001079FB"/>
    <w:rsid w:val="00107A53"/>
    <w:rsid w:val="00107C4A"/>
    <w:rsid w:val="00107F4D"/>
    <w:rsid w:val="001106F6"/>
    <w:rsid w:val="00110900"/>
    <w:rsid w:val="00111120"/>
    <w:rsid w:val="001113EF"/>
    <w:rsid w:val="0011149E"/>
    <w:rsid w:val="00111DB5"/>
    <w:rsid w:val="00112000"/>
    <w:rsid w:val="00112002"/>
    <w:rsid w:val="00112082"/>
    <w:rsid w:val="00112138"/>
    <w:rsid w:val="0011283A"/>
    <w:rsid w:val="0011283B"/>
    <w:rsid w:val="001128DD"/>
    <w:rsid w:val="00112BDF"/>
    <w:rsid w:val="00112E22"/>
    <w:rsid w:val="00113272"/>
    <w:rsid w:val="00113285"/>
    <w:rsid w:val="00113405"/>
    <w:rsid w:val="0011341B"/>
    <w:rsid w:val="00113498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A31"/>
    <w:rsid w:val="00114CB0"/>
    <w:rsid w:val="00114DF5"/>
    <w:rsid w:val="00114F4F"/>
    <w:rsid w:val="00115138"/>
    <w:rsid w:val="00115191"/>
    <w:rsid w:val="001157B3"/>
    <w:rsid w:val="001157D5"/>
    <w:rsid w:val="00115991"/>
    <w:rsid w:val="00115B61"/>
    <w:rsid w:val="00116086"/>
    <w:rsid w:val="00116168"/>
    <w:rsid w:val="00116A18"/>
    <w:rsid w:val="00116A56"/>
    <w:rsid w:val="00116AF4"/>
    <w:rsid w:val="00116D0C"/>
    <w:rsid w:val="001173D5"/>
    <w:rsid w:val="0011788B"/>
    <w:rsid w:val="001179EB"/>
    <w:rsid w:val="00120076"/>
    <w:rsid w:val="00120559"/>
    <w:rsid w:val="001207AA"/>
    <w:rsid w:val="00120A13"/>
    <w:rsid w:val="00120CAA"/>
    <w:rsid w:val="00120D81"/>
    <w:rsid w:val="00121703"/>
    <w:rsid w:val="0012173B"/>
    <w:rsid w:val="00121E1C"/>
    <w:rsid w:val="001222D8"/>
    <w:rsid w:val="001223B0"/>
    <w:rsid w:val="001229C5"/>
    <w:rsid w:val="00122D4E"/>
    <w:rsid w:val="00122D9D"/>
    <w:rsid w:val="00122DAD"/>
    <w:rsid w:val="001231E1"/>
    <w:rsid w:val="00123503"/>
    <w:rsid w:val="00123610"/>
    <w:rsid w:val="0012383E"/>
    <w:rsid w:val="00123908"/>
    <w:rsid w:val="00123AF2"/>
    <w:rsid w:val="00123D7E"/>
    <w:rsid w:val="00123E47"/>
    <w:rsid w:val="00123E70"/>
    <w:rsid w:val="00124168"/>
    <w:rsid w:val="0012462E"/>
    <w:rsid w:val="00124879"/>
    <w:rsid w:val="00125176"/>
    <w:rsid w:val="00125792"/>
    <w:rsid w:val="00125C60"/>
    <w:rsid w:val="00125E6A"/>
    <w:rsid w:val="00126022"/>
    <w:rsid w:val="00126137"/>
    <w:rsid w:val="00126338"/>
    <w:rsid w:val="001264AB"/>
    <w:rsid w:val="0012677D"/>
    <w:rsid w:val="001269EA"/>
    <w:rsid w:val="00126CF3"/>
    <w:rsid w:val="001271C4"/>
    <w:rsid w:val="00127410"/>
    <w:rsid w:val="00127544"/>
    <w:rsid w:val="0012763D"/>
    <w:rsid w:val="0012764F"/>
    <w:rsid w:val="00127744"/>
    <w:rsid w:val="00127DB9"/>
    <w:rsid w:val="00127F42"/>
    <w:rsid w:val="00130678"/>
    <w:rsid w:val="001308BF"/>
    <w:rsid w:val="0013092A"/>
    <w:rsid w:val="001309F5"/>
    <w:rsid w:val="00130F22"/>
    <w:rsid w:val="001317E8"/>
    <w:rsid w:val="00131E21"/>
    <w:rsid w:val="00132071"/>
    <w:rsid w:val="001320EB"/>
    <w:rsid w:val="0013231B"/>
    <w:rsid w:val="00132616"/>
    <w:rsid w:val="00132969"/>
    <w:rsid w:val="001329FB"/>
    <w:rsid w:val="00132D4B"/>
    <w:rsid w:val="00132DB5"/>
    <w:rsid w:val="00132DB6"/>
    <w:rsid w:val="00132DE2"/>
    <w:rsid w:val="00132EEE"/>
    <w:rsid w:val="00133079"/>
    <w:rsid w:val="001335EA"/>
    <w:rsid w:val="00133B08"/>
    <w:rsid w:val="00133E23"/>
    <w:rsid w:val="0013405C"/>
    <w:rsid w:val="0013417D"/>
    <w:rsid w:val="001344A2"/>
    <w:rsid w:val="001348E6"/>
    <w:rsid w:val="00134D6E"/>
    <w:rsid w:val="00135265"/>
    <w:rsid w:val="00135318"/>
    <w:rsid w:val="001355B1"/>
    <w:rsid w:val="00135CF7"/>
    <w:rsid w:val="00135E0D"/>
    <w:rsid w:val="00135E4F"/>
    <w:rsid w:val="00135FCF"/>
    <w:rsid w:val="0013718A"/>
    <w:rsid w:val="001371AF"/>
    <w:rsid w:val="00137279"/>
    <w:rsid w:val="00137577"/>
    <w:rsid w:val="001375F6"/>
    <w:rsid w:val="00137F6C"/>
    <w:rsid w:val="00137FB5"/>
    <w:rsid w:val="0014031F"/>
    <w:rsid w:val="00140541"/>
    <w:rsid w:val="0014080E"/>
    <w:rsid w:val="00140932"/>
    <w:rsid w:val="00140EB6"/>
    <w:rsid w:val="0014135D"/>
    <w:rsid w:val="001413A3"/>
    <w:rsid w:val="0014173B"/>
    <w:rsid w:val="00141BEA"/>
    <w:rsid w:val="00141DA3"/>
    <w:rsid w:val="00141DAB"/>
    <w:rsid w:val="00142700"/>
    <w:rsid w:val="001428C8"/>
    <w:rsid w:val="00142B04"/>
    <w:rsid w:val="00142E0C"/>
    <w:rsid w:val="00142FA5"/>
    <w:rsid w:val="001433B8"/>
    <w:rsid w:val="00143517"/>
    <w:rsid w:val="00143DC5"/>
    <w:rsid w:val="00143E1D"/>
    <w:rsid w:val="00143EEA"/>
    <w:rsid w:val="00144167"/>
    <w:rsid w:val="00144194"/>
    <w:rsid w:val="00144235"/>
    <w:rsid w:val="001444E7"/>
    <w:rsid w:val="00144792"/>
    <w:rsid w:val="00144F8C"/>
    <w:rsid w:val="00144FDD"/>
    <w:rsid w:val="001450DB"/>
    <w:rsid w:val="00145299"/>
    <w:rsid w:val="001452B3"/>
    <w:rsid w:val="00145654"/>
    <w:rsid w:val="00145C18"/>
    <w:rsid w:val="00145D01"/>
    <w:rsid w:val="00145D85"/>
    <w:rsid w:val="00145E04"/>
    <w:rsid w:val="00146192"/>
    <w:rsid w:val="0014641D"/>
    <w:rsid w:val="00146B92"/>
    <w:rsid w:val="00146C3E"/>
    <w:rsid w:val="00146CED"/>
    <w:rsid w:val="001475FD"/>
    <w:rsid w:val="00147757"/>
    <w:rsid w:val="001478CD"/>
    <w:rsid w:val="00147AB7"/>
    <w:rsid w:val="00147BFF"/>
    <w:rsid w:val="00150128"/>
    <w:rsid w:val="00150502"/>
    <w:rsid w:val="0015063D"/>
    <w:rsid w:val="0015094D"/>
    <w:rsid w:val="00150A22"/>
    <w:rsid w:val="00150A9D"/>
    <w:rsid w:val="00150C69"/>
    <w:rsid w:val="0015181A"/>
    <w:rsid w:val="001518FF"/>
    <w:rsid w:val="001519F6"/>
    <w:rsid w:val="00151A7B"/>
    <w:rsid w:val="00151AC5"/>
    <w:rsid w:val="001522C9"/>
    <w:rsid w:val="0015262C"/>
    <w:rsid w:val="00152CA4"/>
    <w:rsid w:val="00152D06"/>
    <w:rsid w:val="00152DDC"/>
    <w:rsid w:val="00152DF9"/>
    <w:rsid w:val="001532B2"/>
    <w:rsid w:val="001532F2"/>
    <w:rsid w:val="00153889"/>
    <w:rsid w:val="0015395B"/>
    <w:rsid w:val="00153B21"/>
    <w:rsid w:val="00153DDF"/>
    <w:rsid w:val="00154444"/>
    <w:rsid w:val="001548BA"/>
    <w:rsid w:val="00154BC4"/>
    <w:rsid w:val="00154EED"/>
    <w:rsid w:val="0015569F"/>
    <w:rsid w:val="001556D4"/>
    <w:rsid w:val="00155708"/>
    <w:rsid w:val="00155A33"/>
    <w:rsid w:val="00155A51"/>
    <w:rsid w:val="00155D6C"/>
    <w:rsid w:val="00155DAB"/>
    <w:rsid w:val="0015615A"/>
    <w:rsid w:val="0015639F"/>
    <w:rsid w:val="00156551"/>
    <w:rsid w:val="001565DD"/>
    <w:rsid w:val="00156CDC"/>
    <w:rsid w:val="001571A9"/>
    <w:rsid w:val="001572CE"/>
    <w:rsid w:val="00157FF5"/>
    <w:rsid w:val="0016010E"/>
    <w:rsid w:val="0016068D"/>
    <w:rsid w:val="001608F6"/>
    <w:rsid w:val="001610CF"/>
    <w:rsid w:val="00161482"/>
    <w:rsid w:val="001618CB"/>
    <w:rsid w:val="00161C01"/>
    <w:rsid w:val="001624E5"/>
    <w:rsid w:val="0016258B"/>
    <w:rsid w:val="00162CA7"/>
    <w:rsid w:val="00163124"/>
    <w:rsid w:val="00163660"/>
    <w:rsid w:val="001636E7"/>
    <w:rsid w:val="0016372E"/>
    <w:rsid w:val="001638B5"/>
    <w:rsid w:val="001638D8"/>
    <w:rsid w:val="00163977"/>
    <w:rsid w:val="00163EFD"/>
    <w:rsid w:val="00163F24"/>
    <w:rsid w:val="00163F6C"/>
    <w:rsid w:val="00164AE6"/>
    <w:rsid w:val="00164D99"/>
    <w:rsid w:val="00164F91"/>
    <w:rsid w:val="001651C3"/>
    <w:rsid w:val="001654B1"/>
    <w:rsid w:val="00165C95"/>
    <w:rsid w:val="00165D9C"/>
    <w:rsid w:val="001661EF"/>
    <w:rsid w:val="0016642C"/>
    <w:rsid w:val="00166492"/>
    <w:rsid w:val="001666AB"/>
    <w:rsid w:val="00167421"/>
    <w:rsid w:val="00167497"/>
    <w:rsid w:val="001674EB"/>
    <w:rsid w:val="00167649"/>
    <w:rsid w:val="0016769C"/>
    <w:rsid w:val="00167A6C"/>
    <w:rsid w:val="00167C0B"/>
    <w:rsid w:val="00167C2F"/>
    <w:rsid w:val="00167CB4"/>
    <w:rsid w:val="00167FED"/>
    <w:rsid w:val="00170268"/>
    <w:rsid w:val="0017088A"/>
    <w:rsid w:val="00170B0E"/>
    <w:rsid w:val="00170E3D"/>
    <w:rsid w:val="00170FC6"/>
    <w:rsid w:val="00171286"/>
    <w:rsid w:val="00171672"/>
    <w:rsid w:val="001717BC"/>
    <w:rsid w:val="001719F9"/>
    <w:rsid w:val="00171F5B"/>
    <w:rsid w:val="00172649"/>
    <w:rsid w:val="0017282E"/>
    <w:rsid w:val="00173280"/>
    <w:rsid w:val="001736C2"/>
    <w:rsid w:val="001736DE"/>
    <w:rsid w:val="001741C5"/>
    <w:rsid w:val="00174264"/>
    <w:rsid w:val="00174969"/>
    <w:rsid w:val="00174A4C"/>
    <w:rsid w:val="00174D37"/>
    <w:rsid w:val="00174DDA"/>
    <w:rsid w:val="00174F58"/>
    <w:rsid w:val="001751D8"/>
    <w:rsid w:val="00175353"/>
    <w:rsid w:val="001753E2"/>
    <w:rsid w:val="001753FA"/>
    <w:rsid w:val="00175458"/>
    <w:rsid w:val="0017650B"/>
    <w:rsid w:val="00176553"/>
    <w:rsid w:val="00176569"/>
    <w:rsid w:val="00176A46"/>
    <w:rsid w:val="00176B2D"/>
    <w:rsid w:val="00176C69"/>
    <w:rsid w:val="00177327"/>
    <w:rsid w:val="0017737E"/>
    <w:rsid w:val="00177689"/>
    <w:rsid w:val="00177A21"/>
    <w:rsid w:val="00177B25"/>
    <w:rsid w:val="00177E69"/>
    <w:rsid w:val="00180424"/>
    <w:rsid w:val="00180562"/>
    <w:rsid w:val="0018066D"/>
    <w:rsid w:val="001806CC"/>
    <w:rsid w:val="001806F0"/>
    <w:rsid w:val="00180960"/>
    <w:rsid w:val="00180BE2"/>
    <w:rsid w:val="00181467"/>
    <w:rsid w:val="0018165D"/>
    <w:rsid w:val="0018189A"/>
    <w:rsid w:val="0018189C"/>
    <w:rsid w:val="001818AA"/>
    <w:rsid w:val="00181BF2"/>
    <w:rsid w:val="001822D1"/>
    <w:rsid w:val="001829C3"/>
    <w:rsid w:val="0018335C"/>
    <w:rsid w:val="0018360D"/>
    <w:rsid w:val="00183655"/>
    <w:rsid w:val="0018372D"/>
    <w:rsid w:val="00183A83"/>
    <w:rsid w:val="00184232"/>
    <w:rsid w:val="00184853"/>
    <w:rsid w:val="0018485B"/>
    <w:rsid w:val="001848FC"/>
    <w:rsid w:val="00185001"/>
    <w:rsid w:val="001852F8"/>
    <w:rsid w:val="0018551E"/>
    <w:rsid w:val="00185580"/>
    <w:rsid w:val="001855EA"/>
    <w:rsid w:val="00185894"/>
    <w:rsid w:val="00185C3A"/>
    <w:rsid w:val="00186181"/>
    <w:rsid w:val="00186285"/>
    <w:rsid w:val="00186397"/>
    <w:rsid w:val="00186D00"/>
    <w:rsid w:val="00187308"/>
    <w:rsid w:val="001875E6"/>
    <w:rsid w:val="00187B21"/>
    <w:rsid w:val="00187E11"/>
    <w:rsid w:val="00187F4E"/>
    <w:rsid w:val="00190489"/>
    <w:rsid w:val="0019075E"/>
    <w:rsid w:val="001908D9"/>
    <w:rsid w:val="001909C4"/>
    <w:rsid w:val="001909C9"/>
    <w:rsid w:val="00191789"/>
    <w:rsid w:val="00191A03"/>
    <w:rsid w:val="00191B68"/>
    <w:rsid w:val="00191BF0"/>
    <w:rsid w:val="00191F46"/>
    <w:rsid w:val="00192122"/>
    <w:rsid w:val="001927B3"/>
    <w:rsid w:val="00192A2D"/>
    <w:rsid w:val="00192BB7"/>
    <w:rsid w:val="00192DDB"/>
    <w:rsid w:val="00192E22"/>
    <w:rsid w:val="00193043"/>
    <w:rsid w:val="00193386"/>
    <w:rsid w:val="0019387C"/>
    <w:rsid w:val="00193D85"/>
    <w:rsid w:val="00194441"/>
    <w:rsid w:val="00194962"/>
    <w:rsid w:val="00194F4A"/>
    <w:rsid w:val="00194F56"/>
    <w:rsid w:val="00195662"/>
    <w:rsid w:val="00195D4A"/>
    <w:rsid w:val="00195DE5"/>
    <w:rsid w:val="00195FE9"/>
    <w:rsid w:val="0019602F"/>
    <w:rsid w:val="00196628"/>
    <w:rsid w:val="0019670B"/>
    <w:rsid w:val="00196BD0"/>
    <w:rsid w:val="00197142"/>
    <w:rsid w:val="001976D6"/>
    <w:rsid w:val="0019778A"/>
    <w:rsid w:val="00197852"/>
    <w:rsid w:val="00197B47"/>
    <w:rsid w:val="001A0111"/>
    <w:rsid w:val="001A058A"/>
    <w:rsid w:val="001A0ACC"/>
    <w:rsid w:val="001A0FFC"/>
    <w:rsid w:val="001A157D"/>
    <w:rsid w:val="001A19B9"/>
    <w:rsid w:val="001A1C36"/>
    <w:rsid w:val="001A1FD7"/>
    <w:rsid w:val="001A265A"/>
    <w:rsid w:val="001A2B5F"/>
    <w:rsid w:val="001A2BDD"/>
    <w:rsid w:val="001A2DE5"/>
    <w:rsid w:val="001A2E2F"/>
    <w:rsid w:val="001A2FB8"/>
    <w:rsid w:val="001A3B3E"/>
    <w:rsid w:val="001A419A"/>
    <w:rsid w:val="001A4640"/>
    <w:rsid w:val="001A46B0"/>
    <w:rsid w:val="001A4854"/>
    <w:rsid w:val="001A4C40"/>
    <w:rsid w:val="001A4FB7"/>
    <w:rsid w:val="001A50BC"/>
    <w:rsid w:val="001A562C"/>
    <w:rsid w:val="001A5632"/>
    <w:rsid w:val="001A56BF"/>
    <w:rsid w:val="001A5C7C"/>
    <w:rsid w:val="001A5D2A"/>
    <w:rsid w:val="001A648D"/>
    <w:rsid w:val="001A67D9"/>
    <w:rsid w:val="001A6A41"/>
    <w:rsid w:val="001A783E"/>
    <w:rsid w:val="001A7DC3"/>
    <w:rsid w:val="001A7E27"/>
    <w:rsid w:val="001B01D3"/>
    <w:rsid w:val="001B05DD"/>
    <w:rsid w:val="001B0C30"/>
    <w:rsid w:val="001B0DB3"/>
    <w:rsid w:val="001B10E7"/>
    <w:rsid w:val="001B115C"/>
    <w:rsid w:val="001B1322"/>
    <w:rsid w:val="001B175B"/>
    <w:rsid w:val="001B2031"/>
    <w:rsid w:val="001B2581"/>
    <w:rsid w:val="001B284A"/>
    <w:rsid w:val="001B32A2"/>
    <w:rsid w:val="001B34A8"/>
    <w:rsid w:val="001B38EC"/>
    <w:rsid w:val="001B3ADD"/>
    <w:rsid w:val="001B3AF6"/>
    <w:rsid w:val="001B3B55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ED7"/>
    <w:rsid w:val="001B6266"/>
    <w:rsid w:val="001B6DB0"/>
    <w:rsid w:val="001B6E57"/>
    <w:rsid w:val="001B6F00"/>
    <w:rsid w:val="001B7002"/>
    <w:rsid w:val="001B7102"/>
    <w:rsid w:val="001B7358"/>
    <w:rsid w:val="001B7B73"/>
    <w:rsid w:val="001B7BD6"/>
    <w:rsid w:val="001B7DBE"/>
    <w:rsid w:val="001C028D"/>
    <w:rsid w:val="001C02C3"/>
    <w:rsid w:val="001C041E"/>
    <w:rsid w:val="001C058A"/>
    <w:rsid w:val="001C05D4"/>
    <w:rsid w:val="001C07AC"/>
    <w:rsid w:val="001C0C4A"/>
    <w:rsid w:val="001C10A9"/>
    <w:rsid w:val="001C15BC"/>
    <w:rsid w:val="001C1607"/>
    <w:rsid w:val="001C1718"/>
    <w:rsid w:val="001C17EC"/>
    <w:rsid w:val="001C198A"/>
    <w:rsid w:val="001C1DB4"/>
    <w:rsid w:val="001C1E08"/>
    <w:rsid w:val="001C1EA6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603"/>
    <w:rsid w:val="001C5907"/>
    <w:rsid w:val="001C5A46"/>
    <w:rsid w:val="001C5B10"/>
    <w:rsid w:val="001C632A"/>
    <w:rsid w:val="001C65EB"/>
    <w:rsid w:val="001C67B6"/>
    <w:rsid w:val="001C6C4B"/>
    <w:rsid w:val="001C7003"/>
    <w:rsid w:val="001C7C1B"/>
    <w:rsid w:val="001C7CCB"/>
    <w:rsid w:val="001C7D55"/>
    <w:rsid w:val="001D0A07"/>
    <w:rsid w:val="001D0CE4"/>
    <w:rsid w:val="001D105C"/>
    <w:rsid w:val="001D169B"/>
    <w:rsid w:val="001D185C"/>
    <w:rsid w:val="001D1A8C"/>
    <w:rsid w:val="001D1E48"/>
    <w:rsid w:val="001D2229"/>
    <w:rsid w:val="001D2457"/>
    <w:rsid w:val="001D259E"/>
    <w:rsid w:val="001D29FB"/>
    <w:rsid w:val="001D39F5"/>
    <w:rsid w:val="001D3E84"/>
    <w:rsid w:val="001D405E"/>
    <w:rsid w:val="001D4341"/>
    <w:rsid w:val="001D478D"/>
    <w:rsid w:val="001D48FE"/>
    <w:rsid w:val="001D4C39"/>
    <w:rsid w:val="001D5884"/>
    <w:rsid w:val="001D5D02"/>
    <w:rsid w:val="001D5D88"/>
    <w:rsid w:val="001D5F9C"/>
    <w:rsid w:val="001D62FD"/>
    <w:rsid w:val="001D6434"/>
    <w:rsid w:val="001D651A"/>
    <w:rsid w:val="001D669C"/>
    <w:rsid w:val="001D6A99"/>
    <w:rsid w:val="001D6B86"/>
    <w:rsid w:val="001D6D6C"/>
    <w:rsid w:val="001D6E1F"/>
    <w:rsid w:val="001D7090"/>
    <w:rsid w:val="001D7420"/>
    <w:rsid w:val="001D7920"/>
    <w:rsid w:val="001D7AB3"/>
    <w:rsid w:val="001D7BC7"/>
    <w:rsid w:val="001D7D05"/>
    <w:rsid w:val="001D7FD8"/>
    <w:rsid w:val="001E01F2"/>
    <w:rsid w:val="001E071D"/>
    <w:rsid w:val="001E09D3"/>
    <w:rsid w:val="001E0D61"/>
    <w:rsid w:val="001E1043"/>
    <w:rsid w:val="001E1451"/>
    <w:rsid w:val="001E1A0C"/>
    <w:rsid w:val="001E1A68"/>
    <w:rsid w:val="001E1BBF"/>
    <w:rsid w:val="001E1BC0"/>
    <w:rsid w:val="001E1D78"/>
    <w:rsid w:val="001E2AC4"/>
    <w:rsid w:val="001E2BC5"/>
    <w:rsid w:val="001E2EAA"/>
    <w:rsid w:val="001E3154"/>
    <w:rsid w:val="001E320C"/>
    <w:rsid w:val="001E391C"/>
    <w:rsid w:val="001E39FB"/>
    <w:rsid w:val="001E3A02"/>
    <w:rsid w:val="001E3E71"/>
    <w:rsid w:val="001E3F14"/>
    <w:rsid w:val="001E44BC"/>
    <w:rsid w:val="001E463F"/>
    <w:rsid w:val="001E46B2"/>
    <w:rsid w:val="001E4712"/>
    <w:rsid w:val="001E4996"/>
    <w:rsid w:val="001E5679"/>
    <w:rsid w:val="001E593F"/>
    <w:rsid w:val="001E611E"/>
    <w:rsid w:val="001E6D36"/>
    <w:rsid w:val="001E7125"/>
    <w:rsid w:val="001E7236"/>
    <w:rsid w:val="001E768A"/>
    <w:rsid w:val="001E78EF"/>
    <w:rsid w:val="001E7A08"/>
    <w:rsid w:val="001E7BF3"/>
    <w:rsid w:val="001E7C9A"/>
    <w:rsid w:val="001E7D89"/>
    <w:rsid w:val="001E7F9B"/>
    <w:rsid w:val="001F0463"/>
    <w:rsid w:val="001F0644"/>
    <w:rsid w:val="001F077B"/>
    <w:rsid w:val="001F09FA"/>
    <w:rsid w:val="001F0BCB"/>
    <w:rsid w:val="001F1521"/>
    <w:rsid w:val="001F1769"/>
    <w:rsid w:val="001F1F2D"/>
    <w:rsid w:val="001F222B"/>
    <w:rsid w:val="001F22F7"/>
    <w:rsid w:val="001F23AD"/>
    <w:rsid w:val="001F3055"/>
    <w:rsid w:val="001F324A"/>
    <w:rsid w:val="001F3D59"/>
    <w:rsid w:val="001F3DF7"/>
    <w:rsid w:val="001F41CB"/>
    <w:rsid w:val="001F47B4"/>
    <w:rsid w:val="001F480F"/>
    <w:rsid w:val="001F4972"/>
    <w:rsid w:val="001F51C1"/>
    <w:rsid w:val="001F5244"/>
    <w:rsid w:val="001F53F5"/>
    <w:rsid w:val="001F54E9"/>
    <w:rsid w:val="001F5715"/>
    <w:rsid w:val="001F5717"/>
    <w:rsid w:val="001F5ABE"/>
    <w:rsid w:val="001F6083"/>
    <w:rsid w:val="001F61AD"/>
    <w:rsid w:val="001F61D4"/>
    <w:rsid w:val="001F62E1"/>
    <w:rsid w:val="001F637B"/>
    <w:rsid w:val="001F6958"/>
    <w:rsid w:val="001F6E5A"/>
    <w:rsid w:val="001F72AE"/>
    <w:rsid w:val="001F74A6"/>
    <w:rsid w:val="001F75E3"/>
    <w:rsid w:val="001F7777"/>
    <w:rsid w:val="001F7A51"/>
    <w:rsid w:val="001F7D4A"/>
    <w:rsid w:val="002004A7"/>
    <w:rsid w:val="002005EB"/>
    <w:rsid w:val="0020070B"/>
    <w:rsid w:val="00200A0C"/>
    <w:rsid w:val="00200BB4"/>
    <w:rsid w:val="00200D39"/>
    <w:rsid w:val="002011A2"/>
    <w:rsid w:val="00201302"/>
    <w:rsid w:val="002017D0"/>
    <w:rsid w:val="00201E20"/>
    <w:rsid w:val="0020287B"/>
    <w:rsid w:val="00202BAC"/>
    <w:rsid w:val="00202E10"/>
    <w:rsid w:val="00202E30"/>
    <w:rsid w:val="00202EC6"/>
    <w:rsid w:val="00202FFC"/>
    <w:rsid w:val="0020318D"/>
    <w:rsid w:val="00203A30"/>
    <w:rsid w:val="00204059"/>
    <w:rsid w:val="00204061"/>
    <w:rsid w:val="00204081"/>
    <w:rsid w:val="00204155"/>
    <w:rsid w:val="0020426E"/>
    <w:rsid w:val="00204628"/>
    <w:rsid w:val="002048C3"/>
    <w:rsid w:val="002049A3"/>
    <w:rsid w:val="002055E4"/>
    <w:rsid w:val="002056C3"/>
    <w:rsid w:val="00205A3C"/>
    <w:rsid w:val="00206AF9"/>
    <w:rsid w:val="002072FB"/>
    <w:rsid w:val="0020759E"/>
    <w:rsid w:val="00207601"/>
    <w:rsid w:val="0020762A"/>
    <w:rsid w:val="00207711"/>
    <w:rsid w:val="00207B7A"/>
    <w:rsid w:val="0021005D"/>
    <w:rsid w:val="002101EF"/>
    <w:rsid w:val="002104F7"/>
    <w:rsid w:val="002105B4"/>
    <w:rsid w:val="00210A75"/>
    <w:rsid w:val="00210F66"/>
    <w:rsid w:val="00211022"/>
    <w:rsid w:val="002116B2"/>
    <w:rsid w:val="00211802"/>
    <w:rsid w:val="002119FD"/>
    <w:rsid w:val="00211B7A"/>
    <w:rsid w:val="00211C73"/>
    <w:rsid w:val="00211E0D"/>
    <w:rsid w:val="00212076"/>
    <w:rsid w:val="002120E0"/>
    <w:rsid w:val="002120E9"/>
    <w:rsid w:val="002121B4"/>
    <w:rsid w:val="0021272F"/>
    <w:rsid w:val="00212752"/>
    <w:rsid w:val="00212AE7"/>
    <w:rsid w:val="00212F41"/>
    <w:rsid w:val="002134FB"/>
    <w:rsid w:val="0021357B"/>
    <w:rsid w:val="002139B7"/>
    <w:rsid w:val="00213BAB"/>
    <w:rsid w:val="00213CB3"/>
    <w:rsid w:val="00213E6C"/>
    <w:rsid w:val="0021444E"/>
    <w:rsid w:val="0021462B"/>
    <w:rsid w:val="002147CA"/>
    <w:rsid w:val="00214D9C"/>
    <w:rsid w:val="00214E35"/>
    <w:rsid w:val="002150D1"/>
    <w:rsid w:val="002151DF"/>
    <w:rsid w:val="00215210"/>
    <w:rsid w:val="00215290"/>
    <w:rsid w:val="00215468"/>
    <w:rsid w:val="00215476"/>
    <w:rsid w:val="00215CA2"/>
    <w:rsid w:val="002163A2"/>
    <w:rsid w:val="002169A3"/>
    <w:rsid w:val="00216CFE"/>
    <w:rsid w:val="00216E1C"/>
    <w:rsid w:val="00216F3C"/>
    <w:rsid w:val="00217431"/>
    <w:rsid w:val="00217564"/>
    <w:rsid w:val="002175C5"/>
    <w:rsid w:val="00217DBF"/>
    <w:rsid w:val="002200E1"/>
    <w:rsid w:val="0022017A"/>
    <w:rsid w:val="002202B8"/>
    <w:rsid w:val="00220719"/>
    <w:rsid w:val="0022088E"/>
    <w:rsid w:val="00220FE4"/>
    <w:rsid w:val="0022109B"/>
    <w:rsid w:val="0022126B"/>
    <w:rsid w:val="00221322"/>
    <w:rsid w:val="00221459"/>
    <w:rsid w:val="002214B5"/>
    <w:rsid w:val="0022163F"/>
    <w:rsid w:val="0022172D"/>
    <w:rsid w:val="00221779"/>
    <w:rsid w:val="00221793"/>
    <w:rsid w:val="00221C02"/>
    <w:rsid w:val="00221C03"/>
    <w:rsid w:val="00221DF5"/>
    <w:rsid w:val="002223AF"/>
    <w:rsid w:val="00223104"/>
    <w:rsid w:val="0022318D"/>
    <w:rsid w:val="00223968"/>
    <w:rsid w:val="00223C18"/>
    <w:rsid w:val="00223C8E"/>
    <w:rsid w:val="00223D0C"/>
    <w:rsid w:val="00223DBE"/>
    <w:rsid w:val="00223EC4"/>
    <w:rsid w:val="00223F68"/>
    <w:rsid w:val="002240E3"/>
    <w:rsid w:val="0022413D"/>
    <w:rsid w:val="0022479F"/>
    <w:rsid w:val="00224D3B"/>
    <w:rsid w:val="00224F23"/>
    <w:rsid w:val="0022513C"/>
    <w:rsid w:val="00225325"/>
    <w:rsid w:val="00225638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95D"/>
    <w:rsid w:val="00227A80"/>
    <w:rsid w:val="00227B5D"/>
    <w:rsid w:val="0023003C"/>
    <w:rsid w:val="002301EC"/>
    <w:rsid w:val="0023040D"/>
    <w:rsid w:val="002305ED"/>
    <w:rsid w:val="00230781"/>
    <w:rsid w:val="00230C16"/>
    <w:rsid w:val="00230DA0"/>
    <w:rsid w:val="00230E1E"/>
    <w:rsid w:val="00230F0D"/>
    <w:rsid w:val="002312E6"/>
    <w:rsid w:val="00231879"/>
    <w:rsid w:val="002319BB"/>
    <w:rsid w:val="00231AA2"/>
    <w:rsid w:val="00231B4D"/>
    <w:rsid w:val="00231B56"/>
    <w:rsid w:val="00231E54"/>
    <w:rsid w:val="002324E6"/>
    <w:rsid w:val="00232505"/>
    <w:rsid w:val="00232516"/>
    <w:rsid w:val="00232C6B"/>
    <w:rsid w:val="00233302"/>
    <w:rsid w:val="002335CE"/>
    <w:rsid w:val="0023361F"/>
    <w:rsid w:val="00233715"/>
    <w:rsid w:val="00233830"/>
    <w:rsid w:val="00233977"/>
    <w:rsid w:val="00233F6E"/>
    <w:rsid w:val="002343D3"/>
    <w:rsid w:val="00234442"/>
    <w:rsid w:val="00234504"/>
    <w:rsid w:val="00234569"/>
    <w:rsid w:val="00234717"/>
    <w:rsid w:val="00234A57"/>
    <w:rsid w:val="00234AD9"/>
    <w:rsid w:val="00234BDD"/>
    <w:rsid w:val="00234E79"/>
    <w:rsid w:val="00235007"/>
    <w:rsid w:val="002350B6"/>
    <w:rsid w:val="00235BD7"/>
    <w:rsid w:val="00235D1B"/>
    <w:rsid w:val="002366DD"/>
    <w:rsid w:val="00236958"/>
    <w:rsid w:val="002369C4"/>
    <w:rsid w:val="00236D2A"/>
    <w:rsid w:val="00237958"/>
    <w:rsid w:val="002379C9"/>
    <w:rsid w:val="00237C54"/>
    <w:rsid w:val="00237F97"/>
    <w:rsid w:val="0024014F"/>
    <w:rsid w:val="002404E5"/>
    <w:rsid w:val="0024090F"/>
    <w:rsid w:val="00240B4D"/>
    <w:rsid w:val="00240DFD"/>
    <w:rsid w:val="00240F2F"/>
    <w:rsid w:val="00240FD9"/>
    <w:rsid w:val="002414EE"/>
    <w:rsid w:val="00241647"/>
    <w:rsid w:val="00241AFC"/>
    <w:rsid w:val="00241C01"/>
    <w:rsid w:val="00241FD6"/>
    <w:rsid w:val="00242109"/>
    <w:rsid w:val="0024263E"/>
    <w:rsid w:val="0024293D"/>
    <w:rsid w:val="00242A86"/>
    <w:rsid w:val="00242AC3"/>
    <w:rsid w:val="00242C16"/>
    <w:rsid w:val="00242FD5"/>
    <w:rsid w:val="0024305D"/>
    <w:rsid w:val="0024319A"/>
    <w:rsid w:val="002432E0"/>
    <w:rsid w:val="0024334A"/>
    <w:rsid w:val="002436E1"/>
    <w:rsid w:val="002437F9"/>
    <w:rsid w:val="00243996"/>
    <w:rsid w:val="00243A40"/>
    <w:rsid w:val="00244107"/>
    <w:rsid w:val="00244170"/>
    <w:rsid w:val="0024437B"/>
    <w:rsid w:val="0024460F"/>
    <w:rsid w:val="00244A28"/>
    <w:rsid w:val="00244C29"/>
    <w:rsid w:val="00244E4A"/>
    <w:rsid w:val="002450C3"/>
    <w:rsid w:val="00245888"/>
    <w:rsid w:val="00245C94"/>
    <w:rsid w:val="00245C99"/>
    <w:rsid w:val="00245FD5"/>
    <w:rsid w:val="0024609D"/>
    <w:rsid w:val="00246210"/>
    <w:rsid w:val="002463D4"/>
    <w:rsid w:val="002467AF"/>
    <w:rsid w:val="00246872"/>
    <w:rsid w:val="00246DDB"/>
    <w:rsid w:val="00246E33"/>
    <w:rsid w:val="00247298"/>
    <w:rsid w:val="00247376"/>
    <w:rsid w:val="0025018B"/>
    <w:rsid w:val="002507AE"/>
    <w:rsid w:val="00250A2B"/>
    <w:rsid w:val="00250E1F"/>
    <w:rsid w:val="00251181"/>
    <w:rsid w:val="00251424"/>
    <w:rsid w:val="00251478"/>
    <w:rsid w:val="00251844"/>
    <w:rsid w:val="00252577"/>
    <w:rsid w:val="00252C4B"/>
    <w:rsid w:val="00253B49"/>
    <w:rsid w:val="00253C79"/>
    <w:rsid w:val="0025451D"/>
    <w:rsid w:val="0025456D"/>
    <w:rsid w:val="0025460E"/>
    <w:rsid w:val="00254956"/>
    <w:rsid w:val="00254A80"/>
    <w:rsid w:val="002552A0"/>
    <w:rsid w:val="002553B0"/>
    <w:rsid w:val="00255866"/>
    <w:rsid w:val="002559BC"/>
    <w:rsid w:val="00255D79"/>
    <w:rsid w:val="00255DA1"/>
    <w:rsid w:val="0025601B"/>
    <w:rsid w:val="00256440"/>
    <w:rsid w:val="002568F6"/>
    <w:rsid w:val="00256A0B"/>
    <w:rsid w:val="00256D63"/>
    <w:rsid w:val="00256DDA"/>
    <w:rsid w:val="00256F8F"/>
    <w:rsid w:val="002573E7"/>
    <w:rsid w:val="00257693"/>
    <w:rsid w:val="00257AFC"/>
    <w:rsid w:val="00257BD6"/>
    <w:rsid w:val="00257E62"/>
    <w:rsid w:val="00260299"/>
    <w:rsid w:val="002606CB"/>
    <w:rsid w:val="00260C42"/>
    <w:rsid w:val="00261001"/>
    <w:rsid w:val="0026115D"/>
    <w:rsid w:val="002615CB"/>
    <w:rsid w:val="00261C01"/>
    <w:rsid w:val="0026200C"/>
    <w:rsid w:val="002624C4"/>
    <w:rsid w:val="00262546"/>
    <w:rsid w:val="002626E9"/>
    <w:rsid w:val="00262884"/>
    <w:rsid w:val="00262C6B"/>
    <w:rsid w:val="002630FE"/>
    <w:rsid w:val="002635F3"/>
    <w:rsid w:val="002639DC"/>
    <w:rsid w:val="00263DE2"/>
    <w:rsid w:val="00264022"/>
    <w:rsid w:val="00264255"/>
    <w:rsid w:val="002642BE"/>
    <w:rsid w:val="002648AE"/>
    <w:rsid w:val="00265B69"/>
    <w:rsid w:val="00265F09"/>
    <w:rsid w:val="00266364"/>
    <w:rsid w:val="002665C9"/>
    <w:rsid w:val="002666F7"/>
    <w:rsid w:val="00266BB8"/>
    <w:rsid w:val="00266D0A"/>
    <w:rsid w:val="0026713C"/>
    <w:rsid w:val="0026729D"/>
    <w:rsid w:val="0026739A"/>
    <w:rsid w:val="00267A74"/>
    <w:rsid w:val="00267A93"/>
    <w:rsid w:val="00270488"/>
    <w:rsid w:val="00270B54"/>
    <w:rsid w:val="00270F48"/>
    <w:rsid w:val="00271050"/>
    <w:rsid w:val="00271112"/>
    <w:rsid w:val="00271143"/>
    <w:rsid w:val="00271256"/>
    <w:rsid w:val="00271467"/>
    <w:rsid w:val="00271694"/>
    <w:rsid w:val="00271BC9"/>
    <w:rsid w:val="00271DE3"/>
    <w:rsid w:val="002720DD"/>
    <w:rsid w:val="002721B4"/>
    <w:rsid w:val="00272B1F"/>
    <w:rsid w:val="00272D8D"/>
    <w:rsid w:val="00273098"/>
    <w:rsid w:val="002736EF"/>
    <w:rsid w:val="002738BE"/>
    <w:rsid w:val="00273C95"/>
    <w:rsid w:val="00273F84"/>
    <w:rsid w:val="002741EA"/>
    <w:rsid w:val="0027440C"/>
    <w:rsid w:val="00274548"/>
    <w:rsid w:val="00274582"/>
    <w:rsid w:val="002752FE"/>
    <w:rsid w:val="00275421"/>
    <w:rsid w:val="00275F0F"/>
    <w:rsid w:val="002760BD"/>
    <w:rsid w:val="0027624E"/>
    <w:rsid w:val="0027694C"/>
    <w:rsid w:val="00276A42"/>
    <w:rsid w:val="00276E13"/>
    <w:rsid w:val="00277177"/>
    <w:rsid w:val="002775EA"/>
    <w:rsid w:val="00277E35"/>
    <w:rsid w:val="0028024D"/>
    <w:rsid w:val="00280A61"/>
    <w:rsid w:val="00280E4F"/>
    <w:rsid w:val="00280E6F"/>
    <w:rsid w:val="002810CA"/>
    <w:rsid w:val="00281266"/>
    <w:rsid w:val="00281277"/>
    <w:rsid w:val="00281E88"/>
    <w:rsid w:val="00281F9D"/>
    <w:rsid w:val="002820AE"/>
    <w:rsid w:val="00282A26"/>
    <w:rsid w:val="00282DEA"/>
    <w:rsid w:val="002832E8"/>
    <w:rsid w:val="00283980"/>
    <w:rsid w:val="00283A0A"/>
    <w:rsid w:val="00283B87"/>
    <w:rsid w:val="00283D78"/>
    <w:rsid w:val="00283E20"/>
    <w:rsid w:val="002841C4"/>
    <w:rsid w:val="00284625"/>
    <w:rsid w:val="00284659"/>
    <w:rsid w:val="00284A26"/>
    <w:rsid w:val="00284FA2"/>
    <w:rsid w:val="00284FB7"/>
    <w:rsid w:val="0028565A"/>
    <w:rsid w:val="0028582C"/>
    <w:rsid w:val="00285C27"/>
    <w:rsid w:val="00285F4A"/>
    <w:rsid w:val="0028616E"/>
    <w:rsid w:val="002861A0"/>
    <w:rsid w:val="002863A3"/>
    <w:rsid w:val="00286561"/>
    <w:rsid w:val="0028671D"/>
    <w:rsid w:val="00286A89"/>
    <w:rsid w:val="00286AA4"/>
    <w:rsid w:val="00287161"/>
    <w:rsid w:val="0028757E"/>
    <w:rsid w:val="00287642"/>
    <w:rsid w:val="0028770F"/>
    <w:rsid w:val="002879A2"/>
    <w:rsid w:val="00287C58"/>
    <w:rsid w:val="00287FC4"/>
    <w:rsid w:val="002905DE"/>
    <w:rsid w:val="00290619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3FB8"/>
    <w:rsid w:val="00294098"/>
    <w:rsid w:val="002945D7"/>
    <w:rsid w:val="00294975"/>
    <w:rsid w:val="00294B0D"/>
    <w:rsid w:val="00294FA6"/>
    <w:rsid w:val="00295124"/>
    <w:rsid w:val="00295297"/>
    <w:rsid w:val="00295926"/>
    <w:rsid w:val="00295A84"/>
    <w:rsid w:val="00295D2A"/>
    <w:rsid w:val="00295FF7"/>
    <w:rsid w:val="002961F2"/>
    <w:rsid w:val="00296428"/>
    <w:rsid w:val="00296532"/>
    <w:rsid w:val="00296557"/>
    <w:rsid w:val="0029668F"/>
    <w:rsid w:val="002969F7"/>
    <w:rsid w:val="00296A43"/>
    <w:rsid w:val="00296F95"/>
    <w:rsid w:val="00296FAB"/>
    <w:rsid w:val="00297004"/>
    <w:rsid w:val="00297293"/>
    <w:rsid w:val="002972F6"/>
    <w:rsid w:val="002979EC"/>
    <w:rsid w:val="002979F8"/>
    <w:rsid w:val="002A0173"/>
    <w:rsid w:val="002A02B7"/>
    <w:rsid w:val="002A067C"/>
    <w:rsid w:val="002A091F"/>
    <w:rsid w:val="002A09C4"/>
    <w:rsid w:val="002A0D2B"/>
    <w:rsid w:val="002A10DC"/>
    <w:rsid w:val="002A110B"/>
    <w:rsid w:val="002A19B2"/>
    <w:rsid w:val="002A1FE1"/>
    <w:rsid w:val="002A20FB"/>
    <w:rsid w:val="002A2107"/>
    <w:rsid w:val="002A262D"/>
    <w:rsid w:val="002A2AED"/>
    <w:rsid w:val="002A2CF1"/>
    <w:rsid w:val="002A3112"/>
    <w:rsid w:val="002A325F"/>
    <w:rsid w:val="002A37FE"/>
    <w:rsid w:val="002A39FF"/>
    <w:rsid w:val="002A3B99"/>
    <w:rsid w:val="002A3CD6"/>
    <w:rsid w:val="002A3D0E"/>
    <w:rsid w:val="002A3EAB"/>
    <w:rsid w:val="002A455A"/>
    <w:rsid w:val="002A45ED"/>
    <w:rsid w:val="002A49D9"/>
    <w:rsid w:val="002A4D1D"/>
    <w:rsid w:val="002A4D95"/>
    <w:rsid w:val="002A5594"/>
    <w:rsid w:val="002A5A05"/>
    <w:rsid w:val="002A5B61"/>
    <w:rsid w:val="002A6E82"/>
    <w:rsid w:val="002A6E9A"/>
    <w:rsid w:val="002A7161"/>
    <w:rsid w:val="002A73CC"/>
    <w:rsid w:val="002A755D"/>
    <w:rsid w:val="002A778B"/>
    <w:rsid w:val="002A78AC"/>
    <w:rsid w:val="002A7973"/>
    <w:rsid w:val="002A7A04"/>
    <w:rsid w:val="002A7D4D"/>
    <w:rsid w:val="002A7DA6"/>
    <w:rsid w:val="002A7DC2"/>
    <w:rsid w:val="002B05C1"/>
    <w:rsid w:val="002B067B"/>
    <w:rsid w:val="002B1000"/>
    <w:rsid w:val="002B1CF2"/>
    <w:rsid w:val="002B240D"/>
    <w:rsid w:val="002B2647"/>
    <w:rsid w:val="002B2800"/>
    <w:rsid w:val="002B2A2D"/>
    <w:rsid w:val="002B2B38"/>
    <w:rsid w:val="002B2C3D"/>
    <w:rsid w:val="002B2FF3"/>
    <w:rsid w:val="002B37CB"/>
    <w:rsid w:val="002B3A0C"/>
    <w:rsid w:val="002B46A1"/>
    <w:rsid w:val="002B4EA9"/>
    <w:rsid w:val="002B50F5"/>
    <w:rsid w:val="002B561A"/>
    <w:rsid w:val="002B5D0B"/>
    <w:rsid w:val="002B5D1E"/>
    <w:rsid w:val="002B5FAC"/>
    <w:rsid w:val="002B61D9"/>
    <w:rsid w:val="002B638E"/>
    <w:rsid w:val="002B63AD"/>
    <w:rsid w:val="002B6E82"/>
    <w:rsid w:val="002B721A"/>
    <w:rsid w:val="002B7356"/>
    <w:rsid w:val="002B744D"/>
    <w:rsid w:val="002B7511"/>
    <w:rsid w:val="002B7856"/>
    <w:rsid w:val="002B7B9D"/>
    <w:rsid w:val="002B7F70"/>
    <w:rsid w:val="002C00A8"/>
    <w:rsid w:val="002C018C"/>
    <w:rsid w:val="002C0254"/>
    <w:rsid w:val="002C0EB7"/>
    <w:rsid w:val="002C1037"/>
    <w:rsid w:val="002C12AA"/>
    <w:rsid w:val="002C1751"/>
    <w:rsid w:val="002C19A9"/>
    <w:rsid w:val="002C1B73"/>
    <w:rsid w:val="002C1EE3"/>
    <w:rsid w:val="002C2368"/>
    <w:rsid w:val="002C2375"/>
    <w:rsid w:val="002C2503"/>
    <w:rsid w:val="002C334E"/>
    <w:rsid w:val="002C3843"/>
    <w:rsid w:val="002C3955"/>
    <w:rsid w:val="002C3AFA"/>
    <w:rsid w:val="002C3F13"/>
    <w:rsid w:val="002C41C0"/>
    <w:rsid w:val="002C43BD"/>
    <w:rsid w:val="002C4EFE"/>
    <w:rsid w:val="002C5052"/>
    <w:rsid w:val="002C51A3"/>
    <w:rsid w:val="002C55C5"/>
    <w:rsid w:val="002C59C9"/>
    <w:rsid w:val="002C5C28"/>
    <w:rsid w:val="002C5E80"/>
    <w:rsid w:val="002C61E3"/>
    <w:rsid w:val="002C62BA"/>
    <w:rsid w:val="002C6688"/>
    <w:rsid w:val="002C66DD"/>
    <w:rsid w:val="002C6E4D"/>
    <w:rsid w:val="002C7107"/>
    <w:rsid w:val="002C713B"/>
    <w:rsid w:val="002C71AE"/>
    <w:rsid w:val="002C721E"/>
    <w:rsid w:val="002C74C8"/>
    <w:rsid w:val="002C7768"/>
    <w:rsid w:val="002C7EB9"/>
    <w:rsid w:val="002D0580"/>
    <w:rsid w:val="002D069D"/>
    <w:rsid w:val="002D06FE"/>
    <w:rsid w:val="002D0718"/>
    <w:rsid w:val="002D0719"/>
    <w:rsid w:val="002D08DA"/>
    <w:rsid w:val="002D0AD8"/>
    <w:rsid w:val="002D0C68"/>
    <w:rsid w:val="002D0CE7"/>
    <w:rsid w:val="002D0DBB"/>
    <w:rsid w:val="002D117D"/>
    <w:rsid w:val="002D12F0"/>
    <w:rsid w:val="002D144A"/>
    <w:rsid w:val="002D1612"/>
    <w:rsid w:val="002D1B10"/>
    <w:rsid w:val="002D236F"/>
    <w:rsid w:val="002D238C"/>
    <w:rsid w:val="002D3913"/>
    <w:rsid w:val="002D3AD1"/>
    <w:rsid w:val="002D3D94"/>
    <w:rsid w:val="002D3F24"/>
    <w:rsid w:val="002D433D"/>
    <w:rsid w:val="002D43A8"/>
    <w:rsid w:val="002D444E"/>
    <w:rsid w:val="002D48DC"/>
    <w:rsid w:val="002D4BBA"/>
    <w:rsid w:val="002D4E7C"/>
    <w:rsid w:val="002D50FC"/>
    <w:rsid w:val="002D5274"/>
    <w:rsid w:val="002D593E"/>
    <w:rsid w:val="002D5AC6"/>
    <w:rsid w:val="002D5BD4"/>
    <w:rsid w:val="002D6990"/>
    <w:rsid w:val="002D69FD"/>
    <w:rsid w:val="002D6AF2"/>
    <w:rsid w:val="002D7460"/>
    <w:rsid w:val="002D777E"/>
    <w:rsid w:val="002D79E5"/>
    <w:rsid w:val="002E0093"/>
    <w:rsid w:val="002E00B0"/>
    <w:rsid w:val="002E00D3"/>
    <w:rsid w:val="002E034D"/>
    <w:rsid w:val="002E0371"/>
    <w:rsid w:val="002E03B6"/>
    <w:rsid w:val="002E03E3"/>
    <w:rsid w:val="002E0596"/>
    <w:rsid w:val="002E07D3"/>
    <w:rsid w:val="002E17AA"/>
    <w:rsid w:val="002E17C3"/>
    <w:rsid w:val="002E18A0"/>
    <w:rsid w:val="002E1974"/>
    <w:rsid w:val="002E1D6B"/>
    <w:rsid w:val="002E1DF2"/>
    <w:rsid w:val="002E1F76"/>
    <w:rsid w:val="002E1FA7"/>
    <w:rsid w:val="002E23FB"/>
    <w:rsid w:val="002E2E6F"/>
    <w:rsid w:val="002E2F0D"/>
    <w:rsid w:val="002E2FC7"/>
    <w:rsid w:val="002E303B"/>
    <w:rsid w:val="002E31CF"/>
    <w:rsid w:val="002E36CB"/>
    <w:rsid w:val="002E3F13"/>
    <w:rsid w:val="002E401A"/>
    <w:rsid w:val="002E4075"/>
    <w:rsid w:val="002E44C7"/>
    <w:rsid w:val="002E4BD6"/>
    <w:rsid w:val="002E4C9B"/>
    <w:rsid w:val="002E5327"/>
    <w:rsid w:val="002E5505"/>
    <w:rsid w:val="002E5965"/>
    <w:rsid w:val="002E5D7F"/>
    <w:rsid w:val="002E5FE3"/>
    <w:rsid w:val="002E60A8"/>
    <w:rsid w:val="002E670B"/>
    <w:rsid w:val="002E6879"/>
    <w:rsid w:val="002E69CC"/>
    <w:rsid w:val="002E6E47"/>
    <w:rsid w:val="002E713A"/>
    <w:rsid w:val="002E7417"/>
    <w:rsid w:val="002E76A8"/>
    <w:rsid w:val="002E7AB5"/>
    <w:rsid w:val="002E7B2D"/>
    <w:rsid w:val="002E7D33"/>
    <w:rsid w:val="002F0651"/>
    <w:rsid w:val="002F0823"/>
    <w:rsid w:val="002F12FD"/>
    <w:rsid w:val="002F13E9"/>
    <w:rsid w:val="002F148A"/>
    <w:rsid w:val="002F1789"/>
    <w:rsid w:val="002F1990"/>
    <w:rsid w:val="002F1D27"/>
    <w:rsid w:val="002F20AF"/>
    <w:rsid w:val="002F2658"/>
    <w:rsid w:val="002F2EBE"/>
    <w:rsid w:val="002F3333"/>
    <w:rsid w:val="002F3497"/>
    <w:rsid w:val="002F34A6"/>
    <w:rsid w:val="002F359C"/>
    <w:rsid w:val="002F3A53"/>
    <w:rsid w:val="002F458A"/>
    <w:rsid w:val="002F4696"/>
    <w:rsid w:val="002F487F"/>
    <w:rsid w:val="002F4C70"/>
    <w:rsid w:val="002F4CCD"/>
    <w:rsid w:val="002F4F21"/>
    <w:rsid w:val="002F536B"/>
    <w:rsid w:val="002F62BC"/>
    <w:rsid w:val="002F62C8"/>
    <w:rsid w:val="002F63AE"/>
    <w:rsid w:val="002F6579"/>
    <w:rsid w:val="002F67F8"/>
    <w:rsid w:val="002F6B5C"/>
    <w:rsid w:val="002F6C46"/>
    <w:rsid w:val="002F7063"/>
    <w:rsid w:val="002F7172"/>
    <w:rsid w:val="002F73DC"/>
    <w:rsid w:val="002F7424"/>
    <w:rsid w:val="002F75C8"/>
    <w:rsid w:val="002F7665"/>
    <w:rsid w:val="002F7691"/>
    <w:rsid w:val="002F7865"/>
    <w:rsid w:val="002F7A0C"/>
    <w:rsid w:val="002F7CA0"/>
    <w:rsid w:val="002F7D30"/>
    <w:rsid w:val="003006C2"/>
    <w:rsid w:val="003007EE"/>
    <w:rsid w:val="003008E4"/>
    <w:rsid w:val="0030119D"/>
    <w:rsid w:val="0030215E"/>
    <w:rsid w:val="00302528"/>
    <w:rsid w:val="0030256D"/>
    <w:rsid w:val="0030309A"/>
    <w:rsid w:val="00303242"/>
    <w:rsid w:val="00303334"/>
    <w:rsid w:val="003036AF"/>
    <w:rsid w:val="00303771"/>
    <w:rsid w:val="003040CA"/>
    <w:rsid w:val="003041E3"/>
    <w:rsid w:val="00304325"/>
    <w:rsid w:val="00304377"/>
    <w:rsid w:val="00304848"/>
    <w:rsid w:val="00304A64"/>
    <w:rsid w:val="00304CD5"/>
    <w:rsid w:val="00305358"/>
    <w:rsid w:val="00305863"/>
    <w:rsid w:val="003058C1"/>
    <w:rsid w:val="00305A01"/>
    <w:rsid w:val="00306078"/>
    <w:rsid w:val="00306387"/>
    <w:rsid w:val="00306CE6"/>
    <w:rsid w:val="00306FB8"/>
    <w:rsid w:val="003075BC"/>
    <w:rsid w:val="00307A82"/>
    <w:rsid w:val="003100E2"/>
    <w:rsid w:val="0031026A"/>
    <w:rsid w:val="00310299"/>
    <w:rsid w:val="00310547"/>
    <w:rsid w:val="0031063C"/>
    <w:rsid w:val="00310640"/>
    <w:rsid w:val="00310AC2"/>
    <w:rsid w:val="00310CB7"/>
    <w:rsid w:val="00310D11"/>
    <w:rsid w:val="003110C7"/>
    <w:rsid w:val="00311684"/>
    <w:rsid w:val="003120BF"/>
    <w:rsid w:val="00312123"/>
    <w:rsid w:val="00312F5E"/>
    <w:rsid w:val="0031307D"/>
    <w:rsid w:val="003131D8"/>
    <w:rsid w:val="0031326D"/>
    <w:rsid w:val="0031364D"/>
    <w:rsid w:val="003142DE"/>
    <w:rsid w:val="00314310"/>
    <w:rsid w:val="00314906"/>
    <w:rsid w:val="00314ABA"/>
    <w:rsid w:val="00314F1C"/>
    <w:rsid w:val="003155C2"/>
    <w:rsid w:val="0031582E"/>
    <w:rsid w:val="003159CF"/>
    <w:rsid w:val="00315D39"/>
    <w:rsid w:val="00315F90"/>
    <w:rsid w:val="003160CE"/>
    <w:rsid w:val="00316443"/>
    <w:rsid w:val="00316577"/>
    <w:rsid w:val="00316665"/>
    <w:rsid w:val="00316870"/>
    <w:rsid w:val="003168FB"/>
    <w:rsid w:val="00316BC2"/>
    <w:rsid w:val="00316E17"/>
    <w:rsid w:val="003172FF"/>
    <w:rsid w:val="003176C7"/>
    <w:rsid w:val="003177C3"/>
    <w:rsid w:val="00317982"/>
    <w:rsid w:val="003179CC"/>
    <w:rsid w:val="00317A72"/>
    <w:rsid w:val="00317B38"/>
    <w:rsid w:val="00317C56"/>
    <w:rsid w:val="003206AF"/>
    <w:rsid w:val="00320A76"/>
    <w:rsid w:val="00320AF8"/>
    <w:rsid w:val="00320B29"/>
    <w:rsid w:val="0032100E"/>
    <w:rsid w:val="003215A7"/>
    <w:rsid w:val="00321971"/>
    <w:rsid w:val="00321993"/>
    <w:rsid w:val="003219D1"/>
    <w:rsid w:val="00321DA5"/>
    <w:rsid w:val="00322030"/>
    <w:rsid w:val="003222F2"/>
    <w:rsid w:val="00322319"/>
    <w:rsid w:val="00322449"/>
    <w:rsid w:val="00322750"/>
    <w:rsid w:val="00322FAA"/>
    <w:rsid w:val="003238CE"/>
    <w:rsid w:val="00323AF8"/>
    <w:rsid w:val="00323BC4"/>
    <w:rsid w:val="00323C12"/>
    <w:rsid w:val="00323EBB"/>
    <w:rsid w:val="003245D9"/>
    <w:rsid w:val="003251F6"/>
    <w:rsid w:val="003254EC"/>
    <w:rsid w:val="00325A55"/>
    <w:rsid w:val="00325C8C"/>
    <w:rsid w:val="00325CD0"/>
    <w:rsid w:val="00326019"/>
    <w:rsid w:val="00326062"/>
    <w:rsid w:val="00326797"/>
    <w:rsid w:val="00326D00"/>
    <w:rsid w:val="00326F95"/>
    <w:rsid w:val="0032745D"/>
    <w:rsid w:val="003277E7"/>
    <w:rsid w:val="00330265"/>
    <w:rsid w:val="0033053E"/>
    <w:rsid w:val="00330C8B"/>
    <w:rsid w:val="00330D82"/>
    <w:rsid w:val="00330E4F"/>
    <w:rsid w:val="00330EF6"/>
    <w:rsid w:val="0033147D"/>
    <w:rsid w:val="00331850"/>
    <w:rsid w:val="00331B97"/>
    <w:rsid w:val="00332085"/>
    <w:rsid w:val="003321F6"/>
    <w:rsid w:val="0033251C"/>
    <w:rsid w:val="003327F9"/>
    <w:rsid w:val="00332AFC"/>
    <w:rsid w:val="0033306C"/>
    <w:rsid w:val="0033324C"/>
    <w:rsid w:val="00333444"/>
    <w:rsid w:val="0033390B"/>
    <w:rsid w:val="00333A17"/>
    <w:rsid w:val="00333AD2"/>
    <w:rsid w:val="00333CA2"/>
    <w:rsid w:val="00333D12"/>
    <w:rsid w:val="00334044"/>
    <w:rsid w:val="00334359"/>
    <w:rsid w:val="003345D6"/>
    <w:rsid w:val="0033466C"/>
    <w:rsid w:val="00334846"/>
    <w:rsid w:val="00334936"/>
    <w:rsid w:val="00334969"/>
    <w:rsid w:val="00334DB3"/>
    <w:rsid w:val="00334E1E"/>
    <w:rsid w:val="003356E9"/>
    <w:rsid w:val="00335BA7"/>
    <w:rsid w:val="0033631D"/>
    <w:rsid w:val="0033642E"/>
    <w:rsid w:val="003364D5"/>
    <w:rsid w:val="00337011"/>
    <w:rsid w:val="00337455"/>
    <w:rsid w:val="00337AB9"/>
    <w:rsid w:val="003400E1"/>
    <w:rsid w:val="0034032C"/>
    <w:rsid w:val="003407F9"/>
    <w:rsid w:val="00340868"/>
    <w:rsid w:val="00340A42"/>
    <w:rsid w:val="00340EF3"/>
    <w:rsid w:val="003414CC"/>
    <w:rsid w:val="003416B1"/>
    <w:rsid w:val="00341780"/>
    <w:rsid w:val="003417CB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4FF"/>
    <w:rsid w:val="00344534"/>
    <w:rsid w:val="003448DF"/>
    <w:rsid w:val="00344B59"/>
    <w:rsid w:val="00344C64"/>
    <w:rsid w:val="00344DA4"/>
    <w:rsid w:val="00344E33"/>
    <w:rsid w:val="0034503A"/>
    <w:rsid w:val="003452AA"/>
    <w:rsid w:val="003454B6"/>
    <w:rsid w:val="0034556C"/>
    <w:rsid w:val="003457EB"/>
    <w:rsid w:val="00345BDA"/>
    <w:rsid w:val="00345E22"/>
    <w:rsid w:val="00345F27"/>
    <w:rsid w:val="00345FC2"/>
    <w:rsid w:val="003464F9"/>
    <w:rsid w:val="003467D7"/>
    <w:rsid w:val="00346C3A"/>
    <w:rsid w:val="00346CF5"/>
    <w:rsid w:val="00347A7C"/>
    <w:rsid w:val="00347B4F"/>
    <w:rsid w:val="00347F79"/>
    <w:rsid w:val="00350192"/>
    <w:rsid w:val="00350214"/>
    <w:rsid w:val="003503CA"/>
    <w:rsid w:val="0035086B"/>
    <w:rsid w:val="003508BF"/>
    <w:rsid w:val="00350CF0"/>
    <w:rsid w:val="003510E3"/>
    <w:rsid w:val="0035121A"/>
    <w:rsid w:val="0035133A"/>
    <w:rsid w:val="003518EE"/>
    <w:rsid w:val="00351BAA"/>
    <w:rsid w:val="00351CA7"/>
    <w:rsid w:val="00351E2D"/>
    <w:rsid w:val="0035205F"/>
    <w:rsid w:val="00352222"/>
    <w:rsid w:val="003522F0"/>
    <w:rsid w:val="00352314"/>
    <w:rsid w:val="00352718"/>
    <w:rsid w:val="003532A8"/>
    <w:rsid w:val="0035355E"/>
    <w:rsid w:val="00353A84"/>
    <w:rsid w:val="00353F8D"/>
    <w:rsid w:val="003549A0"/>
    <w:rsid w:val="00354B73"/>
    <w:rsid w:val="00354FD8"/>
    <w:rsid w:val="0035503E"/>
    <w:rsid w:val="00355989"/>
    <w:rsid w:val="00355B5F"/>
    <w:rsid w:val="00355BBA"/>
    <w:rsid w:val="00355DAE"/>
    <w:rsid w:val="00355DF7"/>
    <w:rsid w:val="00356148"/>
    <w:rsid w:val="0035665D"/>
    <w:rsid w:val="00356AA7"/>
    <w:rsid w:val="00356AA8"/>
    <w:rsid w:val="003574D9"/>
    <w:rsid w:val="0035796E"/>
    <w:rsid w:val="00357B46"/>
    <w:rsid w:val="00357D6C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1090"/>
    <w:rsid w:val="003618CD"/>
    <w:rsid w:val="0036209E"/>
    <w:rsid w:val="00362A1D"/>
    <w:rsid w:val="00362BC2"/>
    <w:rsid w:val="00362D83"/>
    <w:rsid w:val="003630DE"/>
    <w:rsid w:val="00363176"/>
    <w:rsid w:val="00363233"/>
    <w:rsid w:val="00363538"/>
    <w:rsid w:val="003639CF"/>
    <w:rsid w:val="00363B43"/>
    <w:rsid w:val="00363DB2"/>
    <w:rsid w:val="003642FF"/>
    <w:rsid w:val="00364952"/>
    <w:rsid w:val="00364FC8"/>
    <w:rsid w:val="0036516E"/>
    <w:rsid w:val="003651AA"/>
    <w:rsid w:val="003651E5"/>
    <w:rsid w:val="00365BA5"/>
    <w:rsid w:val="0036634F"/>
    <w:rsid w:val="00366B34"/>
    <w:rsid w:val="003670B3"/>
    <w:rsid w:val="003670FD"/>
    <w:rsid w:val="003671B0"/>
    <w:rsid w:val="003676D5"/>
    <w:rsid w:val="003700AE"/>
    <w:rsid w:val="00370520"/>
    <w:rsid w:val="003706C2"/>
    <w:rsid w:val="0037078B"/>
    <w:rsid w:val="00370941"/>
    <w:rsid w:val="00370C4D"/>
    <w:rsid w:val="00370E2B"/>
    <w:rsid w:val="00371434"/>
    <w:rsid w:val="003717CC"/>
    <w:rsid w:val="00371B5A"/>
    <w:rsid w:val="00371BD2"/>
    <w:rsid w:val="00371F0E"/>
    <w:rsid w:val="00372033"/>
    <w:rsid w:val="0037204B"/>
    <w:rsid w:val="0037265A"/>
    <w:rsid w:val="003728FE"/>
    <w:rsid w:val="00372975"/>
    <w:rsid w:val="00372D12"/>
    <w:rsid w:val="00372E26"/>
    <w:rsid w:val="00372F84"/>
    <w:rsid w:val="00373182"/>
    <w:rsid w:val="00373298"/>
    <w:rsid w:val="003736AF"/>
    <w:rsid w:val="00373C49"/>
    <w:rsid w:val="00373D57"/>
    <w:rsid w:val="003742EC"/>
    <w:rsid w:val="00374453"/>
    <w:rsid w:val="0037498C"/>
    <w:rsid w:val="00374C24"/>
    <w:rsid w:val="00374DB8"/>
    <w:rsid w:val="0037564E"/>
    <w:rsid w:val="003756D3"/>
    <w:rsid w:val="0037573D"/>
    <w:rsid w:val="0037578D"/>
    <w:rsid w:val="003758CE"/>
    <w:rsid w:val="00375BBF"/>
    <w:rsid w:val="00375D7E"/>
    <w:rsid w:val="00376222"/>
    <w:rsid w:val="00376273"/>
    <w:rsid w:val="003764A3"/>
    <w:rsid w:val="00376654"/>
    <w:rsid w:val="00376A7C"/>
    <w:rsid w:val="00376E0E"/>
    <w:rsid w:val="00376F52"/>
    <w:rsid w:val="0037708E"/>
    <w:rsid w:val="003771D4"/>
    <w:rsid w:val="00377811"/>
    <w:rsid w:val="00377A71"/>
    <w:rsid w:val="00377EDE"/>
    <w:rsid w:val="00377EEC"/>
    <w:rsid w:val="00380673"/>
    <w:rsid w:val="00380695"/>
    <w:rsid w:val="00380822"/>
    <w:rsid w:val="00380F8B"/>
    <w:rsid w:val="00381453"/>
    <w:rsid w:val="00381BDC"/>
    <w:rsid w:val="00382442"/>
    <w:rsid w:val="003827C2"/>
    <w:rsid w:val="00382840"/>
    <w:rsid w:val="00382DD9"/>
    <w:rsid w:val="003839D2"/>
    <w:rsid w:val="00383CDD"/>
    <w:rsid w:val="00383FBE"/>
    <w:rsid w:val="003843E0"/>
    <w:rsid w:val="00384A0B"/>
    <w:rsid w:val="00384B1B"/>
    <w:rsid w:val="00384C6D"/>
    <w:rsid w:val="00384D6C"/>
    <w:rsid w:val="003851A9"/>
    <w:rsid w:val="003854C7"/>
    <w:rsid w:val="00385679"/>
    <w:rsid w:val="00385C8B"/>
    <w:rsid w:val="00386730"/>
    <w:rsid w:val="00386A84"/>
    <w:rsid w:val="00386C9D"/>
    <w:rsid w:val="003872A7"/>
    <w:rsid w:val="003877A1"/>
    <w:rsid w:val="003878F6"/>
    <w:rsid w:val="00387A1C"/>
    <w:rsid w:val="00387B78"/>
    <w:rsid w:val="00387CE6"/>
    <w:rsid w:val="00387DBC"/>
    <w:rsid w:val="00387FA1"/>
    <w:rsid w:val="003900F3"/>
    <w:rsid w:val="003902EE"/>
    <w:rsid w:val="00390325"/>
    <w:rsid w:val="003906CD"/>
    <w:rsid w:val="00390A7E"/>
    <w:rsid w:val="00390C5F"/>
    <w:rsid w:val="003910F2"/>
    <w:rsid w:val="00391709"/>
    <w:rsid w:val="00391899"/>
    <w:rsid w:val="00391DF4"/>
    <w:rsid w:val="00391EBF"/>
    <w:rsid w:val="00391EFB"/>
    <w:rsid w:val="003923CA"/>
    <w:rsid w:val="0039259A"/>
    <w:rsid w:val="0039259B"/>
    <w:rsid w:val="0039271D"/>
    <w:rsid w:val="0039296E"/>
    <w:rsid w:val="003931F8"/>
    <w:rsid w:val="0039347C"/>
    <w:rsid w:val="00393499"/>
    <w:rsid w:val="003934E7"/>
    <w:rsid w:val="003935DF"/>
    <w:rsid w:val="00393644"/>
    <w:rsid w:val="003938F7"/>
    <w:rsid w:val="00393A80"/>
    <w:rsid w:val="00393AC1"/>
    <w:rsid w:val="00393B11"/>
    <w:rsid w:val="00393BFA"/>
    <w:rsid w:val="00393C55"/>
    <w:rsid w:val="00393E4C"/>
    <w:rsid w:val="00394474"/>
    <w:rsid w:val="0039476B"/>
    <w:rsid w:val="00394A52"/>
    <w:rsid w:val="00394BB8"/>
    <w:rsid w:val="00394CE3"/>
    <w:rsid w:val="00394E31"/>
    <w:rsid w:val="0039527E"/>
    <w:rsid w:val="00395398"/>
    <w:rsid w:val="00395931"/>
    <w:rsid w:val="00395944"/>
    <w:rsid w:val="00395E6F"/>
    <w:rsid w:val="00396174"/>
    <w:rsid w:val="00396770"/>
    <w:rsid w:val="00396C88"/>
    <w:rsid w:val="00396E1E"/>
    <w:rsid w:val="003972A6"/>
    <w:rsid w:val="003972F8"/>
    <w:rsid w:val="003976AC"/>
    <w:rsid w:val="003978C2"/>
    <w:rsid w:val="00397AD6"/>
    <w:rsid w:val="00397C66"/>
    <w:rsid w:val="00397CF9"/>
    <w:rsid w:val="00397F9E"/>
    <w:rsid w:val="003A070F"/>
    <w:rsid w:val="003A087B"/>
    <w:rsid w:val="003A0A52"/>
    <w:rsid w:val="003A0B90"/>
    <w:rsid w:val="003A0E25"/>
    <w:rsid w:val="003A0E53"/>
    <w:rsid w:val="003A0E67"/>
    <w:rsid w:val="003A0F1B"/>
    <w:rsid w:val="003A1110"/>
    <w:rsid w:val="003A168D"/>
    <w:rsid w:val="003A1908"/>
    <w:rsid w:val="003A1B9B"/>
    <w:rsid w:val="003A1C2A"/>
    <w:rsid w:val="003A1C5B"/>
    <w:rsid w:val="003A1DB8"/>
    <w:rsid w:val="003A2180"/>
    <w:rsid w:val="003A22FE"/>
    <w:rsid w:val="003A26F4"/>
    <w:rsid w:val="003A295E"/>
    <w:rsid w:val="003A2B8C"/>
    <w:rsid w:val="003A2C3B"/>
    <w:rsid w:val="003A3443"/>
    <w:rsid w:val="003A34EB"/>
    <w:rsid w:val="003A3611"/>
    <w:rsid w:val="003A3AAE"/>
    <w:rsid w:val="003A3C4A"/>
    <w:rsid w:val="003A3E4A"/>
    <w:rsid w:val="003A421E"/>
    <w:rsid w:val="003A4287"/>
    <w:rsid w:val="003A4685"/>
    <w:rsid w:val="003A46C5"/>
    <w:rsid w:val="003A47D8"/>
    <w:rsid w:val="003A49AE"/>
    <w:rsid w:val="003A4A4E"/>
    <w:rsid w:val="003A4BAE"/>
    <w:rsid w:val="003A4C9E"/>
    <w:rsid w:val="003A5232"/>
    <w:rsid w:val="003A5446"/>
    <w:rsid w:val="003A5BDD"/>
    <w:rsid w:val="003A681C"/>
    <w:rsid w:val="003A6A1E"/>
    <w:rsid w:val="003A6F17"/>
    <w:rsid w:val="003A72E7"/>
    <w:rsid w:val="003A755D"/>
    <w:rsid w:val="003A794A"/>
    <w:rsid w:val="003A7CBF"/>
    <w:rsid w:val="003B0075"/>
    <w:rsid w:val="003B01F2"/>
    <w:rsid w:val="003B0829"/>
    <w:rsid w:val="003B0EA1"/>
    <w:rsid w:val="003B0F5E"/>
    <w:rsid w:val="003B0F78"/>
    <w:rsid w:val="003B103C"/>
    <w:rsid w:val="003B19C6"/>
    <w:rsid w:val="003B1B2C"/>
    <w:rsid w:val="003B1CC7"/>
    <w:rsid w:val="003B1EBE"/>
    <w:rsid w:val="003B20A2"/>
    <w:rsid w:val="003B20BE"/>
    <w:rsid w:val="003B22AF"/>
    <w:rsid w:val="003B2714"/>
    <w:rsid w:val="003B27B7"/>
    <w:rsid w:val="003B29F6"/>
    <w:rsid w:val="003B2BBD"/>
    <w:rsid w:val="003B2C7E"/>
    <w:rsid w:val="003B2DCD"/>
    <w:rsid w:val="003B3092"/>
    <w:rsid w:val="003B334F"/>
    <w:rsid w:val="003B35C4"/>
    <w:rsid w:val="003B3A13"/>
    <w:rsid w:val="003B3A22"/>
    <w:rsid w:val="003B3AAB"/>
    <w:rsid w:val="003B3B13"/>
    <w:rsid w:val="003B3FE2"/>
    <w:rsid w:val="003B404A"/>
    <w:rsid w:val="003B4875"/>
    <w:rsid w:val="003B58E1"/>
    <w:rsid w:val="003B5992"/>
    <w:rsid w:val="003B5CF2"/>
    <w:rsid w:val="003B5D01"/>
    <w:rsid w:val="003B5D6F"/>
    <w:rsid w:val="003B5DB9"/>
    <w:rsid w:val="003B60F7"/>
    <w:rsid w:val="003B6164"/>
    <w:rsid w:val="003B64A4"/>
    <w:rsid w:val="003B65E8"/>
    <w:rsid w:val="003B6719"/>
    <w:rsid w:val="003B6872"/>
    <w:rsid w:val="003B6899"/>
    <w:rsid w:val="003B6B0C"/>
    <w:rsid w:val="003B6CFA"/>
    <w:rsid w:val="003B7103"/>
    <w:rsid w:val="003B742C"/>
    <w:rsid w:val="003B772F"/>
    <w:rsid w:val="003B7931"/>
    <w:rsid w:val="003B7AB2"/>
    <w:rsid w:val="003B7D81"/>
    <w:rsid w:val="003C0002"/>
    <w:rsid w:val="003C03F2"/>
    <w:rsid w:val="003C04D8"/>
    <w:rsid w:val="003C05C4"/>
    <w:rsid w:val="003C0852"/>
    <w:rsid w:val="003C0E46"/>
    <w:rsid w:val="003C0F19"/>
    <w:rsid w:val="003C100F"/>
    <w:rsid w:val="003C137E"/>
    <w:rsid w:val="003C18C9"/>
    <w:rsid w:val="003C1FF8"/>
    <w:rsid w:val="003C2308"/>
    <w:rsid w:val="003C24B8"/>
    <w:rsid w:val="003C26DE"/>
    <w:rsid w:val="003C28B7"/>
    <w:rsid w:val="003C28D9"/>
    <w:rsid w:val="003C2958"/>
    <w:rsid w:val="003C2CFD"/>
    <w:rsid w:val="003C3127"/>
    <w:rsid w:val="003C3647"/>
    <w:rsid w:val="003C3698"/>
    <w:rsid w:val="003C3808"/>
    <w:rsid w:val="003C4044"/>
    <w:rsid w:val="003C40C7"/>
    <w:rsid w:val="003C43A4"/>
    <w:rsid w:val="003C4F16"/>
    <w:rsid w:val="003C55E7"/>
    <w:rsid w:val="003C648C"/>
    <w:rsid w:val="003C6723"/>
    <w:rsid w:val="003C6DBE"/>
    <w:rsid w:val="003C6DCD"/>
    <w:rsid w:val="003C70B4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0F0A"/>
    <w:rsid w:val="003D1032"/>
    <w:rsid w:val="003D11EB"/>
    <w:rsid w:val="003D142C"/>
    <w:rsid w:val="003D1605"/>
    <w:rsid w:val="003D18C5"/>
    <w:rsid w:val="003D1A86"/>
    <w:rsid w:val="003D1DAD"/>
    <w:rsid w:val="003D23CE"/>
    <w:rsid w:val="003D2409"/>
    <w:rsid w:val="003D256A"/>
    <w:rsid w:val="003D2A0C"/>
    <w:rsid w:val="003D2E4C"/>
    <w:rsid w:val="003D2E56"/>
    <w:rsid w:val="003D2EA3"/>
    <w:rsid w:val="003D303D"/>
    <w:rsid w:val="003D345A"/>
    <w:rsid w:val="003D37BB"/>
    <w:rsid w:val="003D3865"/>
    <w:rsid w:val="003D3976"/>
    <w:rsid w:val="003D39C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7AF"/>
    <w:rsid w:val="003D5E2D"/>
    <w:rsid w:val="003D6390"/>
    <w:rsid w:val="003D659B"/>
    <w:rsid w:val="003D6C80"/>
    <w:rsid w:val="003D6D1F"/>
    <w:rsid w:val="003D73AC"/>
    <w:rsid w:val="003D76C3"/>
    <w:rsid w:val="003D773F"/>
    <w:rsid w:val="003D7862"/>
    <w:rsid w:val="003D793D"/>
    <w:rsid w:val="003D79E8"/>
    <w:rsid w:val="003D7A1C"/>
    <w:rsid w:val="003D7C00"/>
    <w:rsid w:val="003E061E"/>
    <w:rsid w:val="003E08EA"/>
    <w:rsid w:val="003E0FFC"/>
    <w:rsid w:val="003E12C2"/>
    <w:rsid w:val="003E13ED"/>
    <w:rsid w:val="003E18C1"/>
    <w:rsid w:val="003E23AF"/>
    <w:rsid w:val="003E26CE"/>
    <w:rsid w:val="003E2AA8"/>
    <w:rsid w:val="003E2D0E"/>
    <w:rsid w:val="003E3051"/>
    <w:rsid w:val="003E3515"/>
    <w:rsid w:val="003E35F9"/>
    <w:rsid w:val="003E4182"/>
    <w:rsid w:val="003E485D"/>
    <w:rsid w:val="003E4A55"/>
    <w:rsid w:val="003E4B5A"/>
    <w:rsid w:val="003E4DDF"/>
    <w:rsid w:val="003E4DE6"/>
    <w:rsid w:val="003E4FD0"/>
    <w:rsid w:val="003E5380"/>
    <w:rsid w:val="003E5454"/>
    <w:rsid w:val="003E5534"/>
    <w:rsid w:val="003E5652"/>
    <w:rsid w:val="003E58B3"/>
    <w:rsid w:val="003E6178"/>
    <w:rsid w:val="003E6D05"/>
    <w:rsid w:val="003E6D1A"/>
    <w:rsid w:val="003E72F4"/>
    <w:rsid w:val="003E7464"/>
    <w:rsid w:val="003E7B30"/>
    <w:rsid w:val="003E7BFF"/>
    <w:rsid w:val="003E7C79"/>
    <w:rsid w:val="003E7F00"/>
    <w:rsid w:val="003F09BF"/>
    <w:rsid w:val="003F09C5"/>
    <w:rsid w:val="003F0E6F"/>
    <w:rsid w:val="003F1108"/>
    <w:rsid w:val="003F134D"/>
    <w:rsid w:val="003F1494"/>
    <w:rsid w:val="003F14C9"/>
    <w:rsid w:val="003F19DE"/>
    <w:rsid w:val="003F1CCA"/>
    <w:rsid w:val="003F1EC4"/>
    <w:rsid w:val="003F1EFF"/>
    <w:rsid w:val="003F1FD4"/>
    <w:rsid w:val="003F214E"/>
    <w:rsid w:val="003F2154"/>
    <w:rsid w:val="003F27B9"/>
    <w:rsid w:val="003F2877"/>
    <w:rsid w:val="003F2BAF"/>
    <w:rsid w:val="003F2DAF"/>
    <w:rsid w:val="003F322D"/>
    <w:rsid w:val="003F3D46"/>
    <w:rsid w:val="003F420A"/>
    <w:rsid w:val="003F4303"/>
    <w:rsid w:val="003F4A99"/>
    <w:rsid w:val="003F4B2C"/>
    <w:rsid w:val="003F4E1B"/>
    <w:rsid w:val="003F53ED"/>
    <w:rsid w:val="003F53F6"/>
    <w:rsid w:val="003F5597"/>
    <w:rsid w:val="003F572B"/>
    <w:rsid w:val="003F61BD"/>
    <w:rsid w:val="003F664C"/>
    <w:rsid w:val="003F66E5"/>
    <w:rsid w:val="003F6719"/>
    <w:rsid w:val="003F6837"/>
    <w:rsid w:val="003F68B7"/>
    <w:rsid w:val="003F6C92"/>
    <w:rsid w:val="003F786E"/>
    <w:rsid w:val="003F7910"/>
    <w:rsid w:val="003F7B37"/>
    <w:rsid w:val="003F7BC2"/>
    <w:rsid w:val="004007BC"/>
    <w:rsid w:val="004007C2"/>
    <w:rsid w:val="00400C73"/>
    <w:rsid w:val="00400D07"/>
    <w:rsid w:val="00400E2D"/>
    <w:rsid w:val="00400EBA"/>
    <w:rsid w:val="004015F8"/>
    <w:rsid w:val="004017E5"/>
    <w:rsid w:val="0040197B"/>
    <w:rsid w:val="004019F5"/>
    <w:rsid w:val="00401AD7"/>
    <w:rsid w:val="00401C32"/>
    <w:rsid w:val="00401DC0"/>
    <w:rsid w:val="00402103"/>
    <w:rsid w:val="0040211B"/>
    <w:rsid w:val="0040258C"/>
    <w:rsid w:val="0040263F"/>
    <w:rsid w:val="00402A7D"/>
    <w:rsid w:val="00402DD3"/>
    <w:rsid w:val="00402E69"/>
    <w:rsid w:val="00402E89"/>
    <w:rsid w:val="00403110"/>
    <w:rsid w:val="00403168"/>
    <w:rsid w:val="004032AA"/>
    <w:rsid w:val="00403301"/>
    <w:rsid w:val="0040366A"/>
    <w:rsid w:val="00403A90"/>
    <w:rsid w:val="00403EC0"/>
    <w:rsid w:val="00403F1D"/>
    <w:rsid w:val="00404A36"/>
    <w:rsid w:val="00404DA9"/>
    <w:rsid w:val="00404E74"/>
    <w:rsid w:val="00404EE2"/>
    <w:rsid w:val="0040553E"/>
    <w:rsid w:val="00405A6E"/>
    <w:rsid w:val="00405C20"/>
    <w:rsid w:val="004067BF"/>
    <w:rsid w:val="00406876"/>
    <w:rsid w:val="00406AA9"/>
    <w:rsid w:val="00406C21"/>
    <w:rsid w:val="00406DA6"/>
    <w:rsid w:val="00407009"/>
    <w:rsid w:val="004079A6"/>
    <w:rsid w:val="004079DF"/>
    <w:rsid w:val="00407D1B"/>
    <w:rsid w:val="004106E4"/>
    <w:rsid w:val="00410852"/>
    <w:rsid w:val="00410896"/>
    <w:rsid w:val="0041093D"/>
    <w:rsid w:val="00410964"/>
    <w:rsid w:val="004109D4"/>
    <w:rsid w:val="0041106C"/>
    <w:rsid w:val="0041119D"/>
    <w:rsid w:val="00411323"/>
    <w:rsid w:val="004115D0"/>
    <w:rsid w:val="0041175E"/>
    <w:rsid w:val="00411A09"/>
    <w:rsid w:val="00411A58"/>
    <w:rsid w:val="00412553"/>
    <w:rsid w:val="00412615"/>
    <w:rsid w:val="00412B61"/>
    <w:rsid w:val="00412B7E"/>
    <w:rsid w:val="00412BB3"/>
    <w:rsid w:val="0041310C"/>
    <w:rsid w:val="00413491"/>
    <w:rsid w:val="004134C6"/>
    <w:rsid w:val="004136F3"/>
    <w:rsid w:val="00413769"/>
    <w:rsid w:val="00413814"/>
    <w:rsid w:val="0041393D"/>
    <w:rsid w:val="00413AF4"/>
    <w:rsid w:val="00413B42"/>
    <w:rsid w:val="00413D83"/>
    <w:rsid w:val="00413EA0"/>
    <w:rsid w:val="004140CE"/>
    <w:rsid w:val="00414266"/>
    <w:rsid w:val="0041444B"/>
    <w:rsid w:val="0041453C"/>
    <w:rsid w:val="004145A9"/>
    <w:rsid w:val="004146D9"/>
    <w:rsid w:val="0041472C"/>
    <w:rsid w:val="0041478E"/>
    <w:rsid w:val="00414898"/>
    <w:rsid w:val="00414AC7"/>
    <w:rsid w:val="00415652"/>
    <w:rsid w:val="00415654"/>
    <w:rsid w:val="00415B50"/>
    <w:rsid w:val="004165EC"/>
    <w:rsid w:val="00416E66"/>
    <w:rsid w:val="004172E8"/>
    <w:rsid w:val="00417561"/>
    <w:rsid w:val="00417B5E"/>
    <w:rsid w:val="00417B91"/>
    <w:rsid w:val="00417FF2"/>
    <w:rsid w:val="004204DE"/>
    <w:rsid w:val="0042090B"/>
    <w:rsid w:val="00420921"/>
    <w:rsid w:val="00421932"/>
    <w:rsid w:val="00421AE6"/>
    <w:rsid w:val="00421DC7"/>
    <w:rsid w:val="00421DEC"/>
    <w:rsid w:val="00421DFA"/>
    <w:rsid w:val="00422068"/>
    <w:rsid w:val="00422341"/>
    <w:rsid w:val="00422B76"/>
    <w:rsid w:val="00422C08"/>
    <w:rsid w:val="00422E07"/>
    <w:rsid w:val="00423A77"/>
    <w:rsid w:val="00423BD4"/>
    <w:rsid w:val="00423FF7"/>
    <w:rsid w:val="00424241"/>
    <w:rsid w:val="004247A4"/>
    <w:rsid w:val="004248E6"/>
    <w:rsid w:val="00424A6B"/>
    <w:rsid w:val="00424F46"/>
    <w:rsid w:val="00425386"/>
    <w:rsid w:val="004253D0"/>
    <w:rsid w:val="004254FE"/>
    <w:rsid w:val="00425648"/>
    <w:rsid w:val="00426395"/>
    <w:rsid w:val="004268E3"/>
    <w:rsid w:val="00426955"/>
    <w:rsid w:val="00426AAA"/>
    <w:rsid w:val="00426F13"/>
    <w:rsid w:val="004274A3"/>
    <w:rsid w:val="0042791D"/>
    <w:rsid w:val="004279D5"/>
    <w:rsid w:val="00427A19"/>
    <w:rsid w:val="00427BDB"/>
    <w:rsid w:val="004300DE"/>
    <w:rsid w:val="004307E9"/>
    <w:rsid w:val="00430967"/>
    <w:rsid w:val="00430B90"/>
    <w:rsid w:val="00430C3B"/>
    <w:rsid w:val="00430CE7"/>
    <w:rsid w:val="00430E76"/>
    <w:rsid w:val="0043103A"/>
    <w:rsid w:val="0043144E"/>
    <w:rsid w:val="004314D9"/>
    <w:rsid w:val="00431515"/>
    <w:rsid w:val="00431769"/>
    <w:rsid w:val="004319CC"/>
    <w:rsid w:val="00431D29"/>
    <w:rsid w:val="00431F7A"/>
    <w:rsid w:val="00432617"/>
    <w:rsid w:val="00432654"/>
    <w:rsid w:val="004328E4"/>
    <w:rsid w:val="00432DA2"/>
    <w:rsid w:val="00433204"/>
    <w:rsid w:val="00433215"/>
    <w:rsid w:val="004332E3"/>
    <w:rsid w:val="004333A6"/>
    <w:rsid w:val="00433BB1"/>
    <w:rsid w:val="00433F00"/>
    <w:rsid w:val="004342FA"/>
    <w:rsid w:val="004343C2"/>
    <w:rsid w:val="0043443B"/>
    <w:rsid w:val="00434455"/>
    <w:rsid w:val="0043446E"/>
    <w:rsid w:val="00434533"/>
    <w:rsid w:val="0043480F"/>
    <w:rsid w:val="00434A5A"/>
    <w:rsid w:val="00434AE4"/>
    <w:rsid w:val="00434F8C"/>
    <w:rsid w:val="00434F93"/>
    <w:rsid w:val="00434FB2"/>
    <w:rsid w:val="004362B2"/>
    <w:rsid w:val="00436312"/>
    <w:rsid w:val="00436400"/>
    <w:rsid w:val="00436465"/>
    <w:rsid w:val="0043666C"/>
    <w:rsid w:val="0043680D"/>
    <w:rsid w:val="004369E5"/>
    <w:rsid w:val="00436EE1"/>
    <w:rsid w:val="004377D9"/>
    <w:rsid w:val="00437A77"/>
    <w:rsid w:val="00437DEA"/>
    <w:rsid w:val="004402DA"/>
    <w:rsid w:val="004403A1"/>
    <w:rsid w:val="0044069A"/>
    <w:rsid w:val="004407C6"/>
    <w:rsid w:val="00440826"/>
    <w:rsid w:val="0044099C"/>
    <w:rsid w:val="00440A5B"/>
    <w:rsid w:val="0044108A"/>
    <w:rsid w:val="004410A1"/>
    <w:rsid w:val="0044110A"/>
    <w:rsid w:val="004411CA"/>
    <w:rsid w:val="0044131D"/>
    <w:rsid w:val="004413A8"/>
    <w:rsid w:val="00442004"/>
    <w:rsid w:val="00442312"/>
    <w:rsid w:val="0044281B"/>
    <w:rsid w:val="00442C78"/>
    <w:rsid w:val="00443150"/>
    <w:rsid w:val="00443191"/>
    <w:rsid w:val="00443200"/>
    <w:rsid w:val="00443321"/>
    <w:rsid w:val="0044358C"/>
    <w:rsid w:val="0044413E"/>
    <w:rsid w:val="0044414D"/>
    <w:rsid w:val="004441E2"/>
    <w:rsid w:val="004449EA"/>
    <w:rsid w:val="00445186"/>
    <w:rsid w:val="00445216"/>
    <w:rsid w:val="004463C3"/>
    <w:rsid w:val="0044657D"/>
    <w:rsid w:val="00446EF1"/>
    <w:rsid w:val="00446F51"/>
    <w:rsid w:val="00447552"/>
    <w:rsid w:val="004476B8"/>
    <w:rsid w:val="00447D1E"/>
    <w:rsid w:val="00447FB4"/>
    <w:rsid w:val="004504D9"/>
    <w:rsid w:val="00450A08"/>
    <w:rsid w:val="00450A7C"/>
    <w:rsid w:val="00450BCD"/>
    <w:rsid w:val="00450D9F"/>
    <w:rsid w:val="00450F2B"/>
    <w:rsid w:val="00451573"/>
    <w:rsid w:val="004519DE"/>
    <w:rsid w:val="00451C8B"/>
    <w:rsid w:val="00451F64"/>
    <w:rsid w:val="004523FD"/>
    <w:rsid w:val="00452BAE"/>
    <w:rsid w:val="00452BD5"/>
    <w:rsid w:val="00452FA6"/>
    <w:rsid w:val="00452FD6"/>
    <w:rsid w:val="00453F4F"/>
    <w:rsid w:val="00453FC4"/>
    <w:rsid w:val="00454064"/>
    <w:rsid w:val="004545CF"/>
    <w:rsid w:val="004546B2"/>
    <w:rsid w:val="004549AF"/>
    <w:rsid w:val="00454B78"/>
    <w:rsid w:val="00454B8F"/>
    <w:rsid w:val="00454CBC"/>
    <w:rsid w:val="004550E7"/>
    <w:rsid w:val="004551BD"/>
    <w:rsid w:val="0045544C"/>
    <w:rsid w:val="004554A7"/>
    <w:rsid w:val="004557B6"/>
    <w:rsid w:val="00455BE8"/>
    <w:rsid w:val="00456051"/>
    <w:rsid w:val="004560B9"/>
    <w:rsid w:val="00456520"/>
    <w:rsid w:val="00456542"/>
    <w:rsid w:val="004565D8"/>
    <w:rsid w:val="0045687A"/>
    <w:rsid w:val="00456B1F"/>
    <w:rsid w:val="00456C61"/>
    <w:rsid w:val="00457567"/>
    <w:rsid w:val="004579E7"/>
    <w:rsid w:val="00457FC4"/>
    <w:rsid w:val="00460242"/>
    <w:rsid w:val="00460521"/>
    <w:rsid w:val="00460CBD"/>
    <w:rsid w:val="00461356"/>
    <w:rsid w:val="0046193C"/>
    <w:rsid w:val="00461BA5"/>
    <w:rsid w:val="00461C32"/>
    <w:rsid w:val="00461CC8"/>
    <w:rsid w:val="00461F2A"/>
    <w:rsid w:val="00462025"/>
    <w:rsid w:val="00462460"/>
    <w:rsid w:val="004627C7"/>
    <w:rsid w:val="00462AE2"/>
    <w:rsid w:val="00462B6D"/>
    <w:rsid w:val="00462EE7"/>
    <w:rsid w:val="00462EF8"/>
    <w:rsid w:val="00462FB1"/>
    <w:rsid w:val="0046333C"/>
    <w:rsid w:val="00463385"/>
    <w:rsid w:val="004634AB"/>
    <w:rsid w:val="0046360A"/>
    <w:rsid w:val="0046390C"/>
    <w:rsid w:val="00463BA3"/>
    <w:rsid w:val="004641CD"/>
    <w:rsid w:val="00464755"/>
    <w:rsid w:val="004647B0"/>
    <w:rsid w:val="004647FA"/>
    <w:rsid w:val="004655CF"/>
    <w:rsid w:val="00465B11"/>
    <w:rsid w:val="00465B92"/>
    <w:rsid w:val="00465CD7"/>
    <w:rsid w:val="00465E71"/>
    <w:rsid w:val="00465F4E"/>
    <w:rsid w:val="0046622D"/>
    <w:rsid w:val="00466574"/>
    <w:rsid w:val="004665FE"/>
    <w:rsid w:val="00466824"/>
    <w:rsid w:val="00466881"/>
    <w:rsid w:val="0046688D"/>
    <w:rsid w:val="00467005"/>
    <w:rsid w:val="004670C4"/>
    <w:rsid w:val="0046755D"/>
    <w:rsid w:val="00467654"/>
    <w:rsid w:val="00467700"/>
    <w:rsid w:val="00467A7C"/>
    <w:rsid w:val="004701AE"/>
    <w:rsid w:val="004703F9"/>
    <w:rsid w:val="00470727"/>
    <w:rsid w:val="00471D1F"/>
    <w:rsid w:val="00472107"/>
    <w:rsid w:val="00472362"/>
    <w:rsid w:val="00472450"/>
    <w:rsid w:val="00472539"/>
    <w:rsid w:val="00472552"/>
    <w:rsid w:val="004728DD"/>
    <w:rsid w:val="00472CAE"/>
    <w:rsid w:val="00473049"/>
    <w:rsid w:val="004730C2"/>
    <w:rsid w:val="00473571"/>
    <w:rsid w:val="00473C98"/>
    <w:rsid w:val="004740E3"/>
    <w:rsid w:val="0047495D"/>
    <w:rsid w:val="00474A4F"/>
    <w:rsid w:val="00474E72"/>
    <w:rsid w:val="00475040"/>
    <w:rsid w:val="00475126"/>
    <w:rsid w:val="00475544"/>
    <w:rsid w:val="0047588C"/>
    <w:rsid w:val="00475E00"/>
    <w:rsid w:val="00475EA0"/>
    <w:rsid w:val="00475F78"/>
    <w:rsid w:val="0047614E"/>
    <w:rsid w:val="00476339"/>
    <w:rsid w:val="004765D9"/>
    <w:rsid w:val="00476729"/>
    <w:rsid w:val="00476D0F"/>
    <w:rsid w:val="0047703E"/>
    <w:rsid w:val="00477203"/>
    <w:rsid w:val="004772CD"/>
    <w:rsid w:val="004773F4"/>
    <w:rsid w:val="00477618"/>
    <w:rsid w:val="004778B2"/>
    <w:rsid w:val="00477AF6"/>
    <w:rsid w:val="00477D5C"/>
    <w:rsid w:val="004800C1"/>
    <w:rsid w:val="0048027E"/>
    <w:rsid w:val="00480297"/>
    <w:rsid w:val="004802F2"/>
    <w:rsid w:val="0048033F"/>
    <w:rsid w:val="0048035B"/>
    <w:rsid w:val="00480652"/>
    <w:rsid w:val="00480837"/>
    <w:rsid w:val="00480A4B"/>
    <w:rsid w:val="00480CD2"/>
    <w:rsid w:val="00480E9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2F4B"/>
    <w:rsid w:val="004832A9"/>
    <w:rsid w:val="004837FF"/>
    <w:rsid w:val="00483896"/>
    <w:rsid w:val="00484001"/>
    <w:rsid w:val="0048408D"/>
    <w:rsid w:val="00484318"/>
    <w:rsid w:val="00484433"/>
    <w:rsid w:val="00484AB0"/>
    <w:rsid w:val="00485247"/>
    <w:rsid w:val="0048544C"/>
    <w:rsid w:val="004854E6"/>
    <w:rsid w:val="00485670"/>
    <w:rsid w:val="00485F05"/>
    <w:rsid w:val="00486106"/>
    <w:rsid w:val="0048624A"/>
    <w:rsid w:val="00486397"/>
    <w:rsid w:val="004864A3"/>
    <w:rsid w:val="0048651C"/>
    <w:rsid w:val="00486C7E"/>
    <w:rsid w:val="00486DB3"/>
    <w:rsid w:val="004874AA"/>
    <w:rsid w:val="0048751E"/>
    <w:rsid w:val="00487606"/>
    <w:rsid w:val="004876EC"/>
    <w:rsid w:val="00487B09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A53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331A"/>
    <w:rsid w:val="004939B3"/>
    <w:rsid w:val="004940E5"/>
    <w:rsid w:val="004941B7"/>
    <w:rsid w:val="004942CC"/>
    <w:rsid w:val="004942DF"/>
    <w:rsid w:val="004944B0"/>
    <w:rsid w:val="004946D7"/>
    <w:rsid w:val="004948CD"/>
    <w:rsid w:val="00494B18"/>
    <w:rsid w:val="00494ED0"/>
    <w:rsid w:val="004955A2"/>
    <w:rsid w:val="004955F8"/>
    <w:rsid w:val="00495B99"/>
    <w:rsid w:val="00495BA5"/>
    <w:rsid w:val="00495E5B"/>
    <w:rsid w:val="004963F6"/>
    <w:rsid w:val="00496424"/>
    <w:rsid w:val="00496530"/>
    <w:rsid w:val="0049669F"/>
    <w:rsid w:val="00496930"/>
    <w:rsid w:val="00496DB9"/>
    <w:rsid w:val="00496F0B"/>
    <w:rsid w:val="00497159"/>
    <w:rsid w:val="00497587"/>
    <w:rsid w:val="00497A66"/>
    <w:rsid w:val="00497C14"/>
    <w:rsid w:val="00497D6F"/>
    <w:rsid w:val="004A005D"/>
    <w:rsid w:val="004A009D"/>
    <w:rsid w:val="004A080D"/>
    <w:rsid w:val="004A08B8"/>
    <w:rsid w:val="004A0E07"/>
    <w:rsid w:val="004A1140"/>
    <w:rsid w:val="004A14E7"/>
    <w:rsid w:val="004A175F"/>
    <w:rsid w:val="004A1B56"/>
    <w:rsid w:val="004A1ECB"/>
    <w:rsid w:val="004A1FE0"/>
    <w:rsid w:val="004A24BD"/>
    <w:rsid w:val="004A28F6"/>
    <w:rsid w:val="004A29DA"/>
    <w:rsid w:val="004A2B46"/>
    <w:rsid w:val="004A2BDC"/>
    <w:rsid w:val="004A2FB9"/>
    <w:rsid w:val="004A30B1"/>
    <w:rsid w:val="004A32A6"/>
    <w:rsid w:val="004A3343"/>
    <w:rsid w:val="004A47C8"/>
    <w:rsid w:val="004A47CA"/>
    <w:rsid w:val="004A4BC6"/>
    <w:rsid w:val="004A4E88"/>
    <w:rsid w:val="004A4EA0"/>
    <w:rsid w:val="004A5258"/>
    <w:rsid w:val="004A5669"/>
    <w:rsid w:val="004A5695"/>
    <w:rsid w:val="004A5728"/>
    <w:rsid w:val="004A5860"/>
    <w:rsid w:val="004A5D73"/>
    <w:rsid w:val="004A5DB4"/>
    <w:rsid w:val="004A5E9A"/>
    <w:rsid w:val="004A6208"/>
    <w:rsid w:val="004A6316"/>
    <w:rsid w:val="004A631E"/>
    <w:rsid w:val="004A6575"/>
    <w:rsid w:val="004A69B7"/>
    <w:rsid w:val="004A6C20"/>
    <w:rsid w:val="004A6D34"/>
    <w:rsid w:val="004A6F52"/>
    <w:rsid w:val="004A6FD0"/>
    <w:rsid w:val="004A7D85"/>
    <w:rsid w:val="004B002E"/>
    <w:rsid w:val="004B0113"/>
    <w:rsid w:val="004B0387"/>
    <w:rsid w:val="004B06AE"/>
    <w:rsid w:val="004B0C8E"/>
    <w:rsid w:val="004B0CAB"/>
    <w:rsid w:val="004B1098"/>
    <w:rsid w:val="004B16C0"/>
    <w:rsid w:val="004B1934"/>
    <w:rsid w:val="004B1CC1"/>
    <w:rsid w:val="004B212C"/>
    <w:rsid w:val="004B2155"/>
    <w:rsid w:val="004B21EE"/>
    <w:rsid w:val="004B24FF"/>
    <w:rsid w:val="004B251C"/>
    <w:rsid w:val="004B2706"/>
    <w:rsid w:val="004B2F1B"/>
    <w:rsid w:val="004B307F"/>
    <w:rsid w:val="004B3086"/>
    <w:rsid w:val="004B3193"/>
    <w:rsid w:val="004B353A"/>
    <w:rsid w:val="004B363A"/>
    <w:rsid w:val="004B372E"/>
    <w:rsid w:val="004B3AE0"/>
    <w:rsid w:val="004B3BD6"/>
    <w:rsid w:val="004B4743"/>
    <w:rsid w:val="004B4746"/>
    <w:rsid w:val="004B4884"/>
    <w:rsid w:val="004B4A1F"/>
    <w:rsid w:val="004B4F7E"/>
    <w:rsid w:val="004B4FE4"/>
    <w:rsid w:val="004B53C0"/>
    <w:rsid w:val="004B54CF"/>
    <w:rsid w:val="004B599F"/>
    <w:rsid w:val="004B5D1A"/>
    <w:rsid w:val="004B5DD4"/>
    <w:rsid w:val="004B5EC8"/>
    <w:rsid w:val="004B6939"/>
    <w:rsid w:val="004B69DF"/>
    <w:rsid w:val="004B6C79"/>
    <w:rsid w:val="004B6D15"/>
    <w:rsid w:val="004B6FD7"/>
    <w:rsid w:val="004B732F"/>
    <w:rsid w:val="004B7353"/>
    <w:rsid w:val="004B7431"/>
    <w:rsid w:val="004B76FA"/>
    <w:rsid w:val="004B7751"/>
    <w:rsid w:val="004B7E58"/>
    <w:rsid w:val="004C06FD"/>
    <w:rsid w:val="004C07ED"/>
    <w:rsid w:val="004C093B"/>
    <w:rsid w:val="004C0E9B"/>
    <w:rsid w:val="004C156E"/>
    <w:rsid w:val="004C163E"/>
    <w:rsid w:val="004C1775"/>
    <w:rsid w:val="004C1862"/>
    <w:rsid w:val="004C18F6"/>
    <w:rsid w:val="004C1E04"/>
    <w:rsid w:val="004C2841"/>
    <w:rsid w:val="004C2A4E"/>
    <w:rsid w:val="004C2A90"/>
    <w:rsid w:val="004C3014"/>
    <w:rsid w:val="004C38B1"/>
    <w:rsid w:val="004C3FAE"/>
    <w:rsid w:val="004C40D9"/>
    <w:rsid w:val="004C4211"/>
    <w:rsid w:val="004C460C"/>
    <w:rsid w:val="004C477A"/>
    <w:rsid w:val="004C4F73"/>
    <w:rsid w:val="004C51F5"/>
    <w:rsid w:val="004C5649"/>
    <w:rsid w:val="004C5689"/>
    <w:rsid w:val="004C587C"/>
    <w:rsid w:val="004C5953"/>
    <w:rsid w:val="004C5E6E"/>
    <w:rsid w:val="004C604B"/>
    <w:rsid w:val="004C6219"/>
    <w:rsid w:val="004C62A8"/>
    <w:rsid w:val="004C6417"/>
    <w:rsid w:val="004C6C00"/>
    <w:rsid w:val="004C6D51"/>
    <w:rsid w:val="004C6E8B"/>
    <w:rsid w:val="004C72D3"/>
    <w:rsid w:val="004C77C9"/>
    <w:rsid w:val="004C7BA4"/>
    <w:rsid w:val="004D0183"/>
    <w:rsid w:val="004D0342"/>
    <w:rsid w:val="004D0756"/>
    <w:rsid w:val="004D0C31"/>
    <w:rsid w:val="004D0D14"/>
    <w:rsid w:val="004D11E4"/>
    <w:rsid w:val="004D130B"/>
    <w:rsid w:val="004D1652"/>
    <w:rsid w:val="004D1729"/>
    <w:rsid w:val="004D1886"/>
    <w:rsid w:val="004D193F"/>
    <w:rsid w:val="004D1B2F"/>
    <w:rsid w:val="004D1BAA"/>
    <w:rsid w:val="004D1F3F"/>
    <w:rsid w:val="004D23B4"/>
    <w:rsid w:val="004D3DBD"/>
    <w:rsid w:val="004D3EBA"/>
    <w:rsid w:val="004D40AF"/>
    <w:rsid w:val="004D4BD5"/>
    <w:rsid w:val="004D4C49"/>
    <w:rsid w:val="004D4D99"/>
    <w:rsid w:val="004D50BB"/>
    <w:rsid w:val="004D5517"/>
    <w:rsid w:val="004D5522"/>
    <w:rsid w:val="004D55D2"/>
    <w:rsid w:val="004D5620"/>
    <w:rsid w:val="004D5774"/>
    <w:rsid w:val="004D5D7A"/>
    <w:rsid w:val="004D5EFE"/>
    <w:rsid w:val="004D61A8"/>
    <w:rsid w:val="004D6262"/>
    <w:rsid w:val="004D6270"/>
    <w:rsid w:val="004D63A1"/>
    <w:rsid w:val="004D694E"/>
    <w:rsid w:val="004D6BFF"/>
    <w:rsid w:val="004D6E62"/>
    <w:rsid w:val="004D70C1"/>
    <w:rsid w:val="004D712A"/>
    <w:rsid w:val="004D7488"/>
    <w:rsid w:val="004D7AD1"/>
    <w:rsid w:val="004D7D87"/>
    <w:rsid w:val="004D7E10"/>
    <w:rsid w:val="004D7EE5"/>
    <w:rsid w:val="004D7F50"/>
    <w:rsid w:val="004E0291"/>
    <w:rsid w:val="004E0677"/>
    <w:rsid w:val="004E090B"/>
    <w:rsid w:val="004E0DCB"/>
    <w:rsid w:val="004E0E2E"/>
    <w:rsid w:val="004E0FE7"/>
    <w:rsid w:val="004E1034"/>
    <w:rsid w:val="004E18B3"/>
    <w:rsid w:val="004E1E0D"/>
    <w:rsid w:val="004E200C"/>
    <w:rsid w:val="004E21B6"/>
    <w:rsid w:val="004E25B4"/>
    <w:rsid w:val="004E2AB7"/>
    <w:rsid w:val="004E2BD2"/>
    <w:rsid w:val="004E2C8E"/>
    <w:rsid w:val="004E2CEC"/>
    <w:rsid w:val="004E32B6"/>
    <w:rsid w:val="004E3C13"/>
    <w:rsid w:val="004E3CE7"/>
    <w:rsid w:val="004E4170"/>
    <w:rsid w:val="004E4266"/>
    <w:rsid w:val="004E4C76"/>
    <w:rsid w:val="004E4E6B"/>
    <w:rsid w:val="004E510A"/>
    <w:rsid w:val="004E526B"/>
    <w:rsid w:val="004E53C0"/>
    <w:rsid w:val="004E53F2"/>
    <w:rsid w:val="004E5525"/>
    <w:rsid w:val="004E59F5"/>
    <w:rsid w:val="004E5A82"/>
    <w:rsid w:val="004E5CFE"/>
    <w:rsid w:val="004E5DC9"/>
    <w:rsid w:val="004E60D5"/>
    <w:rsid w:val="004E61EF"/>
    <w:rsid w:val="004E6265"/>
    <w:rsid w:val="004E62A8"/>
    <w:rsid w:val="004E634C"/>
    <w:rsid w:val="004E6380"/>
    <w:rsid w:val="004E66B6"/>
    <w:rsid w:val="004E67C5"/>
    <w:rsid w:val="004E6900"/>
    <w:rsid w:val="004E6965"/>
    <w:rsid w:val="004E7776"/>
    <w:rsid w:val="004E7937"/>
    <w:rsid w:val="004E7A0A"/>
    <w:rsid w:val="004E7B89"/>
    <w:rsid w:val="004E7D16"/>
    <w:rsid w:val="004E7E77"/>
    <w:rsid w:val="004F0413"/>
    <w:rsid w:val="004F0783"/>
    <w:rsid w:val="004F092E"/>
    <w:rsid w:val="004F0D85"/>
    <w:rsid w:val="004F0F88"/>
    <w:rsid w:val="004F1057"/>
    <w:rsid w:val="004F10CF"/>
    <w:rsid w:val="004F126B"/>
    <w:rsid w:val="004F1352"/>
    <w:rsid w:val="004F14DB"/>
    <w:rsid w:val="004F16BE"/>
    <w:rsid w:val="004F1903"/>
    <w:rsid w:val="004F1D4B"/>
    <w:rsid w:val="004F1F41"/>
    <w:rsid w:val="004F1FD0"/>
    <w:rsid w:val="004F2087"/>
    <w:rsid w:val="004F2294"/>
    <w:rsid w:val="004F242E"/>
    <w:rsid w:val="004F24E2"/>
    <w:rsid w:val="004F2548"/>
    <w:rsid w:val="004F2EBC"/>
    <w:rsid w:val="004F30D8"/>
    <w:rsid w:val="004F33C1"/>
    <w:rsid w:val="004F35A6"/>
    <w:rsid w:val="004F3DD3"/>
    <w:rsid w:val="004F426C"/>
    <w:rsid w:val="004F486C"/>
    <w:rsid w:val="004F4CF3"/>
    <w:rsid w:val="004F5071"/>
    <w:rsid w:val="004F59EE"/>
    <w:rsid w:val="004F6277"/>
    <w:rsid w:val="004F68D1"/>
    <w:rsid w:val="004F6B0F"/>
    <w:rsid w:val="004F6D75"/>
    <w:rsid w:val="004F6FB9"/>
    <w:rsid w:val="004F7469"/>
    <w:rsid w:val="004F75B9"/>
    <w:rsid w:val="004F75D3"/>
    <w:rsid w:val="004F7A05"/>
    <w:rsid w:val="00500020"/>
    <w:rsid w:val="0050003F"/>
    <w:rsid w:val="00500448"/>
    <w:rsid w:val="00500821"/>
    <w:rsid w:val="00500DC1"/>
    <w:rsid w:val="00501395"/>
    <w:rsid w:val="005013BC"/>
    <w:rsid w:val="0050142F"/>
    <w:rsid w:val="005018F0"/>
    <w:rsid w:val="00501EAF"/>
    <w:rsid w:val="0050201A"/>
    <w:rsid w:val="005021FD"/>
    <w:rsid w:val="00502470"/>
    <w:rsid w:val="005026B2"/>
    <w:rsid w:val="0050270A"/>
    <w:rsid w:val="00502A31"/>
    <w:rsid w:val="00502AF6"/>
    <w:rsid w:val="0050317E"/>
    <w:rsid w:val="0050399E"/>
    <w:rsid w:val="005039FE"/>
    <w:rsid w:val="00503D94"/>
    <w:rsid w:val="00504002"/>
    <w:rsid w:val="0050436A"/>
    <w:rsid w:val="0050439E"/>
    <w:rsid w:val="00504719"/>
    <w:rsid w:val="0050487D"/>
    <w:rsid w:val="00504950"/>
    <w:rsid w:val="00504E03"/>
    <w:rsid w:val="00504E28"/>
    <w:rsid w:val="00505339"/>
    <w:rsid w:val="00505717"/>
    <w:rsid w:val="00505A94"/>
    <w:rsid w:val="00505ECD"/>
    <w:rsid w:val="005069C0"/>
    <w:rsid w:val="00506CBF"/>
    <w:rsid w:val="005072E9"/>
    <w:rsid w:val="005073A1"/>
    <w:rsid w:val="005076B2"/>
    <w:rsid w:val="005076F6"/>
    <w:rsid w:val="00507B97"/>
    <w:rsid w:val="00507D15"/>
    <w:rsid w:val="005101D1"/>
    <w:rsid w:val="005102B0"/>
    <w:rsid w:val="0051052C"/>
    <w:rsid w:val="00510719"/>
    <w:rsid w:val="00510F36"/>
    <w:rsid w:val="00510FB2"/>
    <w:rsid w:val="0051143D"/>
    <w:rsid w:val="00511691"/>
    <w:rsid w:val="00511701"/>
    <w:rsid w:val="0051184C"/>
    <w:rsid w:val="005118A9"/>
    <w:rsid w:val="00511D6C"/>
    <w:rsid w:val="0051215F"/>
    <w:rsid w:val="005127C8"/>
    <w:rsid w:val="00512B44"/>
    <w:rsid w:val="00513664"/>
    <w:rsid w:val="005136FF"/>
    <w:rsid w:val="00513718"/>
    <w:rsid w:val="00513B8F"/>
    <w:rsid w:val="00513C00"/>
    <w:rsid w:val="00513D33"/>
    <w:rsid w:val="00514B36"/>
    <w:rsid w:val="00514D9A"/>
    <w:rsid w:val="005155BD"/>
    <w:rsid w:val="005156DC"/>
    <w:rsid w:val="005158CB"/>
    <w:rsid w:val="00515989"/>
    <w:rsid w:val="005159D2"/>
    <w:rsid w:val="00515B17"/>
    <w:rsid w:val="00515E17"/>
    <w:rsid w:val="00516017"/>
    <w:rsid w:val="005163B7"/>
    <w:rsid w:val="00516798"/>
    <w:rsid w:val="00516878"/>
    <w:rsid w:val="00516DAA"/>
    <w:rsid w:val="00516DBE"/>
    <w:rsid w:val="00517217"/>
    <w:rsid w:val="0052030C"/>
    <w:rsid w:val="00520E77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4E5"/>
    <w:rsid w:val="005238EA"/>
    <w:rsid w:val="005239FE"/>
    <w:rsid w:val="00523B3F"/>
    <w:rsid w:val="00523DDD"/>
    <w:rsid w:val="00524154"/>
    <w:rsid w:val="005241E1"/>
    <w:rsid w:val="00524454"/>
    <w:rsid w:val="00524861"/>
    <w:rsid w:val="00524D6A"/>
    <w:rsid w:val="0052506F"/>
    <w:rsid w:val="005250EA"/>
    <w:rsid w:val="00525BA9"/>
    <w:rsid w:val="00525F3D"/>
    <w:rsid w:val="005263D5"/>
    <w:rsid w:val="00526462"/>
    <w:rsid w:val="0052655F"/>
    <w:rsid w:val="005279F5"/>
    <w:rsid w:val="00527CD8"/>
    <w:rsid w:val="00527E0E"/>
    <w:rsid w:val="00527E3B"/>
    <w:rsid w:val="0053028F"/>
    <w:rsid w:val="00530390"/>
    <w:rsid w:val="0053058A"/>
    <w:rsid w:val="00530A38"/>
    <w:rsid w:val="00530B50"/>
    <w:rsid w:val="00531671"/>
    <w:rsid w:val="005316AA"/>
    <w:rsid w:val="005316C0"/>
    <w:rsid w:val="005318D5"/>
    <w:rsid w:val="005319DC"/>
    <w:rsid w:val="005321A0"/>
    <w:rsid w:val="005322C2"/>
    <w:rsid w:val="005325A0"/>
    <w:rsid w:val="00532980"/>
    <w:rsid w:val="00532DB5"/>
    <w:rsid w:val="0053321C"/>
    <w:rsid w:val="0053342E"/>
    <w:rsid w:val="005337CF"/>
    <w:rsid w:val="005338F4"/>
    <w:rsid w:val="00533CDB"/>
    <w:rsid w:val="005347E4"/>
    <w:rsid w:val="005348FA"/>
    <w:rsid w:val="00534C67"/>
    <w:rsid w:val="00534DC3"/>
    <w:rsid w:val="0053547B"/>
    <w:rsid w:val="00535A5B"/>
    <w:rsid w:val="00535DD7"/>
    <w:rsid w:val="00535EA2"/>
    <w:rsid w:val="005362B2"/>
    <w:rsid w:val="00536408"/>
    <w:rsid w:val="00536626"/>
    <w:rsid w:val="00536F4B"/>
    <w:rsid w:val="0053782C"/>
    <w:rsid w:val="00537EA8"/>
    <w:rsid w:val="00537F6B"/>
    <w:rsid w:val="005400CC"/>
    <w:rsid w:val="00540259"/>
    <w:rsid w:val="0054046E"/>
    <w:rsid w:val="00540540"/>
    <w:rsid w:val="005405CE"/>
    <w:rsid w:val="005408A5"/>
    <w:rsid w:val="005409B2"/>
    <w:rsid w:val="00540B3C"/>
    <w:rsid w:val="005411E3"/>
    <w:rsid w:val="00541623"/>
    <w:rsid w:val="00541704"/>
    <w:rsid w:val="0054197A"/>
    <w:rsid w:val="00541CAF"/>
    <w:rsid w:val="00542C85"/>
    <w:rsid w:val="00542CEC"/>
    <w:rsid w:val="00542EC3"/>
    <w:rsid w:val="0054345D"/>
    <w:rsid w:val="005439FA"/>
    <w:rsid w:val="00543F9A"/>
    <w:rsid w:val="005441B1"/>
    <w:rsid w:val="005444D0"/>
    <w:rsid w:val="00544511"/>
    <w:rsid w:val="00544514"/>
    <w:rsid w:val="00544809"/>
    <w:rsid w:val="00544E68"/>
    <w:rsid w:val="00545028"/>
    <w:rsid w:val="00545353"/>
    <w:rsid w:val="00545643"/>
    <w:rsid w:val="005456F3"/>
    <w:rsid w:val="005457DB"/>
    <w:rsid w:val="005458EC"/>
    <w:rsid w:val="00545A0E"/>
    <w:rsid w:val="00545AE8"/>
    <w:rsid w:val="00545DA5"/>
    <w:rsid w:val="00545E15"/>
    <w:rsid w:val="00546107"/>
    <w:rsid w:val="00546432"/>
    <w:rsid w:val="005468A8"/>
    <w:rsid w:val="00546A9C"/>
    <w:rsid w:val="00546E6A"/>
    <w:rsid w:val="00547083"/>
    <w:rsid w:val="005477D2"/>
    <w:rsid w:val="00547A42"/>
    <w:rsid w:val="00547B52"/>
    <w:rsid w:val="0055019A"/>
    <w:rsid w:val="005501E7"/>
    <w:rsid w:val="00550348"/>
    <w:rsid w:val="005505A3"/>
    <w:rsid w:val="0055075E"/>
    <w:rsid w:val="005508B8"/>
    <w:rsid w:val="00550CB5"/>
    <w:rsid w:val="00551039"/>
    <w:rsid w:val="00551311"/>
    <w:rsid w:val="005519F6"/>
    <w:rsid w:val="00551A0A"/>
    <w:rsid w:val="00551CAD"/>
    <w:rsid w:val="00551DB6"/>
    <w:rsid w:val="00551FE6"/>
    <w:rsid w:val="005522A2"/>
    <w:rsid w:val="00552482"/>
    <w:rsid w:val="00552D8D"/>
    <w:rsid w:val="00552DC1"/>
    <w:rsid w:val="00552DF9"/>
    <w:rsid w:val="00552F6C"/>
    <w:rsid w:val="00552F90"/>
    <w:rsid w:val="005530EE"/>
    <w:rsid w:val="005536C0"/>
    <w:rsid w:val="005537A6"/>
    <w:rsid w:val="00553B19"/>
    <w:rsid w:val="00553C7E"/>
    <w:rsid w:val="00554355"/>
    <w:rsid w:val="00554472"/>
    <w:rsid w:val="005544CC"/>
    <w:rsid w:val="00554531"/>
    <w:rsid w:val="005545DF"/>
    <w:rsid w:val="005549DD"/>
    <w:rsid w:val="00554B19"/>
    <w:rsid w:val="00554E9A"/>
    <w:rsid w:val="00554FD7"/>
    <w:rsid w:val="0055547D"/>
    <w:rsid w:val="005556FF"/>
    <w:rsid w:val="005558EA"/>
    <w:rsid w:val="00555AC3"/>
    <w:rsid w:val="00555B43"/>
    <w:rsid w:val="00555C85"/>
    <w:rsid w:val="00555F10"/>
    <w:rsid w:val="005560AB"/>
    <w:rsid w:val="00556293"/>
    <w:rsid w:val="005569C9"/>
    <w:rsid w:val="00556B51"/>
    <w:rsid w:val="00556C15"/>
    <w:rsid w:val="00556D1E"/>
    <w:rsid w:val="00556D5C"/>
    <w:rsid w:val="00556DE8"/>
    <w:rsid w:val="00556E20"/>
    <w:rsid w:val="005576FB"/>
    <w:rsid w:val="00557B51"/>
    <w:rsid w:val="00557EA8"/>
    <w:rsid w:val="00557F67"/>
    <w:rsid w:val="005600C5"/>
    <w:rsid w:val="005601C2"/>
    <w:rsid w:val="005609E4"/>
    <w:rsid w:val="00560AF3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43F"/>
    <w:rsid w:val="0056258A"/>
    <w:rsid w:val="005629DC"/>
    <w:rsid w:val="005634F4"/>
    <w:rsid w:val="00563527"/>
    <w:rsid w:val="0056367E"/>
    <w:rsid w:val="005636A4"/>
    <w:rsid w:val="00563AF1"/>
    <w:rsid w:val="00564429"/>
    <w:rsid w:val="0056464F"/>
    <w:rsid w:val="00564A2B"/>
    <w:rsid w:val="00564C23"/>
    <w:rsid w:val="0056515D"/>
    <w:rsid w:val="0056532D"/>
    <w:rsid w:val="00565435"/>
    <w:rsid w:val="0056567F"/>
    <w:rsid w:val="00565948"/>
    <w:rsid w:val="005659E1"/>
    <w:rsid w:val="00565AF3"/>
    <w:rsid w:val="00565B73"/>
    <w:rsid w:val="00565CD9"/>
    <w:rsid w:val="00565EB4"/>
    <w:rsid w:val="00566270"/>
    <w:rsid w:val="005662A3"/>
    <w:rsid w:val="0056637F"/>
    <w:rsid w:val="0056644F"/>
    <w:rsid w:val="00566B58"/>
    <w:rsid w:val="00566B70"/>
    <w:rsid w:val="00566D3E"/>
    <w:rsid w:val="00566EE2"/>
    <w:rsid w:val="00566FB8"/>
    <w:rsid w:val="00567114"/>
    <w:rsid w:val="0056745B"/>
    <w:rsid w:val="005674BC"/>
    <w:rsid w:val="005675CA"/>
    <w:rsid w:val="0057003B"/>
    <w:rsid w:val="0057048D"/>
    <w:rsid w:val="005706CB"/>
    <w:rsid w:val="005706E3"/>
    <w:rsid w:val="00570AC8"/>
    <w:rsid w:val="00570F1C"/>
    <w:rsid w:val="0057114E"/>
    <w:rsid w:val="0057116B"/>
    <w:rsid w:val="00571254"/>
    <w:rsid w:val="00571D1B"/>
    <w:rsid w:val="005720E2"/>
    <w:rsid w:val="0057236F"/>
    <w:rsid w:val="0057242A"/>
    <w:rsid w:val="00572462"/>
    <w:rsid w:val="005726B5"/>
    <w:rsid w:val="00572757"/>
    <w:rsid w:val="005728B4"/>
    <w:rsid w:val="005729B9"/>
    <w:rsid w:val="00572AC0"/>
    <w:rsid w:val="00572B2C"/>
    <w:rsid w:val="00572C1B"/>
    <w:rsid w:val="00572EF0"/>
    <w:rsid w:val="00573391"/>
    <w:rsid w:val="00573406"/>
    <w:rsid w:val="00573705"/>
    <w:rsid w:val="00574759"/>
    <w:rsid w:val="00574875"/>
    <w:rsid w:val="00574AB5"/>
    <w:rsid w:val="00574D13"/>
    <w:rsid w:val="0057505D"/>
    <w:rsid w:val="005753F6"/>
    <w:rsid w:val="00575934"/>
    <w:rsid w:val="00575B16"/>
    <w:rsid w:val="00575B19"/>
    <w:rsid w:val="00575DBF"/>
    <w:rsid w:val="00575EDB"/>
    <w:rsid w:val="00575EFB"/>
    <w:rsid w:val="00575F14"/>
    <w:rsid w:val="0057600A"/>
    <w:rsid w:val="00576482"/>
    <w:rsid w:val="00576832"/>
    <w:rsid w:val="00576A41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0FF"/>
    <w:rsid w:val="00582201"/>
    <w:rsid w:val="005829E8"/>
    <w:rsid w:val="00582D29"/>
    <w:rsid w:val="00583439"/>
    <w:rsid w:val="0058373E"/>
    <w:rsid w:val="00584098"/>
    <w:rsid w:val="00584573"/>
    <w:rsid w:val="005847CC"/>
    <w:rsid w:val="00584CAD"/>
    <w:rsid w:val="00584CAF"/>
    <w:rsid w:val="00585319"/>
    <w:rsid w:val="00585528"/>
    <w:rsid w:val="00585A38"/>
    <w:rsid w:val="00585A6C"/>
    <w:rsid w:val="00585A74"/>
    <w:rsid w:val="00585D98"/>
    <w:rsid w:val="0058642E"/>
    <w:rsid w:val="005864C0"/>
    <w:rsid w:val="005864DF"/>
    <w:rsid w:val="00586962"/>
    <w:rsid w:val="00586BAE"/>
    <w:rsid w:val="00586C5C"/>
    <w:rsid w:val="00586D00"/>
    <w:rsid w:val="005871B2"/>
    <w:rsid w:val="0058754C"/>
    <w:rsid w:val="00587581"/>
    <w:rsid w:val="00587918"/>
    <w:rsid w:val="005879DF"/>
    <w:rsid w:val="00587AC3"/>
    <w:rsid w:val="00590028"/>
    <w:rsid w:val="00590410"/>
    <w:rsid w:val="00590617"/>
    <w:rsid w:val="00590813"/>
    <w:rsid w:val="00590866"/>
    <w:rsid w:val="0059089C"/>
    <w:rsid w:val="005908CA"/>
    <w:rsid w:val="0059179D"/>
    <w:rsid w:val="00591F53"/>
    <w:rsid w:val="00592352"/>
    <w:rsid w:val="005923F4"/>
    <w:rsid w:val="00592412"/>
    <w:rsid w:val="00592457"/>
    <w:rsid w:val="0059262B"/>
    <w:rsid w:val="0059303C"/>
    <w:rsid w:val="0059317B"/>
    <w:rsid w:val="00593342"/>
    <w:rsid w:val="005935D0"/>
    <w:rsid w:val="0059377C"/>
    <w:rsid w:val="00593A68"/>
    <w:rsid w:val="00593B8A"/>
    <w:rsid w:val="00594170"/>
    <w:rsid w:val="005941CF"/>
    <w:rsid w:val="005946FB"/>
    <w:rsid w:val="005948AF"/>
    <w:rsid w:val="00594E99"/>
    <w:rsid w:val="00595002"/>
    <w:rsid w:val="0059505A"/>
    <w:rsid w:val="005950B1"/>
    <w:rsid w:val="00595101"/>
    <w:rsid w:val="005951C1"/>
    <w:rsid w:val="005951FD"/>
    <w:rsid w:val="0059534F"/>
    <w:rsid w:val="00595715"/>
    <w:rsid w:val="00595828"/>
    <w:rsid w:val="005959C9"/>
    <w:rsid w:val="00595BFD"/>
    <w:rsid w:val="00595F61"/>
    <w:rsid w:val="0059626A"/>
    <w:rsid w:val="005967F1"/>
    <w:rsid w:val="0059682C"/>
    <w:rsid w:val="00596CD6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A23"/>
    <w:rsid w:val="005A0C8D"/>
    <w:rsid w:val="005A12C3"/>
    <w:rsid w:val="005A1939"/>
    <w:rsid w:val="005A1A09"/>
    <w:rsid w:val="005A1D3D"/>
    <w:rsid w:val="005A1EEF"/>
    <w:rsid w:val="005A1FC0"/>
    <w:rsid w:val="005A201A"/>
    <w:rsid w:val="005A238C"/>
    <w:rsid w:val="005A2867"/>
    <w:rsid w:val="005A2C45"/>
    <w:rsid w:val="005A2E98"/>
    <w:rsid w:val="005A2ECB"/>
    <w:rsid w:val="005A2F60"/>
    <w:rsid w:val="005A34E1"/>
    <w:rsid w:val="005A3596"/>
    <w:rsid w:val="005A3B29"/>
    <w:rsid w:val="005A47FD"/>
    <w:rsid w:val="005A4861"/>
    <w:rsid w:val="005A4D9D"/>
    <w:rsid w:val="005A529C"/>
    <w:rsid w:val="005A5535"/>
    <w:rsid w:val="005A56E5"/>
    <w:rsid w:val="005A5959"/>
    <w:rsid w:val="005A59E6"/>
    <w:rsid w:val="005A5FFF"/>
    <w:rsid w:val="005A60BB"/>
    <w:rsid w:val="005A62FB"/>
    <w:rsid w:val="005A6DBA"/>
    <w:rsid w:val="005A6DF6"/>
    <w:rsid w:val="005A6F28"/>
    <w:rsid w:val="005A700D"/>
    <w:rsid w:val="005A7195"/>
    <w:rsid w:val="005A73B7"/>
    <w:rsid w:val="005A788C"/>
    <w:rsid w:val="005A7B18"/>
    <w:rsid w:val="005A7BC0"/>
    <w:rsid w:val="005A7CF9"/>
    <w:rsid w:val="005A7DC3"/>
    <w:rsid w:val="005B0616"/>
    <w:rsid w:val="005B063F"/>
    <w:rsid w:val="005B06D5"/>
    <w:rsid w:val="005B0CF2"/>
    <w:rsid w:val="005B0E84"/>
    <w:rsid w:val="005B0F86"/>
    <w:rsid w:val="005B16D5"/>
    <w:rsid w:val="005B1708"/>
    <w:rsid w:val="005B195C"/>
    <w:rsid w:val="005B23D7"/>
    <w:rsid w:val="005B23F2"/>
    <w:rsid w:val="005B273B"/>
    <w:rsid w:val="005B287B"/>
    <w:rsid w:val="005B28A8"/>
    <w:rsid w:val="005B2A4C"/>
    <w:rsid w:val="005B2C59"/>
    <w:rsid w:val="005B2CAF"/>
    <w:rsid w:val="005B2E32"/>
    <w:rsid w:val="005B2FCD"/>
    <w:rsid w:val="005B3494"/>
    <w:rsid w:val="005B3B44"/>
    <w:rsid w:val="005B439D"/>
    <w:rsid w:val="005B4861"/>
    <w:rsid w:val="005B4A37"/>
    <w:rsid w:val="005B4DBD"/>
    <w:rsid w:val="005B4F09"/>
    <w:rsid w:val="005B4F9E"/>
    <w:rsid w:val="005B5013"/>
    <w:rsid w:val="005B50A9"/>
    <w:rsid w:val="005B5E4E"/>
    <w:rsid w:val="005B5ED8"/>
    <w:rsid w:val="005B5FC2"/>
    <w:rsid w:val="005B5FCD"/>
    <w:rsid w:val="005B6414"/>
    <w:rsid w:val="005B6461"/>
    <w:rsid w:val="005B6501"/>
    <w:rsid w:val="005B6917"/>
    <w:rsid w:val="005B6A39"/>
    <w:rsid w:val="005B6D94"/>
    <w:rsid w:val="005B6F25"/>
    <w:rsid w:val="005B779E"/>
    <w:rsid w:val="005B7952"/>
    <w:rsid w:val="005B7A42"/>
    <w:rsid w:val="005B7B0C"/>
    <w:rsid w:val="005B7C3D"/>
    <w:rsid w:val="005C0088"/>
    <w:rsid w:val="005C0106"/>
    <w:rsid w:val="005C015E"/>
    <w:rsid w:val="005C01DB"/>
    <w:rsid w:val="005C055C"/>
    <w:rsid w:val="005C06BD"/>
    <w:rsid w:val="005C09BC"/>
    <w:rsid w:val="005C0C59"/>
    <w:rsid w:val="005C1123"/>
    <w:rsid w:val="005C1230"/>
    <w:rsid w:val="005C16F9"/>
    <w:rsid w:val="005C1DB4"/>
    <w:rsid w:val="005C27F1"/>
    <w:rsid w:val="005C29FD"/>
    <w:rsid w:val="005C2CB9"/>
    <w:rsid w:val="005C3F6F"/>
    <w:rsid w:val="005C453A"/>
    <w:rsid w:val="005C45D2"/>
    <w:rsid w:val="005C46F7"/>
    <w:rsid w:val="005C479A"/>
    <w:rsid w:val="005C4DBB"/>
    <w:rsid w:val="005C5498"/>
    <w:rsid w:val="005C5DAE"/>
    <w:rsid w:val="005C5DB2"/>
    <w:rsid w:val="005C6543"/>
    <w:rsid w:val="005C6571"/>
    <w:rsid w:val="005C65D3"/>
    <w:rsid w:val="005C66AD"/>
    <w:rsid w:val="005C68B8"/>
    <w:rsid w:val="005C6E16"/>
    <w:rsid w:val="005C6EE0"/>
    <w:rsid w:val="005C703E"/>
    <w:rsid w:val="005C70A3"/>
    <w:rsid w:val="005C72DF"/>
    <w:rsid w:val="005C7344"/>
    <w:rsid w:val="005C7746"/>
    <w:rsid w:val="005C7D19"/>
    <w:rsid w:val="005D0386"/>
    <w:rsid w:val="005D05E8"/>
    <w:rsid w:val="005D071F"/>
    <w:rsid w:val="005D0957"/>
    <w:rsid w:val="005D0CF6"/>
    <w:rsid w:val="005D1107"/>
    <w:rsid w:val="005D1516"/>
    <w:rsid w:val="005D1637"/>
    <w:rsid w:val="005D19FB"/>
    <w:rsid w:val="005D1D6D"/>
    <w:rsid w:val="005D2111"/>
    <w:rsid w:val="005D21DB"/>
    <w:rsid w:val="005D22FB"/>
    <w:rsid w:val="005D279B"/>
    <w:rsid w:val="005D28BE"/>
    <w:rsid w:val="005D2B32"/>
    <w:rsid w:val="005D2D5C"/>
    <w:rsid w:val="005D3040"/>
    <w:rsid w:val="005D30DC"/>
    <w:rsid w:val="005D32FC"/>
    <w:rsid w:val="005D33FA"/>
    <w:rsid w:val="005D3688"/>
    <w:rsid w:val="005D3947"/>
    <w:rsid w:val="005D3E09"/>
    <w:rsid w:val="005D4175"/>
    <w:rsid w:val="005D433B"/>
    <w:rsid w:val="005D46DC"/>
    <w:rsid w:val="005D4877"/>
    <w:rsid w:val="005D4920"/>
    <w:rsid w:val="005D5220"/>
    <w:rsid w:val="005D6144"/>
    <w:rsid w:val="005D671D"/>
    <w:rsid w:val="005D69C8"/>
    <w:rsid w:val="005D6A80"/>
    <w:rsid w:val="005D77C2"/>
    <w:rsid w:val="005D7EBA"/>
    <w:rsid w:val="005D7F78"/>
    <w:rsid w:val="005E0150"/>
    <w:rsid w:val="005E01CA"/>
    <w:rsid w:val="005E0D5D"/>
    <w:rsid w:val="005E0FAE"/>
    <w:rsid w:val="005E12D0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DE3"/>
    <w:rsid w:val="005E2F87"/>
    <w:rsid w:val="005E360B"/>
    <w:rsid w:val="005E39E6"/>
    <w:rsid w:val="005E3F78"/>
    <w:rsid w:val="005E42F3"/>
    <w:rsid w:val="005E47BC"/>
    <w:rsid w:val="005E4C48"/>
    <w:rsid w:val="005E4E3E"/>
    <w:rsid w:val="005E5110"/>
    <w:rsid w:val="005E5291"/>
    <w:rsid w:val="005E53BC"/>
    <w:rsid w:val="005E5554"/>
    <w:rsid w:val="005E55E8"/>
    <w:rsid w:val="005E5676"/>
    <w:rsid w:val="005E5CDC"/>
    <w:rsid w:val="005E6888"/>
    <w:rsid w:val="005E6EE1"/>
    <w:rsid w:val="005E7266"/>
    <w:rsid w:val="005E7A58"/>
    <w:rsid w:val="005E7A77"/>
    <w:rsid w:val="005F05A6"/>
    <w:rsid w:val="005F07F0"/>
    <w:rsid w:val="005F0927"/>
    <w:rsid w:val="005F0B22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B7"/>
    <w:rsid w:val="005F1CF3"/>
    <w:rsid w:val="005F21C7"/>
    <w:rsid w:val="005F28C6"/>
    <w:rsid w:val="005F2E70"/>
    <w:rsid w:val="005F3142"/>
    <w:rsid w:val="005F314A"/>
    <w:rsid w:val="005F354E"/>
    <w:rsid w:val="005F36BA"/>
    <w:rsid w:val="005F3AB4"/>
    <w:rsid w:val="005F3C3E"/>
    <w:rsid w:val="005F3C84"/>
    <w:rsid w:val="005F3EBF"/>
    <w:rsid w:val="005F3FAE"/>
    <w:rsid w:val="005F4086"/>
    <w:rsid w:val="005F40CC"/>
    <w:rsid w:val="005F435E"/>
    <w:rsid w:val="005F440F"/>
    <w:rsid w:val="005F4448"/>
    <w:rsid w:val="005F4698"/>
    <w:rsid w:val="005F4C20"/>
    <w:rsid w:val="005F55B6"/>
    <w:rsid w:val="005F5E9E"/>
    <w:rsid w:val="005F64AB"/>
    <w:rsid w:val="005F6A08"/>
    <w:rsid w:val="005F6F87"/>
    <w:rsid w:val="005F7067"/>
    <w:rsid w:val="005F7138"/>
    <w:rsid w:val="005F73A3"/>
    <w:rsid w:val="005F76D6"/>
    <w:rsid w:val="005F797D"/>
    <w:rsid w:val="005F7B03"/>
    <w:rsid w:val="005F7DCC"/>
    <w:rsid w:val="00600126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287"/>
    <w:rsid w:val="006017DC"/>
    <w:rsid w:val="00601A3F"/>
    <w:rsid w:val="00601BFF"/>
    <w:rsid w:val="00601EF3"/>
    <w:rsid w:val="00601F62"/>
    <w:rsid w:val="006021A5"/>
    <w:rsid w:val="00602287"/>
    <w:rsid w:val="006023BE"/>
    <w:rsid w:val="0060267D"/>
    <w:rsid w:val="00602744"/>
    <w:rsid w:val="00602A4C"/>
    <w:rsid w:val="00602AE4"/>
    <w:rsid w:val="00603177"/>
    <w:rsid w:val="00603A56"/>
    <w:rsid w:val="00603CED"/>
    <w:rsid w:val="00603F7B"/>
    <w:rsid w:val="00604691"/>
    <w:rsid w:val="006046E3"/>
    <w:rsid w:val="0060478B"/>
    <w:rsid w:val="00604820"/>
    <w:rsid w:val="00604A50"/>
    <w:rsid w:val="00605008"/>
    <w:rsid w:val="00605219"/>
    <w:rsid w:val="00605223"/>
    <w:rsid w:val="00605444"/>
    <w:rsid w:val="00605682"/>
    <w:rsid w:val="0060590B"/>
    <w:rsid w:val="0060612C"/>
    <w:rsid w:val="00606275"/>
    <w:rsid w:val="006062A7"/>
    <w:rsid w:val="006065AC"/>
    <w:rsid w:val="00606959"/>
    <w:rsid w:val="00606F57"/>
    <w:rsid w:val="0060713D"/>
    <w:rsid w:val="0060743C"/>
    <w:rsid w:val="0060757B"/>
    <w:rsid w:val="00607AD6"/>
    <w:rsid w:val="00607B91"/>
    <w:rsid w:val="00607E6E"/>
    <w:rsid w:val="00610083"/>
    <w:rsid w:val="006103E2"/>
    <w:rsid w:val="006108FA"/>
    <w:rsid w:val="006109C6"/>
    <w:rsid w:val="00610E36"/>
    <w:rsid w:val="00611658"/>
    <w:rsid w:val="006116D5"/>
    <w:rsid w:val="00611E69"/>
    <w:rsid w:val="00611F29"/>
    <w:rsid w:val="006122EB"/>
    <w:rsid w:val="006123FF"/>
    <w:rsid w:val="00612699"/>
    <w:rsid w:val="00612BC0"/>
    <w:rsid w:val="00612E66"/>
    <w:rsid w:val="006130EC"/>
    <w:rsid w:val="006132B9"/>
    <w:rsid w:val="006132BB"/>
    <w:rsid w:val="00613382"/>
    <w:rsid w:val="00613879"/>
    <w:rsid w:val="006139C5"/>
    <w:rsid w:val="00613CF0"/>
    <w:rsid w:val="0061429B"/>
    <w:rsid w:val="00614431"/>
    <w:rsid w:val="006146EB"/>
    <w:rsid w:val="00614A27"/>
    <w:rsid w:val="00614FF8"/>
    <w:rsid w:val="0061534B"/>
    <w:rsid w:val="006156ED"/>
    <w:rsid w:val="00615A34"/>
    <w:rsid w:val="00615F48"/>
    <w:rsid w:val="006160C1"/>
    <w:rsid w:val="006163E3"/>
    <w:rsid w:val="006163FA"/>
    <w:rsid w:val="00616603"/>
    <w:rsid w:val="006169FB"/>
    <w:rsid w:val="00616BDA"/>
    <w:rsid w:val="00616CCB"/>
    <w:rsid w:val="00616FBB"/>
    <w:rsid w:val="0061705A"/>
    <w:rsid w:val="0061749E"/>
    <w:rsid w:val="0061764C"/>
    <w:rsid w:val="00617857"/>
    <w:rsid w:val="006179D1"/>
    <w:rsid w:val="00617C2A"/>
    <w:rsid w:val="00617C7A"/>
    <w:rsid w:val="00617CD5"/>
    <w:rsid w:val="00617D4D"/>
    <w:rsid w:val="006205A2"/>
    <w:rsid w:val="006207A7"/>
    <w:rsid w:val="00620891"/>
    <w:rsid w:val="00621069"/>
    <w:rsid w:val="00621287"/>
    <w:rsid w:val="0062140E"/>
    <w:rsid w:val="006214F5"/>
    <w:rsid w:val="006215F1"/>
    <w:rsid w:val="006216AD"/>
    <w:rsid w:val="006216FB"/>
    <w:rsid w:val="006219F5"/>
    <w:rsid w:val="00621B78"/>
    <w:rsid w:val="006227A0"/>
    <w:rsid w:val="006228D4"/>
    <w:rsid w:val="00622B2D"/>
    <w:rsid w:val="00622DD4"/>
    <w:rsid w:val="00623189"/>
    <w:rsid w:val="00623837"/>
    <w:rsid w:val="00623868"/>
    <w:rsid w:val="0062429E"/>
    <w:rsid w:val="006242C4"/>
    <w:rsid w:val="00624342"/>
    <w:rsid w:val="006243FE"/>
    <w:rsid w:val="00624B4C"/>
    <w:rsid w:val="00625022"/>
    <w:rsid w:val="00625079"/>
    <w:rsid w:val="006258A5"/>
    <w:rsid w:val="00625A4B"/>
    <w:rsid w:val="00625C37"/>
    <w:rsid w:val="00625D1E"/>
    <w:rsid w:val="006261D4"/>
    <w:rsid w:val="0062687C"/>
    <w:rsid w:val="00626919"/>
    <w:rsid w:val="00626B90"/>
    <w:rsid w:val="00626CC6"/>
    <w:rsid w:val="00627075"/>
    <w:rsid w:val="0062710C"/>
    <w:rsid w:val="00627166"/>
    <w:rsid w:val="00627A78"/>
    <w:rsid w:val="00627D20"/>
    <w:rsid w:val="006303F7"/>
    <w:rsid w:val="006304A9"/>
    <w:rsid w:val="00630586"/>
    <w:rsid w:val="00630688"/>
    <w:rsid w:val="00630B49"/>
    <w:rsid w:val="00630C2A"/>
    <w:rsid w:val="00631136"/>
    <w:rsid w:val="006313A1"/>
    <w:rsid w:val="006313B0"/>
    <w:rsid w:val="006313BD"/>
    <w:rsid w:val="0063149E"/>
    <w:rsid w:val="00631555"/>
    <w:rsid w:val="006319B0"/>
    <w:rsid w:val="00631A27"/>
    <w:rsid w:val="00631EBA"/>
    <w:rsid w:val="00631FA1"/>
    <w:rsid w:val="0063201F"/>
    <w:rsid w:val="00632089"/>
    <w:rsid w:val="006320FB"/>
    <w:rsid w:val="0063219A"/>
    <w:rsid w:val="0063232E"/>
    <w:rsid w:val="0063239D"/>
    <w:rsid w:val="00632441"/>
    <w:rsid w:val="0063289F"/>
    <w:rsid w:val="00632B39"/>
    <w:rsid w:val="00632E2B"/>
    <w:rsid w:val="00633A43"/>
    <w:rsid w:val="00633EB2"/>
    <w:rsid w:val="00633FD4"/>
    <w:rsid w:val="006344B9"/>
    <w:rsid w:val="006347DA"/>
    <w:rsid w:val="00634AC0"/>
    <w:rsid w:val="00634AF1"/>
    <w:rsid w:val="00634F94"/>
    <w:rsid w:val="006353E0"/>
    <w:rsid w:val="00635559"/>
    <w:rsid w:val="00635585"/>
    <w:rsid w:val="00635633"/>
    <w:rsid w:val="00635D39"/>
    <w:rsid w:val="00635DC1"/>
    <w:rsid w:val="006368FF"/>
    <w:rsid w:val="00636E8D"/>
    <w:rsid w:val="0063750C"/>
    <w:rsid w:val="006375CF"/>
    <w:rsid w:val="00637633"/>
    <w:rsid w:val="00637A07"/>
    <w:rsid w:val="00637C96"/>
    <w:rsid w:val="006400D7"/>
    <w:rsid w:val="0064050E"/>
    <w:rsid w:val="00640986"/>
    <w:rsid w:val="0064134B"/>
    <w:rsid w:val="006414CE"/>
    <w:rsid w:val="006415FE"/>
    <w:rsid w:val="0064162D"/>
    <w:rsid w:val="0064182B"/>
    <w:rsid w:val="006418E6"/>
    <w:rsid w:val="00641FA6"/>
    <w:rsid w:val="00642048"/>
    <w:rsid w:val="006420C2"/>
    <w:rsid w:val="00642860"/>
    <w:rsid w:val="00642B1E"/>
    <w:rsid w:val="00642C7C"/>
    <w:rsid w:val="00642EC7"/>
    <w:rsid w:val="006431E9"/>
    <w:rsid w:val="00643723"/>
    <w:rsid w:val="00643AFC"/>
    <w:rsid w:val="00643B4C"/>
    <w:rsid w:val="00644499"/>
    <w:rsid w:val="00644505"/>
    <w:rsid w:val="0064485E"/>
    <w:rsid w:val="00645B66"/>
    <w:rsid w:val="00645C16"/>
    <w:rsid w:val="006463AB"/>
    <w:rsid w:val="00646917"/>
    <w:rsid w:val="00646D6A"/>
    <w:rsid w:val="006472A3"/>
    <w:rsid w:val="00647697"/>
    <w:rsid w:val="006476DD"/>
    <w:rsid w:val="0064793A"/>
    <w:rsid w:val="00647A6D"/>
    <w:rsid w:val="00647BAE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510"/>
    <w:rsid w:val="00652627"/>
    <w:rsid w:val="00652A9B"/>
    <w:rsid w:val="00652AB0"/>
    <w:rsid w:val="00652E05"/>
    <w:rsid w:val="00652E63"/>
    <w:rsid w:val="00652EC3"/>
    <w:rsid w:val="006531C7"/>
    <w:rsid w:val="006533AB"/>
    <w:rsid w:val="006539CF"/>
    <w:rsid w:val="0065444D"/>
    <w:rsid w:val="00654706"/>
    <w:rsid w:val="0065473A"/>
    <w:rsid w:val="00654A1C"/>
    <w:rsid w:val="00654ACE"/>
    <w:rsid w:val="00654B85"/>
    <w:rsid w:val="00654F34"/>
    <w:rsid w:val="00655108"/>
    <w:rsid w:val="006552CA"/>
    <w:rsid w:val="006553A2"/>
    <w:rsid w:val="0065562A"/>
    <w:rsid w:val="006556FD"/>
    <w:rsid w:val="006563B5"/>
    <w:rsid w:val="00656C25"/>
    <w:rsid w:val="006570DF"/>
    <w:rsid w:val="006574CA"/>
    <w:rsid w:val="00657745"/>
    <w:rsid w:val="006579B2"/>
    <w:rsid w:val="006579E5"/>
    <w:rsid w:val="00660452"/>
    <w:rsid w:val="00660D60"/>
    <w:rsid w:val="00660ED8"/>
    <w:rsid w:val="00660F6D"/>
    <w:rsid w:val="00661A69"/>
    <w:rsid w:val="00661C04"/>
    <w:rsid w:val="00661D99"/>
    <w:rsid w:val="00662030"/>
    <w:rsid w:val="00662735"/>
    <w:rsid w:val="00662A5F"/>
    <w:rsid w:val="00662C98"/>
    <w:rsid w:val="00662EE5"/>
    <w:rsid w:val="0066301A"/>
    <w:rsid w:val="00663646"/>
    <w:rsid w:val="006638ED"/>
    <w:rsid w:val="00663A30"/>
    <w:rsid w:val="00663B85"/>
    <w:rsid w:val="00663E5C"/>
    <w:rsid w:val="0066438B"/>
    <w:rsid w:val="006644A4"/>
    <w:rsid w:val="00664727"/>
    <w:rsid w:val="00664E1A"/>
    <w:rsid w:val="00665005"/>
    <w:rsid w:val="0066562D"/>
    <w:rsid w:val="00665706"/>
    <w:rsid w:val="0066593A"/>
    <w:rsid w:val="006660B8"/>
    <w:rsid w:val="00666428"/>
    <w:rsid w:val="006667AC"/>
    <w:rsid w:val="006668E3"/>
    <w:rsid w:val="00666A67"/>
    <w:rsid w:val="00666ABA"/>
    <w:rsid w:val="00666DA3"/>
    <w:rsid w:val="00666F22"/>
    <w:rsid w:val="00666F2D"/>
    <w:rsid w:val="00667115"/>
    <w:rsid w:val="00667122"/>
    <w:rsid w:val="00667145"/>
    <w:rsid w:val="00667623"/>
    <w:rsid w:val="00667F29"/>
    <w:rsid w:val="0067020F"/>
    <w:rsid w:val="00670276"/>
    <w:rsid w:val="0067047E"/>
    <w:rsid w:val="006707B4"/>
    <w:rsid w:val="00670953"/>
    <w:rsid w:val="00670AE9"/>
    <w:rsid w:val="00670C26"/>
    <w:rsid w:val="00670DBD"/>
    <w:rsid w:val="00670FF4"/>
    <w:rsid w:val="00671122"/>
    <w:rsid w:val="00671675"/>
    <w:rsid w:val="00671693"/>
    <w:rsid w:val="00671947"/>
    <w:rsid w:val="00671CA6"/>
    <w:rsid w:val="00671E55"/>
    <w:rsid w:val="00672037"/>
    <w:rsid w:val="00672509"/>
    <w:rsid w:val="00672C56"/>
    <w:rsid w:val="00673029"/>
    <w:rsid w:val="006737C5"/>
    <w:rsid w:val="00673B75"/>
    <w:rsid w:val="00673B98"/>
    <w:rsid w:val="00673BE4"/>
    <w:rsid w:val="00673BF8"/>
    <w:rsid w:val="00673D78"/>
    <w:rsid w:val="00673EF1"/>
    <w:rsid w:val="00673F33"/>
    <w:rsid w:val="006742E6"/>
    <w:rsid w:val="00674459"/>
    <w:rsid w:val="0067451B"/>
    <w:rsid w:val="00674553"/>
    <w:rsid w:val="0067490B"/>
    <w:rsid w:val="006749E8"/>
    <w:rsid w:val="00674C0A"/>
    <w:rsid w:val="00675481"/>
    <w:rsid w:val="0067556A"/>
    <w:rsid w:val="00675650"/>
    <w:rsid w:val="00675777"/>
    <w:rsid w:val="00675EA9"/>
    <w:rsid w:val="006760A9"/>
    <w:rsid w:val="006765DE"/>
    <w:rsid w:val="00676A46"/>
    <w:rsid w:val="00676B36"/>
    <w:rsid w:val="00676C2A"/>
    <w:rsid w:val="006771E2"/>
    <w:rsid w:val="00677669"/>
    <w:rsid w:val="00677816"/>
    <w:rsid w:val="00680500"/>
    <w:rsid w:val="0068054A"/>
    <w:rsid w:val="00680571"/>
    <w:rsid w:val="006806E7"/>
    <w:rsid w:val="00680751"/>
    <w:rsid w:val="0068081E"/>
    <w:rsid w:val="006809F1"/>
    <w:rsid w:val="00680B68"/>
    <w:rsid w:val="00681162"/>
    <w:rsid w:val="006813E7"/>
    <w:rsid w:val="0068157D"/>
    <w:rsid w:val="006816B2"/>
    <w:rsid w:val="00681FC2"/>
    <w:rsid w:val="00682385"/>
    <w:rsid w:val="0068243F"/>
    <w:rsid w:val="006825BD"/>
    <w:rsid w:val="00683202"/>
    <w:rsid w:val="00683628"/>
    <w:rsid w:val="006837A3"/>
    <w:rsid w:val="00683A8A"/>
    <w:rsid w:val="00683BCD"/>
    <w:rsid w:val="00683D2E"/>
    <w:rsid w:val="00683DB1"/>
    <w:rsid w:val="00684156"/>
    <w:rsid w:val="00684516"/>
    <w:rsid w:val="0068469E"/>
    <w:rsid w:val="00684D4A"/>
    <w:rsid w:val="00684E37"/>
    <w:rsid w:val="00685206"/>
    <w:rsid w:val="006852D0"/>
    <w:rsid w:val="00685403"/>
    <w:rsid w:val="00685E13"/>
    <w:rsid w:val="00686008"/>
    <w:rsid w:val="00686009"/>
    <w:rsid w:val="006861C9"/>
    <w:rsid w:val="00686733"/>
    <w:rsid w:val="006867DD"/>
    <w:rsid w:val="00686CCA"/>
    <w:rsid w:val="0068713A"/>
    <w:rsid w:val="0068719B"/>
    <w:rsid w:val="00687435"/>
    <w:rsid w:val="00687460"/>
    <w:rsid w:val="0068749B"/>
    <w:rsid w:val="00687517"/>
    <w:rsid w:val="00687621"/>
    <w:rsid w:val="00687719"/>
    <w:rsid w:val="00687822"/>
    <w:rsid w:val="00687920"/>
    <w:rsid w:val="00687C6B"/>
    <w:rsid w:val="0069003E"/>
    <w:rsid w:val="00690172"/>
    <w:rsid w:val="0069095C"/>
    <w:rsid w:val="006909DF"/>
    <w:rsid w:val="00690AD1"/>
    <w:rsid w:val="00690DF5"/>
    <w:rsid w:val="00690E58"/>
    <w:rsid w:val="006911C3"/>
    <w:rsid w:val="00691268"/>
    <w:rsid w:val="00691818"/>
    <w:rsid w:val="006918AF"/>
    <w:rsid w:val="0069269D"/>
    <w:rsid w:val="00692785"/>
    <w:rsid w:val="00692A4D"/>
    <w:rsid w:val="00692AAE"/>
    <w:rsid w:val="006933AC"/>
    <w:rsid w:val="00693497"/>
    <w:rsid w:val="006936A4"/>
    <w:rsid w:val="00693772"/>
    <w:rsid w:val="00693DE9"/>
    <w:rsid w:val="00693F62"/>
    <w:rsid w:val="00694045"/>
    <w:rsid w:val="00694048"/>
    <w:rsid w:val="006942E3"/>
    <w:rsid w:val="00694411"/>
    <w:rsid w:val="006948E5"/>
    <w:rsid w:val="006949AC"/>
    <w:rsid w:val="00694BFE"/>
    <w:rsid w:val="00694E30"/>
    <w:rsid w:val="0069528B"/>
    <w:rsid w:val="006957B7"/>
    <w:rsid w:val="00696132"/>
    <w:rsid w:val="00696245"/>
    <w:rsid w:val="006967C9"/>
    <w:rsid w:val="006968EF"/>
    <w:rsid w:val="00696B0F"/>
    <w:rsid w:val="00696C30"/>
    <w:rsid w:val="00696EF3"/>
    <w:rsid w:val="00697334"/>
    <w:rsid w:val="00697505"/>
    <w:rsid w:val="006976EE"/>
    <w:rsid w:val="006978D7"/>
    <w:rsid w:val="00697CED"/>
    <w:rsid w:val="006A0078"/>
    <w:rsid w:val="006A009D"/>
    <w:rsid w:val="006A05C5"/>
    <w:rsid w:val="006A0F52"/>
    <w:rsid w:val="006A0F61"/>
    <w:rsid w:val="006A0F8D"/>
    <w:rsid w:val="006A0FB5"/>
    <w:rsid w:val="006A1287"/>
    <w:rsid w:val="006A148E"/>
    <w:rsid w:val="006A16EE"/>
    <w:rsid w:val="006A1757"/>
    <w:rsid w:val="006A1864"/>
    <w:rsid w:val="006A19C3"/>
    <w:rsid w:val="006A1B20"/>
    <w:rsid w:val="006A1B30"/>
    <w:rsid w:val="006A1D2A"/>
    <w:rsid w:val="006A2054"/>
    <w:rsid w:val="006A219C"/>
    <w:rsid w:val="006A2812"/>
    <w:rsid w:val="006A2C0E"/>
    <w:rsid w:val="006A2C3C"/>
    <w:rsid w:val="006A2E95"/>
    <w:rsid w:val="006A34BE"/>
    <w:rsid w:val="006A3652"/>
    <w:rsid w:val="006A3ED9"/>
    <w:rsid w:val="006A4310"/>
    <w:rsid w:val="006A431F"/>
    <w:rsid w:val="006A46ED"/>
    <w:rsid w:val="006A477D"/>
    <w:rsid w:val="006A4819"/>
    <w:rsid w:val="006A4A31"/>
    <w:rsid w:val="006A4B4D"/>
    <w:rsid w:val="006A4B4E"/>
    <w:rsid w:val="006A4C3F"/>
    <w:rsid w:val="006A53FD"/>
    <w:rsid w:val="006A5495"/>
    <w:rsid w:val="006A554F"/>
    <w:rsid w:val="006A5CB5"/>
    <w:rsid w:val="006A5F12"/>
    <w:rsid w:val="006A6CF9"/>
    <w:rsid w:val="006A6DD5"/>
    <w:rsid w:val="006A6E46"/>
    <w:rsid w:val="006A7263"/>
    <w:rsid w:val="006A72A2"/>
    <w:rsid w:val="006A741D"/>
    <w:rsid w:val="006A77F5"/>
    <w:rsid w:val="006A7A72"/>
    <w:rsid w:val="006A7F7E"/>
    <w:rsid w:val="006B0098"/>
    <w:rsid w:val="006B03E7"/>
    <w:rsid w:val="006B0532"/>
    <w:rsid w:val="006B13DE"/>
    <w:rsid w:val="006B1641"/>
    <w:rsid w:val="006B16FA"/>
    <w:rsid w:val="006B174B"/>
    <w:rsid w:val="006B193F"/>
    <w:rsid w:val="006B1C86"/>
    <w:rsid w:val="006B1D29"/>
    <w:rsid w:val="006B1F81"/>
    <w:rsid w:val="006B1F96"/>
    <w:rsid w:val="006B2053"/>
    <w:rsid w:val="006B29AF"/>
    <w:rsid w:val="006B2AAB"/>
    <w:rsid w:val="006B2FC9"/>
    <w:rsid w:val="006B2FDF"/>
    <w:rsid w:val="006B30C9"/>
    <w:rsid w:val="006B31C7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B"/>
    <w:rsid w:val="006B5B0C"/>
    <w:rsid w:val="006B5E84"/>
    <w:rsid w:val="006B6721"/>
    <w:rsid w:val="006B6FA3"/>
    <w:rsid w:val="006B70FF"/>
    <w:rsid w:val="006B7768"/>
    <w:rsid w:val="006B7EB7"/>
    <w:rsid w:val="006C0427"/>
    <w:rsid w:val="006C0903"/>
    <w:rsid w:val="006C09F4"/>
    <w:rsid w:val="006C0B34"/>
    <w:rsid w:val="006C1041"/>
    <w:rsid w:val="006C127E"/>
    <w:rsid w:val="006C14FC"/>
    <w:rsid w:val="006C1ED8"/>
    <w:rsid w:val="006C2301"/>
    <w:rsid w:val="006C24C0"/>
    <w:rsid w:val="006C2793"/>
    <w:rsid w:val="006C3068"/>
    <w:rsid w:val="006C32C0"/>
    <w:rsid w:val="006C343B"/>
    <w:rsid w:val="006C3639"/>
    <w:rsid w:val="006C36FF"/>
    <w:rsid w:val="006C384D"/>
    <w:rsid w:val="006C39D9"/>
    <w:rsid w:val="006C3A2E"/>
    <w:rsid w:val="006C3D51"/>
    <w:rsid w:val="006C424F"/>
    <w:rsid w:val="006C43CC"/>
    <w:rsid w:val="006C448B"/>
    <w:rsid w:val="006C46FC"/>
    <w:rsid w:val="006C4778"/>
    <w:rsid w:val="006C495B"/>
    <w:rsid w:val="006C4BB2"/>
    <w:rsid w:val="006C4C88"/>
    <w:rsid w:val="006C4EE2"/>
    <w:rsid w:val="006C506C"/>
    <w:rsid w:val="006C5164"/>
    <w:rsid w:val="006C51FD"/>
    <w:rsid w:val="006C522D"/>
    <w:rsid w:val="006C5579"/>
    <w:rsid w:val="006C5729"/>
    <w:rsid w:val="006C57CB"/>
    <w:rsid w:val="006C59BC"/>
    <w:rsid w:val="006C59C3"/>
    <w:rsid w:val="006C5C41"/>
    <w:rsid w:val="006C5C75"/>
    <w:rsid w:val="006C5E1E"/>
    <w:rsid w:val="006C5E83"/>
    <w:rsid w:val="006C5FC4"/>
    <w:rsid w:val="006C62D8"/>
    <w:rsid w:val="006C6B4A"/>
    <w:rsid w:val="006C6DAE"/>
    <w:rsid w:val="006C7015"/>
    <w:rsid w:val="006C7235"/>
    <w:rsid w:val="006C7358"/>
    <w:rsid w:val="006C73C6"/>
    <w:rsid w:val="006C7606"/>
    <w:rsid w:val="006C7832"/>
    <w:rsid w:val="006C792D"/>
    <w:rsid w:val="006C7C51"/>
    <w:rsid w:val="006D007D"/>
    <w:rsid w:val="006D016D"/>
    <w:rsid w:val="006D0207"/>
    <w:rsid w:val="006D08B3"/>
    <w:rsid w:val="006D0AC0"/>
    <w:rsid w:val="006D0C6D"/>
    <w:rsid w:val="006D0F86"/>
    <w:rsid w:val="006D101E"/>
    <w:rsid w:val="006D10E2"/>
    <w:rsid w:val="006D11A9"/>
    <w:rsid w:val="006D122C"/>
    <w:rsid w:val="006D124F"/>
    <w:rsid w:val="006D139A"/>
    <w:rsid w:val="006D144E"/>
    <w:rsid w:val="006D14BB"/>
    <w:rsid w:val="006D1542"/>
    <w:rsid w:val="006D164F"/>
    <w:rsid w:val="006D1B79"/>
    <w:rsid w:val="006D1F8A"/>
    <w:rsid w:val="006D217A"/>
    <w:rsid w:val="006D2410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CDE"/>
    <w:rsid w:val="006D3DA0"/>
    <w:rsid w:val="006D458A"/>
    <w:rsid w:val="006D4A94"/>
    <w:rsid w:val="006D4D3A"/>
    <w:rsid w:val="006D4F75"/>
    <w:rsid w:val="006D5A81"/>
    <w:rsid w:val="006D5C41"/>
    <w:rsid w:val="006D5C5B"/>
    <w:rsid w:val="006D60B3"/>
    <w:rsid w:val="006D60DE"/>
    <w:rsid w:val="006D617B"/>
    <w:rsid w:val="006D647C"/>
    <w:rsid w:val="006D65FE"/>
    <w:rsid w:val="006D6963"/>
    <w:rsid w:val="006D6AFC"/>
    <w:rsid w:val="006D79C9"/>
    <w:rsid w:val="006E01F3"/>
    <w:rsid w:val="006E0506"/>
    <w:rsid w:val="006E0774"/>
    <w:rsid w:val="006E09BB"/>
    <w:rsid w:val="006E09D0"/>
    <w:rsid w:val="006E0A93"/>
    <w:rsid w:val="006E0BBA"/>
    <w:rsid w:val="006E0BDC"/>
    <w:rsid w:val="006E0ECA"/>
    <w:rsid w:val="006E0F7F"/>
    <w:rsid w:val="006E100D"/>
    <w:rsid w:val="006E1225"/>
    <w:rsid w:val="006E1799"/>
    <w:rsid w:val="006E225F"/>
    <w:rsid w:val="006E22FD"/>
    <w:rsid w:val="006E24E7"/>
    <w:rsid w:val="006E26F9"/>
    <w:rsid w:val="006E2CD6"/>
    <w:rsid w:val="006E30B9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864"/>
    <w:rsid w:val="006E48BA"/>
    <w:rsid w:val="006E4971"/>
    <w:rsid w:val="006E49F6"/>
    <w:rsid w:val="006E4CD7"/>
    <w:rsid w:val="006E4CFE"/>
    <w:rsid w:val="006E523E"/>
    <w:rsid w:val="006E5305"/>
    <w:rsid w:val="006E53D9"/>
    <w:rsid w:val="006E5423"/>
    <w:rsid w:val="006E545E"/>
    <w:rsid w:val="006E59B7"/>
    <w:rsid w:val="006E5C85"/>
    <w:rsid w:val="006E6166"/>
    <w:rsid w:val="006E6201"/>
    <w:rsid w:val="006E6AFB"/>
    <w:rsid w:val="006E6CA4"/>
    <w:rsid w:val="006E7145"/>
    <w:rsid w:val="006E7650"/>
    <w:rsid w:val="006E782C"/>
    <w:rsid w:val="006E787F"/>
    <w:rsid w:val="006E7932"/>
    <w:rsid w:val="006E793A"/>
    <w:rsid w:val="006E7E1C"/>
    <w:rsid w:val="006F08EC"/>
    <w:rsid w:val="006F0DF2"/>
    <w:rsid w:val="006F16AB"/>
    <w:rsid w:val="006F1B78"/>
    <w:rsid w:val="006F1B91"/>
    <w:rsid w:val="006F1BAF"/>
    <w:rsid w:val="006F1BD1"/>
    <w:rsid w:val="006F2097"/>
    <w:rsid w:val="006F21A1"/>
    <w:rsid w:val="006F22C3"/>
    <w:rsid w:val="006F24D9"/>
    <w:rsid w:val="006F2BB2"/>
    <w:rsid w:val="006F2E3E"/>
    <w:rsid w:val="006F2E7C"/>
    <w:rsid w:val="006F3883"/>
    <w:rsid w:val="006F408F"/>
    <w:rsid w:val="006F4329"/>
    <w:rsid w:val="006F438E"/>
    <w:rsid w:val="006F498E"/>
    <w:rsid w:val="006F4A3C"/>
    <w:rsid w:val="006F4B85"/>
    <w:rsid w:val="006F4DB2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3DF"/>
    <w:rsid w:val="006F665F"/>
    <w:rsid w:val="006F6B7F"/>
    <w:rsid w:val="006F6E57"/>
    <w:rsid w:val="006F6F25"/>
    <w:rsid w:val="006F716A"/>
    <w:rsid w:val="006F71CA"/>
    <w:rsid w:val="006F7481"/>
    <w:rsid w:val="006F7530"/>
    <w:rsid w:val="006F7535"/>
    <w:rsid w:val="006F756C"/>
    <w:rsid w:val="006F7DBD"/>
    <w:rsid w:val="007001B5"/>
    <w:rsid w:val="0070029A"/>
    <w:rsid w:val="00700418"/>
    <w:rsid w:val="007006BC"/>
    <w:rsid w:val="00700B97"/>
    <w:rsid w:val="00700E82"/>
    <w:rsid w:val="007011B7"/>
    <w:rsid w:val="007015D1"/>
    <w:rsid w:val="007017A2"/>
    <w:rsid w:val="0070186F"/>
    <w:rsid w:val="007018E1"/>
    <w:rsid w:val="00701A17"/>
    <w:rsid w:val="00701C01"/>
    <w:rsid w:val="00701CB2"/>
    <w:rsid w:val="00701CB4"/>
    <w:rsid w:val="00701D6D"/>
    <w:rsid w:val="00702031"/>
    <w:rsid w:val="00702DB9"/>
    <w:rsid w:val="00703272"/>
    <w:rsid w:val="0070329C"/>
    <w:rsid w:val="00703471"/>
    <w:rsid w:val="00703722"/>
    <w:rsid w:val="007037F6"/>
    <w:rsid w:val="00703996"/>
    <w:rsid w:val="007039B5"/>
    <w:rsid w:val="00703CD6"/>
    <w:rsid w:val="00703EF8"/>
    <w:rsid w:val="0070417E"/>
    <w:rsid w:val="007041B9"/>
    <w:rsid w:val="00704423"/>
    <w:rsid w:val="00704913"/>
    <w:rsid w:val="00704B26"/>
    <w:rsid w:val="00704BDC"/>
    <w:rsid w:val="00704D03"/>
    <w:rsid w:val="00705297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714D"/>
    <w:rsid w:val="00707836"/>
    <w:rsid w:val="0070795A"/>
    <w:rsid w:val="00707C37"/>
    <w:rsid w:val="007102AB"/>
    <w:rsid w:val="00710600"/>
    <w:rsid w:val="00710B3E"/>
    <w:rsid w:val="00710BE5"/>
    <w:rsid w:val="00710FD7"/>
    <w:rsid w:val="00710FE1"/>
    <w:rsid w:val="00711371"/>
    <w:rsid w:val="007113E6"/>
    <w:rsid w:val="00711891"/>
    <w:rsid w:val="007118D4"/>
    <w:rsid w:val="00711919"/>
    <w:rsid w:val="00711952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562"/>
    <w:rsid w:val="00713B03"/>
    <w:rsid w:val="00713B1D"/>
    <w:rsid w:val="00713C68"/>
    <w:rsid w:val="00713CF4"/>
    <w:rsid w:val="00713E9D"/>
    <w:rsid w:val="00714291"/>
    <w:rsid w:val="007146F8"/>
    <w:rsid w:val="00714888"/>
    <w:rsid w:val="007149D1"/>
    <w:rsid w:val="00714A5B"/>
    <w:rsid w:val="00714B16"/>
    <w:rsid w:val="00715812"/>
    <w:rsid w:val="00715832"/>
    <w:rsid w:val="00715858"/>
    <w:rsid w:val="00715A73"/>
    <w:rsid w:val="00716067"/>
    <w:rsid w:val="00716348"/>
    <w:rsid w:val="00716402"/>
    <w:rsid w:val="00716652"/>
    <w:rsid w:val="0071665A"/>
    <w:rsid w:val="00716BE5"/>
    <w:rsid w:val="007171F0"/>
    <w:rsid w:val="0071729A"/>
    <w:rsid w:val="00717A3F"/>
    <w:rsid w:val="00717AF6"/>
    <w:rsid w:val="00717BD0"/>
    <w:rsid w:val="00717E10"/>
    <w:rsid w:val="007202BB"/>
    <w:rsid w:val="00720920"/>
    <w:rsid w:val="00720DC6"/>
    <w:rsid w:val="00720F11"/>
    <w:rsid w:val="00721D57"/>
    <w:rsid w:val="0072201C"/>
    <w:rsid w:val="0072202E"/>
    <w:rsid w:val="00722081"/>
    <w:rsid w:val="00722877"/>
    <w:rsid w:val="0072296C"/>
    <w:rsid w:val="00722978"/>
    <w:rsid w:val="00722BED"/>
    <w:rsid w:val="00723A9D"/>
    <w:rsid w:val="00723C27"/>
    <w:rsid w:val="00723EA0"/>
    <w:rsid w:val="0072414F"/>
    <w:rsid w:val="00724972"/>
    <w:rsid w:val="00725089"/>
    <w:rsid w:val="007251ED"/>
    <w:rsid w:val="0072528E"/>
    <w:rsid w:val="007253D3"/>
    <w:rsid w:val="007254A2"/>
    <w:rsid w:val="007260C6"/>
    <w:rsid w:val="007261E9"/>
    <w:rsid w:val="0072659B"/>
    <w:rsid w:val="00726886"/>
    <w:rsid w:val="00726DE3"/>
    <w:rsid w:val="00726F2D"/>
    <w:rsid w:val="007278F5"/>
    <w:rsid w:val="00727969"/>
    <w:rsid w:val="007279BD"/>
    <w:rsid w:val="00727B44"/>
    <w:rsid w:val="00727DC9"/>
    <w:rsid w:val="00730113"/>
    <w:rsid w:val="007302DE"/>
    <w:rsid w:val="007302F4"/>
    <w:rsid w:val="0073096A"/>
    <w:rsid w:val="00730CD9"/>
    <w:rsid w:val="00731119"/>
    <w:rsid w:val="00731321"/>
    <w:rsid w:val="00731448"/>
    <w:rsid w:val="0073146D"/>
    <w:rsid w:val="007314EB"/>
    <w:rsid w:val="00731570"/>
    <w:rsid w:val="0073166B"/>
    <w:rsid w:val="00731742"/>
    <w:rsid w:val="00731F45"/>
    <w:rsid w:val="007320C5"/>
    <w:rsid w:val="007322B7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4189"/>
    <w:rsid w:val="0073495D"/>
    <w:rsid w:val="00734ED1"/>
    <w:rsid w:val="007350E4"/>
    <w:rsid w:val="007359DE"/>
    <w:rsid w:val="00735ADF"/>
    <w:rsid w:val="00735D54"/>
    <w:rsid w:val="00736099"/>
    <w:rsid w:val="0073671A"/>
    <w:rsid w:val="007369C2"/>
    <w:rsid w:val="00736A52"/>
    <w:rsid w:val="0073715A"/>
    <w:rsid w:val="007374DD"/>
    <w:rsid w:val="007379C3"/>
    <w:rsid w:val="00737A9B"/>
    <w:rsid w:val="00737B4A"/>
    <w:rsid w:val="00737C88"/>
    <w:rsid w:val="00737C95"/>
    <w:rsid w:val="0074024D"/>
    <w:rsid w:val="0074054F"/>
    <w:rsid w:val="007406AD"/>
    <w:rsid w:val="007408E8"/>
    <w:rsid w:val="007410DB"/>
    <w:rsid w:val="0074122C"/>
    <w:rsid w:val="007415F4"/>
    <w:rsid w:val="0074188E"/>
    <w:rsid w:val="007418CA"/>
    <w:rsid w:val="007419A7"/>
    <w:rsid w:val="00741B30"/>
    <w:rsid w:val="00741C0C"/>
    <w:rsid w:val="00741C1E"/>
    <w:rsid w:val="00741D0B"/>
    <w:rsid w:val="00741FA6"/>
    <w:rsid w:val="00742124"/>
    <w:rsid w:val="0074222E"/>
    <w:rsid w:val="0074226A"/>
    <w:rsid w:val="00742326"/>
    <w:rsid w:val="0074236A"/>
    <w:rsid w:val="007427F5"/>
    <w:rsid w:val="00742911"/>
    <w:rsid w:val="00742B96"/>
    <w:rsid w:val="00742C37"/>
    <w:rsid w:val="00742F98"/>
    <w:rsid w:val="00742FAD"/>
    <w:rsid w:val="00743293"/>
    <w:rsid w:val="007432A1"/>
    <w:rsid w:val="007434AD"/>
    <w:rsid w:val="00744028"/>
    <w:rsid w:val="00744606"/>
    <w:rsid w:val="00744659"/>
    <w:rsid w:val="007448C2"/>
    <w:rsid w:val="00744AA7"/>
    <w:rsid w:val="00744BF2"/>
    <w:rsid w:val="00744C06"/>
    <w:rsid w:val="00744EC5"/>
    <w:rsid w:val="00744F69"/>
    <w:rsid w:val="00745A63"/>
    <w:rsid w:val="007465E8"/>
    <w:rsid w:val="007468FB"/>
    <w:rsid w:val="00746D99"/>
    <w:rsid w:val="00746EEE"/>
    <w:rsid w:val="00746EF9"/>
    <w:rsid w:val="007475DB"/>
    <w:rsid w:val="007509A8"/>
    <w:rsid w:val="00750B6C"/>
    <w:rsid w:val="00750C12"/>
    <w:rsid w:val="00750D6F"/>
    <w:rsid w:val="00750E85"/>
    <w:rsid w:val="0075123E"/>
    <w:rsid w:val="00751380"/>
    <w:rsid w:val="0075142B"/>
    <w:rsid w:val="00751508"/>
    <w:rsid w:val="007515B2"/>
    <w:rsid w:val="007518A6"/>
    <w:rsid w:val="00751AE8"/>
    <w:rsid w:val="007523A1"/>
    <w:rsid w:val="00752FF4"/>
    <w:rsid w:val="007531C5"/>
    <w:rsid w:val="007534FC"/>
    <w:rsid w:val="00753544"/>
    <w:rsid w:val="00753742"/>
    <w:rsid w:val="0075384B"/>
    <w:rsid w:val="00753AF6"/>
    <w:rsid w:val="00753DDE"/>
    <w:rsid w:val="00754194"/>
    <w:rsid w:val="0075425E"/>
    <w:rsid w:val="00754B9F"/>
    <w:rsid w:val="00754C43"/>
    <w:rsid w:val="00754E23"/>
    <w:rsid w:val="007553CD"/>
    <w:rsid w:val="007554ED"/>
    <w:rsid w:val="00755CA0"/>
    <w:rsid w:val="00755DFD"/>
    <w:rsid w:val="007560F4"/>
    <w:rsid w:val="00756331"/>
    <w:rsid w:val="00756D63"/>
    <w:rsid w:val="007570B5"/>
    <w:rsid w:val="00757184"/>
    <w:rsid w:val="007572CB"/>
    <w:rsid w:val="00757381"/>
    <w:rsid w:val="007573AA"/>
    <w:rsid w:val="0075746F"/>
    <w:rsid w:val="00757598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0FDC"/>
    <w:rsid w:val="0076115C"/>
    <w:rsid w:val="00761462"/>
    <w:rsid w:val="007615CA"/>
    <w:rsid w:val="00761680"/>
    <w:rsid w:val="00761821"/>
    <w:rsid w:val="0076183B"/>
    <w:rsid w:val="00762015"/>
    <w:rsid w:val="007622F8"/>
    <w:rsid w:val="00762D1E"/>
    <w:rsid w:val="0076314D"/>
    <w:rsid w:val="007634E5"/>
    <w:rsid w:val="007636D0"/>
    <w:rsid w:val="00763E4C"/>
    <w:rsid w:val="00764069"/>
    <w:rsid w:val="0076474F"/>
    <w:rsid w:val="00764C35"/>
    <w:rsid w:val="00764CE4"/>
    <w:rsid w:val="00765530"/>
    <w:rsid w:val="007657BB"/>
    <w:rsid w:val="00765A45"/>
    <w:rsid w:val="00765C0E"/>
    <w:rsid w:val="00765F01"/>
    <w:rsid w:val="00765F04"/>
    <w:rsid w:val="00765FBC"/>
    <w:rsid w:val="00766222"/>
    <w:rsid w:val="007662B2"/>
    <w:rsid w:val="007670EF"/>
    <w:rsid w:val="0076766F"/>
    <w:rsid w:val="007679BD"/>
    <w:rsid w:val="00767A13"/>
    <w:rsid w:val="00767B25"/>
    <w:rsid w:val="00767C8B"/>
    <w:rsid w:val="00770127"/>
    <w:rsid w:val="0077018E"/>
    <w:rsid w:val="007701F0"/>
    <w:rsid w:val="0077096B"/>
    <w:rsid w:val="00770B9A"/>
    <w:rsid w:val="007712E3"/>
    <w:rsid w:val="007718E0"/>
    <w:rsid w:val="00771EE6"/>
    <w:rsid w:val="00772BD5"/>
    <w:rsid w:val="00772C66"/>
    <w:rsid w:val="00772D27"/>
    <w:rsid w:val="00772D2E"/>
    <w:rsid w:val="0077335E"/>
    <w:rsid w:val="007733AB"/>
    <w:rsid w:val="00773640"/>
    <w:rsid w:val="00773A7E"/>
    <w:rsid w:val="00773A90"/>
    <w:rsid w:val="00773AB6"/>
    <w:rsid w:val="00773DD9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09B"/>
    <w:rsid w:val="0077513F"/>
    <w:rsid w:val="007752E4"/>
    <w:rsid w:val="00775403"/>
    <w:rsid w:val="007754C0"/>
    <w:rsid w:val="007758A3"/>
    <w:rsid w:val="00775DB6"/>
    <w:rsid w:val="00775F57"/>
    <w:rsid w:val="0077663D"/>
    <w:rsid w:val="00776C9A"/>
    <w:rsid w:val="007776DC"/>
    <w:rsid w:val="00777A22"/>
    <w:rsid w:val="00777C3A"/>
    <w:rsid w:val="00777CBD"/>
    <w:rsid w:val="00777FC1"/>
    <w:rsid w:val="0078023F"/>
    <w:rsid w:val="0078052D"/>
    <w:rsid w:val="007807A5"/>
    <w:rsid w:val="00780855"/>
    <w:rsid w:val="007808FB"/>
    <w:rsid w:val="007812B7"/>
    <w:rsid w:val="007815B7"/>
    <w:rsid w:val="0078166E"/>
    <w:rsid w:val="0078191C"/>
    <w:rsid w:val="00781A19"/>
    <w:rsid w:val="00781A9F"/>
    <w:rsid w:val="00782535"/>
    <w:rsid w:val="007825E5"/>
    <w:rsid w:val="007825E7"/>
    <w:rsid w:val="007826E6"/>
    <w:rsid w:val="0078270C"/>
    <w:rsid w:val="00782B3F"/>
    <w:rsid w:val="00782FAA"/>
    <w:rsid w:val="00783084"/>
    <w:rsid w:val="007830CD"/>
    <w:rsid w:val="007832D4"/>
    <w:rsid w:val="007833F3"/>
    <w:rsid w:val="00783473"/>
    <w:rsid w:val="007837C6"/>
    <w:rsid w:val="00783A14"/>
    <w:rsid w:val="00783ADD"/>
    <w:rsid w:val="00783C44"/>
    <w:rsid w:val="00783F60"/>
    <w:rsid w:val="0078457F"/>
    <w:rsid w:val="007848E5"/>
    <w:rsid w:val="00784A1F"/>
    <w:rsid w:val="00784E3A"/>
    <w:rsid w:val="00785031"/>
    <w:rsid w:val="00785092"/>
    <w:rsid w:val="0078539B"/>
    <w:rsid w:val="007854A2"/>
    <w:rsid w:val="007854B5"/>
    <w:rsid w:val="00785921"/>
    <w:rsid w:val="00785D20"/>
    <w:rsid w:val="00785E46"/>
    <w:rsid w:val="0078615C"/>
    <w:rsid w:val="007864AB"/>
    <w:rsid w:val="00786773"/>
    <w:rsid w:val="00786860"/>
    <w:rsid w:val="0078697C"/>
    <w:rsid w:val="00786B38"/>
    <w:rsid w:val="00786BA6"/>
    <w:rsid w:val="00786EDC"/>
    <w:rsid w:val="00786F2E"/>
    <w:rsid w:val="007870F2"/>
    <w:rsid w:val="007873DE"/>
    <w:rsid w:val="0078797B"/>
    <w:rsid w:val="00787C7F"/>
    <w:rsid w:val="00787DBB"/>
    <w:rsid w:val="00787E3D"/>
    <w:rsid w:val="007900C0"/>
    <w:rsid w:val="0079020C"/>
    <w:rsid w:val="0079024D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9B9"/>
    <w:rsid w:val="007919F4"/>
    <w:rsid w:val="00791D1C"/>
    <w:rsid w:val="00792063"/>
    <w:rsid w:val="00792282"/>
    <w:rsid w:val="007922DA"/>
    <w:rsid w:val="0079264D"/>
    <w:rsid w:val="00792957"/>
    <w:rsid w:val="00792D7D"/>
    <w:rsid w:val="0079339C"/>
    <w:rsid w:val="007936B5"/>
    <w:rsid w:val="00793E4D"/>
    <w:rsid w:val="00794027"/>
    <w:rsid w:val="00794A2D"/>
    <w:rsid w:val="00794AF7"/>
    <w:rsid w:val="00794E43"/>
    <w:rsid w:val="00794FD7"/>
    <w:rsid w:val="0079512A"/>
    <w:rsid w:val="007953C8"/>
    <w:rsid w:val="00795450"/>
    <w:rsid w:val="007956C7"/>
    <w:rsid w:val="00795BFD"/>
    <w:rsid w:val="00795F6D"/>
    <w:rsid w:val="00796237"/>
    <w:rsid w:val="00796520"/>
    <w:rsid w:val="0079675D"/>
    <w:rsid w:val="0079685F"/>
    <w:rsid w:val="00796A18"/>
    <w:rsid w:val="00796A57"/>
    <w:rsid w:val="00796CBC"/>
    <w:rsid w:val="00796F27"/>
    <w:rsid w:val="00796F5F"/>
    <w:rsid w:val="00797026"/>
    <w:rsid w:val="007974B7"/>
    <w:rsid w:val="00797693"/>
    <w:rsid w:val="007977A8"/>
    <w:rsid w:val="00797A74"/>
    <w:rsid w:val="00797BF1"/>
    <w:rsid w:val="00797E98"/>
    <w:rsid w:val="007A005E"/>
    <w:rsid w:val="007A0671"/>
    <w:rsid w:val="007A0716"/>
    <w:rsid w:val="007A07B5"/>
    <w:rsid w:val="007A0AB3"/>
    <w:rsid w:val="007A0C28"/>
    <w:rsid w:val="007A10FC"/>
    <w:rsid w:val="007A111A"/>
    <w:rsid w:val="007A142B"/>
    <w:rsid w:val="007A149D"/>
    <w:rsid w:val="007A16E5"/>
    <w:rsid w:val="007A1776"/>
    <w:rsid w:val="007A18B4"/>
    <w:rsid w:val="007A2148"/>
    <w:rsid w:val="007A21FF"/>
    <w:rsid w:val="007A240A"/>
    <w:rsid w:val="007A2B9E"/>
    <w:rsid w:val="007A2C66"/>
    <w:rsid w:val="007A2DC6"/>
    <w:rsid w:val="007A2F09"/>
    <w:rsid w:val="007A34E5"/>
    <w:rsid w:val="007A3554"/>
    <w:rsid w:val="007A35C3"/>
    <w:rsid w:val="007A36F3"/>
    <w:rsid w:val="007A37EF"/>
    <w:rsid w:val="007A3AAD"/>
    <w:rsid w:val="007A3C7E"/>
    <w:rsid w:val="007A408F"/>
    <w:rsid w:val="007A40F0"/>
    <w:rsid w:val="007A4252"/>
    <w:rsid w:val="007A472B"/>
    <w:rsid w:val="007A47AA"/>
    <w:rsid w:val="007A4C1F"/>
    <w:rsid w:val="007A50D5"/>
    <w:rsid w:val="007A5159"/>
    <w:rsid w:val="007A51F3"/>
    <w:rsid w:val="007A521C"/>
    <w:rsid w:val="007A5223"/>
    <w:rsid w:val="007A579B"/>
    <w:rsid w:val="007A5A35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A7F4C"/>
    <w:rsid w:val="007B03F4"/>
    <w:rsid w:val="007B0891"/>
    <w:rsid w:val="007B08EE"/>
    <w:rsid w:val="007B0D5C"/>
    <w:rsid w:val="007B1469"/>
    <w:rsid w:val="007B1BB0"/>
    <w:rsid w:val="007B1EC3"/>
    <w:rsid w:val="007B2290"/>
    <w:rsid w:val="007B2339"/>
    <w:rsid w:val="007B26FD"/>
    <w:rsid w:val="007B279D"/>
    <w:rsid w:val="007B2E6B"/>
    <w:rsid w:val="007B3007"/>
    <w:rsid w:val="007B3368"/>
    <w:rsid w:val="007B360A"/>
    <w:rsid w:val="007B3663"/>
    <w:rsid w:val="007B3A75"/>
    <w:rsid w:val="007B3E63"/>
    <w:rsid w:val="007B3F1B"/>
    <w:rsid w:val="007B435A"/>
    <w:rsid w:val="007B44F6"/>
    <w:rsid w:val="007B4D49"/>
    <w:rsid w:val="007B4DED"/>
    <w:rsid w:val="007B4E25"/>
    <w:rsid w:val="007B5083"/>
    <w:rsid w:val="007B52DF"/>
    <w:rsid w:val="007B56AA"/>
    <w:rsid w:val="007B5981"/>
    <w:rsid w:val="007B59CB"/>
    <w:rsid w:val="007B5BB9"/>
    <w:rsid w:val="007B5DEB"/>
    <w:rsid w:val="007B5EEF"/>
    <w:rsid w:val="007B66ED"/>
    <w:rsid w:val="007B69F8"/>
    <w:rsid w:val="007B7047"/>
    <w:rsid w:val="007B7860"/>
    <w:rsid w:val="007B79AE"/>
    <w:rsid w:val="007B7A4D"/>
    <w:rsid w:val="007B7AC6"/>
    <w:rsid w:val="007B7B09"/>
    <w:rsid w:val="007B7D9A"/>
    <w:rsid w:val="007B7F84"/>
    <w:rsid w:val="007C0399"/>
    <w:rsid w:val="007C0649"/>
    <w:rsid w:val="007C0709"/>
    <w:rsid w:val="007C0BF3"/>
    <w:rsid w:val="007C0C22"/>
    <w:rsid w:val="007C1431"/>
    <w:rsid w:val="007C1533"/>
    <w:rsid w:val="007C1939"/>
    <w:rsid w:val="007C1D64"/>
    <w:rsid w:val="007C1E97"/>
    <w:rsid w:val="007C1ECF"/>
    <w:rsid w:val="007C2D32"/>
    <w:rsid w:val="007C2EB0"/>
    <w:rsid w:val="007C2F2C"/>
    <w:rsid w:val="007C3246"/>
    <w:rsid w:val="007C3314"/>
    <w:rsid w:val="007C3622"/>
    <w:rsid w:val="007C38A6"/>
    <w:rsid w:val="007C4A8C"/>
    <w:rsid w:val="007C4AD6"/>
    <w:rsid w:val="007C4DB4"/>
    <w:rsid w:val="007C4E79"/>
    <w:rsid w:val="007C53EC"/>
    <w:rsid w:val="007C5522"/>
    <w:rsid w:val="007C567B"/>
    <w:rsid w:val="007C5BCC"/>
    <w:rsid w:val="007C5CFA"/>
    <w:rsid w:val="007C5F1D"/>
    <w:rsid w:val="007C6220"/>
    <w:rsid w:val="007C651C"/>
    <w:rsid w:val="007C6BA3"/>
    <w:rsid w:val="007C6D3E"/>
    <w:rsid w:val="007C6D80"/>
    <w:rsid w:val="007C6EF5"/>
    <w:rsid w:val="007C6F2C"/>
    <w:rsid w:val="007C7ADC"/>
    <w:rsid w:val="007C7F0E"/>
    <w:rsid w:val="007D01C5"/>
    <w:rsid w:val="007D0345"/>
    <w:rsid w:val="007D0637"/>
    <w:rsid w:val="007D08EB"/>
    <w:rsid w:val="007D09AD"/>
    <w:rsid w:val="007D0F04"/>
    <w:rsid w:val="007D1327"/>
    <w:rsid w:val="007D162C"/>
    <w:rsid w:val="007D1758"/>
    <w:rsid w:val="007D1B3F"/>
    <w:rsid w:val="007D1CE1"/>
    <w:rsid w:val="007D1ED4"/>
    <w:rsid w:val="007D24F5"/>
    <w:rsid w:val="007D24FD"/>
    <w:rsid w:val="007D29C1"/>
    <w:rsid w:val="007D2FEF"/>
    <w:rsid w:val="007D37E8"/>
    <w:rsid w:val="007D3890"/>
    <w:rsid w:val="007D38D8"/>
    <w:rsid w:val="007D4109"/>
    <w:rsid w:val="007D420A"/>
    <w:rsid w:val="007D477B"/>
    <w:rsid w:val="007D483E"/>
    <w:rsid w:val="007D4C89"/>
    <w:rsid w:val="007D4D2A"/>
    <w:rsid w:val="007D5117"/>
    <w:rsid w:val="007D55F7"/>
    <w:rsid w:val="007D5F76"/>
    <w:rsid w:val="007D6251"/>
    <w:rsid w:val="007D65B8"/>
    <w:rsid w:val="007D66B9"/>
    <w:rsid w:val="007D6C90"/>
    <w:rsid w:val="007D7287"/>
    <w:rsid w:val="007D7CB2"/>
    <w:rsid w:val="007D7E1E"/>
    <w:rsid w:val="007D7F7C"/>
    <w:rsid w:val="007E0039"/>
    <w:rsid w:val="007E08D1"/>
    <w:rsid w:val="007E1182"/>
    <w:rsid w:val="007E19CF"/>
    <w:rsid w:val="007E20B8"/>
    <w:rsid w:val="007E2105"/>
    <w:rsid w:val="007E2317"/>
    <w:rsid w:val="007E26EB"/>
    <w:rsid w:val="007E288C"/>
    <w:rsid w:val="007E2A35"/>
    <w:rsid w:val="007E2F0F"/>
    <w:rsid w:val="007E2F2B"/>
    <w:rsid w:val="007E3356"/>
    <w:rsid w:val="007E34A3"/>
    <w:rsid w:val="007E35E9"/>
    <w:rsid w:val="007E3773"/>
    <w:rsid w:val="007E3B95"/>
    <w:rsid w:val="007E3CDF"/>
    <w:rsid w:val="007E41FC"/>
    <w:rsid w:val="007E44C7"/>
    <w:rsid w:val="007E4690"/>
    <w:rsid w:val="007E46E9"/>
    <w:rsid w:val="007E4B69"/>
    <w:rsid w:val="007E4BD2"/>
    <w:rsid w:val="007E584A"/>
    <w:rsid w:val="007E58D8"/>
    <w:rsid w:val="007E5C4F"/>
    <w:rsid w:val="007E5DDD"/>
    <w:rsid w:val="007E5F01"/>
    <w:rsid w:val="007E6056"/>
    <w:rsid w:val="007E6759"/>
    <w:rsid w:val="007E68B9"/>
    <w:rsid w:val="007E7174"/>
    <w:rsid w:val="007E71C9"/>
    <w:rsid w:val="007E7557"/>
    <w:rsid w:val="007E7607"/>
    <w:rsid w:val="007E76F6"/>
    <w:rsid w:val="007E7976"/>
    <w:rsid w:val="007E7F34"/>
    <w:rsid w:val="007F0458"/>
    <w:rsid w:val="007F05B1"/>
    <w:rsid w:val="007F098A"/>
    <w:rsid w:val="007F0DCF"/>
    <w:rsid w:val="007F1033"/>
    <w:rsid w:val="007F10BE"/>
    <w:rsid w:val="007F1164"/>
    <w:rsid w:val="007F19B0"/>
    <w:rsid w:val="007F1B9B"/>
    <w:rsid w:val="007F1C6D"/>
    <w:rsid w:val="007F1D6E"/>
    <w:rsid w:val="007F22D5"/>
    <w:rsid w:val="007F2629"/>
    <w:rsid w:val="007F2993"/>
    <w:rsid w:val="007F2DA7"/>
    <w:rsid w:val="007F2DB8"/>
    <w:rsid w:val="007F3120"/>
    <w:rsid w:val="007F3777"/>
    <w:rsid w:val="007F3859"/>
    <w:rsid w:val="007F3934"/>
    <w:rsid w:val="007F3CF5"/>
    <w:rsid w:val="007F3FA4"/>
    <w:rsid w:val="007F4065"/>
    <w:rsid w:val="007F40DD"/>
    <w:rsid w:val="007F428A"/>
    <w:rsid w:val="007F4380"/>
    <w:rsid w:val="007F448C"/>
    <w:rsid w:val="007F488A"/>
    <w:rsid w:val="007F52A4"/>
    <w:rsid w:val="007F537A"/>
    <w:rsid w:val="007F597E"/>
    <w:rsid w:val="007F6909"/>
    <w:rsid w:val="007F69A5"/>
    <w:rsid w:val="007F70A1"/>
    <w:rsid w:val="007F71CE"/>
    <w:rsid w:val="007F77B2"/>
    <w:rsid w:val="007F7946"/>
    <w:rsid w:val="007F7C8E"/>
    <w:rsid w:val="007F7C91"/>
    <w:rsid w:val="0080012C"/>
    <w:rsid w:val="00800130"/>
    <w:rsid w:val="0080068F"/>
    <w:rsid w:val="0080087C"/>
    <w:rsid w:val="00800CC0"/>
    <w:rsid w:val="00800E3B"/>
    <w:rsid w:val="008016E4"/>
    <w:rsid w:val="00801905"/>
    <w:rsid w:val="00801D1C"/>
    <w:rsid w:val="00802184"/>
    <w:rsid w:val="008021C9"/>
    <w:rsid w:val="00803085"/>
    <w:rsid w:val="008030F9"/>
    <w:rsid w:val="00803802"/>
    <w:rsid w:val="008038A6"/>
    <w:rsid w:val="00803F2B"/>
    <w:rsid w:val="00803FD0"/>
    <w:rsid w:val="00804098"/>
    <w:rsid w:val="00804122"/>
    <w:rsid w:val="008042FF"/>
    <w:rsid w:val="00804403"/>
    <w:rsid w:val="008047A3"/>
    <w:rsid w:val="00804A4C"/>
    <w:rsid w:val="00804AFE"/>
    <w:rsid w:val="00804B37"/>
    <w:rsid w:val="00804D9B"/>
    <w:rsid w:val="00804E6C"/>
    <w:rsid w:val="00805104"/>
    <w:rsid w:val="0080534D"/>
    <w:rsid w:val="008053D4"/>
    <w:rsid w:val="008055CE"/>
    <w:rsid w:val="00806125"/>
    <w:rsid w:val="00806300"/>
    <w:rsid w:val="008069A5"/>
    <w:rsid w:val="00806EB3"/>
    <w:rsid w:val="008070FC"/>
    <w:rsid w:val="008074A2"/>
    <w:rsid w:val="00807730"/>
    <w:rsid w:val="00807CDA"/>
    <w:rsid w:val="00807F09"/>
    <w:rsid w:val="00810042"/>
    <w:rsid w:val="008102A7"/>
    <w:rsid w:val="00810814"/>
    <w:rsid w:val="00810B63"/>
    <w:rsid w:val="008111A5"/>
    <w:rsid w:val="00811985"/>
    <w:rsid w:val="00811B83"/>
    <w:rsid w:val="00811DD1"/>
    <w:rsid w:val="00811E0F"/>
    <w:rsid w:val="00812002"/>
    <w:rsid w:val="00812213"/>
    <w:rsid w:val="00812533"/>
    <w:rsid w:val="008125BD"/>
    <w:rsid w:val="00812AC9"/>
    <w:rsid w:val="00812D53"/>
    <w:rsid w:val="00812D6E"/>
    <w:rsid w:val="00812EF0"/>
    <w:rsid w:val="00813004"/>
    <w:rsid w:val="00813117"/>
    <w:rsid w:val="00813AF6"/>
    <w:rsid w:val="00813CC0"/>
    <w:rsid w:val="00814000"/>
    <w:rsid w:val="008145A8"/>
    <w:rsid w:val="00814E86"/>
    <w:rsid w:val="00814E98"/>
    <w:rsid w:val="00814FBE"/>
    <w:rsid w:val="00814FF3"/>
    <w:rsid w:val="0081516F"/>
    <w:rsid w:val="00815215"/>
    <w:rsid w:val="008156C4"/>
    <w:rsid w:val="00815D36"/>
    <w:rsid w:val="00815EB2"/>
    <w:rsid w:val="0081665D"/>
    <w:rsid w:val="00816699"/>
    <w:rsid w:val="008170DD"/>
    <w:rsid w:val="00817369"/>
    <w:rsid w:val="0081736C"/>
    <w:rsid w:val="0081744B"/>
    <w:rsid w:val="008175CE"/>
    <w:rsid w:val="00817684"/>
    <w:rsid w:val="00817698"/>
    <w:rsid w:val="00817707"/>
    <w:rsid w:val="00817A05"/>
    <w:rsid w:val="00817F6C"/>
    <w:rsid w:val="0082011A"/>
    <w:rsid w:val="008201DB"/>
    <w:rsid w:val="0082060A"/>
    <w:rsid w:val="008206C1"/>
    <w:rsid w:val="00821151"/>
    <w:rsid w:val="008211C0"/>
    <w:rsid w:val="00821277"/>
    <w:rsid w:val="008212F0"/>
    <w:rsid w:val="008218ED"/>
    <w:rsid w:val="00821948"/>
    <w:rsid w:val="00821C6F"/>
    <w:rsid w:val="00821D8E"/>
    <w:rsid w:val="00822119"/>
    <w:rsid w:val="0082229E"/>
    <w:rsid w:val="00822526"/>
    <w:rsid w:val="0082257E"/>
    <w:rsid w:val="008225A7"/>
    <w:rsid w:val="00822BB0"/>
    <w:rsid w:val="00822D88"/>
    <w:rsid w:val="00822E00"/>
    <w:rsid w:val="00822F86"/>
    <w:rsid w:val="0082316C"/>
    <w:rsid w:val="008235BB"/>
    <w:rsid w:val="00823933"/>
    <w:rsid w:val="00823DAC"/>
    <w:rsid w:val="00824069"/>
    <w:rsid w:val="00824705"/>
    <w:rsid w:val="0082471F"/>
    <w:rsid w:val="00824DF4"/>
    <w:rsid w:val="00825101"/>
    <w:rsid w:val="00825835"/>
    <w:rsid w:val="00825A65"/>
    <w:rsid w:val="00825BCB"/>
    <w:rsid w:val="008263E4"/>
    <w:rsid w:val="008264FF"/>
    <w:rsid w:val="008267AC"/>
    <w:rsid w:val="0082691C"/>
    <w:rsid w:val="00826CE9"/>
    <w:rsid w:val="00826F19"/>
    <w:rsid w:val="008271A8"/>
    <w:rsid w:val="008272B6"/>
    <w:rsid w:val="008272CE"/>
    <w:rsid w:val="00827375"/>
    <w:rsid w:val="00827399"/>
    <w:rsid w:val="0082746D"/>
    <w:rsid w:val="00827DA4"/>
    <w:rsid w:val="00830460"/>
    <w:rsid w:val="008305FB"/>
    <w:rsid w:val="00830638"/>
    <w:rsid w:val="008307EC"/>
    <w:rsid w:val="00830858"/>
    <w:rsid w:val="00830A58"/>
    <w:rsid w:val="00830E8D"/>
    <w:rsid w:val="00830EC1"/>
    <w:rsid w:val="00830ED2"/>
    <w:rsid w:val="00831217"/>
    <w:rsid w:val="00831777"/>
    <w:rsid w:val="008319D5"/>
    <w:rsid w:val="00831AFD"/>
    <w:rsid w:val="00831CAE"/>
    <w:rsid w:val="00831D13"/>
    <w:rsid w:val="00831D63"/>
    <w:rsid w:val="00832660"/>
    <w:rsid w:val="0083272C"/>
    <w:rsid w:val="00832ADF"/>
    <w:rsid w:val="00832C23"/>
    <w:rsid w:val="00832D6E"/>
    <w:rsid w:val="008337C5"/>
    <w:rsid w:val="00833A46"/>
    <w:rsid w:val="00833E1B"/>
    <w:rsid w:val="00833F22"/>
    <w:rsid w:val="008340C8"/>
    <w:rsid w:val="00834127"/>
    <w:rsid w:val="00834184"/>
    <w:rsid w:val="00834389"/>
    <w:rsid w:val="00834504"/>
    <w:rsid w:val="008349B8"/>
    <w:rsid w:val="00834AD7"/>
    <w:rsid w:val="00834D2E"/>
    <w:rsid w:val="00834F1E"/>
    <w:rsid w:val="008353E0"/>
    <w:rsid w:val="00835BAA"/>
    <w:rsid w:val="00835D41"/>
    <w:rsid w:val="00836048"/>
    <w:rsid w:val="00836928"/>
    <w:rsid w:val="00836D56"/>
    <w:rsid w:val="00837714"/>
    <w:rsid w:val="00837830"/>
    <w:rsid w:val="00837839"/>
    <w:rsid w:val="00840076"/>
    <w:rsid w:val="0084024F"/>
    <w:rsid w:val="00840275"/>
    <w:rsid w:val="00840834"/>
    <w:rsid w:val="00840C25"/>
    <w:rsid w:val="00840C34"/>
    <w:rsid w:val="0084117F"/>
    <w:rsid w:val="008416D9"/>
    <w:rsid w:val="008418E5"/>
    <w:rsid w:val="00841D93"/>
    <w:rsid w:val="00841EA8"/>
    <w:rsid w:val="00842095"/>
    <w:rsid w:val="0084214A"/>
    <w:rsid w:val="008423AA"/>
    <w:rsid w:val="00842932"/>
    <w:rsid w:val="00842EB0"/>
    <w:rsid w:val="008431EC"/>
    <w:rsid w:val="00843AED"/>
    <w:rsid w:val="00843CEA"/>
    <w:rsid w:val="008441E9"/>
    <w:rsid w:val="008442E8"/>
    <w:rsid w:val="00844B27"/>
    <w:rsid w:val="00844BA1"/>
    <w:rsid w:val="0084522B"/>
    <w:rsid w:val="00845256"/>
    <w:rsid w:val="00845332"/>
    <w:rsid w:val="0084537D"/>
    <w:rsid w:val="00845514"/>
    <w:rsid w:val="00845586"/>
    <w:rsid w:val="00845888"/>
    <w:rsid w:val="00845B75"/>
    <w:rsid w:val="008461E5"/>
    <w:rsid w:val="008462CD"/>
    <w:rsid w:val="0084683F"/>
    <w:rsid w:val="00846B03"/>
    <w:rsid w:val="00846F50"/>
    <w:rsid w:val="00847489"/>
    <w:rsid w:val="00847A2F"/>
    <w:rsid w:val="00847C41"/>
    <w:rsid w:val="0085000D"/>
    <w:rsid w:val="00850497"/>
    <w:rsid w:val="00850549"/>
    <w:rsid w:val="00850803"/>
    <w:rsid w:val="0085082F"/>
    <w:rsid w:val="00850A4D"/>
    <w:rsid w:val="00850E65"/>
    <w:rsid w:val="00850F9C"/>
    <w:rsid w:val="00851135"/>
    <w:rsid w:val="008514A3"/>
    <w:rsid w:val="008517E1"/>
    <w:rsid w:val="00851C3E"/>
    <w:rsid w:val="008522F3"/>
    <w:rsid w:val="008524AB"/>
    <w:rsid w:val="00853186"/>
    <w:rsid w:val="008532F5"/>
    <w:rsid w:val="008536E1"/>
    <w:rsid w:val="00853B8B"/>
    <w:rsid w:val="00854050"/>
    <w:rsid w:val="0085418C"/>
    <w:rsid w:val="0085487B"/>
    <w:rsid w:val="00854BFB"/>
    <w:rsid w:val="00854E81"/>
    <w:rsid w:val="008552BD"/>
    <w:rsid w:val="0085530F"/>
    <w:rsid w:val="00855334"/>
    <w:rsid w:val="008553EB"/>
    <w:rsid w:val="0085580C"/>
    <w:rsid w:val="00855DE4"/>
    <w:rsid w:val="00855E10"/>
    <w:rsid w:val="008560D3"/>
    <w:rsid w:val="0085612A"/>
    <w:rsid w:val="0085627A"/>
    <w:rsid w:val="00856595"/>
    <w:rsid w:val="00856906"/>
    <w:rsid w:val="0085697D"/>
    <w:rsid w:val="0085746B"/>
    <w:rsid w:val="00857971"/>
    <w:rsid w:val="00857A19"/>
    <w:rsid w:val="00857B6D"/>
    <w:rsid w:val="00857E96"/>
    <w:rsid w:val="00857F6A"/>
    <w:rsid w:val="008607E7"/>
    <w:rsid w:val="00860D20"/>
    <w:rsid w:val="00861257"/>
    <w:rsid w:val="00861368"/>
    <w:rsid w:val="00861562"/>
    <w:rsid w:val="00861674"/>
    <w:rsid w:val="00861ACD"/>
    <w:rsid w:val="00861C50"/>
    <w:rsid w:val="00861EBD"/>
    <w:rsid w:val="00862191"/>
    <w:rsid w:val="00862298"/>
    <w:rsid w:val="008623ED"/>
    <w:rsid w:val="00862B0C"/>
    <w:rsid w:val="00862B3D"/>
    <w:rsid w:val="00862E86"/>
    <w:rsid w:val="00863984"/>
    <w:rsid w:val="00863AB9"/>
    <w:rsid w:val="00863BAD"/>
    <w:rsid w:val="00863F90"/>
    <w:rsid w:val="00864092"/>
    <w:rsid w:val="008642EF"/>
    <w:rsid w:val="0086446D"/>
    <w:rsid w:val="008645F3"/>
    <w:rsid w:val="008645F7"/>
    <w:rsid w:val="00864C82"/>
    <w:rsid w:val="008650EE"/>
    <w:rsid w:val="00865299"/>
    <w:rsid w:val="00865B01"/>
    <w:rsid w:val="00865B14"/>
    <w:rsid w:val="00865E1C"/>
    <w:rsid w:val="008660F8"/>
    <w:rsid w:val="00866C4E"/>
    <w:rsid w:val="00866C85"/>
    <w:rsid w:val="00866CEB"/>
    <w:rsid w:val="00866FC4"/>
    <w:rsid w:val="008670DE"/>
    <w:rsid w:val="0086716E"/>
    <w:rsid w:val="0086755D"/>
    <w:rsid w:val="00867732"/>
    <w:rsid w:val="0086775E"/>
    <w:rsid w:val="008678AB"/>
    <w:rsid w:val="008679FA"/>
    <w:rsid w:val="00867CAF"/>
    <w:rsid w:val="00867DC2"/>
    <w:rsid w:val="00867DC5"/>
    <w:rsid w:val="00867EBE"/>
    <w:rsid w:val="008700D1"/>
    <w:rsid w:val="00870418"/>
    <w:rsid w:val="00870485"/>
    <w:rsid w:val="00870902"/>
    <w:rsid w:val="00870ED5"/>
    <w:rsid w:val="00871653"/>
    <w:rsid w:val="00871C18"/>
    <w:rsid w:val="00872147"/>
    <w:rsid w:val="00872392"/>
    <w:rsid w:val="00872792"/>
    <w:rsid w:val="00872884"/>
    <w:rsid w:val="008729D9"/>
    <w:rsid w:val="00872A97"/>
    <w:rsid w:val="00872E6D"/>
    <w:rsid w:val="00873012"/>
    <w:rsid w:val="008734D7"/>
    <w:rsid w:val="00873711"/>
    <w:rsid w:val="00874325"/>
    <w:rsid w:val="00874381"/>
    <w:rsid w:val="00874911"/>
    <w:rsid w:val="00874D1F"/>
    <w:rsid w:val="00874E3E"/>
    <w:rsid w:val="00875470"/>
    <w:rsid w:val="00875A5D"/>
    <w:rsid w:val="00875CB0"/>
    <w:rsid w:val="00876234"/>
    <w:rsid w:val="00876671"/>
    <w:rsid w:val="008772F1"/>
    <w:rsid w:val="0087774C"/>
    <w:rsid w:val="00877C46"/>
    <w:rsid w:val="008803F9"/>
    <w:rsid w:val="0088042B"/>
    <w:rsid w:val="008804C4"/>
    <w:rsid w:val="0088071A"/>
    <w:rsid w:val="00880B9D"/>
    <w:rsid w:val="00880C57"/>
    <w:rsid w:val="00880F6C"/>
    <w:rsid w:val="00881041"/>
    <w:rsid w:val="008810F5"/>
    <w:rsid w:val="008813AD"/>
    <w:rsid w:val="00881418"/>
    <w:rsid w:val="00881726"/>
    <w:rsid w:val="00881E46"/>
    <w:rsid w:val="00881EED"/>
    <w:rsid w:val="00882C46"/>
    <w:rsid w:val="00882CE9"/>
    <w:rsid w:val="00882D3E"/>
    <w:rsid w:val="0088300F"/>
    <w:rsid w:val="00883B1B"/>
    <w:rsid w:val="00883C28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6051"/>
    <w:rsid w:val="00886308"/>
    <w:rsid w:val="0088695A"/>
    <w:rsid w:val="00886A9E"/>
    <w:rsid w:val="00886AA7"/>
    <w:rsid w:val="00886E96"/>
    <w:rsid w:val="008874D5"/>
    <w:rsid w:val="00887A63"/>
    <w:rsid w:val="00887E53"/>
    <w:rsid w:val="0089010D"/>
    <w:rsid w:val="00890198"/>
    <w:rsid w:val="0089051E"/>
    <w:rsid w:val="00890AAA"/>
    <w:rsid w:val="00890BC8"/>
    <w:rsid w:val="00890C8E"/>
    <w:rsid w:val="008916AA"/>
    <w:rsid w:val="0089195E"/>
    <w:rsid w:val="00891A0F"/>
    <w:rsid w:val="00891DF9"/>
    <w:rsid w:val="00891E80"/>
    <w:rsid w:val="00892099"/>
    <w:rsid w:val="0089223D"/>
    <w:rsid w:val="0089235F"/>
    <w:rsid w:val="00892464"/>
    <w:rsid w:val="008927D3"/>
    <w:rsid w:val="00892CB7"/>
    <w:rsid w:val="00892DA5"/>
    <w:rsid w:val="00893858"/>
    <w:rsid w:val="0089399C"/>
    <w:rsid w:val="00893E0E"/>
    <w:rsid w:val="00894236"/>
    <w:rsid w:val="008946F8"/>
    <w:rsid w:val="00894F6F"/>
    <w:rsid w:val="00895400"/>
    <w:rsid w:val="00895426"/>
    <w:rsid w:val="00895836"/>
    <w:rsid w:val="008958E5"/>
    <w:rsid w:val="00895BD1"/>
    <w:rsid w:val="008965DA"/>
    <w:rsid w:val="008967AA"/>
    <w:rsid w:val="0089701E"/>
    <w:rsid w:val="0089704B"/>
    <w:rsid w:val="008973FB"/>
    <w:rsid w:val="00897410"/>
    <w:rsid w:val="008974B9"/>
    <w:rsid w:val="0089778C"/>
    <w:rsid w:val="008977D0"/>
    <w:rsid w:val="0089797C"/>
    <w:rsid w:val="00897DBA"/>
    <w:rsid w:val="008A0000"/>
    <w:rsid w:val="008A021E"/>
    <w:rsid w:val="008A0727"/>
    <w:rsid w:val="008A07EC"/>
    <w:rsid w:val="008A08A3"/>
    <w:rsid w:val="008A0AA5"/>
    <w:rsid w:val="008A0BC3"/>
    <w:rsid w:val="008A1C19"/>
    <w:rsid w:val="008A1D89"/>
    <w:rsid w:val="008A1F32"/>
    <w:rsid w:val="008A22FE"/>
    <w:rsid w:val="008A2878"/>
    <w:rsid w:val="008A29A1"/>
    <w:rsid w:val="008A3069"/>
    <w:rsid w:val="008A3297"/>
    <w:rsid w:val="008A3413"/>
    <w:rsid w:val="008A3563"/>
    <w:rsid w:val="008A36BF"/>
    <w:rsid w:val="008A3DF7"/>
    <w:rsid w:val="008A3F9D"/>
    <w:rsid w:val="008A4B41"/>
    <w:rsid w:val="008A4D6B"/>
    <w:rsid w:val="008A5669"/>
    <w:rsid w:val="008A5DE3"/>
    <w:rsid w:val="008A6662"/>
    <w:rsid w:val="008A6A24"/>
    <w:rsid w:val="008A6A31"/>
    <w:rsid w:val="008A6A4E"/>
    <w:rsid w:val="008A6FF0"/>
    <w:rsid w:val="008A72A8"/>
    <w:rsid w:val="008A744C"/>
    <w:rsid w:val="008A75AE"/>
    <w:rsid w:val="008A7D59"/>
    <w:rsid w:val="008A7D7C"/>
    <w:rsid w:val="008A7DA2"/>
    <w:rsid w:val="008A7DBF"/>
    <w:rsid w:val="008A7F6F"/>
    <w:rsid w:val="008B0A82"/>
    <w:rsid w:val="008B0A8E"/>
    <w:rsid w:val="008B0BA7"/>
    <w:rsid w:val="008B0CE1"/>
    <w:rsid w:val="008B19F0"/>
    <w:rsid w:val="008B1BE5"/>
    <w:rsid w:val="008B1FE1"/>
    <w:rsid w:val="008B23CE"/>
    <w:rsid w:val="008B2491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14D"/>
    <w:rsid w:val="008B4742"/>
    <w:rsid w:val="008B4B26"/>
    <w:rsid w:val="008B4C42"/>
    <w:rsid w:val="008B5328"/>
    <w:rsid w:val="008B555C"/>
    <w:rsid w:val="008B56A3"/>
    <w:rsid w:val="008B58B1"/>
    <w:rsid w:val="008B6571"/>
    <w:rsid w:val="008B6A25"/>
    <w:rsid w:val="008B6ABF"/>
    <w:rsid w:val="008B70BC"/>
    <w:rsid w:val="008B7400"/>
    <w:rsid w:val="008B74B3"/>
    <w:rsid w:val="008B765D"/>
    <w:rsid w:val="008B7CE1"/>
    <w:rsid w:val="008B7E4B"/>
    <w:rsid w:val="008B7E63"/>
    <w:rsid w:val="008B7F68"/>
    <w:rsid w:val="008C02AB"/>
    <w:rsid w:val="008C0659"/>
    <w:rsid w:val="008C07A6"/>
    <w:rsid w:val="008C0836"/>
    <w:rsid w:val="008C08BB"/>
    <w:rsid w:val="008C09C8"/>
    <w:rsid w:val="008C0B71"/>
    <w:rsid w:val="008C1059"/>
    <w:rsid w:val="008C15D5"/>
    <w:rsid w:val="008C17AD"/>
    <w:rsid w:val="008C1916"/>
    <w:rsid w:val="008C191A"/>
    <w:rsid w:val="008C1D47"/>
    <w:rsid w:val="008C2466"/>
    <w:rsid w:val="008C2731"/>
    <w:rsid w:val="008C2B7B"/>
    <w:rsid w:val="008C2C4B"/>
    <w:rsid w:val="008C2E20"/>
    <w:rsid w:val="008C3153"/>
    <w:rsid w:val="008C3364"/>
    <w:rsid w:val="008C33AB"/>
    <w:rsid w:val="008C382C"/>
    <w:rsid w:val="008C39F7"/>
    <w:rsid w:val="008C3B6F"/>
    <w:rsid w:val="008C42E6"/>
    <w:rsid w:val="008C44F9"/>
    <w:rsid w:val="008C4902"/>
    <w:rsid w:val="008C4D06"/>
    <w:rsid w:val="008C4F6A"/>
    <w:rsid w:val="008C502C"/>
    <w:rsid w:val="008C505E"/>
    <w:rsid w:val="008C5334"/>
    <w:rsid w:val="008C53C7"/>
    <w:rsid w:val="008C56ED"/>
    <w:rsid w:val="008C57B5"/>
    <w:rsid w:val="008C57CF"/>
    <w:rsid w:val="008C657C"/>
    <w:rsid w:val="008C6A72"/>
    <w:rsid w:val="008C6F64"/>
    <w:rsid w:val="008C7B0A"/>
    <w:rsid w:val="008C7B77"/>
    <w:rsid w:val="008D01ED"/>
    <w:rsid w:val="008D0F4F"/>
    <w:rsid w:val="008D1040"/>
    <w:rsid w:val="008D10B7"/>
    <w:rsid w:val="008D13FE"/>
    <w:rsid w:val="008D16F8"/>
    <w:rsid w:val="008D1980"/>
    <w:rsid w:val="008D1BEB"/>
    <w:rsid w:val="008D1F32"/>
    <w:rsid w:val="008D2183"/>
    <w:rsid w:val="008D23DE"/>
    <w:rsid w:val="008D24C3"/>
    <w:rsid w:val="008D26EF"/>
    <w:rsid w:val="008D2781"/>
    <w:rsid w:val="008D2D4B"/>
    <w:rsid w:val="008D3398"/>
    <w:rsid w:val="008D33CE"/>
    <w:rsid w:val="008D3B9B"/>
    <w:rsid w:val="008D4894"/>
    <w:rsid w:val="008D4A3D"/>
    <w:rsid w:val="008D4BB9"/>
    <w:rsid w:val="008D4BD6"/>
    <w:rsid w:val="008D4EC1"/>
    <w:rsid w:val="008D5143"/>
    <w:rsid w:val="008D5808"/>
    <w:rsid w:val="008D5B52"/>
    <w:rsid w:val="008D5C18"/>
    <w:rsid w:val="008D5D23"/>
    <w:rsid w:val="008D5E3F"/>
    <w:rsid w:val="008D5E5A"/>
    <w:rsid w:val="008D606C"/>
    <w:rsid w:val="008D6359"/>
    <w:rsid w:val="008D660B"/>
    <w:rsid w:val="008D680A"/>
    <w:rsid w:val="008D6BE5"/>
    <w:rsid w:val="008D6D87"/>
    <w:rsid w:val="008D71DD"/>
    <w:rsid w:val="008D722D"/>
    <w:rsid w:val="008D74FD"/>
    <w:rsid w:val="008D7905"/>
    <w:rsid w:val="008D7B33"/>
    <w:rsid w:val="008E05EE"/>
    <w:rsid w:val="008E0812"/>
    <w:rsid w:val="008E0A02"/>
    <w:rsid w:val="008E0CC4"/>
    <w:rsid w:val="008E0CFE"/>
    <w:rsid w:val="008E0DDA"/>
    <w:rsid w:val="008E11B6"/>
    <w:rsid w:val="008E1AB0"/>
    <w:rsid w:val="008E22AA"/>
    <w:rsid w:val="008E24ED"/>
    <w:rsid w:val="008E2726"/>
    <w:rsid w:val="008E2E01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4240"/>
    <w:rsid w:val="008E434C"/>
    <w:rsid w:val="008E4439"/>
    <w:rsid w:val="008E4AD4"/>
    <w:rsid w:val="008E5093"/>
    <w:rsid w:val="008E53E0"/>
    <w:rsid w:val="008E5C55"/>
    <w:rsid w:val="008E5F21"/>
    <w:rsid w:val="008E6653"/>
    <w:rsid w:val="008E681F"/>
    <w:rsid w:val="008E6D14"/>
    <w:rsid w:val="008E6E79"/>
    <w:rsid w:val="008E7015"/>
    <w:rsid w:val="008E7206"/>
    <w:rsid w:val="008E78CB"/>
    <w:rsid w:val="008E78F3"/>
    <w:rsid w:val="008E7E66"/>
    <w:rsid w:val="008F01A8"/>
    <w:rsid w:val="008F025F"/>
    <w:rsid w:val="008F04D3"/>
    <w:rsid w:val="008F0516"/>
    <w:rsid w:val="008F05A1"/>
    <w:rsid w:val="008F0A5A"/>
    <w:rsid w:val="008F0D6F"/>
    <w:rsid w:val="008F0E36"/>
    <w:rsid w:val="008F178E"/>
    <w:rsid w:val="008F180C"/>
    <w:rsid w:val="008F1E5C"/>
    <w:rsid w:val="008F2029"/>
    <w:rsid w:val="008F2121"/>
    <w:rsid w:val="008F21D9"/>
    <w:rsid w:val="008F2BB4"/>
    <w:rsid w:val="008F300A"/>
    <w:rsid w:val="008F302F"/>
    <w:rsid w:val="008F309F"/>
    <w:rsid w:val="008F30C2"/>
    <w:rsid w:val="008F3210"/>
    <w:rsid w:val="008F39D9"/>
    <w:rsid w:val="008F3AC8"/>
    <w:rsid w:val="008F3AD3"/>
    <w:rsid w:val="008F3BAA"/>
    <w:rsid w:val="008F4011"/>
    <w:rsid w:val="008F41E5"/>
    <w:rsid w:val="008F45C6"/>
    <w:rsid w:val="008F505F"/>
    <w:rsid w:val="008F517F"/>
    <w:rsid w:val="008F5488"/>
    <w:rsid w:val="008F5843"/>
    <w:rsid w:val="008F58A4"/>
    <w:rsid w:val="008F5A89"/>
    <w:rsid w:val="008F5CA2"/>
    <w:rsid w:val="008F6202"/>
    <w:rsid w:val="008F626A"/>
    <w:rsid w:val="008F640D"/>
    <w:rsid w:val="008F646D"/>
    <w:rsid w:val="008F6AC6"/>
    <w:rsid w:val="008F6E93"/>
    <w:rsid w:val="008F6ECB"/>
    <w:rsid w:val="008F724D"/>
    <w:rsid w:val="008F79FB"/>
    <w:rsid w:val="008F7AA5"/>
    <w:rsid w:val="008F7F24"/>
    <w:rsid w:val="0090017D"/>
    <w:rsid w:val="0090085B"/>
    <w:rsid w:val="0090110B"/>
    <w:rsid w:val="00901676"/>
    <w:rsid w:val="009016AA"/>
    <w:rsid w:val="00901894"/>
    <w:rsid w:val="00901A9D"/>
    <w:rsid w:val="00901ACC"/>
    <w:rsid w:val="00901D78"/>
    <w:rsid w:val="00902157"/>
    <w:rsid w:val="00902196"/>
    <w:rsid w:val="00902ABB"/>
    <w:rsid w:val="009031BC"/>
    <w:rsid w:val="0090386C"/>
    <w:rsid w:val="009038BE"/>
    <w:rsid w:val="00904070"/>
    <w:rsid w:val="009040FF"/>
    <w:rsid w:val="009041BC"/>
    <w:rsid w:val="009047CE"/>
    <w:rsid w:val="009051BA"/>
    <w:rsid w:val="00905B88"/>
    <w:rsid w:val="00906638"/>
    <w:rsid w:val="009069BA"/>
    <w:rsid w:val="00906D31"/>
    <w:rsid w:val="00906EAE"/>
    <w:rsid w:val="00906FDA"/>
    <w:rsid w:val="009070E4"/>
    <w:rsid w:val="009074CF"/>
    <w:rsid w:val="009078BF"/>
    <w:rsid w:val="00907945"/>
    <w:rsid w:val="009079C2"/>
    <w:rsid w:val="00907B3B"/>
    <w:rsid w:val="00907BBE"/>
    <w:rsid w:val="009104EC"/>
    <w:rsid w:val="0091053C"/>
    <w:rsid w:val="009105DF"/>
    <w:rsid w:val="0091066D"/>
    <w:rsid w:val="00910B11"/>
    <w:rsid w:val="0091101F"/>
    <w:rsid w:val="009115FB"/>
    <w:rsid w:val="0091165D"/>
    <w:rsid w:val="009117E5"/>
    <w:rsid w:val="00911AA8"/>
    <w:rsid w:val="00911CEC"/>
    <w:rsid w:val="009124B8"/>
    <w:rsid w:val="00912590"/>
    <w:rsid w:val="009126FA"/>
    <w:rsid w:val="009127D5"/>
    <w:rsid w:val="009129ED"/>
    <w:rsid w:val="00912AD5"/>
    <w:rsid w:val="00912C1A"/>
    <w:rsid w:val="00912F9B"/>
    <w:rsid w:val="00913075"/>
    <w:rsid w:val="009130AF"/>
    <w:rsid w:val="009130C7"/>
    <w:rsid w:val="0091344A"/>
    <w:rsid w:val="009135C1"/>
    <w:rsid w:val="00913B8E"/>
    <w:rsid w:val="00913D04"/>
    <w:rsid w:val="00913F32"/>
    <w:rsid w:val="0091417B"/>
    <w:rsid w:val="009142FB"/>
    <w:rsid w:val="00914A08"/>
    <w:rsid w:val="00915070"/>
    <w:rsid w:val="00915262"/>
    <w:rsid w:val="009153AD"/>
    <w:rsid w:val="00915A25"/>
    <w:rsid w:val="009163EC"/>
    <w:rsid w:val="00916500"/>
    <w:rsid w:val="009172E8"/>
    <w:rsid w:val="0091743C"/>
    <w:rsid w:val="0091783E"/>
    <w:rsid w:val="00917D1A"/>
    <w:rsid w:val="00920120"/>
    <w:rsid w:val="009206C7"/>
    <w:rsid w:val="00920B50"/>
    <w:rsid w:val="00920FD5"/>
    <w:rsid w:val="0092103C"/>
    <w:rsid w:val="00921182"/>
    <w:rsid w:val="00921546"/>
    <w:rsid w:val="009217A1"/>
    <w:rsid w:val="00921851"/>
    <w:rsid w:val="00921A98"/>
    <w:rsid w:val="009221A0"/>
    <w:rsid w:val="00922257"/>
    <w:rsid w:val="0092252B"/>
    <w:rsid w:val="0092258E"/>
    <w:rsid w:val="00922674"/>
    <w:rsid w:val="009226EA"/>
    <w:rsid w:val="0092272F"/>
    <w:rsid w:val="00922A06"/>
    <w:rsid w:val="00922CC6"/>
    <w:rsid w:val="00922E70"/>
    <w:rsid w:val="009232E0"/>
    <w:rsid w:val="0092336A"/>
    <w:rsid w:val="009234AB"/>
    <w:rsid w:val="00923675"/>
    <w:rsid w:val="00923C48"/>
    <w:rsid w:val="00923FAB"/>
    <w:rsid w:val="009244D6"/>
    <w:rsid w:val="00924969"/>
    <w:rsid w:val="00924ACE"/>
    <w:rsid w:val="00924AE2"/>
    <w:rsid w:val="00924D4C"/>
    <w:rsid w:val="00925909"/>
    <w:rsid w:val="00925A6A"/>
    <w:rsid w:val="00925B5F"/>
    <w:rsid w:val="00925DEB"/>
    <w:rsid w:val="00925EC0"/>
    <w:rsid w:val="0092602B"/>
    <w:rsid w:val="00926673"/>
    <w:rsid w:val="00926B0B"/>
    <w:rsid w:val="00926F33"/>
    <w:rsid w:val="0092700E"/>
    <w:rsid w:val="00927283"/>
    <w:rsid w:val="009275EA"/>
    <w:rsid w:val="00927986"/>
    <w:rsid w:val="00927A02"/>
    <w:rsid w:val="00927F73"/>
    <w:rsid w:val="00930050"/>
    <w:rsid w:val="009300CC"/>
    <w:rsid w:val="009301DB"/>
    <w:rsid w:val="0093029F"/>
    <w:rsid w:val="009309BF"/>
    <w:rsid w:val="00930BC2"/>
    <w:rsid w:val="00930E4B"/>
    <w:rsid w:val="0093107D"/>
    <w:rsid w:val="00931525"/>
    <w:rsid w:val="0093156A"/>
    <w:rsid w:val="00931E96"/>
    <w:rsid w:val="00931FC7"/>
    <w:rsid w:val="009322A6"/>
    <w:rsid w:val="009325AB"/>
    <w:rsid w:val="00932819"/>
    <w:rsid w:val="00932A28"/>
    <w:rsid w:val="00932E93"/>
    <w:rsid w:val="00932F13"/>
    <w:rsid w:val="00933075"/>
    <w:rsid w:val="00933108"/>
    <w:rsid w:val="00933161"/>
    <w:rsid w:val="009332D1"/>
    <w:rsid w:val="009335D9"/>
    <w:rsid w:val="009338A3"/>
    <w:rsid w:val="0093397A"/>
    <w:rsid w:val="00934631"/>
    <w:rsid w:val="00934E0F"/>
    <w:rsid w:val="00935049"/>
    <w:rsid w:val="00935853"/>
    <w:rsid w:val="00935F12"/>
    <w:rsid w:val="00935F24"/>
    <w:rsid w:val="00936240"/>
    <w:rsid w:val="00936367"/>
    <w:rsid w:val="009365F6"/>
    <w:rsid w:val="0093660C"/>
    <w:rsid w:val="00936AA7"/>
    <w:rsid w:val="00936F17"/>
    <w:rsid w:val="00936FBC"/>
    <w:rsid w:val="00937DD6"/>
    <w:rsid w:val="00937E11"/>
    <w:rsid w:val="00937F49"/>
    <w:rsid w:val="009403A0"/>
    <w:rsid w:val="009404CD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2207"/>
    <w:rsid w:val="00942600"/>
    <w:rsid w:val="009429E0"/>
    <w:rsid w:val="00942EE0"/>
    <w:rsid w:val="0094301A"/>
    <w:rsid w:val="00943483"/>
    <w:rsid w:val="00943751"/>
    <w:rsid w:val="00944272"/>
    <w:rsid w:val="0094437E"/>
    <w:rsid w:val="009444D6"/>
    <w:rsid w:val="0094456C"/>
    <w:rsid w:val="00944AB6"/>
    <w:rsid w:val="0094531A"/>
    <w:rsid w:val="00945612"/>
    <w:rsid w:val="009457E7"/>
    <w:rsid w:val="00945EC7"/>
    <w:rsid w:val="00945F16"/>
    <w:rsid w:val="009476EC"/>
    <w:rsid w:val="00947A9D"/>
    <w:rsid w:val="00947AD6"/>
    <w:rsid w:val="00947B60"/>
    <w:rsid w:val="00947DC4"/>
    <w:rsid w:val="00950054"/>
    <w:rsid w:val="009506BC"/>
    <w:rsid w:val="00950AE1"/>
    <w:rsid w:val="009510F0"/>
    <w:rsid w:val="009516BA"/>
    <w:rsid w:val="009518B6"/>
    <w:rsid w:val="009518F3"/>
    <w:rsid w:val="00951B1D"/>
    <w:rsid w:val="00952187"/>
    <w:rsid w:val="00952C54"/>
    <w:rsid w:val="00952CE9"/>
    <w:rsid w:val="00952DF5"/>
    <w:rsid w:val="00952EDC"/>
    <w:rsid w:val="00952EF8"/>
    <w:rsid w:val="00953114"/>
    <w:rsid w:val="00953490"/>
    <w:rsid w:val="0095394F"/>
    <w:rsid w:val="00953B0F"/>
    <w:rsid w:val="00953B5A"/>
    <w:rsid w:val="00953F0A"/>
    <w:rsid w:val="0095402B"/>
    <w:rsid w:val="009543BD"/>
    <w:rsid w:val="009545AD"/>
    <w:rsid w:val="0095492D"/>
    <w:rsid w:val="009549C3"/>
    <w:rsid w:val="00954AA1"/>
    <w:rsid w:val="00954BBE"/>
    <w:rsid w:val="00954BC7"/>
    <w:rsid w:val="00954EF5"/>
    <w:rsid w:val="009550BA"/>
    <w:rsid w:val="00955332"/>
    <w:rsid w:val="0095540C"/>
    <w:rsid w:val="00955452"/>
    <w:rsid w:val="00955563"/>
    <w:rsid w:val="009555C6"/>
    <w:rsid w:val="00955AAF"/>
    <w:rsid w:val="00955D4B"/>
    <w:rsid w:val="00955F71"/>
    <w:rsid w:val="009564D1"/>
    <w:rsid w:val="00956834"/>
    <w:rsid w:val="00956960"/>
    <w:rsid w:val="00956A3F"/>
    <w:rsid w:val="00956B19"/>
    <w:rsid w:val="00956D11"/>
    <w:rsid w:val="0095711F"/>
    <w:rsid w:val="009572F8"/>
    <w:rsid w:val="00960233"/>
    <w:rsid w:val="0096048A"/>
    <w:rsid w:val="009605C8"/>
    <w:rsid w:val="00960789"/>
    <w:rsid w:val="009608B7"/>
    <w:rsid w:val="009608CA"/>
    <w:rsid w:val="00960B9F"/>
    <w:rsid w:val="00960DB6"/>
    <w:rsid w:val="00960F5C"/>
    <w:rsid w:val="009612AD"/>
    <w:rsid w:val="00961921"/>
    <w:rsid w:val="00961969"/>
    <w:rsid w:val="00961BE8"/>
    <w:rsid w:val="00961CB4"/>
    <w:rsid w:val="009625B0"/>
    <w:rsid w:val="00962ED0"/>
    <w:rsid w:val="009631CC"/>
    <w:rsid w:val="009633FA"/>
    <w:rsid w:val="00963622"/>
    <w:rsid w:val="00963821"/>
    <w:rsid w:val="00963946"/>
    <w:rsid w:val="009639CA"/>
    <w:rsid w:val="00963B0D"/>
    <w:rsid w:val="00963B2E"/>
    <w:rsid w:val="00963BEC"/>
    <w:rsid w:val="00963D97"/>
    <w:rsid w:val="0096436A"/>
    <w:rsid w:val="009646C1"/>
    <w:rsid w:val="00964EF1"/>
    <w:rsid w:val="00964FC0"/>
    <w:rsid w:val="009652DE"/>
    <w:rsid w:val="00965423"/>
    <w:rsid w:val="00965590"/>
    <w:rsid w:val="009656D7"/>
    <w:rsid w:val="0096581D"/>
    <w:rsid w:val="00965E56"/>
    <w:rsid w:val="009661F6"/>
    <w:rsid w:val="00966583"/>
    <w:rsid w:val="00966787"/>
    <w:rsid w:val="00966C9E"/>
    <w:rsid w:val="0096701D"/>
    <w:rsid w:val="0096705D"/>
    <w:rsid w:val="00967130"/>
    <w:rsid w:val="009672E7"/>
    <w:rsid w:val="0096759A"/>
    <w:rsid w:val="00967B85"/>
    <w:rsid w:val="00967F6C"/>
    <w:rsid w:val="00970640"/>
    <w:rsid w:val="009706CF"/>
    <w:rsid w:val="009708EB"/>
    <w:rsid w:val="00970BA0"/>
    <w:rsid w:val="00970BD0"/>
    <w:rsid w:val="009711F3"/>
    <w:rsid w:val="0097148D"/>
    <w:rsid w:val="009715F1"/>
    <w:rsid w:val="0097195E"/>
    <w:rsid w:val="00971A3B"/>
    <w:rsid w:val="00971C31"/>
    <w:rsid w:val="00971C54"/>
    <w:rsid w:val="00971C96"/>
    <w:rsid w:val="00971CAB"/>
    <w:rsid w:val="00971DF1"/>
    <w:rsid w:val="0097233B"/>
    <w:rsid w:val="009726C7"/>
    <w:rsid w:val="009727F7"/>
    <w:rsid w:val="00972C56"/>
    <w:rsid w:val="009734EB"/>
    <w:rsid w:val="00973810"/>
    <w:rsid w:val="0097428D"/>
    <w:rsid w:val="009742D3"/>
    <w:rsid w:val="009743EA"/>
    <w:rsid w:val="0097479F"/>
    <w:rsid w:val="0097495F"/>
    <w:rsid w:val="00974C80"/>
    <w:rsid w:val="00974DA6"/>
    <w:rsid w:val="0097530F"/>
    <w:rsid w:val="009759D3"/>
    <w:rsid w:val="00975D0D"/>
    <w:rsid w:val="00975F24"/>
    <w:rsid w:val="00975F31"/>
    <w:rsid w:val="00975F72"/>
    <w:rsid w:val="00976576"/>
    <w:rsid w:val="0097693B"/>
    <w:rsid w:val="00976B58"/>
    <w:rsid w:val="0097790B"/>
    <w:rsid w:val="009779C2"/>
    <w:rsid w:val="00977F42"/>
    <w:rsid w:val="00977F77"/>
    <w:rsid w:val="0098003E"/>
    <w:rsid w:val="00980540"/>
    <w:rsid w:val="009805BE"/>
    <w:rsid w:val="009808AC"/>
    <w:rsid w:val="00980EF3"/>
    <w:rsid w:val="0098110D"/>
    <w:rsid w:val="009811FB"/>
    <w:rsid w:val="00981636"/>
    <w:rsid w:val="009817BA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D8F"/>
    <w:rsid w:val="00983EC8"/>
    <w:rsid w:val="009840B6"/>
    <w:rsid w:val="009842B1"/>
    <w:rsid w:val="00984494"/>
    <w:rsid w:val="00984663"/>
    <w:rsid w:val="00984885"/>
    <w:rsid w:val="009848B1"/>
    <w:rsid w:val="00984EAA"/>
    <w:rsid w:val="009851ED"/>
    <w:rsid w:val="00985C84"/>
    <w:rsid w:val="00985D79"/>
    <w:rsid w:val="00985E5A"/>
    <w:rsid w:val="00986463"/>
    <w:rsid w:val="0098659B"/>
    <w:rsid w:val="00986648"/>
    <w:rsid w:val="009866E9"/>
    <w:rsid w:val="00986B14"/>
    <w:rsid w:val="00986CCA"/>
    <w:rsid w:val="0098739D"/>
    <w:rsid w:val="009873A6"/>
    <w:rsid w:val="00987425"/>
    <w:rsid w:val="0098785C"/>
    <w:rsid w:val="00987AD7"/>
    <w:rsid w:val="00987BC2"/>
    <w:rsid w:val="00987E8C"/>
    <w:rsid w:val="009907CF"/>
    <w:rsid w:val="00990E22"/>
    <w:rsid w:val="00990E3C"/>
    <w:rsid w:val="00991101"/>
    <w:rsid w:val="00991852"/>
    <w:rsid w:val="00991B50"/>
    <w:rsid w:val="00991C11"/>
    <w:rsid w:val="00992611"/>
    <w:rsid w:val="00992A82"/>
    <w:rsid w:val="00992CD4"/>
    <w:rsid w:val="00992D35"/>
    <w:rsid w:val="00992F3E"/>
    <w:rsid w:val="00993307"/>
    <w:rsid w:val="009937E0"/>
    <w:rsid w:val="00993BF1"/>
    <w:rsid w:val="00993C0A"/>
    <w:rsid w:val="00993D47"/>
    <w:rsid w:val="00993E9C"/>
    <w:rsid w:val="00993FD5"/>
    <w:rsid w:val="009940B1"/>
    <w:rsid w:val="009945C7"/>
    <w:rsid w:val="009946FB"/>
    <w:rsid w:val="00994735"/>
    <w:rsid w:val="00994858"/>
    <w:rsid w:val="00995077"/>
    <w:rsid w:val="0099590C"/>
    <w:rsid w:val="00995E95"/>
    <w:rsid w:val="00995FEF"/>
    <w:rsid w:val="009960D8"/>
    <w:rsid w:val="009964A1"/>
    <w:rsid w:val="0099655A"/>
    <w:rsid w:val="00996915"/>
    <w:rsid w:val="00996ADA"/>
    <w:rsid w:val="00996AE1"/>
    <w:rsid w:val="0099748A"/>
    <w:rsid w:val="009977CA"/>
    <w:rsid w:val="0099787E"/>
    <w:rsid w:val="009A0073"/>
    <w:rsid w:val="009A018C"/>
    <w:rsid w:val="009A0206"/>
    <w:rsid w:val="009A038A"/>
    <w:rsid w:val="009A056B"/>
    <w:rsid w:val="009A072E"/>
    <w:rsid w:val="009A07A5"/>
    <w:rsid w:val="009A0B30"/>
    <w:rsid w:val="009A0C9C"/>
    <w:rsid w:val="009A16CE"/>
    <w:rsid w:val="009A189F"/>
    <w:rsid w:val="009A1942"/>
    <w:rsid w:val="009A1AD0"/>
    <w:rsid w:val="009A1C6F"/>
    <w:rsid w:val="009A1C74"/>
    <w:rsid w:val="009A24F6"/>
    <w:rsid w:val="009A25E3"/>
    <w:rsid w:val="009A2763"/>
    <w:rsid w:val="009A2E55"/>
    <w:rsid w:val="009A30F1"/>
    <w:rsid w:val="009A3382"/>
    <w:rsid w:val="009A3774"/>
    <w:rsid w:val="009A38D6"/>
    <w:rsid w:val="009A3BCC"/>
    <w:rsid w:val="009A3F8E"/>
    <w:rsid w:val="009A4301"/>
    <w:rsid w:val="009A46BC"/>
    <w:rsid w:val="009A4D42"/>
    <w:rsid w:val="009A5542"/>
    <w:rsid w:val="009A55DA"/>
    <w:rsid w:val="009A56C6"/>
    <w:rsid w:val="009A630A"/>
    <w:rsid w:val="009A64E6"/>
    <w:rsid w:val="009A65CF"/>
    <w:rsid w:val="009A684C"/>
    <w:rsid w:val="009A6CBE"/>
    <w:rsid w:val="009A704F"/>
    <w:rsid w:val="009A7808"/>
    <w:rsid w:val="009A7FF9"/>
    <w:rsid w:val="009B038C"/>
    <w:rsid w:val="009B0565"/>
    <w:rsid w:val="009B12C8"/>
    <w:rsid w:val="009B13D2"/>
    <w:rsid w:val="009B14C2"/>
    <w:rsid w:val="009B14F6"/>
    <w:rsid w:val="009B17C2"/>
    <w:rsid w:val="009B1A61"/>
    <w:rsid w:val="009B248A"/>
    <w:rsid w:val="009B2664"/>
    <w:rsid w:val="009B2A9A"/>
    <w:rsid w:val="009B2ACE"/>
    <w:rsid w:val="009B2B80"/>
    <w:rsid w:val="009B2DD8"/>
    <w:rsid w:val="009B3173"/>
    <w:rsid w:val="009B3419"/>
    <w:rsid w:val="009B37C2"/>
    <w:rsid w:val="009B392E"/>
    <w:rsid w:val="009B3AA9"/>
    <w:rsid w:val="009B3B83"/>
    <w:rsid w:val="009B3FD8"/>
    <w:rsid w:val="009B408E"/>
    <w:rsid w:val="009B4120"/>
    <w:rsid w:val="009B4250"/>
    <w:rsid w:val="009B43B4"/>
    <w:rsid w:val="009B453D"/>
    <w:rsid w:val="009B479E"/>
    <w:rsid w:val="009B4A01"/>
    <w:rsid w:val="009B4D19"/>
    <w:rsid w:val="009B52C5"/>
    <w:rsid w:val="009B56F2"/>
    <w:rsid w:val="009B5C24"/>
    <w:rsid w:val="009B6117"/>
    <w:rsid w:val="009B6119"/>
    <w:rsid w:val="009B626A"/>
    <w:rsid w:val="009B626E"/>
    <w:rsid w:val="009B6B79"/>
    <w:rsid w:val="009B6E54"/>
    <w:rsid w:val="009B6F7F"/>
    <w:rsid w:val="009B71C8"/>
    <w:rsid w:val="009B7279"/>
    <w:rsid w:val="009B733D"/>
    <w:rsid w:val="009B747A"/>
    <w:rsid w:val="009B751B"/>
    <w:rsid w:val="009C0058"/>
    <w:rsid w:val="009C0089"/>
    <w:rsid w:val="009C01C4"/>
    <w:rsid w:val="009C01E4"/>
    <w:rsid w:val="009C0285"/>
    <w:rsid w:val="009C0446"/>
    <w:rsid w:val="009C061A"/>
    <w:rsid w:val="009C06F3"/>
    <w:rsid w:val="009C0716"/>
    <w:rsid w:val="009C0735"/>
    <w:rsid w:val="009C0C77"/>
    <w:rsid w:val="009C0D7E"/>
    <w:rsid w:val="009C0E5D"/>
    <w:rsid w:val="009C0EFF"/>
    <w:rsid w:val="009C0FAF"/>
    <w:rsid w:val="009C18C2"/>
    <w:rsid w:val="009C1CB9"/>
    <w:rsid w:val="009C1DB1"/>
    <w:rsid w:val="009C2183"/>
    <w:rsid w:val="009C245E"/>
    <w:rsid w:val="009C249A"/>
    <w:rsid w:val="009C25C8"/>
    <w:rsid w:val="009C2816"/>
    <w:rsid w:val="009C2969"/>
    <w:rsid w:val="009C2A26"/>
    <w:rsid w:val="009C2C5A"/>
    <w:rsid w:val="009C3120"/>
    <w:rsid w:val="009C37F1"/>
    <w:rsid w:val="009C3BD1"/>
    <w:rsid w:val="009C3BF2"/>
    <w:rsid w:val="009C3C59"/>
    <w:rsid w:val="009C3EBA"/>
    <w:rsid w:val="009C4352"/>
    <w:rsid w:val="009C43F1"/>
    <w:rsid w:val="009C459C"/>
    <w:rsid w:val="009C4815"/>
    <w:rsid w:val="009C4AF4"/>
    <w:rsid w:val="009C55A9"/>
    <w:rsid w:val="009C607A"/>
    <w:rsid w:val="009C61F8"/>
    <w:rsid w:val="009C6B21"/>
    <w:rsid w:val="009C71F9"/>
    <w:rsid w:val="009C73E1"/>
    <w:rsid w:val="009C7624"/>
    <w:rsid w:val="009C7B70"/>
    <w:rsid w:val="009C7E06"/>
    <w:rsid w:val="009D02F8"/>
    <w:rsid w:val="009D041D"/>
    <w:rsid w:val="009D0A80"/>
    <w:rsid w:val="009D0BC9"/>
    <w:rsid w:val="009D0DB1"/>
    <w:rsid w:val="009D0E89"/>
    <w:rsid w:val="009D0F50"/>
    <w:rsid w:val="009D0F8C"/>
    <w:rsid w:val="009D0FCC"/>
    <w:rsid w:val="009D1062"/>
    <w:rsid w:val="009D14C5"/>
    <w:rsid w:val="009D1E29"/>
    <w:rsid w:val="009D28C9"/>
    <w:rsid w:val="009D2B6A"/>
    <w:rsid w:val="009D3022"/>
    <w:rsid w:val="009D320A"/>
    <w:rsid w:val="009D3398"/>
    <w:rsid w:val="009D3713"/>
    <w:rsid w:val="009D37DD"/>
    <w:rsid w:val="009D3A0C"/>
    <w:rsid w:val="009D3E85"/>
    <w:rsid w:val="009D4151"/>
    <w:rsid w:val="009D451B"/>
    <w:rsid w:val="009D45AA"/>
    <w:rsid w:val="009D4EA9"/>
    <w:rsid w:val="009D50D6"/>
    <w:rsid w:val="009D53D5"/>
    <w:rsid w:val="009D5D04"/>
    <w:rsid w:val="009D5D3C"/>
    <w:rsid w:val="009D5E63"/>
    <w:rsid w:val="009D60DC"/>
    <w:rsid w:val="009D66B3"/>
    <w:rsid w:val="009D673C"/>
    <w:rsid w:val="009D6B34"/>
    <w:rsid w:val="009D6C2F"/>
    <w:rsid w:val="009D720F"/>
    <w:rsid w:val="009D73C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3E1"/>
    <w:rsid w:val="009E0722"/>
    <w:rsid w:val="009E09A9"/>
    <w:rsid w:val="009E1C54"/>
    <w:rsid w:val="009E1F3E"/>
    <w:rsid w:val="009E1FF8"/>
    <w:rsid w:val="009E2218"/>
    <w:rsid w:val="009E22F7"/>
    <w:rsid w:val="009E28C0"/>
    <w:rsid w:val="009E2B82"/>
    <w:rsid w:val="009E2CEE"/>
    <w:rsid w:val="009E2F44"/>
    <w:rsid w:val="009E3035"/>
    <w:rsid w:val="009E3346"/>
    <w:rsid w:val="009E35EC"/>
    <w:rsid w:val="009E3761"/>
    <w:rsid w:val="009E3D8D"/>
    <w:rsid w:val="009E434A"/>
    <w:rsid w:val="009E43AA"/>
    <w:rsid w:val="009E44AE"/>
    <w:rsid w:val="009E458C"/>
    <w:rsid w:val="009E4B21"/>
    <w:rsid w:val="009E4B93"/>
    <w:rsid w:val="009E4CD3"/>
    <w:rsid w:val="009E4E3B"/>
    <w:rsid w:val="009E54AE"/>
    <w:rsid w:val="009E5633"/>
    <w:rsid w:val="009E5C5D"/>
    <w:rsid w:val="009E6B77"/>
    <w:rsid w:val="009E7025"/>
    <w:rsid w:val="009E70D3"/>
    <w:rsid w:val="009E79D4"/>
    <w:rsid w:val="009E7DA8"/>
    <w:rsid w:val="009E7DE4"/>
    <w:rsid w:val="009F04B3"/>
    <w:rsid w:val="009F0A55"/>
    <w:rsid w:val="009F1447"/>
    <w:rsid w:val="009F1A6D"/>
    <w:rsid w:val="009F1DB4"/>
    <w:rsid w:val="009F1E34"/>
    <w:rsid w:val="009F2034"/>
    <w:rsid w:val="009F2809"/>
    <w:rsid w:val="009F294C"/>
    <w:rsid w:val="009F2AA8"/>
    <w:rsid w:val="009F2B17"/>
    <w:rsid w:val="009F2C05"/>
    <w:rsid w:val="009F2D88"/>
    <w:rsid w:val="009F3225"/>
    <w:rsid w:val="009F354C"/>
    <w:rsid w:val="009F355F"/>
    <w:rsid w:val="009F364D"/>
    <w:rsid w:val="009F3882"/>
    <w:rsid w:val="009F3F82"/>
    <w:rsid w:val="009F47FD"/>
    <w:rsid w:val="009F4D7F"/>
    <w:rsid w:val="009F51F1"/>
    <w:rsid w:val="009F52EA"/>
    <w:rsid w:val="009F5396"/>
    <w:rsid w:val="009F54FC"/>
    <w:rsid w:val="009F55D5"/>
    <w:rsid w:val="009F5630"/>
    <w:rsid w:val="009F57E4"/>
    <w:rsid w:val="009F58A4"/>
    <w:rsid w:val="009F58B3"/>
    <w:rsid w:val="009F5BCB"/>
    <w:rsid w:val="009F5C91"/>
    <w:rsid w:val="009F65EB"/>
    <w:rsid w:val="009F6723"/>
    <w:rsid w:val="009F6AB4"/>
    <w:rsid w:val="009F6C1B"/>
    <w:rsid w:val="009F6C28"/>
    <w:rsid w:val="009F758B"/>
    <w:rsid w:val="009F7683"/>
    <w:rsid w:val="009F77ED"/>
    <w:rsid w:val="009F7912"/>
    <w:rsid w:val="009F7BB6"/>
    <w:rsid w:val="009F7FF6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78"/>
    <w:rsid w:val="00A0302A"/>
    <w:rsid w:val="00A0346D"/>
    <w:rsid w:val="00A03598"/>
    <w:rsid w:val="00A03B33"/>
    <w:rsid w:val="00A03E0A"/>
    <w:rsid w:val="00A03E69"/>
    <w:rsid w:val="00A045A0"/>
    <w:rsid w:val="00A04974"/>
    <w:rsid w:val="00A04AAD"/>
    <w:rsid w:val="00A04FA8"/>
    <w:rsid w:val="00A052F6"/>
    <w:rsid w:val="00A05C5E"/>
    <w:rsid w:val="00A05C99"/>
    <w:rsid w:val="00A05DBB"/>
    <w:rsid w:val="00A05FA8"/>
    <w:rsid w:val="00A060F9"/>
    <w:rsid w:val="00A06636"/>
    <w:rsid w:val="00A066FD"/>
    <w:rsid w:val="00A06C2F"/>
    <w:rsid w:val="00A06FA2"/>
    <w:rsid w:val="00A10778"/>
    <w:rsid w:val="00A10794"/>
    <w:rsid w:val="00A107A6"/>
    <w:rsid w:val="00A109D2"/>
    <w:rsid w:val="00A10CB5"/>
    <w:rsid w:val="00A11228"/>
    <w:rsid w:val="00A1129E"/>
    <w:rsid w:val="00A1140B"/>
    <w:rsid w:val="00A116E8"/>
    <w:rsid w:val="00A1190E"/>
    <w:rsid w:val="00A11CD0"/>
    <w:rsid w:val="00A11E04"/>
    <w:rsid w:val="00A11F7D"/>
    <w:rsid w:val="00A12088"/>
    <w:rsid w:val="00A12A93"/>
    <w:rsid w:val="00A12B78"/>
    <w:rsid w:val="00A12FFA"/>
    <w:rsid w:val="00A130B5"/>
    <w:rsid w:val="00A132AC"/>
    <w:rsid w:val="00A1330D"/>
    <w:rsid w:val="00A136BE"/>
    <w:rsid w:val="00A13708"/>
    <w:rsid w:val="00A139CA"/>
    <w:rsid w:val="00A13C0E"/>
    <w:rsid w:val="00A13DF7"/>
    <w:rsid w:val="00A14542"/>
    <w:rsid w:val="00A14F7D"/>
    <w:rsid w:val="00A150E7"/>
    <w:rsid w:val="00A1550A"/>
    <w:rsid w:val="00A156CD"/>
    <w:rsid w:val="00A159E1"/>
    <w:rsid w:val="00A15C20"/>
    <w:rsid w:val="00A16068"/>
    <w:rsid w:val="00A165AD"/>
    <w:rsid w:val="00A1675A"/>
    <w:rsid w:val="00A16814"/>
    <w:rsid w:val="00A16936"/>
    <w:rsid w:val="00A16964"/>
    <w:rsid w:val="00A16983"/>
    <w:rsid w:val="00A16AF7"/>
    <w:rsid w:val="00A16DDC"/>
    <w:rsid w:val="00A16F9C"/>
    <w:rsid w:val="00A1761A"/>
    <w:rsid w:val="00A177C9"/>
    <w:rsid w:val="00A17CB2"/>
    <w:rsid w:val="00A17E54"/>
    <w:rsid w:val="00A17FC2"/>
    <w:rsid w:val="00A201E1"/>
    <w:rsid w:val="00A20711"/>
    <w:rsid w:val="00A20A43"/>
    <w:rsid w:val="00A20B7C"/>
    <w:rsid w:val="00A20F21"/>
    <w:rsid w:val="00A21094"/>
    <w:rsid w:val="00A21168"/>
    <w:rsid w:val="00A212E6"/>
    <w:rsid w:val="00A2169F"/>
    <w:rsid w:val="00A21CF8"/>
    <w:rsid w:val="00A22162"/>
    <w:rsid w:val="00A2219E"/>
    <w:rsid w:val="00A221BB"/>
    <w:rsid w:val="00A2280A"/>
    <w:rsid w:val="00A22851"/>
    <w:rsid w:val="00A229EF"/>
    <w:rsid w:val="00A22B2C"/>
    <w:rsid w:val="00A22E5E"/>
    <w:rsid w:val="00A235A5"/>
    <w:rsid w:val="00A23DD8"/>
    <w:rsid w:val="00A2464D"/>
    <w:rsid w:val="00A24F18"/>
    <w:rsid w:val="00A24FDC"/>
    <w:rsid w:val="00A253F7"/>
    <w:rsid w:val="00A25B43"/>
    <w:rsid w:val="00A25BFE"/>
    <w:rsid w:val="00A25C0D"/>
    <w:rsid w:val="00A25D9E"/>
    <w:rsid w:val="00A25F8C"/>
    <w:rsid w:val="00A26395"/>
    <w:rsid w:val="00A2697B"/>
    <w:rsid w:val="00A26BF0"/>
    <w:rsid w:val="00A26DA2"/>
    <w:rsid w:val="00A26FC4"/>
    <w:rsid w:val="00A2731C"/>
    <w:rsid w:val="00A27616"/>
    <w:rsid w:val="00A276AD"/>
    <w:rsid w:val="00A2793B"/>
    <w:rsid w:val="00A27C8A"/>
    <w:rsid w:val="00A3028F"/>
    <w:rsid w:val="00A30298"/>
    <w:rsid w:val="00A30315"/>
    <w:rsid w:val="00A304E7"/>
    <w:rsid w:val="00A3052B"/>
    <w:rsid w:val="00A3058F"/>
    <w:rsid w:val="00A30755"/>
    <w:rsid w:val="00A30789"/>
    <w:rsid w:val="00A30A5F"/>
    <w:rsid w:val="00A3136D"/>
    <w:rsid w:val="00A31A12"/>
    <w:rsid w:val="00A31C82"/>
    <w:rsid w:val="00A32275"/>
    <w:rsid w:val="00A32524"/>
    <w:rsid w:val="00A32549"/>
    <w:rsid w:val="00A328DD"/>
    <w:rsid w:val="00A32CBB"/>
    <w:rsid w:val="00A32F5C"/>
    <w:rsid w:val="00A33914"/>
    <w:rsid w:val="00A3403B"/>
    <w:rsid w:val="00A34077"/>
    <w:rsid w:val="00A34161"/>
    <w:rsid w:val="00A34206"/>
    <w:rsid w:val="00A34848"/>
    <w:rsid w:val="00A3496A"/>
    <w:rsid w:val="00A34BBA"/>
    <w:rsid w:val="00A35079"/>
    <w:rsid w:val="00A353C1"/>
    <w:rsid w:val="00A354A5"/>
    <w:rsid w:val="00A354D8"/>
    <w:rsid w:val="00A35742"/>
    <w:rsid w:val="00A358BF"/>
    <w:rsid w:val="00A35DC2"/>
    <w:rsid w:val="00A364A2"/>
    <w:rsid w:val="00A3658B"/>
    <w:rsid w:val="00A365BC"/>
    <w:rsid w:val="00A36AF4"/>
    <w:rsid w:val="00A36B99"/>
    <w:rsid w:val="00A3705D"/>
    <w:rsid w:val="00A371D0"/>
    <w:rsid w:val="00A3721B"/>
    <w:rsid w:val="00A3728B"/>
    <w:rsid w:val="00A372AE"/>
    <w:rsid w:val="00A37357"/>
    <w:rsid w:val="00A3745A"/>
    <w:rsid w:val="00A3767C"/>
    <w:rsid w:val="00A377D1"/>
    <w:rsid w:val="00A37803"/>
    <w:rsid w:val="00A3786D"/>
    <w:rsid w:val="00A37978"/>
    <w:rsid w:val="00A37A61"/>
    <w:rsid w:val="00A40256"/>
    <w:rsid w:val="00A404DC"/>
    <w:rsid w:val="00A4059C"/>
    <w:rsid w:val="00A405CC"/>
    <w:rsid w:val="00A40674"/>
    <w:rsid w:val="00A40C07"/>
    <w:rsid w:val="00A40CC0"/>
    <w:rsid w:val="00A41171"/>
    <w:rsid w:val="00A41460"/>
    <w:rsid w:val="00A4180C"/>
    <w:rsid w:val="00A419B6"/>
    <w:rsid w:val="00A41ACB"/>
    <w:rsid w:val="00A41DDC"/>
    <w:rsid w:val="00A42702"/>
    <w:rsid w:val="00A4298E"/>
    <w:rsid w:val="00A42DBE"/>
    <w:rsid w:val="00A43BAB"/>
    <w:rsid w:val="00A43CB7"/>
    <w:rsid w:val="00A447E8"/>
    <w:rsid w:val="00A448BB"/>
    <w:rsid w:val="00A44B77"/>
    <w:rsid w:val="00A44CC1"/>
    <w:rsid w:val="00A4502F"/>
    <w:rsid w:val="00A452F6"/>
    <w:rsid w:val="00A46077"/>
    <w:rsid w:val="00A46203"/>
    <w:rsid w:val="00A46871"/>
    <w:rsid w:val="00A46E0E"/>
    <w:rsid w:val="00A47209"/>
    <w:rsid w:val="00A47369"/>
    <w:rsid w:val="00A47D80"/>
    <w:rsid w:val="00A47DD7"/>
    <w:rsid w:val="00A50A56"/>
    <w:rsid w:val="00A50CCB"/>
    <w:rsid w:val="00A50D25"/>
    <w:rsid w:val="00A50D58"/>
    <w:rsid w:val="00A5128D"/>
    <w:rsid w:val="00A51325"/>
    <w:rsid w:val="00A5138F"/>
    <w:rsid w:val="00A5144B"/>
    <w:rsid w:val="00A51749"/>
    <w:rsid w:val="00A5216A"/>
    <w:rsid w:val="00A521C0"/>
    <w:rsid w:val="00A522E8"/>
    <w:rsid w:val="00A52CC6"/>
    <w:rsid w:val="00A52D95"/>
    <w:rsid w:val="00A52DF5"/>
    <w:rsid w:val="00A52FE5"/>
    <w:rsid w:val="00A5361B"/>
    <w:rsid w:val="00A53FA2"/>
    <w:rsid w:val="00A5431D"/>
    <w:rsid w:val="00A54365"/>
    <w:rsid w:val="00A54494"/>
    <w:rsid w:val="00A5465B"/>
    <w:rsid w:val="00A54B14"/>
    <w:rsid w:val="00A54D7D"/>
    <w:rsid w:val="00A5557B"/>
    <w:rsid w:val="00A55868"/>
    <w:rsid w:val="00A55ABF"/>
    <w:rsid w:val="00A55B6D"/>
    <w:rsid w:val="00A563AD"/>
    <w:rsid w:val="00A56AF9"/>
    <w:rsid w:val="00A56CEA"/>
    <w:rsid w:val="00A56ED9"/>
    <w:rsid w:val="00A5703E"/>
    <w:rsid w:val="00A57358"/>
    <w:rsid w:val="00A57778"/>
    <w:rsid w:val="00A57BF1"/>
    <w:rsid w:val="00A60158"/>
    <w:rsid w:val="00A6048F"/>
    <w:rsid w:val="00A6050A"/>
    <w:rsid w:val="00A606F4"/>
    <w:rsid w:val="00A6075A"/>
    <w:rsid w:val="00A6076F"/>
    <w:rsid w:val="00A60842"/>
    <w:rsid w:val="00A60B9A"/>
    <w:rsid w:val="00A60DAE"/>
    <w:rsid w:val="00A6124B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F3"/>
    <w:rsid w:val="00A62985"/>
    <w:rsid w:val="00A62AB7"/>
    <w:rsid w:val="00A632FF"/>
    <w:rsid w:val="00A63728"/>
    <w:rsid w:val="00A63749"/>
    <w:rsid w:val="00A63854"/>
    <w:rsid w:val="00A6398E"/>
    <w:rsid w:val="00A646A1"/>
    <w:rsid w:val="00A64803"/>
    <w:rsid w:val="00A648AB"/>
    <w:rsid w:val="00A64914"/>
    <w:rsid w:val="00A64B68"/>
    <w:rsid w:val="00A64CD8"/>
    <w:rsid w:val="00A65274"/>
    <w:rsid w:val="00A659BB"/>
    <w:rsid w:val="00A65C01"/>
    <w:rsid w:val="00A65D14"/>
    <w:rsid w:val="00A65DE1"/>
    <w:rsid w:val="00A6628A"/>
    <w:rsid w:val="00A668DA"/>
    <w:rsid w:val="00A66CD2"/>
    <w:rsid w:val="00A66D56"/>
    <w:rsid w:val="00A66EE0"/>
    <w:rsid w:val="00A6714C"/>
    <w:rsid w:val="00A67349"/>
    <w:rsid w:val="00A675A8"/>
    <w:rsid w:val="00A675AF"/>
    <w:rsid w:val="00A6770F"/>
    <w:rsid w:val="00A677E0"/>
    <w:rsid w:val="00A67966"/>
    <w:rsid w:val="00A67F99"/>
    <w:rsid w:val="00A67FB1"/>
    <w:rsid w:val="00A70453"/>
    <w:rsid w:val="00A705DD"/>
    <w:rsid w:val="00A7084E"/>
    <w:rsid w:val="00A70B30"/>
    <w:rsid w:val="00A70C19"/>
    <w:rsid w:val="00A70EE3"/>
    <w:rsid w:val="00A71021"/>
    <w:rsid w:val="00A711EA"/>
    <w:rsid w:val="00A71384"/>
    <w:rsid w:val="00A718A1"/>
    <w:rsid w:val="00A718EF"/>
    <w:rsid w:val="00A71D21"/>
    <w:rsid w:val="00A721EB"/>
    <w:rsid w:val="00A72294"/>
    <w:rsid w:val="00A72C75"/>
    <w:rsid w:val="00A7323E"/>
    <w:rsid w:val="00A735D3"/>
    <w:rsid w:val="00A7360E"/>
    <w:rsid w:val="00A73A92"/>
    <w:rsid w:val="00A74846"/>
    <w:rsid w:val="00A74ADC"/>
    <w:rsid w:val="00A74D29"/>
    <w:rsid w:val="00A74E7B"/>
    <w:rsid w:val="00A74FD9"/>
    <w:rsid w:val="00A750C1"/>
    <w:rsid w:val="00A751DD"/>
    <w:rsid w:val="00A7549D"/>
    <w:rsid w:val="00A758C8"/>
    <w:rsid w:val="00A75FBC"/>
    <w:rsid w:val="00A76143"/>
    <w:rsid w:val="00A76158"/>
    <w:rsid w:val="00A76309"/>
    <w:rsid w:val="00A7668F"/>
    <w:rsid w:val="00A76928"/>
    <w:rsid w:val="00A76C85"/>
    <w:rsid w:val="00A77026"/>
    <w:rsid w:val="00A7718D"/>
    <w:rsid w:val="00A77680"/>
    <w:rsid w:val="00A776F9"/>
    <w:rsid w:val="00A777BD"/>
    <w:rsid w:val="00A77A04"/>
    <w:rsid w:val="00A77CE0"/>
    <w:rsid w:val="00A77D8A"/>
    <w:rsid w:val="00A80005"/>
    <w:rsid w:val="00A801A1"/>
    <w:rsid w:val="00A80362"/>
    <w:rsid w:val="00A806F0"/>
    <w:rsid w:val="00A80727"/>
    <w:rsid w:val="00A80AF5"/>
    <w:rsid w:val="00A81077"/>
    <w:rsid w:val="00A8114E"/>
    <w:rsid w:val="00A813F3"/>
    <w:rsid w:val="00A81829"/>
    <w:rsid w:val="00A81CEF"/>
    <w:rsid w:val="00A821ED"/>
    <w:rsid w:val="00A821FB"/>
    <w:rsid w:val="00A82339"/>
    <w:rsid w:val="00A82500"/>
    <w:rsid w:val="00A8253B"/>
    <w:rsid w:val="00A825C2"/>
    <w:rsid w:val="00A82651"/>
    <w:rsid w:val="00A82698"/>
    <w:rsid w:val="00A82B45"/>
    <w:rsid w:val="00A82B88"/>
    <w:rsid w:val="00A82C2D"/>
    <w:rsid w:val="00A82CD3"/>
    <w:rsid w:val="00A833E0"/>
    <w:rsid w:val="00A836D3"/>
    <w:rsid w:val="00A837A8"/>
    <w:rsid w:val="00A837C7"/>
    <w:rsid w:val="00A83A35"/>
    <w:rsid w:val="00A83BAB"/>
    <w:rsid w:val="00A83E5D"/>
    <w:rsid w:val="00A8421D"/>
    <w:rsid w:val="00A84708"/>
    <w:rsid w:val="00A84730"/>
    <w:rsid w:val="00A84F6C"/>
    <w:rsid w:val="00A852C7"/>
    <w:rsid w:val="00A859D6"/>
    <w:rsid w:val="00A85BA1"/>
    <w:rsid w:val="00A860A3"/>
    <w:rsid w:val="00A860B9"/>
    <w:rsid w:val="00A8622B"/>
    <w:rsid w:val="00A8647E"/>
    <w:rsid w:val="00A87076"/>
    <w:rsid w:val="00A877FB"/>
    <w:rsid w:val="00A87942"/>
    <w:rsid w:val="00A87AE6"/>
    <w:rsid w:val="00A87FEE"/>
    <w:rsid w:val="00A90100"/>
    <w:rsid w:val="00A910A4"/>
    <w:rsid w:val="00A911F4"/>
    <w:rsid w:val="00A91399"/>
    <w:rsid w:val="00A91943"/>
    <w:rsid w:val="00A91CA1"/>
    <w:rsid w:val="00A91D4E"/>
    <w:rsid w:val="00A9265B"/>
    <w:rsid w:val="00A92D19"/>
    <w:rsid w:val="00A92DEE"/>
    <w:rsid w:val="00A9310D"/>
    <w:rsid w:val="00A93152"/>
    <w:rsid w:val="00A932B3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E41"/>
    <w:rsid w:val="00A9508C"/>
    <w:rsid w:val="00A951B2"/>
    <w:rsid w:val="00A95674"/>
    <w:rsid w:val="00A957D3"/>
    <w:rsid w:val="00A95B0C"/>
    <w:rsid w:val="00A95C65"/>
    <w:rsid w:val="00A96058"/>
    <w:rsid w:val="00A969DD"/>
    <w:rsid w:val="00A96C07"/>
    <w:rsid w:val="00A96E72"/>
    <w:rsid w:val="00A96EF9"/>
    <w:rsid w:val="00A96F30"/>
    <w:rsid w:val="00A970C1"/>
    <w:rsid w:val="00A9725A"/>
    <w:rsid w:val="00A97594"/>
    <w:rsid w:val="00A97660"/>
    <w:rsid w:val="00A97731"/>
    <w:rsid w:val="00A97825"/>
    <w:rsid w:val="00A9789C"/>
    <w:rsid w:val="00A97B71"/>
    <w:rsid w:val="00A97C95"/>
    <w:rsid w:val="00A97F6F"/>
    <w:rsid w:val="00AA0115"/>
    <w:rsid w:val="00AA0399"/>
    <w:rsid w:val="00AA0726"/>
    <w:rsid w:val="00AA1226"/>
    <w:rsid w:val="00AA12E2"/>
    <w:rsid w:val="00AA14AF"/>
    <w:rsid w:val="00AA14D2"/>
    <w:rsid w:val="00AA1B1B"/>
    <w:rsid w:val="00AA1D47"/>
    <w:rsid w:val="00AA1DD7"/>
    <w:rsid w:val="00AA201B"/>
    <w:rsid w:val="00AA209D"/>
    <w:rsid w:val="00AA217D"/>
    <w:rsid w:val="00AA2358"/>
    <w:rsid w:val="00AA2781"/>
    <w:rsid w:val="00AA286F"/>
    <w:rsid w:val="00AA2DA4"/>
    <w:rsid w:val="00AA2E73"/>
    <w:rsid w:val="00AA32DC"/>
    <w:rsid w:val="00AA36C9"/>
    <w:rsid w:val="00AA380D"/>
    <w:rsid w:val="00AA3AAA"/>
    <w:rsid w:val="00AA4574"/>
    <w:rsid w:val="00AA4802"/>
    <w:rsid w:val="00AA4886"/>
    <w:rsid w:val="00AA497C"/>
    <w:rsid w:val="00AA4B8C"/>
    <w:rsid w:val="00AA4C80"/>
    <w:rsid w:val="00AA500D"/>
    <w:rsid w:val="00AA548A"/>
    <w:rsid w:val="00AA54CB"/>
    <w:rsid w:val="00AA57F9"/>
    <w:rsid w:val="00AA58DE"/>
    <w:rsid w:val="00AA5DFB"/>
    <w:rsid w:val="00AA6156"/>
    <w:rsid w:val="00AA63BD"/>
    <w:rsid w:val="00AA64A7"/>
    <w:rsid w:val="00AA6EB9"/>
    <w:rsid w:val="00AA6FB0"/>
    <w:rsid w:val="00AA6FFB"/>
    <w:rsid w:val="00AA727A"/>
    <w:rsid w:val="00AA74BB"/>
    <w:rsid w:val="00AA7ADC"/>
    <w:rsid w:val="00AA7D96"/>
    <w:rsid w:val="00AA7E30"/>
    <w:rsid w:val="00AB02DD"/>
    <w:rsid w:val="00AB02ED"/>
    <w:rsid w:val="00AB087A"/>
    <w:rsid w:val="00AB0AE0"/>
    <w:rsid w:val="00AB0BE1"/>
    <w:rsid w:val="00AB10C2"/>
    <w:rsid w:val="00AB1242"/>
    <w:rsid w:val="00AB1754"/>
    <w:rsid w:val="00AB1839"/>
    <w:rsid w:val="00AB1B9C"/>
    <w:rsid w:val="00AB1F33"/>
    <w:rsid w:val="00AB2176"/>
    <w:rsid w:val="00AB298C"/>
    <w:rsid w:val="00AB2A06"/>
    <w:rsid w:val="00AB2A39"/>
    <w:rsid w:val="00AB2EBE"/>
    <w:rsid w:val="00AB2FDB"/>
    <w:rsid w:val="00AB2FFD"/>
    <w:rsid w:val="00AB39EC"/>
    <w:rsid w:val="00AB3A1D"/>
    <w:rsid w:val="00AB3B8A"/>
    <w:rsid w:val="00AB3CE3"/>
    <w:rsid w:val="00AB3EB3"/>
    <w:rsid w:val="00AB406D"/>
    <w:rsid w:val="00AB40E2"/>
    <w:rsid w:val="00AB4138"/>
    <w:rsid w:val="00AB4272"/>
    <w:rsid w:val="00AB4279"/>
    <w:rsid w:val="00AB45B8"/>
    <w:rsid w:val="00AB468F"/>
    <w:rsid w:val="00AB4770"/>
    <w:rsid w:val="00AB4A31"/>
    <w:rsid w:val="00AB4C0C"/>
    <w:rsid w:val="00AB5022"/>
    <w:rsid w:val="00AB524E"/>
    <w:rsid w:val="00AB5276"/>
    <w:rsid w:val="00AB556C"/>
    <w:rsid w:val="00AB55A3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B48"/>
    <w:rsid w:val="00AB7C3D"/>
    <w:rsid w:val="00AB7E12"/>
    <w:rsid w:val="00AB7E59"/>
    <w:rsid w:val="00AC0842"/>
    <w:rsid w:val="00AC087B"/>
    <w:rsid w:val="00AC0C44"/>
    <w:rsid w:val="00AC0CBC"/>
    <w:rsid w:val="00AC12A5"/>
    <w:rsid w:val="00AC14AD"/>
    <w:rsid w:val="00AC170A"/>
    <w:rsid w:val="00AC1B0D"/>
    <w:rsid w:val="00AC1B1C"/>
    <w:rsid w:val="00AC1E43"/>
    <w:rsid w:val="00AC1EBF"/>
    <w:rsid w:val="00AC22DF"/>
    <w:rsid w:val="00AC26D4"/>
    <w:rsid w:val="00AC282A"/>
    <w:rsid w:val="00AC29FF"/>
    <w:rsid w:val="00AC2D0F"/>
    <w:rsid w:val="00AC316F"/>
    <w:rsid w:val="00AC3234"/>
    <w:rsid w:val="00AC3270"/>
    <w:rsid w:val="00AC33E1"/>
    <w:rsid w:val="00AC35FD"/>
    <w:rsid w:val="00AC3D99"/>
    <w:rsid w:val="00AC40A9"/>
    <w:rsid w:val="00AC444B"/>
    <w:rsid w:val="00AC4CB4"/>
    <w:rsid w:val="00AC4EEB"/>
    <w:rsid w:val="00AC4F22"/>
    <w:rsid w:val="00AC50AE"/>
    <w:rsid w:val="00AC5530"/>
    <w:rsid w:val="00AC587C"/>
    <w:rsid w:val="00AC6643"/>
    <w:rsid w:val="00AC67B7"/>
    <w:rsid w:val="00AC68C3"/>
    <w:rsid w:val="00AC6BD8"/>
    <w:rsid w:val="00AC6E2C"/>
    <w:rsid w:val="00AC71F4"/>
    <w:rsid w:val="00AC7625"/>
    <w:rsid w:val="00AD04BA"/>
    <w:rsid w:val="00AD063D"/>
    <w:rsid w:val="00AD0661"/>
    <w:rsid w:val="00AD0800"/>
    <w:rsid w:val="00AD0899"/>
    <w:rsid w:val="00AD09A9"/>
    <w:rsid w:val="00AD0A15"/>
    <w:rsid w:val="00AD0BFF"/>
    <w:rsid w:val="00AD0C39"/>
    <w:rsid w:val="00AD0C61"/>
    <w:rsid w:val="00AD1405"/>
    <w:rsid w:val="00AD14CF"/>
    <w:rsid w:val="00AD17AF"/>
    <w:rsid w:val="00AD18E7"/>
    <w:rsid w:val="00AD1D53"/>
    <w:rsid w:val="00AD1E2D"/>
    <w:rsid w:val="00AD20B3"/>
    <w:rsid w:val="00AD230A"/>
    <w:rsid w:val="00AD2418"/>
    <w:rsid w:val="00AD26DC"/>
    <w:rsid w:val="00AD280E"/>
    <w:rsid w:val="00AD287E"/>
    <w:rsid w:val="00AD28A1"/>
    <w:rsid w:val="00AD2CF7"/>
    <w:rsid w:val="00AD2D6C"/>
    <w:rsid w:val="00AD2F02"/>
    <w:rsid w:val="00AD3068"/>
    <w:rsid w:val="00AD30B2"/>
    <w:rsid w:val="00AD3309"/>
    <w:rsid w:val="00AD3315"/>
    <w:rsid w:val="00AD3868"/>
    <w:rsid w:val="00AD3B14"/>
    <w:rsid w:val="00AD3B22"/>
    <w:rsid w:val="00AD3BB0"/>
    <w:rsid w:val="00AD3C9E"/>
    <w:rsid w:val="00AD4479"/>
    <w:rsid w:val="00AD46E2"/>
    <w:rsid w:val="00AD47C6"/>
    <w:rsid w:val="00AD4911"/>
    <w:rsid w:val="00AD4CDD"/>
    <w:rsid w:val="00AD4E13"/>
    <w:rsid w:val="00AD505A"/>
    <w:rsid w:val="00AD5292"/>
    <w:rsid w:val="00AD539A"/>
    <w:rsid w:val="00AD54D7"/>
    <w:rsid w:val="00AD551D"/>
    <w:rsid w:val="00AD5586"/>
    <w:rsid w:val="00AD55B7"/>
    <w:rsid w:val="00AD56A9"/>
    <w:rsid w:val="00AD56BF"/>
    <w:rsid w:val="00AD5DF7"/>
    <w:rsid w:val="00AD6056"/>
    <w:rsid w:val="00AD62F7"/>
    <w:rsid w:val="00AD67D6"/>
    <w:rsid w:val="00AD6C55"/>
    <w:rsid w:val="00AD6EBB"/>
    <w:rsid w:val="00AD6EC9"/>
    <w:rsid w:val="00AD7161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A83"/>
    <w:rsid w:val="00AE0B8A"/>
    <w:rsid w:val="00AE0D2B"/>
    <w:rsid w:val="00AE0E9B"/>
    <w:rsid w:val="00AE0FE0"/>
    <w:rsid w:val="00AE1577"/>
    <w:rsid w:val="00AE15A8"/>
    <w:rsid w:val="00AE17BA"/>
    <w:rsid w:val="00AE184B"/>
    <w:rsid w:val="00AE18AD"/>
    <w:rsid w:val="00AE1DAF"/>
    <w:rsid w:val="00AE1E2C"/>
    <w:rsid w:val="00AE1EC4"/>
    <w:rsid w:val="00AE24D8"/>
    <w:rsid w:val="00AE27D2"/>
    <w:rsid w:val="00AE2808"/>
    <w:rsid w:val="00AE2974"/>
    <w:rsid w:val="00AE2CE8"/>
    <w:rsid w:val="00AE3467"/>
    <w:rsid w:val="00AE34F4"/>
    <w:rsid w:val="00AE393C"/>
    <w:rsid w:val="00AE39CE"/>
    <w:rsid w:val="00AE3A70"/>
    <w:rsid w:val="00AE3BF2"/>
    <w:rsid w:val="00AE412C"/>
    <w:rsid w:val="00AE4199"/>
    <w:rsid w:val="00AE41F7"/>
    <w:rsid w:val="00AE4278"/>
    <w:rsid w:val="00AE4784"/>
    <w:rsid w:val="00AE47E9"/>
    <w:rsid w:val="00AE49BA"/>
    <w:rsid w:val="00AE4C83"/>
    <w:rsid w:val="00AE524D"/>
    <w:rsid w:val="00AE54FE"/>
    <w:rsid w:val="00AE648B"/>
    <w:rsid w:val="00AE6772"/>
    <w:rsid w:val="00AE67BD"/>
    <w:rsid w:val="00AE6910"/>
    <w:rsid w:val="00AE7156"/>
    <w:rsid w:val="00AE72F5"/>
    <w:rsid w:val="00AE778B"/>
    <w:rsid w:val="00AE7D0C"/>
    <w:rsid w:val="00AF001F"/>
    <w:rsid w:val="00AF05D4"/>
    <w:rsid w:val="00AF083C"/>
    <w:rsid w:val="00AF0896"/>
    <w:rsid w:val="00AF0AFE"/>
    <w:rsid w:val="00AF0C1C"/>
    <w:rsid w:val="00AF13F4"/>
    <w:rsid w:val="00AF1A90"/>
    <w:rsid w:val="00AF1CBE"/>
    <w:rsid w:val="00AF1E5E"/>
    <w:rsid w:val="00AF20EC"/>
    <w:rsid w:val="00AF268D"/>
    <w:rsid w:val="00AF2AEE"/>
    <w:rsid w:val="00AF2DC9"/>
    <w:rsid w:val="00AF2E13"/>
    <w:rsid w:val="00AF3038"/>
    <w:rsid w:val="00AF32AA"/>
    <w:rsid w:val="00AF37A4"/>
    <w:rsid w:val="00AF38E9"/>
    <w:rsid w:val="00AF3ADB"/>
    <w:rsid w:val="00AF4149"/>
    <w:rsid w:val="00AF42F1"/>
    <w:rsid w:val="00AF4306"/>
    <w:rsid w:val="00AF445E"/>
    <w:rsid w:val="00AF459A"/>
    <w:rsid w:val="00AF47B9"/>
    <w:rsid w:val="00AF4E96"/>
    <w:rsid w:val="00AF5040"/>
    <w:rsid w:val="00AF50B2"/>
    <w:rsid w:val="00AF53D3"/>
    <w:rsid w:val="00AF5586"/>
    <w:rsid w:val="00AF6045"/>
    <w:rsid w:val="00AF6504"/>
    <w:rsid w:val="00AF6AFA"/>
    <w:rsid w:val="00AF6CB0"/>
    <w:rsid w:val="00AF6D66"/>
    <w:rsid w:val="00AF6D92"/>
    <w:rsid w:val="00AF6E59"/>
    <w:rsid w:val="00AF7689"/>
    <w:rsid w:val="00AF7CAD"/>
    <w:rsid w:val="00AF7E31"/>
    <w:rsid w:val="00AF7F3A"/>
    <w:rsid w:val="00B00241"/>
    <w:rsid w:val="00B006AF"/>
    <w:rsid w:val="00B0071D"/>
    <w:rsid w:val="00B00928"/>
    <w:rsid w:val="00B00C1E"/>
    <w:rsid w:val="00B00D1E"/>
    <w:rsid w:val="00B00FC5"/>
    <w:rsid w:val="00B0106F"/>
    <w:rsid w:val="00B011F8"/>
    <w:rsid w:val="00B01274"/>
    <w:rsid w:val="00B0157E"/>
    <w:rsid w:val="00B01663"/>
    <w:rsid w:val="00B016EA"/>
    <w:rsid w:val="00B018D6"/>
    <w:rsid w:val="00B01D96"/>
    <w:rsid w:val="00B01E5D"/>
    <w:rsid w:val="00B02071"/>
    <w:rsid w:val="00B0280A"/>
    <w:rsid w:val="00B0284C"/>
    <w:rsid w:val="00B02855"/>
    <w:rsid w:val="00B02AD6"/>
    <w:rsid w:val="00B02DF4"/>
    <w:rsid w:val="00B0310A"/>
    <w:rsid w:val="00B031E4"/>
    <w:rsid w:val="00B0320A"/>
    <w:rsid w:val="00B03359"/>
    <w:rsid w:val="00B036E3"/>
    <w:rsid w:val="00B0371D"/>
    <w:rsid w:val="00B03A75"/>
    <w:rsid w:val="00B03AC5"/>
    <w:rsid w:val="00B04084"/>
    <w:rsid w:val="00B04813"/>
    <w:rsid w:val="00B04AF2"/>
    <w:rsid w:val="00B04AFF"/>
    <w:rsid w:val="00B04CA4"/>
    <w:rsid w:val="00B04CC6"/>
    <w:rsid w:val="00B04D5C"/>
    <w:rsid w:val="00B05450"/>
    <w:rsid w:val="00B0560D"/>
    <w:rsid w:val="00B05B94"/>
    <w:rsid w:val="00B05E3E"/>
    <w:rsid w:val="00B062A4"/>
    <w:rsid w:val="00B063C6"/>
    <w:rsid w:val="00B065B0"/>
    <w:rsid w:val="00B06715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A60"/>
    <w:rsid w:val="00B10C87"/>
    <w:rsid w:val="00B10CED"/>
    <w:rsid w:val="00B10E4E"/>
    <w:rsid w:val="00B10E99"/>
    <w:rsid w:val="00B10FC5"/>
    <w:rsid w:val="00B11165"/>
    <w:rsid w:val="00B112E0"/>
    <w:rsid w:val="00B113AE"/>
    <w:rsid w:val="00B11849"/>
    <w:rsid w:val="00B11A6F"/>
    <w:rsid w:val="00B11E15"/>
    <w:rsid w:val="00B11E7E"/>
    <w:rsid w:val="00B11E9C"/>
    <w:rsid w:val="00B11EBD"/>
    <w:rsid w:val="00B12010"/>
    <w:rsid w:val="00B12146"/>
    <w:rsid w:val="00B122D5"/>
    <w:rsid w:val="00B12358"/>
    <w:rsid w:val="00B127E3"/>
    <w:rsid w:val="00B1281F"/>
    <w:rsid w:val="00B12A4C"/>
    <w:rsid w:val="00B12B60"/>
    <w:rsid w:val="00B131C1"/>
    <w:rsid w:val="00B131E5"/>
    <w:rsid w:val="00B137A9"/>
    <w:rsid w:val="00B137B5"/>
    <w:rsid w:val="00B13FB5"/>
    <w:rsid w:val="00B1405A"/>
    <w:rsid w:val="00B143FD"/>
    <w:rsid w:val="00B14875"/>
    <w:rsid w:val="00B14AC8"/>
    <w:rsid w:val="00B14CE1"/>
    <w:rsid w:val="00B150E5"/>
    <w:rsid w:val="00B15482"/>
    <w:rsid w:val="00B1584B"/>
    <w:rsid w:val="00B15FF4"/>
    <w:rsid w:val="00B1708A"/>
    <w:rsid w:val="00B17253"/>
    <w:rsid w:val="00B173DD"/>
    <w:rsid w:val="00B1745C"/>
    <w:rsid w:val="00B1760C"/>
    <w:rsid w:val="00B1770C"/>
    <w:rsid w:val="00B179EF"/>
    <w:rsid w:val="00B17B68"/>
    <w:rsid w:val="00B20240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1F50"/>
    <w:rsid w:val="00B22359"/>
    <w:rsid w:val="00B226EB"/>
    <w:rsid w:val="00B22CFD"/>
    <w:rsid w:val="00B22FBA"/>
    <w:rsid w:val="00B23496"/>
    <w:rsid w:val="00B23A0E"/>
    <w:rsid w:val="00B23CA3"/>
    <w:rsid w:val="00B23CCE"/>
    <w:rsid w:val="00B23E3C"/>
    <w:rsid w:val="00B23F1B"/>
    <w:rsid w:val="00B23F72"/>
    <w:rsid w:val="00B243AB"/>
    <w:rsid w:val="00B24733"/>
    <w:rsid w:val="00B24A01"/>
    <w:rsid w:val="00B24BE0"/>
    <w:rsid w:val="00B25459"/>
    <w:rsid w:val="00B25734"/>
    <w:rsid w:val="00B25813"/>
    <w:rsid w:val="00B25B1E"/>
    <w:rsid w:val="00B25C4D"/>
    <w:rsid w:val="00B25CEA"/>
    <w:rsid w:val="00B260A9"/>
    <w:rsid w:val="00B26328"/>
    <w:rsid w:val="00B2634D"/>
    <w:rsid w:val="00B26517"/>
    <w:rsid w:val="00B26726"/>
    <w:rsid w:val="00B2672A"/>
    <w:rsid w:val="00B26773"/>
    <w:rsid w:val="00B267BF"/>
    <w:rsid w:val="00B26A95"/>
    <w:rsid w:val="00B26EA4"/>
    <w:rsid w:val="00B2741E"/>
    <w:rsid w:val="00B276AB"/>
    <w:rsid w:val="00B276F9"/>
    <w:rsid w:val="00B27710"/>
    <w:rsid w:val="00B27800"/>
    <w:rsid w:val="00B27AFC"/>
    <w:rsid w:val="00B27C07"/>
    <w:rsid w:val="00B3036C"/>
    <w:rsid w:val="00B30BF6"/>
    <w:rsid w:val="00B314E6"/>
    <w:rsid w:val="00B31736"/>
    <w:rsid w:val="00B317A6"/>
    <w:rsid w:val="00B31928"/>
    <w:rsid w:val="00B31B1F"/>
    <w:rsid w:val="00B321BC"/>
    <w:rsid w:val="00B32635"/>
    <w:rsid w:val="00B3296C"/>
    <w:rsid w:val="00B32A25"/>
    <w:rsid w:val="00B32AA1"/>
    <w:rsid w:val="00B32F8A"/>
    <w:rsid w:val="00B332D6"/>
    <w:rsid w:val="00B33393"/>
    <w:rsid w:val="00B333BC"/>
    <w:rsid w:val="00B33568"/>
    <w:rsid w:val="00B33653"/>
    <w:rsid w:val="00B33827"/>
    <w:rsid w:val="00B338BC"/>
    <w:rsid w:val="00B33A6F"/>
    <w:rsid w:val="00B33CE1"/>
    <w:rsid w:val="00B33E38"/>
    <w:rsid w:val="00B34161"/>
    <w:rsid w:val="00B3420E"/>
    <w:rsid w:val="00B3435F"/>
    <w:rsid w:val="00B348D2"/>
    <w:rsid w:val="00B34956"/>
    <w:rsid w:val="00B34B3F"/>
    <w:rsid w:val="00B34BD7"/>
    <w:rsid w:val="00B34E61"/>
    <w:rsid w:val="00B3597E"/>
    <w:rsid w:val="00B35997"/>
    <w:rsid w:val="00B35DC1"/>
    <w:rsid w:val="00B360D3"/>
    <w:rsid w:val="00B36240"/>
    <w:rsid w:val="00B362EC"/>
    <w:rsid w:val="00B36400"/>
    <w:rsid w:val="00B3689E"/>
    <w:rsid w:val="00B369E9"/>
    <w:rsid w:val="00B36C76"/>
    <w:rsid w:val="00B3701E"/>
    <w:rsid w:val="00B372AC"/>
    <w:rsid w:val="00B37E74"/>
    <w:rsid w:val="00B4110F"/>
    <w:rsid w:val="00B41984"/>
    <w:rsid w:val="00B41DFD"/>
    <w:rsid w:val="00B41E07"/>
    <w:rsid w:val="00B42153"/>
    <w:rsid w:val="00B423A4"/>
    <w:rsid w:val="00B424A8"/>
    <w:rsid w:val="00B4263D"/>
    <w:rsid w:val="00B4293A"/>
    <w:rsid w:val="00B42976"/>
    <w:rsid w:val="00B42CFD"/>
    <w:rsid w:val="00B42D53"/>
    <w:rsid w:val="00B4326A"/>
    <w:rsid w:val="00B436A1"/>
    <w:rsid w:val="00B436B8"/>
    <w:rsid w:val="00B4388E"/>
    <w:rsid w:val="00B43A70"/>
    <w:rsid w:val="00B43E0C"/>
    <w:rsid w:val="00B44181"/>
    <w:rsid w:val="00B446C1"/>
    <w:rsid w:val="00B45109"/>
    <w:rsid w:val="00B45349"/>
    <w:rsid w:val="00B456AB"/>
    <w:rsid w:val="00B4572B"/>
    <w:rsid w:val="00B459C5"/>
    <w:rsid w:val="00B45BBA"/>
    <w:rsid w:val="00B46364"/>
    <w:rsid w:val="00B463E3"/>
    <w:rsid w:val="00B46B91"/>
    <w:rsid w:val="00B46C9B"/>
    <w:rsid w:val="00B46E42"/>
    <w:rsid w:val="00B46EE2"/>
    <w:rsid w:val="00B46F3D"/>
    <w:rsid w:val="00B47673"/>
    <w:rsid w:val="00B4782C"/>
    <w:rsid w:val="00B4784E"/>
    <w:rsid w:val="00B47CFC"/>
    <w:rsid w:val="00B5014A"/>
    <w:rsid w:val="00B50207"/>
    <w:rsid w:val="00B51379"/>
    <w:rsid w:val="00B515DA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90"/>
    <w:rsid w:val="00B53822"/>
    <w:rsid w:val="00B53BF4"/>
    <w:rsid w:val="00B53F29"/>
    <w:rsid w:val="00B541C7"/>
    <w:rsid w:val="00B54717"/>
    <w:rsid w:val="00B54A5B"/>
    <w:rsid w:val="00B559C7"/>
    <w:rsid w:val="00B55A67"/>
    <w:rsid w:val="00B55A9E"/>
    <w:rsid w:val="00B55AA6"/>
    <w:rsid w:val="00B55FC2"/>
    <w:rsid w:val="00B5610B"/>
    <w:rsid w:val="00B568B4"/>
    <w:rsid w:val="00B56E7D"/>
    <w:rsid w:val="00B56FFF"/>
    <w:rsid w:val="00B5726E"/>
    <w:rsid w:val="00B57367"/>
    <w:rsid w:val="00B579AB"/>
    <w:rsid w:val="00B57A2A"/>
    <w:rsid w:val="00B57AF3"/>
    <w:rsid w:val="00B57AF6"/>
    <w:rsid w:val="00B57C42"/>
    <w:rsid w:val="00B57C99"/>
    <w:rsid w:val="00B57D8B"/>
    <w:rsid w:val="00B57E53"/>
    <w:rsid w:val="00B60126"/>
    <w:rsid w:val="00B6069A"/>
    <w:rsid w:val="00B60750"/>
    <w:rsid w:val="00B60844"/>
    <w:rsid w:val="00B60964"/>
    <w:rsid w:val="00B60BB8"/>
    <w:rsid w:val="00B60FD4"/>
    <w:rsid w:val="00B61486"/>
    <w:rsid w:val="00B615B3"/>
    <w:rsid w:val="00B6171E"/>
    <w:rsid w:val="00B61B48"/>
    <w:rsid w:val="00B61F79"/>
    <w:rsid w:val="00B62155"/>
    <w:rsid w:val="00B6281C"/>
    <w:rsid w:val="00B62FD3"/>
    <w:rsid w:val="00B63547"/>
    <w:rsid w:val="00B635AE"/>
    <w:rsid w:val="00B63615"/>
    <w:rsid w:val="00B63621"/>
    <w:rsid w:val="00B636EC"/>
    <w:rsid w:val="00B6388C"/>
    <w:rsid w:val="00B63A21"/>
    <w:rsid w:val="00B63B21"/>
    <w:rsid w:val="00B63E97"/>
    <w:rsid w:val="00B646A1"/>
    <w:rsid w:val="00B64857"/>
    <w:rsid w:val="00B64D4E"/>
    <w:rsid w:val="00B64F8F"/>
    <w:rsid w:val="00B64FE8"/>
    <w:rsid w:val="00B64FEF"/>
    <w:rsid w:val="00B652DB"/>
    <w:rsid w:val="00B652E6"/>
    <w:rsid w:val="00B6546B"/>
    <w:rsid w:val="00B66057"/>
    <w:rsid w:val="00B66B9E"/>
    <w:rsid w:val="00B6720B"/>
    <w:rsid w:val="00B67811"/>
    <w:rsid w:val="00B67822"/>
    <w:rsid w:val="00B70044"/>
    <w:rsid w:val="00B700DF"/>
    <w:rsid w:val="00B70163"/>
    <w:rsid w:val="00B70168"/>
    <w:rsid w:val="00B70231"/>
    <w:rsid w:val="00B70391"/>
    <w:rsid w:val="00B70566"/>
    <w:rsid w:val="00B7081F"/>
    <w:rsid w:val="00B70820"/>
    <w:rsid w:val="00B71108"/>
    <w:rsid w:val="00B71560"/>
    <w:rsid w:val="00B716F1"/>
    <w:rsid w:val="00B7184E"/>
    <w:rsid w:val="00B71D49"/>
    <w:rsid w:val="00B71DC0"/>
    <w:rsid w:val="00B724E5"/>
    <w:rsid w:val="00B728C4"/>
    <w:rsid w:val="00B733F2"/>
    <w:rsid w:val="00B735FE"/>
    <w:rsid w:val="00B73B9E"/>
    <w:rsid w:val="00B7448D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E7A"/>
    <w:rsid w:val="00B77010"/>
    <w:rsid w:val="00B77124"/>
    <w:rsid w:val="00B77190"/>
    <w:rsid w:val="00B77334"/>
    <w:rsid w:val="00B77373"/>
    <w:rsid w:val="00B77529"/>
    <w:rsid w:val="00B77577"/>
    <w:rsid w:val="00B777EE"/>
    <w:rsid w:val="00B77AD4"/>
    <w:rsid w:val="00B77B08"/>
    <w:rsid w:val="00B800AA"/>
    <w:rsid w:val="00B804CA"/>
    <w:rsid w:val="00B808A9"/>
    <w:rsid w:val="00B80BA1"/>
    <w:rsid w:val="00B80EF3"/>
    <w:rsid w:val="00B8103D"/>
    <w:rsid w:val="00B815C0"/>
    <w:rsid w:val="00B815CD"/>
    <w:rsid w:val="00B81681"/>
    <w:rsid w:val="00B81A28"/>
    <w:rsid w:val="00B81C51"/>
    <w:rsid w:val="00B82094"/>
    <w:rsid w:val="00B82985"/>
    <w:rsid w:val="00B82AE3"/>
    <w:rsid w:val="00B82BE8"/>
    <w:rsid w:val="00B82F9B"/>
    <w:rsid w:val="00B8309D"/>
    <w:rsid w:val="00B8311D"/>
    <w:rsid w:val="00B831A2"/>
    <w:rsid w:val="00B8399F"/>
    <w:rsid w:val="00B83A1C"/>
    <w:rsid w:val="00B83BC2"/>
    <w:rsid w:val="00B83C48"/>
    <w:rsid w:val="00B83FB5"/>
    <w:rsid w:val="00B84021"/>
    <w:rsid w:val="00B845C1"/>
    <w:rsid w:val="00B84A09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81"/>
    <w:rsid w:val="00B86F5A"/>
    <w:rsid w:val="00B86FBB"/>
    <w:rsid w:val="00B870B8"/>
    <w:rsid w:val="00B8716A"/>
    <w:rsid w:val="00B878DC"/>
    <w:rsid w:val="00B87EA4"/>
    <w:rsid w:val="00B90151"/>
    <w:rsid w:val="00B90418"/>
    <w:rsid w:val="00B907F4"/>
    <w:rsid w:val="00B90833"/>
    <w:rsid w:val="00B90D9B"/>
    <w:rsid w:val="00B90F86"/>
    <w:rsid w:val="00B90F9A"/>
    <w:rsid w:val="00B90FF8"/>
    <w:rsid w:val="00B914FE"/>
    <w:rsid w:val="00B916DC"/>
    <w:rsid w:val="00B916DE"/>
    <w:rsid w:val="00B91B76"/>
    <w:rsid w:val="00B921E6"/>
    <w:rsid w:val="00B9257B"/>
    <w:rsid w:val="00B92650"/>
    <w:rsid w:val="00B927CD"/>
    <w:rsid w:val="00B931AE"/>
    <w:rsid w:val="00B93389"/>
    <w:rsid w:val="00B934C0"/>
    <w:rsid w:val="00B93C1D"/>
    <w:rsid w:val="00B93D03"/>
    <w:rsid w:val="00B93DCC"/>
    <w:rsid w:val="00B94287"/>
    <w:rsid w:val="00B95317"/>
    <w:rsid w:val="00B95691"/>
    <w:rsid w:val="00B95AC3"/>
    <w:rsid w:val="00B95D56"/>
    <w:rsid w:val="00B95E9B"/>
    <w:rsid w:val="00B95FBE"/>
    <w:rsid w:val="00B97890"/>
    <w:rsid w:val="00B97908"/>
    <w:rsid w:val="00B979B5"/>
    <w:rsid w:val="00B97A50"/>
    <w:rsid w:val="00B97B9F"/>
    <w:rsid w:val="00B97FEC"/>
    <w:rsid w:val="00BA0132"/>
    <w:rsid w:val="00BA0680"/>
    <w:rsid w:val="00BA0712"/>
    <w:rsid w:val="00BA0AA5"/>
    <w:rsid w:val="00BA0EF4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F5F"/>
    <w:rsid w:val="00BA32C2"/>
    <w:rsid w:val="00BA3540"/>
    <w:rsid w:val="00BA368E"/>
    <w:rsid w:val="00BA3AFA"/>
    <w:rsid w:val="00BA3D9D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A7D7A"/>
    <w:rsid w:val="00BB015A"/>
    <w:rsid w:val="00BB0CBF"/>
    <w:rsid w:val="00BB1061"/>
    <w:rsid w:val="00BB11CD"/>
    <w:rsid w:val="00BB18B6"/>
    <w:rsid w:val="00BB1BC5"/>
    <w:rsid w:val="00BB1C27"/>
    <w:rsid w:val="00BB1DE8"/>
    <w:rsid w:val="00BB205A"/>
    <w:rsid w:val="00BB22E1"/>
    <w:rsid w:val="00BB2599"/>
    <w:rsid w:val="00BB2A53"/>
    <w:rsid w:val="00BB32AE"/>
    <w:rsid w:val="00BB35FF"/>
    <w:rsid w:val="00BB3F06"/>
    <w:rsid w:val="00BB3FA2"/>
    <w:rsid w:val="00BB4083"/>
    <w:rsid w:val="00BB45FF"/>
    <w:rsid w:val="00BB491B"/>
    <w:rsid w:val="00BB4B66"/>
    <w:rsid w:val="00BB4C84"/>
    <w:rsid w:val="00BB4E78"/>
    <w:rsid w:val="00BB5080"/>
    <w:rsid w:val="00BB5229"/>
    <w:rsid w:val="00BB56C4"/>
    <w:rsid w:val="00BB59FB"/>
    <w:rsid w:val="00BB5CFB"/>
    <w:rsid w:val="00BB5FCE"/>
    <w:rsid w:val="00BB6044"/>
    <w:rsid w:val="00BB60B8"/>
    <w:rsid w:val="00BB6384"/>
    <w:rsid w:val="00BB6444"/>
    <w:rsid w:val="00BB6869"/>
    <w:rsid w:val="00BB6A18"/>
    <w:rsid w:val="00BB71D9"/>
    <w:rsid w:val="00BB756F"/>
    <w:rsid w:val="00BB75F1"/>
    <w:rsid w:val="00BB7B15"/>
    <w:rsid w:val="00BC029F"/>
    <w:rsid w:val="00BC0404"/>
    <w:rsid w:val="00BC0421"/>
    <w:rsid w:val="00BC04B0"/>
    <w:rsid w:val="00BC070D"/>
    <w:rsid w:val="00BC0922"/>
    <w:rsid w:val="00BC0C40"/>
    <w:rsid w:val="00BC0E42"/>
    <w:rsid w:val="00BC0F82"/>
    <w:rsid w:val="00BC17E7"/>
    <w:rsid w:val="00BC1BD1"/>
    <w:rsid w:val="00BC1E2B"/>
    <w:rsid w:val="00BC2155"/>
    <w:rsid w:val="00BC235E"/>
    <w:rsid w:val="00BC26D7"/>
    <w:rsid w:val="00BC29B3"/>
    <w:rsid w:val="00BC2AF3"/>
    <w:rsid w:val="00BC2C89"/>
    <w:rsid w:val="00BC30C6"/>
    <w:rsid w:val="00BC33E0"/>
    <w:rsid w:val="00BC368D"/>
    <w:rsid w:val="00BC3884"/>
    <w:rsid w:val="00BC393B"/>
    <w:rsid w:val="00BC42A8"/>
    <w:rsid w:val="00BC44D5"/>
    <w:rsid w:val="00BC468E"/>
    <w:rsid w:val="00BC47C5"/>
    <w:rsid w:val="00BC4A57"/>
    <w:rsid w:val="00BC4F8E"/>
    <w:rsid w:val="00BC567E"/>
    <w:rsid w:val="00BC56AC"/>
    <w:rsid w:val="00BC5812"/>
    <w:rsid w:val="00BC5841"/>
    <w:rsid w:val="00BC65BF"/>
    <w:rsid w:val="00BC6909"/>
    <w:rsid w:val="00BC69CB"/>
    <w:rsid w:val="00BC6B29"/>
    <w:rsid w:val="00BC6E57"/>
    <w:rsid w:val="00BC707D"/>
    <w:rsid w:val="00BC719C"/>
    <w:rsid w:val="00BC7AFE"/>
    <w:rsid w:val="00BD04A8"/>
    <w:rsid w:val="00BD0CE7"/>
    <w:rsid w:val="00BD0F7A"/>
    <w:rsid w:val="00BD1469"/>
    <w:rsid w:val="00BD18AF"/>
    <w:rsid w:val="00BD219F"/>
    <w:rsid w:val="00BD23EA"/>
    <w:rsid w:val="00BD2408"/>
    <w:rsid w:val="00BD24AC"/>
    <w:rsid w:val="00BD2670"/>
    <w:rsid w:val="00BD2FCF"/>
    <w:rsid w:val="00BD3039"/>
    <w:rsid w:val="00BD34F6"/>
    <w:rsid w:val="00BD4386"/>
    <w:rsid w:val="00BD4726"/>
    <w:rsid w:val="00BD5060"/>
    <w:rsid w:val="00BD51D4"/>
    <w:rsid w:val="00BD5303"/>
    <w:rsid w:val="00BD53B8"/>
    <w:rsid w:val="00BD5B24"/>
    <w:rsid w:val="00BD5DAD"/>
    <w:rsid w:val="00BD5F2C"/>
    <w:rsid w:val="00BD617F"/>
    <w:rsid w:val="00BD6278"/>
    <w:rsid w:val="00BD6573"/>
    <w:rsid w:val="00BD66B6"/>
    <w:rsid w:val="00BD6B53"/>
    <w:rsid w:val="00BD6DA1"/>
    <w:rsid w:val="00BD707A"/>
    <w:rsid w:val="00BD7565"/>
    <w:rsid w:val="00BD76B1"/>
    <w:rsid w:val="00BD779C"/>
    <w:rsid w:val="00BE015A"/>
    <w:rsid w:val="00BE04C2"/>
    <w:rsid w:val="00BE0A45"/>
    <w:rsid w:val="00BE0BAE"/>
    <w:rsid w:val="00BE0DD1"/>
    <w:rsid w:val="00BE0DE7"/>
    <w:rsid w:val="00BE0F3B"/>
    <w:rsid w:val="00BE1003"/>
    <w:rsid w:val="00BE1112"/>
    <w:rsid w:val="00BE20CB"/>
    <w:rsid w:val="00BE22C7"/>
    <w:rsid w:val="00BE22C9"/>
    <w:rsid w:val="00BE2FC7"/>
    <w:rsid w:val="00BE3161"/>
    <w:rsid w:val="00BE3947"/>
    <w:rsid w:val="00BE39C1"/>
    <w:rsid w:val="00BE3B3A"/>
    <w:rsid w:val="00BE3CD1"/>
    <w:rsid w:val="00BE3CD7"/>
    <w:rsid w:val="00BE3F5A"/>
    <w:rsid w:val="00BE401C"/>
    <w:rsid w:val="00BE43D2"/>
    <w:rsid w:val="00BE483D"/>
    <w:rsid w:val="00BE4B32"/>
    <w:rsid w:val="00BE4B37"/>
    <w:rsid w:val="00BE4C78"/>
    <w:rsid w:val="00BE50BD"/>
    <w:rsid w:val="00BE5111"/>
    <w:rsid w:val="00BE5304"/>
    <w:rsid w:val="00BE539C"/>
    <w:rsid w:val="00BE5492"/>
    <w:rsid w:val="00BE5859"/>
    <w:rsid w:val="00BE5CA1"/>
    <w:rsid w:val="00BE5F8D"/>
    <w:rsid w:val="00BE609D"/>
    <w:rsid w:val="00BE60CF"/>
    <w:rsid w:val="00BE61A3"/>
    <w:rsid w:val="00BE61FF"/>
    <w:rsid w:val="00BE6402"/>
    <w:rsid w:val="00BE6659"/>
    <w:rsid w:val="00BE66BF"/>
    <w:rsid w:val="00BE69EF"/>
    <w:rsid w:val="00BE6A8D"/>
    <w:rsid w:val="00BE6AB8"/>
    <w:rsid w:val="00BE6BA8"/>
    <w:rsid w:val="00BE7041"/>
    <w:rsid w:val="00BE7188"/>
    <w:rsid w:val="00BE729F"/>
    <w:rsid w:val="00BE7975"/>
    <w:rsid w:val="00BE7C51"/>
    <w:rsid w:val="00BE7CC6"/>
    <w:rsid w:val="00BE7ED2"/>
    <w:rsid w:val="00BF0001"/>
    <w:rsid w:val="00BF0374"/>
    <w:rsid w:val="00BF0ACB"/>
    <w:rsid w:val="00BF0CD8"/>
    <w:rsid w:val="00BF0F4C"/>
    <w:rsid w:val="00BF108E"/>
    <w:rsid w:val="00BF1249"/>
    <w:rsid w:val="00BF14B0"/>
    <w:rsid w:val="00BF14B1"/>
    <w:rsid w:val="00BF14B4"/>
    <w:rsid w:val="00BF18BA"/>
    <w:rsid w:val="00BF1937"/>
    <w:rsid w:val="00BF1B15"/>
    <w:rsid w:val="00BF1E83"/>
    <w:rsid w:val="00BF2041"/>
    <w:rsid w:val="00BF2165"/>
    <w:rsid w:val="00BF216A"/>
    <w:rsid w:val="00BF22D4"/>
    <w:rsid w:val="00BF2870"/>
    <w:rsid w:val="00BF2C36"/>
    <w:rsid w:val="00BF3455"/>
    <w:rsid w:val="00BF3496"/>
    <w:rsid w:val="00BF3857"/>
    <w:rsid w:val="00BF3858"/>
    <w:rsid w:val="00BF3A11"/>
    <w:rsid w:val="00BF3D22"/>
    <w:rsid w:val="00BF3E67"/>
    <w:rsid w:val="00BF3F35"/>
    <w:rsid w:val="00BF42A2"/>
    <w:rsid w:val="00BF431E"/>
    <w:rsid w:val="00BF4358"/>
    <w:rsid w:val="00BF4590"/>
    <w:rsid w:val="00BF4833"/>
    <w:rsid w:val="00BF4856"/>
    <w:rsid w:val="00BF4881"/>
    <w:rsid w:val="00BF4CED"/>
    <w:rsid w:val="00BF4EB4"/>
    <w:rsid w:val="00BF512E"/>
    <w:rsid w:val="00BF5177"/>
    <w:rsid w:val="00BF5635"/>
    <w:rsid w:val="00BF5714"/>
    <w:rsid w:val="00BF5A0A"/>
    <w:rsid w:val="00BF5DDD"/>
    <w:rsid w:val="00BF639F"/>
    <w:rsid w:val="00BF647B"/>
    <w:rsid w:val="00BF681B"/>
    <w:rsid w:val="00BF69E4"/>
    <w:rsid w:val="00BF6AB6"/>
    <w:rsid w:val="00BF72EE"/>
    <w:rsid w:val="00BF74CD"/>
    <w:rsid w:val="00BF7607"/>
    <w:rsid w:val="00BF7619"/>
    <w:rsid w:val="00BF7630"/>
    <w:rsid w:val="00BF7EE2"/>
    <w:rsid w:val="00C001F4"/>
    <w:rsid w:val="00C00236"/>
    <w:rsid w:val="00C00962"/>
    <w:rsid w:val="00C01B7B"/>
    <w:rsid w:val="00C01F3A"/>
    <w:rsid w:val="00C0227E"/>
    <w:rsid w:val="00C02618"/>
    <w:rsid w:val="00C02B3E"/>
    <w:rsid w:val="00C03371"/>
    <w:rsid w:val="00C034CD"/>
    <w:rsid w:val="00C0565C"/>
    <w:rsid w:val="00C05801"/>
    <w:rsid w:val="00C05989"/>
    <w:rsid w:val="00C05EBD"/>
    <w:rsid w:val="00C063C8"/>
    <w:rsid w:val="00C064A0"/>
    <w:rsid w:val="00C06503"/>
    <w:rsid w:val="00C065DD"/>
    <w:rsid w:val="00C06ACE"/>
    <w:rsid w:val="00C06DCC"/>
    <w:rsid w:val="00C06FFD"/>
    <w:rsid w:val="00C070A0"/>
    <w:rsid w:val="00C071E2"/>
    <w:rsid w:val="00C07249"/>
    <w:rsid w:val="00C077C4"/>
    <w:rsid w:val="00C078EE"/>
    <w:rsid w:val="00C07C30"/>
    <w:rsid w:val="00C10012"/>
    <w:rsid w:val="00C10124"/>
    <w:rsid w:val="00C1034E"/>
    <w:rsid w:val="00C10548"/>
    <w:rsid w:val="00C1065E"/>
    <w:rsid w:val="00C10709"/>
    <w:rsid w:val="00C10B16"/>
    <w:rsid w:val="00C10E79"/>
    <w:rsid w:val="00C10F7E"/>
    <w:rsid w:val="00C10FA9"/>
    <w:rsid w:val="00C1136A"/>
    <w:rsid w:val="00C11661"/>
    <w:rsid w:val="00C116B9"/>
    <w:rsid w:val="00C118A7"/>
    <w:rsid w:val="00C11C1C"/>
    <w:rsid w:val="00C1213E"/>
    <w:rsid w:val="00C12207"/>
    <w:rsid w:val="00C12345"/>
    <w:rsid w:val="00C124A8"/>
    <w:rsid w:val="00C128B7"/>
    <w:rsid w:val="00C12C91"/>
    <w:rsid w:val="00C12D87"/>
    <w:rsid w:val="00C12E3F"/>
    <w:rsid w:val="00C12FA6"/>
    <w:rsid w:val="00C1313F"/>
    <w:rsid w:val="00C1327E"/>
    <w:rsid w:val="00C13283"/>
    <w:rsid w:val="00C13820"/>
    <w:rsid w:val="00C13850"/>
    <w:rsid w:val="00C13991"/>
    <w:rsid w:val="00C13CA5"/>
    <w:rsid w:val="00C1408A"/>
    <w:rsid w:val="00C141F1"/>
    <w:rsid w:val="00C14459"/>
    <w:rsid w:val="00C14A57"/>
    <w:rsid w:val="00C14B0C"/>
    <w:rsid w:val="00C14BE5"/>
    <w:rsid w:val="00C152BE"/>
    <w:rsid w:val="00C152CF"/>
    <w:rsid w:val="00C153D3"/>
    <w:rsid w:val="00C153DB"/>
    <w:rsid w:val="00C15A39"/>
    <w:rsid w:val="00C15E75"/>
    <w:rsid w:val="00C166BA"/>
    <w:rsid w:val="00C16745"/>
    <w:rsid w:val="00C1715A"/>
    <w:rsid w:val="00C1723B"/>
    <w:rsid w:val="00C1794B"/>
    <w:rsid w:val="00C179C8"/>
    <w:rsid w:val="00C17D65"/>
    <w:rsid w:val="00C17DA8"/>
    <w:rsid w:val="00C17FB0"/>
    <w:rsid w:val="00C200B7"/>
    <w:rsid w:val="00C2039B"/>
    <w:rsid w:val="00C207D6"/>
    <w:rsid w:val="00C207E9"/>
    <w:rsid w:val="00C20913"/>
    <w:rsid w:val="00C2091E"/>
    <w:rsid w:val="00C209A5"/>
    <w:rsid w:val="00C20AEE"/>
    <w:rsid w:val="00C2149B"/>
    <w:rsid w:val="00C217A4"/>
    <w:rsid w:val="00C219A0"/>
    <w:rsid w:val="00C2231C"/>
    <w:rsid w:val="00C226E5"/>
    <w:rsid w:val="00C22765"/>
    <w:rsid w:val="00C22A9B"/>
    <w:rsid w:val="00C22D50"/>
    <w:rsid w:val="00C22E64"/>
    <w:rsid w:val="00C2317E"/>
    <w:rsid w:val="00C233F6"/>
    <w:rsid w:val="00C23581"/>
    <w:rsid w:val="00C238B7"/>
    <w:rsid w:val="00C23B5F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831"/>
    <w:rsid w:val="00C25871"/>
    <w:rsid w:val="00C2590B"/>
    <w:rsid w:val="00C2677F"/>
    <w:rsid w:val="00C26827"/>
    <w:rsid w:val="00C26885"/>
    <w:rsid w:val="00C26982"/>
    <w:rsid w:val="00C26C18"/>
    <w:rsid w:val="00C26DBB"/>
    <w:rsid w:val="00C27048"/>
    <w:rsid w:val="00C27252"/>
    <w:rsid w:val="00C273F0"/>
    <w:rsid w:val="00C27788"/>
    <w:rsid w:val="00C27A02"/>
    <w:rsid w:val="00C27A98"/>
    <w:rsid w:val="00C27AFF"/>
    <w:rsid w:val="00C27BEE"/>
    <w:rsid w:val="00C27E33"/>
    <w:rsid w:val="00C300E8"/>
    <w:rsid w:val="00C30150"/>
    <w:rsid w:val="00C30893"/>
    <w:rsid w:val="00C31451"/>
    <w:rsid w:val="00C316C8"/>
    <w:rsid w:val="00C319F5"/>
    <w:rsid w:val="00C31A70"/>
    <w:rsid w:val="00C322CE"/>
    <w:rsid w:val="00C3266D"/>
    <w:rsid w:val="00C3276A"/>
    <w:rsid w:val="00C3299E"/>
    <w:rsid w:val="00C32AA7"/>
    <w:rsid w:val="00C32B1C"/>
    <w:rsid w:val="00C32E60"/>
    <w:rsid w:val="00C3303A"/>
    <w:rsid w:val="00C331A5"/>
    <w:rsid w:val="00C333E4"/>
    <w:rsid w:val="00C33A2F"/>
    <w:rsid w:val="00C33DAD"/>
    <w:rsid w:val="00C33F8D"/>
    <w:rsid w:val="00C345A7"/>
    <w:rsid w:val="00C346B1"/>
    <w:rsid w:val="00C348C9"/>
    <w:rsid w:val="00C34CC1"/>
    <w:rsid w:val="00C34CD6"/>
    <w:rsid w:val="00C34E1A"/>
    <w:rsid w:val="00C35388"/>
    <w:rsid w:val="00C359D9"/>
    <w:rsid w:val="00C3600E"/>
    <w:rsid w:val="00C36547"/>
    <w:rsid w:val="00C3664F"/>
    <w:rsid w:val="00C3668E"/>
    <w:rsid w:val="00C369D0"/>
    <w:rsid w:val="00C37021"/>
    <w:rsid w:val="00C372CA"/>
    <w:rsid w:val="00C3730C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565"/>
    <w:rsid w:val="00C408CE"/>
    <w:rsid w:val="00C40929"/>
    <w:rsid w:val="00C40AE4"/>
    <w:rsid w:val="00C41331"/>
    <w:rsid w:val="00C414D5"/>
    <w:rsid w:val="00C416E2"/>
    <w:rsid w:val="00C41921"/>
    <w:rsid w:val="00C41A96"/>
    <w:rsid w:val="00C4205B"/>
    <w:rsid w:val="00C4224B"/>
    <w:rsid w:val="00C42D17"/>
    <w:rsid w:val="00C431E3"/>
    <w:rsid w:val="00C431F3"/>
    <w:rsid w:val="00C43B89"/>
    <w:rsid w:val="00C4428C"/>
    <w:rsid w:val="00C45219"/>
    <w:rsid w:val="00C45452"/>
    <w:rsid w:val="00C455D7"/>
    <w:rsid w:val="00C45CEF"/>
    <w:rsid w:val="00C45D44"/>
    <w:rsid w:val="00C46115"/>
    <w:rsid w:val="00C46564"/>
    <w:rsid w:val="00C465AB"/>
    <w:rsid w:val="00C467A9"/>
    <w:rsid w:val="00C46B6D"/>
    <w:rsid w:val="00C470B6"/>
    <w:rsid w:val="00C47133"/>
    <w:rsid w:val="00C47503"/>
    <w:rsid w:val="00C47520"/>
    <w:rsid w:val="00C47A6C"/>
    <w:rsid w:val="00C47F9A"/>
    <w:rsid w:val="00C50021"/>
    <w:rsid w:val="00C501B0"/>
    <w:rsid w:val="00C50263"/>
    <w:rsid w:val="00C503C6"/>
    <w:rsid w:val="00C505EC"/>
    <w:rsid w:val="00C507AE"/>
    <w:rsid w:val="00C507D9"/>
    <w:rsid w:val="00C50C87"/>
    <w:rsid w:val="00C50D7C"/>
    <w:rsid w:val="00C50FEB"/>
    <w:rsid w:val="00C513E3"/>
    <w:rsid w:val="00C519A6"/>
    <w:rsid w:val="00C51BD3"/>
    <w:rsid w:val="00C51D5C"/>
    <w:rsid w:val="00C51EB4"/>
    <w:rsid w:val="00C522AF"/>
    <w:rsid w:val="00C52FE3"/>
    <w:rsid w:val="00C53786"/>
    <w:rsid w:val="00C5387A"/>
    <w:rsid w:val="00C53F6E"/>
    <w:rsid w:val="00C540EF"/>
    <w:rsid w:val="00C541D0"/>
    <w:rsid w:val="00C5421D"/>
    <w:rsid w:val="00C5434F"/>
    <w:rsid w:val="00C5471F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58"/>
    <w:rsid w:val="00C56C2E"/>
    <w:rsid w:val="00C576E4"/>
    <w:rsid w:val="00C57B86"/>
    <w:rsid w:val="00C57BCF"/>
    <w:rsid w:val="00C57F1B"/>
    <w:rsid w:val="00C6027B"/>
    <w:rsid w:val="00C60BB5"/>
    <w:rsid w:val="00C60BE7"/>
    <w:rsid w:val="00C610CF"/>
    <w:rsid w:val="00C612EE"/>
    <w:rsid w:val="00C613D1"/>
    <w:rsid w:val="00C6171B"/>
    <w:rsid w:val="00C617F9"/>
    <w:rsid w:val="00C618E4"/>
    <w:rsid w:val="00C61DD7"/>
    <w:rsid w:val="00C61FF1"/>
    <w:rsid w:val="00C624D0"/>
    <w:rsid w:val="00C625DD"/>
    <w:rsid w:val="00C63098"/>
    <w:rsid w:val="00C63248"/>
    <w:rsid w:val="00C633A1"/>
    <w:rsid w:val="00C636EC"/>
    <w:rsid w:val="00C63876"/>
    <w:rsid w:val="00C638A3"/>
    <w:rsid w:val="00C63EF9"/>
    <w:rsid w:val="00C640F9"/>
    <w:rsid w:val="00C6416F"/>
    <w:rsid w:val="00C652BF"/>
    <w:rsid w:val="00C6594B"/>
    <w:rsid w:val="00C6595A"/>
    <w:rsid w:val="00C659A1"/>
    <w:rsid w:val="00C65BC7"/>
    <w:rsid w:val="00C65D9F"/>
    <w:rsid w:val="00C6602C"/>
    <w:rsid w:val="00C6602D"/>
    <w:rsid w:val="00C668CF"/>
    <w:rsid w:val="00C6691E"/>
    <w:rsid w:val="00C66FC2"/>
    <w:rsid w:val="00C671E0"/>
    <w:rsid w:val="00C672A3"/>
    <w:rsid w:val="00C67717"/>
    <w:rsid w:val="00C679B9"/>
    <w:rsid w:val="00C67B85"/>
    <w:rsid w:val="00C70378"/>
    <w:rsid w:val="00C705DF"/>
    <w:rsid w:val="00C70763"/>
    <w:rsid w:val="00C70D4A"/>
    <w:rsid w:val="00C70E50"/>
    <w:rsid w:val="00C7130D"/>
    <w:rsid w:val="00C714E6"/>
    <w:rsid w:val="00C719D8"/>
    <w:rsid w:val="00C722F4"/>
    <w:rsid w:val="00C728E4"/>
    <w:rsid w:val="00C72E75"/>
    <w:rsid w:val="00C73881"/>
    <w:rsid w:val="00C7388B"/>
    <w:rsid w:val="00C74017"/>
    <w:rsid w:val="00C74044"/>
    <w:rsid w:val="00C74072"/>
    <w:rsid w:val="00C74359"/>
    <w:rsid w:val="00C74611"/>
    <w:rsid w:val="00C74AD7"/>
    <w:rsid w:val="00C74B6F"/>
    <w:rsid w:val="00C74D47"/>
    <w:rsid w:val="00C74F41"/>
    <w:rsid w:val="00C74F72"/>
    <w:rsid w:val="00C75442"/>
    <w:rsid w:val="00C75501"/>
    <w:rsid w:val="00C7562A"/>
    <w:rsid w:val="00C75ADA"/>
    <w:rsid w:val="00C7689A"/>
    <w:rsid w:val="00C76CA0"/>
    <w:rsid w:val="00C76E94"/>
    <w:rsid w:val="00C76EF0"/>
    <w:rsid w:val="00C771A6"/>
    <w:rsid w:val="00C777A9"/>
    <w:rsid w:val="00C777B9"/>
    <w:rsid w:val="00C7794A"/>
    <w:rsid w:val="00C77FD8"/>
    <w:rsid w:val="00C80597"/>
    <w:rsid w:val="00C80694"/>
    <w:rsid w:val="00C81917"/>
    <w:rsid w:val="00C81939"/>
    <w:rsid w:val="00C81D68"/>
    <w:rsid w:val="00C81F12"/>
    <w:rsid w:val="00C81F92"/>
    <w:rsid w:val="00C82005"/>
    <w:rsid w:val="00C82365"/>
    <w:rsid w:val="00C82F70"/>
    <w:rsid w:val="00C8311C"/>
    <w:rsid w:val="00C83286"/>
    <w:rsid w:val="00C83321"/>
    <w:rsid w:val="00C83396"/>
    <w:rsid w:val="00C837E1"/>
    <w:rsid w:val="00C83D96"/>
    <w:rsid w:val="00C83F52"/>
    <w:rsid w:val="00C841AA"/>
    <w:rsid w:val="00C84237"/>
    <w:rsid w:val="00C842A2"/>
    <w:rsid w:val="00C8495D"/>
    <w:rsid w:val="00C8497C"/>
    <w:rsid w:val="00C84F92"/>
    <w:rsid w:val="00C856BC"/>
    <w:rsid w:val="00C85C2B"/>
    <w:rsid w:val="00C85D2F"/>
    <w:rsid w:val="00C85DF0"/>
    <w:rsid w:val="00C85F15"/>
    <w:rsid w:val="00C8696A"/>
    <w:rsid w:val="00C86B56"/>
    <w:rsid w:val="00C86E67"/>
    <w:rsid w:val="00C87095"/>
    <w:rsid w:val="00C87A2B"/>
    <w:rsid w:val="00C9082C"/>
    <w:rsid w:val="00C90C4D"/>
    <w:rsid w:val="00C90D7D"/>
    <w:rsid w:val="00C91711"/>
    <w:rsid w:val="00C91A38"/>
    <w:rsid w:val="00C91A90"/>
    <w:rsid w:val="00C91F2C"/>
    <w:rsid w:val="00C92661"/>
    <w:rsid w:val="00C92CC4"/>
    <w:rsid w:val="00C92EB9"/>
    <w:rsid w:val="00C92F59"/>
    <w:rsid w:val="00C9400F"/>
    <w:rsid w:val="00C9404F"/>
    <w:rsid w:val="00C9483E"/>
    <w:rsid w:val="00C948E9"/>
    <w:rsid w:val="00C949AB"/>
    <w:rsid w:val="00C94D7D"/>
    <w:rsid w:val="00C94DB3"/>
    <w:rsid w:val="00C95147"/>
    <w:rsid w:val="00C95331"/>
    <w:rsid w:val="00C95397"/>
    <w:rsid w:val="00C956E0"/>
    <w:rsid w:val="00C95A94"/>
    <w:rsid w:val="00C95C01"/>
    <w:rsid w:val="00C9610F"/>
    <w:rsid w:val="00C97078"/>
    <w:rsid w:val="00C9755D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145F"/>
    <w:rsid w:val="00CA191B"/>
    <w:rsid w:val="00CA1B93"/>
    <w:rsid w:val="00CA21BB"/>
    <w:rsid w:val="00CA3004"/>
    <w:rsid w:val="00CA303A"/>
    <w:rsid w:val="00CA342F"/>
    <w:rsid w:val="00CA3647"/>
    <w:rsid w:val="00CA38BF"/>
    <w:rsid w:val="00CA3B49"/>
    <w:rsid w:val="00CA4035"/>
    <w:rsid w:val="00CA440B"/>
    <w:rsid w:val="00CA4535"/>
    <w:rsid w:val="00CA46B0"/>
    <w:rsid w:val="00CA4E28"/>
    <w:rsid w:val="00CA4F60"/>
    <w:rsid w:val="00CA51D8"/>
    <w:rsid w:val="00CA5264"/>
    <w:rsid w:val="00CA52D1"/>
    <w:rsid w:val="00CA539C"/>
    <w:rsid w:val="00CA54F4"/>
    <w:rsid w:val="00CA575F"/>
    <w:rsid w:val="00CA5A1B"/>
    <w:rsid w:val="00CA5D19"/>
    <w:rsid w:val="00CA5F19"/>
    <w:rsid w:val="00CA615E"/>
    <w:rsid w:val="00CA6286"/>
    <w:rsid w:val="00CA634C"/>
    <w:rsid w:val="00CA6693"/>
    <w:rsid w:val="00CA6887"/>
    <w:rsid w:val="00CA68C1"/>
    <w:rsid w:val="00CA694E"/>
    <w:rsid w:val="00CA719F"/>
    <w:rsid w:val="00CA7737"/>
    <w:rsid w:val="00CA78DF"/>
    <w:rsid w:val="00CA78EA"/>
    <w:rsid w:val="00CA7B36"/>
    <w:rsid w:val="00CA7BA7"/>
    <w:rsid w:val="00CA7DFC"/>
    <w:rsid w:val="00CA7FA6"/>
    <w:rsid w:val="00CA7FDD"/>
    <w:rsid w:val="00CB0368"/>
    <w:rsid w:val="00CB05D4"/>
    <w:rsid w:val="00CB0B5A"/>
    <w:rsid w:val="00CB0C18"/>
    <w:rsid w:val="00CB1050"/>
    <w:rsid w:val="00CB10D1"/>
    <w:rsid w:val="00CB111F"/>
    <w:rsid w:val="00CB21D1"/>
    <w:rsid w:val="00CB22EA"/>
    <w:rsid w:val="00CB275A"/>
    <w:rsid w:val="00CB2835"/>
    <w:rsid w:val="00CB2A83"/>
    <w:rsid w:val="00CB2F0A"/>
    <w:rsid w:val="00CB3C3B"/>
    <w:rsid w:val="00CB3D3F"/>
    <w:rsid w:val="00CB3E03"/>
    <w:rsid w:val="00CB3E41"/>
    <w:rsid w:val="00CB4683"/>
    <w:rsid w:val="00CB4738"/>
    <w:rsid w:val="00CB47AA"/>
    <w:rsid w:val="00CB4B5E"/>
    <w:rsid w:val="00CB4B94"/>
    <w:rsid w:val="00CB4CC3"/>
    <w:rsid w:val="00CB4D87"/>
    <w:rsid w:val="00CB54A1"/>
    <w:rsid w:val="00CB5E23"/>
    <w:rsid w:val="00CB6184"/>
    <w:rsid w:val="00CB6441"/>
    <w:rsid w:val="00CB65A7"/>
    <w:rsid w:val="00CB6830"/>
    <w:rsid w:val="00CB6CC7"/>
    <w:rsid w:val="00CB6F37"/>
    <w:rsid w:val="00CB7198"/>
    <w:rsid w:val="00CB7A41"/>
    <w:rsid w:val="00CB7A9F"/>
    <w:rsid w:val="00CC0010"/>
    <w:rsid w:val="00CC07F0"/>
    <w:rsid w:val="00CC115C"/>
    <w:rsid w:val="00CC1519"/>
    <w:rsid w:val="00CC1559"/>
    <w:rsid w:val="00CC16D4"/>
    <w:rsid w:val="00CC178F"/>
    <w:rsid w:val="00CC18AA"/>
    <w:rsid w:val="00CC1A8A"/>
    <w:rsid w:val="00CC1BBC"/>
    <w:rsid w:val="00CC1D74"/>
    <w:rsid w:val="00CC1DFE"/>
    <w:rsid w:val="00CC1E07"/>
    <w:rsid w:val="00CC2338"/>
    <w:rsid w:val="00CC23DA"/>
    <w:rsid w:val="00CC2564"/>
    <w:rsid w:val="00CC2593"/>
    <w:rsid w:val="00CC2835"/>
    <w:rsid w:val="00CC295E"/>
    <w:rsid w:val="00CC308E"/>
    <w:rsid w:val="00CC323A"/>
    <w:rsid w:val="00CC3744"/>
    <w:rsid w:val="00CC394D"/>
    <w:rsid w:val="00CC39FE"/>
    <w:rsid w:val="00CC3AB7"/>
    <w:rsid w:val="00CC4CF2"/>
    <w:rsid w:val="00CC4D2D"/>
    <w:rsid w:val="00CC501A"/>
    <w:rsid w:val="00CC549A"/>
    <w:rsid w:val="00CC55B6"/>
    <w:rsid w:val="00CC5752"/>
    <w:rsid w:val="00CC5C7D"/>
    <w:rsid w:val="00CC5F71"/>
    <w:rsid w:val="00CC613B"/>
    <w:rsid w:val="00CC64DA"/>
    <w:rsid w:val="00CC65BD"/>
    <w:rsid w:val="00CC6609"/>
    <w:rsid w:val="00CC6B70"/>
    <w:rsid w:val="00CC6EF2"/>
    <w:rsid w:val="00CC6F5A"/>
    <w:rsid w:val="00CC70C2"/>
    <w:rsid w:val="00CC72F7"/>
    <w:rsid w:val="00CC784A"/>
    <w:rsid w:val="00CC7B06"/>
    <w:rsid w:val="00CD00B3"/>
    <w:rsid w:val="00CD02B1"/>
    <w:rsid w:val="00CD03DF"/>
    <w:rsid w:val="00CD0499"/>
    <w:rsid w:val="00CD0DBC"/>
    <w:rsid w:val="00CD114C"/>
    <w:rsid w:val="00CD13E7"/>
    <w:rsid w:val="00CD1B3C"/>
    <w:rsid w:val="00CD23FA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4049"/>
    <w:rsid w:val="00CD41D8"/>
    <w:rsid w:val="00CD4661"/>
    <w:rsid w:val="00CD4871"/>
    <w:rsid w:val="00CD49E8"/>
    <w:rsid w:val="00CD4ACA"/>
    <w:rsid w:val="00CD4F8C"/>
    <w:rsid w:val="00CD50EF"/>
    <w:rsid w:val="00CD51B6"/>
    <w:rsid w:val="00CD5209"/>
    <w:rsid w:val="00CD553C"/>
    <w:rsid w:val="00CD571F"/>
    <w:rsid w:val="00CD5819"/>
    <w:rsid w:val="00CD5B24"/>
    <w:rsid w:val="00CD5B9B"/>
    <w:rsid w:val="00CD64B6"/>
    <w:rsid w:val="00CD664F"/>
    <w:rsid w:val="00CD6AD8"/>
    <w:rsid w:val="00CD6FD9"/>
    <w:rsid w:val="00CD70A4"/>
    <w:rsid w:val="00CD7C06"/>
    <w:rsid w:val="00CD7CAC"/>
    <w:rsid w:val="00CD7E1B"/>
    <w:rsid w:val="00CD7EC5"/>
    <w:rsid w:val="00CD7F3F"/>
    <w:rsid w:val="00CE05C5"/>
    <w:rsid w:val="00CE0C6F"/>
    <w:rsid w:val="00CE0FF9"/>
    <w:rsid w:val="00CE1005"/>
    <w:rsid w:val="00CE1381"/>
    <w:rsid w:val="00CE152B"/>
    <w:rsid w:val="00CE1747"/>
    <w:rsid w:val="00CE18EF"/>
    <w:rsid w:val="00CE18F7"/>
    <w:rsid w:val="00CE19A8"/>
    <w:rsid w:val="00CE1E3F"/>
    <w:rsid w:val="00CE1EC5"/>
    <w:rsid w:val="00CE1F6D"/>
    <w:rsid w:val="00CE2FA9"/>
    <w:rsid w:val="00CE32B4"/>
    <w:rsid w:val="00CE34FE"/>
    <w:rsid w:val="00CE358F"/>
    <w:rsid w:val="00CE39E1"/>
    <w:rsid w:val="00CE3CBD"/>
    <w:rsid w:val="00CE411B"/>
    <w:rsid w:val="00CE495B"/>
    <w:rsid w:val="00CE4AE8"/>
    <w:rsid w:val="00CE4FD9"/>
    <w:rsid w:val="00CE55AD"/>
    <w:rsid w:val="00CE5A86"/>
    <w:rsid w:val="00CE5B20"/>
    <w:rsid w:val="00CE5BB5"/>
    <w:rsid w:val="00CE5BD0"/>
    <w:rsid w:val="00CE5C58"/>
    <w:rsid w:val="00CE6255"/>
    <w:rsid w:val="00CE628A"/>
    <w:rsid w:val="00CE62F7"/>
    <w:rsid w:val="00CE63A4"/>
    <w:rsid w:val="00CE656E"/>
    <w:rsid w:val="00CE68DD"/>
    <w:rsid w:val="00CE6FE0"/>
    <w:rsid w:val="00CE7042"/>
    <w:rsid w:val="00CE75DD"/>
    <w:rsid w:val="00CE7D40"/>
    <w:rsid w:val="00CE7EA4"/>
    <w:rsid w:val="00CF03B1"/>
    <w:rsid w:val="00CF04CE"/>
    <w:rsid w:val="00CF0908"/>
    <w:rsid w:val="00CF09BC"/>
    <w:rsid w:val="00CF14FC"/>
    <w:rsid w:val="00CF1C38"/>
    <w:rsid w:val="00CF1C84"/>
    <w:rsid w:val="00CF1FEF"/>
    <w:rsid w:val="00CF251B"/>
    <w:rsid w:val="00CF258C"/>
    <w:rsid w:val="00CF26AB"/>
    <w:rsid w:val="00CF2A48"/>
    <w:rsid w:val="00CF2DEF"/>
    <w:rsid w:val="00CF3038"/>
    <w:rsid w:val="00CF35D7"/>
    <w:rsid w:val="00CF3729"/>
    <w:rsid w:val="00CF3848"/>
    <w:rsid w:val="00CF3B62"/>
    <w:rsid w:val="00CF41A0"/>
    <w:rsid w:val="00CF4296"/>
    <w:rsid w:val="00CF42D9"/>
    <w:rsid w:val="00CF447A"/>
    <w:rsid w:val="00CF46F9"/>
    <w:rsid w:val="00CF4BC1"/>
    <w:rsid w:val="00CF569A"/>
    <w:rsid w:val="00CF5CC8"/>
    <w:rsid w:val="00CF608E"/>
    <w:rsid w:val="00CF6C31"/>
    <w:rsid w:val="00CF6F44"/>
    <w:rsid w:val="00CF76DC"/>
    <w:rsid w:val="00CF7703"/>
    <w:rsid w:val="00D002B7"/>
    <w:rsid w:val="00D004E3"/>
    <w:rsid w:val="00D0067C"/>
    <w:rsid w:val="00D00A1B"/>
    <w:rsid w:val="00D00AB1"/>
    <w:rsid w:val="00D00ACC"/>
    <w:rsid w:val="00D0133C"/>
    <w:rsid w:val="00D0182B"/>
    <w:rsid w:val="00D01A42"/>
    <w:rsid w:val="00D01C23"/>
    <w:rsid w:val="00D01D28"/>
    <w:rsid w:val="00D01D59"/>
    <w:rsid w:val="00D02AA8"/>
    <w:rsid w:val="00D02CD9"/>
    <w:rsid w:val="00D02D64"/>
    <w:rsid w:val="00D02D6B"/>
    <w:rsid w:val="00D02E8E"/>
    <w:rsid w:val="00D02EA3"/>
    <w:rsid w:val="00D03463"/>
    <w:rsid w:val="00D03857"/>
    <w:rsid w:val="00D03C58"/>
    <w:rsid w:val="00D03D35"/>
    <w:rsid w:val="00D03F65"/>
    <w:rsid w:val="00D03FF5"/>
    <w:rsid w:val="00D040D5"/>
    <w:rsid w:val="00D0470F"/>
    <w:rsid w:val="00D04914"/>
    <w:rsid w:val="00D04B3C"/>
    <w:rsid w:val="00D04B93"/>
    <w:rsid w:val="00D04D6E"/>
    <w:rsid w:val="00D0547E"/>
    <w:rsid w:val="00D0559A"/>
    <w:rsid w:val="00D05C49"/>
    <w:rsid w:val="00D05FCD"/>
    <w:rsid w:val="00D0615A"/>
    <w:rsid w:val="00D062DB"/>
    <w:rsid w:val="00D0670F"/>
    <w:rsid w:val="00D0677F"/>
    <w:rsid w:val="00D06A2E"/>
    <w:rsid w:val="00D071DA"/>
    <w:rsid w:val="00D073B2"/>
    <w:rsid w:val="00D078CE"/>
    <w:rsid w:val="00D078EA"/>
    <w:rsid w:val="00D079E4"/>
    <w:rsid w:val="00D07A43"/>
    <w:rsid w:val="00D07D50"/>
    <w:rsid w:val="00D07DDF"/>
    <w:rsid w:val="00D10282"/>
    <w:rsid w:val="00D10509"/>
    <w:rsid w:val="00D10A4D"/>
    <w:rsid w:val="00D10ABE"/>
    <w:rsid w:val="00D10DAF"/>
    <w:rsid w:val="00D1114D"/>
    <w:rsid w:val="00D11668"/>
    <w:rsid w:val="00D121BF"/>
    <w:rsid w:val="00D122E1"/>
    <w:rsid w:val="00D1239A"/>
    <w:rsid w:val="00D12456"/>
    <w:rsid w:val="00D12897"/>
    <w:rsid w:val="00D12A96"/>
    <w:rsid w:val="00D12B77"/>
    <w:rsid w:val="00D12C44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2DD"/>
    <w:rsid w:val="00D16435"/>
    <w:rsid w:val="00D165F9"/>
    <w:rsid w:val="00D16BB2"/>
    <w:rsid w:val="00D16D68"/>
    <w:rsid w:val="00D16EBE"/>
    <w:rsid w:val="00D16EEE"/>
    <w:rsid w:val="00D17548"/>
    <w:rsid w:val="00D177C7"/>
    <w:rsid w:val="00D17F98"/>
    <w:rsid w:val="00D20047"/>
    <w:rsid w:val="00D203BF"/>
    <w:rsid w:val="00D2047E"/>
    <w:rsid w:val="00D204D7"/>
    <w:rsid w:val="00D206EF"/>
    <w:rsid w:val="00D20948"/>
    <w:rsid w:val="00D20962"/>
    <w:rsid w:val="00D20CAE"/>
    <w:rsid w:val="00D20EC2"/>
    <w:rsid w:val="00D212D4"/>
    <w:rsid w:val="00D213B8"/>
    <w:rsid w:val="00D213CB"/>
    <w:rsid w:val="00D2161B"/>
    <w:rsid w:val="00D21C12"/>
    <w:rsid w:val="00D21F6E"/>
    <w:rsid w:val="00D2221D"/>
    <w:rsid w:val="00D22315"/>
    <w:rsid w:val="00D2250D"/>
    <w:rsid w:val="00D22650"/>
    <w:rsid w:val="00D22F3F"/>
    <w:rsid w:val="00D23349"/>
    <w:rsid w:val="00D23AFD"/>
    <w:rsid w:val="00D23EAF"/>
    <w:rsid w:val="00D24047"/>
    <w:rsid w:val="00D24162"/>
    <w:rsid w:val="00D246E0"/>
    <w:rsid w:val="00D249E1"/>
    <w:rsid w:val="00D24A26"/>
    <w:rsid w:val="00D24ABB"/>
    <w:rsid w:val="00D250A8"/>
    <w:rsid w:val="00D254F1"/>
    <w:rsid w:val="00D2560B"/>
    <w:rsid w:val="00D25916"/>
    <w:rsid w:val="00D25A04"/>
    <w:rsid w:val="00D25C3E"/>
    <w:rsid w:val="00D25D7D"/>
    <w:rsid w:val="00D25E79"/>
    <w:rsid w:val="00D25EEC"/>
    <w:rsid w:val="00D25F53"/>
    <w:rsid w:val="00D26179"/>
    <w:rsid w:val="00D2639F"/>
    <w:rsid w:val="00D264E9"/>
    <w:rsid w:val="00D266C6"/>
    <w:rsid w:val="00D26B0F"/>
    <w:rsid w:val="00D26CE3"/>
    <w:rsid w:val="00D26D74"/>
    <w:rsid w:val="00D26E24"/>
    <w:rsid w:val="00D26F74"/>
    <w:rsid w:val="00D27168"/>
    <w:rsid w:val="00D275D6"/>
    <w:rsid w:val="00D3058E"/>
    <w:rsid w:val="00D308B9"/>
    <w:rsid w:val="00D30944"/>
    <w:rsid w:val="00D31076"/>
    <w:rsid w:val="00D31156"/>
    <w:rsid w:val="00D319DD"/>
    <w:rsid w:val="00D31F8F"/>
    <w:rsid w:val="00D31FD8"/>
    <w:rsid w:val="00D321B2"/>
    <w:rsid w:val="00D32443"/>
    <w:rsid w:val="00D325EB"/>
    <w:rsid w:val="00D32919"/>
    <w:rsid w:val="00D32C85"/>
    <w:rsid w:val="00D32D44"/>
    <w:rsid w:val="00D32E02"/>
    <w:rsid w:val="00D33864"/>
    <w:rsid w:val="00D33866"/>
    <w:rsid w:val="00D33EFD"/>
    <w:rsid w:val="00D34605"/>
    <w:rsid w:val="00D3526B"/>
    <w:rsid w:val="00D35384"/>
    <w:rsid w:val="00D35938"/>
    <w:rsid w:val="00D35F33"/>
    <w:rsid w:val="00D363B1"/>
    <w:rsid w:val="00D3658A"/>
    <w:rsid w:val="00D366F1"/>
    <w:rsid w:val="00D3672E"/>
    <w:rsid w:val="00D367D3"/>
    <w:rsid w:val="00D36853"/>
    <w:rsid w:val="00D36A59"/>
    <w:rsid w:val="00D36A85"/>
    <w:rsid w:val="00D36DC5"/>
    <w:rsid w:val="00D37472"/>
    <w:rsid w:val="00D37971"/>
    <w:rsid w:val="00D3797F"/>
    <w:rsid w:val="00D37990"/>
    <w:rsid w:val="00D37B51"/>
    <w:rsid w:val="00D4038B"/>
    <w:rsid w:val="00D40A2D"/>
    <w:rsid w:val="00D40ADA"/>
    <w:rsid w:val="00D40F5C"/>
    <w:rsid w:val="00D4108D"/>
    <w:rsid w:val="00D41C1D"/>
    <w:rsid w:val="00D41C56"/>
    <w:rsid w:val="00D41DF1"/>
    <w:rsid w:val="00D41F5E"/>
    <w:rsid w:val="00D422B0"/>
    <w:rsid w:val="00D42648"/>
    <w:rsid w:val="00D42740"/>
    <w:rsid w:val="00D4296B"/>
    <w:rsid w:val="00D4380D"/>
    <w:rsid w:val="00D43A3A"/>
    <w:rsid w:val="00D4417D"/>
    <w:rsid w:val="00D449F0"/>
    <w:rsid w:val="00D44BA4"/>
    <w:rsid w:val="00D44CDB"/>
    <w:rsid w:val="00D453F3"/>
    <w:rsid w:val="00D45579"/>
    <w:rsid w:val="00D457CE"/>
    <w:rsid w:val="00D45889"/>
    <w:rsid w:val="00D45BE0"/>
    <w:rsid w:val="00D45C5F"/>
    <w:rsid w:val="00D46009"/>
    <w:rsid w:val="00D463D8"/>
    <w:rsid w:val="00D466E2"/>
    <w:rsid w:val="00D4677B"/>
    <w:rsid w:val="00D46D2A"/>
    <w:rsid w:val="00D46D91"/>
    <w:rsid w:val="00D46EAF"/>
    <w:rsid w:val="00D46FC7"/>
    <w:rsid w:val="00D4722D"/>
    <w:rsid w:val="00D472FA"/>
    <w:rsid w:val="00D475B4"/>
    <w:rsid w:val="00D479AB"/>
    <w:rsid w:val="00D5027A"/>
    <w:rsid w:val="00D50411"/>
    <w:rsid w:val="00D50810"/>
    <w:rsid w:val="00D5086E"/>
    <w:rsid w:val="00D509DA"/>
    <w:rsid w:val="00D50C4E"/>
    <w:rsid w:val="00D50CA4"/>
    <w:rsid w:val="00D51036"/>
    <w:rsid w:val="00D51388"/>
    <w:rsid w:val="00D517E0"/>
    <w:rsid w:val="00D51C41"/>
    <w:rsid w:val="00D52237"/>
    <w:rsid w:val="00D5224C"/>
    <w:rsid w:val="00D52407"/>
    <w:rsid w:val="00D52475"/>
    <w:rsid w:val="00D52AE9"/>
    <w:rsid w:val="00D52DC2"/>
    <w:rsid w:val="00D5319F"/>
    <w:rsid w:val="00D535C8"/>
    <w:rsid w:val="00D535DB"/>
    <w:rsid w:val="00D53623"/>
    <w:rsid w:val="00D53712"/>
    <w:rsid w:val="00D53B9B"/>
    <w:rsid w:val="00D53CB4"/>
    <w:rsid w:val="00D54117"/>
    <w:rsid w:val="00D541A4"/>
    <w:rsid w:val="00D544BD"/>
    <w:rsid w:val="00D546E7"/>
    <w:rsid w:val="00D54985"/>
    <w:rsid w:val="00D549BE"/>
    <w:rsid w:val="00D54BCB"/>
    <w:rsid w:val="00D55100"/>
    <w:rsid w:val="00D55615"/>
    <w:rsid w:val="00D55642"/>
    <w:rsid w:val="00D55F1F"/>
    <w:rsid w:val="00D56190"/>
    <w:rsid w:val="00D5628E"/>
    <w:rsid w:val="00D56526"/>
    <w:rsid w:val="00D56577"/>
    <w:rsid w:val="00D56681"/>
    <w:rsid w:val="00D57283"/>
    <w:rsid w:val="00D5784D"/>
    <w:rsid w:val="00D60472"/>
    <w:rsid w:val="00D6049E"/>
    <w:rsid w:val="00D607E1"/>
    <w:rsid w:val="00D60A37"/>
    <w:rsid w:val="00D60C9A"/>
    <w:rsid w:val="00D60E86"/>
    <w:rsid w:val="00D61106"/>
    <w:rsid w:val="00D61892"/>
    <w:rsid w:val="00D61B81"/>
    <w:rsid w:val="00D62197"/>
    <w:rsid w:val="00D6247D"/>
    <w:rsid w:val="00D62E34"/>
    <w:rsid w:val="00D630B2"/>
    <w:rsid w:val="00D63143"/>
    <w:rsid w:val="00D631A9"/>
    <w:rsid w:val="00D6390B"/>
    <w:rsid w:val="00D64103"/>
    <w:rsid w:val="00D64253"/>
    <w:rsid w:val="00D642CA"/>
    <w:rsid w:val="00D64386"/>
    <w:rsid w:val="00D64606"/>
    <w:rsid w:val="00D6480D"/>
    <w:rsid w:val="00D64DA1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786B"/>
    <w:rsid w:val="00D679D8"/>
    <w:rsid w:val="00D67B76"/>
    <w:rsid w:val="00D67EC7"/>
    <w:rsid w:val="00D67ECE"/>
    <w:rsid w:val="00D7063E"/>
    <w:rsid w:val="00D708AD"/>
    <w:rsid w:val="00D709CB"/>
    <w:rsid w:val="00D70B00"/>
    <w:rsid w:val="00D70BF5"/>
    <w:rsid w:val="00D71270"/>
    <w:rsid w:val="00D717C5"/>
    <w:rsid w:val="00D71980"/>
    <w:rsid w:val="00D71D85"/>
    <w:rsid w:val="00D72556"/>
    <w:rsid w:val="00D72A22"/>
    <w:rsid w:val="00D72C71"/>
    <w:rsid w:val="00D72D48"/>
    <w:rsid w:val="00D72DE0"/>
    <w:rsid w:val="00D7313A"/>
    <w:rsid w:val="00D73344"/>
    <w:rsid w:val="00D7335B"/>
    <w:rsid w:val="00D733CD"/>
    <w:rsid w:val="00D739F2"/>
    <w:rsid w:val="00D73A12"/>
    <w:rsid w:val="00D73A69"/>
    <w:rsid w:val="00D74511"/>
    <w:rsid w:val="00D74529"/>
    <w:rsid w:val="00D74582"/>
    <w:rsid w:val="00D749AE"/>
    <w:rsid w:val="00D749E0"/>
    <w:rsid w:val="00D74B7A"/>
    <w:rsid w:val="00D74BD2"/>
    <w:rsid w:val="00D74C4C"/>
    <w:rsid w:val="00D74CE3"/>
    <w:rsid w:val="00D74D0E"/>
    <w:rsid w:val="00D74DEE"/>
    <w:rsid w:val="00D74E7A"/>
    <w:rsid w:val="00D7502A"/>
    <w:rsid w:val="00D7526F"/>
    <w:rsid w:val="00D75D2F"/>
    <w:rsid w:val="00D75E29"/>
    <w:rsid w:val="00D75F53"/>
    <w:rsid w:val="00D7611F"/>
    <w:rsid w:val="00D76294"/>
    <w:rsid w:val="00D768DA"/>
    <w:rsid w:val="00D76A07"/>
    <w:rsid w:val="00D770A6"/>
    <w:rsid w:val="00D77586"/>
    <w:rsid w:val="00D776FF"/>
    <w:rsid w:val="00D77F33"/>
    <w:rsid w:val="00D800F7"/>
    <w:rsid w:val="00D801AA"/>
    <w:rsid w:val="00D80A1E"/>
    <w:rsid w:val="00D80FED"/>
    <w:rsid w:val="00D81023"/>
    <w:rsid w:val="00D81882"/>
    <w:rsid w:val="00D8191C"/>
    <w:rsid w:val="00D82199"/>
    <w:rsid w:val="00D821A8"/>
    <w:rsid w:val="00D82203"/>
    <w:rsid w:val="00D82811"/>
    <w:rsid w:val="00D82A6B"/>
    <w:rsid w:val="00D82BAD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2B6"/>
    <w:rsid w:val="00D84702"/>
    <w:rsid w:val="00D84CD0"/>
    <w:rsid w:val="00D85923"/>
    <w:rsid w:val="00D85BAF"/>
    <w:rsid w:val="00D86114"/>
    <w:rsid w:val="00D8615C"/>
    <w:rsid w:val="00D8623E"/>
    <w:rsid w:val="00D86249"/>
    <w:rsid w:val="00D869A1"/>
    <w:rsid w:val="00D86F32"/>
    <w:rsid w:val="00D870BB"/>
    <w:rsid w:val="00D8710B"/>
    <w:rsid w:val="00D87E02"/>
    <w:rsid w:val="00D87FB9"/>
    <w:rsid w:val="00D9019D"/>
    <w:rsid w:val="00D902F3"/>
    <w:rsid w:val="00D906E2"/>
    <w:rsid w:val="00D90749"/>
    <w:rsid w:val="00D90D43"/>
    <w:rsid w:val="00D90DF7"/>
    <w:rsid w:val="00D90E3D"/>
    <w:rsid w:val="00D90F81"/>
    <w:rsid w:val="00D91638"/>
    <w:rsid w:val="00D91AD0"/>
    <w:rsid w:val="00D91C3A"/>
    <w:rsid w:val="00D91D95"/>
    <w:rsid w:val="00D92545"/>
    <w:rsid w:val="00D92E53"/>
    <w:rsid w:val="00D92F2B"/>
    <w:rsid w:val="00D92F31"/>
    <w:rsid w:val="00D931CB"/>
    <w:rsid w:val="00D9335C"/>
    <w:rsid w:val="00D9336E"/>
    <w:rsid w:val="00D938EB"/>
    <w:rsid w:val="00D93A87"/>
    <w:rsid w:val="00D93F82"/>
    <w:rsid w:val="00D941B2"/>
    <w:rsid w:val="00D945CD"/>
    <w:rsid w:val="00D947F3"/>
    <w:rsid w:val="00D9484C"/>
    <w:rsid w:val="00D94ED7"/>
    <w:rsid w:val="00D95524"/>
    <w:rsid w:val="00D955E1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670B"/>
    <w:rsid w:val="00D96BB5"/>
    <w:rsid w:val="00D9758D"/>
    <w:rsid w:val="00D97937"/>
    <w:rsid w:val="00D97A2E"/>
    <w:rsid w:val="00D97E75"/>
    <w:rsid w:val="00DA03BD"/>
    <w:rsid w:val="00DA04DC"/>
    <w:rsid w:val="00DA09B7"/>
    <w:rsid w:val="00DA0A15"/>
    <w:rsid w:val="00DA0C48"/>
    <w:rsid w:val="00DA0FC4"/>
    <w:rsid w:val="00DA1126"/>
    <w:rsid w:val="00DA13A5"/>
    <w:rsid w:val="00DA18B5"/>
    <w:rsid w:val="00DA19F8"/>
    <w:rsid w:val="00DA1AA4"/>
    <w:rsid w:val="00DA1DC2"/>
    <w:rsid w:val="00DA1F71"/>
    <w:rsid w:val="00DA225C"/>
    <w:rsid w:val="00DA25DD"/>
    <w:rsid w:val="00DA27FC"/>
    <w:rsid w:val="00DA2828"/>
    <w:rsid w:val="00DA2A2C"/>
    <w:rsid w:val="00DA2CED"/>
    <w:rsid w:val="00DA2F2A"/>
    <w:rsid w:val="00DA2F99"/>
    <w:rsid w:val="00DA3087"/>
    <w:rsid w:val="00DA3093"/>
    <w:rsid w:val="00DA3521"/>
    <w:rsid w:val="00DA36ED"/>
    <w:rsid w:val="00DA380A"/>
    <w:rsid w:val="00DA39EB"/>
    <w:rsid w:val="00DA3B7C"/>
    <w:rsid w:val="00DA3E9F"/>
    <w:rsid w:val="00DA3ED1"/>
    <w:rsid w:val="00DA3FA3"/>
    <w:rsid w:val="00DA45B1"/>
    <w:rsid w:val="00DA46AE"/>
    <w:rsid w:val="00DA4EB6"/>
    <w:rsid w:val="00DA4FEC"/>
    <w:rsid w:val="00DA52A5"/>
    <w:rsid w:val="00DA5357"/>
    <w:rsid w:val="00DA568A"/>
    <w:rsid w:val="00DA5839"/>
    <w:rsid w:val="00DA5E58"/>
    <w:rsid w:val="00DA5FC6"/>
    <w:rsid w:val="00DA63B3"/>
    <w:rsid w:val="00DA6856"/>
    <w:rsid w:val="00DA6988"/>
    <w:rsid w:val="00DA6B29"/>
    <w:rsid w:val="00DA6D2B"/>
    <w:rsid w:val="00DA711C"/>
    <w:rsid w:val="00DA747D"/>
    <w:rsid w:val="00DA753C"/>
    <w:rsid w:val="00DA78B8"/>
    <w:rsid w:val="00DA7A21"/>
    <w:rsid w:val="00DA7A61"/>
    <w:rsid w:val="00DA7E58"/>
    <w:rsid w:val="00DB0026"/>
    <w:rsid w:val="00DB003A"/>
    <w:rsid w:val="00DB03A3"/>
    <w:rsid w:val="00DB04A2"/>
    <w:rsid w:val="00DB10F9"/>
    <w:rsid w:val="00DB1C7A"/>
    <w:rsid w:val="00DB1D9B"/>
    <w:rsid w:val="00DB2213"/>
    <w:rsid w:val="00DB2A67"/>
    <w:rsid w:val="00DB2AAF"/>
    <w:rsid w:val="00DB2C32"/>
    <w:rsid w:val="00DB2C83"/>
    <w:rsid w:val="00DB2D89"/>
    <w:rsid w:val="00DB2E13"/>
    <w:rsid w:val="00DB30AF"/>
    <w:rsid w:val="00DB3301"/>
    <w:rsid w:val="00DB344B"/>
    <w:rsid w:val="00DB34C8"/>
    <w:rsid w:val="00DB3515"/>
    <w:rsid w:val="00DB378D"/>
    <w:rsid w:val="00DB395F"/>
    <w:rsid w:val="00DB3AB0"/>
    <w:rsid w:val="00DB3CDF"/>
    <w:rsid w:val="00DB41E0"/>
    <w:rsid w:val="00DB41EE"/>
    <w:rsid w:val="00DB4240"/>
    <w:rsid w:val="00DB4538"/>
    <w:rsid w:val="00DB48CC"/>
    <w:rsid w:val="00DB4E86"/>
    <w:rsid w:val="00DB5795"/>
    <w:rsid w:val="00DB58B3"/>
    <w:rsid w:val="00DB5EBB"/>
    <w:rsid w:val="00DB5EBC"/>
    <w:rsid w:val="00DB5F59"/>
    <w:rsid w:val="00DB69C5"/>
    <w:rsid w:val="00DB6A35"/>
    <w:rsid w:val="00DB6AC9"/>
    <w:rsid w:val="00DB6EF6"/>
    <w:rsid w:val="00DB7267"/>
    <w:rsid w:val="00DB75BC"/>
    <w:rsid w:val="00DB768F"/>
    <w:rsid w:val="00DB7D9B"/>
    <w:rsid w:val="00DB7DCF"/>
    <w:rsid w:val="00DB7E6E"/>
    <w:rsid w:val="00DB7F7A"/>
    <w:rsid w:val="00DC0673"/>
    <w:rsid w:val="00DC09AB"/>
    <w:rsid w:val="00DC0B82"/>
    <w:rsid w:val="00DC1174"/>
    <w:rsid w:val="00DC144A"/>
    <w:rsid w:val="00DC1496"/>
    <w:rsid w:val="00DC197C"/>
    <w:rsid w:val="00DC20D6"/>
    <w:rsid w:val="00DC255E"/>
    <w:rsid w:val="00DC2ACA"/>
    <w:rsid w:val="00DC2EF4"/>
    <w:rsid w:val="00DC31A0"/>
    <w:rsid w:val="00DC3B74"/>
    <w:rsid w:val="00DC40CB"/>
    <w:rsid w:val="00DC4236"/>
    <w:rsid w:val="00DC4CC1"/>
    <w:rsid w:val="00DC5680"/>
    <w:rsid w:val="00DC57D5"/>
    <w:rsid w:val="00DC59E7"/>
    <w:rsid w:val="00DC5B53"/>
    <w:rsid w:val="00DC5BD5"/>
    <w:rsid w:val="00DC5D9A"/>
    <w:rsid w:val="00DC5F7B"/>
    <w:rsid w:val="00DC6076"/>
    <w:rsid w:val="00DC6AA8"/>
    <w:rsid w:val="00DC6AEC"/>
    <w:rsid w:val="00DC6E69"/>
    <w:rsid w:val="00DC6E89"/>
    <w:rsid w:val="00DC73FF"/>
    <w:rsid w:val="00DC740D"/>
    <w:rsid w:val="00DC7F32"/>
    <w:rsid w:val="00DD0040"/>
    <w:rsid w:val="00DD02F8"/>
    <w:rsid w:val="00DD0731"/>
    <w:rsid w:val="00DD09FF"/>
    <w:rsid w:val="00DD0C7C"/>
    <w:rsid w:val="00DD0F8B"/>
    <w:rsid w:val="00DD14AD"/>
    <w:rsid w:val="00DD1753"/>
    <w:rsid w:val="00DD186C"/>
    <w:rsid w:val="00DD197D"/>
    <w:rsid w:val="00DD1B93"/>
    <w:rsid w:val="00DD21F7"/>
    <w:rsid w:val="00DD2227"/>
    <w:rsid w:val="00DD2246"/>
    <w:rsid w:val="00DD24A6"/>
    <w:rsid w:val="00DD268A"/>
    <w:rsid w:val="00DD2BA1"/>
    <w:rsid w:val="00DD2DE2"/>
    <w:rsid w:val="00DD2E36"/>
    <w:rsid w:val="00DD3027"/>
    <w:rsid w:val="00DD31A2"/>
    <w:rsid w:val="00DD3C75"/>
    <w:rsid w:val="00DD428C"/>
    <w:rsid w:val="00DD492D"/>
    <w:rsid w:val="00DD49EF"/>
    <w:rsid w:val="00DD4AB3"/>
    <w:rsid w:val="00DD4B41"/>
    <w:rsid w:val="00DD4C5C"/>
    <w:rsid w:val="00DD4F2B"/>
    <w:rsid w:val="00DD50BC"/>
    <w:rsid w:val="00DD53A3"/>
    <w:rsid w:val="00DD5E0F"/>
    <w:rsid w:val="00DD6059"/>
    <w:rsid w:val="00DD64DB"/>
    <w:rsid w:val="00DD6550"/>
    <w:rsid w:val="00DD6606"/>
    <w:rsid w:val="00DD6AF5"/>
    <w:rsid w:val="00DD6B20"/>
    <w:rsid w:val="00DD7001"/>
    <w:rsid w:val="00DD7068"/>
    <w:rsid w:val="00DD7145"/>
    <w:rsid w:val="00DD7671"/>
    <w:rsid w:val="00DD7B07"/>
    <w:rsid w:val="00DD7D25"/>
    <w:rsid w:val="00DE0020"/>
    <w:rsid w:val="00DE0024"/>
    <w:rsid w:val="00DE0FDA"/>
    <w:rsid w:val="00DE13DF"/>
    <w:rsid w:val="00DE16F9"/>
    <w:rsid w:val="00DE17EB"/>
    <w:rsid w:val="00DE17EE"/>
    <w:rsid w:val="00DE19BF"/>
    <w:rsid w:val="00DE1CC1"/>
    <w:rsid w:val="00DE1E7F"/>
    <w:rsid w:val="00DE2BA5"/>
    <w:rsid w:val="00DE2E8D"/>
    <w:rsid w:val="00DE2F97"/>
    <w:rsid w:val="00DE3003"/>
    <w:rsid w:val="00DE3126"/>
    <w:rsid w:val="00DE323D"/>
    <w:rsid w:val="00DE3561"/>
    <w:rsid w:val="00DE3899"/>
    <w:rsid w:val="00DE3C7D"/>
    <w:rsid w:val="00DE4698"/>
    <w:rsid w:val="00DE4A27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63"/>
    <w:rsid w:val="00DE648E"/>
    <w:rsid w:val="00DE6779"/>
    <w:rsid w:val="00DE6A11"/>
    <w:rsid w:val="00DE6D3B"/>
    <w:rsid w:val="00DE6E91"/>
    <w:rsid w:val="00DE777C"/>
    <w:rsid w:val="00DE7857"/>
    <w:rsid w:val="00DE7ACC"/>
    <w:rsid w:val="00DE7CF8"/>
    <w:rsid w:val="00DF0025"/>
    <w:rsid w:val="00DF049D"/>
    <w:rsid w:val="00DF07D6"/>
    <w:rsid w:val="00DF083C"/>
    <w:rsid w:val="00DF0FB2"/>
    <w:rsid w:val="00DF14C1"/>
    <w:rsid w:val="00DF14DA"/>
    <w:rsid w:val="00DF15B8"/>
    <w:rsid w:val="00DF1896"/>
    <w:rsid w:val="00DF1A61"/>
    <w:rsid w:val="00DF1CE6"/>
    <w:rsid w:val="00DF20E5"/>
    <w:rsid w:val="00DF290F"/>
    <w:rsid w:val="00DF2E94"/>
    <w:rsid w:val="00DF4187"/>
    <w:rsid w:val="00DF444A"/>
    <w:rsid w:val="00DF4493"/>
    <w:rsid w:val="00DF4BF4"/>
    <w:rsid w:val="00DF4FBA"/>
    <w:rsid w:val="00DF5350"/>
    <w:rsid w:val="00DF566A"/>
    <w:rsid w:val="00DF5BFC"/>
    <w:rsid w:val="00DF5CEF"/>
    <w:rsid w:val="00DF5DD7"/>
    <w:rsid w:val="00DF62F3"/>
    <w:rsid w:val="00DF6394"/>
    <w:rsid w:val="00DF6668"/>
    <w:rsid w:val="00DF677E"/>
    <w:rsid w:val="00DF68AB"/>
    <w:rsid w:val="00DF690D"/>
    <w:rsid w:val="00DF6CAE"/>
    <w:rsid w:val="00DF6F28"/>
    <w:rsid w:val="00DF78B0"/>
    <w:rsid w:val="00DF799F"/>
    <w:rsid w:val="00DF7DE8"/>
    <w:rsid w:val="00DF7DFF"/>
    <w:rsid w:val="00E00659"/>
    <w:rsid w:val="00E007F8"/>
    <w:rsid w:val="00E0089B"/>
    <w:rsid w:val="00E009CC"/>
    <w:rsid w:val="00E00A19"/>
    <w:rsid w:val="00E00C31"/>
    <w:rsid w:val="00E00C7F"/>
    <w:rsid w:val="00E00EC8"/>
    <w:rsid w:val="00E0100C"/>
    <w:rsid w:val="00E0183B"/>
    <w:rsid w:val="00E019FB"/>
    <w:rsid w:val="00E01C1C"/>
    <w:rsid w:val="00E01F38"/>
    <w:rsid w:val="00E02035"/>
    <w:rsid w:val="00E020C4"/>
    <w:rsid w:val="00E02519"/>
    <w:rsid w:val="00E026A9"/>
    <w:rsid w:val="00E02729"/>
    <w:rsid w:val="00E0293B"/>
    <w:rsid w:val="00E02B32"/>
    <w:rsid w:val="00E02CF5"/>
    <w:rsid w:val="00E02E42"/>
    <w:rsid w:val="00E03247"/>
    <w:rsid w:val="00E0372D"/>
    <w:rsid w:val="00E03B82"/>
    <w:rsid w:val="00E03C76"/>
    <w:rsid w:val="00E03E56"/>
    <w:rsid w:val="00E049FB"/>
    <w:rsid w:val="00E04D4C"/>
    <w:rsid w:val="00E04E4E"/>
    <w:rsid w:val="00E05037"/>
    <w:rsid w:val="00E05063"/>
    <w:rsid w:val="00E05A3C"/>
    <w:rsid w:val="00E05BFC"/>
    <w:rsid w:val="00E06005"/>
    <w:rsid w:val="00E06555"/>
    <w:rsid w:val="00E069E8"/>
    <w:rsid w:val="00E06CEA"/>
    <w:rsid w:val="00E07184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37B"/>
    <w:rsid w:val="00E1042E"/>
    <w:rsid w:val="00E1074C"/>
    <w:rsid w:val="00E10904"/>
    <w:rsid w:val="00E109D8"/>
    <w:rsid w:val="00E10A30"/>
    <w:rsid w:val="00E10F65"/>
    <w:rsid w:val="00E11159"/>
    <w:rsid w:val="00E113F6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4F1B"/>
    <w:rsid w:val="00E150D4"/>
    <w:rsid w:val="00E15116"/>
    <w:rsid w:val="00E15367"/>
    <w:rsid w:val="00E1576B"/>
    <w:rsid w:val="00E1578F"/>
    <w:rsid w:val="00E15A7B"/>
    <w:rsid w:val="00E15B39"/>
    <w:rsid w:val="00E15CF8"/>
    <w:rsid w:val="00E15D12"/>
    <w:rsid w:val="00E15FB7"/>
    <w:rsid w:val="00E160B5"/>
    <w:rsid w:val="00E16462"/>
    <w:rsid w:val="00E1656D"/>
    <w:rsid w:val="00E1685E"/>
    <w:rsid w:val="00E16E5D"/>
    <w:rsid w:val="00E1766C"/>
    <w:rsid w:val="00E179E6"/>
    <w:rsid w:val="00E17AEB"/>
    <w:rsid w:val="00E17C72"/>
    <w:rsid w:val="00E17D2F"/>
    <w:rsid w:val="00E20396"/>
    <w:rsid w:val="00E203D8"/>
    <w:rsid w:val="00E20D59"/>
    <w:rsid w:val="00E2104A"/>
    <w:rsid w:val="00E210F3"/>
    <w:rsid w:val="00E2126C"/>
    <w:rsid w:val="00E217FC"/>
    <w:rsid w:val="00E21BB7"/>
    <w:rsid w:val="00E21C6A"/>
    <w:rsid w:val="00E220AC"/>
    <w:rsid w:val="00E22325"/>
    <w:rsid w:val="00E22386"/>
    <w:rsid w:val="00E224DA"/>
    <w:rsid w:val="00E2251B"/>
    <w:rsid w:val="00E22777"/>
    <w:rsid w:val="00E22F02"/>
    <w:rsid w:val="00E22FCE"/>
    <w:rsid w:val="00E23583"/>
    <w:rsid w:val="00E24058"/>
    <w:rsid w:val="00E2415B"/>
    <w:rsid w:val="00E244F7"/>
    <w:rsid w:val="00E24B6D"/>
    <w:rsid w:val="00E24DA2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4A5"/>
    <w:rsid w:val="00E269D8"/>
    <w:rsid w:val="00E26B85"/>
    <w:rsid w:val="00E26EB8"/>
    <w:rsid w:val="00E270DF"/>
    <w:rsid w:val="00E27107"/>
    <w:rsid w:val="00E27214"/>
    <w:rsid w:val="00E272A2"/>
    <w:rsid w:val="00E272E8"/>
    <w:rsid w:val="00E27361"/>
    <w:rsid w:val="00E276F5"/>
    <w:rsid w:val="00E300E5"/>
    <w:rsid w:val="00E30309"/>
    <w:rsid w:val="00E30332"/>
    <w:rsid w:val="00E3053F"/>
    <w:rsid w:val="00E3063F"/>
    <w:rsid w:val="00E309CD"/>
    <w:rsid w:val="00E30BFC"/>
    <w:rsid w:val="00E30E7D"/>
    <w:rsid w:val="00E30EE5"/>
    <w:rsid w:val="00E31156"/>
    <w:rsid w:val="00E3121C"/>
    <w:rsid w:val="00E31688"/>
    <w:rsid w:val="00E316B7"/>
    <w:rsid w:val="00E31801"/>
    <w:rsid w:val="00E31823"/>
    <w:rsid w:val="00E31F11"/>
    <w:rsid w:val="00E31FAC"/>
    <w:rsid w:val="00E32449"/>
    <w:rsid w:val="00E3298D"/>
    <w:rsid w:val="00E32998"/>
    <w:rsid w:val="00E329DF"/>
    <w:rsid w:val="00E32A3B"/>
    <w:rsid w:val="00E330DB"/>
    <w:rsid w:val="00E33D3C"/>
    <w:rsid w:val="00E3437A"/>
    <w:rsid w:val="00E34AB9"/>
    <w:rsid w:val="00E34AF8"/>
    <w:rsid w:val="00E34C39"/>
    <w:rsid w:val="00E34FAB"/>
    <w:rsid w:val="00E34FB7"/>
    <w:rsid w:val="00E354F5"/>
    <w:rsid w:val="00E359A3"/>
    <w:rsid w:val="00E35FE5"/>
    <w:rsid w:val="00E3645D"/>
    <w:rsid w:val="00E36BE8"/>
    <w:rsid w:val="00E36DEB"/>
    <w:rsid w:val="00E36E7C"/>
    <w:rsid w:val="00E36F18"/>
    <w:rsid w:val="00E374F1"/>
    <w:rsid w:val="00E37549"/>
    <w:rsid w:val="00E37808"/>
    <w:rsid w:val="00E37BCD"/>
    <w:rsid w:val="00E37EB0"/>
    <w:rsid w:val="00E37F85"/>
    <w:rsid w:val="00E402E3"/>
    <w:rsid w:val="00E4046C"/>
    <w:rsid w:val="00E4049F"/>
    <w:rsid w:val="00E4094B"/>
    <w:rsid w:val="00E40990"/>
    <w:rsid w:val="00E40A11"/>
    <w:rsid w:val="00E40A16"/>
    <w:rsid w:val="00E40ABF"/>
    <w:rsid w:val="00E40AE8"/>
    <w:rsid w:val="00E416AA"/>
    <w:rsid w:val="00E417DE"/>
    <w:rsid w:val="00E418CF"/>
    <w:rsid w:val="00E419C8"/>
    <w:rsid w:val="00E41A47"/>
    <w:rsid w:val="00E41A9D"/>
    <w:rsid w:val="00E4215C"/>
    <w:rsid w:val="00E428E9"/>
    <w:rsid w:val="00E42960"/>
    <w:rsid w:val="00E42B4C"/>
    <w:rsid w:val="00E42C75"/>
    <w:rsid w:val="00E43379"/>
    <w:rsid w:val="00E433C7"/>
    <w:rsid w:val="00E43974"/>
    <w:rsid w:val="00E4397E"/>
    <w:rsid w:val="00E439E5"/>
    <w:rsid w:val="00E43A25"/>
    <w:rsid w:val="00E43DDB"/>
    <w:rsid w:val="00E440B1"/>
    <w:rsid w:val="00E44202"/>
    <w:rsid w:val="00E44246"/>
    <w:rsid w:val="00E44359"/>
    <w:rsid w:val="00E445BF"/>
    <w:rsid w:val="00E44636"/>
    <w:rsid w:val="00E449AA"/>
    <w:rsid w:val="00E449D6"/>
    <w:rsid w:val="00E44B73"/>
    <w:rsid w:val="00E44B9D"/>
    <w:rsid w:val="00E44C0A"/>
    <w:rsid w:val="00E44C0E"/>
    <w:rsid w:val="00E44C82"/>
    <w:rsid w:val="00E44FC4"/>
    <w:rsid w:val="00E45140"/>
    <w:rsid w:val="00E4521A"/>
    <w:rsid w:val="00E453AF"/>
    <w:rsid w:val="00E45712"/>
    <w:rsid w:val="00E45901"/>
    <w:rsid w:val="00E45978"/>
    <w:rsid w:val="00E45EBD"/>
    <w:rsid w:val="00E45F64"/>
    <w:rsid w:val="00E46067"/>
    <w:rsid w:val="00E466F3"/>
    <w:rsid w:val="00E468C9"/>
    <w:rsid w:val="00E469D5"/>
    <w:rsid w:val="00E46EB3"/>
    <w:rsid w:val="00E4765D"/>
    <w:rsid w:val="00E4771C"/>
    <w:rsid w:val="00E501BB"/>
    <w:rsid w:val="00E5054B"/>
    <w:rsid w:val="00E507CB"/>
    <w:rsid w:val="00E507E2"/>
    <w:rsid w:val="00E50AFC"/>
    <w:rsid w:val="00E50E84"/>
    <w:rsid w:val="00E51218"/>
    <w:rsid w:val="00E51440"/>
    <w:rsid w:val="00E51680"/>
    <w:rsid w:val="00E51CDA"/>
    <w:rsid w:val="00E520ED"/>
    <w:rsid w:val="00E52452"/>
    <w:rsid w:val="00E52919"/>
    <w:rsid w:val="00E5295A"/>
    <w:rsid w:val="00E52C1C"/>
    <w:rsid w:val="00E53086"/>
    <w:rsid w:val="00E53115"/>
    <w:rsid w:val="00E53274"/>
    <w:rsid w:val="00E53413"/>
    <w:rsid w:val="00E53795"/>
    <w:rsid w:val="00E537BB"/>
    <w:rsid w:val="00E53B94"/>
    <w:rsid w:val="00E53CF8"/>
    <w:rsid w:val="00E53EC1"/>
    <w:rsid w:val="00E542CD"/>
    <w:rsid w:val="00E545E2"/>
    <w:rsid w:val="00E54623"/>
    <w:rsid w:val="00E54B15"/>
    <w:rsid w:val="00E54B9B"/>
    <w:rsid w:val="00E54E4C"/>
    <w:rsid w:val="00E555A1"/>
    <w:rsid w:val="00E55912"/>
    <w:rsid w:val="00E5607A"/>
    <w:rsid w:val="00E5635D"/>
    <w:rsid w:val="00E568AA"/>
    <w:rsid w:val="00E56A16"/>
    <w:rsid w:val="00E56BEE"/>
    <w:rsid w:val="00E56D47"/>
    <w:rsid w:val="00E56D73"/>
    <w:rsid w:val="00E57279"/>
    <w:rsid w:val="00E573DB"/>
    <w:rsid w:val="00E57429"/>
    <w:rsid w:val="00E57524"/>
    <w:rsid w:val="00E5752A"/>
    <w:rsid w:val="00E57587"/>
    <w:rsid w:val="00E57964"/>
    <w:rsid w:val="00E57BE3"/>
    <w:rsid w:val="00E602CA"/>
    <w:rsid w:val="00E60521"/>
    <w:rsid w:val="00E60624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1DD5"/>
    <w:rsid w:val="00E6220A"/>
    <w:rsid w:val="00E6232A"/>
    <w:rsid w:val="00E6240C"/>
    <w:rsid w:val="00E6257B"/>
    <w:rsid w:val="00E62596"/>
    <w:rsid w:val="00E62949"/>
    <w:rsid w:val="00E62A20"/>
    <w:rsid w:val="00E630E6"/>
    <w:rsid w:val="00E63195"/>
    <w:rsid w:val="00E634A6"/>
    <w:rsid w:val="00E635B7"/>
    <w:rsid w:val="00E63610"/>
    <w:rsid w:val="00E63A4C"/>
    <w:rsid w:val="00E63B8C"/>
    <w:rsid w:val="00E64C57"/>
    <w:rsid w:val="00E64C8A"/>
    <w:rsid w:val="00E64FAB"/>
    <w:rsid w:val="00E65641"/>
    <w:rsid w:val="00E65664"/>
    <w:rsid w:val="00E657E7"/>
    <w:rsid w:val="00E65A1C"/>
    <w:rsid w:val="00E65C14"/>
    <w:rsid w:val="00E65D1D"/>
    <w:rsid w:val="00E6614B"/>
    <w:rsid w:val="00E66619"/>
    <w:rsid w:val="00E66724"/>
    <w:rsid w:val="00E6689A"/>
    <w:rsid w:val="00E668C9"/>
    <w:rsid w:val="00E66C67"/>
    <w:rsid w:val="00E6716F"/>
    <w:rsid w:val="00E6739D"/>
    <w:rsid w:val="00E674B5"/>
    <w:rsid w:val="00E67628"/>
    <w:rsid w:val="00E70225"/>
    <w:rsid w:val="00E70243"/>
    <w:rsid w:val="00E70817"/>
    <w:rsid w:val="00E709F8"/>
    <w:rsid w:val="00E70EA0"/>
    <w:rsid w:val="00E7106F"/>
    <w:rsid w:val="00E71166"/>
    <w:rsid w:val="00E7146A"/>
    <w:rsid w:val="00E71945"/>
    <w:rsid w:val="00E71992"/>
    <w:rsid w:val="00E71DDD"/>
    <w:rsid w:val="00E71E44"/>
    <w:rsid w:val="00E72000"/>
    <w:rsid w:val="00E7225E"/>
    <w:rsid w:val="00E7254C"/>
    <w:rsid w:val="00E726B6"/>
    <w:rsid w:val="00E726BC"/>
    <w:rsid w:val="00E72A79"/>
    <w:rsid w:val="00E72FE4"/>
    <w:rsid w:val="00E7340E"/>
    <w:rsid w:val="00E7353C"/>
    <w:rsid w:val="00E73CCA"/>
    <w:rsid w:val="00E74514"/>
    <w:rsid w:val="00E746F8"/>
    <w:rsid w:val="00E74AE8"/>
    <w:rsid w:val="00E74D52"/>
    <w:rsid w:val="00E75252"/>
    <w:rsid w:val="00E753AC"/>
    <w:rsid w:val="00E75572"/>
    <w:rsid w:val="00E75778"/>
    <w:rsid w:val="00E7615C"/>
    <w:rsid w:val="00E762C2"/>
    <w:rsid w:val="00E76754"/>
    <w:rsid w:val="00E768F5"/>
    <w:rsid w:val="00E7691B"/>
    <w:rsid w:val="00E76F55"/>
    <w:rsid w:val="00E771B7"/>
    <w:rsid w:val="00E77347"/>
    <w:rsid w:val="00E77D59"/>
    <w:rsid w:val="00E80009"/>
    <w:rsid w:val="00E8024B"/>
    <w:rsid w:val="00E805D5"/>
    <w:rsid w:val="00E806A7"/>
    <w:rsid w:val="00E80C55"/>
    <w:rsid w:val="00E811A4"/>
    <w:rsid w:val="00E813E8"/>
    <w:rsid w:val="00E81514"/>
    <w:rsid w:val="00E81784"/>
    <w:rsid w:val="00E818ED"/>
    <w:rsid w:val="00E81C45"/>
    <w:rsid w:val="00E81EF0"/>
    <w:rsid w:val="00E821DD"/>
    <w:rsid w:val="00E83177"/>
    <w:rsid w:val="00E83BC1"/>
    <w:rsid w:val="00E83D0D"/>
    <w:rsid w:val="00E83FA5"/>
    <w:rsid w:val="00E8417E"/>
    <w:rsid w:val="00E8431E"/>
    <w:rsid w:val="00E848D4"/>
    <w:rsid w:val="00E849C0"/>
    <w:rsid w:val="00E84D24"/>
    <w:rsid w:val="00E84EF1"/>
    <w:rsid w:val="00E85255"/>
    <w:rsid w:val="00E8531A"/>
    <w:rsid w:val="00E854E5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9C8"/>
    <w:rsid w:val="00E86C4A"/>
    <w:rsid w:val="00E86CA8"/>
    <w:rsid w:val="00E86D18"/>
    <w:rsid w:val="00E86FC5"/>
    <w:rsid w:val="00E87685"/>
    <w:rsid w:val="00E87917"/>
    <w:rsid w:val="00E87B93"/>
    <w:rsid w:val="00E87D9E"/>
    <w:rsid w:val="00E90036"/>
    <w:rsid w:val="00E90164"/>
    <w:rsid w:val="00E906CF"/>
    <w:rsid w:val="00E906EB"/>
    <w:rsid w:val="00E90738"/>
    <w:rsid w:val="00E90BDD"/>
    <w:rsid w:val="00E90C38"/>
    <w:rsid w:val="00E90CBB"/>
    <w:rsid w:val="00E90E42"/>
    <w:rsid w:val="00E90FF3"/>
    <w:rsid w:val="00E91216"/>
    <w:rsid w:val="00E91229"/>
    <w:rsid w:val="00E91562"/>
    <w:rsid w:val="00E915B9"/>
    <w:rsid w:val="00E92446"/>
    <w:rsid w:val="00E927D3"/>
    <w:rsid w:val="00E927F2"/>
    <w:rsid w:val="00E92956"/>
    <w:rsid w:val="00E929A4"/>
    <w:rsid w:val="00E929B3"/>
    <w:rsid w:val="00E92A8C"/>
    <w:rsid w:val="00E9327B"/>
    <w:rsid w:val="00E932B8"/>
    <w:rsid w:val="00E933C4"/>
    <w:rsid w:val="00E936BB"/>
    <w:rsid w:val="00E93853"/>
    <w:rsid w:val="00E93BAB"/>
    <w:rsid w:val="00E94020"/>
    <w:rsid w:val="00E9411D"/>
    <w:rsid w:val="00E942B7"/>
    <w:rsid w:val="00E94584"/>
    <w:rsid w:val="00E94C69"/>
    <w:rsid w:val="00E94D6A"/>
    <w:rsid w:val="00E94DCC"/>
    <w:rsid w:val="00E950A9"/>
    <w:rsid w:val="00E950F8"/>
    <w:rsid w:val="00E95133"/>
    <w:rsid w:val="00E951AA"/>
    <w:rsid w:val="00E951CE"/>
    <w:rsid w:val="00E9540D"/>
    <w:rsid w:val="00E95620"/>
    <w:rsid w:val="00E9580F"/>
    <w:rsid w:val="00E95B0A"/>
    <w:rsid w:val="00E95BB8"/>
    <w:rsid w:val="00E961A2"/>
    <w:rsid w:val="00E96257"/>
    <w:rsid w:val="00E96285"/>
    <w:rsid w:val="00E96523"/>
    <w:rsid w:val="00E967D4"/>
    <w:rsid w:val="00E96A37"/>
    <w:rsid w:val="00E96AD1"/>
    <w:rsid w:val="00E97324"/>
    <w:rsid w:val="00E978A1"/>
    <w:rsid w:val="00E97CC3"/>
    <w:rsid w:val="00E97E4A"/>
    <w:rsid w:val="00E97ED7"/>
    <w:rsid w:val="00E97FF8"/>
    <w:rsid w:val="00EA093C"/>
    <w:rsid w:val="00EA0B68"/>
    <w:rsid w:val="00EA1304"/>
    <w:rsid w:val="00EA1A68"/>
    <w:rsid w:val="00EA1C1B"/>
    <w:rsid w:val="00EA1C29"/>
    <w:rsid w:val="00EA1EC5"/>
    <w:rsid w:val="00EA1F2C"/>
    <w:rsid w:val="00EA1FA8"/>
    <w:rsid w:val="00EA236E"/>
    <w:rsid w:val="00EA250D"/>
    <w:rsid w:val="00EA2964"/>
    <w:rsid w:val="00EA2C54"/>
    <w:rsid w:val="00EA2D7C"/>
    <w:rsid w:val="00EA305F"/>
    <w:rsid w:val="00EA345F"/>
    <w:rsid w:val="00EA36B3"/>
    <w:rsid w:val="00EA3752"/>
    <w:rsid w:val="00EA375F"/>
    <w:rsid w:val="00EA38E5"/>
    <w:rsid w:val="00EA3AAE"/>
    <w:rsid w:val="00EA3D9F"/>
    <w:rsid w:val="00EA3FF8"/>
    <w:rsid w:val="00EA4084"/>
    <w:rsid w:val="00EA41B4"/>
    <w:rsid w:val="00EA4773"/>
    <w:rsid w:val="00EA49E8"/>
    <w:rsid w:val="00EA4B02"/>
    <w:rsid w:val="00EA4BEC"/>
    <w:rsid w:val="00EA533E"/>
    <w:rsid w:val="00EA55D5"/>
    <w:rsid w:val="00EA59B7"/>
    <w:rsid w:val="00EA5D2B"/>
    <w:rsid w:val="00EA627E"/>
    <w:rsid w:val="00EA631D"/>
    <w:rsid w:val="00EA66C8"/>
    <w:rsid w:val="00EA678D"/>
    <w:rsid w:val="00EA6938"/>
    <w:rsid w:val="00EA6D2D"/>
    <w:rsid w:val="00EA6F7D"/>
    <w:rsid w:val="00EA72FF"/>
    <w:rsid w:val="00EA744B"/>
    <w:rsid w:val="00EA76AC"/>
    <w:rsid w:val="00EA7E03"/>
    <w:rsid w:val="00EA7EC3"/>
    <w:rsid w:val="00EB00B1"/>
    <w:rsid w:val="00EB0209"/>
    <w:rsid w:val="00EB02DF"/>
    <w:rsid w:val="00EB067A"/>
    <w:rsid w:val="00EB0C2B"/>
    <w:rsid w:val="00EB0D09"/>
    <w:rsid w:val="00EB1742"/>
    <w:rsid w:val="00EB1759"/>
    <w:rsid w:val="00EB1ABB"/>
    <w:rsid w:val="00EB1DF8"/>
    <w:rsid w:val="00EB23BB"/>
    <w:rsid w:val="00EB26B3"/>
    <w:rsid w:val="00EB288D"/>
    <w:rsid w:val="00EB2A1C"/>
    <w:rsid w:val="00EB2DC9"/>
    <w:rsid w:val="00EB302C"/>
    <w:rsid w:val="00EB39F5"/>
    <w:rsid w:val="00EB40B7"/>
    <w:rsid w:val="00EB416E"/>
    <w:rsid w:val="00EB474B"/>
    <w:rsid w:val="00EB4C2F"/>
    <w:rsid w:val="00EB4D99"/>
    <w:rsid w:val="00EB5341"/>
    <w:rsid w:val="00EB5F86"/>
    <w:rsid w:val="00EB5FAC"/>
    <w:rsid w:val="00EB65FB"/>
    <w:rsid w:val="00EB67D8"/>
    <w:rsid w:val="00EB6966"/>
    <w:rsid w:val="00EB6C14"/>
    <w:rsid w:val="00EB6C9D"/>
    <w:rsid w:val="00EB71CA"/>
    <w:rsid w:val="00EB72F2"/>
    <w:rsid w:val="00EB7422"/>
    <w:rsid w:val="00EB7433"/>
    <w:rsid w:val="00EB77F1"/>
    <w:rsid w:val="00EB7AC3"/>
    <w:rsid w:val="00EB7DD7"/>
    <w:rsid w:val="00EB7DE2"/>
    <w:rsid w:val="00EC0482"/>
    <w:rsid w:val="00EC05B3"/>
    <w:rsid w:val="00EC08D2"/>
    <w:rsid w:val="00EC0928"/>
    <w:rsid w:val="00EC0973"/>
    <w:rsid w:val="00EC0A61"/>
    <w:rsid w:val="00EC0B50"/>
    <w:rsid w:val="00EC0BEB"/>
    <w:rsid w:val="00EC0D35"/>
    <w:rsid w:val="00EC0F80"/>
    <w:rsid w:val="00EC13EC"/>
    <w:rsid w:val="00EC15F2"/>
    <w:rsid w:val="00EC1603"/>
    <w:rsid w:val="00EC1774"/>
    <w:rsid w:val="00EC1ED8"/>
    <w:rsid w:val="00EC1F89"/>
    <w:rsid w:val="00EC23D1"/>
    <w:rsid w:val="00EC26C1"/>
    <w:rsid w:val="00EC27C4"/>
    <w:rsid w:val="00EC284B"/>
    <w:rsid w:val="00EC2A35"/>
    <w:rsid w:val="00EC2A47"/>
    <w:rsid w:val="00EC2BCC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665"/>
    <w:rsid w:val="00EC5707"/>
    <w:rsid w:val="00EC57D0"/>
    <w:rsid w:val="00EC591F"/>
    <w:rsid w:val="00EC5ED8"/>
    <w:rsid w:val="00EC616C"/>
    <w:rsid w:val="00EC64CF"/>
    <w:rsid w:val="00EC65A4"/>
    <w:rsid w:val="00EC6740"/>
    <w:rsid w:val="00EC6745"/>
    <w:rsid w:val="00EC6904"/>
    <w:rsid w:val="00EC7211"/>
    <w:rsid w:val="00EC76E4"/>
    <w:rsid w:val="00EC76F6"/>
    <w:rsid w:val="00EC7B41"/>
    <w:rsid w:val="00EC7B73"/>
    <w:rsid w:val="00EC7E75"/>
    <w:rsid w:val="00EC7F0F"/>
    <w:rsid w:val="00EC7F3D"/>
    <w:rsid w:val="00ED05A7"/>
    <w:rsid w:val="00ED0C07"/>
    <w:rsid w:val="00ED0C4C"/>
    <w:rsid w:val="00ED0E40"/>
    <w:rsid w:val="00ED1180"/>
    <w:rsid w:val="00ED1372"/>
    <w:rsid w:val="00ED1683"/>
    <w:rsid w:val="00ED17AD"/>
    <w:rsid w:val="00ED1A6C"/>
    <w:rsid w:val="00ED1B65"/>
    <w:rsid w:val="00ED1E25"/>
    <w:rsid w:val="00ED249F"/>
    <w:rsid w:val="00ED28A9"/>
    <w:rsid w:val="00ED2D20"/>
    <w:rsid w:val="00ED2DC2"/>
    <w:rsid w:val="00ED2EA7"/>
    <w:rsid w:val="00ED3106"/>
    <w:rsid w:val="00ED3548"/>
    <w:rsid w:val="00ED3680"/>
    <w:rsid w:val="00ED37D2"/>
    <w:rsid w:val="00ED3885"/>
    <w:rsid w:val="00ED389F"/>
    <w:rsid w:val="00ED38BF"/>
    <w:rsid w:val="00ED3AE2"/>
    <w:rsid w:val="00ED3B12"/>
    <w:rsid w:val="00ED4162"/>
    <w:rsid w:val="00ED42B1"/>
    <w:rsid w:val="00ED42E4"/>
    <w:rsid w:val="00ED5696"/>
    <w:rsid w:val="00ED5AFA"/>
    <w:rsid w:val="00ED5B8D"/>
    <w:rsid w:val="00ED5E92"/>
    <w:rsid w:val="00ED6213"/>
    <w:rsid w:val="00ED6554"/>
    <w:rsid w:val="00ED667C"/>
    <w:rsid w:val="00ED67F9"/>
    <w:rsid w:val="00ED687A"/>
    <w:rsid w:val="00ED6A2A"/>
    <w:rsid w:val="00ED6A2B"/>
    <w:rsid w:val="00ED6B0C"/>
    <w:rsid w:val="00ED6E0D"/>
    <w:rsid w:val="00ED6F5C"/>
    <w:rsid w:val="00ED7115"/>
    <w:rsid w:val="00ED7183"/>
    <w:rsid w:val="00ED7715"/>
    <w:rsid w:val="00ED78DD"/>
    <w:rsid w:val="00ED7901"/>
    <w:rsid w:val="00EE080F"/>
    <w:rsid w:val="00EE08EB"/>
    <w:rsid w:val="00EE0A62"/>
    <w:rsid w:val="00EE0CFA"/>
    <w:rsid w:val="00EE1116"/>
    <w:rsid w:val="00EE1121"/>
    <w:rsid w:val="00EE174C"/>
    <w:rsid w:val="00EE1F30"/>
    <w:rsid w:val="00EE2044"/>
    <w:rsid w:val="00EE2D05"/>
    <w:rsid w:val="00EE2DA5"/>
    <w:rsid w:val="00EE302D"/>
    <w:rsid w:val="00EE317A"/>
    <w:rsid w:val="00EE32AC"/>
    <w:rsid w:val="00EE3324"/>
    <w:rsid w:val="00EE3583"/>
    <w:rsid w:val="00EE3666"/>
    <w:rsid w:val="00EE37DF"/>
    <w:rsid w:val="00EE381D"/>
    <w:rsid w:val="00EE3994"/>
    <w:rsid w:val="00EE40FD"/>
    <w:rsid w:val="00EE44B5"/>
    <w:rsid w:val="00EE4511"/>
    <w:rsid w:val="00EE4658"/>
    <w:rsid w:val="00EE47E0"/>
    <w:rsid w:val="00EE48CB"/>
    <w:rsid w:val="00EE4FD8"/>
    <w:rsid w:val="00EE5235"/>
    <w:rsid w:val="00EE6140"/>
    <w:rsid w:val="00EE7405"/>
    <w:rsid w:val="00EE78ED"/>
    <w:rsid w:val="00EE7908"/>
    <w:rsid w:val="00EE7A2A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804"/>
    <w:rsid w:val="00EF19DF"/>
    <w:rsid w:val="00EF1DA6"/>
    <w:rsid w:val="00EF202B"/>
    <w:rsid w:val="00EF212E"/>
    <w:rsid w:val="00EF22E8"/>
    <w:rsid w:val="00EF2817"/>
    <w:rsid w:val="00EF2941"/>
    <w:rsid w:val="00EF29E9"/>
    <w:rsid w:val="00EF2AD8"/>
    <w:rsid w:val="00EF2B53"/>
    <w:rsid w:val="00EF2C02"/>
    <w:rsid w:val="00EF31C8"/>
    <w:rsid w:val="00EF339B"/>
    <w:rsid w:val="00EF33B2"/>
    <w:rsid w:val="00EF3B18"/>
    <w:rsid w:val="00EF4082"/>
    <w:rsid w:val="00EF498B"/>
    <w:rsid w:val="00EF49BC"/>
    <w:rsid w:val="00EF4A90"/>
    <w:rsid w:val="00EF4B2C"/>
    <w:rsid w:val="00EF4DC9"/>
    <w:rsid w:val="00EF4E32"/>
    <w:rsid w:val="00EF4F34"/>
    <w:rsid w:val="00EF51E2"/>
    <w:rsid w:val="00EF5228"/>
    <w:rsid w:val="00EF52C2"/>
    <w:rsid w:val="00EF5322"/>
    <w:rsid w:val="00EF5482"/>
    <w:rsid w:val="00EF5891"/>
    <w:rsid w:val="00EF5EE1"/>
    <w:rsid w:val="00EF5FCA"/>
    <w:rsid w:val="00EF65F6"/>
    <w:rsid w:val="00EF6D3D"/>
    <w:rsid w:val="00EF722E"/>
    <w:rsid w:val="00EF7C19"/>
    <w:rsid w:val="00F0007E"/>
    <w:rsid w:val="00F005E6"/>
    <w:rsid w:val="00F0068F"/>
    <w:rsid w:val="00F00ED9"/>
    <w:rsid w:val="00F011A3"/>
    <w:rsid w:val="00F017D8"/>
    <w:rsid w:val="00F01AE5"/>
    <w:rsid w:val="00F01E1A"/>
    <w:rsid w:val="00F01EA0"/>
    <w:rsid w:val="00F021F7"/>
    <w:rsid w:val="00F0255A"/>
    <w:rsid w:val="00F02F2F"/>
    <w:rsid w:val="00F031D6"/>
    <w:rsid w:val="00F03393"/>
    <w:rsid w:val="00F036A1"/>
    <w:rsid w:val="00F038F0"/>
    <w:rsid w:val="00F03973"/>
    <w:rsid w:val="00F039EC"/>
    <w:rsid w:val="00F03CBE"/>
    <w:rsid w:val="00F04049"/>
    <w:rsid w:val="00F0406E"/>
    <w:rsid w:val="00F044CA"/>
    <w:rsid w:val="00F04B38"/>
    <w:rsid w:val="00F0539B"/>
    <w:rsid w:val="00F05AA6"/>
    <w:rsid w:val="00F05C30"/>
    <w:rsid w:val="00F05E24"/>
    <w:rsid w:val="00F05E25"/>
    <w:rsid w:val="00F05FBC"/>
    <w:rsid w:val="00F060D0"/>
    <w:rsid w:val="00F06509"/>
    <w:rsid w:val="00F06B04"/>
    <w:rsid w:val="00F06EFB"/>
    <w:rsid w:val="00F0737C"/>
    <w:rsid w:val="00F077CE"/>
    <w:rsid w:val="00F07EB4"/>
    <w:rsid w:val="00F10386"/>
    <w:rsid w:val="00F1088C"/>
    <w:rsid w:val="00F10D08"/>
    <w:rsid w:val="00F10F30"/>
    <w:rsid w:val="00F118F6"/>
    <w:rsid w:val="00F119D5"/>
    <w:rsid w:val="00F12110"/>
    <w:rsid w:val="00F125C6"/>
    <w:rsid w:val="00F12C44"/>
    <w:rsid w:val="00F130BF"/>
    <w:rsid w:val="00F1312C"/>
    <w:rsid w:val="00F13528"/>
    <w:rsid w:val="00F140EC"/>
    <w:rsid w:val="00F14130"/>
    <w:rsid w:val="00F144B1"/>
    <w:rsid w:val="00F1474B"/>
    <w:rsid w:val="00F147F5"/>
    <w:rsid w:val="00F150DF"/>
    <w:rsid w:val="00F15318"/>
    <w:rsid w:val="00F1566B"/>
    <w:rsid w:val="00F15954"/>
    <w:rsid w:val="00F16003"/>
    <w:rsid w:val="00F160CE"/>
    <w:rsid w:val="00F162EC"/>
    <w:rsid w:val="00F166C9"/>
    <w:rsid w:val="00F16898"/>
    <w:rsid w:val="00F16902"/>
    <w:rsid w:val="00F16BEA"/>
    <w:rsid w:val="00F16D5B"/>
    <w:rsid w:val="00F16DC9"/>
    <w:rsid w:val="00F17115"/>
    <w:rsid w:val="00F17177"/>
    <w:rsid w:val="00F17FAE"/>
    <w:rsid w:val="00F206A9"/>
    <w:rsid w:val="00F20870"/>
    <w:rsid w:val="00F20EA8"/>
    <w:rsid w:val="00F20F06"/>
    <w:rsid w:val="00F21202"/>
    <w:rsid w:val="00F21B18"/>
    <w:rsid w:val="00F21E0E"/>
    <w:rsid w:val="00F2210C"/>
    <w:rsid w:val="00F221AE"/>
    <w:rsid w:val="00F222D7"/>
    <w:rsid w:val="00F22633"/>
    <w:rsid w:val="00F22DBB"/>
    <w:rsid w:val="00F22E89"/>
    <w:rsid w:val="00F231CF"/>
    <w:rsid w:val="00F23504"/>
    <w:rsid w:val="00F23513"/>
    <w:rsid w:val="00F2401C"/>
    <w:rsid w:val="00F2437F"/>
    <w:rsid w:val="00F24473"/>
    <w:rsid w:val="00F249AC"/>
    <w:rsid w:val="00F24A08"/>
    <w:rsid w:val="00F24BBF"/>
    <w:rsid w:val="00F24D27"/>
    <w:rsid w:val="00F254B3"/>
    <w:rsid w:val="00F25625"/>
    <w:rsid w:val="00F258B1"/>
    <w:rsid w:val="00F259F5"/>
    <w:rsid w:val="00F25C4E"/>
    <w:rsid w:val="00F25CF8"/>
    <w:rsid w:val="00F25F88"/>
    <w:rsid w:val="00F2620A"/>
    <w:rsid w:val="00F26CC1"/>
    <w:rsid w:val="00F27097"/>
    <w:rsid w:val="00F270A4"/>
    <w:rsid w:val="00F278E9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1F71"/>
    <w:rsid w:val="00F31FBB"/>
    <w:rsid w:val="00F32467"/>
    <w:rsid w:val="00F326A5"/>
    <w:rsid w:val="00F32740"/>
    <w:rsid w:val="00F32BA6"/>
    <w:rsid w:val="00F32E6F"/>
    <w:rsid w:val="00F3314D"/>
    <w:rsid w:val="00F33656"/>
    <w:rsid w:val="00F33ACB"/>
    <w:rsid w:val="00F33FC5"/>
    <w:rsid w:val="00F34168"/>
    <w:rsid w:val="00F342FB"/>
    <w:rsid w:val="00F34326"/>
    <w:rsid w:val="00F34C8A"/>
    <w:rsid w:val="00F356C5"/>
    <w:rsid w:val="00F357C2"/>
    <w:rsid w:val="00F364BB"/>
    <w:rsid w:val="00F3653F"/>
    <w:rsid w:val="00F36545"/>
    <w:rsid w:val="00F365B6"/>
    <w:rsid w:val="00F3660B"/>
    <w:rsid w:val="00F36779"/>
    <w:rsid w:val="00F368F9"/>
    <w:rsid w:val="00F36A71"/>
    <w:rsid w:val="00F36D41"/>
    <w:rsid w:val="00F376A3"/>
    <w:rsid w:val="00F37BFE"/>
    <w:rsid w:val="00F37C84"/>
    <w:rsid w:val="00F4011E"/>
    <w:rsid w:val="00F403A9"/>
    <w:rsid w:val="00F405C7"/>
    <w:rsid w:val="00F407B9"/>
    <w:rsid w:val="00F40930"/>
    <w:rsid w:val="00F40CCC"/>
    <w:rsid w:val="00F40E92"/>
    <w:rsid w:val="00F410C1"/>
    <w:rsid w:val="00F4124D"/>
    <w:rsid w:val="00F4161C"/>
    <w:rsid w:val="00F41889"/>
    <w:rsid w:val="00F41A06"/>
    <w:rsid w:val="00F41BDC"/>
    <w:rsid w:val="00F4228E"/>
    <w:rsid w:val="00F42330"/>
    <w:rsid w:val="00F4248C"/>
    <w:rsid w:val="00F426F7"/>
    <w:rsid w:val="00F42B73"/>
    <w:rsid w:val="00F42BC1"/>
    <w:rsid w:val="00F42EEA"/>
    <w:rsid w:val="00F431EC"/>
    <w:rsid w:val="00F434B7"/>
    <w:rsid w:val="00F4361E"/>
    <w:rsid w:val="00F43AC4"/>
    <w:rsid w:val="00F43BC2"/>
    <w:rsid w:val="00F43DE2"/>
    <w:rsid w:val="00F43FEB"/>
    <w:rsid w:val="00F440DB"/>
    <w:rsid w:val="00F44455"/>
    <w:rsid w:val="00F44C4A"/>
    <w:rsid w:val="00F44CA5"/>
    <w:rsid w:val="00F44F70"/>
    <w:rsid w:val="00F450BC"/>
    <w:rsid w:val="00F456A1"/>
    <w:rsid w:val="00F457E7"/>
    <w:rsid w:val="00F45A1A"/>
    <w:rsid w:val="00F45AB9"/>
    <w:rsid w:val="00F45B2E"/>
    <w:rsid w:val="00F45C45"/>
    <w:rsid w:val="00F45D3D"/>
    <w:rsid w:val="00F46835"/>
    <w:rsid w:val="00F47394"/>
    <w:rsid w:val="00F47483"/>
    <w:rsid w:val="00F47AAA"/>
    <w:rsid w:val="00F47AC6"/>
    <w:rsid w:val="00F47BE9"/>
    <w:rsid w:val="00F47EEB"/>
    <w:rsid w:val="00F47FE1"/>
    <w:rsid w:val="00F5073F"/>
    <w:rsid w:val="00F50942"/>
    <w:rsid w:val="00F50D5B"/>
    <w:rsid w:val="00F50DB1"/>
    <w:rsid w:val="00F51032"/>
    <w:rsid w:val="00F51436"/>
    <w:rsid w:val="00F518D2"/>
    <w:rsid w:val="00F51930"/>
    <w:rsid w:val="00F51B54"/>
    <w:rsid w:val="00F51D56"/>
    <w:rsid w:val="00F5218B"/>
    <w:rsid w:val="00F52255"/>
    <w:rsid w:val="00F5286D"/>
    <w:rsid w:val="00F52BAD"/>
    <w:rsid w:val="00F52E11"/>
    <w:rsid w:val="00F53787"/>
    <w:rsid w:val="00F53CE2"/>
    <w:rsid w:val="00F53D6D"/>
    <w:rsid w:val="00F54107"/>
    <w:rsid w:val="00F5422C"/>
    <w:rsid w:val="00F54250"/>
    <w:rsid w:val="00F5477B"/>
    <w:rsid w:val="00F54A4F"/>
    <w:rsid w:val="00F54D42"/>
    <w:rsid w:val="00F55296"/>
    <w:rsid w:val="00F55588"/>
    <w:rsid w:val="00F558FF"/>
    <w:rsid w:val="00F56210"/>
    <w:rsid w:val="00F56AF4"/>
    <w:rsid w:val="00F56D7B"/>
    <w:rsid w:val="00F56DBD"/>
    <w:rsid w:val="00F56FDA"/>
    <w:rsid w:val="00F57316"/>
    <w:rsid w:val="00F575C4"/>
    <w:rsid w:val="00F57D67"/>
    <w:rsid w:val="00F60092"/>
    <w:rsid w:val="00F6017A"/>
    <w:rsid w:val="00F60275"/>
    <w:rsid w:val="00F60708"/>
    <w:rsid w:val="00F60ACB"/>
    <w:rsid w:val="00F60B3D"/>
    <w:rsid w:val="00F60D27"/>
    <w:rsid w:val="00F60FEB"/>
    <w:rsid w:val="00F6152B"/>
    <w:rsid w:val="00F616B1"/>
    <w:rsid w:val="00F61E2A"/>
    <w:rsid w:val="00F620EF"/>
    <w:rsid w:val="00F621E6"/>
    <w:rsid w:val="00F623B1"/>
    <w:rsid w:val="00F627E9"/>
    <w:rsid w:val="00F62A9B"/>
    <w:rsid w:val="00F62AF0"/>
    <w:rsid w:val="00F62EB0"/>
    <w:rsid w:val="00F62EC3"/>
    <w:rsid w:val="00F63434"/>
    <w:rsid w:val="00F63715"/>
    <w:rsid w:val="00F63724"/>
    <w:rsid w:val="00F63A43"/>
    <w:rsid w:val="00F63B5D"/>
    <w:rsid w:val="00F64938"/>
    <w:rsid w:val="00F64AB7"/>
    <w:rsid w:val="00F64B80"/>
    <w:rsid w:val="00F64BEA"/>
    <w:rsid w:val="00F64DA1"/>
    <w:rsid w:val="00F64FE5"/>
    <w:rsid w:val="00F65153"/>
    <w:rsid w:val="00F651D3"/>
    <w:rsid w:val="00F652E0"/>
    <w:rsid w:val="00F65477"/>
    <w:rsid w:val="00F65589"/>
    <w:rsid w:val="00F6575C"/>
    <w:rsid w:val="00F65A08"/>
    <w:rsid w:val="00F65F0E"/>
    <w:rsid w:val="00F6665B"/>
    <w:rsid w:val="00F666E1"/>
    <w:rsid w:val="00F66EC9"/>
    <w:rsid w:val="00F674A1"/>
    <w:rsid w:val="00F675AF"/>
    <w:rsid w:val="00F67664"/>
    <w:rsid w:val="00F67867"/>
    <w:rsid w:val="00F67897"/>
    <w:rsid w:val="00F67A89"/>
    <w:rsid w:val="00F70189"/>
    <w:rsid w:val="00F702B2"/>
    <w:rsid w:val="00F7040F"/>
    <w:rsid w:val="00F70AF7"/>
    <w:rsid w:val="00F70BB0"/>
    <w:rsid w:val="00F71225"/>
    <w:rsid w:val="00F71295"/>
    <w:rsid w:val="00F7151B"/>
    <w:rsid w:val="00F7165B"/>
    <w:rsid w:val="00F71B36"/>
    <w:rsid w:val="00F721A1"/>
    <w:rsid w:val="00F7250D"/>
    <w:rsid w:val="00F7281F"/>
    <w:rsid w:val="00F72B81"/>
    <w:rsid w:val="00F72DEE"/>
    <w:rsid w:val="00F72FB6"/>
    <w:rsid w:val="00F730C8"/>
    <w:rsid w:val="00F732D2"/>
    <w:rsid w:val="00F73476"/>
    <w:rsid w:val="00F73A9E"/>
    <w:rsid w:val="00F73BBC"/>
    <w:rsid w:val="00F73F66"/>
    <w:rsid w:val="00F73F9F"/>
    <w:rsid w:val="00F741C6"/>
    <w:rsid w:val="00F7456E"/>
    <w:rsid w:val="00F7457F"/>
    <w:rsid w:val="00F7484C"/>
    <w:rsid w:val="00F74851"/>
    <w:rsid w:val="00F74E5A"/>
    <w:rsid w:val="00F75D2C"/>
    <w:rsid w:val="00F75E56"/>
    <w:rsid w:val="00F75F2D"/>
    <w:rsid w:val="00F76263"/>
    <w:rsid w:val="00F76D83"/>
    <w:rsid w:val="00F7709A"/>
    <w:rsid w:val="00F7753E"/>
    <w:rsid w:val="00F77909"/>
    <w:rsid w:val="00F77F28"/>
    <w:rsid w:val="00F77FAB"/>
    <w:rsid w:val="00F8011B"/>
    <w:rsid w:val="00F80261"/>
    <w:rsid w:val="00F80A08"/>
    <w:rsid w:val="00F80BAF"/>
    <w:rsid w:val="00F80C85"/>
    <w:rsid w:val="00F80C8D"/>
    <w:rsid w:val="00F814F2"/>
    <w:rsid w:val="00F81794"/>
    <w:rsid w:val="00F8216E"/>
    <w:rsid w:val="00F8229D"/>
    <w:rsid w:val="00F82655"/>
    <w:rsid w:val="00F82715"/>
    <w:rsid w:val="00F82954"/>
    <w:rsid w:val="00F831AA"/>
    <w:rsid w:val="00F831AF"/>
    <w:rsid w:val="00F834DA"/>
    <w:rsid w:val="00F83E3F"/>
    <w:rsid w:val="00F83F49"/>
    <w:rsid w:val="00F8405E"/>
    <w:rsid w:val="00F8433C"/>
    <w:rsid w:val="00F845B5"/>
    <w:rsid w:val="00F845D3"/>
    <w:rsid w:val="00F8474F"/>
    <w:rsid w:val="00F84767"/>
    <w:rsid w:val="00F8476A"/>
    <w:rsid w:val="00F84811"/>
    <w:rsid w:val="00F849C1"/>
    <w:rsid w:val="00F84C7E"/>
    <w:rsid w:val="00F84F36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13"/>
    <w:rsid w:val="00F85F47"/>
    <w:rsid w:val="00F86087"/>
    <w:rsid w:val="00F86C61"/>
    <w:rsid w:val="00F86D34"/>
    <w:rsid w:val="00F879F6"/>
    <w:rsid w:val="00F87AAC"/>
    <w:rsid w:val="00F87B45"/>
    <w:rsid w:val="00F87B54"/>
    <w:rsid w:val="00F87C0E"/>
    <w:rsid w:val="00F87C4F"/>
    <w:rsid w:val="00F90AB2"/>
    <w:rsid w:val="00F90C26"/>
    <w:rsid w:val="00F90C4B"/>
    <w:rsid w:val="00F90E1C"/>
    <w:rsid w:val="00F911A8"/>
    <w:rsid w:val="00F912DC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A2"/>
    <w:rsid w:val="00F92D7C"/>
    <w:rsid w:val="00F92EE7"/>
    <w:rsid w:val="00F93CCF"/>
    <w:rsid w:val="00F93E87"/>
    <w:rsid w:val="00F93F05"/>
    <w:rsid w:val="00F94231"/>
    <w:rsid w:val="00F9429D"/>
    <w:rsid w:val="00F94444"/>
    <w:rsid w:val="00F94462"/>
    <w:rsid w:val="00F94FB8"/>
    <w:rsid w:val="00F9556A"/>
    <w:rsid w:val="00F9559F"/>
    <w:rsid w:val="00F95A1E"/>
    <w:rsid w:val="00F95B98"/>
    <w:rsid w:val="00F95F4B"/>
    <w:rsid w:val="00F96460"/>
    <w:rsid w:val="00F965A7"/>
    <w:rsid w:val="00F96755"/>
    <w:rsid w:val="00F96761"/>
    <w:rsid w:val="00F968EE"/>
    <w:rsid w:val="00F971CB"/>
    <w:rsid w:val="00FA0407"/>
    <w:rsid w:val="00FA04D8"/>
    <w:rsid w:val="00FA06E2"/>
    <w:rsid w:val="00FA071B"/>
    <w:rsid w:val="00FA0AFF"/>
    <w:rsid w:val="00FA0B8B"/>
    <w:rsid w:val="00FA0C40"/>
    <w:rsid w:val="00FA1199"/>
    <w:rsid w:val="00FA143E"/>
    <w:rsid w:val="00FA1953"/>
    <w:rsid w:val="00FA1961"/>
    <w:rsid w:val="00FA20A8"/>
    <w:rsid w:val="00FA21EC"/>
    <w:rsid w:val="00FA2574"/>
    <w:rsid w:val="00FA25FA"/>
    <w:rsid w:val="00FA2621"/>
    <w:rsid w:val="00FA262A"/>
    <w:rsid w:val="00FA29E4"/>
    <w:rsid w:val="00FA2A31"/>
    <w:rsid w:val="00FA2A35"/>
    <w:rsid w:val="00FA2BFD"/>
    <w:rsid w:val="00FA2C80"/>
    <w:rsid w:val="00FA2F6C"/>
    <w:rsid w:val="00FA32FE"/>
    <w:rsid w:val="00FA3382"/>
    <w:rsid w:val="00FA3A9E"/>
    <w:rsid w:val="00FA3BE8"/>
    <w:rsid w:val="00FA3EBE"/>
    <w:rsid w:val="00FA3F98"/>
    <w:rsid w:val="00FA3FB5"/>
    <w:rsid w:val="00FA41C7"/>
    <w:rsid w:val="00FA4363"/>
    <w:rsid w:val="00FA467C"/>
    <w:rsid w:val="00FA4B05"/>
    <w:rsid w:val="00FA4FA5"/>
    <w:rsid w:val="00FA4FD5"/>
    <w:rsid w:val="00FA5512"/>
    <w:rsid w:val="00FA5546"/>
    <w:rsid w:val="00FA6177"/>
    <w:rsid w:val="00FA6222"/>
    <w:rsid w:val="00FA646E"/>
    <w:rsid w:val="00FA67BB"/>
    <w:rsid w:val="00FA6BB5"/>
    <w:rsid w:val="00FA6C12"/>
    <w:rsid w:val="00FA6E09"/>
    <w:rsid w:val="00FA6E0A"/>
    <w:rsid w:val="00FA6E2B"/>
    <w:rsid w:val="00FA70A5"/>
    <w:rsid w:val="00FA719D"/>
    <w:rsid w:val="00FA720D"/>
    <w:rsid w:val="00FA7700"/>
    <w:rsid w:val="00FA794A"/>
    <w:rsid w:val="00FA7C33"/>
    <w:rsid w:val="00FA7CB7"/>
    <w:rsid w:val="00FB028F"/>
    <w:rsid w:val="00FB0783"/>
    <w:rsid w:val="00FB0911"/>
    <w:rsid w:val="00FB0A2A"/>
    <w:rsid w:val="00FB0D27"/>
    <w:rsid w:val="00FB0D2C"/>
    <w:rsid w:val="00FB0EB3"/>
    <w:rsid w:val="00FB10A8"/>
    <w:rsid w:val="00FB12C7"/>
    <w:rsid w:val="00FB176D"/>
    <w:rsid w:val="00FB1776"/>
    <w:rsid w:val="00FB190D"/>
    <w:rsid w:val="00FB216D"/>
    <w:rsid w:val="00FB22D9"/>
    <w:rsid w:val="00FB22FF"/>
    <w:rsid w:val="00FB2575"/>
    <w:rsid w:val="00FB285F"/>
    <w:rsid w:val="00FB2898"/>
    <w:rsid w:val="00FB2A15"/>
    <w:rsid w:val="00FB2D25"/>
    <w:rsid w:val="00FB2DBA"/>
    <w:rsid w:val="00FB2E7C"/>
    <w:rsid w:val="00FB30F6"/>
    <w:rsid w:val="00FB3B11"/>
    <w:rsid w:val="00FB3C01"/>
    <w:rsid w:val="00FB3D5F"/>
    <w:rsid w:val="00FB424A"/>
    <w:rsid w:val="00FB439C"/>
    <w:rsid w:val="00FB43E4"/>
    <w:rsid w:val="00FB497C"/>
    <w:rsid w:val="00FB4F46"/>
    <w:rsid w:val="00FB539C"/>
    <w:rsid w:val="00FB5B4F"/>
    <w:rsid w:val="00FB5BEE"/>
    <w:rsid w:val="00FB6764"/>
    <w:rsid w:val="00FB6C02"/>
    <w:rsid w:val="00FB6C17"/>
    <w:rsid w:val="00FB6DCE"/>
    <w:rsid w:val="00FB6E2E"/>
    <w:rsid w:val="00FB6F49"/>
    <w:rsid w:val="00FB6FE5"/>
    <w:rsid w:val="00FB7020"/>
    <w:rsid w:val="00FB73FF"/>
    <w:rsid w:val="00FB7424"/>
    <w:rsid w:val="00FB7516"/>
    <w:rsid w:val="00FB75B4"/>
    <w:rsid w:val="00FB7994"/>
    <w:rsid w:val="00FB7C5B"/>
    <w:rsid w:val="00FB7D82"/>
    <w:rsid w:val="00FB7FA8"/>
    <w:rsid w:val="00FC01F8"/>
    <w:rsid w:val="00FC0588"/>
    <w:rsid w:val="00FC0668"/>
    <w:rsid w:val="00FC0801"/>
    <w:rsid w:val="00FC0907"/>
    <w:rsid w:val="00FC0CA6"/>
    <w:rsid w:val="00FC0E8C"/>
    <w:rsid w:val="00FC0FDD"/>
    <w:rsid w:val="00FC119D"/>
    <w:rsid w:val="00FC158B"/>
    <w:rsid w:val="00FC18A7"/>
    <w:rsid w:val="00FC213B"/>
    <w:rsid w:val="00FC23B3"/>
    <w:rsid w:val="00FC2852"/>
    <w:rsid w:val="00FC2AC9"/>
    <w:rsid w:val="00FC2EF2"/>
    <w:rsid w:val="00FC2F7E"/>
    <w:rsid w:val="00FC334C"/>
    <w:rsid w:val="00FC3BAA"/>
    <w:rsid w:val="00FC3F2F"/>
    <w:rsid w:val="00FC4101"/>
    <w:rsid w:val="00FC43BD"/>
    <w:rsid w:val="00FC460F"/>
    <w:rsid w:val="00FC47B7"/>
    <w:rsid w:val="00FC4BCC"/>
    <w:rsid w:val="00FC4C0B"/>
    <w:rsid w:val="00FC4D88"/>
    <w:rsid w:val="00FC4E16"/>
    <w:rsid w:val="00FC536D"/>
    <w:rsid w:val="00FC54DA"/>
    <w:rsid w:val="00FC5C1D"/>
    <w:rsid w:val="00FC5EE7"/>
    <w:rsid w:val="00FC6099"/>
    <w:rsid w:val="00FC60A2"/>
    <w:rsid w:val="00FC6317"/>
    <w:rsid w:val="00FC6785"/>
    <w:rsid w:val="00FC6A50"/>
    <w:rsid w:val="00FC6C10"/>
    <w:rsid w:val="00FC71B1"/>
    <w:rsid w:val="00FC7470"/>
    <w:rsid w:val="00FC74BD"/>
    <w:rsid w:val="00FC74E8"/>
    <w:rsid w:val="00FC7689"/>
    <w:rsid w:val="00FC7798"/>
    <w:rsid w:val="00FC782F"/>
    <w:rsid w:val="00FD0150"/>
    <w:rsid w:val="00FD04AD"/>
    <w:rsid w:val="00FD0607"/>
    <w:rsid w:val="00FD07B5"/>
    <w:rsid w:val="00FD09BA"/>
    <w:rsid w:val="00FD0C5E"/>
    <w:rsid w:val="00FD0F38"/>
    <w:rsid w:val="00FD186E"/>
    <w:rsid w:val="00FD1A71"/>
    <w:rsid w:val="00FD1B9F"/>
    <w:rsid w:val="00FD1C63"/>
    <w:rsid w:val="00FD1F24"/>
    <w:rsid w:val="00FD1FA9"/>
    <w:rsid w:val="00FD2032"/>
    <w:rsid w:val="00FD217E"/>
    <w:rsid w:val="00FD21B8"/>
    <w:rsid w:val="00FD2259"/>
    <w:rsid w:val="00FD2903"/>
    <w:rsid w:val="00FD2B47"/>
    <w:rsid w:val="00FD2D84"/>
    <w:rsid w:val="00FD3098"/>
    <w:rsid w:val="00FD3274"/>
    <w:rsid w:val="00FD3523"/>
    <w:rsid w:val="00FD3814"/>
    <w:rsid w:val="00FD3838"/>
    <w:rsid w:val="00FD3A51"/>
    <w:rsid w:val="00FD3B54"/>
    <w:rsid w:val="00FD3D43"/>
    <w:rsid w:val="00FD4111"/>
    <w:rsid w:val="00FD452A"/>
    <w:rsid w:val="00FD4577"/>
    <w:rsid w:val="00FD46F8"/>
    <w:rsid w:val="00FD4C25"/>
    <w:rsid w:val="00FD4F74"/>
    <w:rsid w:val="00FD553E"/>
    <w:rsid w:val="00FD5591"/>
    <w:rsid w:val="00FD5712"/>
    <w:rsid w:val="00FD58BE"/>
    <w:rsid w:val="00FD5C17"/>
    <w:rsid w:val="00FD5D85"/>
    <w:rsid w:val="00FD6027"/>
    <w:rsid w:val="00FD6219"/>
    <w:rsid w:val="00FD636A"/>
    <w:rsid w:val="00FD6587"/>
    <w:rsid w:val="00FD664B"/>
    <w:rsid w:val="00FD6728"/>
    <w:rsid w:val="00FD6BC1"/>
    <w:rsid w:val="00FD6BF3"/>
    <w:rsid w:val="00FD70D8"/>
    <w:rsid w:val="00FD74ED"/>
    <w:rsid w:val="00FD758B"/>
    <w:rsid w:val="00FD7686"/>
    <w:rsid w:val="00FD76D8"/>
    <w:rsid w:val="00FD7751"/>
    <w:rsid w:val="00FD7BD5"/>
    <w:rsid w:val="00FD7FA7"/>
    <w:rsid w:val="00FE016C"/>
    <w:rsid w:val="00FE057C"/>
    <w:rsid w:val="00FE0644"/>
    <w:rsid w:val="00FE0702"/>
    <w:rsid w:val="00FE080C"/>
    <w:rsid w:val="00FE09F9"/>
    <w:rsid w:val="00FE0BEE"/>
    <w:rsid w:val="00FE0C84"/>
    <w:rsid w:val="00FE1201"/>
    <w:rsid w:val="00FE1204"/>
    <w:rsid w:val="00FE1938"/>
    <w:rsid w:val="00FE1BF8"/>
    <w:rsid w:val="00FE1FBB"/>
    <w:rsid w:val="00FE2140"/>
    <w:rsid w:val="00FE219E"/>
    <w:rsid w:val="00FE232A"/>
    <w:rsid w:val="00FE299E"/>
    <w:rsid w:val="00FE318C"/>
    <w:rsid w:val="00FE3202"/>
    <w:rsid w:val="00FE329E"/>
    <w:rsid w:val="00FE33F1"/>
    <w:rsid w:val="00FE3758"/>
    <w:rsid w:val="00FE3A1B"/>
    <w:rsid w:val="00FE3B61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5A4F"/>
    <w:rsid w:val="00FE6113"/>
    <w:rsid w:val="00FE6600"/>
    <w:rsid w:val="00FE67FA"/>
    <w:rsid w:val="00FE692C"/>
    <w:rsid w:val="00FE7439"/>
    <w:rsid w:val="00FE76B9"/>
    <w:rsid w:val="00FE7A85"/>
    <w:rsid w:val="00FE7D9A"/>
    <w:rsid w:val="00FE7EFE"/>
    <w:rsid w:val="00FF0A2B"/>
    <w:rsid w:val="00FF0AF6"/>
    <w:rsid w:val="00FF0F3A"/>
    <w:rsid w:val="00FF10F7"/>
    <w:rsid w:val="00FF17B8"/>
    <w:rsid w:val="00FF1899"/>
    <w:rsid w:val="00FF1C45"/>
    <w:rsid w:val="00FF2AE0"/>
    <w:rsid w:val="00FF2B5A"/>
    <w:rsid w:val="00FF2BC9"/>
    <w:rsid w:val="00FF2ED0"/>
    <w:rsid w:val="00FF3041"/>
    <w:rsid w:val="00FF319F"/>
    <w:rsid w:val="00FF3476"/>
    <w:rsid w:val="00FF3803"/>
    <w:rsid w:val="00FF38A3"/>
    <w:rsid w:val="00FF3BA0"/>
    <w:rsid w:val="00FF3CBB"/>
    <w:rsid w:val="00FF3DCB"/>
    <w:rsid w:val="00FF42F1"/>
    <w:rsid w:val="00FF4489"/>
    <w:rsid w:val="00FF452A"/>
    <w:rsid w:val="00FF483F"/>
    <w:rsid w:val="00FF49A4"/>
    <w:rsid w:val="00FF4C2D"/>
    <w:rsid w:val="00FF4D7E"/>
    <w:rsid w:val="00FF524C"/>
    <w:rsid w:val="00FF53BD"/>
    <w:rsid w:val="00FF55A8"/>
    <w:rsid w:val="00FF55CC"/>
    <w:rsid w:val="00FF5867"/>
    <w:rsid w:val="00FF5898"/>
    <w:rsid w:val="00FF5924"/>
    <w:rsid w:val="00FF5CF0"/>
    <w:rsid w:val="00FF5F32"/>
    <w:rsid w:val="00FF5F94"/>
    <w:rsid w:val="00FF65A6"/>
    <w:rsid w:val="00FF663D"/>
    <w:rsid w:val="00FF6812"/>
    <w:rsid w:val="00FF6F32"/>
    <w:rsid w:val="00FF750A"/>
    <w:rsid w:val="00FF75E0"/>
    <w:rsid w:val="00FF76D3"/>
    <w:rsid w:val="00FF78DE"/>
    <w:rsid w:val="00FF7A1B"/>
    <w:rsid w:val="00FF7BB6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95D3"/>
  <w15:docId w15:val="{BF4E5B4D-DFB2-4E53-9B7A-204EDE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257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uiPriority w:val="99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1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3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4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113405"/>
  </w:style>
  <w:style w:type="numbering" w:customStyle="1" w:styleId="NoList11">
    <w:name w:val="No List11"/>
    <w:next w:val="NoList"/>
    <w:uiPriority w:val="99"/>
    <w:semiHidden/>
    <w:unhideWhenUsed/>
    <w:rsid w:val="00113405"/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1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12AA"/>
    <w:rPr>
      <w:rFonts w:ascii="Arial Unicode MS" w:hAnsi="Courier New" w:cs="Arial Unicode MS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0761-6B86-4223-A630-37CDB01D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103</Pages>
  <Words>31549</Words>
  <Characters>127460</Characters>
  <Application>Microsoft Office Word</Application>
  <DocSecurity>0</DocSecurity>
  <Lines>1062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158692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Chotika Asawawimon (TH)</cp:lastModifiedBy>
  <cp:revision>13</cp:revision>
  <cp:lastPrinted>2023-02-28T06:35:00Z</cp:lastPrinted>
  <dcterms:created xsi:type="dcterms:W3CDTF">2023-02-23T04:08:00Z</dcterms:created>
  <dcterms:modified xsi:type="dcterms:W3CDTF">2023-02-28T06:50:00Z</dcterms:modified>
</cp:coreProperties>
</file>