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CE6" w:rsidRPr="00D51C0C" w:rsidRDefault="00E02CE6" w:rsidP="00E02CE6">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E02CE6" w:rsidRPr="00D51C0C" w:rsidRDefault="00E02CE6" w:rsidP="00E02CE6">
      <w:pPr>
        <w:pStyle w:val="IndexHeading1"/>
        <w:numPr>
          <w:ilvl w:val="0"/>
          <w:numId w:val="0"/>
        </w:numPr>
        <w:spacing w:after="0" w:line="240" w:lineRule="atLeast"/>
        <w:ind w:left="1077" w:right="-25"/>
        <w:jc w:val="thaiDistribute"/>
        <w:outlineLvl w:val="0"/>
        <w:rPr>
          <w:szCs w:val="22"/>
          <w:cs/>
          <w:lang w:bidi="th-TH"/>
        </w:rPr>
      </w:pP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rsidR="0026793C" w:rsidRPr="0094532F" w:rsidRDefault="0026793C" w:rsidP="0026793C">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Contract assets</w:t>
      </w:r>
      <w:r w:rsidRPr="000F4AC7">
        <w:rPr>
          <w:szCs w:val="22"/>
          <w:lang w:val="en-US"/>
        </w:rPr>
        <w:t>/</w:t>
      </w:r>
      <w:r w:rsidRPr="000F4AC7">
        <w:rPr>
          <w:szCs w:val="22"/>
        </w:rPr>
        <w:t>contract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financial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 properties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Property, plant and equipment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Short – term loans from financial institutions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rsidR="009C080F" w:rsidRDefault="009C080F"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Retention payables</w:t>
      </w:r>
    </w:p>
    <w:p w:rsidR="00752539" w:rsidRPr="000F4AC7" w:rsidRDefault="00752539" w:rsidP="00752539">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provisions</w:t>
      </w:r>
    </w:p>
    <w:p w:rsidR="00D174A4" w:rsidRPr="000F4AC7" w:rsidRDefault="00D174A4" w:rsidP="00D174A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Long-term loans</w:t>
      </w:r>
    </w:p>
    <w:p w:rsidR="00752539" w:rsidRDefault="00752539" w:rsidP="00E02CE6">
      <w:pPr>
        <w:pStyle w:val="index"/>
        <w:numPr>
          <w:ilvl w:val="0"/>
          <w:numId w:val="3"/>
        </w:numPr>
        <w:tabs>
          <w:tab w:val="left" w:pos="1092"/>
        </w:tabs>
        <w:spacing w:after="0" w:line="240" w:lineRule="atLeast"/>
        <w:ind w:left="1276" w:right="-23" w:hanging="1276"/>
        <w:jc w:val="thaiDistribute"/>
        <w:outlineLvl w:val="0"/>
        <w:rPr>
          <w:szCs w:val="22"/>
        </w:rPr>
      </w:pPr>
      <w:r>
        <w:rPr>
          <w:szCs w:val="22"/>
        </w:rPr>
        <w:t>Debentures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rsidR="00E02CE6" w:rsidRPr="000F4AC7" w:rsidRDefault="0026793C"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Income tax</w:t>
      </w:r>
      <w:r w:rsidR="00F341FB">
        <w:rPr>
          <w:szCs w:val="22"/>
          <w:lang w:bidi="th-TH"/>
        </w:rPr>
        <w:t xml:space="preserve"> expense (revenue)</w:t>
      </w:r>
    </w:p>
    <w:p w:rsidR="00E02CE6" w:rsidRPr="000F4AC7" w:rsidRDefault="0026793C" w:rsidP="00E02CE6">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E</w:t>
      </w:r>
      <w:r w:rsidR="00E02CE6" w:rsidRPr="000F4AC7">
        <w:rPr>
          <w:szCs w:val="22"/>
          <w:lang w:bidi="th-TH"/>
        </w:rPr>
        <w:t>arnings (losses) per share</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rsidR="00E02CE6" w:rsidRPr="000F4AC7" w:rsidRDefault="00E02CE6" w:rsidP="00E02CE6">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rsidR="00E02CE6" w:rsidRPr="000F4AC7" w:rsidRDefault="00E02CE6" w:rsidP="00E02CE6">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Events after the reporting period</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2A3993" w:rsidRDefault="00E02CE6" w:rsidP="00E02CE6">
      <w:pPr>
        <w:spacing w:after="0" w:line="240" w:lineRule="auto"/>
        <w:rPr>
          <w:rFonts w:ascii="Times New Roman" w:eastAsia="Cordia New" w:hAnsi="Times New Roman" w:cs="Times New Roman"/>
          <w:szCs w:val="22"/>
          <w:highlight w:val="yellow"/>
        </w:rPr>
      </w:pPr>
      <w:r w:rsidRPr="002A3993">
        <w:rPr>
          <w:rFonts w:ascii="Times New Roman" w:hAnsi="Times New Roman" w:cs="Times New Roman"/>
          <w:szCs w:val="22"/>
          <w:highlight w:val="yellow"/>
        </w:rPr>
        <w:br w:type="page"/>
      </w:r>
    </w:p>
    <w:p w:rsidR="00FF3570" w:rsidRPr="002262AB" w:rsidRDefault="00FF3570" w:rsidP="00FF3570">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FF3570" w:rsidRPr="002262AB" w:rsidRDefault="00FF3570" w:rsidP="00FF3570">
      <w:pPr>
        <w:pStyle w:val="BodyText"/>
        <w:ind w:left="545" w:right="-25"/>
        <w:jc w:val="both"/>
        <w:rPr>
          <w:rFonts w:ascii="Times New Roman" w:hAnsi="Times New Roman" w:cs="Times New Roman"/>
          <w:sz w:val="22"/>
          <w:szCs w:val="22"/>
        </w:rPr>
      </w:pPr>
    </w:p>
    <w:p w:rsidR="00DE3F82" w:rsidRPr="008E0F84" w:rsidRDefault="00DE3F82" w:rsidP="00DE3F82">
      <w:pPr>
        <w:pStyle w:val="BodyText"/>
        <w:tabs>
          <w:tab w:val="left" w:pos="993"/>
        </w:tabs>
        <w:ind w:left="545"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were authorized for issue by the Board of Directors on</w:t>
      </w:r>
      <w:r w:rsidR="000D7785">
        <w:rPr>
          <w:rFonts w:ascii="Times New Roman" w:hAnsi="Times New Roman" w:cs="Times New Roman"/>
          <w:sz w:val="22"/>
          <w:szCs w:val="22"/>
        </w:rPr>
        <w:t xml:space="preserve"> 1</w:t>
      </w:r>
      <w:r w:rsidR="00B16672">
        <w:rPr>
          <w:rFonts w:ascii="Times New Roman" w:hAnsi="Times New Roman" w:cs="Times New Roman"/>
          <w:sz w:val="22"/>
          <w:szCs w:val="22"/>
        </w:rPr>
        <w:t>2</w:t>
      </w:r>
      <w:r>
        <w:rPr>
          <w:rFonts w:ascii="Times New Roman" w:hAnsi="Times New Roman" w:cs="Times New Roman"/>
          <w:sz w:val="22"/>
          <w:szCs w:val="22"/>
        </w:rPr>
        <w:t xml:space="preserve"> </w:t>
      </w:r>
      <w:r w:rsidRPr="008E0F84">
        <w:rPr>
          <w:rFonts w:ascii="Times New Roman" w:hAnsi="Times New Roman" w:cs="Times New Roman"/>
          <w:sz w:val="22"/>
          <w:szCs w:val="22"/>
        </w:rPr>
        <w:t>May</w:t>
      </w:r>
      <w:r w:rsidR="00B16672">
        <w:rPr>
          <w:rFonts w:ascii="Times New Roman" w:hAnsi="Times New Roman" w:cs="Times New Roman"/>
          <w:sz w:val="22"/>
          <w:szCs w:val="22"/>
        </w:rPr>
        <w:t xml:space="preserve"> 2023</w:t>
      </w:r>
      <w:r w:rsidRPr="008E0F84">
        <w:rPr>
          <w:rFonts w:ascii="Times New Roman" w:hAnsi="Times New Roman" w:cs="Times New Roman"/>
          <w:sz w:val="22"/>
          <w:szCs w:val="22"/>
        </w:rPr>
        <w:t>.</w:t>
      </w:r>
    </w:p>
    <w:p w:rsidR="00E02CE6" w:rsidRPr="002A3993" w:rsidRDefault="00E02CE6" w:rsidP="00E02CE6">
      <w:pPr>
        <w:pStyle w:val="BodyText"/>
        <w:ind w:left="545" w:right="-25"/>
        <w:jc w:val="both"/>
        <w:rPr>
          <w:rFonts w:ascii="Times New Roman" w:hAnsi="Times New Roman" w:cs="Times New Roman"/>
          <w:sz w:val="22"/>
          <w:szCs w:val="22"/>
          <w:highlight w:val="yellow"/>
        </w:rPr>
      </w:pPr>
    </w:p>
    <w:p w:rsidR="00E02CE6" w:rsidRPr="00FF3570" w:rsidRDefault="00E02CE6" w:rsidP="00E02CE6">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E02CE6" w:rsidRPr="00FF3570" w:rsidRDefault="00E02CE6" w:rsidP="00E02CE6">
      <w:pPr>
        <w:pStyle w:val="BodyText"/>
        <w:ind w:left="545"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proofErr w:type="spellStart"/>
      <w:r w:rsidRPr="00FF3570">
        <w:rPr>
          <w:rFonts w:ascii="Times New Roman" w:hAnsi="Times New Roman" w:cs="Times New Roman"/>
          <w:sz w:val="22"/>
          <w:szCs w:val="22"/>
        </w:rPr>
        <w:t>Seafco</w:t>
      </w:r>
      <w:proofErr w:type="spellEnd"/>
      <w:r w:rsidRPr="00FF3570">
        <w:rPr>
          <w:rFonts w:ascii="Times New Roman" w:hAnsi="Times New Roman" w:cs="Times New Roman"/>
          <w:sz w:val="22"/>
          <w:szCs w:val="22"/>
        </w:rPr>
        <w:t xml:space="preserve"> Public Company Limited (“the Company”) is incorporated in Thailand and has its registered head office at 144 </w:t>
      </w:r>
      <w:proofErr w:type="spellStart"/>
      <w:r w:rsidRPr="00FF3570">
        <w:rPr>
          <w:rFonts w:ascii="Times New Roman" w:hAnsi="Times New Roman" w:cs="Times New Roman"/>
          <w:sz w:val="22"/>
          <w:szCs w:val="22"/>
        </w:rPr>
        <w:t>Prayasuren</w:t>
      </w:r>
      <w:proofErr w:type="spellEnd"/>
      <w:r w:rsidRPr="00FF3570">
        <w:rPr>
          <w:rFonts w:ascii="Times New Roman" w:hAnsi="Times New Roman" w:cs="Times New Roman"/>
          <w:sz w:val="22"/>
          <w:szCs w:val="22"/>
        </w:rPr>
        <w:t xml:space="preserve"> Road, </w:t>
      </w:r>
      <w:proofErr w:type="spellStart"/>
      <w:r w:rsidRPr="00FF3570">
        <w:rPr>
          <w:rFonts w:ascii="Times New Roman" w:hAnsi="Times New Roman" w:cs="Times New Roman"/>
          <w:sz w:val="22"/>
          <w:szCs w:val="22"/>
        </w:rPr>
        <w:t>Bangchan</w:t>
      </w:r>
      <w:proofErr w:type="spellEnd"/>
      <w:r w:rsidRPr="00FF3570">
        <w:rPr>
          <w:rFonts w:ascii="Times New Roman" w:hAnsi="Times New Roman" w:cs="Times New Roman"/>
          <w:sz w:val="22"/>
          <w:szCs w:val="22"/>
        </w:rPr>
        <w:t xml:space="preserve">, </w:t>
      </w:r>
      <w:proofErr w:type="spellStart"/>
      <w:r w:rsidRPr="00FF3570">
        <w:rPr>
          <w:rFonts w:ascii="Times New Roman" w:hAnsi="Times New Roman" w:cs="Times New Roman"/>
          <w:sz w:val="22"/>
          <w:szCs w:val="22"/>
        </w:rPr>
        <w:t>Khlong</w:t>
      </w:r>
      <w:proofErr w:type="spellEnd"/>
      <w:r w:rsidRPr="00FF3570">
        <w:rPr>
          <w:rFonts w:ascii="Times New Roman" w:hAnsi="Times New Roman" w:cs="Times New Roman"/>
          <w:sz w:val="22"/>
          <w:szCs w:val="22"/>
        </w:rPr>
        <w:t xml:space="preserve"> Sam </w:t>
      </w:r>
      <w:proofErr w:type="spellStart"/>
      <w:r w:rsidRPr="00FF3570">
        <w:rPr>
          <w:rFonts w:ascii="Times New Roman" w:hAnsi="Times New Roman" w:cs="Times New Roman"/>
          <w:sz w:val="22"/>
          <w:szCs w:val="22"/>
        </w:rPr>
        <w:t>Wah</w:t>
      </w:r>
      <w:proofErr w:type="spellEnd"/>
      <w:r w:rsidRPr="00FF3570">
        <w:rPr>
          <w:rFonts w:ascii="Times New Roman" w:hAnsi="Times New Roman" w:cs="Times New Roman"/>
          <w:sz w:val="22"/>
          <w:szCs w:val="22"/>
        </w:rPr>
        <w:t xml:space="preserve">, </w:t>
      </w:r>
      <w:proofErr w:type="gramStart"/>
      <w:r w:rsidRPr="00FF3570">
        <w:rPr>
          <w:rFonts w:ascii="Times New Roman" w:hAnsi="Times New Roman" w:cs="Times New Roman"/>
          <w:sz w:val="22"/>
          <w:szCs w:val="22"/>
        </w:rPr>
        <w:t>Bangkok</w:t>
      </w:r>
      <w:proofErr w:type="gramEnd"/>
      <w:r w:rsidRPr="00FF3570">
        <w:rPr>
          <w:rFonts w:ascii="Times New Roman" w:hAnsi="Times New Roman" w:cs="Times New Roman"/>
          <w:sz w:val="22"/>
          <w:szCs w:val="22"/>
        </w:rPr>
        <w:t>.</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Company was listed on the Stock Exchange of Thailand on 18 March 2004.</w:t>
      </w:r>
    </w:p>
    <w:p w:rsidR="00E02CE6" w:rsidRPr="00FF3570" w:rsidRDefault="00E02CE6" w:rsidP="00E02CE6">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B62AA">
        <w:rPr>
          <w:rFonts w:ascii="Times New Roman" w:hAnsi="Times New Roman" w:cs="Times New Roman"/>
          <w:sz w:val="22"/>
          <w:szCs w:val="22"/>
        </w:rPr>
        <w:t xml:space="preserve">The major shareholder </w:t>
      </w:r>
      <w:r>
        <w:rPr>
          <w:rFonts w:ascii="Times New Roman" w:hAnsi="Times New Roman" w:cs="Times New Roman"/>
          <w:sz w:val="22"/>
          <w:szCs w:val="22"/>
        </w:rPr>
        <w:t xml:space="preserve">during the period </w:t>
      </w:r>
      <w:r w:rsidRPr="008B62AA">
        <w:rPr>
          <w:rFonts w:ascii="Times New Roman" w:hAnsi="Times New Roman" w:cs="Times New Roman"/>
          <w:sz w:val="22"/>
          <w:szCs w:val="22"/>
        </w:rPr>
        <w:t xml:space="preserve">is </w:t>
      </w:r>
      <w:proofErr w:type="spellStart"/>
      <w:r w:rsidRPr="008B62AA">
        <w:rPr>
          <w:rFonts w:ascii="Times New Roman" w:hAnsi="Times New Roman" w:cs="Times New Roman"/>
          <w:sz w:val="22"/>
          <w:szCs w:val="22"/>
        </w:rPr>
        <w:t>Thasnanipan</w:t>
      </w:r>
      <w:proofErr w:type="spellEnd"/>
      <w:r w:rsidRPr="008B62AA">
        <w:rPr>
          <w:rFonts w:ascii="Times New Roman" w:hAnsi="Times New Roman" w:cs="Times New Roman"/>
          <w:sz w:val="22"/>
          <w:szCs w:val="22"/>
        </w:rPr>
        <w:t xml:space="preserve"> family group </w:t>
      </w:r>
      <w:r w:rsidR="000D7785">
        <w:rPr>
          <w:rFonts w:ascii="Times New Roman" w:hAnsi="Times New Roman" w:cs="Times New Roman"/>
          <w:sz w:val="22"/>
          <w:szCs w:val="22"/>
        </w:rPr>
        <w:t>who hold 26.</w:t>
      </w:r>
      <w:r w:rsidR="0017294D">
        <w:rPr>
          <w:rFonts w:ascii="Times New Roman" w:hAnsi="Times New Roman" w:cstheme="minorBidi"/>
          <w:sz w:val="22"/>
          <w:szCs w:val="22"/>
          <w:lang w:val="en-GB"/>
        </w:rPr>
        <w:t>78</w:t>
      </w:r>
      <w:r w:rsidRPr="008B62AA">
        <w:rPr>
          <w:rFonts w:ascii="Times New Roman" w:hAnsi="Times New Roman" w:cs="Times New Roman"/>
          <w:sz w:val="22"/>
          <w:szCs w:val="22"/>
        </w:rPr>
        <w:t>%.</w:t>
      </w:r>
      <w:r>
        <w:rPr>
          <w:rFonts w:ascii="Times New Roman" w:hAnsi="Times New Roman" w:cs="Times New Roman"/>
          <w:sz w:val="22"/>
          <w:szCs w:val="22"/>
        </w:rPr>
        <w:t>of total</w:t>
      </w:r>
      <w:r>
        <w:rPr>
          <w:rFonts w:ascii="Times New Roman" w:hAnsi="Times New Roman" w:cs="Times New Roman"/>
          <w:sz w:val="22"/>
          <w:szCs w:val="22"/>
        </w:rPr>
        <w:br/>
        <w:t>paid</w:t>
      </w:r>
      <w:r>
        <w:rPr>
          <w:rFonts w:ascii="Times New Roman" w:hAnsi="Times New Roman" w:cstheme="minorBidi"/>
          <w:sz w:val="22"/>
          <w:szCs w:val="22"/>
        </w:rPr>
        <w:t>-up</w:t>
      </w:r>
      <w:r>
        <w:rPr>
          <w:rFonts w:ascii="Times New Roman" w:hAnsi="Times New Roman" w:cs="Times New Roman"/>
          <w:sz w:val="22"/>
          <w:szCs w:val="22"/>
        </w:rPr>
        <w:t xml:space="preserve"> share capital.</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principal activities of the Group are construction of foundation and general public works.</w:t>
      </w:r>
    </w:p>
    <w:p w:rsidR="00E02CE6" w:rsidRPr="00FF3570" w:rsidRDefault="00E02CE6" w:rsidP="00E02CE6">
      <w:pPr>
        <w:pStyle w:val="BodyText"/>
        <w:ind w:left="540" w:right="-25"/>
        <w:jc w:val="both"/>
        <w:rPr>
          <w:rFonts w:ascii="Times New Roman" w:hAnsi="Times New Roman" w:cs="Times New Roman"/>
          <w:sz w:val="22"/>
          <w:szCs w:val="22"/>
        </w:rPr>
      </w:pPr>
    </w:p>
    <w:p w:rsidR="00E02CE6" w:rsidRPr="00FF3570" w:rsidRDefault="00E02CE6" w:rsidP="00E02CE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Details of the Company’s subsidiaries were as follows</w:t>
      </w:r>
    </w:p>
    <w:p w:rsidR="00E02CE6" w:rsidRPr="002A3993" w:rsidRDefault="00E02CE6" w:rsidP="00E02CE6">
      <w:pPr>
        <w:pStyle w:val="BodyText"/>
        <w:ind w:left="540" w:right="-25"/>
        <w:jc w:val="both"/>
        <w:rPr>
          <w:rFonts w:ascii="Times New Roman" w:hAnsi="Times New Roman" w:cs="Times New Roman"/>
          <w:sz w:val="22"/>
          <w:szCs w:val="22"/>
          <w:highlight w:val="yellow"/>
        </w:rPr>
      </w:pPr>
    </w:p>
    <w:tbl>
      <w:tblPr>
        <w:tblW w:w="10296" w:type="dxa"/>
        <w:tblInd w:w="18" w:type="dxa"/>
        <w:tblLayout w:type="fixed"/>
        <w:tblLook w:val="0000"/>
      </w:tblPr>
      <w:tblGrid>
        <w:gridCol w:w="3776"/>
        <w:gridCol w:w="1843"/>
        <w:gridCol w:w="1559"/>
        <w:gridCol w:w="1559"/>
        <w:gridCol w:w="1559"/>
      </w:tblGrid>
      <w:tr w:rsidR="00FF3570" w:rsidRPr="00FF3570" w:rsidTr="00F532D1">
        <w:trPr>
          <w:cantSplit/>
          <w:trHeight w:val="57"/>
        </w:trPr>
        <w:tc>
          <w:tcPr>
            <w:tcW w:w="3776" w:type="dxa"/>
          </w:tcPr>
          <w:p w:rsidR="00FF3570" w:rsidRPr="00FF3570" w:rsidRDefault="00FF3570" w:rsidP="00F532D1">
            <w:pPr>
              <w:pStyle w:val="BodyText"/>
              <w:ind w:left="540" w:right="-25"/>
              <w:jc w:val="center"/>
              <w:rPr>
                <w:rFonts w:ascii="Times New Roman" w:hAnsi="Times New Roman" w:cs="Times New Roman"/>
                <w:b/>
                <w:bCs/>
                <w:sz w:val="22"/>
                <w:szCs w:val="22"/>
                <w:cs/>
              </w:rPr>
            </w:pPr>
          </w:p>
        </w:tc>
        <w:tc>
          <w:tcPr>
            <w:tcW w:w="1843" w:type="dxa"/>
          </w:tcPr>
          <w:p w:rsidR="00FF3570" w:rsidRPr="00FF3570" w:rsidRDefault="00FF3570" w:rsidP="00F532D1">
            <w:pPr>
              <w:pStyle w:val="BodyText"/>
              <w:ind w:left="540" w:right="-25"/>
              <w:jc w:val="center"/>
              <w:rPr>
                <w:rFonts w:ascii="Times New Roman" w:hAnsi="Times New Roman" w:cs="Times New Roman"/>
                <w:b/>
                <w:bCs/>
                <w:sz w:val="22"/>
                <w:szCs w:val="22"/>
                <w:cs/>
              </w:rPr>
            </w:pPr>
          </w:p>
        </w:tc>
        <w:tc>
          <w:tcPr>
            <w:tcW w:w="1559" w:type="dxa"/>
          </w:tcPr>
          <w:p w:rsidR="00FF3570" w:rsidRPr="00FF3570" w:rsidRDefault="00FF3570" w:rsidP="00F532D1">
            <w:pPr>
              <w:pStyle w:val="BodyText"/>
              <w:ind w:left="540" w:right="-25"/>
              <w:jc w:val="center"/>
              <w:rPr>
                <w:rFonts w:ascii="Times New Roman" w:hAnsi="Times New Roman" w:cs="Times New Roman"/>
                <w:b/>
                <w:bCs/>
                <w:sz w:val="22"/>
                <w:szCs w:val="22"/>
              </w:rPr>
            </w:pPr>
          </w:p>
        </w:tc>
        <w:tc>
          <w:tcPr>
            <w:tcW w:w="3118" w:type="dxa"/>
            <w:gridSpan w:val="2"/>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Ownership interest</w:t>
            </w:r>
          </w:p>
        </w:tc>
      </w:tr>
      <w:tr w:rsidR="00FF3570" w:rsidRPr="00FF3570" w:rsidTr="00F532D1">
        <w:trPr>
          <w:cantSplit/>
          <w:trHeight w:val="57"/>
        </w:trPr>
        <w:tc>
          <w:tcPr>
            <w:tcW w:w="3776" w:type="dxa"/>
          </w:tcPr>
          <w:p w:rsidR="00FF3570" w:rsidRPr="00FF3570" w:rsidRDefault="00FF3570" w:rsidP="00F532D1">
            <w:pPr>
              <w:pStyle w:val="BodyText"/>
              <w:ind w:left="0" w:right="-25"/>
              <w:jc w:val="center"/>
              <w:rPr>
                <w:rFonts w:ascii="Times New Roman" w:hAnsi="Times New Roman" w:cs="Times New Roman"/>
                <w:b/>
                <w:bCs/>
                <w:sz w:val="22"/>
                <w:szCs w:val="22"/>
                <w:cs/>
              </w:rPr>
            </w:pPr>
          </w:p>
        </w:tc>
        <w:tc>
          <w:tcPr>
            <w:tcW w:w="1843" w:type="dxa"/>
          </w:tcPr>
          <w:p w:rsidR="00FF3570" w:rsidRPr="00FF3570" w:rsidRDefault="00FF3570" w:rsidP="00F532D1">
            <w:pPr>
              <w:pStyle w:val="BodyText"/>
              <w:ind w:left="0" w:right="-25"/>
              <w:jc w:val="center"/>
              <w:rPr>
                <w:rFonts w:ascii="Times New Roman" w:hAnsi="Times New Roman" w:cs="Times New Roman"/>
                <w:b/>
                <w:bCs/>
                <w:sz w:val="22"/>
                <w:szCs w:val="22"/>
                <w:cs/>
              </w:rPr>
            </w:pPr>
          </w:p>
        </w:tc>
        <w:tc>
          <w:tcPr>
            <w:tcW w:w="1559" w:type="dxa"/>
          </w:tcPr>
          <w:p w:rsidR="00FF3570" w:rsidRPr="00FF3570" w:rsidRDefault="00FF3570" w:rsidP="00F532D1">
            <w:pPr>
              <w:pStyle w:val="BodyText"/>
              <w:ind w:left="33" w:right="-25"/>
              <w:jc w:val="center"/>
              <w:rPr>
                <w:rFonts w:ascii="Times New Roman" w:hAnsi="Times New Roman" w:cs="Times New Roman"/>
                <w:b/>
                <w:bCs/>
                <w:sz w:val="22"/>
                <w:szCs w:val="22"/>
                <w:cs/>
              </w:rPr>
            </w:pPr>
          </w:p>
        </w:tc>
        <w:tc>
          <w:tcPr>
            <w:tcW w:w="3118" w:type="dxa"/>
            <w:gridSpan w:val="2"/>
          </w:tcPr>
          <w:p w:rsidR="00FF3570" w:rsidRPr="00FF3570" w:rsidRDefault="00FF3570" w:rsidP="00F532D1">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w:t>
            </w:r>
          </w:p>
        </w:tc>
      </w:tr>
      <w:tr w:rsidR="00DE3F82" w:rsidRPr="00FF3570" w:rsidTr="00F532D1">
        <w:trPr>
          <w:cantSplit/>
          <w:trHeight w:val="57"/>
        </w:trPr>
        <w:tc>
          <w:tcPr>
            <w:tcW w:w="3776" w:type="dxa"/>
          </w:tcPr>
          <w:p w:rsidR="00DE3F82" w:rsidRPr="00FF3570" w:rsidRDefault="00DE3F82" w:rsidP="00F532D1">
            <w:pPr>
              <w:pStyle w:val="BodyText"/>
              <w:ind w:left="540" w:right="-25"/>
              <w:jc w:val="center"/>
              <w:rPr>
                <w:rFonts w:ascii="Times New Roman" w:hAnsi="Times New Roman" w:cs="Times New Roman"/>
                <w:b/>
                <w:bCs/>
                <w:sz w:val="22"/>
                <w:szCs w:val="22"/>
                <w:cs/>
              </w:rPr>
            </w:pPr>
          </w:p>
        </w:tc>
        <w:tc>
          <w:tcPr>
            <w:tcW w:w="1843" w:type="dxa"/>
          </w:tcPr>
          <w:p w:rsidR="00DE3F82" w:rsidRPr="00FF3570" w:rsidRDefault="00DE3F82" w:rsidP="00F532D1">
            <w:pPr>
              <w:pStyle w:val="BodyText"/>
              <w:ind w:left="0" w:right="-25"/>
              <w:jc w:val="center"/>
              <w:rPr>
                <w:rFonts w:ascii="Times New Roman" w:hAnsi="Times New Roman" w:cs="Times New Roman"/>
                <w:b/>
                <w:bCs/>
                <w:sz w:val="22"/>
                <w:szCs w:val="22"/>
                <w:cs/>
              </w:rPr>
            </w:pPr>
          </w:p>
        </w:tc>
        <w:tc>
          <w:tcPr>
            <w:tcW w:w="1559" w:type="dxa"/>
          </w:tcPr>
          <w:p w:rsidR="00DE3F82" w:rsidRPr="00FF3570" w:rsidRDefault="00F341FB" w:rsidP="00F532D1">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Country of</w:t>
            </w:r>
          </w:p>
        </w:tc>
        <w:tc>
          <w:tcPr>
            <w:tcW w:w="1559" w:type="dxa"/>
          </w:tcPr>
          <w:p w:rsidR="00DE3F82" w:rsidRPr="00684FF3" w:rsidRDefault="00DE3F82" w:rsidP="00DE3F82">
            <w:pPr>
              <w:pStyle w:val="BodyText"/>
              <w:ind w:left="33" w:right="-25" w:firstLine="0"/>
              <w:jc w:val="center"/>
              <w:rPr>
                <w:rFonts w:ascii="Times New Roman" w:hAnsi="Times New Roman" w:cs="Times New Roman"/>
                <w:b/>
                <w:bCs/>
                <w:sz w:val="22"/>
                <w:szCs w:val="22"/>
                <w:cs/>
              </w:rPr>
            </w:pPr>
            <w:r w:rsidRPr="00684FF3">
              <w:rPr>
                <w:rFonts w:ascii="Times New Roman" w:hAnsi="Times New Roman" w:cs="Times New Roman"/>
                <w:b/>
                <w:bCs/>
                <w:sz w:val="22"/>
                <w:szCs w:val="22"/>
              </w:rPr>
              <w:t>31 March</w:t>
            </w:r>
          </w:p>
        </w:tc>
        <w:tc>
          <w:tcPr>
            <w:tcW w:w="1559" w:type="dxa"/>
          </w:tcPr>
          <w:p w:rsidR="00DE3F82" w:rsidRPr="00684FF3" w:rsidRDefault="00DE3F82" w:rsidP="00DE3F82">
            <w:pPr>
              <w:pStyle w:val="BodyText"/>
              <w:ind w:left="0" w:right="-25"/>
              <w:jc w:val="center"/>
              <w:rPr>
                <w:rFonts w:ascii="Times New Roman" w:hAnsi="Times New Roman" w:cs="Times New Roman"/>
                <w:b/>
                <w:bCs/>
                <w:sz w:val="22"/>
                <w:szCs w:val="22"/>
              </w:rPr>
            </w:pPr>
            <w:r w:rsidRPr="00684FF3">
              <w:rPr>
                <w:rFonts w:ascii="Times New Roman" w:hAnsi="Times New Roman" w:cs="Times New Roman"/>
                <w:b/>
                <w:bCs/>
                <w:sz w:val="22"/>
                <w:szCs w:val="22"/>
              </w:rPr>
              <w:t>31 December</w:t>
            </w:r>
          </w:p>
        </w:tc>
      </w:tr>
      <w:tr w:rsidR="00DE3F82" w:rsidRPr="00FF3570" w:rsidTr="00F532D1">
        <w:trPr>
          <w:cantSplit/>
          <w:trHeight w:val="57"/>
        </w:trPr>
        <w:tc>
          <w:tcPr>
            <w:tcW w:w="3776" w:type="dxa"/>
          </w:tcPr>
          <w:p w:rsidR="00DE3F82" w:rsidRPr="00FF3570" w:rsidRDefault="00DE3F82" w:rsidP="00DE3F82">
            <w:pPr>
              <w:pStyle w:val="BodyText"/>
              <w:ind w:left="54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Name of entity</w:t>
            </w:r>
          </w:p>
        </w:tc>
        <w:tc>
          <w:tcPr>
            <w:tcW w:w="1843" w:type="dxa"/>
          </w:tcPr>
          <w:p w:rsidR="00DE3F82" w:rsidRPr="00FF3570" w:rsidRDefault="00DE3F82" w:rsidP="00DE3F82">
            <w:pPr>
              <w:pStyle w:val="BodyText"/>
              <w:ind w:left="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Type of business</w:t>
            </w:r>
          </w:p>
        </w:tc>
        <w:tc>
          <w:tcPr>
            <w:tcW w:w="1559" w:type="dxa"/>
          </w:tcPr>
          <w:p w:rsidR="00DE3F82" w:rsidRPr="00FF3570" w:rsidRDefault="00DE3F82" w:rsidP="00DE3F82">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incorporation</w:t>
            </w:r>
          </w:p>
        </w:tc>
        <w:tc>
          <w:tcPr>
            <w:tcW w:w="1559" w:type="dxa"/>
          </w:tcPr>
          <w:p w:rsidR="00DE3F82" w:rsidRPr="00FF3570" w:rsidRDefault="00DE3F82" w:rsidP="00DE3F82">
            <w:pPr>
              <w:pStyle w:val="BodyText"/>
              <w:ind w:left="0" w:right="-25"/>
              <w:jc w:val="center"/>
              <w:rPr>
                <w:rFonts w:ascii="Times New Roman" w:hAnsi="Times New Roman" w:cs="Times New Roman"/>
                <w:b/>
                <w:bCs/>
                <w:sz w:val="22"/>
                <w:szCs w:val="22"/>
              </w:rPr>
            </w:pPr>
            <w:r>
              <w:rPr>
                <w:rFonts w:ascii="Times New Roman" w:hAnsi="Times New Roman" w:cs="Times New Roman"/>
                <w:b/>
                <w:bCs/>
                <w:sz w:val="22"/>
                <w:szCs w:val="22"/>
              </w:rPr>
              <w:t>202</w:t>
            </w:r>
            <w:r w:rsidR="0082661D">
              <w:rPr>
                <w:rFonts w:ascii="Times New Roman" w:hAnsi="Times New Roman" w:cs="Times New Roman"/>
                <w:b/>
                <w:bCs/>
                <w:sz w:val="22"/>
                <w:szCs w:val="22"/>
              </w:rPr>
              <w:t>3</w:t>
            </w:r>
          </w:p>
        </w:tc>
        <w:tc>
          <w:tcPr>
            <w:tcW w:w="1559" w:type="dxa"/>
          </w:tcPr>
          <w:p w:rsidR="00DE3F82" w:rsidRPr="00FF3570" w:rsidRDefault="00DE3F82" w:rsidP="00DE3F82">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202</w:t>
            </w:r>
            <w:r w:rsidR="0082661D">
              <w:rPr>
                <w:rFonts w:ascii="Times New Roman" w:hAnsi="Times New Roman" w:cs="Times New Roman"/>
                <w:b/>
                <w:bCs/>
                <w:sz w:val="22"/>
                <w:szCs w:val="22"/>
              </w:rPr>
              <w:t>2</w:t>
            </w:r>
          </w:p>
        </w:tc>
      </w:tr>
      <w:tr w:rsidR="00DE3F82" w:rsidRPr="00FF3570" w:rsidTr="00F532D1">
        <w:trPr>
          <w:cantSplit/>
          <w:trHeight w:val="57"/>
        </w:trPr>
        <w:tc>
          <w:tcPr>
            <w:tcW w:w="3776" w:type="dxa"/>
          </w:tcPr>
          <w:p w:rsidR="00DE3F82" w:rsidRPr="00FF3570" w:rsidRDefault="00DE3F82" w:rsidP="00F532D1">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Direct subsidiaries</w:t>
            </w:r>
          </w:p>
        </w:tc>
        <w:tc>
          <w:tcPr>
            <w:tcW w:w="1843" w:type="dxa"/>
          </w:tcPr>
          <w:p w:rsidR="00DE3F82" w:rsidRPr="00FF3570" w:rsidRDefault="00DE3F82" w:rsidP="00F532D1">
            <w:pPr>
              <w:pStyle w:val="BodyText"/>
              <w:ind w:left="34" w:right="-25"/>
              <w:jc w:val="both"/>
              <w:rPr>
                <w:rFonts w:ascii="Times New Roman" w:hAnsi="Times New Roman" w:cs="Times New Roman"/>
                <w:sz w:val="22"/>
                <w:szCs w:val="22"/>
                <w:cs/>
              </w:rPr>
            </w:pPr>
          </w:p>
        </w:tc>
        <w:tc>
          <w:tcPr>
            <w:tcW w:w="1559" w:type="dxa"/>
          </w:tcPr>
          <w:p w:rsidR="00DE3F82" w:rsidRPr="00FF3570" w:rsidRDefault="00DE3F82" w:rsidP="00F532D1">
            <w:pPr>
              <w:pStyle w:val="BodyText"/>
              <w:ind w:left="33" w:right="-25"/>
              <w:jc w:val="center"/>
              <w:rPr>
                <w:rFonts w:ascii="Times New Roman" w:hAnsi="Times New Roman" w:cs="Times New Roman"/>
                <w:sz w:val="22"/>
                <w:szCs w:val="22"/>
                <w:cs/>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p>
        </w:tc>
      </w:tr>
      <w:tr w:rsidR="00DE3F82" w:rsidRPr="00FF3570" w:rsidTr="00F532D1">
        <w:trPr>
          <w:cantSplit/>
          <w:trHeight w:val="57"/>
        </w:trPr>
        <w:tc>
          <w:tcPr>
            <w:tcW w:w="3776" w:type="dxa"/>
          </w:tcPr>
          <w:p w:rsidR="00DE3F82" w:rsidRPr="00FF3570" w:rsidRDefault="00DE3F82" w:rsidP="00480028">
            <w:pPr>
              <w:pStyle w:val="BodyText"/>
              <w:numPr>
                <w:ilvl w:val="0"/>
                <w:numId w:val="13"/>
              </w:numPr>
              <w:ind w:right="-25"/>
              <w:jc w:val="both"/>
              <w:rPr>
                <w:rFonts w:ascii="Times New Roman" w:hAnsi="Times New Roman" w:cs="Times New Roman"/>
                <w:sz w:val="22"/>
                <w:szCs w:val="22"/>
              </w:rPr>
            </w:pPr>
            <w:proofErr w:type="spellStart"/>
            <w:r w:rsidRPr="00FF3570">
              <w:rPr>
                <w:rFonts w:ascii="Times New Roman" w:hAnsi="Times New Roman" w:cs="Times New Roman"/>
                <w:sz w:val="22"/>
                <w:szCs w:val="22"/>
              </w:rPr>
              <w:t>Seafco</w:t>
            </w:r>
            <w:proofErr w:type="spellEnd"/>
            <w:r w:rsidRPr="00FF3570">
              <w:rPr>
                <w:rFonts w:ascii="Times New Roman" w:hAnsi="Times New Roman" w:cs="Times New Roman"/>
                <w:sz w:val="22"/>
                <w:szCs w:val="22"/>
              </w:rPr>
              <w:t xml:space="preserve"> Construction Co., Ltd.</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DE3F82" w:rsidRPr="00FF3570" w:rsidRDefault="00DE3F82" w:rsidP="00F532D1">
            <w:pPr>
              <w:jc w:val="center"/>
            </w:pPr>
            <w:r w:rsidRPr="00FF3570">
              <w:rPr>
                <w:rFonts w:ascii="Times New Roman" w:hAnsi="Times New Roman" w:cs="Times New Roman"/>
                <w:szCs w:val="22"/>
              </w:rPr>
              <w:t>Thailand</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r>
      <w:tr w:rsidR="00DE3F82" w:rsidRPr="00FF3570" w:rsidTr="00F532D1">
        <w:trPr>
          <w:cantSplit/>
          <w:trHeight w:val="57"/>
        </w:trPr>
        <w:tc>
          <w:tcPr>
            <w:tcW w:w="3776" w:type="dxa"/>
          </w:tcPr>
          <w:p w:rsidR="00DE3F82" w:rsidRPr="00FF3570" w:rsidRDefault="00DE3F82" w:rsidP="00480028">
            <w:pPr>
              <w:pStyle w:val="BodyText"/>
              <w:numPr>
                <w:ilvl w:val="0"/>
                <w:numId w:val="13"/>
              </w:numPr>
              <w:ind w:right="-25"/>
              <w:jc w:val="both"/>
              <w:rPr>
                <w:rFonts w:ascii="Times New Roman" w:hAnsi="Times New Roman" w:cs="Times New Roman"/>
                <w:sz w:val="22"/>
                <w:szCs w:val="22"/>
              </w:rPr>
            </w:pPr>
            <w:proofErr w:type="spellStart"/>
            <w:r w:rsidRPr="00FF3570">
              <w:rPr>
                <w:rFonts w:ascii="Times New Roman" w:hAnsi="Times New Roman" w:cs="Times New Roman"/>
                <w:sz w:val="22"/>
                <w:szCs w:val="22"/>
              </w:rPr>
              <w:t>Seafco</w:t>
            </w:r>
            <w:proofErr w:type="spellEnd"/>
            <w:r w:rsidRPr="00FF3570">
              <w:rPr>
                <w:rFonts w:ascii="Times New Roman" w:hAnsi="Times New Roman" w:cs="Times New Roman"/>
                <w:sz w:val="22"/>
                <w:szCs w:val="22"/>
              </w:rPr>
              <w:t xml:space="preserve"> </w:t>
            </w:r>
            <w:proofErr w:type="spellStart"/>
            <w:r w:rsidRPr="00FF3570">
              <w:rPr>
                <w:rFonts w:ascii="Times New Roman" w:hAnsi="Times New Roman" w:cs="Times New Roman"/>
                <w:sz w:val="22"/>
                <w:szCs w:val="22"/>
              </w:rPr>
              <w:t>Intertrade</w:t>
            </w:r>
            <w:proofErr w:type="spellEnd"/>
            <w:r w:rsidRPr="00FF3570">
              <w:rPr>
                <w:rFonts w:ascii="Times New Roman" w:hAnsi="Times New Roman" w:cs="Times New Roman"/>
                <w:sz w:val="22"/>
                <w:szCs w:val="22"/>
              </w:rPr>
              <w:t xml:space="preserve"> Co., Ltd.</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DE3F82" w:rsidRPr="00FF3570" w:rsidRDefault="00DE3F82" w:rsidP="00F532D1">
            <w:pPr>
              <w:jc w:val="center"/>
            </w:pPr>
            <w:r w:rsidRPr="00FF3570">
              <w:rPr>
                <w:rFonts w:ascii="Times New Roman" w:hAnsi="Times New Roman" w:cs="Times New Roman"/>
                <w:szCs w:val="22"/>
              </w:rPr>
              <w:t>Thailand</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98</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98</w:t>
            </w:r>
          </w:p>
        </w:tc>
      </w:tr>
      <w:tr w:rsidR="00DE3F82" w:rsidRPr="00FF3570" w:rsidTr="00F532D1">
        <w:trPr>
          <w:cantSplit/>
          <w:trHeight w:val="57"/>
        </w:trPr>
        <w:tc>
          <w:tcPr>
            <w:tcW w:w="3776" w:type="dxa"/>
          </w:tcPr>
          <w:p w:rsidR="00DE3F82" w:rsidRPr="00FF3570" w:rsidRDefault="00DE3F82" w:rsidP="00F532D1">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Indirect subsidiary</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p>
        </w:tc>
        <w:tc>
          <w:tcPr>
            <w:tcW w:w="1559" w:type="dxa"/>
          </w:tcPr>
          <w:p w:rsidR="00DE3F82" w:rsidRPr="00FF3570" w:rsidRDefault="00DE3F82" w:rsidP="00F532D1">
            <w:pPr>
              <w:pStyle w:val="BodyText"/>
              <w:ind w:left="33" w:right="-25"/>
              <w:jc w:val="center"/>
              <w:rPr>
                <w:rFonts w:ascii="Times New Roman" w:hAnsi="Times New Roman" w:cs="Times New Roman"/>
                <w:sz w:val="22"/>
                <w:szCs w:val="22"/>
                <w:cs/>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p>
        </w:tc>
      </w:tr>
      <w:tr w:rsidR="00DE3F82" w:rsidRPr="002A3993" w:rsidTr="00F532D1">
        <w:trPr>
          <w:cantSplit/>
          <w:trHeight w:val="57"/>
        </w:trPr>
        <w:tc>
          <w:tcPr>
            <w:tcW w:w="3776" w:type="dxa"/>
          </w:tcPr>
          <w:p w:rsidR="00DE3F82" w:rsidRPr="00FF3570" w:rsidRDefault="00DE3F82" w:rsidP="00480028">
            <w:pPr>
              <w:pStyle w:val="BodyText"/>
              <w:numPr>
                <w:ilvl w:val="0"/>
                <w:numId w:val="13"/>
              </w:numPr>
              <w:ind w:right="-25"/>
              <w:jc w:val="both"/>
              <w:rPr>
                <w:rFonts w:ascii="Times New Roman" w:hAnsi="Times New Roman" w:cs="Times New Roman"/>
                <w:sz w:val="22"/>
                <w:szCs w:val="22"/>
              </w:rPr>
            </w:pPr>
            <w:proofErr w:type="spellStart"/>
            <w:r w:rsidRPr="00FF3570">
              <w:rPr>
                <w:rFonts w:ascii="Times New Roman" w:hAnsi="Times New Roman" w:cs="Times New Roman"/>
                <w:sz w:val="22"/>
                <w:szCs w:val="22"/>
              </w:rPr>
              <w:t>Seafco</w:t>
            </w:r>
            <w:proofErr w:type="spellEnd"/>
            <w:r w:rsidRPr="00FF3570">
              <w:rPr>
                <w:rFonts w:ascii="Times New Roman" w:hAnsi="Times New Roman" w:cs="Times New Roman"/>
                <w:sz w:val="22"/>
                <w:szCs w:val="22"/>
              </w:rPr>
              <w:t xml:space="preserve"> (Myanmar) Co., Ltd.</w:t>
            </w:r>
          </w:p>
        </w:tc>
        <w:tc>
          <w:tcPr>
            <w:tcW w:w="1843" w:type="dxa"/>
          </w:tcPr>
          <w:p w:rsidR="00DE3F82" w:rsidRPr="00FF3570" w:rsidRDefault="00DE3F82" w:rsidP="00F532D1">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DE3F82" w:rsidRPr="00FF3570" w:rsidRDefault="00DE3F82" w:rsidP="00F532D1">
            <w:pPr>
              <w:pStyle w:val="BodyText"/>
              <w:ind w:left="33" w:right="-25"/>
              <w:jc w:val="center"/>
              <w:rPr>
                <w:rFonts w:ascii="Times New Roman" w:hAnsi="Times New Roman" w:cs="Times New Roman"/>
                <w:sz w:val="22"/>
                <w:szCs w:val="22"/>
                <w:cs/>
              </w:rPr>
            </w:pPr>
            <w:r w:rsidRPr="00FF3570">
              <w:rPr>
                <w:rFonts w:ascii="Times New Roman" w:hAnsi="Times New Roman" w:cs="Times New Roman"/>
                <w:sz w:val="22"/>
                <w:szCs w:val="22"/>
              </w:rPr>
              <w:t>Myanmar</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78</w:t>
            </w:r>
          </w:p>
        </w:tc>
        <w:tc>
          <w:tcPr>
            <w:tcW w:w="1559" w:type="dxa"/>
          </w:tcPr>
          <w:p w:rsidR="00DE3F82" w:rsidRPr="00FF3570" w:rsidRDefault="00DE3F82" w:rsidP="00F532D1">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78</w:t>
            </w:r>
          </w:p>
        </w:tc>
      </w:tr>
    </w:tbl>
    <w:p w:rsidR="00E02CE6" w:rsidRPr="002A3993" w:rsidRDefault="00E02CE6" w:rsidP="00E02CE6">
      <w:pPr>
        <w:pStyle w:val="BodyText"/>
        <w:ind w:left="540" w:right="-25"/>
        <w:jc w:val="both"/>
        <w:rPr>
          <w:rFonts w:ascii="Times New Roman" w:hAnsi="Times New Roman" w:cs="Times New Roman"/>
          <w:sz w:val="22"/>
          <w:szCs w:val="22"/>
          <w:highlight w:val="yellow"/>
        </w:rPr>
      </w:pPr>
    </w:p>
    <w:p w:rsidR="00DE3F82" w:rsidRPr="008E0F84" w:rsidRDefault="00DE3F82" w:rsidP="00DE3F82">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3F82" w:rsidRPr="008E0F84" w:rsidRDefault="00DE3F82" w:rsidP="00DE3F82">
      <w:pPr>
        <w:pStyle w:val="BodyText"/>
        <w:spacing w:line="220" w:lineRule="exact"/>
        <w:ind w:left="539" w:right="-25" w:firstLine="11"/>
        <w:jc w:val="both"/>
        <w:rPr>
          <w:rFonts w:ascii="Times New Roman" w:hAnsi="Times New Roman" w:cs="Times New Roman"/>
          <w:sz w:val="22"/>
          <w:szCs w:val="22"/>
        </w:rPr>
      </w:pPr>
    </w:p>
    <w:p w:rsidR="00DE3F82" w:rsidRPr="008E0F84" w:rsidRDefault="00DE3F82" w:rsidP="00DE3F82">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Pr="008C4B09" w:rsidRDefault="00DE3F82" w:rsidP="00DE3F82">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 xml:space="preserve">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 except the financial statements of </w:t>
      </w:r>
      <w:proofErr w:type="spellStart"/>
      <w:r w:rsidRPr="002E0535">
        <w:rPr>
          <w:rFonts w:ascii="Times New Roman" w:hAnsi="Times New Roman" w:cs="Times New Roman"/>
          <w:sz w:val="22"/>
          <w:szCs w:val="22"/>
        </w:rPr>
        <w:t>Seafco</w:t>
      </w:r>
      <w:proofErr w:type="spellEnd"/>
      <w:r w:rsidRPr="002E0535">
        <w:rPr>
          <w:rFonts w:ascii="Times New Roman" w:hAnsi="Times New Roman" w:cs="Times New Roman"/>
          <w:sz w:val="22"/>
          <w:szCs w:val="22"/>
        </w:rPr>
        <w:t xml:space="preserve"> (Myanmar) Co., Ltd.</w:t>
      </w:r>
      <w:r w:rsidRPr="002E0535">
        <w:rPr>
          <w:rFonts w:ascii="Times New Roman" w:hAnsi="Times New Roman" w:cs="Times New Roman" w:hint="cs"/>
          <w:sz w:val="22"/>
          <w:szCs w:val="22"/>
          <w:cs/>
        </w:rPr>
        <w:t xml:space="preserve"> </w:t>
      </w:r>
      <w:r w:rsidRPr="002E0535">
        <w:rPr>
          <w:rFonts w:ascii="Times New Roman" w:hAnsi="Times New Roman" w:cs="Times New Roman"/>
          <w:sz w:val="22"/>
          <w:szCs w:val="22"/>
        </w:rPr>
        <w:t>(Subsidiary) which are prepared in accordance with Myanmar Financial Reporting Standard</w:t>
      </w:r>
      <w:r>
        <w:rPr>
          <w:rFonts w:ascii="Times New Roman" w:hAnsi="Times New Roman" w:cs="Times New Roman"/>
          <w:sz w:val="22"/>
          <w:szCs w:val="22"/>
        </w:rPr>
        <w:t>s</w:t>
      </w:r>
      <w:r w:rsidRPr="002E0535">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br/>
      </w:r>
      <w:r w:rsidRPr="002E0535">
        <w:rPr>
          <w:rFonts w:ascii="Times New Roman" w:hAnsi="Times New Roman" w:cs="Times New Roman"/>
          <w:sz w:val="22"/>
          <w:szCs w:val="22"/>
        </w:rPr>
        <w:t>In preparation of the consolidated financial statements, they are adjusted to be under the same accounting policies as the parent company.</w:t>
      </w:r>
    </w:p>
    <w:p w:rsidR="00DE3F82" w:rsidRPr="003A7659" w:rsidRDefault="00DE3F82" w:rsidP="00DE3F82">
      <w:pPr>
        <w:pStyle w:val="BodyText"/>
        <w:ind w:left="540" w:right="-25"/>
        <w:jc w:val="both"/>
        <w:rPr>
          <w:rFonts w:ascii="Times New Roman" w:hAnsi="Times New Roman" w:cs="Times New Roman"/>
          <w:sz w:val="22"/>
          <w:szCs w:val="22"/>
          <w:cs/>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to provide an update on the financial statements for</w:t>
      </w:r>
      <w:r w:rsidR="0082661D">
        <w:rPr>
          <w:rFonts w:ascii="Times New Roman" w:hAnsi="Times New Roman" w:cs="Times New Roman"/>
          <w:sz w:val="22"/>
          <w:szCs w:val="22"/>
        </w:rPr>
        <w:t xml:space="preserve"> the year ended 31 December 2022</w:t>
      </w:r>
      <w:r w:rsidRPr="008E0F84">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w:t>
      </w:r>
      <w:r w:rsidR="0082661D">
        <w:rPr>
          <w:rFonts w:ascii="Times New Roman" w:hAnsi="Times New Roman" w:cs="Times New Roman"/>
          <w:sz w:val="22"/>
          <w:szCs w:val="22"/>
        </w:rPr>
        <w:t>2</w:t>
      </w:r>
      <w:r w:rsidRPr="008E0F84">
        <w:rPr>
          <w:rFonts w:ascii="Times New Roman" w:hAnsi="Times New Roman" w:cs="Times New Roman"/>
          <w:sz w:val="22"/>
          <w:szCs w:val="22"/>
        </w:rPr>
        <w:t>.</w:t>
      </w:r>
    </w:p>
    <w:p w:rsidR="00DE3F82" w:rsidRPr="008E0F84" w:rsidRDefault="00DE3F82" w:rsidP="00DE3F82">
      <w:pPr>
        <w:pStyle w:val="BodyText"/>
        <w:ind w:left="540" w:right="-25"/>
        <w:jc w:val="both"/>
        <w:rPr>
          <w:rFonts w:ascii="Times New Roman" w:hAnsi="Times New Roman" w:cs="Times New Roman"/>
          <w:sz w:val="22"/>
          <w:szCs w:val="22"/>
        </w:rPr>
      </w:pPr>
    </w:p>
    <w:p w:rsidR="00DE3F82" w:rsidRDefault="00DE3F82" w:rsidP="00DE3F82">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sidR="0082661D">
        <w:rPr>
          <w:rFonts w:ascii="Times New Roman" w:hAnsi="Times New Roman" w:cs="Times New Roman"/>
          <w:sz w:val="22"/>
          <w:szCs w:val="22"/>
        </w:rPr>
        <w:t>r ended 31 December 2022</w:t>
      </w:r>
      <w:r>
        <w:rPr>
          <w:rFonts w:ascii="Times New Roman" w:hAnsi="Times New Roman" w:cs="Times New Roman"/>
          <w:sz w:val="22"/>
          <w:szCs w:val="22"/>
        </w:rPr>
        <w:t>.</w:t>
      </w:r>
    </w:p>
    <w:p w:rsidR="00DE3F82" w:rsidRDefault="00DE3F82" w:rsidP="00DE3F82">
      <w:pPr>
        <w:pStyle w:val="BodyText"/>
        <w:ind w:left="540" w:right="-25"/>
        <w:jc w:val="both"/>
        <w:rPr>
          <w:rFonts w:ascii="Times New Roman" w:hAnsi="Times New Roman" w:cs="Times New Roman"/>
          <w:sz w:val="22"/>
          <w:szCs w:val="22"/>
        </w:rPr>
      </w:pPr>
    </w:p>
    <w:p w:rsidR="0082661D" w:rsidRPr="00DA4E16" w:rsidRDefault="0082661D" w:rsidP="0082661D">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lastRenderedPageBreak/>
        <w:t>Functional and presentation currency</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82661D" w:rsidRPr="008E0F84" w:rsidRDefault="0082661D" w:rsidP="0082661D">
      <w:pPr>
        <w:pStyle w:val="BodyText"/>
        <w:ind w:left="540" w:right="-25"/>
        <w:rPr>
          <w:rFonts w:ascii="Times New Roman" w:hAnsi="Times New Roman" w:cs="Times New Roman"/>
          <w:sz w:val="22"/>
          <w:szCs w:val="22"/>
        </w:rPr>
      </w:pPr>
    </w:p>
    <w:p w:rsidR="0082661D" w:rsidRPr="00F41FB9"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rsidR="0082661D" w:rsidRPr="00CB3E85"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8A01A3">
        <w:rPr>
          <w:rFonts w:ascii="Times New Roman" w:hAnsi="Times New Roman" w:cs="Times New Roman"/>
          <w:sz w:val="22"/>
          <w:szCs w:val="22"/>
        </w:rPr>
        <w:t xml:space="preserve"> the year ended 31 December 2022</w:t>
      </w:r>
      <w:r w:rsidRPr="008E0F84">
        <w:rPr>
          <w:rFonts w:ascii="Times New Roman" w:hAnsi="Times New Roman" w:cs="Times New Roman"/>
          <w:sz w:val="22"/>
          <w:szCs w:val="22"/>
        </w:rPr>
        <w:t>.</w:t>
      </w:r>
    </w:p>
    <w:p w:rsidR="0082661D"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82661D" w:rsidRPr="008E0F84"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82661D" w:rsidRPr="003A7659" w:rsidRDefault="0082661D" w:rsidP="0082661D">
      <w:pPr>
        <w:pStyle w:val="BodyText"/>
        <w:ind w:left="540" w:right="-25"/>
        <w:jc w:val="both"/>
        <w:rPr>
          <w:rFonts w:ascii="Times New Roman" w:hAnsi="Times New Roman" w:cs="Times New Roman"/>
          <w:sz w:val="22"/>
          <w:szCs w:val="22"/>
        </w:rPr>
      </w:pPr>
    </w:p>
    <w:p w:rsidR="0082661D" w:rsidRPr="00D27467" w:rsidRDefault="0082661D" w:rsidP="0082661D">
      <w:pPr>
        <w:pStyle w:val="BodyText"/>
        <w:numPr>
          <w:ilvl w:val="0"/>
          <w:numId w:val="27"/>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rsidR="0082661D" w:rsidRPr="00D27467" w:rsidRDefault="0082661D" w:rsidP="0082661D">
      <w:pPr>
        <w:pStyle w:val="BodyText"/>
        <w:ind w:left="993" w:right="-25" w:firstLine="0"/>
        <w:jc w:val="both"/>
        <w:rPr>
          <w:rFonts w:ascii="Times New Roman" w:hAnsi="Times New Roman" w:cs="Times New Roman"/>
          <w:sz w:val="22"/>
          <w:szCs w:val="22"/>
        </w:rPr>
      </w:pPr>
    </w:p>
    <w:p w:rsidR="0082661D" w:rsidRPr="00D27467" w:rsidRDefault="0082661D" w:rsidP="0082661D">
      <w:pPr>
        <w:pStyle w:val="BodyText"/>
        <w:numPr>
          <w:ilvl w:val="0"/>
          <w:numId w:val="27"/>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2: inputs other than quoted prices included in Level 1 that are observable for the asset or liability, either directly (i.e. as observable prices) or indirectly (i.e. derived from prices).</w:t>
      </w:r>
    </w:p>
    <w:p w:rsidR="0082661D" w:rsidRDefault="0082661D" w:rsidP="0082661D">
      <w:pPr>
        <w:pStyle w:val="ListParagraph"/>
        <w:jc w:val="left"/>
        <w:rPr>
          <w:rFonts w:ascii="Times New Roman" w:hAnsi="Times New Roman" w:cs="Times New Roman"/>
          <w:sz w:val="22"/>
          <w:szCs w:val="22"/>
        </w:rPr>
      </w:pPr>
    </w:p>
    <w:p w:rsidR="0082661D" w:rsidRPr="00DA4E16" w:rsidRDefault="0082661D" w:rsidP="0082661D">
      <w:pPr>
        <w:pStyle w:val="BodyText"/>
        <w:numPr>
          <w:ilvl w:val="0"/>
          <w:numId w:val="27"/>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82661D" w:rsidRPr="003A7659"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82661D" w:rsidRPr="008E0F84" w:rsidRDefault="0082661D" w:rsidP="0082661D">
      <w:pPr>
        <w:pStyle w:val="BodyText"/>
        <w:ind w:left="540" w:right="-25"/>
        <w:jc w:val="both"/>
        <w:rPr>
          <w:rFonts w:ascii="Times New Roman" w:hAnsi="Times New Roman" w:cs="Times New Roman"/>
          <w:sz w:val="22"/>
          <w:szCs w:val="22"/>
        </w:rPr>
      </w:pPr>
    </w:p>
    <w:p w:rsidR="0082661D" w:rsidRPr="008E0F84" w:rsidRDefault="0082661D" w:rsidP="0082661D">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Further information about the assumptions made in measuring fair values is included in the following notes:</w:t>
      </w:r>
    </w:p>
    <w:p w:rsidR="0082661D" w:rsidRPr="008E0F84" w:rsidRDefault="0082661D" w:rsidP="0082661D">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82661D" w:rsidRPr="00BC0398" w:rsidTr="00FA430B">
        <w:tc>
          <w:tcPr>
            <w:tcW w:w="3175" w:type="dxa"/>
          </w:tcPr>
          <w:p w:rsidR="0082661D" w:rsidRPr="00BC0398" w:rsidRDefault="0082661D" w:rsidP="00FA430B">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Note 30</w:t>
            </w:r>
          </w:p>
        </w:tc>
        <w:tc>
          <w:tcPr>
            <w:tcW w:w="6030" w:type="dxa"/>
          </w:tcPr>
          <w:p w:rsidR="0082661D" w:rsidRPr="00BC0398" w:rsidRDefault="0082661D" w:rsidP="00FA430B">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82661D" w:rsidRDefault="0082661D" w:rsidP="0082661D">
      <w:pPr>
        <w:tabs>
          <w:tab w:val="left" w:pos="2880"/>
        </w:tabs>
        <w:spacing w:after="0" w:line="240" w:lineRule="atLeast"/>
        <w:ind w:left="539" w:right="-25"/>
        <w:jc w:val="both"/>
        <w:rPr>
          <w:rFonts w:ascii="Times New Roman" w:hAnsi="Times New Roman" w:cs="Times New Roman"/>
          <w:szCs w:val="22"/>
        </w:rPr>
      </w:pPr>
    </w:p>
    <w:p w:rsidR="0082661D" w:rsidRPr="00B84E16"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84E16">
        <w:rPr>
          <w:rFonts w:ascii="Times New Roman" w:hAnsi="Times New Roman" w:cs="Times New Roman"/>
          <w:b/>
          <w:bCs/>
          <w:szCs w:val="22"/>
        </w:rPr>
        <w:t>Significant accounting policies</w:t>
      </w:r>
    </w:p>
    <w:p w:rsidR="0082661D" w:rsidRPr="0099541B" w:rsidRDefault="0082661D" w:rsidP="0082661D">
      <w:pPr>
        <w:pStyle w:val="BodyText"/>
        <w:ind w:left="562" w:right="-25"/>
        <w:jc w:val="both"/>
        <w:rPr>
          <w:rFonts w:ascii="Times New Roman" w:hAnsi="Times New Roman" w:cs="Times New Roman"/>
          <w:sz w:val="22"/>
          <w:szCs w:val="22"/>
          <w:highlight w:val="yellow"/>
        </w:rPr>
      </w:pPr>
    </w:p>
    <w:p w:rsidR="0082661D" w:rsidRDefault="0082661D" w:rsidP="0082661D">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Pr>
          <w:rFonts w:ascii="Times New Roman" w:hAnsi="Times New Roman" w:cs="Times New Roman"/>
          <w:szCs w:val="22"/>
        </w:rPr>
        <w:t xml:space="preserve"> the year ended 31 December 2022.</w:t>
      </w:r>
    </w:p>
    <w:p w:rsidR="0082661D" w:rsidRDefault="0082661D" w:rsidP="0082661D">
      <w:pPr>
        <w:spacing w:after="0" w:line="240" w:lineRule="atLeast"/>
        <w:ind w:left="533" w:right="-25"/>
        <w:jc w:val="both"/>
        <w:rPr>
          <w:rFonts w:ascii="Times New Roman" w:hAnsi="Times New Roman" w:cs="Times New Roman"/>
          <w:szCs w:val="22"/>
        </w:rPr>
      </w:pPr>
    </w:p>
    <w:p w:rsidR="0082661D" w:rsidRDefault="0082661D">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lastRenderedPageBreak/>
        <w:t>Seasonal operations</w:t>
      </w:r>
    </w:p>
    <w:p w:rsidR="0082661D" w:rsidRDefault="0082661D" w:rsidP="0082661D">
      <w:pPr>
        <w:spacing w:after="0" w:line="240" w:lineRule="atLeast"/>
        <w:ind w:left="533" w:right="-25"/>
        <w:jc w:val="both"/>
        <w:rPr>
          <w:rFonts w:ascii="Times New Roman" w:hAnsi="Times New Roman" w:cs="Times New Roman"/>
          <w:szCs w:val="22"/>
        </w:rPr>
      </w:pPr>
    </w:p>
    <w:p w:rsidR="0082661D" w:rsidRPr="009951CF" w:rsidRDefault="0082661D" w:rsidP="0082661D">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w:t>
      </w:r>
    </w:p>
    <w:p w:rsidR="0082661D" w:rsidRPr="00C64258" w:rsidRDefault="0082661D" w:rsidP="0082661D">
      <w:pPr>
        <w:spacing w:after="0" w:line="240" w:lineRule="atLeast"/>
        <w:ind w:left="533" w:right="-25"/>
        <w:jc w:val="both"/>
        <w:rPr>
          <w:rFonts w:ascii="Times New Roman" w:hAnsi="Times New Roman" w:cs="Times New Roman"/>
          <w:szCs w:val="22"/>
        </w:rPr>
      </w:pPr>
    </w:p>
    <w:p w:rsidR="0082661D" w:rsidRPr="00455822" w:rsidRDefault="0082661D" w:rsidP="0082661D">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82661D" w:rsidRPr="00C70C16" w:rsidRDefault="0082661D" w:rsidP="0082661D">
      <w:pPr>
        <w:pStyle w:val="BodyText"/>
        <w:ind w:left="540" w:right="0"/>
        <w:jc w:val="both"/>
        <w:rPr>
          <w:rFonts w:ascii="Times New Roman" w:hAnsi="Times New Roman" w:cs="Times New Roman"/>
          <w:sz w:val="22"/>
          <w:szCs w:val="22"/>
        </w:rPr>
      </w:pPr>
    </w:p>
    <w:p w:rsidR="0082661D" w:rsidRPr="00C70C16" w:rsidRDefault="0082661D" w:rsidP="0082661D">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sidR="006364AB">
        <w:rPr>
          <w:rFonts w:ascii="Times New Roman" w:hAnsi="Times New Roman" w:cs="Times New Roman"/>
          <w:szCs w:val="22"/>
        </w:rPr>
        <w:t>period</w:t>
      </w:r>
      <w:r w:rsidRPr="00C70C16">
        <w:rPr>
          <w:rFonts w:ascii="Times New Roman" w:hAnsi="Times New Roman" w:cs="Times New Roman"/>
          <w:szCs w:val="22"/>
        </w:rPr>
        <w:t xml:space="preserve"> were as follows:</w:t>
      </w:r>
    </w:p>
    <w:p w:rsidR="0082661D" w:rsidRDefault="0082661D" w:rsidP="0082661D">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1C001F" w:rsidRPr="00C70C16" w:rsidTr="00FA430B">
        <w:trPr>
          <w:tblHeader/>
        </w:trPr>
        <w:tc>
          <w:tcPr>
            <w:tcW w:w="3866" w:type="dxa"/>
          </w:tcPr>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b/>
                <w:bCs/>
                <w:szCs w:val="22"/>
              </w:rPr>
            </w:pPr>
          </w:p>
          <w:p w:rsidR="001C001F" w:rsidRPr="00C70C16" w:rsidRDefault="001C001F" w:rsidP="00FA430B">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559" w:type="dxa"/>
          </w:tcPr>
          <w:p w:rsidR="001C001F" w:rsidRPr="00C70C16" w:rsidRDefault="001C001F" w:rsidP="00FA430B">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394" w:type="dxa"/>
          </w:tcPr>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C001F" w:rsidRPr="00C70C16" w:rsidRDefault="001C001F" w:rsidP="00FA430B">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1C001F" w:rsidRPr="00C70C16" w:rsidTr="00FA430B">
        <w:tc>
          <w:tcPr>
            <w:tcW w:w="3866" w:type="dxa"/>
          </w:tcPr>
          <w:p w:rsidR="001C001F" w:rsidRPr="00C70C16" w:rsidRDefault="001C001F" w:rsidP="00FA430B">
            <w:pPr>
              <w:pStyle w:val="block"/>
              <w:spacing w:before="60" w:after="0" w:line="240" w:lineRule="atLeast"/>
              <w:ind w:left="-68" w:right="-25" w:firstLine="630"/>
              <w:jc w:val="both"/>
              <w:rPr>
                <w:b/>
                <w:bCs/>
                <w:szCs w:val="22"/>
              </w:rPr>
            </w:pPr>
            <w:r w:rsidRPr="00C70C16">
              <w:rPr>
                <w:b/>
                <w:bCs/>
                <w:szCs w:val="22"/>
              </w:rPr>
              <w:t>Subsidiaries</w:t>
            </w:r>
          </w:p>
        </w:tc>
        <w:tc>
          <w:tcPr>
            <w:tcW w:w="1559" w:type="dxa"/>
          </w:tcPr>
          <w:p w:rsidR="001C001F" w:rsidRPr="00C70C16" w:rsidRDefault="001C001F" w:rsidP="00FA430B">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1C001F" w:rsidRPr="00C70C16" w:rsidRDefault="001C001F" w:rsidP="00FA430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C001F" w:rsidRPr="00C70C16" w:rsidTr="00FA430B">
        <w:tc>
          <w:tcPr>
            <w:tcW w:w="3866" w:type="dxa"/>
          </w:tcPr>
          <w:p w:rsidR="001C001F" w:rsidRPr="00C70C16" w:rsidRDefault="001C001F" w:rsidP="00FA430B">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proofErr w:type="spellStart"/>
            <w:r w:rsidRPr="00C70C16">
              <w:rPr>
                <w:rFonts w:ascii="Times New Roman" w:hAnsi="Times New Roman" w:cs="Times New Roman"/>
                <w:sz w:val="22"/>
                <w:szCs w:val="22"/>
              </w:rPr>
              <w:t>Seafco</w:t>
            </w:r>
            <w:proofErr w:type="spellEnd"/>
            <w:r w:rsidRPr="00C70C16">
              <w:rPr>
                <w:rFonts w:ascii="Times New Roman" w:hAnsi="Times New Roman" w:cs="Times New Roman"/>
                <w:sz w:val="22"/>
                <w:szCs w:val="22"/>
              </w:rPr>
              <w:t xml:space="preserve"> Construction Co., Ltd.</w:t>
            </w:r>
          </w:p>
        </w:tc>
        <w:tc>
          <w:tcPr>
            <w:tcW w:w="155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1C001F" w:rsidRPr="00D541B7" w:rsidRDefault="001C001F" w:rsidP="00FA430B">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Direct subsidiary and common directors</w:t>
            </w:r>
          </w:p>
        </w:tc>
      </w:tr>
      <w:tr w:rsidR="001C001F" w:rsidRPr="00C70C16" w:rsidTr="00FA430B">
        <w:tc>
          <w:tcPr>
            <w:tcW w:w="3866" w:type="dxa"/>
          </w:tcPr>
          <w:p w:rsidR="001C001F" w:rsidRPr="00C70C16"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C70C16">
              <w:rPr>
                <w:rFonts w:ascii="Times New Roman" w:hAnsi="Times New Roman" w:cs="Times New Roman"/>
                <w:sz w:val="22"/>
                <w:szCs w:val="22"/>
              </w:rPr>
              <w:t>Seafco</w:t>
            </w:r>
            <w:proofErr w:type="spellEnd"/>
            <w:r w:rsidRPr="00C70C16">
              <w:rPr>
                <w:rFonts w:ascii="Times New Roman" w:hAnsi="Times New Roman" w:cs="Times New Roman"/>
                <w:sz w:val="22"/>
                <w:szCs w:val="22"/>
              </w:rPr>
              <w:t xml:space="preserve"> </w:t>
            </w:r>
            <w:proofErr w:type="spellStart"/>
            <w:r w:rsidRPr="00C70C16">
              <w:rPr>
                <w:rFonts w:ascii="Times New Roman" w:hAnsi="Times New Roman" w:cs="Times New Roman"/>
                <w:sz w:val="22"/>
                <w:szCs w:val="22"/>
              </w:rPr>
              <w:t>Intertrade</w:t>
            </w:r>
            <w:proofErr w:type="spellEnd"/>
            <w:r w:rsidRPr="00C70C16">
              <w:rPr>
                <w:rFonts w:ascii="Times New Roman" w:hAnsi="Times New Roman" w:cs="Times New Roman"/>
                <w:sz w:val="22"/>
                <w:szCs w:val="22"/>
              </w:rPr>
              <w:t xml:space="preserve"> Co., Ltd.</w:t>
            </w:r>
          </w:p>
        </w:tc>
        <w:tc>
          <w:tcPr>
            <w:tcW w:w="155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1C001F" w:rsidRPr="00D541B7" w:rsidRDefault="001C001F" w:rsidP="00FA430B">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D541B7">
              <w:rPr>
                <w:rFonts w:ascii="Times New Roman" w:hAnsi="Times New Roman" w:cs="Times New Roman"/>
                <w:szCs w:val="22"/>
              </w:rPr>
              <w:t>Direct subsidiary and common shareholder  and directors</w:t>
            </w:r>
          </w:p>
        </w:tc>
      </w:tr>
      <w:tr w:rsidR="001C001F" w:rsidRPr="00C70C16" w:rsidTr="00FA430B">
        <w:tc>
          <w:tcPr>
            <w:tcW w:w="3866" w:type="dxa"/>
          </w:tcPr>
          <w:p w:rsidR="001C001F" w:rsidRPr="00C70C16"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C70C16">
              <w:rPr>
                <w:rFonts w:ascii="Times New Roman" w:hAnsi="Times New Roman" w:cs="Times New Roman"/>
                <w:sz w:val="22"/>
                <w:szCs w:val="22"/>
              </w:rPr>
              <w:t>Seafco</w:t>
            </w:r>
            <w:proofErr w:type="spellEnd"/>
            <w:r w:rsidRPr="00C70C16">
              <w:rPr>
                <w:rFonts w:ascii="Times New Roman" w:hAnsi="Times New Roman" w:cs="Times New Roman"/>
                <w:sz w:val="22"/>
                <w:szCs w:val="22"/>
              </w:rPr>
              <w:t xml:space="preserve"> (Myanmar) </w:t>
            </w:r>
            <w:proofErr w:type="spellStart"/>
            <w:r w:rsidRPr="00C70C16">
              <w:rPr>
                <w:rFonts w:ascii="Times New Roman" w:hAnsi="Times New Roman" w:cs="Times New Roman"/>
                <w:sz w:val="22"/>
                <w:szCs w:val="22"/>
              </w:rPr>
              <w:t>Co.,Ltd</w:t>
            </w:r>
            <w:proofErr w:type="spellEnd"/>
            <w:r w:rsidRPr="00C70C16">
              <w:rPr>
                <w:rFonts w:ascii="Times New Roman" w:hAnsi="Times New Roman" w:cs="Times New Roman"/>
                <w:sz w:val="22"/>
                <w:szCs w:val="22"/>
              </w:rPr>
              <w:t>.</w:t>
            </w:r>
          </w:p>
        </w:tc>
        <w:tc>
          <w:tcPr>
            <w:tcW w:w="155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Myanmar</w:t>
            </w:r>
          </w:p>
        </w:tc>
        <w:tc>
          <w:tcPr>
            <w:tcW w:w="4394" w:type="dxa"/>
            <w:shd w:val="clear" w:color="auto" w:fill="auto"/>
          </w:tcPr>
          <w:p w:rsidR="001C001F" w:rsidRPr="00D541B7" w:rsidRDefault="001C001F" w:rsidP="00FA430B">
            <w:pPr>
              <w:tabs>
                <w:tab w:val="left" w:pos="396"/>
                <w:tab w:val="left" w:pos="1080"/>
              </w:tabs>
              <w:spacing w:before="60" w:after="0" w:line="240" w:lineRule="atLeast"/>
              <w:ind w:right="-25"/>
              <w:jc w:val="both"/>
              <w:rPr>
                <w:rFonts w:ascii="Times New Roman" w:hAnsi="Times New Roman" w:cs="Times New Roman"/>
                <w:szCs w:val="22"/>
                <w:lang w:val="en-GB"/>
              </w:rPr>
            </w:pPr>
            <w:r w:rsidRPr="00D541B7">
              <w:rPr>
                <w:rFonts w:ascii="Times New Roman" w:hAnsi="Times New Roman" w:cs="Times New Roman"/>
                <w:szCs w:val="22"/>
              </w:rPr>
              <w:t>Indirect subsidiary and common directors</w:t>
            </w:r>
          </w:p>
        </w:tc>
      </w:tr>
      <w:tr w:rsidR="001C001F" w:rsidRPr="00C70C16" w:rsidTr="00FA430B">
        <w:tc>
          <w:tcPr>
            <w:tcW w:w="3866" w:type="dxa"/>
          </w:tcPr>
          <w:p w:rsidR="001C001F" w:rsidRPr="00C70C16" w:rsidRDefault="001C001F" w:rsidP="00FA430B">
            <w:pPr>
              <w:pStyle w:val="block"/>
              <w:spacing w:before="60" w:after="0" w:line="240" w:lineRule="atLeast"/>
              <w:ind w:left="-68" w:right="-25" w:firstLine="629"/>
              <w:jc w:val="both"/>
              <w:rPr>
                <w:b/>
                <w:bCs/>
                <w:szCs w:val="22"/>
              </w:rPr>
            </w:pPr>
            <w:r w:rsidRPr="00C70C16">
              <w:rPr>
                <w:b/>
                <w:bCs/>
                <w:szCs w:val="22"/>
              </w:rPr>
              <w:t>Related companies</w:t>
            </w:r>
          </w:p>
        </w:tc>
        <w:tc>
          <w:tcPr>
            <w:tcW w:w="1559" w:type="dxa"/>
            <w:shd w:val="clear" w:color="auto" w:fill="auto"/>
          </w:tcPr>
          <w:p w:rsidR="001C001F" w:rsidRPr="00D541B7" w:rsidRDefault="001C001F" w:rsidP="00FA430B">
            <w:pPr>
              <w:pStyle w:val="block"/>
              <w:spacing w:before="60" w:after="0" w:line="240" w:lineRule="atLeast"/>
              <w:ind w:left="-68" w:right="-25" w:firstLine="629"/>
              <w:jc w:val="both"/>
              <w:rPr>
                <w:b/>
                <w:bCs/>
                <w:szCs w:val="22"/>
              </w:rPr>
            </w:pPr>
          </w:p>
        </w:tc>
        <w:tc>
          <w:tcPr>
            <w:tcW w:w="4394" w:type="dxa"/>
            <w:shd w:val="clear" w:color="auto" w:fill="auto"/>
          </w:tcPr>
          <w:p w:rsidR="001C001F" w:rsidRPr="00D541B7" w:rsidRDefault="001C001F" w:rsidP="00FA430B">
            <w:pPr>
              <w:pStyle w:val="block"/>
              <w:spacing w:before="60" w:after="0" w:line="240" w:lineRule="atLeast"/>
              <w:ind w:left="0" w:right="-25" w:firstLine="629"/>
              <w:jc w:val="both"/>
              <w:rPr>
                <w:b/>
                <w:bCs/>
                <w:szCs w:val="22"/>
              </w:rPr>
            </w:pPr>
          </w:p>
        </w:tc>
      </w:tr>
      <w:tr w:rsidR="001C001F" w:rsidRPr="00C70C16" w:rsidTr="00FA430B">
        <w:trPr>
          <w:trHeight w:val="74"/>
        </w:trPr>
        <w:tc>
          <w:tcPr>
            <w:tcW w:w="3866" w:type="dxa"/>
          </w:tcPr>
          <w:p w:rsidR="001C001F" w:rsidRPr="00C70C16"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S.T.P. Assets Co., Ltd.</w:t>
            </w:r>
          </w:p>
        </w:tc>
        <w:tc>
          <w:tcPr>
            <w:tcW w:w="155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1C001F" w:rsidRPr="00D541B7" w:rsidRDefault="001C001F" w:rsidP="00FA430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Common shareholder and close relative of director is a director of such company</w:t>
            </w:r>
          </w:p>
        </w:tc>
      </w:tr>
      <w:tr w:rsidR="001C001F" w:rsidRPr="00C70C16" w:rsidTr="00FA430B">
        <w:trPr>
          <w:trHeight w:val="74"/>
        </w:trPr>
        <w:tc>
          <w:tcPr>
            <w:tcW w:w="3866" w:type="dxa"/>
          </w:tcPr>
          <w:p w:rsidR="001C001F" w:rsidRPr="00C70C16"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E. D. E. Co., Ltd.</w:t>
            </w:r>
          </w:p>
        </w:tc>
        <w:tc>
          <w:tcPr>
            <w:tcW w:w="155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1C001F" w:rsidRPr="00D541B7" w:rsidRDefault="001C001F" w:rsidP="00FA430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Shareholder of this company is close relative of the Company’s shareholders.</w:t>
            </w:r>
          </w:p>
        </w:tc>
      </w:tr>
      <w:tr w:rsidR="001C001F" w:rsidRPr="00C70C16" w:rsidTr="00FA430B">
        <w:tc>
          <w:tcPr>
            <w:tcW w:w="3866" w:type="dxa"/>
          </w:tcPr>
          <w:p w:rsidR="001C001F" w:rsidRPr="00C70C16"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C70C16">
              <w:rPr>
                <w:rFonts w:ascii="Times New Roman" w:hAnsi="Times New Roman" w:cs="Times New Roman"/>
                <w:sz w:val="22"/>
                <w:szCs w:val="22"/>
              </w:rPr>
              <w:t>Altemtech</w:t>
            </w:r>
            <w:proofErr w:type="spellEnd"/>
            <w:r w:rsidRPr="00C70C16">
              <w:rPr>
                <w:rFonts w:ascii="Times New Roman" w:hAnsi="Times New Roman" w:cs="Times New Roman"/>
                <w:sz w:val="22"/>
                <w:szCs w:val="22"/>
              </w:rPr>
              <w:t xml:space="preserve"> Co., Ltd.</w:t>
            </w:r>
          </w:p>
        </w:tc>
        <w:tc>
          <w:tcPr>
            <w:tcW w:w="155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1C001F" w:rsidRPr="00D541B7" w:rsidRDefault="001C001F" w:rsidP="00FA430B">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Pr>
                <w:rFonts w:ascii="Times New Roman" w:hAnsi="Times New Roman" w:cs="Times New Roman"/>
                <w:szCs w:val="22"/>
              </w:rPr>
              <w:t xml:space="preserve">common </w:t>
            </w:r>
            <w:r w:rsidRPr="00D541B7">
              <w:rPr>
                <w:rFonts w:ascii="Times New Roman" w:hAnsi="Times New Roman" w:cs="Times New Roman"/>
                <w:szCs w:val="22"/>
              </w:rPr>
              <w:t>director</w:t>
            </w:r>
            <w:r>
              <w:rPr>
                <w:rFonts w:ascii="Times New Roman" w:hAnsi="Times New Roman" w:cs="Times New Roman"/>
                <w:szCs w:val="22"/>
              </w:rPr>
              <w:t xml:space="preserve"> with subsidiary</w:t>
            </w:r>
          </w:p>
        </w:tc>
      </w:tr>
      <w:tr w:rsidR="001C001F" w:rsidRPr="002A3993" w:rsidTr="00FA430B">
        <w:tc>
          <w:tcPr>
            <w:tcW w:w="3866" w:type="dxa"/>
            <w:vAlign w:val="center"/>
          </w:tcPr>
          <w:p w:rsidR="001C001F" w:rsidRPr="00C70C16"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New Technology Engineering Construction Co., Ltd.</w:t>
            </w:r>
          </w:p>
        </w:tc>
        <w:tc>
          <w:tcPr>
            <w:tcW w:w="1559" w:type="dxa"/>
            <w:shd w:val="clear" w:color="auto" w:fill="auto"/>
          </w:tcPr>
          <w:p w:rsidR="001C001F" w:rsidRPr="00D541B7" w:rsidRDefault="001C001F" w:rsidP="00FA430B">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1C001F" w:rsidRPr="00D541B7" w:rsidRDefault="001C001F" w:rsidP="00FA430B">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Pr>
                <w:rFonts w:ascii="Times New Roman" w:hAnsi="Times New Roman" w:cs="Times New Roman"/>
                <w:szCs w:val="22"/>
              </w:rPr>
              <w:t xml:space="preserve">common </w:t>
            </w:r>
            <w:r w:rsidRPr="00D541B7">
              <w:rPr>
                <w:rFonts w:ascii="Times New Roman" w:hAnsi="Times New Roman" w:cs="Times New Roman"/>
                <w:szCs w:val="22"/>
              </w:rPr>
              <w:t>director</w:t>
            </w:r>
            <w:r>
              <w:rPr>
                <w:rFonts w:ascii="Times New Roman" w:hAnsi="Times New Roman" w:cs="Times New Roman"/>
                <w:szCs w:val="22"/>
              </w:rPr>
              <w:t xml:space="preserve"> with subsidiary</w:t>
            </w:r>
          </w:p>
        </w:tc>
      </w:tr>
      <w:tr w:rsidR="001C001F" w:rsidRPr="00C70C16" w:rsidTr="00FA430B">
        <w:tc>
          <w:tcPr>
            <w:tcW w:w="3866" w:type="dxa"/>
            <w:vAlign w:val="center"/>
          </w:tcPr>
          <w:p w:rsidR="001C001F" w:rsidRPr="00C70C16"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Angsana New"/>
                <w:sz w:val="22"/>
                <w:szCs w:val="28"/>
                <w:lang w:val="en-GB"/>
              </w:rPr>
              <w:t xml:space="preserve">AZ Global </w:t>
            </w:r>
            <w:r w:rsidRPr="00C70C16">
              <w:rPr>
                <w:rFonts w:ascii="Times New Roman" w:hAnsi="Times New Roman" w:cs="Times New Roman"/>
                <w:sz w:val="22"/>
                <w:szCs w:val="22"/>
              </w:rPr>
              <w:t>Co., Ltd.</w:t>
            </w:r>
          </w:p>
        </w:tc>
        <w:tc>
          <w:tcPr>
            <w:tcW w:w="1559" w:type="dxa"/>
          </w:tcPr>
          <w:p w:rsidR="001C001F" w:rsidRPr="00C70C16" w:rsidRDefault="001C001F" w:rsidP="00FA430B">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Myanmar</w:t>
            </w:r>
          </w:p>
        </w:tc>
        <w:tc>
          <w:tcPr>
            <w:tcW w:w="4394" w:type="dxa"/>
          </w:tcPr>
          <w:p w:rsidR="001C001F" w:rsidRPr="00D541B7" w:rsidRDefault="001C001F" w:rsidP="00FA430B">
            <w:pPr>
              <w:tabs>
                <w:tab w:val="left" w:pos="396"/>
                <w:tab w:val="left" w:pos="1080"/>
              </w:tabs>
              <w:spacing w:before="60" w:after="0" w:line="240" w:lineRule="atLeast"/>
              <w:ind w:left="176" w:right="-25" w:hanging="176"/>
              <w:jc w:val="both"/>
              <w:rPr>
                <w:rFonts w:ascii="Times New Roman" w:hAnsi="Times New Roman" w:cs="Times New Roman"/>
                <w:szCs w:val="22"/>
                <w:highlight w:val="yellow"/>
              </w:rPr>
            </w:pPr>
            <w:r w:rsidRPr="00D541B7">
              <w:rPr>
                <w:rFonts w:ascii="Times New Roman" w:hAnsi="Times New Roman" w:cs="Times New Roman"/>
                <w:szCs w:val="22"/>
              </w:rPr>
              <w:t>Common shareholder and director</w:t>
            </w:r>
          </w:p>
        </w:tc>
      </w:tr>
      <w:tr w:rsidR="001C001F" w:rsidRPr="00C70C16" w:rsidTr="00FA430B">
        <w:tc>
          <w:tcPr>
            <w:tcW w:w="3866" w:type="dxa"/>
            <w:vAlign w:val="center"/>
          </w:tcPr>
          <w:p w:rsidR="001C001F" w:rsidRPr="00C70C16" w:rsidRDefault="001C001F" w:rsidP="00FA430B">
            <w:pPr>
              <w:pStyle w:val="block"/>
              <w:spacing w:before="60" w:after="0" w:line="240" w:lineRule="atLeast"/>
              <w:ind w:left="-68" w:right="-25" w:firstLine="629"/>
              <w:jc w:val="both"/>
              <w:rPr>
                <w:b/>
                <w:bCs/>
                <w:szCs w:val="22"/>
              </w:rPr>
            </w:pPr>
            <w:r w:rsidRPr="00C70C16">
              <w:rPr>
                <w:b/>
                <w:bCs/>
                <w:szCs w:val="22"/>
              </w:rPr>
              <w:t>Related person</w:t>
            </w:r>
          </w:p>
        </w:tc>
        <w:tc>
          <w:tcPr>
            <w:tcW w:w="1559" w:type="dxa"/>
          </w:tcPr>
          <w:p w:rsidR="001C001F" w:rsidRPr="00C70C16" w:rsidRDefault="001C001F" w:rsidP="00FA430B">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1C001F" w:rsidRPr="00C70C16" w:rsidRDefault="001C001F" w:rsidP="00FA430B">
            <w:pPr>
              <w:spacing w:before="60" w:after="0" w:line="240" w:lineRule="atLeast"/>
              <w:ind w:right="-25" w:firstLine="23"/>
              <w:rPr>
                <w:rFonts w:ascii="Times New Roman" w:hAnsi="Times New Roman" w:cs="Times New Roman"/>
                <w:szCs w:val="22"/>
              </w:rPr>
            </w:pPr>
          </w:p>
        </w:tc>
      </w:tr>
      <w:tr w:rsidR="001C001F" w:rsidRPr="00C70C16" w:rsidTr="00FA430B">
        <w:tc>
          <w:tcPr>
            <w:tcW w:w="3866" w:type="dxa"/>
          </w:tcPr>
          <w:p w:rsidR="001C001F" w:rsidRPr="00C70C16"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 xml:space="preserve">Miss </w:t>
            </w:r>
            <w:proofErr w:type="spellStart"/>
            <w:r w:rsidRPr="00C70C16">
              <w:rPr>
                <w:rFonts w:ascii="Times New Roman" w:hAnsi="Times New Roman" w:cs="Times New Roman"/>
                <w:sz w:val="22"/>
                <w:szCs w:val="22"/>
              </w:rPr>
              <w:t>Pawana</w:t>
            </w:r>
            <w:proofErr w:type="spellEnd"/>
            <w:r w:rsidRPr="00C70C16">
              <w:rPr>
                <w:rFonts w:ascii="Times New Roman" w:hAnsi="Times New Roman" w:cs="Times New Roman"/>
                <w:sz w:val="22"/>
                <w:szCs w:val="22"/>
              </w:rPr>
              <w:t xml:space="preserve"> </w:t>
            </w:r>
            <w:proofErr w:type="spellStart"/>
            <w:r w:rsidRPr="00C70C16">
              <w:rPr>
                <w:rFonts w:ascii="Times New Roman" w:hAnsi="Times New Roman" w:cs="Times New Roman"/>
                <w:sz w:val="22"/>
                <w:szCs w:val="22"/>
              </w:rPr>
              <w:t>Thasnanipan</w:t>
            </w:r>
            <w:proofErr w:type="spellEnd"/>
          </w:p>
        </w:tc>
        <w:tc>
          <w:tcPr>
            <w:tcW w:w="1559" w:type="dxa"/>
          </w:tcPr>
          <w:p w:rsidR="001C001F" w:rsidRPr="00C70C16" w:rsidRDefault="001C001F" w:rsidP="00FA430B">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Tha</w:t>
            </w:r>
            <w:r>
              <w:rPr>
                <w:rFonts w:ascii="Times New Roman" w:hAnsi="Times New Roman" w:cs="Times New Roman"/>
                <w:szCs w:val="22"/>
              </w:rPr>
              <w:t>i</w:t>
            </w:r>
          </w:p>
        </w:tc>
        <w:tc>
          <w:tcPr>
            <w:tcW w:w="4394" w:type="dxa"/>
          </w:tcPr>
          <w:p w:rsidR="001C001F" w:rsidRPr="00C70C16" w:rsidRDefault="001C001F" w:rsidP="00FA430B">
            <w:pPr>
              <w:tabs>
                <w:tab w:val="left" w:pos="396"/>
                <w:tab w:val="left" w:pos="1080"/>
              </w:tabs>
              <w:spacing w:before="60" w:after="0" w:line="240" w:lineRule="atLeast"/>
              <w:ind w:left="45" w:right="-25" w:hanging="106"/>
              <w:jc w:val="both"/>
              <w:rPr>
                <w:rFonts w:ascii="Times New Roman" w:hAnsi="Times New Roman" w:cs="Times New Roman"/>
                <w:szCs w:val="22"/>
              </w:rPr>
            </w:pPr>
            <w:r w:rsidRPr="00C70C16">
              <w:rPr>
                <w:rFonts w:ascii="Times New Roman" w:hAnsi="Times New Roman" w:cs="Times New Roman"/>
                <w:szCs w:val="22"/>
              </w:rPr>
              <w:t>Shareholders and spouse of a director</w:t>
            </w:r>
          </w:p>
        </w:tc>
      </w:tr>
      <w:tr w:rsidR="001C001F" w:rsidRPr="0057135D" w:rsidTr="00FA430B">
        <w:tc>
          <w:tcPr>
            <w:tcW w:w="3866" w:type="dxa"/>
          </w:tcPr>
          <w:p w:rsidR="001C001F" w:rsidRPr="0057135D"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Narong </w:t>
            </w:r>
            <w:proofErr w:type="spellStart"/>
            <w:r w:rsidRPr="0057135D">
              <w:rPr>
                <w:rFonts w:ascii="Times New Roman" w:hAnsi="Times New Roman" w:cs="Times New Roman"/>
                <w:sz w:val="22"/>
                <w:szCs w:val="22"/>
              </w:rPr>
              <w:t>Thasnanipan</w:t>
            </w:r>
            <w:proofErr w:type="spellEnd"/>
          </w:p>
        </w:tc>
        <w:tc>
          <w:tcPr>
            <w:tcW w:w="1559" w:type="dxa"/>
          </w:tcPr>
          <w:p w:rsidR="001C001F" w:rsidRPr="0057135D" w:rsidRDefault="001C001F" w:rsidP="00FA430B">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1C001F" w:rsidRPr="0057135D" w:rsidRDefault="001C001F" w:rsidP="00FA430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President and Chief Executive Officer</w:t>
            </w:r>
          </w:p>
        </w:tc>
      </w:tr>
      <w:tr w:rsidR="001C001F" w:rsidRPr="0057135D" w:rsidTr="00FA430B">
        <w:tc>
          <w:tcPr>
            <w:tcW w:w="3866" w:type="dxa"/>
          </w:tcPr>
          <w:p w:rsidR="001C001F" w:rsidRPr="0057135D"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Kamol</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Singtogaw</w:t>
            </w:r>
            <w:proofErr w:type="spellEnd"/>
          </w:p>
        </w:tc>
        <w:tc>
          <w:tcPr>
            <w:tcW w:w="1559" w:type="dxa"/>
          </w:tcPr>
          <w:p w:rsidR="001C001F" w:rsidRPr="0057135D" w:rsidRDefault="001C001F" w:rsidP="00FA430B">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1C001F" w:rsidRPr="0057135D" w:rsidRDefault="001C001F" w:rsidP="00FA430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and Executive Director</w:t>
            </w:r>
          </w:p>
        </w:tc>
      </w:tr>
      <w:tr w:rsidR="001C001F" w:rsidRPr="0057135D" w:rsidTr="00FA430B">
        <w:tc>
          <w:tcPr>
            <w:tcW w:w="3866" w:type="dxa"/>
          </w:tcPr>
          <w:p w:rsidR="001C001F" w:rsidRPr="0057135D"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Padej</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Rujikhajorndej</w:t>
            </w:r>
            <w:proofErr w:type="spellEnd"/>
          </w:p>
        </w:tc>
        <w:tc>
          <w:tcPr>
            <w:tcW w:w="1559" w:type="dxa"/>
          </w:tcPr>
          <w:p w:rsidR="001C001F" w:rsidRPr="0057135D" w:rsidRDefault="001C001F" w:rsidP="00FA430B">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1C001F" w:rsidRPr="0057135D" w:rsidRDefault="001C001F" w:rsidP="00FA430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and Executive Director</w:t>
            </w:r>
          </w:p>
        </w:tc>
      </w:tr>
      <w:tr w:rsidR="001C001F" w:rsidRPr="0057135D" w:rsidTr="00FA430B">
        <w:tc>
          <w:tcPr>
            <w:tcW w:w="3866" w:type="dxa"/>
          </w:tcPr>
          <w:p w:rsidR="001C001F" w:rsidRPr="0057135D"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Siwa</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Sangmanee</w:t>
            </w:r>
            <w:proofErr w:type="spellEnd"/>
          </w:p>
        </w:tc>
        <w:tc>
          <w:tcPr>
            <w:tcW w:w="1559" w:type="dxa"/>
          </w:tcPr>
          <w:p w:rsidR="001C001F" w:rsidRPr="0057135D" w:rsidRDefault="001C001F" w:rsidP="00FA430B">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1C001F" w:rsidRPr="0057135D" w:rsidRDefault="001C001F" w:rsidP="00FA430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Director and Chairman of the Board</w:t>
            </w:r>
          </w:p>
        </w:tc>
      </w:tr>
      <w:tr w:rsidR="001C001F" w:rsidRPr="0057135D" w:rsidTr="00FA430B">
        <w:tc>
          <w:tcPr>
            <w:tcW w:w="3866" w:type="dxa"/>
          </w:tcPr>
          <w:p w:rsidR="001C001F" w:rsidRPr="0057135D"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Miss </w:t>
            </w:r>
            <w:proofErr w:type="spellStart"/>
            <w:r w:rsidRPr="0057135D">
              <w:rPr>
                <w:rFonts w:ascii="Times New Roman" w:hAnsi="Times New Roman" w:cs="Times New Roman"/>
                <w:sz w:val="22"/>
                <w:szCs w:val="22"/>
              </w:rPr>
              <w:t>Chularat</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Suteethorn</w:t>
            </w:r>
            <w:proofErr w:type="spellEnd"/>
          </w:p>
        </w:tc>
        <w:tc>
          <w:tcPr>
            <w:tcW w:w="1559" w:type="dxa"/>
          </w:tcPr>
          <w:p w:rsidR="001C001F" w:rsidRPr="0057135D" w:rsidRDefault="001C001F" w:rsidP="00FA430B">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1C001F" w:rsidRPr="0057135D" w:rsidRDefault="001C001F" w:rsidP="00FA430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and Chairman of the Audit Committee</w:t>
            </w:r>
          </w:p>
        </w:tc>
      </w:tr>
      <w:tr w:rsidR="001C001F" w:rsidRPr="0057135D" w:rsidTr="00FA430B">
        <w:tc>
          <w:tcPr>
            <w:tcW w:w="3866" w:type="dxa"/>
          </w:tcPr>
          <w:p w:rsidR="001C001F" w:rsidRPr="0057135D"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Supoj</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Kongjitngam</w:t>
            </w:r>
            <w:proofErr w:type="spellEnd"/>
          </w:p>
        </w:tc>
        <w:tc>
          <w:tcPr>
            <w:tcW w:w="1559" w:type="dxa"/>
          </w:tcPr>
          <w:p w:rsidR="001C001F" w:rsidRPr="0057135D" w:rsidRDefault="001C001F" w:rsidP="00FA430B">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1C001F" w:rsidRPr="0057135D" w:rsidRDefault="001C001F" w:rsidP="00FA430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Angsana New"/>
                <w:szCs w:val="22"/>
              </w:rPr>
              <w:t>Project Manager</w:t>
            </w:r>
          </w:p>
        </w:tc>
      </w:tr>
      <w:tr w:rsidR="001C001F" w:rsidRPr="0057135D" w:rsidTr="00FA430B">
        <w:tc>
          <w:tcPr>
            <w:tcW w:w="3866" w:type="dxa"/>
          </w:tcPr>
          <w:p w:rsidR="001C001F" w:rsidRPr="0057135D"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Zaw</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Zaw</w:t>
            </w:r>
            <w:proofErr w:type="spellEnd"/>
            <w:r w:rsidRPr="0057135D">
              <w:rPr>
                <w:rFonts w:ascii="Times New Roman" w:hAnsi="Times New Roman" w:cs="Times New Roman"/>
                <w:sz w:val="22"/>
                <w:szCs w:val="22"/>
              </w:rPr>
              <w:t xml:space="preserve"> Aye</w:t>
            </w:r>
          </w:p>
        </w:tc>
        <w:tc>
          <w:tcPr>
            <w:tcW w:w="1559" w:type="dxa"/>
          </w:tcPr>
          <w:p w:rsidR="001C001F" w:rsidRPr="0057135D" w:rsidRDefault="001C001F" w:rsidP="00FA430B">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Myanmar</w:t>
            </w:r>
          </w:p>
        </w:tc>
        <w:tc>
          <w:tcPr>
            <w:tcW w:w="4394" w:type="dxa"/>
          </w:tcPr>
          <w:p w:rsidR="001C001F" w:rsidRPr="0057135D" w:rsidRDefault="001C001F" w:rsidP="00FA430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and Executive Director</w:t>
            </w:r>
          </w:p>
        </w:tc>
      </w:tr>
      <w:tr w:rsidR="001C001F" w:rsidRPr="0057135D" w:rsidTr="00FA430B">
        <w:tc>
          <w:tcPr>
            <w:tcW w:w="3866" w:type="dxa"/>
          </w:tcPr>
          <w:p w:rsidR="001C001F" w:rsidRPr="0057135D"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 xml:space="preserve">Mr. </w:t>
            </w:r>
            <w:proofErr w:type="spellStart"/>
            <w:r w:rsidRPr="0057135D">
              <w:rPr>
                <w:rFonts w:ascii="Times New Roman" w:hAnsi="Times New Roman" w:cs="Times New Roman"/>
                <w:sz w:val="22"/>
                <w:szCs w:val="22"/>
              </w:rPr>
              <w:t>Anek</w:t>
            </w:r>
            <w:proofErr w:type="spellEnd"/>
            <w:r w:rsidRPr="0057135D">
              <w:rPr>
                <w:rFonts w:ascii="Times New Roman" w:hAnsi="Times New Roman" w:cs="Times New Roman"/>
                <w:sz w:val="22"/>
                <w:szCs w:val="22"/>
              </w:rPr>
              <w:t xml:space="preserve"> </w:t>
            </w:r>
            <w:proofErr w:type="spellStart"/>
            <w:r w:rsidRPr="0057135D">
              <w:rPr>
                <w:rFonts w:ascii="Times New Roman" w:hAnsi="Times New Roman" w:cs="Times New Roman"/>
                <w:sz w:val="22"/>
                <w:szCs w:val="22"/>
              </w:rPr>
              <w:t>Srituptim</w:t>
            </w:r>
            <w:proofErr w:type="spellEnd"/>
          </w:p>
        </w:tc>
        <w:tc>
          <w:tcPr>
            <w:tcW w:w="1559" w:type="dxa"/>
          </w:tcPr>
          <w:p w:rsidR="001C001F" w:rsidRPr="0057135D" w:rsidRDefault="001C001F" w:rsidP="00FA430B">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1C001F" w:rsidRPr="0057135D" w:rsidRDefault="001C001F" w:rsidP="00FA430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and Vice President</w:t>
            </w:r>
          </w:p>
        </w:tc>
      </w:tr>
      <w:tr w:rsidR="001C001F" w:rsidRPr="002A3993" w:rsidTr="00FA430B">
        <w:tc>
          <w:tcPr>
            <w:tcW w:w="3866" w:type="dxa"/>
          </w:tcPr>
          <w:p w:rsidR="001C001F" w:rsidRPr="00C70C16" w:rsidRDefault="001C001F" w:rsidP="00FA430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559" w:type="dxa"/>
          </w:tcPr>
          <w:p w:rsidR="001C001F" w:rsidRPr="00C70C16" w:rsidRDefault="001C001F" w:rsidP="00FA430B">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w:t>
            </w:r>
          </w:p>
        </w:tc>
        <w:tc>
          <w:tcPr>
            <w:tcW w:w="4394" w:type="dxa"/>
          </w:tcPr>
          <w:p w:rsidR="001C001F" w:rsidRPr="00C70C16" w:rsidRDefault="001C001F" w:rsidP="00FA430B">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AE7F16" w:rsidRDefault="00AE7F16" w:rsidP="0082661D">
      <w:pPr>
        <w:pStyle w:val="BodyText"/>
        <w:ind w:left="540" w:right="-25" w:firstLine="0"/>
        <w:jc w:val="both"/>
        <w:rPr>
          <w:rFonts w:ascii="Times New Roman" w:hAnsi="Times New Roman" w:cs="Times New Roman"/>
          <w:sz w:val="22"/>
          <w:szCs w:val="22"/>
        </w:rPr>
      </w:pPr>
    </w:p>
    <w:p w:rsidR="00133284" w:rsidRDefault="00133284">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2661D" w:rsidRPr="00C70C16" w:rsidRDefault="0082661D" w:rsidP="0082661D">
      <w:pPr>
        <w:pStyle w:val="BodyText"/>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lastRenderedPageBreak/>
        <w:t>The pricing policies for particular types of transactions are explained further below:</w:t>
      </w:r>
    </w:p>
    <w:p w:rsidR="0082661D" w:rsidRPr="00C70C16" w:rsidRDefault="0082661D" w:rsidP="0082661D">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82661D" w:rsidRPr="00C70C16" w:rsidTr="00FA430B">
        <w:trPr>
          <w:tblHeader/>
        </w:trPr>
        <w:tc>
          <w:tcPr>
            <w:tcW w:w="4252" w:type="dxa"/>
          </w:tcPr>
          <w:p w:rsidR="0082661D" w:rsidRPr="00C70C16" w:rsidRDefault="0082661D" w:rsidP="00FA430B">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5% per annum</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Cost of utilities expenses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Machinery </w:t>
            </w:r>
            <w:r w:rsidR="0035691F">
              <w:rPr>
                <w:rFonts w:ascii="Times New Roman" w:hAnsi="Times New Roman" w:cs="Angsana New"/>
                <w:lang w:val="en-GB"/>
              </w:rPr>
              <w:t xml:space="preserve">and vehicle </w:t>
            </w:r>
            <w:r w:rsidRPr="00C70C16">
              <w:rPr>
                <w:rFonts w:ascii="Times New Roman" w:hAnsi="Times New Roman" w:cs="Times New Roman"/>
                <w:szCs w:val="22"/>
                <w:lang w:val="en-GB"/>
              </w:rPr>
              <w:t>rental</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Test of foundation pile</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C70C16">
              <w:rPr>
                <w:rFonts w:ascii="Times New Roman" w:hAnsi="Times New Roman" w:cs="Times New Roman"/>
                <w:szCs w:val="22"/>
                <w:lang w:val="en-GB"/>
              </w:rPr>
              <w:t>Field site expenses and others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Contracted wages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82661D" w:rsidRPr="00C70C16" w:rsidTr="00FA430B">
        <w:tc>
          <w:tcPr>
            <w:tcW w:w="4252" w:type="dxa"/>
            <w:vAlign w:val="center"/>
          </w:tcPr>
          <w:p w:rsidR="0082661D" w:rsidRPr="00C70C16" w:rsidRDefault="0082661D"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expenses</w:t>
            </w:r>
          </w:p>
        </w:tc>
        <w:tc>
          <w:tcPr>
            <w:tcW w:w="4819" w:type="dxa"/>
          </w:tcPr>
          <w:p w:rsidR="0082661D" w:rsidRPr="00C70C16" w:rsidRDefault="0082661D"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35691F" w:rsidRPr="00C70C16" w:rsidTr="00FA430B">
        <w:tc>
          <w:tcPr>
            <w:tcW w:w="4252" w:type="dxa"/>
            <w:vAlign w:val="center"/>
          </w:tcPr>
          <w:p w:rsidR="0035691F" w:rsidRPr="00C70C16" w:rsidRDefault="0035691F"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Interest expense</w:t>
            </w:r>
          </w:p>
        </w:tc>
        <w:tc>
          <w:tcPr>
            <w:tcW w:w="4819" w:type="dxa"/>
          </w:tcPr>
          <w:p w:rsidR="0035691F" w:rsidRPr="00C70C16" w:rsidRDefault="0035691F" w:rsidP="00501A57">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5</w:t>
            </w:r>
            <w:r>
              <w:rPr>
                <w:rFonts w:ascii="Times New Roman" w:hAnsi="Times New Roman" w:cs="Times New Roman"/>
                <w:szCs w:val="22"/>
              </w:rPr>
              <w:t xml:space="preserve"> - 6</w:t>
            </w:r>
            <w:r w:rsidRPr="00C70C16">
              <w:rPr>
                <w:rFonts w:ascii="Times New Roman" w:hAnsi="Times New Roman" w:cs="Times New Roman"/>
                <w:szCs w:val="22"/>
              </w:rPr>
              <w:t>% per annum</w:t>
            </w:r>
          </w:p>
        </w:tc>
      </w:tr>
      <w:tr w:rsidR="0035691F" w:rsidRPr="00C70C16" w:rsidTr="00FA430B">
        <w:tc>
          <w:tcPr>
            <w:tcW w:w="4252" w:type="dxa"/>
            <w:vAlign w:val="center"/>
          </w:tcPr>
          <w:p w:rsidR="0035691F" w:rsidRPr="00C70C16" w:rsidRDefault="0035691F"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Right-of -use asset</w:t>
            </w:r>
          </w:p>
        </w:tc>
        <w:tc>
          <w:tcPr>
            <w:tcW w:w="4819" w:type="dxa"/>
          </w:tcPr>
          <w:p w:rsidR="0035691F" w:rsidRPr="00C70C16" w:rsidRDefault="0035691F"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35691F" w:rsidRPr="00C70C16" w:rsidTr="00FA430B">
        <w:tc>
          <w:tcPr>
            <w:tcW w:w="4252" w:type="dxa"/>
            <w:vAlign w:val="center"/>
          </w:tcPr>
          <w:p w:rsidR="0035691F" w:rsidRPr="00C70C16" w:rsidRDefault="0035691F"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35691F" w:rsidRPr="00C70C16" w:rsidRDefault="0035691F"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35691F" w:rsidRPr="00C70C16" w:rsidTr="00FA430B">
        <w:tc>
          <w:tcPr>
            <w:tcW w:w="4252" w:type="dxa"/>
            <w:vAlign w:val="center"/>
          </w:tcPr>
          <w:p w:rsidR="0035691F" w:rsidRPr="00C70C16" w:rsidRDefault="0035691F" w:rsidP="00FA430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  allowance, salary, bonus and other</w:t>
            </w:r>
          </w:p>
        </w:tc>
        <w:tc>
          <w:tcPr>
            <w:tcW w:w="4819" w:type="dxa"/>
          </w:tcPr>
          <w:p w:rsidR="0035691F" w:rsidRPr="00C70C16" w:rsidRDefault="0035691F" w:rsidP="00FA430B">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82661D" w:rsidRPr="00C70C16" w:rsidRDefault="0082661D" w:rsidP="0082661D">
      <w:pPr>
        <w:pStyle w:val="BodyText"/>
        <w:ind w:left="540" w:right="-25"/>
        <w:jc w:val="both"/>
        <w:rPr>
          <w:rFonts w:ascii="Times New Roman" w:hAnsi="Times New Roman" w:cs="Times New Roman"/>
          <w:sz w:val="22"/>
          <w:szCs w:val="22"/>
          <w:lang w:val="en-AU"/>
        </w:rPr>
      </w:pPr>
    </w:p>
    <w:p w:rsidR="0082661D" w:rsidRPr="00C70C16" w:rsidRDefault="0082661D" w:rsidP="0082661D">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Significant transactions for</w:t>
      </w:r>
      <w:r w:rsidRPr="00C70C16">
        <w:rPr>
          <w:rFonts w:ascii="Times New Roman" w:hAnsi="Times New Roman" w:cs="Times New Roman"/>
          <w:sz w:val="22"/>
          <w:szCs w:val="22"/>
          <w:lang w:val="en-AU"/>
        </w:rPr>
        <w:t xml:space="preserve"> the </w:t>
      </w:r>
      <w:r>
        <w:rPr>
          <w:rFonts w:ascii="Times New Roman" w:hAnsi="Times New Roman" w:cs="Times New Roman"/>
          <w:sz w:val="22"/>
          <w:szCs w:val="22"/>
          <w:lang w:val="en-AU"/>
        </w:rPr>
        <w:t>three-month periods</w:t>
      </w:r>
      <w:r w:rsidRPr="00C70C16">
        <w:rPr>
          <w:rFonts w:ascii="Times New Roman" w:hAnsi="Times New Roman" w:cs="Times New Roman"/>
          <w:sz w:val="22"/>
          <w:szCs w:val="22"/>
          <w:lang w:val="en-AU"/>
        </w:rPr>
        <w:t xml:space="preserve"> ended 3</w:t>
      </w:r>
      <w:r>
        <w:rPr>
          <w:rFonts w:ascii="Times New Roman" w:hAnsi="Times New Roman" w:cs="Times New Roman"/>
          <w:sz w:val="22"/>
          <w:szCs w:val="22"/>
          <w:lang w:val="en-AU"/>
        </w:rPr>
        <w:t xml:space="preserve">1 March </w:t>
      </w:r>
      <w:r w:rsidRPr="00C70C16">
        <w:rPr>
          <w:rFonts w:ascii="Times New Roman" w:hAnsi="Times New Roman" w:cs="Times New Roman"/>
          <w:sz w:val="22"/>
          <w:szCs w:val="22"/>
          <w:lang w:val="en-AU"/>
        </w:rPr>
        <w:t>with related parties and key management personnel were as follows:</w:t>
      </w:r>
    </w:p>
    <w:p w:rsidR="0082661D" w:rsidRDefault="0082661D" w:rsidP="0082661D">
      <w:pPr>
        <w:pStyle w:val="BodyText"/>
        <w:ind w:left="540" w:right="-25"/>
        <w:jc w:val="both"/>
        <w:rPr>
          <w:rFonts w:ascii="Times New Roman" w:hAnsi="Times New Roman" w:cs="Times New Roman"/>
          <w:sz w:val="22"/>
          <w:szCs w:val="22"/>
          <w:highlight w:val="yellow"/>
          <w:lang w:val="en-AU"/>
        </w:rPr>
      </w:pPr>
    </w:p>
    <w:tbl>
      <w:tblPr>
        <w:tblW w:w="9770" w:type="dxa"/>
        <w:tblLayout w:type="fixed"/>
        <w:tblLook w:val="01E0"/>
      </w:tblPr>
      <w:tblGrid>
        <w:gridCol w:w="4361"/>
        <w:gridCol w:w="1170"/>
        <w:gridCol w:w="270"/>
        <w:gridCol w:w="1044"/>
        <w:gridCol w:w="270"/>
        <w:gridCol w:w="1215"/>
        <w:gridCol w:w="270"/>
        <w:gridCol w:w="1170"/>
      </w:tblGrid>
      <w:tr w:rsidR="0082661D" w:rsidRPr="008E0F84" w:rsidTr="00AE7F16">
        <w:trPr>
          <w:tblHeader/>
        </w:trPr>
        <w:tc>
          <w:tcPr>
            <w:tcW w:w="4361"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82661D" w:rsidRPr="008E0F84" w:rsidRDefault="0082661D" w:rsidP="00FA430B">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82661D" w:rsidRPr="008E0F84" w:rsidRDefault="0082661D"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82661D" w:rsidRPr="008E0F84" w:rsidRDefault="0082661D" w:rsidP="00FA430B">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2661D" w:rsidRPr="008E0F84" w:rsidTr="00AE7F16">
        <w:trPr>
          <w:tblHeader/>
        </w:trPr>
        <w:tc>
          <w:tcPr>
            <w:tcW w:w="4361" w:type="dxa"/>
          </w:tcPr>
          <w:p w:rsidR="0082661D" w:rsidRPr="008E0F84" w:rsidRDefault="0082661D" w:rsidP="00FA430B">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6125CE">
              <w:rPr>
                <w:rFonts w:ascii="Times New Roman" w:hAnsi="Times New Roman" w:cs="Times New Roman"/>
                <w:szCs w:val="22"/>
              </w:rPr>
              <w:t>3</w:t>
            </w:r>
          </w:p>
        </w:tc>
        <w:tc>
          <w:tcPr>
            <w:tcW w:w="270"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6125CE">
              <w:rPr>
                <w:rFonts w:ascii="Times New Roman" w:hAnsi="Times New Roman" w:cs="Times New Roman"/>
                <w:szCs w:val="22"/>
              </w:rPr>
              <w:t>2</w:t>
            </w:r>
          </w:p>
        </w:tc>
        <w:tc>
          <w:tcPr>
            <w:tcW w:w="270"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6125CE">
              <w:rPr>
                <w:rFonts w:ascii="Times New Roman" w:hAnsi="Times New Roman" w:cs="Times New Roman"/>
                <w:szCs w:val="22"/>
              </w:rPr>
              <w:t>3</w:t>
            </w:r>
          </w:p>
        </w:tc>
        <w:tc>
          <w:tcPr>
            <w:tcW w:w="270"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82661D" w:rsidRPr="008E0F84"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6125CE">
              <w:rPr>
                <w:rFonts w:ascii="Times New Roman" w:hAnsi="Times New Roman" w:cs="Times New Roman"/>
                <w:szCs w:val="22"/>
              </w:rPr>
              <w:t>2</w:t>
            </w:r>
          </w:p>
        </w:tc>
      </w:tr>
      <w:tr w:rsidR="0082661D" w:rsidRPr="008E0F84" w:rsidTr="00AE7F16">
        <w:trPr>
          <w:tblHeader/>
        </w:trPr>
        <w:tc>
          <w:tcPr>
            <w:tcW w:w="4361" w:type="dxa"/>
          </w:tcPr>
          <w:p w:rsidR="0082661D" w:rsidRPr="008E0F84" w:rsidRDefault="0082661D" w:rsidP="00FA430B">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82661D" w:rsidRPr="008E0F84" w:rsidRDefault="0082661D" w:rsidP="00FA430B">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82661D" w:rsidRPr="008E0F84" w:rsidTr="00AE7F16">
        <w:trPr>
          <w:trHeight w:val="288"/>
        </w:trPr>
        <w:tc>
          <w:tcPr>
            <w:tcW w:w="4361" w:type="dxa"/>
            <w:vAlign w:val="bottom"/>
          </w:tcPr>
          <w:p w:rsidR="0082661D" w:rsidRPr="00CF6F88" w:rsidRDefault="0082661D" w:rsidP="00FA430B">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170"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70"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82661D" w:rsidRPr="008E0F84" w:rsidTr="00AE7F16">
        <w:trPr>
          <w:trHeight w:val="288"/>
        </w:trPr>
        <w:tc>
          <w:tcPr>
            <w:tcW w:w="4361" w:type="dxa"/>
            <w:vAlign w:val="bottom"/>
          </w:tcPr>
          <w:p w:rsidR="0082661D" w:rsidRPr="008E0F84" w:rsidRDefault="0082661D"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70"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82661D" w:rsidRPr="00CF6F88" w:rsidRDefault="0082661D"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82661D" w:rsidRPr="00CF6F88" w:rsidRDefault="0082661D" w:rsidP="00FA430B">
            <w:pPr>
              <w:tabs>
                <w:tab w:val="decimal" w:pos="828"/>
              </w:tabs>
              <w:spacing w:after="0" w:line="240" w:lineRule="atLeast"/>
              <w:ind w:right="-25"/>
              <w:jc w:val="both"/>
              <w:rPr>
                <w:rFonts w:ascii="Times New Roman" w:hAnsi="Times New Roman" w:cs="Times New Roman"/>
                <w:szCs w:val="22"/>
              </w:rPr>
            </w:pPr>
          </w:p>
        </w:tc>
        <w:tc>
          <w:tcPr>
            <w:tcW w:w="270"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82661D" w:rsidRPr="008E0F84" w:rsidRDefault="0082661D"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82661D" w:rsidRPr="00CF6F88" w:rsidRDefault="0082661D" w:rsidP="00FA430B">
            <w:pPr>
              <w:tabs>
                <w:tab w:val="decimal" w:pos="898"/>
              </w:tabs>
              <w:spacing w:after="0" w:line="240" w:lineRule="atLeast"/>
              <w:ind w:right="-25"/>
              <w:jc w:val="both"/>
              <w:rPr>
                <w:rFonts w:ascii="Times New Roman" w:hAnsi="Times New Roman" w:cs="Times New Roman"/>
                <w:szCs w:val="22"/>
              </w:rPr>
            </w:pPr>
          </w:p>
        </w:tc>
      </w:tr>
      <w:tr w:rsidR="006C6FD5" w:rsidRPr="00BC0398" w:rsidTr="00AE7F16">
        <w:trPr>
          <w:trHeight w:val="288"/>
        </w:trPr>
        <w:tc>
          <w:tcPr>
            <w:tcW w:w="4361" w:type="dxa"/>
            <w:vAlign w:val="bottom"/>
          </w:tcPr>
          <w:p w:rsidR="006C6FD5" w:rsidRPr="00BC0398" w:rsidRDefault="006C6FD5" w:rsidP="00FA430B">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170" w:type="dxa"/>
          </w:tcPr>
          <w:p w:rsidR="006C6FD5" w:rsidRPr="00CF6F88" w:rsidRDefault="0035691F"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6C6FD5" w:rsidRPr="00BC0398" w:rsidRDefault="006C6FD5"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6C6FD5" w:rsidRPr="00CF6F88" w:rsidRDefault="006C6FD5"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6C6FD5" w:rsidRPr="00BC0398" w:rsidRDefault="006C6FD5"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6C6FD5" w:rsidRPr="00BC0398" w:rsidRDefault="0035691F" w:rsidP="0035691F">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6C6FD5" w:rsidRPr="00BC0398" w:rsidRDefault="006C6FD5"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6C6FD5" w:rsidRPr="00BC0398" w:rsidRDefault="006C6FD5"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6</w:t>
            </w:r>
          </w:p>
        </w:tc>
      </w:tr>
      <w:tr w:rsidR="006C6FD5" w:rsidRPr="008E0F84" w:rsidTr="00AE7F16">
        <w:trPr>
          <w:trHeight w:val="288"/>
        </w:trPr>
        <w:tc>
          <w:tcPr>
            <w:tcW w:w="4361" w:type="dxa"/>
            <w:vAlign w:val="bottom"/>
          </w:tcPr>
          <w:p w:rsidR="006C6FD5" w:rsidRPr="008E0F84" w:rsidRDefault="006C6FD5" w:rsidP="00FA430B">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170" w:type="dxa"/>
          </w:tcPr>
          <w:p w:rsidR="006C6FD5" w:rsidRPr="00CF6F88" w:rsidRDefault="0035691F"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6C6FD5" w:rsidRPr="00CF6F88" w:rsidRDefault="006C6FD5"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6C6FD5" w:rsidRPr="00CF6F88" w:rsidRDefault="006C6FD5"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6C6FD5" w:rsidRPr="008E0F84" w:rsidRDefault="006C6FD5"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6C6FD5" w:rsidRPr="00CF6F88" w:rsidRDefault="0035691F"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90</w:t>
            </w:r>
          </w:p>
        </w:tc>
        <w:tc>
          <w:tcPr>
            <w:tcW w:w="270" w:type="dxa"/>
          </w:tcPr>
          <w:p w:rsidR="006C6FD5" w:rsidRPr="008E0F84" w:rsidRDefault="006C6FD5"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6C6FD5" w:rsidRPr="00CF6F88" w:rsidRDefault="006C6FD5"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90</w:t>
            </w:r>
          </w:p>
        </w:tc>
      </w:tr>
      <w:tr w:rsidR="006C6FD5" w:rsidRPr="008E0F84" w:rsidTr="00AE7F16">
        <w:trPr>
          <w:trHeight w:val="288"/>
        </w:trPr>
        <w:tc>
          <w:tcPr>
            <w:tcW w:w="4361" w:type="dxa"/>
            <w:vAlign w:val="bottom"/>
          </w:tcPr>
          <w:p w:rsidR="006C6FD5" w:rsidRPr="008E0F84" w:rsidRDefault="006C6FD5"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Other related parties</w:t>
            </w:r>
          </w:p>
        </w:tc>
        <w:tc>
          <w:tcPr>
            <w:tcW w:w="1170" w:type="dxa"/>
          </w:tcPr>
          <w:p w:rsidR="006C6FD5" w:rsidRDefault="006C6FD5" w:rsidP="00FA430B">
            <w:pPr>
              <w:spacing w:after="0" w:line="240" w:lineRule="atLeast"/>
              <w:ind w:right="-25"/>
              <w:jc w:val="center"/>
              <w:rPr>
                <w:rFonts w:ascii="Times New Roman" w:hAnsi="Times New Roman" w:cs="Times New Roman"/>
                <w:szCs w:val="22"/>
              </w:rPr>
            </w:pPr>
          </w:p>
        </w:tc>
        <w:tc>
          <w:tcPr>
            <w:tcW w:w="270" w:type="dxa"/>
          </w:tcPr>
          <w:p w:rsidR="006C6FD5" w:rsidRPr="00CF6F88" w:rsidRDefault="006C6FD5"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6C6FD5" w:rsidRDefault="006C6FD5" w:rsidP="00FA430B">
            <w:pPr>
              <w:spacing w:after="0" w:line="240" w:lineRule="atLeast"/>
              <w:ind w:right="-25"/>
              <w:jc w:val="center"/>
              <w:rPr>
                <w:rFonts w:ascii="Times New Roman" w:hAnsi="Times New Roman" w:cs="Times New Roman"/>
                <w:szCs w:val="22"/>
              </w:rPr>
            </w:pPr>
          </w:p>
        </w:tc>
        <w:tc>
          <w:tcPr>
            <w:tcW w:w="270" w:type="dxa"/>
          </w:tcPr>
          <w:p w:rsidR="006C6FD5" w:rsidRPr="008E0F84" w:rsidRDefault="006C6FD5"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6C6FD5" w:rsidRDefault="006C6FD5"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6C6FD5" w:rsidRPr="008E0F84" w:rsidRDefault="006C6FD5"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6C6FD5" w:rsidRDefault="006C6FD5" w:rsidP="00FA430B">
            <w:pPr>
              <w:tabs>
                <w:tab w:val="decimal" w:pos="898"/>
              </w:tabs>
              <w:spacing w:after="0" w:line="240" w:lineRule="atLeast"/>
              <w:ind w:right="-25"/>
              <w:jc w:val="both"/>
              <w:rPr>
                <w:rFonts w:ascii="Times New Roman" w:hAnsi="Times New Roman" w:cs="Times New Roman"/>
                <w:szCs w:val="22"/>
              </w:rPr>
            </w:pPr>
          </w:p>
        </w:tc>
      </w:tr>
      <w:tr w:rsidR="006C6FD5" w:rsidRPr="00BC0398" w:rsidTr="00AE7F16">
        <w:trPr>
          <w:trHeight w:val="288"/>
        </w:trPr>
        <w:tc>
          <w:tcPr>
            <w:tcW w:w="4361" w:type="dxa"/>
            <w:vAlign w:val="bottom"/>
          </w:tcPr>
          <w:p w:rsidR="006C6FD5" w:rsidRPr="00BC0398" w:rsidRDefault="006C6FD5" w:rsidP="00FA430B">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6C6FD5" w:rsidRPr="00BC0398" w:rsidRDefault="0035691F"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16</w:t>
            </w:r>
          </w:p>
        </w:tc>
        <w:tc>
          <w:tcPr>
            <w:tcW w:w="270" w:type="dxa"/>
          </w:tcPr>
          <w:p w:rsidR="006C6FD5" w:rsidRPr="00BC0398" w:rsidRDefault="006C6FD5" w:rsidP="00FA430B">
            <w:pPr>
              <w:tabs>
                <w:tab w:val="decimal" w:pos="898"/>
              </w:tabs>
              <w:spacing w:after="0" w:line="240" w:lineRule="atLeast"/>
              <w:ind w:left="522" w:right="-25"/>
              <w:jc w:val="both"/>
              <w:rPr>
                <w:rFonts w:ascii="Times New Roman" w:hAnsi="Times New Roman" w:cs="Times New Roman"/>
                <w:szCs w:val="22"/>
              </w:rPr>
            </w:pPr>
          </w:p>
        </w:tc>
        <w:tc>
          <w:tcPr>
            <w:tcW w:w="1044" w:type="dxa"/>
          </w:tcPr>
          <w:p w:rsidR="006C6FD5" w:rsidRPr="00BC0398" w:rsidRDefault="006C6FD5" w:rsidP="00977DA9">
            <w:pPr>
              <w:tabs>
                <w:tab w:val="decimal" w:pos="72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72</w:t>
            </w:r>
          </w:p>
        </w:tc>
        <w:tc>
          <w:tcPr>
            <w:tcW w:w="270" w:type="dxa"/>
          </w:tcPr>
          <w:p w:rsidR="006C6FD5" w:rsidRPr="00BC0398" w:rsidRDefault="006C6FD5" w:rsidP="00FA430B">
            <w:pPr>
              <w:tabs>
                <w:tab w:val="decimal" w:pos="898"/>
              </w:tabs>
              <w:spacing w:after="0" w:line="240" w:lineRule="atLeast"/>
              <w:ind w:left="522" w:right="-25"/>
              <w:jc w:val="both"/>
              <w:rPr>
                <w:rFonts w:ascii="Times New Roman" w:hAnsi="Times New Roman" w:cs="Times New Roman"/>
                <w:szCs w:val="22"/>
              </w:rPr>
            </w:pPr>
          </w:p>
        </w:tc>
        <w:tc>
          <w:tcPr>
            <w:tcW w:w="1215" w:type="dxa"/>
          </w:tcPr>
          <w:p w:rsidR="006C6FD5" w:rsidRPr="00BC0398" w:rsidRDefault="00501A57"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16</w:t>
            </w:r>
          </w:p>
        </w:tc>
        <w:tc>
          <w:tcPr>
            <w:tcW w:w="270" w:type="dxa"/>
          </w:tcPr>
          <w:p w:rsidR="006C6FD5" w:rsidRPr="00BC0398" w:rsidRDefault="006C6FD5" w:rsidP="00FA430B">
            <w:pPr>
              <w:tabs>
                <w:tab w:val="decimal" w:pos="898"/>
              </w:tabs>
              <w:spacing w:after="0" w:line="240" w:lineRule="atLeast"/>
              <w:ind w:left="522" w:right="-25"/>
              <w:jc w:val="both"/>
              <w:rPr>
                <w:rFonts w:ascii="Times New Roman" w:hAnsi="Times New Roman" w:cs="Times New Roman"/>
                <w:szCs w:val="22"/>
              </w:rPr>
            </w:pPr>
          </w:p>
        </w:tc>
        <w:tc>
          <w:tcPr>
            <w:tcW w:w="1170" w:type="dxa"/>
          </w:tcPr>
          <w:p w:rsidR="006C6FD5" w:rsidRPr="00BC0398" w:rsidRDefault="006C6FD5"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72</w:t>
            </w:r>
          </w:p>
        </w:tc>
      </w:tr>
      <w:tr w:rsidR="006C6FD5" w:rsidRPr="008E0F84" w:rsidTr="00AE7F16">
        <w:trPr>
          <w:trHeight w:val="288"/>
        </w:trPr>
        <w:tc>
          <w:tcPr>
            <w:tcW w:w="4361" w:type="dxa"/>
            <w:vAlign w:val="bottom"/>
          </w:tcPr>
          <w:p w:rsidR="006C6FD5" w:rsidRPr="00E97BBA" w:rsidRDefault="006C6FD5" w:rsidP="00FA430B">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170" w:type="dxa"/>
          </w:tcPr>
          <w:p w:rsidR="006C6FD5" w:rsidRPr="00CF6F88" w:rsidRDefault="006C6FD5"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6C6FD5" w:rsidRPr="00CF6F88" w:rsidRDefault="006C6FD5" w:rsidP="00FA430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6C6FD5" w:rsidRPr="00CF6F88" w:rsidRDefault="006C6FD5" w:rsidP="00977DA9">
            <w:pPr>
              <w:tabs>
                <w:tab w:val="decimal" w:pos="720"/>
              </w:tabs>
              <w:spacing w:after="0" w:line="240" w:lineRule="atLeast"/>
              <w:ind w:right="-25"/>
              <w:jc w:val="both"/>
              <w:rPr>
                <w:rFonts w:ascii="Times New Roman" w:hAnsi="Times New Roman" w:cs="Times New Roman"/>
                <w:szCs w:val="22"/>
              </w:rPr>
            </w:pPr>
          </w:p>
        </w:tc>
        <w:tc>
          <w:tcPr>
            <w:tcW w:w="270" w:type="dxa"/>
          </w:tcPr>
          <w:p w:rsidR="006C6FD5" w:rsidRPr="008E0F84" w:rsidRDefault="006C6FD5"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6C6FD5" w:rsidRPr="00CF6F88" w:rsidRDefault="006C6FD5"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6C6FD5" w:rsidRPr="008E0F84" w:rsidRDefault="006C6FD5" w:rsidP="00FA430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6C6FD5" w:rsidRPr="00CF6F88" w:rsidRDefault="006C6FD5" w:rsidP="00FA430B">
            <w:pPr>
              <w:tabs>
                <w:tab w:val="decimal" w:pos="898"/>
              </w:tabs>
              <w:spacing w:after="0" w:line="240" w:lineRule="atLeast"/>
              <w:ind w:right="-25"/>
              <w:jc w:val="both"/>
              <w:rPr>
                <w:rFonts w:ascii="Times New Roman" w:hAnsi="Times New Roman" w:cs="Times New Roman"/>
                <w:szCs w:val="22"/>
              </w:rPr>
            </w:pPr>
          </w:p>
        </w:tc>
      </w:tr>
      <w:tr w:rsidR="006C6FD5" w:rsidRPr="008E0F84" w:rsidTr="00AE7F16">
        <w:tc>
          <w:tcPr>
            <w:tcW w:w="4361" w:type="dxa"/>
            <w:vAlign w:val="bottom"/>
          </w:tcPr>
          <w:p w:rsidR="006C6FD5" w:rsidRPr="008E0F84" w:rsidRDefault="006C6FD5" w:rsidP="00FA430B">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Other related parties</w:t>
            </w:r>
          </w:p>
        </w:tc>
        <w:tc>
          <w:tcPr>
            <w:tcW w:w="1170" w:type="dxa"/>
            <w:vAlign w:val="bottom"/>
          </w:tcPr>
          <w:p w:rsidR="006C6FD5" w:rsidRPr="008E0F84" w:rsidRDefault="006C6FD5" w:rsidP="00FA430B">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6C6FD5" w:rsidRPr="00CF6F88" w:rsidRDefault="006C6FD5"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6C6FD5" w:rsidRPr="008E0F84" w:rsidRDefault="006C6FD5" w:rsidP="00977DA9">
            <w:pPr>
              <w:tabs>
                <w:tab w:val="decimal" w:pos="720"/>
              </w:tabs>
              <w:spacing w:after="0" w:line="240" w:lineRule="atLeast"/>
              <w:ind w:right="-25"/>
              <w:jc w:val="both"/>
              <w:rPr>
                <w:rFonts w:ascii="Times New Roman" w:hAnsi="Times New Roman" w:cs="Times New Roman"/>
                <w:szCs w:val="22"/>
              </w:rPr>
            </w:pPr>
          </w:p>
        </w:tc>
        <w:tc>
          <w:tcPr>
            <w:tcW w:w="270" w:type="dxa"/>
          </w:tcPr>
          <w:p w:rsidR="006C6FD5" w:rsidRPr="008E0F84" w:rsidRDefault="006C6FD5" w:rsidP="00FA430B">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6C6FD5" w:rsidRPr="00CF6F88" w:rsidRDefault="006C6FD5"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6C6FD5" w:rsidRPr="008E0F84" w:rsidRDefault="006C6FD5" w:rsidP="00FA430B">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6C6FD5" w:rsidRPr="00CF6F88" w:rsidRDefault="006C6FD5" w:rsidP="00FA430B">
            <w:pPr>
              <w:tabs>
                <w:tab w:val="decimal" w:pos="898"/>
              </w:tabs>
              <w:spacing w:after="0" w:line="240" w:lineRule="atLeast"/>
              <w:ind w:right="-25"/>
              <w:jc w:val="both"/>
              <w:rPr>
                <w:rFonts w:ascii="Times New Roman" w:hAnsi="Times New Roman" w:cs="Times New Roman"/>
                <w:szCs w:val="22"/>
              </w:rPr>
            </w:pPr>
          </w:p>
        </w:tc>
      </w:tr>
      <w:tr w:rsidR="00942095" w:rsidRPr="008E0F84" w:rsidTr="0076500E">
        <w:tc>
          <w:tcPr>
            <w:tcW w:w="4361" w:type="dxa"/>
            <w:vAlign w:val="bottom"/>
          </w:tcPr>
          <w:p w:rsidR="00942095" w:rsidRDefault="00942095" w:rsidP="00FA430B">
            <w:pPr>
              <w:spacing w:after="0" w:line="240" w:lineRule="atLeast"/>
              <w:ind w:left="522" w:right="-23"/>
              <w:jc w:val="both"/>
              <w:rPr>
                <w:rFonts w:ascii="Times New Roman" w:hAnsi="Times New Roman" w:cs="Times New Roman"/>
                <w:b/>
                <w:bCs/>
                <w:szCs w:val="22"/>
              </w:rPr>
            </w:pPr>
            <w:r w:rsidRPr="009F1DDF">
              <w:rPr>
                <w:rFonts w:ascii="Times New Roman" w:hAnsi="Times New Roman" w:cs="Times New Roman"/>
                <w:szCs w:val="22"/>
                <w:lang w:val="en-GB"/>
              </w:rPr>
              <w:t>Cost of utilities expenses</w:t>
            </w:r>
          </w:p>
        </w:tc>
        <w:tc>
          <w:tcPr>
            <w:tcW w:w="1170" w:type="dxa"/>
            <w:vAlign w:val="bottom"/>
          </w:tcPr>
          <w:p w:rsidR="00942095" w:rsidRPr="008E0F84" w:rsidRDefault="00942095"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125</w:t>
            </w:r>
          </w:p>
        </w:tc>
        <w:tc>
          <w:tcPr>
            <w:tcW w:w="270" w:type="dxa"/>
            <w:vAlign w:val="bottom"/>
          </w:tcPr>
          <w:p w:rsidR="00942095" w:rsidRPr="00CF6F88" w:rsidRDefault="00942095"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942095" w:rsidRPr="008E0F84" w:rsidRDefault="00942095" w:rsidP="00977DA9">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291</w:t>
            </w:r>
          </w:p>
        </w:tc>
        <w:tc>
          <w:tcPr>
            <w:tcW w:w="270" w:type="dxa"/>
          </w:tcPr>
          <w:p w:rsidR="00942095" w:rsidRPr="008E0F84" w:rsidRDefault="00942095" w:rsidP="00FA430B">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942095" w:rsidRPr="008E0F84" w:rsidRDefault="00942095" w:rsidP="0076500E">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125</w:t>
            </w:r>
          </w:p>
        </w:tc>
        <w:tc>
          <w:tcPr>
            <w:tcW w:w="270" w:type="dxa"/>
          </w:tcPr>
          <w:p w:rsidR="00942095" w:rsidRPr="008E0F84" w:rsidRDefault="00942095" w:rsidP="00FA430B">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942095" w:rsidRPr="00CF6F88" w:rsidRDefault="00942095"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291</w:t>
            </w:r>
          </w:p>
        </w:tc>
      </w:tr>
      <w:tr w:rsidR="00942095" w:rsidRPr="008E0F84" w:rsidTr="0076500E">
        <w:tc>
          <w:tcPr>
            <w:tcW w:w="4361" w:type="dxa"/>
            <w:vAlign w:val="center"/>
          </w:tcPr>
          <w:p w:rsidR="00942095" w:rsidRPr="008E0F84" w:rsidRDefault="00942095" w:rsidP="00FA430B">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 xml:space="preserve">Machinery </w:t>
            </w:r>
            <w:r w:rsidR="009A1774">
              <w:rPr>
                <w:rFonts w:ascii="Times New Roman" w:hAnsi="Times New Roman" w:cs="Times New Roman"/>
                <w:szCs w:val="22"/>
                <w:lang w:val="en-GB"/>
              </w:rPr>
              <w:t xml:space="preserve">and vehicle </w:t>
            </w:r>
            <w:r w:rsidRPr="009F1DDF">
              <w:rPr>
                <w:rFonts w:ascii="Times New Roman" w:hAnsi="Times New Roman" w:cs="Times New Roman"/>
                <w:szCs w:val="22"/>
                <w:lang w:val="en-GB"/>
              </w:rPr>
              <w:t>rental</w:t>
            </w:r>
          </w:p>
        </w:tc>
        <w:tc>
          <w:tcPr>
            <w:tcW w:w="1170" w:type="dxa"/>
            <w:vAlign w:val="bottom"/>
          </w:tcPr>
          <w:p w:rsidR="00942095" w:rsidRPr="008E0F84" w:rsidRDefault="00942095"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883</w:t>
            </w:r>
          </w:p>
        </w:tc>
        <w:tc>
          <w:tcPr>
            <w:tcW w:w="270" w:type="dxa"/>
            <w:vAlign w:val="bottom"/>
          </w:tcPr>
          <w:p w:rsidR="00942095" w:rsidRPr="00CF6F88" w:rsidRDefault="00942095"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942095" w:rsidRPr="008E0F84" w:rsidRDefault="00942095" w:rsidP="00977DA9">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1,746</w:t>
            </w:r>
          </w:p>
        </w:tc>
        <w:tc>
          <w:tcPr>
            <w:tcW w:w="270" w:type="dxa"/>
          </w:tcPr>
          <w:p w:rsidR="00942095" w:rsidRPr="008E0F84" w:rsidRDefault="00942095" w:rsidP="00FA430B">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942095" w:rsidRPr="008E0F84" w:rsidRDefault="00942095" w:rsidP="0076500E">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883</w:t>
            </w:r>
          </w:p>
        </w:tc>
        <w:tc>
          <w:tcPr>
            <w:tcW w:w="270" w:type="dxa"/>
          </w:tcPr>
          <w:p w:rsidR="00942095" w:rsidRPr="008E0F84" w:rsidRDefault="00942095" w:rsidP="00FA430B">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942095" w:rsidRPr="00CF6F88" w:rsidRDefault="00942095"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1,746</w:t>
            </w:r>
          </w:p>
        </w:tc>
      </w:tr>
      <w:tr w:rsidR="00942095" w:rsidRPr="008E0F84" w:rsidTr="00AE7F16">
        <w:tc>
          <w:tcPr>
            <w:tcW w:w="4361" w:type="dxa"/>
            <w:vAlign w:val="center"/>
          </w:tcPr>
          <w:p w:rsidR="00942095" w:rsidRPr="009F1DDF" w:rsidRDefault="00942095" w:rsidP="00FA430B">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Test of foundation pile</w:t>
            </w:r>
          </w:p>
        </w:tc>
        <w:tc>
          <w:tcPr>
            <w:tcW w:w="1170" w:type="dxa"/>
          </w:tcPr>
          <w:p w:rsidR="00942095" w:rsidRPr="008E0F84" w:rsidRDefault="00942095"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w:t>
            </w:r>
          </w:p>
        </w:tc>
        <w:tc>
          <w:tcPr>
            <w:tcW w:w="270" w:type="dxa"/>
            <w:vAlign w:val="bottom"/>
          </w:tcPr>
          <w:p w:rsidR="00942095" w:rsidRPr="00CF6F88" w:rsidRDefault="00942095"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42095" w:rsidRPr="008E0F84" w:rsidRDefault="00942095" w:rsidP="00977DA9">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49</w:t>
            </w:r>
          </w:p>
        </w:tc>
        <w:tc>
          <w:tcPr>
            <w:tcW w:w="270" w:type="dxa"/>
          </w:tcPr>
          <w:p w:rsidR="00942095" w:rsidRPr="008E0F84" w:rsidRDefault="00942095" w:rsidP="00FA430B">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942095" w:rsidRPr="008E0F84" w:rsidRDefault="00942095" w:rsidP="0076500E">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w:t>
            </w:r>
          </w:p>
        </w:tc>
        <w:tc>
          <w:tcPr>
            <w:tcW w:w="270" w:type="dxa"/>
          </w:tcPr>
          <w:p w:rsidR="00942095" w:rsidRPr="008E0F84" w:rsidRDefault="00942095" w:rsidP="00FA430B">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942095" w:rsidRPr="00CF6F88" w:rsidRDefault="00942095"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49</w:t>
            </w:r>
          </w:p>
        </w:tc>
      </w:tr>
      <w:tr w:rsidR="00942095" w:rsidRPr="008E0F84" w:rsidTr="00AE7F16">
        <w:tc>
          <w:tcPr>
            <w:tcW w:w="4361" w:type="dxa"/>
            <w:vAlign w:val="center"/>
          </w:tcPr>
          <w:p w:rsidR="00942095" w:rsidRPr="008E0F84" w:rsidRDefault="00942095" w:rsidP="00FA430B">
            <w:pPr>
              <w:spacing w:after="0" w:line="240" w:lineRule="atLeast"/>
              <w:ind w:left="522" w:right="-23"/>
              <w:jc w:val="both"/>
              <w:rPr>
                <w:rFonts w:ascii="Times New Roman" w:hAnsi="Times New Roman" w:cs="Times New Roman"/>
                <w:szCs w:val="22"/>
                <w:cs/>
                <w:lang w:val="en-GB"/>
              </w:rPr>
            </w:pPr>
            <w:r w:rsidRPr="009F1DDF">
              <w:rPr>
                <w:rFonts w:ascii="Times New Roman" w:hAnsi="Times New Roman" w:cs="Times New Roman"/>
                <w:szCs w:val="22"/>
                <w:lang w:val="en-GB"/>
              </w:rPr>
              <w:t>Field site expenses and others</w:t>
            </w:r>
          </w:p>
        </w:tc>
        <w:tc>
          <w:tcPr>
            <w:tcW w:w="1170" w:type="dxa"/>
          </w:tcPr>
          <w:p w:rsidR="00942095" w:rsidRPr="00CF6F88" w:rsidRDefault="00942095"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288</w:t>
            </w:r>
          </w:p>
        </w:tc>
        <w:tc>
          <w:tcPr>
            <w:tcW w:w="270" w:type="dxa"/>
            <w:vAlign w:val="bottom"/>
          </w:tcPr>
          <w:p w:rsidR="00942095" w:rsidRPr="00CF6F88" w:rsidRDefault="00942095"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42095" w:rsidRPr="00CF6F88" w:rsidRDefault="00942095" w:rsidP="00977DA9">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1,000</w:t>
            </w:r>
          </w:p>
        </w:tc>
        <w:tc>
          <w:tcPr>
            <w:tcW w:w="270" w:type="dxa"/>
          </w:tcPr>
          <w:p w:rsidR="00942095" w:rsidRPr="008E0F84" w:rsidRDefault="00942095" w:rsidP="00FA430B">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942095" w:rsidRPr="00CF6F88" w:rsidRDefault="00942095" w:rsidP="0076500E">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288</w:t>
            </w:r>
          </w:p>
        </w:tc>
        <w:tc>
          <w:tcPr>
            <w:tcW w:w="270" w:type="dxa"/>
          </w:tcPr>
          <w:p w:rsidR="00942095" w:rsidRPr="008E0F84" w:rsidRDefault="00942095" w:rsidP="00FA430B">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42095" w:rsidRPr="00CF6F88" w:rsidRDefault="00942095" w:rsidP="00FA430B">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1,000</w:t>
            </w:r>
          </w:p>
        </w:tc>
      </w:tr>
      <w:tr w:rsidR="00942095" w:rsidRPr="008E0F84" w:rsidTr="00AE7F16">
        <w:tc>
          <w:tcPr>
            <w:tcW w:w="4361" w:type="dxa"/>
            <w:vAlign w:val="center"/>
          </w:tcPr>
          <w:p w:rsidR="00942095" w:rsidRPr="009F1DDF" w:rsidRDefault="00942095" w:rsidP="00FA430B">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Contracted wages</w:t>
            </w:r>
          </w:p>
        </w:tc>
        <w:tc>
          <w:tcPr>
            <w:tcW w:w="1170" w:type="dxa"/>
          </w:tcPr>
          <w:p w:rsidR="00942095" w:rsidRPr="00CF6F88" w:rsidRDefault="00942095" w:rsidP="00501A57">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w:t>
            </w:r>
          </w:p>
        </w:tc>
        <w:tc>
          <w:tcPr>
            <w:tcW w:w="270" w:type="dxa"/>
            <w:vAlign w:val="bottom"/>
          </w:tcPr>
          <w:p w:rsidR="00942095" w:rsidRPr="00CF6F88" w:rsidRDefault="00942095"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42095" w:rsidRPr="00CF6F88" w:rsidRDefault="00942095"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42095" w:rsidRPr="008E0F84" w:rsidRDefault="00942095" w:rsidP="00FA430B">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942095" w:rsidRPr="00CF6F88" w:rsidRDefault="00942095" w:rsidP="0076500E">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w:t>
            </w:r>
          </w:p>
        </w:tc>
        <w:tc>
          <w:tcPr>
            <w:tcW w:w="270" w:type="dxa"/>
          </w:tcPr>
          <w:p w:rsidR="00942095" w:rsidRPr="008E0F84" w:rsidRDefault="00942095" w:rsidP="00FA430B">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42095" w:rsidRPr="00CF6F88" w:rsidRDefault="00942095"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942095" w:rsidRPr="008E0F84" w:rsidTr="00AE7F16">
        <w:tc>
          <w:tcPr>
            <w:tcW w:w="4361" w:type="dxa"/>
            <w:vAlign w:val="bottom"/>
          </w:tcPr>
          <w:p w:rsidR="00942095" w:rsidRPr="008E0F84" w:rsidRDefault="00942095"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Administrative expenses</w:t>
            </w:r>
          </w:p>
        </w:tc>
        <w:tc>
          <w:tcPr>
            <w:tcW w:w="1170" w:type="dxa"/>
          </w:tcPr>
          <w:p w:rsidR="00942095" w:rsidRPr="00CF6F88" w:rsidRDefault="00942095" w:rsidP="00501A57">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963</w:t>
            </w:r>
          </w:p>
        </w:tc>
        <w:tc>
          <w:tcPr>
            <w:tcW w:w="270" w:type="dxa"/>
            <w:vAlign w:val="bottom"/>
          </w:tcPr>
          <w:p w:rsidR="00942095" w:rsidRPr="00CF6F88" w:rsidRDefault="00942095"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42095" w:rsidRPr="00CF6F88" w:rsidRDefault="00942095"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42095" w:rsidRPr="008E0F84" w:rsidRDefault="00942095" w:rsidP="00FA430B">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942095" w:rsidRPr="00CF6F88" w:rsidRDefault="00942095" w:rsidP="0076500E">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963</w:t>
            </w:r>
          </w:p>
        </w:tc>
        <w:tc>
          <w:tcPr>
            <w:tcW w:w="270" w:type="dxa"/>
          </w:tcPr>
          <w:p w:rsidR="00942095" w:rsidRPr="008E0F84" w:rsidRDefault="00942095" w:rsidP="00FA430B">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942095" w:rsidRPr="00CF6F88" w:rsidRDefault="00942095"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9A1774" w:rsidRPr="008E0F84" w:rsidTr="00AE7F16">
        <w:tc>
          <w:tcPr>
            <w:tcW w:w="4361" w:type="dxa"/>
            <w:vAlign w:val="bottom"/>
          </w:tcPr>
          <w:p w:rsidR="009A1774" w:rsidRDefault="009A1774"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Interest expense</w:t>
            </w:r>
          </w:p>
        </w:tc>
        <w:tc>
          <w:tcPr>
            <w:tcW w:w="1170" w:type="dxa"/>
          </w:tcPr>
          <w:p w:rsidR="009A1774" w:rsidRDefault="009A1774" w:rsidP="00501A57">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w:t>
            </w:r>
          </w:p>
        </w:tc>
        <w:tc>
          <w:tcPr>
            <w:tcW w:w="270" w:type="dxa"/>
            <w:vAlign w:val="bottom"/>
          </w:tcPr>
          <w:p w:rsidR="009A1774" w:rsidRPr="00CF6F88" w:rsidRDefault="009A1774"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A1774" w:rsidRPr="00CF6F88" w:rsidRDefault="009A1774" w:rsidP="00B913B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9A1774" w:rsidRPr="00CF6F88" w:rsidRDefault="009A1774" w:rsidP="00FA430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A1774" w:rsidRPr="008E0F84" w:rsidRDefault="009A1774" w:rsidP="00FA430B">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9A1774" w:rsidRPr="00CF6F88" w:rsidRDefault="009A1774" w:rsidP="00B913B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9A1774" w:rsidRPr="008E0F84" w:rsidTr="00AE7F16">
        <w:tc>
          <w:tcPr>
            <w:tcW w:w="4361" w:type="dxa"/>
            <w:vAlign w:val="center"/>
          </w:tcPr>
          <w:p w:rsidR="009A1774" w:rsidRPr="00E97BBA" w:rsidRDefault="009A1774" w:rsidP="00FA430B">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170" w:type="dxa"/>
          </w:tcPr>
          <w:p w:rsidR="009A1774" w:rsidRPr="00CF6F88"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9A1774" w:rsidRPr="00CF6F88" w:rsidRDefault="009A1774"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A1774" w:rsidRPr="00CF6F88"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9A1774" w:rsidRPr="00C27056" w:rsidRDefault="009A1774" w:rsidP="00FA430B">
            <w:pPr>
              <w:tabs>
                <w:tab w:val="decimal" w:pos="898"/>
              </w:tabs>
              <w:spacing w:after="0" w:line="240" w:lineRule="atLeast"/>
              <w:ind w:right="-25"/>
              <w:jc w:val="both"/>
              <w:rPr>
                <w:rFonts w:ascii="Times New Roman" w:hAnsi="Times New Roman" w:cs="Times New Roman"/>
                <w:szCs w:val="22"/>
                <w:cs/>
              </w:rPr>
            </w:pP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A1774" w:rsidRPr="00C27056" w:rsidRDefault="009A1774" w:rsidP="00FA430B">
            <w:pPr>
              <w:tabs>
                <w:tab w:val="decimal" w:pos="898"/>
              </w:tabs>
              <w:spacing w:after="0" w:line="240" w:lineRule="atLeast"/>
              <w:ind w:right="-25"/>
              <w:jc w:val="both"/>
              <w:rPr>
                <w:rFonts w:ascii="Times New Roman" w:hAnsi="Times New Roman" w:cs="Times New Roman"/>
                <w:szCs w:val="22"/>
                <w:cs/>
              </w:rPr>
            </w:pPr>
          </w:p>
        </w:tc>
      </w:tr>
      <w:tr w:rsidR="009A1774" w:rsidRPr="008E0F84" w:rsidTr="00AE7F16">
        <w:tc>
          <w:tcPr>
            <w:tcW w:w="4361" w:type="dxa"/>
            <w:vAlign w:val="bottom"/>
          </w:tcPr>
          <w:p w:rsidR="009A1774" w:rsidRPr="008E0F84" w:rsidRDefault="009A1774" w:rsidP="00AE7F16">
            <w:pPr>
              <w:spacing w:after="0" w:line="240" w:lineRule="atLeast"/>
              <w:ind w:left="522" w:right="-183"/>
              <w:rPr>
                <w:rFonts w:ascii="Times New Roman" w:hAnsi="Times New Roman" w:cs="Times New Roman"/>
                <w:szCs w:val="22"/>
              </w:rPr>
            </w:pPr>
            <w:r>
              <w:rPr>
                <w:rFonts w:ascii="Times New Roman" w:hAnsi="Times New Roman" w:cs="Times New Roman"/>
                <w:szCs w:val="22"/>
                <w:lang w:val="en-GB"/>
              </w:rPr>
              <w:t>Interest expense</w:t>
            </w:r>
          </w:p>
        </w:tc>
        <w:tc>
          <w:tcPr>
            <w:tcW w:w="1170" w:type="dxa"/>
          </w:tcPr>
          <w:p w:rsidR="009A1774" w:rsidRPr="008E0F84"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9A1774" w:rsidRPr="00CF6F88" w:rsidRDefault="009A1774"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A1774" w:rsidRPr="008E0F84"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9A1774" w:rsidRPr="008702E6"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9A1774" w:rsidRPr="008702E6" w:rsidRDefault="009A1774" w:rsidP="00FA430B">
            <w:pPr>
              <w:tabs>
                <w:tab w:val="decimal" w:pos="898"/>
              </w:tabs>
              <w:spacing w:after="0" w:line="240" w:lineRule="atLeast"/>
              <w:ind w:right="-25"/>
              <w:jc w:val="both"/>
              <w:rPr>
                <w:rFonts w:ascii="Times New Roman" w:hAnsi="Times New Roman" w:cs="Times New Roman"/>
                <w:szCs w:val="22"/>
              </w:rPr>
            </w:pPr>
          </w:p>
        </w:tc>
      </w:tr>
      <w:tr w:rsidR="009A1774" w:rsidRPr="008E0F84" w:rsidTr="00AE7F16">
        <w:tc>
          <w:tcPr>
            <w:tcW w:w="4361" w:type="dxa"/>
            <w:vAlign w:val="bottom"/>
          </w:tcPr>
          <w:p w:rsidR="009A1774" w:rsidRDefault="009A1774" w:rsidP="00AE7F16">
            <w:pPr>
              <w:spacing w:after="0" w:line="240" w:lineRule="atLeast"/>
              <w:ind w:left="522" w:right="-183"/>
              <w:rPr>
                <w:rFonts w:ascii="Times New Roman" w:hAnsi="Times New Roman" w:cs="Times New Roman"/>
                <w:szCs w:val="22"/>
              </w:rPr>
            </w:pPr>
            <w:r>
              <w:rPr>
                <w:rFonts w:ascii="Times New Roman" w:hAnsi="Times New Roman" w:cs="Times New Roman"/>
                <w:szCs w:val="22"/>
              </w:rPr>
              <w:t>Directors and k</w:t>
            </w:r>
            <w:r w:rsidRPr="008E0F84">
              <w:rPr>
                <w:rFonts w:ascii="Times New Roman" w:hAnsi="Times New Roman" w:cs="Times New Roman"/>
                <w:szCs w:val="22"/>
              </w:rPr>
              <w:t>ey management</w:t>
            </w:r>
          </w:p>
        </w:tc>
        <w:tc>
          <w:tcPr>
            <w:tcW w:w="1170" w:type="dxa"/>
          </w:tcPr>
          <w:p w:rsidR="009A1774" w:rsidRPr="008E0F84"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9A1774" w:rsidRPr="00CF6F88" w:rsidRDefault="009A1774"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A1774" w:rsidRPr="008E0F84"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9A1774" w:rsidRPr="008702E6"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9A1774" w:rsidRPr="008702E6" w:rsidRDefault="009A1774" w:rsidP="00FA430B">
            <w:pPr>
              <w:tabs>
                <w:tab w:val="decimal" w:pos="898"/>
              </w:tabs>
              <w:spacing w:after="0" w:line="240" w:lineRule="atLeast"/>
              <w:ind w:right="-25"/>
              <w:jc w:val="both"/>
              <w:rPr>
                <w:rFonts w:ascii="Times New Roman" w:hAnsi="Times New Roman" w:cs="Times New Roman"/>
                <w:szCs w:val="22"/>
              </w:rPr>
            </w:pPr>
          </w:p>
        </w:tc>
      </w:tr>
      <w:tr w:rsidR="009A1774" w:rsidRPr="008E0F84" w:rsidTr="00AE7F16">
        <w:tc>
          <w:tcPr>
            <w:tcW w:w="4361" w:type="dxa"/>
            <w:vAlign w:val="bottom"/>
          </w:tcPr>
          <w:p w:rsidR="009A1774" w:rsidRDefault="009A1774" w:rsidP="00FA430B">
            <w:pPr>
              <w:spacing w:after="0" w:line="240" w:lineRule="atLeast"/>
              <w:ind w:left="522" w:right="-183"/>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personnel compensation</w:t>
            </w:r>
          </w:p>
        </w:tc>
        <w:tc>
          <w:tcPr>
            <w:tcW w:w="1170" w:type="dxa"/>
          </w:tcPr>
          <w:p w:rsidR="009A1774" w:rsidRPr="008E0F84"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9A1774" w:rsidRPr="00CF6F88" w:rsidRDefault="009A1774"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A1774" w:rsidRPr="008E0F84"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9A1774" w:rsidRPr="008702E6"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9A1774" w:rsidRPr="008702E6" w:rsidRDefault="009A1774" w:rsidP="00FA430B">
            <w:pPr>
              <w:tabs>
                <w:tab w:val="decimal" w:pos="898"/>
              </w:tabs>
              <w:spacing w:after="0" w:line="240" w:lineRule="atLeast"/>
              <w:ind w:right="-25"/>
              <w:jc w:val="both"/>
              <w:rPr>
                <w:rFonts w:ascii="Times New Roman" w:hAnsi="Times New Roman" w:cs="Times New Roman"/>
                <w:szCs w:val="22"/>
              </w:rPr>
            </w:pPr>
          </w:p>
        </w:tc>
      </w:tr>
      <w:tr w:rsidR="009A1774" w:rsidRPr="008E0F84" w:rsidTr="00AE7F16">
        <w:tc>
          <w:tcPr>
            <w:tcW w:w="4361" w:type="dxa"/>
            <w:vAlign w:val="bottom"/>
          </w:tcPr>
          <w:p w:rsidR="009A1774" w:rsidRPr="008E0F84" w:rsidRDefault="009A1774"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170" w:type="dxa"/>
          </w:tcPr>
          <w:p w:rsidR="009A1774" w:rsidRPr="002050D6" w:rsidRDefault="009A1774" w:rsidP="00FA430B">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12,759</w:t>
            </w:r>
          </w:p>
        </w:tc>
        <w:tc>
          <w:tcPr>
            <w:tcW w:w="270" w:type="dxa"/>
            <w:vAlign w:val="bottom"/>
          </w:tcPr>
          <w:p w:rsidR="009A1774" w:rsidRPr="00CF6F88" w:rsidRDefault="009A1774"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A1774" w:rsidRPr="002050D6" w:rsidRDefault="009A1774" w:rsidP="00977DA9">
            <w:pPr>
              <w:tabs>
                <w:tab w:val="decimal" w:pos="720"/>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12,202</w:t>
            </w: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9A1774" w:rsidRPr="002050D6" w:rsidRDefault="009A1774" w:rsidP="0076500E">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12,759</w:t>
            </w: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A1774" w:rsidRPr="002050D6" w:rsidRDefault="009A1774" w:rsidP="00FA430B">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12,202</w:t>
            </w:r>
          </w:p>
        </w:tc>
      </w:tr>
      <w:tr w:rsidR="009A1774" w:rsidRPr="008E0F84" w:rsidTr="00AE7F16">
        <w:tc>
          <w:tcPr>
            <w:tcW w:w="4361" w:type="dxa"/>
            <w:vAlign w:val="bottom"/>
          </w:tcPr>
          <w:p w:rsidR="009A1774" w:rsidRPr="008E0F84" w:rsidRDefault="009A1774" w:rsidP="00FA430B">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170" w:type="dxa"/>
            <w:tcBorders>
              <w:bottom w:val="single" w:sz="4" w:space="0" w:color="auto"/>
            </w:tcBorders>
          </w:tcPr>
          <w:p w:rsidR="009A1774" w:rsidRPr="00CF6F88" w:rsidRDefault="009A1774"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264</w:t>
            </w:r>
          </w:p>
        </w:tc>
        <w:tc>
          <w:tcPr>
            <w:tcW w:w="270" w:type="dxa"/>
            <w:vAlign w:val="bottom"/>
          </w:tcPr>
          <w:p w:rsidR="009A1774" w:rsidRPr="00CF6F88" w:rsidRDefault="009A1774"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9A1774" w:rsidRPr="00CF6F88" w:rsidRDefault="009A1774" w:rsidP="00977DA9">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264</w:t>
            </w: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9A1774" w:rsidRPr="00CF6F88" w:rsidRDefault="009A1774" w:rsidP="0076500E">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264</w:t>
            </w:r>
          </w:p>
        </w:tc>
        <w:tc>
          <w:tcPr>
            <w:tcW w:w="270" w:type="dxa"/>
          </w:tcPr>
          <w:p w:rsidR="009A1774" w:rsidRPr="008E0F84" w:rsidRDefault="009A1774" w:rsidP="00FA430B">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9A1774" w:rsidRPr="00CF6F88" w:rsidRDefault="009A1774"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264</w:t>
            </w:r>
          </w:p>
        </w:tc>
      </w:tr>
      <w:tr w:rsidR="009A1774" w:rsidRPr="008E0F84" w:rsidTr="00AE7F16">
        <w:tc>
          <w:tcPr>
            <w:tcW w:w="4361" w:type="dxa"/>
            <w:vAlign w:val="bottom"/>
          </w:tcPr>
          <w:p w:rsidR="009A1774" w:rsidRDefault="009A1774" w:rsidP="00FA430B">
            <w:pPr>
              <w:spacing w:after="0" w:line="240" w:lineRule="atLeast"/>
              <w:ind w:left="522" w:right="-25"/>
              <w:jc w:val="both"/>
              <w:rPr>
                <w:rFonts w:ascii="Times New Roman" w:hAnsi="Times New Roman" w:cs="Times New Roman"/>
                <w:szCs w:val="22"/>
                <w:lang w:val="en-GB"/>
              </w:rPr>
            </w:pPr>
            <w:r w:rsidRPr="008E0F84">
              <w:rPr>
                <w:rFonts w:ascii="Times New Roman" w:eastAsia="Cordia New" w:hAnsi="Times New Roman" w:cs="Times New Roman"/>
                <w:b/>
                <w:bCs/>
                <w:szCs w:val="22"/>
              </w:rPr>
              <w:t xml:space="preserve">Total </w:t>
            </w:r>
            <w:r>
              <w:rPr>
                <w:rFonts w:ascii="Times New Roman" w:eastAsia="Cordia New" w:hAnsi="Times New Roman" w:cs="Times New Roman"/>
                <w:b/>
                <w:bCs/>
                <w:szCs w:val="22"/>
              </w:rPr>
              <w:t xml:space="preserve">directors and </w:t>
            </w:r>
            <w:r w:rsidRPr="008E0F84">
              <w:rPr>
                <w:rFonts w:ascii="Times New Roman" w:eastAsia="Cordia New" w:hAnsi="Times New Roman" w:cs="Times New Roman"/>
                <w:b/>
                <w:bCs/>
                <w:szCs w:val="22"/>
              </w:rPr>
              <w:t>key management</w:t>
            </w:r>
          </w:p>
        </w:tc>
        <w:tc>
          <w:tcPr>
            <w:tcW w:w="1170" w:type="dxa"/>
            <w:tcBorders>
              <w:top w:val="single" w:sz="4" w:space="0" w:color="auto"/>
            </w:tcBorders>
          </w:tcPr>
          <w:p w:rsidR="009A1774" w:rsidRPr="00CF6F88" w:rsidRDefault="009A1774" w:rsidP="00FA430B">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9A1774" w:rsidRPr="00CF6F88" w:rsidRDefault="009A1774" w:rsidP="00FA430B">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9A1774" w:rsidRPr="00CF6F88" w:rsidRDefault="009A1774" w:rsidP="00977DA9">
            <w:pPr>
              <w:tabs>
                <w:tab w:val="decimal" w:pos="720"/>
              </w:tabs>
              <w:spacing w:after="0" w:line="240" w:lineRule="atLeast"/>
              <w:ind w:right="-25"/>
              <w:jc w:val="both"/>
              <w:rPr>
                <w:rFonts w:ascii="Times New Roman" w:hAnsi="Times New Roman" w:cs="Times New Roman"/>
                <w:szCs w:val="22"/>
              </w:rPr>
            </w:pPr>
          </w:p>
        </w:tc>
        <w:tc>
          <w:tcPr>
            <w:tcW w:w="270" w:type="dxa"/>
          </w:tcPr>
          <w:p w:rsidR="009A1774" w:rsidRPr="00592E41" w:rsidRDefault="009A1774" w:rsidP="00FA430B">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9A1774" w:rsidRPr="00CF6F88" w:rsidRDefault="009A1774" w:rsidP="0076500E">
            <w:pPr>
              <w:tabs>
                <w:tab w:val="decimal" w:pos="898"/>
              </w:tabs>
              <w:spacing w:after="0" w:line="240" w:lineRule="atLeast"/>
              <w:ind w:right="-25"/>
              <w:jc w:val="both"/>
              <w:rPr>
                <w:rFonts w:ascii="Times New Roman" w:hAnsi="Times New Roman" w:cs="Times New Roman"/>
                <w:szCs w:val="22"/>
              </w:rPr>
            </w:pPr>
          </w:p>
        </w:tc>
        <w:tc>
          <w:tcPr>
            <w:tcW w:w="270" w:type="dxa"/>
          </w:tcPr>
          <w:p w:rsidR="009A1774" w:rsidRPr="00592E41" w:rsidRDefault="009A1774" w:rsidP="00FA430B">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9A1774" w:rsidRPr="00CF6F88" w:rsidRDefault="009A1774" w:rsidP="00FA430B">
            <w:pPr>
              <w:tabs>
                <w:tab w:val="decimal" w:pos="898"/>
              </w:tabs>
              <w:spacing w:after="0" w:line="240" w:lineRule="atLeast"/>
              <w:ind w:right="-25"/>
              <w:jc w:val="both"/>
              <w:rPr>
                <w:rFonts w:ascii="Times New Roman" w:hAnsi="Times New Roman" w:cs="Times New Roman"/>
                <w:szCs w:val="22"/>
              </w:rPr>
            </w:pPr>
          </w:p>
        </w:tc>
      </w:tr>
      <w:tr w:rsidR="009A1774" w:rsidRPr="008E0F84" w:rsidTr="00AE7F16">
        <w:tc>
          <w:tcPr>
            <w:tcW w:w="4361" w:type="dxa"/>
            <w:vAlign w:val="bottom"/>
          </w:tcPr>
          <w:p w:rsidR="009A1774" w:rsidRPr="008E0F84" w:rsidRDefault="009A1774" w:rsidP="00FA430B">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sidRPr="008E0F84">
              <w:rPr>
                <w:rFonts w:ascii="Times New Roman" w:hAnsi="Times New Roman" w:cs="Times New Roman"/>
                <w:b/>
                <w:bCs/>
                <w:szCs w:val="22"/>
                <w:lang w:val="en-GB"/>
              </w:rPr>
              <w:t xml:space="preserve"> </w:t>
            </w:r>
            <w:r>
              <w:rPr>
                <w:rFonts w:ascii="Times New Roman" w:hAnsi="Times New Roman" w:cs="Times New Roman"/>
                <w:b/>
                <w:bCs/>
                <w:szCs w:val="22"/>
                <w:lang w:val="en-GB"/>
              </w:rPr>
              <w:t>c</w:t>
            </w:r>
            <w:r w:rsidRPr="008E0F84">
              <w:rPr>
                <w:rFonts w:ascii="Times New Roman" w:hAnsi="Times New Roman" w:cs="Times New Roman"/>
                <w:b/>
                <w:bCs/>
                <w:szCs w:val="22"/>
                <w:lang w:val="en-GB"/>
              </w:rPr>
              <w:t>ompensation</w:t>
            </w:r>
          </w:p>
        </w:tc>
        <w:tc>
          <w:tcPr>
            <w:tcW w:w="1170" w:type="dxa"/>
            <w:tcBorders>
              <w:bottom w:val="single" w:sz="4" w:space="0" w:color="auto"/>
            </w:tcBorders>
            <w:vAlign w:val="bottom"/>
          </w:tcPr>
          <w:p w:rsidR="009A1774" w:rsidRPr="00592E41" w:rsidRDefault="009A1774"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13,023</w:t>
            </w:r>
          </w:p>
        </w:tc>
        <w:tc>
          <w:tcPr>
            <w:tcW w:w="270" w:type="dxa"/>
            <w:vAlign w:val="bottom"/>
          </w:tcPr>
          <w:p w:rsidR="009A1774" w:rsidRPr="005963B5" w:rsidRDefault="009A1774" w:rsidP="00FA430B">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9A1774" w:rsidRPr="00592E41" w:rsidRDefault="009A1774" w:rsidP="00977DA9">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12,466</w:t>
            </w:r>
          </w:p>
        </w:tc>
        <w:tc>
          <w:tcPr>
            <w:tcW w:w="270" w:type="dxa"/>
          </w:tcPr>
          <w:p w:rsidR="009A1774" w:rsidRPr="00592E41" w:rsidRDefault="009A1774" w:rsidP="00FA430B">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9A1774" w:rsidRPr="00592E41" w:rsidRDefault="009A1774" w:rsidP="0076500E">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13,023</w:t>
            </w:r>
          </w:p>
        </w:tc>
        <w:tc>
          <w:tcPr>
            <w:tcW w:w="270" w:type="dxa"/>
          </w:tcPr>
          <w:p w:rsidR="009A1774" w:rsidRPr="00592E41" w:rsidRDefault="009A1774" w:rsidP="00FA430B">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9A1774" w:rsidRPr="00592E41" w:rsidRDefault="009A1774" w:rsidP="00FA430B">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12,466</w:t>
            </w:r>
          </w:p>
        </w:tc>
      </w:tr>
    </w:tbl>
    <w:p w:rsidR="0082661D" w:rsidRDefault="0082661D" w:rsidP="0082661D">
      <w:pPr>
        <w:pStyle w:val="BodyText"/>
        <w:ind w:left="540" w:right="-25"/>
        <w:jc w:val="both"/>
        <w:rPr>
          <w:rFonts w:ascii="Times New Roman" w:hAnsi="Times New Roman" w:cs="Times New Roman"/>
          <w:sz w:val="22"/>
          <w:szCs w:val="22"/>
          <w:highlight w:val="yellow"/>
          <w:lang w:val="en-AU"/>
        </w:rPr>
      </w:pPr>
    </w:p>
    <w:p w:rsidR="0082661D" w:rsidRDefault="0082661D" w:rsidP="0082661D">
      <w:pPr>
        <w:spacing w:after="0" w:line="240" w:lineRule="auto"/>
        <w:rPr>
          <w:rFonts w:ascii="Times New Roman" w:hAnsi="Times New Roman" w:cs="Times New Roman"/>
          <w:szCs w:val="22"/>
        </w:rPr>
      </w:pPr>
      <w:r>
        <w:rPr>
          <w:rFonts w:ascii="Times New Roman" w:hAnsi="Times New Roman" w:cs="Times New Roman"/>
          <w:szCs w:val="22"/>
        </w:rPr>
        <w:br w:type="page"/>
      </w:r>
    </w:p>
    <w:p w:rsidR="0082661D" w:rsidRPr="008E0F84" w:rsidRDefault="0082661D" w:rsidP="0082661D">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lastRenderedPageBreak/>
        <w:t>Balances with rel</w:t>
      </w:r>
      <w:r>
        <w:rPr>
          <w:rFonts w:ascii="Times New Roman" w:hAnsi="Times New Roman" w:cs="Times New Roman"/>
          <w:szCs w:val="22"/>
        </w:rPr>
        <w:t>ated parties as at 31 March 202</w:t>
      </w:r>
      <w:r w:rsidR="006C6FD5">
        <w:rPr>
          <w:rFonts w:ascii="Times New Roman" w:hAnsi="Times New Roman" w:cs="Times New Roman"/>
          <w:szCs w:val="22"/>
        </w:rPr>
        <w:t>3</w:t>
      </w:r>
      <w:r w:rsidRPr="008E0F84">
        <w:rPr>
          <w:rFonts w:ascii="Times New Roman" w:hAnsi="Times New Roman" w:cs="Times New Roman"/>
          <w:szCs w:val="22"/>
        </w:rPr>
        <w:t xml:space="preserve"> and 31 </w:t>
      </w:r>
      <w:r w:rsidR="006C6FD5">
        <w:rPr>
          <w:rFonts w:ascii="Times New Roman" w:hAnsi="Times New Roman" w:cs="Times New Roman"/>
          <w:szCs w:val="22"/>
        </w:rPr>
        <w:t>December 2022</w:t>
      </w:r>
      <w:r w:rsidRPr="008E0F84">
        <w:rPr>
          <w:rFonts w:ascii="Times New Roman" w:hAnsi="Times New Roman" w:cs="Times New Roman"/>
          <w:szCs w:val="22"/>
        </w:rPr>
        <w:t xml:space="preserve"> were as follows:</w:t>
      </w:r>
    </w:p>
    <w:p w:rsidR="0082661D" w:rsidRPr="002A3993" w:rsidRDefault="0082661D" w:rsidP="0082661D">
      <w:pPr>
        <w:spacing w:after="0" w:line="240" w:lineRule="auto"/>
        <w:ind w:left="567" w:right="-25"/>
        <w:jc w:val="both"/>
        <w:rPr>
          <w:rFonts w:ascii="Times New Roman" w:hAnsi="Times New Roman" w:cs="Times New Roman"/>
          <w:szCs w:val="22"/>
          <w:highlight w:val="yellow"/>
        </w:rPr>
      </w:pPr>
    </w:p>
    <w:p w:rsidR="0082661D" w:rsidRPr="00E054F6" w:rsidRDefault="0082661D" w:rsidP="0082661D">
      <w:pPr>
        <w:spacing w:after="0" w:line="240" w:lineRule="auto"/>
        <w:ind w:left="567" w:right="-25"/>
        <w:jc w:val="both"/>
        <w:rPr>
          <w:rFonts w:ascii="Times New Roman" w:hAnsi="Times New Roman" w:cs="Times New Roman"/>
          <w:b/>
          <w:bCs/>
          <w:i/>
          <w:iCs/>
          <w:szCs w:val="22"/>
        </w:rPr>
      </w:pPr>
      <w:r w:rsidRPr="00E054F6">
        <w:rPr>
          <w:rFonts w:ascii="Times New Roman" w:hAnsi="Times New Roman" w:cs="Times New Roman"/>
          <w:b/>
          <w:bCs/>
          <w:i/>
          <w:iCs/>
          <w:szCs w:val="22"/>
        </w:rPr>
        <w:t>Other receivables - related parties</w:t>
      </w:r>
    </w:p>
    <w:p w:rsidR="0082661D" w:rsidRDefault="0082661D" w:rsidP="0082661D">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82661D" w:rsidRPr="00E054F6" w:rsidTr="00AE7F16">
        <w:trPr>
          <w:trHeight w:val="611"/>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82661D" w:rsidRPr="00E054F6"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2661D" w:rsidRPr="00E054F6"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82661D" w:rsidRPr="00E054F6" w:rsidTr="00AE7F16">
        <w:trPr>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82661D" w:rsidRPr="006416A5"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C6FD5" w:rsidRPr="00E054F6" w:rsidTr="00AE7F16">
        <w:trPr>
          <w:tblHeader/>
        </w:trPr>
        <w:tc>
          <w:tcPr>
            <w:tcW w:w="3492" w:type="dxa"/>
            <w:shd w:val="clear" w:color="auto" w:fill="auto"/>
            <w:vAlign w:val="center"/>
          </w:tcPr>
          <w:p w:rsidR="006C6FD5" w:rsidRPr="00E054F6" w:rsidRDefault="006C6FD5" w:rsidP="00FA430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6C6FD5" w:rsidRPr="006416A5" w:rsidRDefault="006C6FD5"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C6FD5" w:rsidRPr="006416A5" w:rsidRDefault="006C6FD5" w:rsidP="00FA430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6C6FD5" w:rsidRPr="006416A5" w:rsidRDefault="006C6FD5"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6C6FD5" w:rsidRPr="006416A5" w:rsidRDefault="006C6FD5"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6C6FD5" w:rsidRPr="006416A5" w:rsidRDefault="006C6FD5"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C6FD5" w:rsidRPr="006416A5" w:rsidRDefault="006C6FD5" w:rsidP="00FA430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6C6FD5" w:rsidRPr="006416A5" w:rsidRDefault="006C6FD5"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E054F6" w:rsidTr="00AE7F16">
        <w:trPr>
          <w:tblHeader/>
        </w:trPr>
        <w:tc>
          <w:tcPr>
            <w:tcW w:w="3492" w:type="dxa"/>
            <w:shd w:val="clear" w:color="auto" w:fill="auto"/>
            <w:vAlign w:val="center"/>
          </w:tcPr>
          <w:p w:rsidR="0082661D" w:rsidRPr="00E054F6" w:rsidRDefault="0082661D" w:rsidP="00FA430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82661D" w:rsidRPr="008E0F84"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2661D" w:rsidRPr="00E054F6" w:rsidTr="00AE7F16">
        <w:tc>
          <w:tcPr>
            <w:tcW w:w="3492" w:type="dxa"/>
            <w:shd w:val="clear" w:color="auto" w:fill="auto"/>
            <w:vAlign w:val="center"/>
          </w:tcPr>
          <w:p w:rsidR="0082661D" w:rsidRPr="00E054F6" w:rsidRDefault="0082661D" w:rsidP="00FA430B">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82661D" w:rsidRPr="00E054F6" w:rsidRDefault="0082661D" w:rsidP="00FA430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82661D" w:rsidRPr="00E054F6" w:rsidRDefault="0082661D" w:rsidP="00FA430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82661D" w:rsidRPr="00E054F6"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r>
      <w:tr w:rsidR="0082661D" w:rsidRPr="00E054F6" w:rsidTr="00AE7F16">
        <w:tc>
          <w:tcPr>
            <w:tcW w:w="3492" w:type="dxa"/>
            <w:shd w:val="clear" w:color="auto" w:fill="auto"/>
            <w:vAlign w:val="center"/>
          </w:tcPr>
          <w:p w:rsidR="0082661D" w:rsidRPr="00E054F6" w:rsidRDefault="0082661D" w:rsidP="00FA430B">
            <w:pPr>
              <w:spacing w:after="0" w:line="240" w:lineRule="atLeast"/>
              <w:ind w:left="549" w:right="-25"/>
              <w:jc w:val="both"/>
              <w:rPr>
                <w:rFonts w:ascii="Times New Roman" w:hAnsi="Times New Roman" w:cs="Times New Roman"/>
                <w:szCs w:val="22"/>
                <w:cs/>
              </w:rPr>
            </w:pPr>
            <w:proofErr w:type="spellStart"/>
            <w:r w:rsidRPr="00E054F6">
              <w:rPr>
                <w:rFonts w:ascii="Times New Roman" w:hAnsi="Times New Roman" w:cs="Times New Roman"/>
                <w:szCs w:val="22"/>
              </w:rPr>
              <w:t>Seafco</w:t>
            </w:r>
            <w:proofErr w:type="spellEnd"/>
            <w:r w:rsidRPr="00E054F6">
              <w:rPr>
                <w:rFonts w:ascii="Times New Roman" w:hAnsi="Times New Roman" w:cs="Times New Roman"/>
                <w:szCs w:val="22"/>
              </w:rPr>
              <w:t xml:space="preserve"> (Myanmar) </w:t>
            </w:r>
            <w:proofErr w:type="spellStart"/>
            <w:r w:rsidRPr="00E054F6">
              <w:rPr>
                <w:rFonts w:ascii="Times New Roman" w:hAnsi="Times New Roman" w:cs="Times New Roman"/>
                <w:szCs w:val="22"/>
              </w:rPr>
              <w:t>Co.,Ltd</w:t>
            </w:r>
            <w:proofErr w:type="spellEnd"/>
            <w:r w:rsidRPr="00E054F6">
              <w:rPr>
                <w:rFonts w:ascii="Times New Roman" w:hAnsi="Times New Roman" w:cs="Times New Roman"/>
                <w:szCs w:val="22"/>
              </w:rPr>
              <w:t>.</w:t>
            </w:r>
          </w:p>
        </w:tc>
        <w:tc>
          <w:tcPr>
            <w:tcW w:w="1358" w:type="dxa"/>
            <w:shd w:val="clear" w:color="auto" w:fill="auto"/>
          </w:tcPr>
          <w:p w:rsidR="0082661D" w:rsidRPr="00764B80" w:rsidRDefault="005A098A" w:rsidP="00FA430B">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82661D" w:rsidRPr="00764B80"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2661D" w:rsidRPr="006C6FD5" w:rsidRDefault="006C6FD5" w:rsidP="00FA430B">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82661D" w:rsidRPr="00764B80"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2661D" w:rsidRPr="00764B80" w:rsidRDefault="005A098A"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5,492</w:t>
            </w:r>
          </w:p>
        </w:tc>
        <w:tc>
          <w:tcPr>
            <w:tcW w:w="264" w:type="dxa"/>
          </w:tcPr>
          <w:p w:rsidR="0082661D" w:rsidRPr="00764B80"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2661D" w:rsidRPr="00764B80" w:rsidRDefault="006C6FD5"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5,492</w:t>
            </w:r>
          </w:p>
        </w:tc>
      </w:tr>
      <w:tr w:rsidR="0082661D" w:rsidRPr="00E054F6" w:rsidTr="00AE7F16">
        <w:tc>
          <w:tcPr>
            <w:tcW w:w="3492" w:type="dxa"/>
            <w:shd w:val="clear" w:color="auto" w:fill="auto"/>
            <w:vAlign w:val="center"/>
          </w:tcPr>
          <w:p w:rsidR="0082661D" w:rsidRPr="00E054F6" w:rsidRDefault="0082661D" w:rsidP="00FA430B">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Other related parties</w:t>
            </w:r>
          </w:p>
        </w:tc>
        <w:tc>
          <w:tcPr>
            <w:tcW w:w="1358" w:type="dxa"/>
            <w:shd w:val="clear" w:color="auto" w:fill="auto"/>
          </w:tcPr>
          <w:p w:rsidR="0082661D" w:rsidRPr="00764B80" w:rsidRDefault="0082661D"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82661D" w:rsidRPr="00764B80"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82661D" w:rsidRPr="00764B80" w:rsidRDefault="0082661D"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82661D" w:rsidRPr="00764B80"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82661D" w:rsidRPr="00764B80" w:rsidRDefault="0082661D"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82661D" w:rsidRPr="00764B80" w:rsidRDefault="0082661D"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82661D" w:rsidRPr="00764B80" w:rsidRDefault="0082661D"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5A098A" w:rsidRPr="00E054F6" w:rsidTr="00AE7F16">
        <w:tc>
          <w:tcPr>
            <w:tcW w:w="3492" w:type="dxa"/>
            <w:shd w:val="clear" w:color="auto" w:fill="auto"/>
          </w:tcPr>
          <w:p w:rsidR="005A098A" w:rsidRPr="007A5363" w:rsidRDefault="005A098A" w:rsidP="00FA430B">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58" w:type="dxa"/>
            <w:shd w:val="clear" w:color="auto" w:fill="auto"/>
          </w:tcPr>
          <w:p w:rsidR="005A098A" w:rsidRPr="00764B80" w:rsidRDefault="005A098A" w:rsidP="0076500E">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528</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528</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A098A" w:rsidRPr="00764B80" w:rsidRDefault="005A098A" w:rsidP="0076500E">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528</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A098A" w:rsidRPr="00764B80" w:rsidRDefault="005A098A" w:rsidP="00FA430B">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528</w:t>
            </w:r>
          </w:p>
        </w:tc>
      </w:tr>
      <w:tr w:rsidR="005A098A" w:rsidRPr="00E054F6" w:rsidTr="00AE7F16">
        <w:tc>
          <w:tcPr>
            <w:tcW w:w="3492" w:type="dxa"/>
            <w:shd w:val="clear" w:color="auto" w:fill="auto"/>
            <w:vAlign w:val="center"/>
          </w:tcPr>
          <w:p w:rsidR="005A098A" w:rsidRPr="00E054F6" w:rsidRDefault="005A098A" w:rsidP="00FA430B">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New Technology Engineering</w:t>
            </w:r>
          </w:p>
        </w:tc>
        <w:tc>
          <w:tcPr>
            <w:tcW w:w="1358" w:type="dxa"/>
            <w:shd w:val="clear" w:color="auto" w:fill="auto"/>
          </w:tcPr>
          <w:p w:rsidR="005A098A" w:rsidRPr="00764B80" w:rsidRDefault="005A098A" w:rsidP="0076500E">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A098A" w:rsidRPr="00764B80" w:rsidRDefault="005A098A" w:rsidP="0076500E">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A098A" w:rsidRPr="00764B80" w:rsidRDefault="005A098A" w:rsidP="00FA430B">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5A098A" w:rsidRPr="00E054F6" w:rsidTr="00AE7F16">
        <w:tc>
          <w:tcPr>
            <w:tcW w:w="3492" w:type="dxa"/>
            <w:shd w:val="clear" w:color="auto" w:fill="auto"/>
            <w:vAlign w:val="center"/>
          </w:tcPr>
          <w:p w:rsidR="005A098A" w:rsidRPr="00E054F6" w:rsidRDefault="005A098A" w:rsidP="00FA430B">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Construction Co., Ltd.</w:t>
            </w:r>
          </w:p>
        </w:tc>
        <w:tc>
          <w:tcPr>
            <w:tcW w:w="1358" w:type="dxa"/>
            <w:shd w:val="clear" w:color="auto" w:fill="auto"/>
          </w:tcPr>
          <w:p w:rsidR="005A098A" w:rsidRPr="00764B80" w:rsidRDefault="005A098A" w:rsidP="0076500E">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28,360</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28,360</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A098A" w:rsidRPr="00764B80" w:rsidRDefault="005A098A" w:rsidP="0076500E">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A098A" w:rsidRPr="00764B80" w:rsidRDefault="005A098A" w:rsidP="00FA430B">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r>
      <w:tr w:rsidR="005A098A" w:rsidRPr="00E054F6" w:rsidTr="00AE7F16">
        <w:tc>
          <w:tcPr>
            <w:tcW w:w="3492" w:type="dxa"/>
            <w:shd w:val="clear" w:color="auto" w:fill="auto"/>
            <w:vAlign w:val="center"/>
          </w:tcPr>
          <w:p w:rsidR="005A098A" w:rsidRPr="00E054F6" w:rsidRDefault="005A098A" w:rsidP="00FA430B">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AZ Global Co., Ltd.</w:t>
            </w:r>
          </w:p>
        </w:tc>
        <w:tc>
          <w:tcPr>
            <w:tcW w:w="1358" w:type="dxa"/>
            <w:shd w:val="clear" w:color="auto" w:fill="auto"/>
          </w:tcPr>
          <w:p w:rsidR="005A098A" w:rsidRPr="00764B80" w:rsidRDefault="005A098A" w:rsidP="0076500E">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8,520</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8,520</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A098A" w:rsidRPr="00764B80" w:rsidRDefault="005A098A" w:rsidP="0076500E">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5,419</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A098A" w:rsidRPr="00764B80" w:rsidRDefault="005A098A" w:rsidP="00FA430B">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5,419</w:t>
            </w:r>
          </w:p>
        </w:tc>
      </w:tr>
      <w:tr w:rsidR="005A098A" w:rsidRPr="00E054F6" w:rsidTr="00AE7F16">
        <w:tc>
          <w:tcPr>
            <w:tcW w:w="3492" w:type="dxa"/>
            <w:shd w:val="clear" w:color="auto" w:fill="auto"/>
            <w:vAlign w:val="center"/>
          </w:tcPr>
          <w:p w:rsidR="005A098A" w:rsidRPr="00E054F6" w:rsidRDefault="005A098A" w:rsidP="00FA430B">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5A098A" w:rsidRPr="00764B80" w:rsidRDefault="005A098A" w:rsidP="0076500E">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37,408</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37,408</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5A098A" w:rsidRPr="00764B80" w:rsidRDefault="005A098A" w:rsidP="0076500E">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11,439</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5A098A" w:rsidRPr="00764B80" w:rsidRDefault="005A098A" w:rsidP="00FA430B">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11,439</w:t>
            </w:r>
          </w:p>
        </w:tc>
      </w:tr>
      <w:tr w:rsidR="005A098A" w:rsidRPr="00E054F6" w:rsidTr="00AE7F16">
        <w:tc>
          <w:tcPr>
            <w:tcW w:w="3492" w:type="dxa"/>
            <w:shd w:val="clear" w:color="auto" w:fill="auto"/>
            <w:vAlign w:val="center"/>
          </w:tcPr>
          <w:p w:rsidR="005A098A" w:rsidRPr="00E054F6" w:rsidRDefault="005A098A" w:rsidP="00FA430B">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5A098A" w:rsidRPr="00764B80" w:rsidRDefault="005A098A" w:rsidP="0076500E">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A098A" w:rsidRPr="00764B80" w:rsidRDefault="005A098A" w:rsidP="0076500E">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A098A" w:rsidRPr="00764B80" w:rsidRDefault="005A098A" w:rsidP="00FA430B">
            <w:pPr>
              <w:tabs>
                <w:tab w:val="decimal" w:pos="1042"/>
              </w:tabs>
              <w:spacing w:after="0" w:line="240" w:lineRule="atLeast"/>
              <w:ind w:left="22" w:right="-25"/>
              <w:jc w:val="both"/>
              <w:rPr>
                <w:rFonts w:ascii="Times New Roman" w:eastAsia="Cordia New" w:hAnsi="Times New Roman" w:cs="Times New Roman"/>
                <w:szCs w:val="22"/>
              </w:rPr>
            </w:pPr>
          </w:p>
        </w:tc>
      </w:tr>
      <w:tr w:rsidR="005A098A" w:rsidRPr="00E054F6" w:rsidTr="00AE7F16">
        <w:tc>
          <w:tcPr>
            <w:tcW w:w="3492" w:type="dxa"/>
            <w:shd w:val="clear" w:color="auto" w:fill="auto"/>
            <w:vAlign w:val="center"/>
          </w:tcPr>
          <w:p w:rsidR="005A098A" w:rsidRPr="00E054F6" w:rsidRDefault="005A098A" w:rsidP="00FA430B">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5A098A" w:rsidRPr="00764B80" w:rsidRDefault="005A098A" w:rsidP="0076500E">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(28,360)</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(28,360)</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5A098A" w:rsidRPr="00764B80" w:rsidRDefault="005A098A" w:rsidP="0076500E">
            <w:pPr>
              <w:spacing w:after="0" w:line="240" w:lineRule="atLeast"/>
              <w:ind w:left="22" w:right="-25"/>
              <w:jc w:val="center"/>
              <w:rPr>
                <w:rFonts w:ascii="Times New Roman" w:eastAsia="Cordia New" w:hAnsi="Times New Roman" w:cs="Times New Roman"/>
                <w:szCs w:val="22"/>
                <w:cs/>
              </w:rPr>
            </w:pPr>
            <w:r>
              <w:rPr>
                <w:rFonts w:ascii="Times New Roman" w:eastAsia="Cordia New" w:hAnsi="Times New Roman" w:cs="Times New Roman"/>
                <w:szCs w:val="22"/>
              </w:rPr>
              <w:t>-</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5A098A" w:rsidRPr="00764B80" w:rsidRDefault="005A098A" w:rsidP="00FA430B">
            <w:pPr>
              <w:spacing w:after="0" w:line="240" w:lineRule="atLeast"/>
              <w:ind w:left="22" w:right="-25"/>
              <w:jc w:val="center"/>
              <w:rPr>
                <w:rFonts w:ascii="Times New Roman" w:eastAsia="Cordia New" w:hAnsi="Times New Roman" w:cs="Times New Roman"/>
                <w:szCs w:val="22"/>
                <w:cs/>
              </w:rPr>
            </w:pPr>
            <w:r>
              <w:rPr>
                <w:rFonts w:ascii="Times New Roman" w:eastAsia="Cordia New" w:hAnsi="Times New Roman" w:cs="Times New Roman"/>
                <w:szCs w:val="22"/>
              </w:rPr>
              <w:t>-</w:t>
            </w:r>
          </w:p>
        </w:tc>
      </w:tr>
      <w:tr w:rsidR="005A098A" w:rsidRPr="00764B80" w:rsidTr="00AE7F16">
        <w:tc>
          <w:tcPr>
            <w:tcW w:w="3492" w:type="dxa"/>
            <w:shd w:val="clear" w:color="auto" w:fill="auto"/>
            <w:vAlign w:val="center"/>
          </w:tcPr>
          <w:p w:rsidR="005A098A" w:rsidRPr="00764B80" w:rsidRDefault="005A098A" w:rsidP="00FA430B">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5A098A" w:rsidRPr="00764B80" w:rsidRDefault="005A098A" w:rsidP="0076500E">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9,048</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9,048</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5A098A" w:rsidRPr="00E85FBE" w:rsidRDefault="005A098A" w:rsidP="0076500E">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11,439</w:t>
            </w:r>
          </w:p>
        </w:tc>
        <w:tc>
          <w:tcPr>
            <w:tcW w:w="264" w:type="dxa"/>
          </w:tcPr>
          <w:p w:rsidR="005A098A" w:rsidRPr="00764B80" w:rsidRDefault="005A098A" w:rsidP="00FA430B">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5A098A" w:rsidRPr="00E85FBE" w:rsidRDefault="005A098A" w:rsidP="00FA430B">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11,439</w:t>
            </w:r>
          </w:p>
        </w:tc>
      </w:tr>
    </w:tbl>
    <w:p w:rsidR="0082661D" w:rsidRDefault="0082661D" w:rsidP="0082661D">
      <w:pPr>
        <w:pStyle w:val="BodyText"/>
        <w:ind w:left="539" w:right="-25" w:firstLine="11"/>
        <w:jc w:val="both"/>
        <w:rPr>
          <w:rFonts w:ascii="Times New Roman" w:hAnsi="Times New Roman" w:cstheme="minorBidi"/>
          <w:sz w:val="22"/>
          <w:szCs w:val="22"/>
          <w:highlight w:val="yellow"/>
        </w:rPr>
      </w:pPr>
    </w:p>
    <w:p w:rsidR="0082661D" w:rsidRPr="00015019" w:rsidRDefault="0082661D" w:rsidP="0082661D">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t>Short - term loans to related parties</w:t>
      </w:r>
    </w:p>
    <w:p w:rsidR="0082661D" w:rsidRPr="002A3993" w:rsidRDefault="0082661D" w:rsidP="0082661D">
      <w:pPr>
        <w:spacing w:after="0" w:line="240" w:lineRule="auto"/>
        <w:ind w:left="567" w:right="-25"/>
        <w:jc w:val="both"/>
        <w:rPr>
          <w:rFonts w:ascii="Times New Roman" w:hAnsi="Times New Roman" w:cs="Times New Roman"/>
          <w:szCs w:val="22"/>
          <w:highlight w:val="yellow"/>
        </w:rPr>
      </w:pPr>
    </w:p>
    <w:p w:rsidR="0082661D" w:rsidRDefault="0082661D" w:rsidP="0082661D">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 to </w:t>
      </w:r>
      <w:proofErr w:type="gramStart"/>
      <w:r w:rsidRPr="008E0F84">
        <w:rPr>
          <w:rFonts w:ascii="Times New Roman" w:hAnsi="Times New Roman" w:cs="Times New Roman"/>
          <w:sz w:val="22"/>
          <w:szCs w:val="22"/>
          <w:lang w:val="en-AU"/>
        </w:rPr>
        <w:t>related</w:t>
      </w:r>
      <w:proofErr w:type="gramEnd"/>
      <w:r w:rsidRPr="008E0F84">
        <w:rPr>
          <w:rFonts w:ascii="Times New Roman" w:hAnsi="Times New Roman" w:cs="Times New Roman"/>
          <w:sz w:val="22"/>
          <w:szCs w:val="22"/>
          <w:lang w:val="en-AU"/>
        </w:rPr>
        <w:t xml:space="preserve"> parties during the three-month 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31 March were as follows:</w:t>
      </w:r>
    </w:p>
    <w:p w:rsidR="0082661D" w:rsidRPr="008E0F84" w:rsidRDefault="0082661D" w:rsidP="0082661D">
      <w:pPr>
        <w:pStyle w:val="BodyText"/>
        <w:ind w:left="540" w:right="-25"/>
        <w:jc w:val="both"/>
        <w:rPr>
          <w:rFonts w:ascii="Times New Roman" w:hAnsi="Times New Roman" w:cs="Times New Roman"/>
          <w:sz w:val="22"/>
          <w:szCs w:val="22"/>
          <w:lang w:val="en-AU"/>
        </w:rPr>
      </w:pPr>
    </w:p>
    <w:tbl>
      <w:tblPr>
        <w:tblW w:w="9647" w:type="dxa"/>
        <w:tblInd w:w="18" w:type="dxa"/>
        <w:tblLayout w:type="fixed"/>
        <w:tblLook w:val="01E0"/>
      </w:tblPr>
      <w:tblGrid>
        <w:gridCol w:w="3634"/>
        <w:gridCol w:w="1382"/>
        <w:gridCol w:w="260"/>
        <w:gridCol w:w="1293"/>
        <w:gridCol w:w="252"/>
        <w:gridCol w:w="1162"/>
        <w:gridCol w:w="67"/>
        <w:gridCol w:w="193"/>
        <w:gridCol w:w="67"/>
        <w:gridCol w:w="1337"/>
      </w:tblGrid>
      <w:tr w:rsidR="0082661D" w:rsidRPr="008E0F84" w:rsidTr="00AE7F16">
        <w:tc>
          <w:tcPr>
            <w:tcW w:w="3634" w:type="dxa"/>
          </w:tcPr>
          <w:p w:rsidR="0082661D" w:rsidRPr="008E0F84" w:rsidRDefault="0082661D" w:rsidP="00FA430B">
            <w:pPr>
              <w:spacing w:line="240" w:lineRule="atLeast"/>
              <w:ind w:left="522" w:right="-25"/>
              <w:jc w:val="center"/>
              <w:rPr>
                <w:rFonts w:ascii="Times New Roman" w:hAnsi="Times New Roman" w:cs="Times New Roman"/>
                <w:szCs w:val="22"/>
              </w:rPr>
            </w:pPr>
          </w:p>
        </w:tc>
        <w:tc>
          <w:tcPr>
            <w:tcW w:w="2935" w:type="dxa"/>
            <w:gridSpan w:val="3"/>
          </w:tcPr>
          <w:p w:rsidR="0082661D" w:rsidRPr="008E0F84" w:rsidRDefault="0082661D" w:rsidP="00FA430B">
            <w:pPr>
              <w:spacing w:after="0" w:line="240" w:lineRule="atLeast"/>
              <w:ind w:right="-25"/>
              <w:jc w:val="center"/>
              <w:rPr>
                <w:rFonts w:ascii="Times New Roman" w:eastAsia="Cordia New" w:hAnsi="Times New Roman" w:cs="Times New Roman"/>
                <w:b/>
                <w:bCs/>
                <w:szCs w:val="22"/>
              </w:rPr>
            </w:pPr>
          </w:p>
        </w:tc>
        <w:tc>
          <w:tcPr>
            <w:tcW w:w="252" w:type="dxa"/>
          </w:tcPr>
          <w:p w:rsidR="0082661D" w:rsidRPr="008E0F84" w:rsidRDefault="0082661D"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82661D" w:rsidRPr="008E0F84" w:rsidRDefault="0082661D" w:rsidP="00FA430B">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2661D" w:rsidRPr="008E0F84" w:rsidTr="00AE7F16">
        <w:trPr>
          <w:trHeight w:val="74"/>
        </w:trPr>
        <w:tc>
          <w:tcPr>
            <w:tcW w:w="3634" w:type="dxa"/>
            <w:shd w:val="clear" w:color="auto" w:fill="auto"/>
          </w:tcPr>
          <w:p w:rsidR="0082661D" w:rsidRPr="008E0F84" w:rsidRDefault="0082661D" w:rsidP="00FA430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260"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1293"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252"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1162"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6C6FD5">
              <w:rPr>
                <w:rFonts w:ascii="Times New Roman" w:hAnsi="Times New Roman" w:cs="Times New Roman"/>
                <w:szCs w:val="22"/>
              </w:rPr>
              <w:t>3</w:t>
            </w:r>
          </w:p>
        </w:tc>
        <w:tc>
          <w:tcPr>
            <w:tcW w:w="260" w:type="dxa"/>
            <w:gridSpan w:val="2"/>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1404" w:type="dxa"/>
            <w:gridSpan w:val="2"/>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6C6FD5">
              <w:rPr>
                <w:rFonts w:ascii="Times New Roman" w:hAnsi="Times New Roman" w:cs="Times New Roman"/>
                <w:szCs w:val="22"/>
              </w:rPr>
              <w:t>2</w:t>
            </w:r>
          </w:p>
        </w:tc>
      </w:tr>
      <w:tr w:rsidR="0082661D" w:rsidRPr="008E0F84" w:rsidTr="00AE7F16">
        <w:trPr>
          <w:trHeight w:val="74"/>
        </w:trPr>
        <w:tc>
          <w:tcPr>
            <w:tcW w:w="3634" w:type="dxa"/>
            <w:shd w:val="clear" w:color="auto" w:fill="auto"/>
          </w:tcPr>
          <w:p w:rsidR="0082661D" w:rsidRPr="008E0F84" w:rsidRDefault="0082661D" w:rsidP="00FA430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260"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1293"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252"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2826" w:type="dxa"/>
            <w:gridSpan w:val="5"/>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C6FD5" w:rsidRPr="008E0F84" w:rsidTr="00AE7F16">
        <w:tc>
          <w:tcPr>
            <w:tcW w:w="3634" w:type="dxa"/>
            <w:shd w:val="clear" w:color="auto" w:fill="auto"/>
            <w:vAlign w:val="bottom"/>
          </w:tcPr>
          <w:p w:rsidR="006C6FD5" w:rsidRPr="008E0F84" w:rsidRDefault="006C6FD5" w:rsidP="00FA430B">
            <w:pPr>
              <w:spacing w:after="0" w:line="260" w:lineRule="atLeast"/>
              <w:ind w:left="522" w:right="-25"/>
              <w:jc w:val="both"/>
              <w:rPr>
                <w:rFonts w:ascii="Times New Roman" w:hAnsi="Times New Roman" w:cs="Times New Roman"/>
                <w:szCs w:val="22"/>
                <w:cs/>
              </w:rPr>
            </w:pPr>
            <w:r w:rsidRPr="008E0F84">
              <w:rPr>
                <w:rFonts w:ascii="Times New Roman" w:hAnsi="Times New Roman" w:cs="Times New Roman"/>
                <w:szCs w:val="22"/>
              </w:rPr>
              <w:t>At 1 January</w:t>
            </w:r>
          </w:p>
        </w:tc>
        <w:tc>
          <w:tcPr>
            <w:tcW w:w="1382"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60" w:type="dxa"/>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52" w:type="dxa"/>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6C6FD5" w:rsidRPr="00C6544C" w:rsidRDefault="009821B2" w:rsidP="009821B2">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6C6FD5" w:rsidRPr="00C6544C" w:rsidRDefault="006C6FD5"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6C6FD5" w:rsidRPr="00C6544C" w:rsidRDefault="006C6FD5" w:rsidP="00FA430B">
            <w:pPr>
              <w:tabs>
                <w:tab w:val="decimal" w:pos="815"/>
              </w:tabs>
              <w:spacing w:after="0" w:line="240" w:lineRule="atLeast"/>
              <w:ind w:left="22"/>
              <w:rPr>
                <w:rFonts w:ascii="Times New Roman" w:hAnsi="Times New Roman" w:cs="Times New Roman"/>
                <w:szCs w:val="22"/>
              </w:rPr>
            </w:pPr>
            <w:r>
              <w:rPr>
                <w:rFonts w:ascii="Times New Roman" w:hAnsi="Times New Roman" w:cs="Times New Roman"/>
                <w:szCs w:val="22"/>
              </w:rPr>
              <w:t>500</w:t>
            </w:r>
          </w:p>
        </w:tc>
      </w:tr>
      <w:tr w:rsidR="006C6FD5" w:rsidRPr="008E0F84" w:rsidTr="00AE7F16">
        <w:tc>
          <w:tcPr>
            <w:tcW w:w="3634" w:type="dxa"/>
            <w:shd w:val="clear" w:color="auto" w:fill="auto"/>
            <w:vAlign w:val="bottom"/>
          </w:tcPr>
          <w:p w:rsidR="006C6FD5" w:rsidRPr="008E0F84" w:rsidRDefault="00DB3B28" w:rsidP="00DB3B28">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No change during the period</w:t>
            </w:r>
          </w:p>
        </w:tc>
        <w:tc>
          <w:tcPr>
            <w:tcW w:w="1382"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60" w:type="dxa"/>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52" w:type="dxa"/>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6C6FD5" w:rsidRPr="00C6544C" w:rsidRDefault="009821B2" w:rsidP="009821B2">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6C6FD5" w:rsidRPr="00C6544C" w:rsidRDefault="006C6FD5"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6C6FD5" w:rsidRPr="00C6544C" w:rsidRDefault="006C6FD5" w:rsidP="00FA430B">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6C6FD5" w:rsidRPr="008E0F84" w:rsidTr="00AE7F16">
        <w:tc>
          <w:tcPr>
            <w:tcW w:w="3634" w:type="dxa"/>
            <w:shd w:val="clear" w:color="auto" w:fill="auto"/>
            <w:vAlign w:val="bottom"/>
          </w:tcPr>
          <w:p w:rsidR="006C6FD5" w:rsidRPr="008E0F84" w:rsidRDefault="006C6FD5" w:rsidP="00FA430B">
            <w:pPr>
              <w:spacing w:after="0" w:line="260" w:lineRule="atLeast"/>
              <w:ind w:left="522" w:right="-25"/>
              <w:jc w:val="both"/>
              <w:rPr>
                <w:rFonts w:ascii="Times New Roman" w:hAnsi="Times New Roman" w:cs="Times New Roman"/>
                <w:b/>
                <w:bCs/>
                <w:szCs w:val="22"/>
                <w:cs/>
              </w:rPr>
            </w:pPr>
            <w:r>
              <w:rPr>
                <w:rFonts w:ascii="Times New Roman" w:hAnsi="Times New Roman" w:cs="Times New Roman"/>
                <w:b/>
                <w:bCs/>
                <w:szCs w:val="22"/>
              </w:rPr>
              <w:t>A</w:t>
            </w:r>
            <w:r w:rsidRPr="008E0F84">
              <w:rPr>
                <w:rFonts w:ascii="Times New Roman" w:hAnsi="Times New Roman" w:cs="Times New Roman"/>
                <w:b/>
                <w:bCs/>
                <w:szCs w:val="22"/>
              </w:rPr>
              <w:t>t 31 March</w:t>
            </w:r>
          </w:p>
        </w:tc>
        <w:tc>
          <w:tcPr>
            <w:tcW w:w="1382"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60" w:type="dxa"/>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shd w:val="clear" w:color="auto" w:fill="auto"/>
          </w:tcPr>
          <w:p w:rsidR="006C6FD5" w:rsidRPr="00C6544C" w:rsidRDefault="006C6FD5" w:rsidP="00FA430B">
            <w:pPr>
              <w:spacing w:after="0" w:line="240" w:lineRule="atLeast"/>
              <w:ind w:left="22"/>
              <w:jc w:val="center"/>
              <w:rPr>
                <w:rFonts w:ascii="Times New Roman" w:hAnsi="Times New Roman" w:cs="Times New Roman"/>
                <w:szCs w:val="22"/>
              </w:rPr>
            </w:pPr>
          </w:p>
        </w:tc>
        <w:tc>
          <w:tcPr>
            <w:tcW w:w="252" w:type="dxa"/>
            <w:shd w:val="clear" w:color="auto" w:fill="auto"/>
          </w:tcPr>
          <w:p w:rsidR="006C6FD5" w:rsidRPr="00C6544C" w:rsidRDefault="006C6FD5"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6C6FD5" w:rsidRPr="008E0F84" w:rsidRDefault="009821B2" w:rsidP="009821B2">
            <w:pPr>
              <w:spacing w:after="0" w:line="240" w:lineRule="atLeast"/>
              <w:ind w:left="22"/>
              <w:jc w:val="center"/>
              <w:rPr>
                <w:rFonts w:ascii="Times New Roman" w:hAnsi="Times New Roman" w:cs="Times New Roman"/>
                <w:b/>
                <w:bCs/>
                <w:szCs w:val="22"/>
              </w:rPr>
            </w:pPr>
            <w:r>
              <w:rPr>
                <w:rFonts w:ascii="Times New Roman" w:hAnsi="Times New Roman" w:cs="Times New Roman"/>
                <w:b/>
                <w:bCs/>
                <w:szCs w:val="22"/>
              </w:rPr>
              <w:t>-</w:t>
            </w:r>
          </w:p>
        </w:tc>
        <w:tc>
          <w:tcPr>
            <w:tcW w:w="260" w:type="dxa"/>
            <w:gridSpan w:val="2"/>
          </w:tcPr>
          <w:p w:rsidR="006C6FD5" w:rsidRPr="00C6544C" w:rsidRDefault="006C6FD5"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6C6FD5" w:rsidRPr="008E0F84" w:rsidRDefault="006C6FD5" w:rsidP="00FA430B">
            <w:pPr>
              <w:tabs>
                <w:tab w:val="decimal" w:pos="815"/>
              </w:tabs>
              <w:spacing w:after="0" w:line="240" w:lineRule="atLeast"/>
              <w:ind w:left="22"/>
              <w:rPr>
                <w:rFonts w:ascii="Times New Roman" w:hAnsi="Times New Roman" w:cs="Times New Roman"/>
                <w:b/>
                <w:bCs/>
                <w:szCs w:val="22"/>
              </w:rPr>
            </w:pPr>
            <w:r>
              <w:rPr>
                <w:rFonts w:ascii="Times New Roman" w:hAnsi="Times New Roman" w:cs="Times New Roman"/>
                <w:b/>
                <w:bCs/>
                <w:szCs w:val="22"/>
              </w:rPr>
              <w:t>500</w:t>
            </w:r>
          </w:p>
        </w:tc>
      </w:tr>
    </w:tbl>
    <w:p w:rsidR="0082661D" w:rsidRDefault="0082661D" w:rsidP="0082661D">
      <w:pPr>
        <w:pStyle w:val="BodyText"/>
        <w:ind w:left="540" w:right="-25"/>
        <w:jc w:val="both"/>
        <w:rPr>
          <w:rFonts w:ascii="Times New Roman" w:hAnsi="Times New Roman" w:cs="Times New Roman"/>
          <w:sz w:val="22"/>
          <w:szCs w:val="22"/>
          <w:lang w:val="en-AU"/>
        </w:rPr>
      </w:pPr>
    </w:p>
    <w:p w:rsidR="0082661D" w:rsidRPr="008E0F84" w:rsidRDefault="0082661D" w:rsidP="0082661D">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Investments in subsidiaries were as details</w:t>
      </w:r>
      <w:r w:rsidR="006C6FD5">
        <w:rPr>
          <w:rFonts w:ascii="Times New Roman" w:hAnsi="Times New Roman" w:cs="Times New Roman"/>
          <w:sz w:val="22"/>
          <w:szCs w:val="22"/>
          <w:lang w:val="en-AU"/>
        </w:rPr>
        <w:t xml:space="preserve"> in note 11</w:t>
      </w:r>
      <w:r w:rsidRPr="008E0F84">
        <w:rPr>
          <w:rFonts w:ascii="Times New Roman" w:hAnsi="Times New Roman" w:cs="Times New Roman"/>
          <w:sz w:val="22"/>
          <w:szCs w:val="22"/>
          <w:lang w:val="en-AU"/>
        </w:rPr>
        <w:t xml:space="preserve"> to the </w:t>
      </w:r>
      <w:r>
        <w:rPr>
          <w:rFonts w:ascii="Times New Roman" w:hAnsi="Times New Roman" w:cs="Times New Roman"/>
          <w:sz w:val="22"/>
          <w:szCs w:val="22"/>
          <w:lang w:val="en-AU"/>
        </w:rPr>
        <w:t xml:space="preserve">interim </w:t>
      </w:r>
      <w:r w:rsidRPr="008E0F84">
        <w:rPr>
          <w:rFonts w:ascii="Times New Roman" w:hAnsi="Times New Roman" w:cs="Times New Roman"/>
          <w:sz w:val="22"/>
          <w:szCs w:val="22"/>
          <w:lang w:val="en-AU"/>
        </w:rPr>
        <w:t>financial statements.</w:t>
      </w:r>
    </w:p>
    <w:p w:rsidR="0082661D" w:rsidRPr="002A3993" w:rsidRDefault="0082661D" w:rsidP="0082661D">
      <w:pPr>
        <w:pStyle w:val="BodyText"/>
        <w:ind w:left="539" w:right="-25" w:firstLine="0"/>
        <w:jc w:val="both"/>
        <w:rPr>
          <w:rFonts w:ascii="Times New Roman" w:hAnsi="Times New Roman" w:cs="Times New Roman"/>
          <w:sz w:val="22"/>
          <w:szCs w:val="28"/>
          <w:highlight w:val="yellow"/>
          <w:lang w:val="en-AU"/>
        </w:rPr>
      </w:pPr>
    </w:p>
    <w:p w:rsidR="0082661D" w:rsidRPr="00701562" w:rsidRDefault="0082661D" w:rsidP="0082661D">
      <w:pPr>
        <w:spacing w:after="0" w:line="240" w:lineRule="auto"/>
        <w:ind w:left="567" w:right="-25"/>
        <w:jc w:val="both"/>
        <w:rPr>
          <w:rFonts w:ascii="Times New Roman" w:hAnsi="Times New Roman" w:cs="Times New Roman"/>
          <w:b/>
          <w:bCs/>
          <w:i/>
          <w:iCs/>
          <w:szCs w:val="22"/>
        </w:rPr>
      </w:pPr>
      <w:r w:rsidRPr="00701562">
        <w:rPr>
          <w:rFonts w:ascii="Times New Roman" w:hAnsi="Times New Roman" w:cs="Times New Roman"/>
          <w:b/>
          <w:bCs/>
          <w:i/>
          <w:iCs/>
          <w:szCs w:val="22"/>
        </w:rPr>
        <w:t>Right-of use assets – related parties</w:t>
      </w:r>
    </w:p>
    <w:p w:rsidR="0082661D" w:rsidRPr="006C6FD5" w:rsidRDefault="0082661D" w:rsidP="006C6FD5">
      <w:pPr>
        <w:pStyle w:val="BodyText"/>
        <w:ind w:left="539" w:right="-25" w:firstLine="0"/>
        <w:jc w:val="both"/>
        <w:rPr>
          <w:rFonts w:ascii="Times New Roman" w:hAnsi="Times New Roman" w:cs="Times New Roman"/>
          <w:sz w:val="22"/>
          <w:szCs w:val="28"/>
          <w:highlight w:val="yellow"/>
          <w:lang w:val="en-AU"/>
        </w:rPr>
      </w:pPr>
    </w:p>
    <w:tbl>
      <w:tblPr>
        <w:tblW w:w="9641" w:type="dxa"/>
        <w:tblInd w:w="18" w:type="dxa"/>
        <w:tblLook w:val="01E0"/>
      </w:tblPr>
      <w:tblGrid>
        <w:gridCol w:w="6327"/>
        <w:gridCol w:w="264"/>
        <w:gridCol w:w="1397"/>
        <w:gridCol w:w="256"/>
        <w:gridCol w:w="1397"/>
      </w:tblGrid>
      <w:tr w:rsidR="00765B77" w:rsidRPr="00701562" w:rsidTr="00AE7F16">
        <w:trPr>
          <w:tblHeader/>
        </w:trPr>
        <w:tc>
          <w:tcPr>
            <w:tcW w:w="6327" w:type="dxa"/>
          </w:tcPr>
          <w:p w:rsidR="00765B77" w:rsidRPr="00701562" w:rsidRDefault="00765B77" w:rsidP="00FA430B">
            <w:pPr>
              <w:spacing w:after="0" w:line="240" w:lineRule="atLeast"/>
              <w:ind w:left="549" w:right="-25"/>
              <w:jc w:val="both"/>
              <w:rPr>
                <w:rFonts w:ascii="Times New Roman" w:hAnsi="Times New Roman" w:cs="Times New Roman"/>
                <w:szCs w:val="22"/>
              </w:rPr>
            </w:pPr>
          </w:p>
        </w:tc>
        <w:tc>
          <w:tcPr>
            <w:tcW w:w="264" w:type="dxa"/>
          </w:tcPr>
          <w:p w:rsidR="00765B77" w:rsidRPr="00701562" w:rsidRDefault="00765B77"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765B77" w:rsidRPr="00701562" w:rsidRDefault="00765B77"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w:t>
            </w:r>
            <w:r w:rsidRPr="00701562">
              <w:rPr>
                <w:rFonts w:ascii="Times New Roman" w:eastAsia="Cordia New" w:hAnsi="Times New Roman" w:cs="Times New Roman"/>
                <w:b/>
                <w:bCs/>
                <w:szCs w:val="22"/>
              </w:rPr>
              <w:t xml:space="preserve"> </w:t>
            </w:r>
            <w:r>
              <w:rPr>
                <w:rFonts w:ascii="Times New Roman" w:eastAsia="Cordia New" w:hAnsi="Times New Roman" w:cs="Times New Roman"/>
                <w:b/>
                <w:bCs/>
                <w:szCs w:val="22"/>
              </w:rPr>
              <w:t>s</w:t>
            </w:r>
            <w:r w:rsidRPr="00701562">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701562">
              <w:rPr>
                <w:rFonts w:ascii="Times New Roman" w:eastAsia="Cordia New" w:hAnsi="Times New Roman" w:cs="Times New Roman"/>
                <w:b/>
                <w:bCs/>
                <w:szCs w:val="22"/>
              </w:rPr>
              <w:t>financial statements</w:t>
            </w:r>
          </w:p>
        </w:tc>
      </w:tr>
      <w:tr w:rsidR="00765B77" w:rsidRPr="00701562" w:rsidTr="00AE7F16">
        <w:trPr>
          <w:tblHeader/>
        </w:trPr>
        <w:tc>
          <w:tcPr>
            <w:tcW w:w="6327" w:type="dxa"/>
          </w:tcPr>
          <w:p w:rsidR="00765B77" w:rsidRPr="00701562" w:rsidRDefault="00765B77" w:rsidP="00FA430B">
            <w:pPr>
              <w:spacing w:after="0" w:line="240" w:lineRule="atLeast"/>
              <w:ind w:left="549" w:right="-25"/>
              <w:jc w:val="both"/>
              <w:rPr>
                <w:rFonts w:ascii="Times New Roman" w:hAnsi="Times New Roman" w:cs="Times New Roman"/>
                <w:szCs w:val="22"/>
              </w:rPr>
            </w:pPr>
          </w:p>
        </w:tc>
        <w:tc>
          <w:tcPr>
            <w:tcW w:w="264" w:type="dxa"/>
          </w:tcPr>
          <w:p w:rsidR="00765B77" w:rsidRPr="00701562" w:rsidRDefault="00765B77"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65B77" w:rsidRPr="006416A5" w:rsidRDefault="00765B77"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765B77" w:rsidRPr="006416A5" w:rsidRDefault="00765B77" w:rsidP="00FA430B">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765B77" w:rsidRPr="006416A5" w:rsidRDefault="00765B77"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65B77" w:rsidRPr="00701562" w:rsidTr="00AE7F16">
        <w:trPr>
          <w:tblHeader/>
        </w:trPr>
        <w:tc>
          <w:tcPr>
            <w:tcW w:w="6327" w:type="dxa"/>
          </w:tcPr>
          <w:p w:rsidR="00765B77" w:rsidRPr="00701562" w:rsidRDefault="00765B77" w:rsidP="00FA430B">
            <w:pPr>
              <w:spacing w:after="0" w:line="240" w:lineRule="atLeast"/>
              <w:ind w:left="549" w:right="-25"/>
              <w:jc w:val="both"/>
              <w:rPr>
                <w:rFonts w:ascii="Times New Roman" w:hAnsi="Times New Roman" w:cs="Times New Roman"/>
                <w:szCs w:val="22"/>
              </w:rPr>
            </w:pPr>
          </w:p>
        </w:tc>
        <w:tc>
          <w:tcPr>
            <w:tcW w:w="264" w:type="dxa"/>
          </w:tcPr>
          <w:p w:rsidR="00765B77" w:rsidRPr="00701562" w:rsidRDefault="00765B77"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65B77" w:rsidRPr="006416A5" w:rsidRDefault="00765B77"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6" w:type="dxa"/>
          </w:tcPr>
          <w:p w:rsidR="00765B77" w:rsidRPr="006416A5" w:rsidRDefault="00765B77" w:rsidP="00FA430B">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765B77" w:rsidRPr="006416A5" w:rsidRDefault="00765B77"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65B77" w:rsidRPr="00701562" w:rsidTr="00AE7F16">
        <w:trPr>
          <w:tblHeader/>
        </w:trPr>
        <w:tc>
          <w:tcPr>
            <w:tcW w:w="6327" w:type="dxa"/>
          </w:tcPr>
          <w:p w:rsidR="00765B77" w:rsidRPr="00701562" w:rsidRDefault="00765B77" w:rsidP="00FA430B">
            <w:pPr>
              <w:spacing w:after="0" w:line="240" w:lineRule="atLeast"/>
              <w:ind w:left="549" w:right="-25"/>
              <w:jc w:val="both"/>
              <w:rPr>
                <w:rFonts w:ascii="Times New Roman" w:hAnsi="Times New Roman" w:cs="Times New Roman"/>
                <w:szCs w:val="22"/>
              </w:rPr>
            </w:pPr>
          </w:p>
        </w:tc>
        <w:tc>
          <w:tcPr>
            <w:tcW w:w="264" w:type="dxa"/>
          </w:tcPr>
          <w:p w:rsidR="00765B77" w:rsidRPr="00701562" w:rsidRDefault="00765B77"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765B77" w:rsidRPr="00701562" w:rsidRDefault="00765B77" w:rsidP="00FA430B">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C53C6" w:rsidRPr="00701562" w:rsidTr="00AE7F16">
        <w:tc>
          <w:tcPr>
            <w:tcW w:w="6327" w:type="dxa"/>
          </w:tcPr>
          <w:p w:rsidR="009C53C6" w:rsidRPr="007A5363" w:rsidRDefault="009C53C6" w:rsidP="0076500E">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264" w:type="dxa"/>
          </w:tcPr>
          <w:p w:rsidR="009C53C6" w:rsidRPr="00701562" w:rsidRDefault="009C53C6" w:rsidP="00FA430B">
            <w:pPr>
              <w:tabs>
                <w:tab w:val="decimal" w:pos="885"/>
              </w:tabs>
              <w:spacing w:after="0" w:line="240" w:lineRule="atLeast"/>
              <w:ind w:left="72" w:right="-25"/>
              <w:jc w:val="both"/>
              <w:rPr>
                <w:rFonts w:ascii="Times New Roman" w:hAnsi="Times New Roman" w:cs="Times New Roman"/>
                <w:szCs w:val="22"/>
              </w:rPr>
            </w:pPr>
          </w:p>
        </w:tc>
        <w:tc>
          <w:tcPr>
            <w:tcW w:w="1397" w:type="dxa"/>
          </w:tcPr>
          <w:p w:rsidR="009C53C6" w:rsidRPr="00701562" w:rsidRDefault="009C53C6" w:rsidP="00FA430B">
            <w:pPr>
              <w:tabs>
                <w:tab w:val="decimal" w:pos="1134"/>
              </w:tabs>
              <w:spacing w:after="0" w:line="240" w:lineRule="atLeast"/>
              <w:ind w:left="72" w:right="-25"/>
              <w:jc w:val="both"/>
              <w:rPr>
                <w:rFonts w:ascii="Times New Roman" w:hAnsi="Times New Roman" w:cs="Times New Roman"/>
                <w:szCs w:val="22"/>
              </w:rPr>
            </w:pPr>
          </w:p>
        </w:tc>
        <w:tc>
          <w:tcPr>
            <w:tcW w:w="256" w:type="dxa"/>
          </w:tcPr>
          <w:p w:rsidR="009C53C6" w:rsidRPr="00701562" w:rsidRDefault="009C53C6" w:rsidP="00FA430B">
            <w:pPr>
              <w:tabs>
                <w:tab w:val="decimal" w:pos="885"/>
              </w:tabs>
              <w:spacing w:after="0" w:line="240" w:lineRule="atLeast"/>
              <w:ind w:left="72" w:right="-25"/>
              <w:jc w:val="both"/>
              <w:rPr>
                <w:rFonts w:ascii="Times New Roman" w:hAnsi="Times New Roman" w:cs="Times New Roman"/>
                <w:szCs w:val="22"/>
              </w:rPr>
            </w:pPr>
          </w:p>
        </w:tc>
        <w:tc>
          <w:tcPr>
            <w:tcW w:w="1397" w:type="dxa"/>
          </w:tcPr>
          <w:p w:rsidR="009C53C6" w:rsidRPr="00701562" w:rsidRDefault="009C53C6" w:rsidP="00FA430B">
            <w:pPr>
              <w:tabs>
                <w:tab w:val="decimal" w:pos="1134"/>
              </w:tabs>
              <w:spacing w:after="0" w:line="240" w:lineRule="atLeast"/>
              <w:ind w:left="72" w:right="-25"/>
              <w:jc w:val="both"/>
              <w:rPr>
                <w:rFonts w:ascii="Times New Roman" w:hAnsi="Times New Roman" w:cs="Times New Roman"/>
                <w:szCs w:val="22"/>
              </w:rPr>
            </w:pPr>
          </w:p>
        </w:tc>
      </w:tr>
      <w:tr w:rsidR="009C53C6" w:rsidRPr="00701562" w:rsidTr="000101A6">
        <w:tc>
          <w:tcPr>
            <w:tcW w:w="6327" w:type="dxa"/>
          </w:tcPr>
          <w:p w:rsidR="009C53C6" w:rsidRPr="007A5363" w:rsidRDefault="009C53C6" w:rsidP="0076500E">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264" w:type="dxa"/>
          </w:tcPr>
          <w:p w:rsidR="009C53C6" w:rsidRPr="00701562" w:rsidRDefault="009C53C6" w:rsidP="00FA430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9C53C6" w:rsidRPr="00701562" w:rsidRDefault="00A56B6E" w:rsidP="00FA43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12,171</w:t>
            </w:r>
          </w:p>
        </w:tc>
        <w:tc>
          <w:tcPr>
            <w:tcW w:w="256" w:type="dxa"/>
          </w:tcPr>
          <w:p w:rsidR="009C53C6" w:rsidRPr="00701562" w:rsidRDefault="009C53C6" w:rsidP="00FA430B">
            <w:pPr>
              <w:tabs>
                <w:tab w:val="decimal" w:pos="885"/>
              </w:tabs>
              <w:spacing w:after="0" w:line="240" w:lineRule="atLeast"/>
              <w:ind w:left="72" w:right="-25"/>
              <w:jc w:val="both"/>
              <w:rPr>
                <w:rFonts w:ascii="Times New Roman" w:hAnsi="Times New Roman" w:cs="Times New Roman"/>
                <w:szCs w:val="22"/>
              </w:rPr>
            </w:pPr>
          </w:p>
        </w:tc>
        <w:tc>
          <w:tcPr>
            <w:tcW w:w="1397" w:type="dxa"/>
          </w:tcPr>
          <w:p w:rsidR="009C53C6" w:rsidRPr="00701562" w:rsidRDefault="009C53C6" w:rsidP="009C53C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9C53C6" w:rsidRPr="00701562" w:rsidTr="000101A6">
        <w:tc>
          <w:tcPr>
            <w:tcW w:w="6327" w:type="dxa"/>
          </w:tcPr>
          <w:p w:rsidR="009C53C6" w:rsidRPr="00701562" w:rsidRDefault="009C53C6" w:rsidP="00FA430B">
            <w:pPr>
              <w:spacing w:after="0" w:line="260" w:lineRule="atLeast"/>
              <w:ind w:left="522" w:right="-25"/>
              <w:jc w:val="both"/>
              <w:rPr>
                <w:rFonts w:ascii="Times New Roman" w:hAnsi="Times New Roman" w:cs="Times New Roman"/>
                <w:b/>
                <w:bCs/>
                <w:szCs w:val="22"/>
              </w:rPr>
            </w:pPr>
            <w:r w:rsidRPr="00701562">
              <w:rPr>
                <w:rFonts w:ascii="Times New Roman" w:hAnsi="Times New Roman" w:cs="Times New Roman"/>
                <w:b/>
                <w:bCs/>
                <w:szCs w:val="22"/>
              </w:rPr>
              <w:t>Related persons</w:t>
            </w:r>
          </w:p>
        </w:tc>
        <w:tc>
          <w:tcPr>
            <w:tcW w:w="264" w:type="dxa"/>
          </w:tcPr>
          <w:p w:rsidR="009C53C6" w:rsidRPr="00701562" w:rsidRDefault="009C53C6" w:rsidP="00FA430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9C53C6" w:rsidRPr="00701562" w:rsidRDefault="009C53C6" w:rsidP="00FA430B">
            <w:pPr>
              <w:tabs>
                <w:tab w:val="decimal" w:pos="1134"/>
              </w:tabs>
              <w:spacing w:after="0" w:line="240" w:lineRule="atLeast"/>
              <w:ind w:left="72" w:right="-25"/>
              <w:jc w:val="both"/>
              <w:rPr>
                <w:rFonts w:ascii="Times New Roman" w:hAnsi="Times New Roman" w:cs="Times New Roman"/>
                <w:szCs w:val="22"/>
              </w:rPr>
            </w:pPr>
          </w:p>
        </w:tc>
        <w:tc>
          <w:tcPr>
            <w:tcW w:w="256" w:type="dxa"/>
          </w:tcPr>
          <w:p w:rsidR="009C53C6" w:rsidRPr="00701562" w:rsidRDefault="009C53C6" w:rsidP="00FA430B">
            <w:pPr>
              <w:tabs>
                <w:tab w:val="decimal" w:pos="885"/>
              </w:tabs>
              <w:spacing w:after="0" w:line="240" w:lineRule="atLeast"/>
              <w:ind w:left="72" w:right="-25"/>
              <w:jc w:val="both"/>
              <w:rPr>
                <w:rFonts w:ascii="Times New Roman" w:hAnsi="Times New Roman" w:cs="Times New Roman"/>
                <w:szCs w:val="22"/>
              </w:rPr>
            </w:pPr>
          </w:p>
        </w:tc>
        <w:tc>
          <w:tcPr>
            <w:tcW w:w="1397" w:type="dxa"/>
          </w:tcPr>
          <w:p w:rsidR="009C53C6" w:rsidRPr="00701562" w:rsidRDefault="009C53C6" w:rsidP="00FA430B">
            <w:pPr>
              <w:tabs>
                <w:tab w:val="decimal" w:pos="1134"/>
              </w:tabs>
              <w:spacing w:after="0" w:line="240" w:lineRule="atLeast"/>
              <w:ind w:left="72" w:right="-25"/>
              <w:jc w:val="both"/>
              <w:rPr>
                <w:rFonts w:ascii="Times New Roman" w:hAnsi="Times New Roman" w:cs="Times New Roman"/>
                <w:szCs w:val="22"/>
              </w:rPr>
            </w:pPr>
          </w:p>
        </w:tc>
      </w:tr>
      <w:tr w:rsidR="009C53C6" w:rsidRPr="00701562" w:rsidTr="000101A6">
        <w:tc>
          <w:tcPr>
            <w:tcW w:w="6327" w:type="dxa"/>
          </w:tcPr>
          <w:p w:rsidR="009C53C6" w:rsidRPr="00701562" w:rsidRDefault="009C53C6" w:rsidP="00FA430B">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Shareholder and spouse of a director</w:t>
            </w:r>
          </w:p>
        </w:tc>
        <w:tc>
          <w:tcPr>
            <w:tcW w:w="264" w:type="dxa"/>
          </w:tcPr>
          <w:p w:rsidR="009C53C6" w:rsidRPr="00701562" w:rsidRDefault="009C53C6" w:rsidP="00FA430B">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9C53C6" w:rsidRPr="00875C0B" w:rsidRDefault="00A56B6E" w:rsidP="00FA43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w:t>
            </w:r>
          </w:p>
        </w:tc>
        <w:tc>
          <w:tcPr>
            <w:tcW w:w="256" w:type="dxa"/>
          </w:tcPr>
          <w:p w:rsidR="009C53C6" w:rsidRPr="00875C0B" w:rsidRDefault="009C53C6" w:rsidP="00FA430B">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9C53C6" w:rsidRPr="00875C0B" w:rsidRDefault="009C53C6" w:rsidP="00FA43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w:t>
            </w:r>
          </w:p>
        </w:tc>
      </w:tr>
      <w:tr w:rsidR="009C53C6" w:rsidRPr="002A3993" w:rsidTr="000101A6">
        <w:tc>
          <w:tcPr>
            <w:tcW w:w="6327" w:type="dxa"/>
          </w:tcPr>
          <w:p w:rsidR="009C53C6" w:rsidRPr="00701562" w:rsidRDefault="009C53C6" w:rsidP="00FA430B">
            <w:pPr>
              <w:spacing w:after="0" w:line="240" w:lineRule="atLeast"/>
              <w:ind w:left="549" w:right="-25"/>
              <w:jc w:val="both"/>
              <w:rPr>
                <w:rFonts w:ascii="Times New Roman" w:hAnsi="Times New Roman" w:cs="Times New Roman"/>
                <w:b/>
                <w:bCs/>
                <w:szCs w:val="22"/>
                <w:cs/>
              </w:rPr>
            </w:pPr>
            <w:r w:rsidRPr="00701562">
              <w:rPr>
                <w:rFonts w:ascii="Times New Roman" w:hAnsi="Times New Roman" w:cs="Times New Roman"/>
                <w:b/>
                <w:bCs/>
                <w:szCs w:val="22"/>
              </w:rPr>
              <w:t>Total</w:t>
            </w:r>
          </w:p>
        </w:tc>
        <w:tc>
          <w:tcPr>
            <w:tcW w:w="264" w:type="dxa"/>
          </w:tcPr>
          <w:p w:rsidR="009C53C6" w:rsidRPr="00701562" w:rsidRDefault="009C53C6" w:rsidP="00FA430B">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9C53C6" w:rsidRPr="001C38C4" w:rsidRDefault="00A56B6E" w:rsidP="00FA430B">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12,199</w:t>
            </w:r>
          </w:p>
        </w:tc>
        <w:tc>
          <w:tcPr>
            <w:tcW w:w="256" w:type="dxa"/>
          </w:tcPr>
          <w:p w:rsidR="009C53C6" w:rsidRPr="001C38C4" w:rsidRDefault="009C53C6" w:rsidP="00FA430B">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9C53C6" w:rsidRPr="001C38C4" w:rsidRDefault="009C53C6" w:rsidP="00FA430B">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55</w:t>
            </w:r>
          </w:p>
        </w:tc>
      </w:tr>
    </w:tbl>
    <w:p w:rsidR="0082661D" w:rsidRPr="002A3993" w:rsidRDefault="0082661D" w:rsidP="0082661D">
      <w:pPr>
        <w:pStyle w:val="BodyText"/>
        <w:ind w:left="539" w:right="-25" w:firstLine="0"/>
        <w:jc w:val="both"/>
        <w:rPr>
          <w:rFonts w:ascii="Times New Roman" w:hAnsi="Times New Roman" w:cs="Times New Roman"/>
          <w:sz w:val="22"/>
          <w:szCs w:val="28"/>
          <w:highlight w:val="yellow"/>
          <w:lang w:val="en-AU"/>
        </w:rPr>
      </w:pPr>
    </w:p>
    <w:p w:rsidR="007B7C48" w:rsidRDefault="007B7C48">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661D" w:rsidRPr="007A5363" w:rsidRDefault="0082661D" w:rsidP="0082661D">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lastRenderedPageBreak/>
        <w:t>Trade accounts payables - related parties</w:t>
      </w:r>
    </w:p>
    <w:p w:rsidR="0082661D" w:rsidRPr="007A5363" w:rsidRDefault="0082661D" w:rsidP="0082661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82661D" w:rsidRPr="007A5363" w:rsidTr="00FA430B">
        <w:trPr>
          <w:tblHeader/>
        </w:trPr>
        <w:tc>
          <w:tcPr>
            <w:tcW w:w="3442" w:type="dxa"/>
          </w:tcPr>
          <w:p w:rsidR="0082661D" w:rsidRPr="007A5363" w:rsidRDefault="0082661D" w:rsidP="00FA430B">
            <w:pPr>
              <w:spacing w:line="240" w:lineRule="atLeast"/>
              <w:ind w:left="522" w:right="-162"/>
              <w:jc w:val="thaiDistribute"/>
              <w:rPr>
                <w:rFonts w:ascii="Times New Roman" w:hAnsi="Times New Roman" w:cs="Times New Roman"/>
                <w:szCs w:val="22"/>
              </w:rPr>
            </w:pPr>
          </w:p>
        </w:tc>
        <w:tc>
          <w:tcPr>
            <w:tcW w:w="3020" w:type="dxa"/>
            <w:gridSpan w:val="3"/>
            <w:vAlign w:val="center"/>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82661D" w:rsidRPr="007A5363"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82661D" w:rsidRPr="007A5363"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82661D" w:rsidRPr="007A5363" w:rsidTr="00FA430B">
        <w:trPr>
          <w:tblHeader/>
        </w:trPr>
        <w:tc>
          <w:tcPr>
            <w:tcW w:w="3442" w:type="dxa"/>
          </w:tcPr>
          <w:p w:rsidR="0082661D" w:rsidRPr="007A5363" w:rsidRDefault="0082661D" w:rsidP="00FA430B">
            <w:pPr>
              <w:spacing w:after="0" w:line="260" w:lineRule="atLeast"/>
              <w:ind w:left="522" w:right="-25"/>
              <w:jc w:val="both"/>
              <w:rPr>
                <w:rFonts w:ascii="Times New Roman" w:hAnsi="Times New Roman" w:cs="Times New Roman"/>
                <w:szCs w:val="22"/>
              </w:rPr>
            </w:pPr>
          </w:p>
        </w:tc>
        <w:tc>
          <w:tcPr>
            <w:tcW w:w="1325"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3"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82661D" w:rsidRPr="007A5363"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B7C48" w:rsidRPr="007A5363" w:rsidTr="00FA430B">
        <w:trPr>
          <w:tblHeader/>
        </w:trPr>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rPr>
            </w:pPr>
          </w:p>
        </w:tc>
        <w:tc>
          <w:tcPr>
            <w:tcW w:w="1325" w:type="dxa"/>
          </w:tcPr>
          <w:p w:rsidR="007B7C48" w:rsidRPr="006416A5" w:rsidRDefault="007B7C48"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rsidR="007B7C48" w:rsidRPr="006416A5" w:rsidRDefault="007B7C48"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B7C48" w:rsidRPr="006416A5" w:rsidRDefault="007B7C48"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7B7C48" w:rsidRPr="007A5363" w:rsidRDefault="007B7C48"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7B7C48" w:rsidRPr="006416A5" w:rsidRDefault="007B7C48"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B7C48" w:rsidRPr="006416A5" w:rsidRDefault="007B7C48" w:rsidP="00FA430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B7C48" w:rsidRPr="006416A5" w:rsidRDefault="007B7C48"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B7C48" w:rsidRPr="007A5363" w:rsidTr="00FA430B">
        <w:trPr>
          <w:tblHeader/>
        </w:trPr>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rPr>
            </w:pPr>
          </w:p>
        </w:tc>
        <w:tc>
          <w:tcPr>
            <w:tcW w:w="6302" w:type="dxa"/>
            <w:gridSpan w:val="7"/>
          </w:tcPr>
          <w:p w:rsidR="007B7C48" w:rsidRPr="007A5363" w:rsidRDefault="007B7C48" w:rsidP="00FA430B">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7B7C48" w:rsidRPr="007A5363" w:rsidTr="00FA430B">
        <w:tc>
          <w:tcPr>
            <w:tcW w:w="3442" w:type="dxa"/>
          </w:tcPr>
          <w:p w:rsidR="007B7C48" w:rsidRPr="007A5363" w:rsidRDefault="007B7C48" w:rsidP="00FA430B">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1325" w:type="dxa"/>
          </w:tcPr>
          <w:p w:rsidR="007B7C48" w:rsidRPr="007A5363" w:rsidRDefault="007B7C48" w:rsidP="00FA430B">
            <w:pPr>
              <w:tabs>
                <w:tab w:val="decimal" w:pos="885"/>
              </w:tabs>
              <w:spacing w:after="0" w:line="240" w:lineRule="atLeast"/>
              <w:ind w:left="72" w:right="-25"/>
              <w:jc w:val="both"/>
              <w:rPr>
                <w:rFonts w:ascii="Times New Roman" w:hAnsi="Times New Roman" w:cs="Times New Roman"/>
                <w:szCs w:val="22"/>
                <w:cs/>
              </w:rPr>
            </w:pPr>
          </w:p>
        </w:tc>
        <w:tc>
          <w:tcPr>
            <w:tcW w:w="263" w:type="dxa"/>
          </w:tcPr>
          <w:p w:rsidR="007B7C48" w:rsidRPr="007A5363" w:rsidRDefault="007B7C48"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7B7C48" w:rsidRPr="007A5363" w:rsidRDefault="007B7C48" w:rsidP="00FA430B">
            <w:pPr>
              <w:tabs>
                <w:tab w:val="decimal" w:pos="885"/>
              </w:tabs>
              <w:spacing w:after="0" w:line="240" w:lineRule="atLeast"/>
              <w:ind w:left="72" w:right="-25"/>
              <w:jc w:val="both"/>
              <w:rPr>
                <w:rFonts w:ascii="Times New Roman" w:hAnsi="Times New Roman" w:cs="Times New Roman"/>
                <w:szCs w:val="22"/>
              </w:rPr>
            </w:pPr>
          </w:p>
        </w:tc>
        <w:tc>
          <w:tcPr>
            <w:tcW w:w="263" w:type="dxa"/>
          </w:tcPr>
          <w:p w:rsidR="007B7C48" w:rsidRPr="007A5363" w:rsidRDefault="007B7C48"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7B7C48" w:rsidRPr="007A5363" w:rsidRDefault="007B7C48" w:rsidP="00FA430B">
            <w:pPr>
              <w:tabs>
                <w:tab w:val="decimal" w:pos="885"/>
              </w:tabs>
              <w:spacing w:after="0" w:line="240" w:lineRule="atLeast"/>
              <w:ind w:left="72" w:right="-25"/>
              <w:jc w:val="both"/>
              <w:rPr>
                <w:rFonts w:ascii="Times New Roman" w:hAnsi="Times New Roman" w:cs="Times New Roman"/>
                <w:szCs w:val="22"/>
              </w:rPr>
            </w:pPr>
          </w:p>
        </w:tc>
        <w:tc>
          <w:tcPr>
            <w:tcW w:w="255" w:type="dxa"/>
          </w:tcPr>
          <w:p w:rsidR="007B7C48" w:rsidRPr="007A5363" w:rsidRDefault="007B7C48" w:rsidP="00FA430B">
            <w:pPr>
              <w:spacing w:after="0" w:line="240" w:lineRule="atLeast"/>
              <w:ind w:left="72" w:right="-25"/>
              <w:jc w:val="both"/>
              <w:rPr>
                <w:rFonts w:ascii="Times New Roman" w:hAnsi="Times New Roman" w:cs="Times New Roman"/>
                <w:szCs w:val="22"/>
              </w:rPr>
            </w:pPr>
          </w:p>
        </w:tc>
        <w:tc>
          <w:tcPr>
            <w:tcW w:w="1432" w:type="dxa"/>
            <w:vAlign w:val="bottom"/>
          </w:tcPr>
          <w:p w:rsidR="007B7C48" w:rsidRPr="007A5363" w:rsidRDefault="007B7C48" w:rsidP="00FA430B">
            <w:pPr>
              <w:tabs>
                <w:tab w:val="decimal" w:pos="885"/>
              </w:tabs>
              <w:spacing w:after="0" w:line="240" w:lineRule="atLeast"/>
              <w:ind w:left="72" w:right="-25"/>
              <w:jc w:val="both"/>
              <w:rPr>
                <w:rFonts w:ascii="Times New Roman" w:hAnsi="Times New Roman" w:cs="Times New Roman"/>
                <w:szCs w:val="22"/>
              </w:rPr>
            </w:pPr>
          </w:p>
        </w:tc>
      </w:tr>
      <w:tr w:rsidR="007B7C48" w:rsidRPr="007A5363" w:rsidTr="00FA430B">
        <w:tc>
          <w:tcPr>
            <w:tcW w:w="3442" w:type="dxa"/>
          </w:tcPr>
          <w:p w:rsidR="007B7C48" w:rsidRPr="007A5363" w:rsidRDefault="007B7C48" w:rsidP="00FA430B">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1325" w:type="dxa"/>
          </w:tcPr>
          <w:p w:rsidR="007B7C48" w:rsidRPr="00D93996" w:rsidRDefault="009C53C6"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459</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201</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B7C48" w:rsidRPr="00D93996" w:rsidRDefault="009C53C6"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459</w:t>
            </w:r>
          </w:p>
        </w:tc>
        <w:tc>
          <w:tcPr>
            <w:tcW w:w="255" w:type="dxa"/>
          </w:tcPr>
          <w:p w:rsidR="007B7C48" w:rsidRPr="00D93996" w:rsidRDefault="007B7C48"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201</w:t>
            </w:r>
          </w:p>
        </w:tc>
      </w:tr>
      <w:tr w:rsidR="007B7C48" w:rsidRPr="007A5363" w:rsidTr="00FA430B">
        <w:tc>
          <w:tcPr>
            <w:tcW w:w="3442" w:type="dxa"/>
          </w:tcPr>
          <w:p w:rsidR="007B7C48" w:rsidRPr="007A5363" w:rsidRDefault="007B7C48" w:rsidP="00FA430B">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25" w:type="dxa"/>
          </w:tcPr>
          <w:p w:rsidR="007B7C48" w:rsidRPr="00D93996" w:rsidRDefault="009C53C6"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486</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387</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B7C48" w:rsidRPr="00D93996" w:rsidRDefault="009C53C6"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486</w:t>
            </w:r>
          </w:p>
        </w:tc>
        <w:tc>
          <w:tcPr>
            <w:tcW w:w="255" w:type="dxa"/>
          </w:tcPr>
          <w:p w:rsidR="007B7C48" w:rsidRPr="00D93996" w:rsidRDefault="007B7C48"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387</w:t>
            </w:r>
          </w:p>
        </w:tc>
      </w:tr>
      <w:tr w:rsidR="007B7C48" w:rsidRPr="007A5363" w:rsidTr="00FA430B">
        <w:tc>
          <w:tcPr>
            <w:tcW w:w="3442" w:type="dxa"/>
            <w:vAlign w:val="center"/>
          </w:tcPr>
          <w:p w:rsidR="007B7C48" w:rsidRPr="007A5363" w:rsidRDefault="007B7C48" w:rsidP="00FA430B">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New Technology Engineering </w:t>
            </w:r>
          </w:p>
        </w:tc>
        <w:tc>
          <w:tcPr>
            <w:tcW w:w="1325" w:type="dxa"/>
          </w:tcPr>
          <w:p w:rsidR="007B7C48" w:rsidRPr="007A5363" w:rsidRDefault="007B7C48"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7B7C48" w:rsidRPr="007A5363" w:rsidRDefault="007B7C48" w:rsidP="00FA430B">
            <w:pPr>
              <w:tabs>
                <w:tab w:val="decimal" w:pos="1113"/>
              </w:tabs>
              <w:spacing w:after="0" w:line="240" w:lineRule="atLeast"/>
              <w:ind w:left="72" w:right="-25"/>
              <w:jc w:val="both"/>
              <w:rPr>
                <w:rFonts w:ascii="Times New Roman" w:hAnsi="Times New Roman" w:cs="Times New Roman"/>
                <w:szCs w:val="22"/>
              </w:rPr>
            </w:pPr>
          </w:p>
        </w:tc>
        <w:tc>
          <w:tcPr>
            <w:tcW w:w="1432" w:type="dxa"/>
          </w:tcPr>
          <w:p w:rsidR="007B7C48" w:rsidRPr="007A5363" w:rsidRDefault="007B7C48" w:rsidP="00FA430B">
            <w:pPr>
              <w:tabs>
                <w:tab w:val="decimal" w:pos="1061"/>
              </w:tabs>
              <w:spacing w:after="0" w:line="240" w:lineRule="atLeast"/>
              <w:ind w:left="72" w:right="-25"/>
              <w:jc w:val="both"/>
              <w:rPr>
                <w:rFonts w:ascii="Times New Roman" w:hAnsi="Times New Roman" w:cs="Times New Roman"/>
                <w:szCs w:val="22"/>
              </w:rPr>
            </w:pPr>
          </w:p>
        </w:tc>
        <w:tc>
          <w:tcPr>
            <w:tcW w:w="263" w:type="dxa"/>
          </w:tcPr>
          <w:p w:rsidR="007B7C48" w:rsidRPr="007A5363" w:rsidRDefault="007B7C48" w:rsidP="00FA430B">
            <w:pPr>
              <w:tabs>
                <w:tab w:val="decimal" w:pos="1113"/>
              </w:tabs>
              <w:spacing w:after="0" w:line="240" w:lineRule="atLeast"/>
              <w:ind w:left="72" w:right="-25"/>
              <w:jc w:val="both"/>
              <w:rPr>
                <w:rFonts w:ascii="Times New Roman" w:hAnsi="Times New Roman" w:cs="Times New Roman"/>
                <w:szCs w:val="22"/>
              </w:rPr>
            </w:pPr>
          </w:p>
        </w:tc>
        <w:tc>
          <w:tcPr>
            <w:tcW w:w="1332" w:type="dxa"/>
          </w:tcPr>
          <w:p w:rsidR="007B7C48" w:rsidRPr="007A5363" w:rsidRDefault="007B7C48" w:rsidP="00FA430B">
            <w:pPr>
              <w:tabs>
                <w:tab w:val="decimal" w:pos="1052"/>
              </w:tabs>
              <w:spacing w:after="0" w:line="240" w:lineRule="atLeast"/>
              <w:ind w:left="72" w:right="-25"/>
              <w:jc w:val="both"/>
              <w:rPr>
                <w:rFonts w:ascii="Times New Roman" w:hAnsi="Times New Roman" w:cs="Times New Roman"/>
                <w:szCs w:val="22"/>
              </w:rPr>
            </w:pPr>
          </w:p>
        </w:tc>
        <w:tc>
          <w:tcPr>
            <w:tcW w:w="255" w:type="dxa"/>
          </w:tcPr>
          <w:p w:rsidR="007B7C48" w:rsidRPr="007A5363" w:rsidRDefault="007B7C48" w:rsidP="00FA430B">
            <w:pPr>
              <w:spacing w:after="0" w:line="240" w:lineRule="atLeast"/>
              <w:ind w:left="72" w:right="-25"/>
              <w:jc w:val="both"/>
              <w:rPr>
                <w:rFonts w:ascii="Times New Roman" w:hAnsi="Times New Roman" w:cs="Times New Roman"/>
                <w:szCs w:val="22"/>
              </w:rPr>
            </w:pPr>
          </w:p>
        </w:tc>
        <w:tc>
          <w:tcPr>
            <w:tcW w:w="1432" w:type="dxa"/>
          </w:tcPr>
          <w:p w:rsidR="007B7C48" w:rsidRPr="007A5363" w:rsidRDefault="007B7C48" w:rsidP="00FA430B">
            <w:pPr>
              <w:tabs>
                <w:tab w:val="decimal" w:pos="1052"/>
              </w:tabs>
              <w:spacing w:after="0" w:line="240" w:lineRule="atLeast"/>
              <w:ind w:left="72" w:right="-25"/>
              <w:jc w:val="both"/>
              <w:rPr>
                <w:rFonts w:ascii="Times New Roman" w:hAnsi="Times New Roman" w:cs="Times New Roman"/>
                <w:szCs w:val="22"/>
              </w:rPr>
            </w:pPr>
          </w:p>
        </w:tc>
      </w:tr>
      <w:tr w:rsidR="007B7C48" w:rsidRPr="007A5363" w:rsidTr="00FA430B">
        <w:tc>
          <w:tcPr>
            <w:tcW w:w="3442" w:type="dxa"/>
            <w:vAlign w:val="center"/>
          </w:tcPr>
          <w:p w:rsidR="007B7C48" w:rsidRPr="007A5363" w:rsidRDefault="007B7C48" w:rsidP="00FA430B">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  Construction Co., Ltd.</w:t>
            </w:r>
          </w:p>
        </w:tc>
        <w:tc>
          <w:tcPr>
            <w:tcW w:w="1325" w:type="dxa"/>
          </w:tcPr>
          <w:p w:rsidR="007B7C48" w:rsidRPr="00D93996" w:rsidRDefault="009C53C6"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10,094</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10,094</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B7C48" w:rsidRPr="00D93996" w:rsidRDefault="009C53C6"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tcPr>
          <w:p w:rsidR="007B7C48" w:rsidRPr="00D93996" w:rsidRDefault="007B7C48"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B7C48" w:rsidRPr="007A5363" w:rsidTr="00FA430B">
        <w:tc>
          <w:tcPr>
            <w:tcW w:w="3442" w:type="dxa"/>
          </w:tcPr>
          <w:p w:rsidR="007B7C48" w:rsidRPr="007A5363" w:rsidRDefault="007B7C48" w:rsidP="00FA430B">
            <w:pPr>
              <w:spacing w:after="0" w:line="240" w:lineRule="atLeast"/>
              <w:ind w:left="549" w:right="-25"/>
              <w:jc w:val="both"/>
              <w:rPr>
                <w:rFonts w:ascii="Times New Roman" w:hAnsi="Times New Roman" w:cs="Times New Roman"/>
                <w:szCs w:val="22"/>
                <w:cs/>
              </w:rPr>
            </w:pPr>
            <w:proofErr w:type="spellStart"/>
            <w:r w:rsidRPr="007A5363">
              <w:rPr>
                <w:rFonts w:ascii="Times New Roman" w:hAnsi="Times New Roman" w:cs="Times New Roman"/>
                <w:szCs w:val="22"/>
              </w:rPr>
              <w:t>Altemtech</w:t>
            </w:r>
            <w:proofErr w:type="spellEnd"/>
            <w:r w:rsidRPr="007A5363">
              <w:rPr>
                <w:rFonts w:ascii="Times New Roman" w:hAnsi="Times New Roman" w:cs="Times New Roman"/>
                <w:szCs w:val="22"/>
              </w:rPr>
              <w:t xml:space="preserve"> Co., Ltd.</w:t>
            </w:r>
          </w:p>
        </w:tc>
        <w:tc>
          <w:tcPr>
            <w:tcW w:w="1325" w:type="dxa"/>
          </w:tcPr>
          <w:p w:rsidR="007B7C48" w:rsidRPr="00D93996" w:rsidRDefault="009C53C6" w:rsidP="009C53C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326</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B7C48" w:rsidRPr="00D93996" w:rsidRDefault="009C53C6" w:rsidP="009C53C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tcPr>
          <w:p w:rsidR="007B7C48" w:rsidRPr="00D93996" w:rsidRDefault="007B7C48"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326</w:t>
            </w:r>
          </w:p>
        </w:tc>
      </w:tr>
      <w:tr w:rsidR="007B7C48" w:rsidRPr="007A5363" w:rsidTr="00FA430B">
        <w:tc>
          <w:tcPr>
            <w:tcW w:w="3442" w:type="dxa"/>
          </w:tcPr>
          <w:p w:rsidR="007B7C48" w:rsidRPr="007A5363" w:rsidRDefault="007B7C48" w:rsidP="00FA430B">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AZ Global Co., Ltd.</w:t>
            </w:r>
          </w:p>
        </w:tc>
        <w:tc>
          <w:tcPr>
            <w:tcW w:w="1325" w:type="dxa"/>
          </w:tcPr>
          <w:p w:rsidR="007B7C48" w:rsidRPr="00536AFF" w:rsidRDefault="009C53C6" w:rsidP="00FA430B">
            <w:pPr>
              <w:tabs>
                <w:tab w:val="decimal" w:pos="1061"/>
              </w:tabs>
              <w:spacing w:after="0" w:line="240" w:lineRule="atLeast"/>
              <w:ind w:left="72" w:right="-25"/>
              <w:jc w:val="both"/>
              <w:rPr>
                <w:rFonts w:ascii="Times New Roman" w:hAnsi="Times New Roman" w:cstheme="minorBidi"/>
                <w:szCs w:val="22"/>
                <w:cs/>
              </w:rPr>
            </w:pPr>
            <w:r>
              <w:rPr>
                <w:rFonts w:ascii="Times New Roman" w:hAnsi="Times New Roman" w:cstheme="minorBidi"/>
                <w:szCs w:val="22"/>
              </w:rPr>
              <w:t>10,416</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10,544</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B7C48" w:rsidRPr="00D93996" w:rsidRDefault="009C53C6" w:rsidP="00FA430B">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c>
          <w:tcPr>
            <w:tcW w:w="255" w:type="dxa"/>
          </w:tcPr>
          <w:p w:rsidR="007B7C48" w:rsidRPr="00D93996" w:rsidRDefault="007B7C48" w:rsidP="00FA430B">
            <w:pPr>
              <w:tabs>
                <w:tab w:val="decimal" w:pos="885"/>
              </w:tabs>
              <w:spacing w:after="0" w:line="240" w:lineRule="atLeast"/>
              <w:ind w:left="72" w:right="-25"/>
              <w:jc w:val="both"/>
              <w:rPr>
                <w:rFonts w:ascii="Times New Roman" w:hAnsi="Times New Roman" w:cs="Times New Roman"/>
                <w:szCs w:val="22"/>
              </w:rPr>
            </w:pPr>
          </w:p>
        </w:tc>
        <w:tc>
          <w:tcPr>
            <w:tcW w:w="1432" w:type="dxa"/>
          </w:tcPr>
          <w:p w:rsidR="007B7C48" w:rsidRPr="00D93996" w:rsidRDefault="007B7C48" w:rsidP="00FA430B">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r>
      <w:tr w:rsidR="007B7C48" w:rsidRPr="00D93996" w:rsidTr="00FA430B">
        <w:tc>
          <w:tcPr>
            <w:tcW w:w="3442" w:type="dxa"/>
          </w:tcPr>
          <w:p w:rsidR="007B7C48" w:rsidRPr="00D93996" w:rsidRDefault="007B7C48" w:rsidP="00FA430B">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7B7C48" w:rsidRPr="0044263B" w:rsidRDefault="009C53C6" w:rsidP="00FA430B">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21,455</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7B7C48" w:rsidRPr="00D93996" w:rsidRDefault="007B7C48" w:rsidP="00FA430B">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21,552</w:t>
            </w:r>
          </w:p>
        </w:tc>
        <w:tc>
          <w:tcPr>
            <w:tcW w:w="263" w:type="dxa"/>
          </w:tcPr>
          <w:p w:rsidR="007B7C48" w:rsidRPr="00D93996" w:rsidRDefault="007B7C48"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7B7C48" w:rsidRPr="00D93996" w:rsidRDefault="009C53C6"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945</w:t>
            </w:r>
          </w:p>
        </w:tc>
        <w:tc>
          <w:tcPr>
            <w:tcW w:w="255" w:type="dxa"/>
          </w:tcPr>
          <w:p w:rsidR="007B7C48" w:rsidRPr="00D93996" w:rsidRDefault="007B7C48" w:rsidP="00FA430B">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7B7C48" w:rsidRPr="00D93996" w:rsidRDefault="007B7C48" w:rsidP="00FA430B">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914</w:t>
            </w:r>
          </w:p>
        </w:tc>
      </w:tr>
    </w:tbl>
    <w:p w:rsidR="0082661D" w:rsidRDefault="0082661D" w:rsidP="0082661D">
      <w:pPr>
        <w:pStyle w:val="BodyText"/>
        <w:ind w:left="539" w:right="-25" w:firstLine="0"/>
        <w:jc w:val="both"/>
        <w:rPr>
          <w:rFonts w:ascii="Times New Roman" w:hAnsi="Times New Roman" w:cs="Times New Roman"/>
          <w:sz w:val="22"/>
          <w:szCs w:val="28"/>
          <w:highlight w:val="yellow"/>
        </w:rPr>
      </w:pPr>
    </w:p>
    <w:p w:rsidR="0082661D" w:rsidRPr="007A5363" w:rsidRDefault="0082661D" w:rsidP="0082661D">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t>Retention payables – related parties</w:t>
      </w:r>
    </w:p>
    <w:p w:rsidR="0082661D" w:rsidRPr="007A5363" w:rsidRDefault="0082661D" w:rsidP="0082661D">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tblPr>
      <w:tblGrid>
        <w:gridCol w:w="6469"/>
        <w:gridCol w:w="263"/>
        <w:gridCol w:w="1352"/>
        <w:gridCol w:w="255"/>
        <w:gridCol w:w="1400"/>
      </w:tblGrid>
      <w:tr w:rsidR="00721BF4" w:rsidRPr="007A5363" w:rsidTr="00721BF4">
        <w:trPr>
          <w:tblHeader/>
        </w:trPr>
        <w:tc>
          <w:tcPr>
            <w:tcW w:w="6469" w:type="dxa"/>
          </w:tcPr>
          <w:p w:rsidR="00721BF4" w:rsidRPr="007A5363" w:rsidRDefault="00721BF4" w:rsidP="00FA430B">
            <w:pPr>
              <w:spacing w:after="0" w:line="240" w:lineRule="atLeast"/>
              <w:ind w:left="549" w:right="-25"/>
              <w:jc w:val="both"/>
              <w:rPr>
                <w:rFonts w:ascii="Times New Roman" w:hAnsi="Times New Roman" w:cs="Times New Roman"/>
                <w:szCs w:val="22"/>
              </w:rPr>
            </w:pPr>
          </w:p>
        </w:tc>
        <w:tc>
          <w:tcPr>
            <w:tcW w:w="263" w:type="dxa"/>
          </w:tcPr>
          <w:p w:rsidR="00721BF4" w:rsidRPr="007A5363" w:rsidRDefault="00721BF4"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721BF4" w:rsidRPr="007A5363" w:rsidRDefault="00721BF4"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r>
      <w:tr w:rsidR="00721BF4" w:rsidRPr="007A5363" w:rsidTr="00721BF4">
        <w:trPr>
          <w:tblHeader/>
        </w:trPr>
        <w:tc>
          <w:tcPr>
            <w:tcW w:w="6469" w:type="dxa"/>
          </w:tcPr>
          <w:p w:rsidR="00721BF4" w:rsidRPr="007A5363" w:rsidRDefault="00721BF4" w:rsidP="00FA430B">
            <w:pPr>
              <w:spacing w:after="0" w:line="240" w:lineRule="atLeast"/>
              <w:ind w:left="549" w:right="-25"/>
              <w:jc w:val="both"/>
              <w:rPr>
                <w:rFonts w:ascii="Times New Roman" w:hAnsi="Times New Roman" w:cs="Times New Roman"/>
                <w:szCs w:val="22"/>
              </w:rPr>
            </w:pPr>
          </w:p>
        </w:tc>
        <w:tc>
          <w:tcPr>
            <w:tcW w:w="263" w:type="dxa"/>
          </w:tcPr>
          <w:p w:rsidR="00721BF4" w:rsidRPr="007A5363" w:rsidRDefault="00721BF4"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721BF4" w:rsidRPr="006416A5" w:rsidRDefault="00721BF4"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721BF4" w:rsidRPr="006416A5" w:rsidRDefault="00721BF4" w:rsidP="00FA430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721BF4" w:rsidRPr="006416A5" w:rsidRDefault="00721BF4"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21BF4" w:rsidRPr="007A5363" w:rsidTr="00721BF4">
        <w:trPr>
          <w:tblHeader/>
        </w:trPr>
        <w:tc>
          <w:tcPr>
            <w:tcW w:w="6469" w:type="dxa"/>
          </w:tcPr>
          <w:p w:rsidR="00721BF4" w:rsidRPr="007A5363" w:rsidRDefault="00721BF4" w:rsidP="00FA430B">
            <w:pPr>
              <w:spacing w:after="0" w:line="240" w:lineRule="atLeast"/>
              <w:ind w:left="549" w:right="-25"/>
              <w:jc w:val="both"/>
              <w:rPr>
                <w:rFonts w:ascii="Times New Roman" w:hAnsi="Times New Roman" w:cs="Times New Roman"/>
                <w:szCs w:val="22"/>
              </w:rPr>
            </w:pPr>
          </w:p>
        </w:tc>
        <w:tc>
          <w:tcPr>
            <w:tcW w:w="263" w:type="dxa"/>
          </w:tcPr>
          <w:p w:rsidR="00721BF4" w:rsidRPr="007A5363" w:rsidRDefault="00721BF4"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721BF4" w:rsidRPr="006416A5" w:rsidRDefault="00721BF4"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21BF4" w:rsidRPr="006416A5" w:rsidRDefault="00721BF4" w:rsidP="00FA430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721BF4" w:rsidRPr="006416A5" w:rsidRDefault="00721BF4"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21BF4" w:rsidRPr="007A5363" w:rsidTr="00721BF4">
        <w:trPr>
          <w:tblHeader/>
        </w:trPr>
        <w:tc>
          <w:tcPr>
            <w:tcW w:w="6469" w:type="dxa"/>
          </w:tcPr>
          <w:p w:rsidR="00721BF4" w:rsidRPr="007A5363" w:rsidRDefault="00721BF4" w:rsidP="00FA430B">
            <w:pPr>
              <w:spacing w:after="0" w:line="240" w:lineRule="atLeast"/>
              <w:ind w:left="549" w:right="-25"/>
              <w:jc w:val="both"/>
              <w:rPr>
                <w:rFonts w:ascii="Times New Roman" w:hAnsi="Times New Roman" w:cs="Times New Roman"/>
                <w:szCs w:val="22"/>
              </w:rPr>
            </w:pPr>
          </w:p>
        </w:tc>
        <w:tc>
          <w:tcPr>
            <w:tcW w:w="263" w:type="dxa"/>
          </w:tcPr>
          <w:p w:rsidR="00721BF4" w:rsidRPr="007A5363" w:rsidRDefault="00721BF4"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rsidR="00721BF4" w:rsidRPr="007A5363" w:rsidRDefault="00721BF4" w:rsidP="00FA430B">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21BF4" w:rsidRPr="007A5363" w:rsidTr="00721BF4">
        <w:tc>
          <w:tcPr>
            <w:tcW w:w="6469" w:type="dxa"/>
          </w:tcPr>
          <w:p w:rsidR="00721BF4" w:rsidRPr="007A5363" w:rsidRDefault="00721BF4" w:rsidP="00FA430B">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263" w:type="dxa"/>
          </w:tcPr>
          <w:p w:rsidR="00721BF4" w:rsidRPr="007A5363" w:rsidRDefault="00721BF4" w:rsidP="00FA430B">
            <w:pPr>
              <w:tabs>
                <w:tab w:val="decimal" w:pos="885"/>
              </w:tabs>
              <w:spacing w:after="0" w:line="240" w:lineRule="atLeast"/>
              <w:ind w:left="72" w:right="-25"/>
              <w:jc w:val="both"/>
              <w:rPr>
                <w:rFonts w:ascii="Times New Roman" w:hAnsi="Times New Roman" w:cs="Times New Roman"/>
                <w:szCs w:val="22"/>
              </w:rPr>
            </w:pPr>
          </w:p>
        </w:tc>
        <w:tc>
          <w:tcPr>
            <w:tcW w:w="1352" w:type="dxa"/>
          </w:tcPr>
          <w:p w:rsidR="00721BF4" w:rsidRPr="007A5363" w:rsidRDefault="00721BF4" w:rsidP="00FA430B">
            <w:pPr>
              <w:tabs>
                <w:tab w:val="decimal" w:pos="885"/>
              </w:tabs>
              <w:spacing w:after="0" w:line="240" w:lineRule="atLeast"/>
              <w:ind w:left="72" w:right="-25"/>
              <w:jc w:val="both"/>
              <w:rPr>
                <w:rFonts w:ascii="Times New Roman" w:hAnsi="Times New Roman" w:cs="Times New Roman"/>
                <w:szCs w:val="22"/>
              </w:rPr>
            </w:pPr>
          </w:p>
        </w:tc>
        <w:tc>
          <w:tcPr>
            <w:tcW w:w="255" w:type="dxa"/>
          </w:tcPr>
          <w:p w:rsidR="00721BF4" w:rsidRPr="007A5363" w:rsidRDefault="00721BF4" w:rsidP="00FA430B">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rsidR="00721BF4" w:rsidRPr="007A5363" w:rsidRDefault="00721BF4" w:rsidP="00FA430B">
            <w:pPr>
              <w:spacing w:after="0" w:line="240" w:lineRule="atLeast"/>
              <w:ind w:left="72" w:right="-25"/>
              <w:jc w:val="center"/>
              <w:rPr>
                <w:rFonts w:ascii="Times New Roman" w:hAnsi="Times New Roman" w:cs="Times New Roman"/>
                <w:szCs w:val="22"/>
              </w:rPr>
            </w:pPr>
          </w:p>
        </w:tc>
      </w:tr>
      <w:tr w:rsidR="000D2E7F" w:rsidRPr="007A5363" w:rsidTr="00721BF4">
        <w:tc>
          <w:tcPr>
            <w:tcW w:w="6469" w:type="dxa"/>
          </w:tcPr>
          <w:p w:rsidR="000D2E7F" w:rsidRPr="007A5363" w:rsidRDefault="000D2E7F" w:rsidP="00FA430B">
            <w:pPr>
              <w:spacing w:after="0" w:line="240" w:lineRule="atLeast"/>
              <w:ind w:left="549" w:right="-25"/>
              <w:jc w:val="both"/>
              <w:rPr>
                <w:rFonts w:ascii="Times New Roman" w:hAnsi="Times New Roman" w:cs="Times New Roman"/>
                <w:szCs w:val="22"/>
                <w:cs/>
              </w:rPr>
            </w:pPr>
            <w:proofErr w:type="spellStart"/>
            <w:r w:rsidRPr="007A5363">
              <w:rPr>
                <w:rFonts w:ascii="Times New Roman" w:hAnsi="Times New Roman" w:cs="Times New Roman"/>
                <w:szCs w:val="22"/>
              </w:rPr>
              <w:t>Altemtech</w:t>
            </w:r>
            <w:proofErr w:type="spellEnd"/>
            <w:r w:rsidRPr="007A5363">
              <w:rPr>
                <w:rFonts w:ascii="Times New Roman" w:hAnsi="Times New Roman" w:cs="Times New Roman"/>
                <w:szCs w:val="22"/>
              </w:rPr>
              <w:t xml:space="preserve"> Co., Ltd.</w:t>
            </w:r>
          </w:p>
        </w:tc>
        <w:tc>
          <w:tcPr>
            <w:tcW w:w="263" w:type="dxa"/>
          </w:tcPr>
          <w:p w:rsidR="000D2E7F" w:rsidRPr="007A5363" w:rsidRDefault="000D2E7F" w:rsidP="00FA430B">
            <w:pPr>
              <w:tabs>
                <w:tab w:val="decimal" w:pos="885"/>
              </w:tabs>
              <w:spacing w:after="0" w:line="240" w:lineRule="atLeast"/>
              <w:ind w:left="72" w:right="-25"/>
              <w:jc w:val="both"/>
              <w:rPr>
                <w:rFonts w:ascii="Times New Roman" w:hAnsi="Times New Roman" w:cs="Times New Roman"/>
                <w:szCs w:val="22"/>
              </w:rPr>
            </w:pPr>
          </w:p>
        </w:tc>
        <w:tc>
          <w:tcPr>
            <w:tcW w:w="1352" w:type="dxa"/>
          </w:tcPr>
          <w:p w:rsidR="000D2E7F" w:rsidRPr="007A5363" w:rsidRDefault="000D2E7F" w:rsidP="000D2E7F">
            <w:pPr>
              <w:tabs>
                <w:tab w:val="decimal" w:pos="104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w:t>
            </w:r>
          </w:p>
        </w:tc>
        <w:tc>
          <w:tcPr>
            <w:tcW w:w="255" w:type="dxa"/>
          </w:tcPr>
          <w:p w:rsidR="000D2E7F" w:rsidRPr="007A5363" w:rsidRDefault="000D2E7F" w:rsidP="00FA430B">
            <w:pPr>
              <w:tabs>
                <w:tab w:val="decimal" w:pos="885"/>
              </w:tabs>
              <w:spacing w:after="0" w:line="240" w:lineRule="atLeast"/>
              <w:ind w:left="72" w:right="-25"/>
              <w:jc w:val="both"/>
              <w:rPr>
                <w:rFonts w:ascii="Times New Roman" w:hAnsi="Times New Roman" w:cs="Times New Roman"/>
                <w:szCs w:val="22"/>
              </w:rPr>
            </w:pPr>
          </w:p>
        </w:tc>
        <w:tc>
          <w:tcPr>
            <w:tcW w:w="1400" w:type="dxa"/>
          </w:tcPr>
          <w:p w:rsidR="000D2E7F" w:rsidRPr="007A5363" w:rsidRDefault="000D2E7F" w:rsidP="00FA430B">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w:t>
            </w:r>
          </w:p>
        </w:tc>
      </w:tr>
      <w:tr w:rsidR="000D2E7F" w:rsidRPr="007A5363" w:rsidTr="00721BF4">
        <w:tc>
          <w:tcPr>
            <w:tcW w:w="6469" w:type="dxa"/>
            <w:vAlign w:val="center"/>
          </w:tcPr>
          <w:p w:rsidR="000D2E7F" w:rsidRPr="007A5363" w:rsidRDefault="000D2E7F" w:rsidP="00FA430B">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New Technology Engineering Construction Co., Ltd.</w:t>
            </w:r>
          </w:p>
        </w:tc>
        <w:tc>
          <w:tcPr>
            <w:tcW w:w="263" w:type="dxa"/>
          </w:tcPr>
          <w:p w:rsidR="000D2E7F" w:rsidRPr="007A5363" w:rsidRDefault="000D2E7F" w:rsidP="00FA430B">
            <w:pPr>
              <w:tabs>
                <w:tab w:val="decimal" w:pos="885"/>
              </w:tabs>
              <w:spacing w:after="0" w:line="240" w:lineRule="atLeast"/>
              <w:ind w:left="72" w:right="-25"/>
              <w:jc w:val="both"/>
              <w:rPr>
                <w:rFonts w:ascii="Times New Roman" w:hAnsi="Times New Roman" w:cs="Times New Roman"/>
                <w:szCs w:val="22"/>
              </w:rPr>
            </w:pPr>
          </w:p>
        </w:tc>
        <w:tc>
          <w:tcPr>
            <w:tcW w:w="1352" w:type="dxa"/>
          </w:tcPr>
          <w:p w:rsidR="000D2E7F" w:rsidRPr="007A5363" w:rsidRDefault="000D2E7F" w:rsidP="000D2E7F">
            <w:pPr>
              <w:tabs>
                <w:tab w:val="decimal" w:pos="1047"/>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13,559</w:t>
            </w:r>
          </w:p>
        </w:tc>
        <w:tc>
          <w:tcPr>
            <w:tcW w:w="255" w:type="dxa"/>
          </w:tcPr>
          <w:p w:rsidR="000D2E7F" w:rsidRPr="007A5363" w:rsidRDefault="000D2E7F" w:rsidP="00FA430B">
            <w:pPr>
              <w:tabs>
                <w:tab w:val="decimal" w:pos="885"/>
              </w:tabs>
              <w:spacing w:after="0" w:line="240" w:lineRule="atLeast"/>
              <w:ind w:left="72" w:right="-25"/>
              <w:jc w:val="both"/>
              <w:rPr>
                <w:rFonts w:ascii="Times New Roman" w:hAnsi="Times New Roman" w:cs="Times New Roman"/>
                <w:szCs w:val="22"/>
              </w:rPr>
            </w:pPr>
          </w:p>
        </w:tc>
        <w:tc>
          <w:tcPr>
            <w:tcW w:w="1400" w:type="dxa"/>
          </w:tcPr>
          <w:p w:rsidR="000D2E7F" w:rsidRPr="007A5363" w:rsidRDefault="000D2E7F" w:rsidP="00FA430B">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13,559</w:t>
            </w:r>
          </w:p>
        </w:tc>
      </w:tr>
      <w:tr w:rsidR="000D2E7F" w:rsidRPr="002A3993" w:rsidTr="00721BF4">
        <w:tc>
          <w:tcPr>
            <w:tcW w:w="6469" w:type="dxa"/>
          </w:tcPr>
          <w:p w:rsidR="000D2E7F" w:rsidRPr="007A5363" w:rsidRDefault="000D2E7F" w:rsidP="00FA430B">
            <w:pPr>
              <w:spacing w:after="0" w:line="260" w:lineRule="atLeast"/>
              <w:ind w:left="522" w:right="-25"/>
              <w:jc w:val="both"/>
              <w:rPr>
                <w:rFonts w:ascii="Times New Roman" w:hAnsi="Times New Roman" w:cs="Times New Roman"/>
                <w:b/>
                <w:bCs/>
                <w:szCs w:val="22"/>
              </w:rPr>
            </w:pPr>
            <w:r w:rsidRPr="007A5363">
              <w:rPr>
                <w:rFonts w:ascii="Times New Roman" w:hAnsi="Times New Roman" w:cs="Times New Roman"/>
                <w:b/>
                <w:bCs/>
                <w:szCs w:val="22"/>
              </w:rPr>
              <w:t>Total</w:t>
            </w:r>
          </w:p>
        </w:tc>
        <w:tc>
          <w:tcPr>
            <w:tcW w:w="263" w:type="dxa"/>
          </w:tcPr>
          <w:p w:rsidR="000D2E7F" w:rsidRPr="007A5363" w:rsidRDefault="000D2E7F" w:rsidP="00FA430B">
            <w:pPr>
              <w:tabs>
                <w:tab w:val="decimal" w:pos="885"/>
              </w:tabs>
              <w:spacing w:after="0" w:line="240" w:lineRule="atLeast"/>
              <w:ind w:left="72" w:right="-25"/>
              <w:jc w:val="both"/>
              <w:rPr>
                <w:rFonts w:ascii="Times New Roman" w:hAnsi="Times New Roman" w:cs="Times New Roman"/>
                <w:b/>
                <w:bCs/>
                <w:szCs w:val="22"/>
              </w:rPr>
            </w:pPr>
          </w:p>
        </w:tc>
        <w:tc>
          <w:tcPr>
            <w:tcW w:w="1352" w:type="dxa"/>
            <w:tcBorders>
              <w:top w:val="single" w:sz="4" w:space="0" w:color="auto"/>
              <w:bottom w:val="double" w:sz="4" w:space="0" w:color="auto"/>
            </w:tcBorders>
          </w:tcPr>
          <w:p w:rsidR="000D2E7F" w:rsidRPr="007A5363" w:rsidRDefault="000D2E7F" w:rsidP="000D2E7F">
            <w:pPr>
              <w:tabs>
                <w:tab w:val="decimal" w:pos="1047"/>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15,357</w:t>
            </w:r>
          </w:p>
        </w:tc>
        <w:tc>
          <w:tcPr>
            <w:tcW w:w="255" w:type="dxa"/>
          </w:tcPr>
          <w:p w:rsidR="000D2E7F" w:rsidRPr="007A5363" w:rsidRDefault="000D2E7F" w:rsidP="00FA430B">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0D2E7F" w:rsidRPr="007A5363" w:rsidRDefault="000D2E7F" w:rsidP="00FA430B">
            <w:pPr>
              <w:tabs>
                <w:tab w:val="decimal" w:pos="113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15,357</w:t>
            </w:r>
          </w:p>
        </w:tc>
      </w:tr>
    </w:tbl>
    <w:p w:rsidR="0082661D" w:rsidRDefault="0082661D" w:rsidP="0082661D">
      <w:pPr>
        <w:pStyle w:val="BodyText"/>
        <w:ind w:left="539" w:right="-25" w:firstLine="0"/>
        <w:jc w:val="both"/>
        <w:rPr>
          <w:rFonts w:ascii="Times New Roman" w:hAnsi="Times New Roman" w:cs="Times New Roman"/>
          <w:sz w:val="22"/>
          <w:szCs w:val="28"/>
        </w:rPr>
      </w:pPr>
    </w:p>
    <w:p w:rsidR="00721BF4" w:rsidRPr="0057135D" w:rsidRDefault="00721BF4" w:rsidP="00721BF4">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Short –term loans from related party</w:t>
      </w:r>
    </w:p>
    <w:p w:rsidR="00721BF4" w:rsidRDefault="00721BF4" w:rsidP="00721BF4">
      <w:pPr>
        <w:pStyle w:val="BodyText"/>
        <w:ind w:left="539" w:right="-25" w:firstLine="0"/>
        <w:jc w:val="both"/>
        <w:rPr>
          <w:rFonts w:ascii="Times New Roman" w:hAnsi="Times New Roman" w:cs="Times New Roman"/>
          <w:sz w:val="22"/>
          <w:szCs w:val="28"/>
        </w:rPr>
      </w:pPr>
    </w:p>
    <w:tbl>
      <w:tblPr>
        <w:tblW w:w="9739" w:type="dxa"/>
        <w:tblInd w:w="18" w:type="dxa"/>
        <w:tblLook w:val="01E0"/>
      </w:tblPr>
      <w:tblGrid>
        <w:gridCol w:w="6469"/>
        <w:gridCol w:w="263"/>
        <w:gridCol w:w="1352"/>
        <w:gridCol w:w="255"/>
        <w:gridCol w:w="1400"/>
      </w:tblGrid>
      <w:tr w:rsidR="00721BF4" w:rsidRPr="007A5363" w:rsidTr="00FA430B">
        <w:trPr>
          <w:tblHeader/>
        </w:trPr>
        <w:tc>
          <w:tcPr>
            <w:tcW w:w="6469" w:type="dxa"/>
          </w:tcPr>
          <w:p w:rsidR="00721BF4" w:rsidRPr="007A5363" w:rsidRDefault="00721BF4" w:rsidP="00FA430B">
            <w:pPr>
              <w:spacing w:after="0" w:line="240" w:lineRule="atLeast"/>
              <w:ind w:left="549" w:right="-25"/>
              <w:jc w:val="both"/>
              <w:rPr>
                <w:rFonts w:ascii="Times New Roman" w:hAnsi="Times New Roman" w:cs="Times New Roman"/>
                <w:szCs w:val="22"/>
              </w:rPr>
            </w:pPr>
          </w:p>
        </w:tc>
        <w:tc>
          <w:tcPr>
            <w:tcW w:w="263" w:type="dxa"/>
          </w:tcPr>
          <w:p w:rsidR="00721BF4" w:rsidRPr="007A5363" w:rsidRDefault="00721BF4"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721BF4" w:rsidRPr="007A5363" w:rsidRDefault="00721BF4"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r>
      <w:tr w:rsidR="00721BF4" w:rsidRPr="007A5363" w:rsidTr="00FA430B">
        <w:trPr>
          <w:tblHeader/>
        </w:trPr>
        <w:tc>
          <w:tcPr>
            <w:tcW w:w="6469" w:type="dxa"/>
          </w:tcPr>
          <w:p w:rsidR="00721BF4" w:rsidRPr="007A5363" w:rsidRDefault="00721BF4" w:rsidP="00FA430B">
            <w:pPr>
              <w:spacing w:after="0" w:line="240" w:lineRule="atLeast"/>
              <w:ind w:left="549" w:right="-25"/>
              <w:jc w:val="both"/>
              <w:rPr>
                <w:rFonts w:ascii="Times New Roman" w:hAnsi="Times New Roman" w:cs="Times New Roman"/>
                <w:szCs w:val="22"/>
              </w:rPr>
            </w:pPr>
          </w:p>
        </w:tc>
        <w:tc>
          <w:tcPr>
            <w:tcW w:w="263" w:type="dxa"/>
          </w:tcPr>
          <w:p w:rsidR="00721BF4" w:rsidRPr="007A5363" w:rsidRDefault="00721BF4"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721BF4" w:rsidRPr="006416A5" w:rsidRDefault="00721BF4"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721BF4" w:rsidRPr="006416A5" w:rsidRDefault="00721BF4" w:rsidP="00FA430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721BF4" w:rsidRPr="006416A5" w:rsidRDefault="00721BF4"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21BF4" w:rsidRPr="007A5363" w:rsidTr="00FA430B">
        <w:trPr>
          <w:tblHeader/>
        </w:trPr>
        <w:tc>
          <w:tcPr>
            <w:tcW w:w="6469" w:type="dxa"/>
          </w:tcPr>
          <w:p w:rsidR="00721BF4" w:rsidRPr="007A5363" w:rsidRDefault="00721BF4" w:rsidP="00FA430B">
            <w:pPr>
              <w:spacing w:after="0" w:line="240" w:lineRule="atLeast"/>
              <w:ind w:left="549" w:right="-25"/>
              <w:jc w:val="both"/>
              <w:rPr>
                <w:rFonts w:ascii="Times New Roman" w:hAnsi="Times New Roman" w:cs="Times New Roman"/>
                <w:szCs w:val="22"/>
              </w:rPr>
            </w:pPr>
          </w:p>
        </w:tc>
        <w:tc>
          <w:tcPr>
            <w:tcW w:w="263" w:type="dxa"/>
          </w:tcPr>
          <w:p w:rsidR="00721BF4" w:rsidRPr="007A5363" w:rsidRDefault="00721BF4"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721BF4" w:rsidRPr="006416A5" w:rsidRDefault="00721BF4"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21BF4" w:rsidRPr="006416A5" w:rsidRDefault="00721BF4" w:rsidP="00FA430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721BF4" w:rsidRPr="006416A5" w:rsidRDefault="00721BF4"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21BF4" w:rsidRPr="007A5363" w:rsidTr="00FA430B">
        <w:trPr>
          <w:tblHeader/>
        </w:trPr>
        <w:tc>
          <w:tcPr>
            <w:tcW w:w="6469" w:type="dxa"/>
          </w:tcPr>
          <w:p w:rsidR="00721BF4" w:rsidRPr="007A5363" w:rsidRDefault="00721BF4" w:rsidP="00FA430B">
            <w:pPr>
              <w:spacing w:after="0" w:line="240" w:lineRule="atLeast"/>
              <w:ind w:left="549" w:right="-25"/>
              <w:jc w:val="both"/>
              <w:rPr>
                <w:rFonts w:ascii="Times New Roman" w:hAnsi="Times New Roman" w:cs="Times New Roman"/>
                <w:szCs w:val="22"/>
              </w:rPr>
            </w:pPr>
          </w:p>
        </w:tc>
        <w:tc>
          <w:tcPr>
            <w:tcW w:w="263" w:type="dxa"/>
          </w:tcPr>
          <w:p w:rsidR="00721BF4" w:rsidRPr="007A5363" w:rsidRDefault="00721BF4"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rsidR="00721BF4" w:rsidRPr="007A5363" w:rsidRDefault="00721BF4" w:rsidP="00FA430B">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21BF4" w:rsidRPr="007A5363" w:rsidTr="00721BF4">
        <w:tc>
          <w:tcPr>
            <w:tcW w:w="6469" w:type="dxa"/>
          </w:tcPr>
          <w:p w:rsidR="00721BF4" w:rsidRPr="0057135D" w:rsidRDefault="00721BF4" w:rsidP="00FA430B">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Related parties</w:t>
            </w:r>
          </w:p>
        </w:tc>
        <w:tc>
          <w:tcPr>
            <w:tcW w:w="263" w:type="dxa"/>
          </w:tcPr>
          <w:p w:rsidR="00721BF4" w:rsidRPr="007A5363" w:rsidRDefault="00721BF4" w:rsidP="00FA430B">
            <w:pPr>
              <w:tabs>
                <w:tab w:val="decimal" w:pos="885"/>
              </w:tabs>
              <w:spacing w:after="0" w:line="240" w:lineRule="atLeast"/>
              <w:ind w:left="72" w:right="-25"/>
              <w:jc w:val="both"/>
              <w:rPr>
                <w:rFonts w:ascii="Times New Roman" w:hAnsi="Times New Roman" w:cs="Times New Roman"/>
                <w:szCs w:val="22"/>
              </w:rPr>
            </w:pPr>
          </w:p>
        </w:tc>
        <w:tc>
          <w:tcPr>
            <w:tcW w:w="1352" w:type="dxa"/>
          </w:tcPr>
          <w:p w:rsidR="00721BF4" w:rsidRPr="007A5363" w:rsidRDefault="00721BF4" w:rsidP="00FA430B">
            <w:pPr>
              <w:tabs>
                <w:tab w:val="decimal" w:pos="1089"/>
              </w:tabs>
              <w:spacing w:after="0" w:line="240" w:lineRule="atLeast"/>
              <w:ind w:left="72" w:right="-25"/>
              <w:jc w:val="both"/>
              <w:rPr>
                <w:rFonts w:ascii="Times New Roman" w:hAnsi="Times New Roman" w:cs="Times New Roman"/>
                <w:szCs w:val="22"/>
              </w:rPr>
            </w:pPr>
          </w:p>
        </w:tc>
        <w:tc>
          <w:tcPr>
            <w:tcW w:w="255" w:type="dxa"/>
          </w:tcPr>
          <w:p w:rsidR="00721BF4" w:rsidRPr="007A5363" w:rsidRDefault="00721BF4" w:rsidP="00FA430B">
            <w:pPr>
              <w:tabs>
                <w:tab w:val="decimal" w:pos="885"/>
              </w:tabs>
              <w:spacing w:after="0" w:line="240" w:lineRule="atLeast"/>
              <w:ind w:left="72" w:right="-25"/>
              <w:jc w:val="both"/>
              <w:rPr>
                <w:rFonts w:ascii="Times New Roman" w:hAnsi="Times New Roman" w:cs="Times New Roman"/>
                <w:szCs w:val="22"/>
              </w:rPr>
            </w:pPr>
          </w:p>
        </w:tc>
        <w:tc>
          <w:tcPr>
            <w:tcW w:w="1400" w:type="dxa"/>
          </w:tcPr>
          <w:p w:rsidR="00721BF4" w:rsidRPr="007A5363" w:rsidRDefault="00721BF4" w:rsidP="00FA430B">
            <w:pPr>
              <w:tabs>
                <w:tab w:val="decimal" w:pos="1136"/>
              </w:tabs>
              <w:spacing w:after="0" w:line="240" w:lineRule="atLeast"/>
              <w:ind w:left="72" w:right="-25"/>
              <w:jc w:val="both"/>
              <w:rPr>
                <w:rFonts w:ascii="Times New Roman" w:hAnsi="Times New Roman" w:cs="Times New Roman"/>
                <w:szCs w:val="22"/>
              </w:rPr>
            </w:pPr>
          </w:p>
        </w:tc>
      </w:tr>
      <w:tr w:rsidR="00721BF4" w:rsidRPr="002A3993" w:rsidTr="00721BF4">
        <w:tc>
          <w:tcPr>
            <w:tcW w:w="6469" w:type="dxa"/>
          </w:tcPr>
          <w:p w:rsidR="00721BF4" w:rsidRPr="0057135D" w:rsidRDefault="00721BF4" w:rsidP="00FA430B">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S.T.P. Assets Co., Ltd.</w:t>
            </w:r>
          </w:p>
        </w:tc>
        <w:tc>
          <w:tcPr>
            <w:tcW w:w="263" w:type="dxa"/>
          </w:tcPr>
          <w:p w:rsidR="00721BF4" w:rsidRPr="007A5363" w:rsidRDefault="00721BF4" w:rsidP="00FA430B">
            <w:pPr>
              <w:tabs>
                <w:tab w:val="decimal" w:pos="885"/>
              </w:tabs>
              <w:spacing w:after="0" w:line="240" w:lineRule="atLeast"/>
              <w:ind w:left="72" w:right="-25"/>
              <w:jc w:val="both"/>
              <w:rPr>
                <w:rFonts w:ascii="Times New Roman" w:hAnsi="Times New Roman" w:cs="Times New Roman"/>
                <w:b/>
                <w:bCs/>
                <w:szCs w:val="22"/>
              </w:rPr>
            </w:pPr>
          </w:p>
        </w:tc>
        <w:tc>
          <w:tcPr>
            <w:tcW w:w="1352" w:type="dxa"/>
            <w:tcBorders>
              <w:bottom w:val="double" w:sz="4" w:space="0" w:color="auto"/>
            </w:tcBorders>
          </w:tcPr>
          <w:p w:rsidR="00721BF4" w:rsidRPr="00721BF4" w:rsidRDefault="00FB1168" w:rsidP="00FA430B">
            <w:pPr>
              <w:tabs>
                <w:tab w:val="decimal" w:pos="108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w:t>
            </w:r>
          </w:p>
        </w:tc>
        <w:tc>
          <w:tcPr>
            <w:tcW w:w="255" w:type="dxa"/>
          </w:tcPr>
          <w:p w:rsidR="00721BF4" w:rsidRPr="00721BF4" w:rsidRDefault="00721BF4" w:rsidP="00FA430B">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721BF4" w:rsidRPr="00721BF4" w:rsidRDefault="00721BF4" w:rsidP="00FA430B">
            <w:pPr>
              <w:tabs>
                <w:tab w:val="decimal" w:pos="1136"/>
              </w:tabs>
              <w:spacing w:after="0" w:line="240" w:lineRule="atLeast"/>
              <w:ind w:left="72" w:right="-25"/>
              <w:jc w:val="both"/>
              <w:rPr>
                <w:rFonts w:ascii="Times New Roman" w:hAnsi="Times New Roman" w:cs="Times New Roman"/>
                <w:szCs w:val="22"/>
              </w:rPr>
            </w:pPr>
            <w:r w:rsidRPr="00721BF4">
              <w:rPr>
                <w:rFonts w:ascii="Times New Roman" w:hAnsi="Times New Roman" w:cs="Times New Roman"/>
                <w:szCs w:val="22"/>
              </w:rPr>
              <w:t>1,000</w:t>
            </w:r>
          </w:p>
        </w:tc>
      </w:tr>
    </w:tbl>
    <w:p w:rsidR="00721BF4" w:rsidRDefault="00721BF4" w:rsidP="00721BF4">
      <w:pPr>
        <w:pStyle w:val="BodyText"/>
        <w:ind w:left="539" w:right="-25" w:firstLine="0"/>
        <w:jc w:val="both"/>
        <w:rPr>
          <w:rFonts w:ascii="Times New Roman" w:hAnsi="Times New Roman" w:cs="Times New Roman"/>
          <w:sz w:val="22"/>
          <w:szCs w:val="28"/>
        </w:rPr>
      </w:pPr>
    </w:p>
    <w:p w:rsidR="00721BF4" w:rsidRPr="0057135D" w:rsidRDefault="00721BF4" w:rsidP="00721BF4">
      <w:pPr>
        <w:pStyle w:val="BodyText"/>
        <w:ind w:left="540" w:right="-25"/>
        <w:jc w:val="both"/>
        <w:rPr>
          <w:rFonts w:ascii="Times New Roman" w:hAnsi="Times New Roman" w:cs="Times New Roman"/>
          <w:sz w:val="22"/>
          <w:szCs w:val="22"/>
          <w:lang w:val="en-AU"/>
        </w:rPr>
      </w:pPr>
      <w:proofErr w:type="gramStart"/>
      <w:r>
        <w:rPr>
          <w:rFonts w:ascii="Times New Roman" w:hAnsi="Times New Roman" w:cs="Times New Roman"/>
          <w:sz w:val="22"/>
          <w:szCs w:val="22"/>
          <w:lang w:val="en-AU"/>
        </w:rPr>
        <w:t>As at 31</w:t>
      </w:r>
      <w:r w:rsidRPr="0057135D">
        <w:rPr>
          <w:rFonts w:ascii="Times New Roman" w:hAnsi="Times New Roman" w:cs="Times New Roman"/>
          <w:sz w:val="22"/>
          <w:szCs w:val="22"/>
          <w:lang w:val="en-AU"/>
        </w:rPr>
        <w:t xml:space="preserve"> </w:t>
      </w:r>
      <w:r>
        <w:rPr>
          <w:rFonts w:ascii="Times New Roman" w:hAnsi="Times New Roman" w:cs="Times New Roman"/>
          <w:sz w:val="22"/>
          <w:szCs w:val="22"/>
          <w:lang w:val="en-AU"/>
        </w:rPr>
        <w:t>March 2023</w:t>
      </w:r>
      <w:r w:rsidRPr="0057135D">
        <w:rPr>
          <w:rFonts w:ascii="Times New Roman" w:hAnsi="Times New Roman" w:cs="Times New Roman"/>
          <w:sz w:val="22"/>
          <w:szCs w:val="22"/>
          <w:lang w:val="en-AU"/>
        </w:rPr>
        <w:t xml:space="preserve">, </w:t>
      </w:r>
      <w:r w:rsidR="00FB1168">
        <w:rPr>
          <w:rFonts w:ascii="Times New Roman" w:hAnsi="Times New Roman" w:cs="Times New Roman"/>
          <w:sz w:val="22"/>
          <w:szCs w:val="22"/>
          <w:lang w:val="en-AU"/>
        </w:rPr>
        <w:t>the Company had short-term loans</w:t>
      </w:r>
      <w:r w:rsidRPr="0057135D">
        <w:rPr>
          <w:rFonts w:ascii="Times New Roman" w:hAnsi="Times New Roman" w:cs="Times New Roman"/>
          <w:sz w:val="22"/>
          <w:szCs w:val="22"/>
          <w:lang w:val="en-AU"/>
        </w:rPr>
        <w:t xml:space="preserve"> from </w:t>
      </w:r>
      <w:r w:rsidR="00FB1168">
        <w:rPr>
          <w:rFonts w:ascii="Times New Roman" w:hAnsi="Times New Roman" w:cs="Times New Roman"/>
          <w:sz w:val="22"/>
          <w:szCs w:val="22"/>
          <w:lang w:val="en-AU"/>
        </w:rPr>
        <w:t xml:space="preserve">a </w:t>
      </w:r>
      <w:r w:rsidRPr="0057135D">
        <w:rPr>
          <w:rFonts w:ascii="Times New Roman" w:hAnsi="Times New Roman" w:cs="Times New Roman"/>
          <w:sz w:val="22"/>
          <w:szCs w:val="22"/>
          <w:lang w:val="en-AU"/>
        </w:rPr>
        <w:t xml:space="preserve">related party of Baht </w:t>
      </w:r>
      <w:r w:rsidR="00FB1168">
        <w:rPr>
          <w:rFonts w:ascii="Times New Roman" w:hAnsi="Times New Roman" w:cs="Times New Roman"/>
          <w:sz w:val="22"/>
          <w:szCs w:val="22"/>
          <w:lang w:val="en-AU"/>
        </w:rPr>
        <w:t>1</w:t>
      </w:r>
      <w:r w:rsidRPr="0057135D">
        <w:rPr>
          <w:rFonts w:ascii="Times New Roman" w:hAnsi="Times New Roman" w:cs="Times New Roman"/>
          <w:sz w:val="22"/>
          <w:szCs w:val="22"/>
          <w:lang w:val="en-AU"/>
        </w:rPr>
        <w:t xml:space="preserve"> million, represented 1 promissory note with interest rate </w:t>
      </w:r>
      <w:r w:rsidR="00FB1168">
        <w:rPr>
          <w:rFonts w:ascii="Times New Roman" w:hAnsi="Times New Roman" w:cs="Times New Roman"/>
          <w:sz w:val="22"/>
          <w:szCs w:val="22"/>
          <w:lang w:val="en-AU"/>
        </w:rPr>
        <w:t xml:space="preserve">at </w:t>
      </w:r>
      <w:r w:rsidRPr="0057135D">
        <w:rPr>
          <w:rFonts w:ascii="Times New Roman" w:hAnsi="Times New Roman" w:cs="Times New Roman"/>
          <w:sz w:val="22"/>
          <w:szCs w:val="22"/>
          <w:lang w:val="en-AU"/>
        </w:rPr>
        <w:t xml:space="preserve">5% per annum, due within </w:t>
      </w:r>
      <w:r w:rsidR="00FB1168">
        <w:rPr>
          <w:rFonts w:ascii="Times New Roman" w:hAnsi="Times New Roman" w:cs="Times New Roman"/>
          <w:sz w:val="22"/>
          <w:szCs w:val="22"/>
          <w:lang w:val="en-AU"/>
        </w:rPr>
        <w:t>30 July 2023</w:t>
      </w:r>
      <w:r w:rsidRPr="0057135D">
        <w:rPr>
          <w:rFonts w:ascii="Times New Roman" w:hAnsi="Times New Roman" w:cs="Times New Roman"/>
          <w:sz w:val="22"/>
          <w:szCs w:val="22"/>
          <w:lang w:val="en-AU"/>
        </w:rPr>
        <w:t>.</w:t>
      </w:r>
      <w:proofErr w:type="gramEnd"/>
    </w:p>
    <w:p w:rsidR="00721BF4" w:rsidRDefault="00721BF4" w:rsidP="00721BF4">
      <w:pPr>
        <w:spacing w:after="0" w:line="240" w:lineRule="auto"/>
        <w:ind w:right="-25" w:firstLine="540"/>
        <w:jc w:val="both"/>
        <w:rPr>
          <w:rFonts w:ascii="Times New Roman" w:hAnsi="Times New Roman" w:cs="Times New Roman"/>
          <w:b/>
          <w:bCs/>
          <w:i/>
          <w:iCs/>
          <w:szCs w:val="22"/>
        </w:rPr>
      </w:pPr>
    </w:p>
    <w:p w:rsidR="00721BF4" w:rsidRPr="00701562" w:rsidRDefault="00721BF4" w:rsidP="00721BF4">
      <w:pPr>
        <w:pStyle w:val="BodyText"/>
        <w:ind w:left="540" w:right="-25"/>
        <w:jc w:val="both"/>
        <w:rPr>
          <w:rFonts w:ascii="Times New Roman" w:hAnsi="Times New Roman" w:cs="Times New Roman"/>
          <w:sz w:val="22"/>
          <w:szCs w:val="22"/>
          <w:lang w:val="en-AU"/>
        </w:rPr>
      </w:pPr>
      <w:r w:rsidRPr="00701562">
        <w:rPr>
          <w:rFonts w:ascii="Times New Roman" w:hAnsi="Times New Roman" w:cs="Times New Roman"/>
          <w:sz w:val="22"/>
          <w:szCs w:val="22"/>
          <w:lang w:val="en-AU"/>
        </w:rPr>
        <w:t xml:space="preserve">Movements of short - term loans </w:t>
      </w:r>
      <w:r>
        <w:rPr>
          <w:rFonts w:ascii="Times New Roman" w:hAnsi="Times New Roman" w:cs="Times New Roman"/>
          <w:sz w:val="22"/>
          <w:szCs w:val="22"/>
          <w:lang w:val="en-AU"/>
        </w:rPr>
        <w:t>from related party</w:t>
      </w:r>
      <w:r w:rsidRPr="00701562">
        <w:rPr>
          <w:rFonts w:ascii="Times New Roman" w:hAnsi="Times New Roman" w:cs="Times New Roman"/>
          <w:sz w:val="22"/>
          <w:szCs w:val="22"/>
          <w:lang w:val="en-AU"/>
        </w:rPr>
        <w:t xml:space="preserve"> during the </w:t>
      </w:r>
      <w:r>
        <w:rPr>
          <w:rFonts w:ascii="Times New Roman" w:hAnsi="Times New Roman" w:cs="Times New Roman"/>
          <w:sz w:val="22"/>
          <w:szCs w:val="22"/>
          <w:lang w:val="en-AU"/>
        </w:rPr>
        <w:t>three-month periods</w:t>
      </w:r>
      <w:r w:rsidRPr="00701562">
        <w:rPr>
          <w:rFonts w:ascii="Times New Roman" w:hAnsi="Times New Roman" w:cs="Times New Roman"/>
          <w:sz w:val="22"/>
          <w:szCs w:val="22"/>
          <w:lang w:val="en-AU"/>
        </w:rPr>
        <w:t xml:space="preserve"> ended 3</w:t>
      </w:r>
      <w:r>
        <w:rPr>
          <w:rFonts w:ascii="Times New Roman" w:hAnsi="Times New Roman" w:cs="Times New Roman"/>
          <w:sz w:val="22"/>
          <w:szCs w:val="22"/>
          <w:lang w:val="en-AU"/>
        </w:rPr>
        <w:t xml:space="preserve">1 March </w:t>
      </w:r>
      <w:r w:rsidRPr="00701562">
        <w:rPr>
          <w:rFonts w:ascii="Times New Roman" w:hAnsi="Times New Roman" w:cs="Times New Roman"/>
          <w:sz w:val="22"/>
          <w:szCs w:val="22"/>
          <w:lang w:val="en-AU"/>
        </w:rPr>
        <w:t>were as follows:</w:t>
      </w:r>
    </w:p>
    <w:p w:rsidR="00721BF4" w:rsidRPr="00701562" w:rsidRDefault="00721BF4" w:rsidP="00721BF4">
      <w:pPr>
        <w:pStyle w:val="BodyText"/>
        <w:ind w:left="540" w:right="-25"/>
        <w:jc w:val="both"/>
        <w:rPr>
          <w:rFonts w:ascii="Times New Roman" w:hAnsi="Times New Roman" w:cs="Times New Roman"/>
          <w:sz w:val="22"/>
          <w:szCs w:val="22"/>
          <w:lang w:val="en-AU"/>
        </w:rPr>
      </w:pPr>
    </w:p>
    <w:tbl>
      <w:tblPr>
        <w:tblW w:w="9689" w:type="dxa"/>
        <w:tblInd w:w="18" w:type="dxa"/>
        <w:tblLayout w:type="fixed"/>
        <w:tblLook w:val="01E0"/>
      </w:tblPr>
      <w:tblGrid>
        <w:gridCol w:w="3918"/>
        <w:gridCol w:w="1382"/>
        <w:gridCol w:w="260"/>
        <w:gridCol w:w="1051"/>
        <w:gridCol w:w="252"/>
        <w:gridCol w:w="1162"/>
        <w:gridCol w:w="67"/>
        <w:gridCol w:w="193"/>
        <w:gridCol w:w="67"/>
        <w:gridCol w:w="1337"/>
      </w:tblGrid>
      <w:tr w:rsidR="00721BF4" w:rsidRPr="00701562" w:rsidTr="00AE7F16">
        <w:tc>
          <w:tcPr>
            <w:tcW w:w="3918" w:type="dxa"/>
          </w:tcPr>
          <w:p w:rsidR="00721BF4" w:rsidRPr="00701562" w:rsidRDefault="00721BF4" w:rsidP="00FA430B">
            <w:pPr>
              <w:spacing w:line="240" w:lineRule="atLeast"/>
              <w:ind w:left="522" w:right="-25"/>
              <w:jc w:val="center"/>
              <w:rPr>
                <w:rFonts w:ascii="Times New Roman" w:hAnsi="Times New Roman" w:cs="Times New Roman"/>
                <w:szCs w:val="22"/>
              </w:rPr>
            </w:pPr>
          </w:p>
        </w:tc>
        <w:tc>
          <w:tcPr>
            <w:tcW w:w="2693" w:type="dxa"/>
            <w:gridSpan w:val="3"/>
          </w:tcPr>
          <w:p w:rsidR="00721BF4" w:rsidRPr="00701562" w:rsidRDefault="00721BF4" w:rsidP="00FA430B">
            <w:pPr>
              <w:spacing w:after="0" w:line="240" w:lineRule="atLeast"/>
              <w:ind w:right="-25"/>
              <w:jc w:val="center"/>
              <w:rPr>
                <w:rFonts w:ascii="Times New Roman" w:eastAsia="Cordia New" w:hAnsi="Times New Roman" w:cs="Times New Roman"/>
                <w:b/>
                <w:bCs/>
                <w:szCs w:val="22"/>
              </w:rPr>
            </w:pPr>
          </w:p>
        </w:tc>
        <w:tc>
          <w:tcPr>
            <w:tcW w:w="252" w:type="dxa"/>
          </w:tcPr>
          <w:p w:rsidR="00721BF4" w:rsidRPr="00701562" w:rsidRDefault="00721BF4" w:rsidP="00FA430B">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rsidR="00721BF4" w:rsidRPr="007A5363" w:rsidRDefault="00721BF4"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r>
      <w:tr w:rsidR="00721BF4" w:rsidRPr="00701562" w:rsidTr="00AE7F16">
        <w:trPr>
          <w:trHeight w:val="74"/>
        </w:trPr>
        <w:tc>
          <w:tcPr>
            <w:tcW w:w="3918" w:type="dxa"/>
            <w:shd w:val="clear" w:color="auto" w:fill="auto"/>
          </w:tcPr>
          <w:p w:rsidR="00721BF4" w:rsidRPr="00701562" w:rsidRDefault="00721BF4" w:rsidP="00FA430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260"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051"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252"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162" w:type="dxa"/>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60" w:type="dxa"/>
            <w:gridSpan w:val="2"/>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404" w:type="dxa"/>
            <w:gridSpan w:val="2"/>
          </w:tcPr>
          <w:p w:rsidR="00721BF4" w:rsidRPr="00701562" w:rsidRDefault="00721BF4" w:rsidP="00FA430B">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721BF4" w:rsidRPr="00701562" w:rsidTr="00AE7F16">
        <w:trPr>
          <w:trHeight w:val="74"/>
        </w:trPr>
        <w:tc>
          <w:tcPr>
            <w:tcW w:w="3918" w:type="dxa"/>
            <w:shd w:val="clear" w:color="auto" w:fill="auto"/>
          </w:tcPr>
          <w:p w:rsidR="00721BF4" w:rsidRPr="00701562" w:rsidRDefault="00721BF4" w:rsidP="00FA430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260"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1051"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252" w:type="dxa"/>
            <w:shd w:val="clear" w:color="auto" w:fill="auto"/>
          </w:tcPr>
          <w:p w:rsidR="00721BF4" w:rsidRPr="00701562" w:rsidRDefault="00721BF4" w:rsidP="00FA430B">
            <w:pPr>
              <w:spacing w:after="0" w:line="240" w:lineRule="atLeast"/>
              <w:ind w:left="-108" w:right="-25"/>
              <w:jc w:val="center"/>
              <w:rPr>
                <w:rFonts w:ascii="Times New Roman" w:hAnsi="Times New Roman" w:cs="Times New Roman"/>
                <w:szCs w:val="22"/>
              </w:rPr>
            </w:pPr>
          </w:p>
        </w:tc>
        <w:tc>
          <w:tcPr>
            <w:tcW w:w="2826" w:type="dxa"/>
            <w:gridSpan w:val="5"/>
          </w:tcPr>
          <w:p w:rsidR="00721BF4" w:rsidRPr="00701562" w:rsidRDefault="00721BF4"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i/>
                <w:iCs/>
                <w:szCs w:val="22"/>
              </w:rPr>
              <w:t xml:space="preserve">(in </w:t>
            </w:r>
            <w:r w:rsidR="00CB46C1">
              <w:rPr>
                <w:rFonts w:ascii="Times New Roman" w:hAnsi="Times New Roman" w:cs="Times New Roman"/>
                <w:i/>
                <w:iCs/>
                <w:szCs w:val="22"/>
              </w:rPr>
              <w:t xml:space="preserve">thousand </w:t>
            </w:r>
            <w:r w:rsidRPr="00701562">
              <w:rPr>
                <w:rFonts w:ascii="Times New Roman" w:hAnsi="Times New Roman" w:cs="Times New Roman"/>
                <w:i/>
                <w:iCs/>
                <w:szCs w:val="22"/>
              </w:rPr>
              <w:t>Baht)</w:t>
            </w:r>
          </w:p>
        </w:tc>
      </w:tr>
      <w:tr w:rsidR="00721BF4" w:rsidRPr="00701562" w:rsidTr="00AE7F16">
        <w:tc>
          <w:tcPr>
            <w:tcW w:w="3918" w:type="dxa"/>
            <w:shd w:val="clear" w:color="auto" w:fill="auto"/>
            <w:vAlign w:val="bottom"/>
          </w:tcPr>
          <w:p w:rsidR="00721BF4" w:rsidRPr="00701562" w:rsidRDefault="00721BF4" w:rsidP="00FA430B">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At 1 January</w:t>
            </w:r>
          </w:p>
        </w:tc>
        <w:tc>
          <w:tcPr>
            <w:tcW w:w="1382" w:type="dxa"/>
            <w:shd w:val="clear" w:color="auto" w:fill="auto"/>
          </w:tcPr>
          <w:p w:rsidR="00721BF4" w:rsidRPr="00701562" w:rsidRDefault="00721BF4" w:rsidP="00FA430B">
            <w:pPr>
              <w:spacing w:after="0" w:line="240" w:lineRule="atLeast"/>
              <w:ind w:left="22"/>
              <w:jc w:val="center"/>
              <w:rPr>
                <w:rFonts w:ascii="Times New Roman" w:hAnsi="Times New Roman" w:cs="Times New Roman"/>
                <w:szCs w:val="22"/>
              </w:rPr>
            </w:pPr>
          </w:p>
        </w:tc>
        <w:tc>
          <w:tcPr>
            <w:tcW w:w="260" w:type="dxa"/>
            <w:shd w:val="clear" w:color="auto" w:fill="auto"/>
          </w:tcPr>
          <w:p w:rsidR="00721BF4" w:rsidRPr="00701562" w:rsidRDefault="00721BF4"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721BF4" w:rsidRPr="00701562" w:rsidRDefault="00721BF4" w:rsidP="00FA430B">
            <w:pPr>
              <w:spacing w:after="0" w:line="240" w:lineRule="atLeast"/>
              <w:ind w:left="22"/>
              <w:jc w:val="center"/>
              <w:rPr>
                <w:rFonts w:ascii="Times New Roman" w:hAnsi="Times New Roman" w:cs="Times New Roman"/>
                <w:szCs w:val="22"/>
              </w:rPr>
            </w:pPr>
          </w:p>
        </w:tc>
        <w:tc>
          <w:tcPr>
            <w:tcW w:w="252" w:type="dxa"/>
            <w:shd w:val="clear" w:color="auto" w:fill="auto"/>
          </w:tcPr>
          <w:p w:rsidR="00721BF4" w:rsidRPr="00701562" w:rsidRDefault="00721BF4"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721BF4" w:rsidRPr="00701562" w:rsidRDefault="00721BF4" w:rsidP="00721BF4">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1,000</w:t>
            </w:r>
          </w:p>
        </w:tc>
        <w:tc>
          <w:tcPr>
            <w:tcW w:w="260" w:type="dxa"/>
            <w:gridSpan w:val="2"/>
          </w:tcPr>
          <w:p w:rsidR="00721BF4" w:rsidRPr="00701562" w:rsidRDefault="00721BF4"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721BF4" w:rsidRPr="00701562" w:rsidRDefault="00721BF4" w:rsidP="00FA430B">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721BF4" w:rsidRPr="00701562" w:rsidTr="00AE7F16">
        <w:tc>
          <w:tcPr>
            <w:tcW w:w="3918" w:type="dxa"/>
            <w:shd w:val="clear" w:color="auto" w:fill="auto"/>
            <w:vAlign w:val="bottom"/>
          </w:tcPr>
          <w:p w:rsidR="00721BF4" w:rsidRPr="00701562" w:rsidRDefault="00DB3B28" w:rsidP="00FA430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No change during the period</w:t>
            </w:r>
          </w:p>
        </w:tc>
        <w:tc>
          <w:tcPr>
            <w:tcW w:w="1382" w:type="dxa"/>
            <w:shd w:val="clear" w:color="auto" w:fill="auto"/>
          </w:tcPr>
          <w:p w:rsidR="00721BF4" w:rsidRPr="00701562" w:rsidRDefault="00721BF4" w:rsidP="00FA430B">
            <w:pPr>
              <w:spacing w:after="0" w:line="240" w:lineRule="atLeast"/>
              <w:ind w:left="22"/>
              <w:jc w:val="center"/>
              <w:rPr>
                <w:rFonts w:ascii="Times New Roman" w:hAnsi="Times New Roman" w:cs="Times New Roman"/>
                <w:szCs w:val="22"/>
              </w:rPr>
            </w:pPr>
          </w:p>
        </w:tc>
        <w:tc>
          <w:tcPr>
            <w:tcW w:w="260" w:type="dxa"/>
            <w:shd w:val="clear" w:color="auto" w:fill="auto"/>
          </w:tcPr>
          <w:p w:rsidR="00721BF4" w:rsidRPr="00701562" w:rsidRDefault="00721BF4"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721BF4" w:rsidRPr="00701562" w:rsidRDefault="00721BF4" w:rsidP="00FA430B">
            <w:pPr>
              <w:spacing w:after="0" w:line="240" w:lineRule="atLeast"/>
              <w:ind w:left="22"/>
              <w:jc w:val="center"/>
              <w:rPr>
                <w:rFonts w:ascii="Times New Roman" w:hAnsi="Times New Roman" w:cs="Times New Roman"/>
                <w:szCs w:val="22"/>
              </w:rPr>
            </w:pPr>
          </w:p>
        </w:tc>
        <w:tc>
          <w:tcPr>
            <w:tcW w:w="252" w:type="dxa"/>
            <w:shd w:val="clear" w:color="auto" w:fill="auto"/>
          </w:tcPr>
          <w:p w:rsidR="00721BF4" w:rsidRPr="00701562" w:rsidRDefault="00721BF4" w:rsidP="00FA430B">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721BF4" w:rsidRPr="00701562" w:rsidRDefault="00DA0C84" w:rsidP="00DA0C84">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721BF4" w:rsidRPr="00701562" w:rsidRDefault="00721BF4" w:rsidP="00FA430B">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721BF4" w:rsidRPr="00701562" w:rsidRDefault="00721BF4" w:rsidP="00FA430B">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721BF4" w:rsidRPr="00701562" w:rsidTr="00AE7F16">
        <w:tc>
          <w:tcPr>
            <w:tcW w:w="3918" w:type="dxa"/>
            <w:shd w:val="clear" w:color="auto" w:fill="auto"/>
            <w:vAlign w:val="bottom"/>
          </w:tcPr>
          <w:p w:rsidR="00721BF4" w:rsidRPr="00701562" w:rsidRDefault="00721BF4" w:rsidP="00721BF4">
            <w:pPr>
              <w:spacing w:after="0" w:line="260" w:lineRule="atLeast"/>
              <w:ind w:left="522" w:right="-25"/>
              <w:jc w:val="both"/>
              <w:rPr>
                <w:rFonts w:ascii="Times New Roman" w:hAnsi="Times New Roman" w:cs="Times New Roman"/>
                <w:b/>
                <w:bCs/>
                <w:szCs w:val="22"/>
                <w:cs/>
              </w:rPr>
            </w:pPr>
            <w:r w:rsidRPr="00701562">
              <w:rPr>
                <w:rFonts w:ascii="Times New Roman" w:hAnsi="Times New Roman" w:cs="Times New Roman"/>
                <w:b/>
                <w:bCs/>
                <w:szCs w:val="22"/>
              </w:rPr>
              <w:t xml:space="preserve">At </w:t>
            </w:r>
            <w:r>
              <w:rPr>
                <w:rFonts w:ascii="Times New Roman" w:hAnsi="Times New Roman" w:cs="Times New Roman"/>
                <w:b/>
                <w:bCs/>
                <w:szCs w:val="22"/>
              </w:rPr>
              <w:t>31 March</w:t>
            </w:r>
          </w:p>
        </w:tc>
        <w:tc>
          <w:tcPr>
            <w:tcW w:w="1382" w:type="dxa"/>
            <w:shd w:val="clear" w:color="auto" w:fill="auto"/>
          </w:tcPr>
          <w:p w:rsidR="00721BF4" w:rsidRPr="00701562" w:rsidRDefault="00721BF4" w:rsidP="00FA430B">
            <w:pPr>
              <w:spacing w:after="0" w:line="240" w:lineRule="atLeast"/>
              <w:ind w:left="22"/>
              <w:jc w:val="center"/>
              <w:rPr>
                <w:rFonts w:ascii="Times New Roman" w:hAnsi="Times New Roman" w:cs="Times New Roman"/>
                <w:szCs w:val="22"/>
              </w:rPr>
            </w:pPr>
          </w:p>
        </w:tc>
        <w:tc>
          <w:tcPr>
            <w:tcW w:w="260" w:type="dxa"/>
            <w:shd w:val="clear" w:color="auto" w:fill="auto"/>
          </w:tcPr>
          <w:p w:rsidR="00721BF4" w:rsidRPr="00701562" w:rsidRDefault="00721BF4"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rsidR="00721BF4" w:rsidRPr="00701562" w:rsidRDefault="00721BF4" w:rsidP="00FA430B">
            <w:pPr>
              <w:spacing w:after="0" w:line="240" w:lineRule="atLeast"/>
              <w:ind w:left="22"/>
              <w:jc w:val="center"/>
              <w:rPr>
                <w:rFonts w:ascii="Times New Roman" w:hAnsi="Times New Roman" w:cs="Times New Roman"/>
                <w:szCs w:val="22"/>
              </w:rPr>
            </w:pPr>
          </w:p>
        </w:tc>
        <w:tc>
          <w:tcPr>
            <w:tcW w:w="252" w:type="dxa"/>
            <w:shd w:val="clear" w:color="auto" w:fill="auto"/>
          </w:tcPr>
          <w:p w:rsidR="00721BF4" w:rsidRPr="00701562" w:rsidRDefault="00721BF4" w:rsidP="00FA430B">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721BF4" w:rsidRPr="008B505C" w:rsidRDefault="00DA0C84" w:rsidP="00FA430B">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1,000</w:t>
            </w:r>
          </w:p>
        </w:tc>
        <w:tc>
          <w:tcPr>
            <w:tcW w:w="260" w:type="dxa"/>
            <w:gridSpan w:val="2"/>
          </w:tcPr>
          <w:p w:rsidR="00721BF4" w:rsidRPr="00701562" w:rsidRDefault="00721BF4" w:rsidP="00FA430B">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721BF4" w:rsidRPr="00701562" w:rsidRDefault="00721BF4" w:rsidP="00FA430B">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bl>
    <w:p w:rsidR="00721BF4" w:rsidRDefault="00721BF4" w:rsidP="00721BF4">
      <w:pPr>
        <w:spacing w:after="0" w:line="240" w:lineRule="auto"/>
        <w:ind w:right="-25" w:firstLine="540"/>
        <w:jc w:val="both"/>
        <w:rPr>
          <w:rFonts w:ascii="Times New Roman" w:hAnsi="Times New Roman" w:cs="Times New Roman"/>
          <w:b/>
          <w:bCs/>
          <w:i/>
          <w:iCs/>
          <w:szCs w:val="22"/>
        </w:rPr>
      </w:pPr>
    </w:p>
    <w:p w:rsidR="0082661D" w:rsidRPr="008F564D" w:rsidRDefault="0082661D" w:rsidP="0082661D">
      <w:pPr>
        <w:spacing w:after="0" w:line="240" w:lineRule="auto"/>
        <w:ind w:right="-25" w:firstLine="540"/>
        <w:jc w:val="both"/>
        <w:rPr>
          <w:rFonts w:ascii="Times New Roman" w:hAnsi="Times New Roman" w:cs="Times New Roman"/>
          <w:b/>
          <w:bCs/>
          <w:i/>
          <w:iCs/>
          <w:szCs w:val="22"/>
        </w:rPr>
      </w:pPr>
      <w:r w:rsidRPr="00E40BEA">
        <w:rPr>
          <w:rFonts w:ascii="Times New Roman" w:hAnsi="Times New Roman" w:cs="Times New Roman"/>
          <w:b/>
          <w:bCs/>
          <w:i/>
          <w:iCs/>
          <w:szCs w:val="22"/>
        </w:rPr>
        <w:lastRenderedPageBreak/>
        <w:t>Finance lease liabilities - related parties</w:t>
      </w:r>
    </w:p>
    <w:p w:rsidR="0082661D" w:rsidRPr="008F564D" w:rsidRDefault="0082661D" w:rsidP="0082661D">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556FD9" w:rsidRPr="008F564D" w:rsidTr="00556FD9">
        <w:trPr>
          <w:tblHeader/>
        </w:trPr>
        <w:tc>
          <w:tcPr>
            <w:tcW w:w="6469" w:type="dxa"/>
          </w:tcPr>
          <w:p w:rsidR="00556FD9" w:rsidRPr="008F564D" w:rsidRDefault="00556FD9" w:rsidP="00FA430B">
            <w:pPr>
              <w:spacing w:after="0" w:line="240" w:lineRule="atLeast"/>
              <w:ind w:left="549" w:right="-25"/>
              <w:jc w:val="both"/>
              <w:rPr>
                <w:rFonts w:ascii="Times New Roman" w:hAnsi="Times New Roman" w:cs="Times New Roman"/>
                <w:szCs w:val="22"/>
              </w:rPr>
            </w:pPr>
          </w:p>
        </w:tc>
        <w:tc>
          <w:tcPr>
            <w:tcW w:w="264" w:type="dxa"/>
          </w:tcPr>
          <w:p w:rsidR="00556FD9" w:rsidRPr="008F564D" w:rsidRDefault="00556FD9"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556FD9" w:rsidRPr="008F564D" w:rsidRDefault="00556FD9"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F564D">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F564D">
              <w:rPr>
                <w:rFonts w:ascii="Times New Roman" w:eastAsia="Cordia New" w:hAnsi="Times New Roman" w:cs="Times New Roman"/>
                <w:b/>
                <w:bCs/>
                <w:szCs w:val="22"/>
              </w:rPr>
              <w:t>financial statements</w:t>
            </w:r>
          </w:p>
        </w:tc>
      </w:tr>
      <w:tr w:rsidR="00556FD9" w:rsidRPr="008F564D" w:rsidTr="00556FD9">
        <w:trPr>
          <w:tblHeader/>
        </w:trPr>
        <w:tc>
          <w:tcPr>
            <w:tcW w:w="6469" w:type="dxa"/>
          </w:tcPr>
          <w:p w:rsidR="00556FD9" w:rsidRPr="008F564D" w:rsidRDefault="00556FD9" w:rsidP="00FA430B">
            <w:pPr>
              <w:spacing w:after="0" w:line="240" w:lineRule="atLeast"/>
              <w:ind w:left="549" w:right="-25"/>
              <w:jc w:val="both"/>
              <w:rPr>
                <w:rFonts w:ascii="Times New Roman" w:hAnsi="Times New Roman" w:cs="Times New Roman"/>
                <w:szCs w:val="22"/>
              </w:rPr>
            </w:pPr>
          </w:p>
        </w:tc>
        <w:tc>
          <w:tcPr>
            <w:tcW w:w="264" w:type="dxa"/>
          </w:tcPr>
          <w:p w:rsidR="00556FD9" w:rsidRPr="008F564D" w:rsidRDefault="00556FD9"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556FD9" w:rsidRPr="006416A5" w:rsidRDefault="00556FD9"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556FD9" w:rsidRPr="006416A5" w:rsidRDefault="00556FD9" w:rsidP="00FA430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556FD9" w:rsidRPr="006416A5" w:rsidRDefault="00556FD9"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556FD9" w:rsidRPr="008F564D" w:rsidTr="00556FD9">
        <w:trPr>
          <w:tblHeader/>
        </w:trPr>
        <w:tc>
          <w:tcPr>
            <w:tcW w:w="6469" w:type="dxa"/>
          </w:tcPr>
          <w:p w:rsidR="00556FD9" w:rsidRPr="008F564D" w:rsidRDefault="00556FD9" w:rsidP="00FA430B">
            <w:pPr>
              <w:spacing w:after="0" w:line="240" w:lineRule="atLeast"/>
              <w:ind w:left="549" w:right="-25"/>
              <w:jc w:val="both"/>
              <w:rPr>
                <w:rFonts w:ascii="Times New Roman" w:hAnsi="Times New Roman" w:cs="Times New Roman"/>
                <w:szCs w:val="22"/>
              </w:rPr>
            </w:pPr>
          </w:p>
        </w:tc>
        <w:tc>
          <w:tcPr>
            <w:tcW w:w="264" w:type="dxa"/>
          </w:tcPr>
          <w:p w:rsidR="00556FD9" w:rsidRPr="008F564D" w:rsidRDefault="00556FD9"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556FD9" w:rsidRPr="006416A5" w:rsidRDefault="00556FD9"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6" w:type="dxa"/>
          </w:tcPr>
          <w:p w:rsidR="00556FD9" w:rsidRPr="006416A5" w:rsidRDefault="00556FD9" w:rsidP="00FA430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556FD9" w:rsidRPr="006416A5" w:rsidRDefault="00556FD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556FD9" w:rsidRPr="008F564D" w:rsidTr="00556FD9">
        <w:trPr>
          <w:tblHeader/>
        </w:trPr>
        <w:tc>
          <w:tcPr>
            <w:tcW w:w="6469" w:type="dxa"/>
          </w:tcPr>
          <w:p w:rsidR="00556FD9" w:rsidRPr="008F564D" w:rsidRDefault="00556FD9" w:rsidP="00FA430B">
            <w:pPr>
              <w:spacing w:after="0" w:line="240" w:lineRule="atLeast"/>
              <w:ind w:left="549" w:right="-25"/>
              <w:jc w:val="both"/>
              <w:rPr>
                <w:rFonts w:ascii="Times New Roman" w:hAnsi="Times New Roman" w:cs="Times New Roman"/>
                <w:szCs w:val="22"/>
              </w:rPr>
            </w:pPr>
          </w:p>
        </w:tc>
        <w:tc>
          <w:tcPr>
            <w:tcW w:w="264" w:type="dxa"/>
          </w:tcPr>
          <w:p w:rsidR="00556FD9" w:rsidRPr="008F564D" w:rsidRDefault="00556FD9"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556FD9" w:rsidRPr="007A5363" w:rsidRDefault="00556FD9" w:rsidP="00FA430B">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556FD9" w:rsidRPr="008F564D" w:rsidTr="00556FD9">
        <w:tc>
          <w:tcPr>
            <w:tcW w:w="6469" w:type="dxa"/>
          </w:tcPr>
          <w:p w:rsidR="00556FD9" w:rsidRPr="008F564D" w:rsidRDefault="00556FD9" w:rsidP="00FA430B">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Other related parties</w:t>
            </w:r>
          </w:p>
        </w:tc>
        <w:tc>
          <w:tcPr>
            <w:tcW w:w="264" w:type="dxa"/>
          </w:tcPr>
          <w:p w:rsidR="00556FD9" w:rsidRPr="008F564D" w:rsidRDefault="00556FD9" w:rsidP="00FA430B">
            <w:pPr>
              <w:tabs>
                <w:tab w:val="decimal" w:pos="885"/>
              </w:tabs>
              <w:spacing w:after="0" w:line="240" w:lineRule="atLeast"/>
              <w:ind w:left="72" w:right="-25"/>
              <w:jc w:val="both"/>
              <w:rPr>
                <w:rFonts w:ascii="Times New Roman" w:hAnsi="Times New Roman" w:cs="Times New Roman"/>
                <w:szCs w:val="22"/>
              </w:rPr>
            </w:pPr>
          </w:p>
        </w:tc>
        <w:tc>
          <w:tcPr>
            <w:tcW w:w="1397" w:type="dxa"/>
          </w:tcPr>
          <w:p w:rsidR="00556FD9" w:rsidRPr="00A036AB" w:rsidRDefault="00556FD9" w:rsidP="00FA430B">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rsidR="00556FD9" w:rsidRPr="008F564D" w:rsidRDefault="00556FD9" w:rsidP="00FA430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556FD9" w:rsidRPr="008F564D" w:rsidRDefault="00556FD9" w:rsidP="00FA430B">
            <w:pPr>
              <w:tabs>
                <w:tab w:val="decimal" w:pos="885"/>
              </w:tabs>
              <w:spacing w:after="0" w:line="240" w:lineRule="atLeast"/>
              <w:ind w:left="72" w:right="-25"/>
              <w:jc w:val="both"/>
              <w:rPr>
                <w:rFonts w:ascii="Times New Roman" w:hAnsi="Times New Roman" w:cs="Times New Roman"/>
                <w:szCs w:val="22"/>
              </w:rPr>
            </w:pPr>
          </w:p>
        </w:tc>
      </w:tr>
      <w:tr w:rsidR="00556FD9" w:rsidRPr="008F564D" w:rsidTr="000101A6">
        <w:tc>
          <w:tcPr>
            <w:tcW w:w="6469" w:type="dxa"/>
          </w:tcPr>
          <w:p w:rsidR="00556FD9" w:rsidRPr="008F564D" w:rsidRDefault="00556FD9" w:rsidP="00FA430B">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S.T.P. Assets Co., Ltd.</w:t>
            </w:r>
          </w:p>
        </w:tc>
        <w:tc>
          <w:tcPr>
            <w:tcW w:w="264" w:type="dxa"/>
          </w:tcPr>
          <w:p w:rsidR="00556FD9" w:rsidRPr="008F564D" w:rsidRDefault="00556FD9" w:rsidP="00FA430B">
            <w:pPr>
              <w:tabs>
                <w:tab w:val="decimal" w:pos="1113"/>
              </w:tabs>
              <w:spacing w:after="0" w:line="240" w:lineRule="atLeast"/>
              <w:ind w:left="72" w:right="-25"/>
              <w:jc w:val="both"/>
              <w:rPr>
                <w:rFonts w:ascii="Times New Roman" w:hAnsi="Times New Roman" w:cs="Times New Roman"/>
                <w:szCs w:val="22"/>
              </w:rPr>
            </w:pPr>
          </w:p>
        </w:tc>
        <w:tc>
          <w:tcPr>
            <w:tcW w:w="1397" w:type="dxa"/>
            <w:shd w:val="clear" w:color="auto" w:fill="auto"/>
          </w:tcPr>
          <w:p w:rsidR="00556FD9" w:rsidRPr="007F65E5" w:rsidRDefault="00A56B6E" w:rsidP="00FA43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12,214</w:t>
            </w:r>
          </w:p>
        </w:tc>
        <w:tc>
          <w:tcPr>
            <w:tcW w:w="256" w:type="dxa"/>
          </w:tcPr>
          <w:p w:rsidR="00556FD9" w:rsidRPr="007F65E5" w:rsidRDefault="00556FD9" w:rsidP="00FA430B">
            <w:pPr>
              <w:tabs>
                <w:tab w:val="decimal" w:pos="885"/>
              </w:tabs>
              <w:spacing w:after="0" w:line="240" w:lineRule="atLeast"/>
              <w:ind w:left="72" w:right="-25"/>
              <w:jc w:val="both"/>
              <w:rPr>
                <w:rFonts w:ascii="Times New Roman" w:hAnsi="Times New Roman" w:cs="Times New Roman"/>
                <w:szCs w:val="22"/>
              </w:rPr>
            </w:pPr>
          </w:p>
        </w:tc>
        <w:tc>
          <w:tcPr>
            <w:tcW w:w="1363" w:type="dxa"/>
          </w:tcPr>
          <w:p w:rsidR="00556FD9" w:rsidRPr="007F65E5" w:rsidRDefault="00556FD9" w:rsidP="00FA430B">
            <w:pPr>
              <w:tabs>
                <w:tab w:val="decimal" w:pos="99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400</w:t>
            </w:r>
          </w:p>
        </w:tc>
      </w:tr>
      <w:tr w:rsidR="00556FD9" w:rsidRPr="008F564D" w:rsidTr="000101A6">
        <w:tc>
          <w:tcPr>
            <w:tcW w:w="6469" w:type="dxa"/>
          </w:tcPr>
          <w:p w:rsidR="00556FD9" w:rsidRPr="008F564D" w:rsidRDefault="00556FD9" w:rsidP="00FA430B">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persons</w:t>
            </w:r>
          </w:p>
        </w:tc>
        <w:tc>
          <w:tcPr>
            <w:tcW w:w="264" w:type="dxa"/>
          </w:tcPr>
          <w:p w:rsidR="00556FD9" w:rsidRPr="008F564D" w:rsidRDefault="00556FD9" w:rsidP="00FA430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556FD9" w:rsidRPr="008F564D" w:rsidRDefault="00556FD9" w:rsidP="00FA430B">
            <w:pPr>
              <w:tabs>
                <w:tab w:val="decimal" w:pos="1134"/>
              </w:tabs>
              <w:spacing w:after="0" w:line="240" w:lineRule="atLeast"/>
              <w:ind w:left="72" w:right="-25"/>
              <w:jc w:val="both"/>
              <w:rPr>
                <w:rFonts w:ascii="Times New Roman" w:hAnsi="Times New Roman" w:cs="Times New Roman"/>
                <w:szCs w:val="22"/>
              </w:rPr>
            </w:pPr>
          </w:p>
        </w:tc>
        <w:tc>
          <w:tcPr>
            <w:tcW w:w="256" w:type="dxa"/>
          </w:tcPr>
          <w:p w:rsidR="00556FD9" w:rsidRPr="008F564D" w:rsidRDefault="00556FD9" w:rsidP="00FA430B">
            <w:pPr>
              <w:tabs>
                <w:tab w:val="decimal" w:pos="885"/>
              </w:tabs>
              <w:spacing w:after="0" w:line="240" w:lineRule="atLeast"/>
              <w:ind w:left="72" w:right="-25"/>
              <w:jc w:val="both"/>
              <w:rPr>
                <w:rFonts w:ascii="Times New Roman" w:hAnsi="Times New Roman" w:cs="Times New Roman"/>
                <w:szCs w:val="22"/>
              </w:rPr>
            </w:pPr>
          </w:p>
        </w:tc>
        <w:tc>
          <w:tcPr>
            <w:tcW w:w="1363" w:type="dxa"/>
          </w:tcPr>
          <w:p w:rsidR="00556FD9" w:rsidRPr="008F564D" w:rsidRDefault="00556FD9" w:rsidP="00FA430B">
            <w:pPr>
              <w:tabs>
                <w:tab w:val="decimal" w:pos="991"/>
              </w:tabs>
              <w:spacing w:after="0" w:line="240" w:lineRule="atLeast"/>
              <w:ind w:left="72" w:right="-25"/>
              <w:jc w:val="both"/>
              <w:rPr>
                <w:rFonts w:ascii="Times New Roman" w:hAnsi="Times New Roman" w:cs="Times New Roman"/>
                <w:szCs w:val="22"/>
              </w:rPr>
            </w:pPr>
          </w:p>
        </w:tc>
      </w:tr>
      <w:tr w:rsidR="00556FD9" w:rsidRPr="008F564D" w:rsidTr="000101A6">
        <w:tc>
          <w:tcPr>
            <w:tcW w:w="6469" w:type="dxa"/>
          </w:tcPr>
          <w:p w:rsidR="00556FD9" w:rsidRPr="008F564D" w:rsidRDefault="00556FD9" w:rsidP="00FA430B">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Shareholder and spouse of a director</w:t>
            </w:r>
          </w:p>
        </w:tc>
        <w:tc>
          <w:tcPr>
            <w:tcW w:w="264" w:type="dxa"/>
          </w:tcPr>
          <w:p w:rsidR="00556FD9" w:rsidRPr="008F564D" w:rsidRDefault="00556FD9" w:rsidP="00FA430B">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556FD9" w:rsidRPr="007F65E5" w:rsidRDefault="00A56B6E" w:rsidP="00FA430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w:t>
            </w:r>
          </w:p>
        </w:tc>
        <w:tc>
          <w:tcPr>
            <w:tcW w:w="256" w:type="dxa"/>
          </w:tcPr>
          <w:p w:rsidR="00556FD9" w:rsidRPr="007F65E5" w:rsidRDefault="00556FD9" w:rsidP="00FA430B">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556FD9" w:rsidRPr="007F65E5" w:rsidRDefault="00556FD9" w:rsidP="00FA430B">
            <w:pPr>
              <w:tabs>
                <w:tab w:val="decimal" w:pos="99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w:t>
            </w:r>
          </w:p>
        </w:tc>
      </w:tr>
      <w:tr w:rsidR="00556FD9" w:rsidRPr="002A3993" w:rsidTr="000101A6">
        <w:tc>
          <w:tcPr>
            <w:tcW w:w="6469" w:type="dxa"/>
          </w:tcPr>
          <w:p w:rsidR="00556FD9" w:rsidRPr="008F564D" w:rsidRDefault="00556FD9" w:rsidP="00FA430B">
            <w:pPr>
              <w:spacing w:after="0" w:line="260" w:lineRule="atLeast"/>
              <w:ind w:left="522" w:right="-25"/>
              <w:jc w:val="both"/>
              <w:rPr>
                <w:rFonts w:ascii="Times New Roman" w:hAnsi="Times New Roman" w:cs="Times New Roman"/>
                <w:b/>
                <w:bCs/>
                <w:szCs w:val="22"/>
              </w:rPr>
            </w:pPr>
            <w:r w:rsidRPr="008F564D">
              <w:rPr>
                <w:rFonts w:ascii="Times New Roman" w:hAnsi="Times New Roman" w:cs="Times New Roman"/>
                <w:b/>
                <w:bCs/>
                <w:szCs w:val="22"/>
              </w:rPr>
              <w:t>Total</w:t>
            </w:r>
          </w:p>
        </w:tc>
        <w:tc>
          <w:tcPr>
            <w:tcW w:w="264" w:type="dxa"/>
          </w:tcPr>
          <w:p w:rsidR="00556FD9" w:rsidRPr="008F564D" w:rsidRDefault="00556FD9" w:rsidP="00FA430B">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556FD9" w:rsidRPr="0049397F" w:rsidRDefault="00A56B6E" w:rsidP="00FA430B">
            <w:pPr>
              <w:tabs>
                <w:tab w:val="decimal" w:pos="1134"/>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12,244</w:t>
            </w:r>
          </w:p>
        </w:tc>
        <w:tc>
          <w:tcPr>
            <w:tcW w:w="256" w:type="dxa"/>
          </w:tcPr>
          <w:p w:rsidR="00556FD9" w:rsidRPr="0049397F" w:rsidRDefault="00556FD9" w:rsidP="00FA430B">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556FD9" w:rsidRPr="0049397F" w:rsidRDefault="00556FD9" w:rsidP="00FA430B">
            <w:pPr>
              <w:tabs>
                <w:tab w:val="decimal" w:pos="99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459</w:t>
            </w:r>
          </w:p>
        </w:tc>
      </w:tr>
    </w:tbl>
    <w:p w:rsidR="0079089F" w:rsidRDefault="0079089F" w:rsidP="0082661D">
      <w:pPr>
        <w:pStyle w:val="BodyText"/>
        <w:ind w:left="539" w:right="-25" w:firstLine="0"/>
        <w:jc w:val="both"/>
        <w:rPr>
          <w:rFonts w:ascii="Times New Roman" w:hAnsi="Times New Roman" w:cs="Times New Roman"/>
          <w:sz w:val="22"/>
          <w:szCs w:val="28"/>
          <w:highlight w:val="yellow"/>
        </w:rPr>
      </w:pPr>
    </w:p>
    <w:p w:rsidR="00370FB4" w:rsidRPr="00D45F16" w:rsidRDefault="00370FB4" w:rsidP="00370FB4">
      <w:pPr>
        <w:pStyle w:val="BodyText"/>
        <w:ind w:left="539" w:right="-25" w:firstLine="0"/>
        <w:jc w:val="both"/>
        <w:rPr>
          <w:rFonts w:ascii="Times New Roman" w:hAnsi="Times New Roman"/>
          <w:b/>
          <w:bCs/>
          <w:i/>
          <w:iCs/>
          <w:sz w:val="22"/>
          <w:szCs w:val="28"/>
          <w:lang w:val="en-GB"/>
        </w:rPr>
      </w:pPr>
      <w:r w:rsidRPr="00BD5DB0">
        <w:rPr>
          <w:rFonts w:ascii="Times New Roman" w:hAnsi="Times New Roman" w:cs="Times New Roman"/>
          <w:b/>
          <w:bCs/>
          <w:i/>
          <w:iCs/>
          <w:sz w:val="22"/>
          <w:szCs w:val="28"/>
        </w:rPr>
        <w:t xml:space="preserve">Debentures – related </w:t>
      </w:r>
      <w:r w:rsidRPr="00BD5DB0">
        <w:rPr>
          <w:rFonts w:ascii="Times New Roman" w:hAnsi="Times New Roman"/>
          <w:b/>
          <w:bCs/>
          <w:i/>
          <w:iCs/>
          <w:sz w:val="22"/>
          <w:szCs w:val="28"/>
          <w:lang w:val="en-GB"/>
        </w:rPr>
        <w:t>persons</w:t>
      </w:r>
    </w:p>
    <w:p w:rsidR="00370FB4" w:rsidRDefault="00370FB4" w:rsidP="00370FB4">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387668" w:rsidRPr="008F564D" w:rsidTr="00FA430B">
        <w:trPr>
          <w:tblHeader/>
        </w:trPr>
        <w:tc>
          <w:tcPr>
            <w:tcW w:w="6469" w:type="dxa"/>
          </w:tcPr>
          <w:p w:rsidR="00387668" w:rsidRPr="008F564D" w:rsidRDefault="00387668" w:rsidP="00FA430B">
            <w:pPr>
              <w:spacing w:after="0" w:line="240" w:lineRule="atLeast"/>
              <w:ind w:left="549" w:right="-25"/>
              <w:jc w:val="both"/>
              <w:rPr>
                <w:rFonts w:ascii="Times New Roman" w:hAnsi="Times New Roman" w:cs="Times New Roman"/>
                <w:szCs w:val="22"/>
              </w:rPr>
            </w:pPr>
          </w:p>
        </w:tc>
        <w:tc>
          <w:tcPr>
            <w:tcW w:w="264" w:type="dxa"/>
          </w:tcPr>
          <w:p w:rsidR="00387668" w:rsidRPr="008F564D" w:rsidRDefault="00387668"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387668" w:rsidRPr="008F564D" w:rsidRDefault="00387668"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F564D">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F564D">
              <w:rPr>
                <w:rFonts w:ascii="Times New Roman" w:eastAsia="Cordia New" w:hAnsi="Times New Roman" w:cs="Times New Roman"/>
                <w:b/>
                <w:bCs/>
                <w:szCs w:val="22"/>
              </w:rPr>
              <w:t>financial statements</w:t>
            </w:r>
          </w:p>
        </w:tc>
      </w:tr>
      <w:tr w:rsidR="00387668" w:rsidRPr="008F564D" w:rsidTr="00FA430B">
        <w:trPr>
          <w:tblHeader/>
        </w:trPr>
        <w:tc>
          <w:tcPr>
            <w:tcW w:w="6469" w:type="dxa"/>
          </w:tcPr>
          <w:p w:rsidR="00387668" w:rsidRPr="008F564D" w:rsidRDefault="00387668" w:rsidP="00FA430B">
            <w:pPr>
              <w:spacing w:after="0" w:line="240" w:lineRule="atLeast"/>
              <w:ind w:left="549" w:right="-25"/>
              <w:jc w:val="both"/>
              <w:rPr>
                <w:rFonts w:ascii="Times New Roman" w:hAnsi="Times New Roman" w:cs="Times New Roman"/>
                <w:szCs w:val="22"/>
              </w:rPr>
            </w:pPr>
          </w:p>
        </w:tc>
        <w:tc>
          <w:tcPr>
            <w:tcW w:w="264" w:type="dxa"/>
          </w:tcPr>
          <w:p w:rsidR="00387668" w:rsidRPr="008F564D" w:rsidRDefault="00387668"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387668" w:rsidRPr="006416A5" w:rsidRDefault="00387668"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387668" w:rsidRPr="006416A5" w:rsidRDefault="00387668" w:rsidP="00FA430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387668" w:rsidRPr="006416A5" w:rsidRDefault="00387668"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87668" w:rsidRPr="008F564D" w:rsidTr="00FA430B">
        <w:trPr>
          <w:tblHeader/>
        </w:trPr>
        <w:tc>
          <w:tcPr>
            <w:tcW w:w="6469" w:type="dxa"/>
          </w:tcPr>
          <w:p w:rsidR="00387668" w:rsidRPr="008F564D" w:rsidRDefault="00387668" w:rsidP="00FA430B">
            <w:pPr>
              <w:spacing w:after="0" w:line="240" w:lineRule="atLeast"/>
              <w:ind w:left="549" w:right="-25"/>
              <w:jc w:val="both"/>
              <w:rPr>
                <w:rFonts w:ascii="Times New Roman" w:hAnsi="Times New Roman" w:cs="Times New Roman"/>
                <w:szCs w:val="22"/>
              </w:rPr>
            </w:pPr>
          </w:p>
        </w:tc>
        <w:tc>
          <w:tcPr>
            <w:tcW w:w="264" w:type="dxa"/>
          </w:tcPr>
          <w:p w:rsidR="00387668" w:rsidRPr="008F564D" w:rsidRDefault="00387668"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387668" w:rsidRPr="006416A5" w:rsidRDefault="00387668"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6" w:type="dxa"/>
          </w:tcPr>
          <w:p w:rsidR="00387668" w:rsidRPr="006416A5" w:rsidRDefault="00387668" w:rsidP="00FA430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387668" w:rsidRPr="006416A5" w:rsidRDefault="00387668"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C937ED" w:rsidRPr="008F564D" w:rsidTr="00FA430B">
        <w:trPr>
          <w:tblHeader/>
        </w:trPr>
        <w:tc>
          <w:tcPr>
            <w:tcW w:w="6469" w:type="dxa"/>
          </w:tcPr>
          <w:p w:rsidR="00C937ED" w:rsidRPr="008F564D" w:rsidRDefault="00C937ED" w:rsidP="00FA430B">
            <w:pPr>
              <w:spacing w:after="0" w:line="240" w:lineRule="atLeast"/>
              <w:ind w:left="549" w:right="-25"/>
              <w:jc w:val="both"/>
              <w:rPr>
                <w:rFonts w:ascii="Times New Roman" w:hAnsi="Times New Roman" w:cs="Times New Roman"/>
                <w:szCs w:val="22"/>
              </w:rPr>
            </w:pPr>
          </w:p>
        </w:tc>
        <w:tc>
          <w:tcPr>
            <w:tcW w:w="264" w:type="dxa"/>
          </w:tcPr>
          <w:p w:rsidR="00C937ED" w:rsidRPr="008F564D" w:rsidRDefault="00C937E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C937ED" w:rsidRDefault="00C937E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Face value</w:t>
            </w:r>
          </w:p>
        </w:tc>
      </w:tr>
      <w:tr w:rsidR="00387668" w:rsidRPr="008F564D" w:rsidTr="00FA430B">
        <w:trPr>
          <w:tblHeader/>
        </w:trPr>
        <w:tc>
          <w:tcPr>
            <w:tcW w:w="6469" w:type="dxa"/>
          </w:tcPr>
          <w:p w:rsidR="00387668" w:rsidRPr="008F564D" w:rsidRDefault="00387668" w:rsidP="00FA430B">
            <w:pPr>
              <w:spacing w:after="0" w:line="240" w:lineRule="atLeast"/>
              <w:ind w:left="549" w:right="-25"/>
              <w:jc w:val="both"/>
              <w:rPr>
                <w:rFonts w:ascii="Times New Roman" w:hAnsi="Times New Roman" w:cs="Times New Roman"/>
                <w:szCs w:val="22"/>
              </w:rPr>
            </w:pPr>
          </w:p>
        </w:tc>
        <w:tc>
          <w:tcPr>
            <w:tcW w:w="264" w:type="dxa"/>
          </w:tcPr>
          <w:p w:rsidR="00387668" w:rsidRPr="008F564D" w:rsidRDefault="00387668"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387668" w:rsidRPr="007A5363" w:rsidRDefault="00387668" w:rsidP="00FA430B">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87668" w:rsidRPr="008F564D" w:rsidTr="00FA430B">
        <w:tc>
          <w:tcPr>
            <w:tcW w:w="6469" w:type="dxa"/>
          </w:tcPr>
          <w:p w:rsidR="00387668" w:rsidRPr="0057135D" w:rsidRDefault="00387668" w:rsidP="00387668">
            <w:pPr>
              <w:spacing w:after="0" w:line="260" w:lineRule="atLeast"/>
              <w:ind w:left="522" w:right="-25"/>
              <w:jc w:val="both"/>
              <w:rPr>
                <w:rFonts w:ascii="Times New Roman" w:hAnsi="Times New Roman" w:cs="Times New Roman"/>
                <w:b/>
                <w:bCs/>
                <w:szCs w:val="22"/>
                <w:cs/>
              </w:rPr>
            </w:pPr>
            <w:r w:rsidRPr="0057135D">
              <w:rPr>
                <w:rFonts w:ascii="Times New Roman" w:hAnsi="Times New Roman" w:cs="Times New Roman"/>
                <w:b/>
                <w:bCs/>
                <w:szCs w:val="22"/>
              </w:rPr>
              <w:t>Related persons</w:t>
            </w:r>
          </w:p>
        </w:tc>
        <w:tc>
          <w:tcPr>
            <w:tcW w:w="264" w:type="dxa"/>
          </w:tcPr>
          <w:p w:rsidR="00387668" w:rsidRPr="008F564D" w:rsidRDefault="00387668" w:rsidP="00387668">
            <w:pPr>
              <w:tabs>
                <w:tab w:val="decimal" w:pos="885"/>
              </w:tabs>
              <w:spacing w:after="0" w:line="240" w:lineRule="atLeast"/>
              <w:ind w:left="72" w:right="-25"/>
              <w:jc w:val="both"/>
              <w:rPr>
                <w:rFonts w:ascii="Times New Roman" w:hAnsi="Times New Roman" w:cs="Times New Roman"/>
                <w:szCs w:val="22"/>
              </w:rPr>
            </w:pPr>
          </w:p>
        </w:tc>
        <w:tc>
          <w:tcPr>
            <w:tcW w:w="1397" w:type="dxa"/>
          </w:tcPr>
          <w:p w:rsidR="00387668" w:rsidRPr="008F564D" w:rsidRDefault="00387668" w:rsidP="00387668">
            <w:pPr>
              <w:tabs>
                <w:tab w:val="decimal" w:pos="885"/>
              </w:tabs>
              <w:spacing w:after="0" w:line="240" w:lineRule="atLeast"/>
              <w:ind w:left="72" w:right="-25"/>
              <w:jc w:val="both"/>
              <w:rPr>
                <w:rFonts w:ascii="Times New Roman" w:hAnsi="Times New Roman" w:cs="Times New Roman"/>
                <w:szCs w:val="22"/>
              </w:rPr>
            </w:pPr>
          </w:p>
        </w:tc>
        <w:tc>
          <w:tcPr>
            <w:tcW w:w="256" w:type="dxa"/>
          </w:tcPr>
          <w:p w:rsidR="00387668" w:rsidRPr="008F564D" w:rsidRDefault="00387668" w:rsidP="00387668">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387668" w:rsidRPr="008F564D" w:rsidRDefault="00387668" w:rsidP="00387668">
            <w:pPr>
              <w:tabs>
                <w:tab w:val="decimal" w:pos="885"/>
              </w:tabs>
              <w:spacing w:after="0" w:line="240" w:lineRule="atLeast"/>
              <w:ind w:left="72" w:right="-25"/>
              <w:jc w:val="both"/>
              <w:rPr>
                <w:rFonts w:ascii="Times New Roman" w:hAnsi="Times New Roman" w:cs="Times New Roman"/>
                <w:szCs w:val="22"/>
              </w:rPr>
            </w:pPr>
          </w:p>
        </w:tc>
      </w:tr>
      <w:tr w:rsidR="00387668" w:rsidRPr="008F564D" w:rsidTr="00FA430B">
        <w:tc>
          <w:tcPr>
            <w:tcW w:w="6469" w:type="dxa"/>
          </w:tcPr>
          <w:p w:rsidR="00387668" w:rsidRPr="0057135D" w:rsidRDefault="00387668" w:rsidP="00387668">
            <w:pPr>
              <w:spacing w:after="0" w:line="260" w:lineRule="atLeast"/>
              <w:ind w:left="522" w:right="-25"/>
              <w:jc w:val="both"/>
              <w:rPr>
                <w:rFonts w:ascii="Times New Roman" w:hAnsi="Times New Roman" w:cs="Angsana New"/>
                <w:b/>
                <w:bCs/>
              </w:rPr>
            </w:pPr>
            <w:r w:rsidRPr="0057135D">
              <w:rPr>
                <w:rFonts w:ascii="Times New Roman" w:hAnsi="Times New Roman" w:cs="Times New Roman"/>
                <w:b/>
                <w:bCs/>
                <w:szCs w:val="22"/>
              </w:rPr>
              <w:t>Key management personnel</w:t>
            </w:r>
            <w:r w:rsidRPr="0057135D">
              <w:rPr>
                <w:rFonts w:ascii="Times New Roman" w:hAnsi="Times New Roman" w:cs="Angsana New"/>
                <w:b/>
                <w:bCs/>
              </w:rPr>
              <w:t>:</w:t>
            </w:r>
          </w:p>
        </w:tc>
        <w:tc>
          <w:tcPr>
            <w:tcW w:w="264" w:type="dxa"/>
          </w:tcPr>
          <w:p w:rsidR="00387668" w:rsidRPr="008F564D" w:rsidRDefault="00387668" w:rsidP="00387668">
            <w:pPr>
              <w:tabs>
                <w:tab w:val="decimal" w:pos="885"/>
              </w:tabs>
              <w:spacing w:after="0" w:line="240" w:lineRule="atLeast"/>
              <w:ind w:left="72" w:right="-25"/>
              <w:jc w:val="both"/>
              <w:rPr>
                <w:rFonts w:ascii="Times New Roman" w:hAnsi="Times New Roman" w:cs="Times New Roman"/>
                <w:szCs w:val="22"/>
              </w:rPr>
            </w:pPr>
          </w:p>
        </w:tc>
        <w:tc>
          <w:tcPr>
            <w:tcW w:w="1397" w:type="dxa"/>
          </w:tcPr>
          <w:p w:rsidR="00387668" w:rsidRPr="008F564D" w:rsidRDefault="00387668" w:rsidP="00387668">
            <w:pPr>
              <w:tabs>
                <w:tab w:val="decimal" w:pos="885"/>
              </w:tabs>
              <w:spacing w:after="0" w:line="240" w:lineRule="atLeast"/>
              <w:ind w:left="72" w:right="-25"/>
              <w:jc w:val="both"/>
              <w:rPr>
                <w:rFonts w:ascii="Times New Roman" w:hAnsi="Times New Roman" w:cs="Times New Roman"/>
                <w:szCs w:val="22"/>
              </w:rPr>
            </w:pPr>
          </w:p>
        </w:tc>
        <w:tc>
          <w:tcPr>
            <w:tcW w:w="256" w:type="dxa"/>
          </w:tcPr>
          <w:p w:rsidR="00387668" w:rsidRPr="008F564D" w:rsidRDefault="00387668" w:rsidP="00387668">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387668" w:rsidRPr="008F564D" w:rsidRDefault="00387668" w:rsidP="00387668">
            <w:pPr>
              <w:tabs>
                <w:tab w:val="decimal" w:pos="885"/>
              </w:tabs>
              <w:spacing w:after="0" w:line="240" w:lineRule="atLeast"/>
              <w:ind w:left="72" w:right="-25"/>
              <w:jc w:val="both"/>
              <w:rPr>
                <w:rFonts w:ascii="Times New Roman" w:hAnsi="Times New Roman" w:cs="Times New Roman"/>
                <w:szCs w:val="22"/>
              </w:rPr>
            </w:pPr>
          </w:p>
        </w:tc>
      </w:tr>
      <w:tr w:rsidR="00B57FDC" w:rsidRPr="008F564D" w:rsidTr="00FA430B">
        <w:tc>
          <w:tcPr>
            <w:tcW w:w="6469" w:type="dxa"/>
          </w:tcPr>
          <w:p w:rsidR="00B57FDC" w:rsidRPr="0057135D" w:rsidRDefault="00B57FDC" w:rsidP="00387668">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Narong </w:t>
            </w:r>
            <w:proofErr w:type="spellStart"/>
            <w:r w:rsidRPr="0057135D">
              <w:rPr>
                <w:rFonts w:ascii="Times New Roman" w:hAnsi="Times New Roman" w:cs="Times New Roman"/>
                <w:szCs w:val="22"/>
              </w:rPr>
              <w:t>Thasnanipan</w:t>
            </w:r>
            <w:proofErr w:type="spellEnd"/>
          </w:p>
        </w:tc>
        <w:tc>
          <w:tcPr>
            <w:tcW w:w="264"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97" w:type="dxa"/>
          </w:tcPr>
          <w:p w:rsidR="00B57FDC" w:rsidRPr="0057135D" w:rsidRDefault="00B57FDC" w:rsidP="0076500E">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37,000</w:t>
            </w:r>
          </w:p>
        </w:tc>
        <w:tc>
          <w:tcPr>
            <w:tcW w:w="256"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63" w:type="dxa"/>
          </w:tcPr>
          <w:p w:rsidR="00B57FDC" w:rsidRPr="0057135D" w:rsidRDefault="00B57FDC" w:rsidP="00387668">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37,000</w:t>
            </w:r>
          </w:p>
        </w:tc>
      </w:tr>
      <w:tr w:rsidR="00B57FDC" w:rsidRPr="008F564D" w:rsidTr="00FA430B">
        <w:tc>
          <w:tcPr>
            <w:tcW w:w="6469" w:type="dxa"/>
          </w:tcPr>
          <w:p w:rsidR="00B57FDC" w:rsidRPr="0057135D" w:rsidRDefault="00B57FDC" w:rsidP="00387668">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Kamol</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Singtogaw</w:t>
            </w:r>
            <w:proofErr w:type="spellEnd"/>
          </w:p>
        </w:tc>
        <w:tc>
          <w:tcPr>
            <w:tcW w:w="264"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97" w:type="dxa"/>
          </w:tcPr>
          <w:p w:rsidR="00B57FDC" w:rsidRPr="0057135D" w:rsidRDefault="00B57FDC" w:rsidP="0076500E">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22,000</w:t>
            </w:r>
          </w:p>
        </w:tc>
        <w:tc>
          <w:tcPr>
            <w:tcW w:w="256"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63" w:type="dxa"/>
          </w:tcPr>
          <w:p w:rsidR="00B57FDC" w:rsidRPr="0057135D" w:rsidRDefault="00B57FDC" w:rsidP="00387668">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22,000</w:t>
            </w:r>
          </w:p>
        </w:tc>
      </w:tr>
      <w:tr w:rsidR="00B57FDC" w:rsidRPr="008F564D" w:rsidTr="00FA430B">
        <w:tc>
          <w:tcPr>
            <w:tcW w:w="6469" w:type="dxa"/>
          </w:tcPr>
          <w:p w:rsidR="00B57FDC" w:rsidRPr="0057135D" w:rsidRDefault="00B57FDC" w:rsidP="00387668">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Padej</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Rujikhajorndej</w:t>
            </w:r>
            <w:proofErr w:type="spellEnd"/>
          </w:p>
        </w:tc>
        <w:tc>
          <w:tcPr>
            <w:tcW w:w="264"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97" w:type="dxa"/>
          </w:tcPr>
          <w:p w:rsidR="00B57FDC" w:rsidRPr="0057135D" w:rsidRDefault="00B57FDC" w:rsidP="0076500E">
            <w:pPr>
              <w:tabs>
                <w:tab w:val="decimal" w:pos="10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2,000</w:t>
            </w:r>
          </w:p>
        </w:tc>
        <w:tc>
          <w:tcPr>
            <w:tcW w:w="256"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63" w:type="dxa"/>
          </w:tcPr>
          <w:p w:rsidR="00B57FDC" w:rsidRPr="0057135D" w:rsidRDefault="00B57FDC" w:rsidP="00387668">
            <w:pPr>
              <w:tabs>
                <w:tab w:val="decimal" w:pos="10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2,000</w:t>
            </w:r>
          </w:p>
        </w:tc>
      </w:tr>
      <w:tr w:rsidR="00B57FDC" w:rsidRPr="008F564D" w:rsidTr="00FA430B">
        <w:tc>
          <w:tcPr>
            <w:tcW w:w="6469" w:type="dxa"/>
          </w:tcPr>
          <w:p w:rsidR="00B57FDC" w:rsidRPr="0057135D" w:rsidRDefault="00B57FDC" w:rsidP="00387668">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Siwa</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Sangmanee</w:t>
            </w:r>
            <w:proofErr w:type="spellEnd"/>
          </w:p>
        </w:tc>
        <w:tc>
          <w:tcPr>
            <w:tcW w:w="264"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97" w:type="dxa"/>
          </w:tcPr>
          <w:p w:rsidR="00B57FDC" w:rsidRPr="0057135D" w:rsidRDefault="00B57FDC" w:rsidP="0076500E">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c>
          <w:tcPr>
            <w:tcW w:w="256"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63" w:type="dxa"/>
          </w:tcPr>
          <w:p w:rsidR="00B57FDC" w:rsidRPr="0057135D" w:rsidRDefault="00B57FDC" w:rsidP="00387668">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r>
      <w:tr w:rsidR="00B57FDC" w:rsidRPr="008F564D" w:rsidTr="00FA430B">
        <w:tc>
          <w:tcPr>
            <w:tcW w:w="6469" w:type="dxa"/>
          </w:tcPr>
          <w:p w:rsidR="00B57FDC" w:rsidRPr="0057135D" w:rsidRDefault="00B57FDC" w:rsidP="00387668">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Miss </w:t>
            </w:r>
            <w:proofErr w:type="spellStart"/>
            <w:r w:rsidRPr="0057135D">
              <w:rPr>
                <w:rFonts w:ascii="Times New Roman" w:hAnsi="Times New Roman" w:cs="Times New Roman"/>
                <w:szCs w:val="22"/>
              </w:rPr>
              <w:t>Chularat</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Suteethorn</w:t>
            </w:r>
            <w:proofErr w:type="spellEnd"/>
          </w:p>
        </w:tc>
        <w:tc>
          <w:tcPr>
            <w:tcW w:w="264"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97" w:type="dxa"/>
          </w:tcPr>
          <w:p w:rsidR="00B57FDC" w:rsidRPr="0057135D" w:rsidRDefault="00B57FDC" w:rsidP="0076500E">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c>
          <w:tcPr>
            <w:tcW w:w="256"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63" w:type="dxa"/>
          </w:tcPr>
          <w:p w:rsidR="00B57FDC" w:rsidRPr="0057135D" w:rsidRDefault="00B57FDC" w:rsidP="00387668">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r>
      <w:tr w:rsidR="00B57FDC" w:rsidRPr="008F564D" w:rsidTr="00FA430B">
        <w:tc>
          <w:tcPr>
            <w:tcW w:w="6469" w:type="dxa"/>
          </w:tcPr>
          <w:p w:rsidR="00B57FDC" w:rsidRPr="0057135D" w:rsidRDefault="00B57FDC" w:rsidP="00387668">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Supoj</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Kongjitngam</w:t>
            </w:r>
            <w:proofErr w:type="spellEnd"/>
          </w:p>
        </w:tc>
        <w:tc>
          <w:tcPr>
            <w:tcW w:w="264"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97" w:type="dxa"/>
          </w:tcPr>
          <w:p w:rsidR="00B57FDC" w:rsidRPr="0057135D" w:rsidRDefault="00B57FDC" w:rsidP="0076500E">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56"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63" w:type="dxa"/>
          </w:tcPr>
          <w:p w:rsidR="00B57FDC" w:rsidRPr="0057135D" w:rsidRDefault="00B57FDC" w:rsidP="00387668">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r>
      <w:tr w:rsidR="00B57FDC" w:rsidRPr="008F564D" w:rsidTr="00FA430B">
        <w:tc>
          <w:tcPr>
            <w:tcW w:w="6469" w:type="dxa"/>
          </w:tcPr>
          <w:p w:rsidR="00B57FDC" w:rsidRPr="0057135D" w:rsidRDefault="00B57FDC" w:rsidP="00387668">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Zaw</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Zaw</w:t>
            </w:r>
            <w:proofErr w:type="spellEnd"/>
            <w:r w:rsidRPr="0057135D">
              <w:rPr>
                <w:rFonts w:ascii="Times New Roman" w:hAnsi="Times New Roman" w:cs="Times New Roman"/>
                <w:szCs w:val="22"/>
              </w:rPr>
              <w:t xml:space="preserve"> Aye</w:t>
            </w:r>
          </w:p>
        </w:tc>
        <w:tc>
          <w:tcPr>
            <w:tcW w:w="264"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97" w:type="dxa"/>
          </w:tcPr>
          <w:p w:rsidR="00B57FDC" w:rsidRPr="0057135D" w:rsidRDefault="00B57FDC" w:rsidP="0076500E">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56"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63" w:type="dxa"/>
          </w:tcPr>
          <w:p w:rsidR="00B57FDC" w:rsidRPr="0057135D" w:rsidRDefault="00B57FDC" w:rsidP="00387668">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r>
      <w:tr w:rsidR="00B57FDC" w:rsidRPr="008F564D" w:rsidTr="00FA430B">
        <w:tc>
          <w:tcPr>
            <w:tcW w:w="6469" w:type="dxa"/>
          </w:tcPr>
          <w:p w:rsidR="00B57FDC" w:rsidRPr="0057135D" w:rsidRDefault="00B57FDC" w:rsidP="00387668">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 xml:space="preserve">Mr. </w:t>
            </w:r>
            <w:proofErr w:type="spellStart"/>
            <w:r w:rsidRPr="0057135D">
              <w:rPr>
                <w:rFonts w:ascii="Times New Roman" w:hAnsi="Times New Roman" w:cs="Times New Roman"/>
                <w:szCs w:val="22"/>
              </w:rPr>
              <w:t>Anek</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Srituptim</w:t>
            </w:r>
            <w:proofErr w:type="spellEnd"/>
          </w:p>
        </w:tc>
        <w:tc>
          <w:tcPr>
            <w:tcW w:w="264" w:type="dxa"/>
          </w:tcPr>
          <w:p w:rsidR="00B57FDC" w:rsidRPr="008F564D" w:rsidRDefault="00B57FDC" w:rsidP="00387668">
            <w:pPr>
              <w:tabs>
                <w:tab w:val="decimal" w:pos="1113"/>
              </w:tabs>
              <w:spacing w:after="0" w:line="240" w:lineRule="atLeast"/>
              <w:ind w:left="72" w:right="-25"/>
              <w:jc w:val="both"/>
              <w:rPr>
                <w:rFonts w:ascii="Times New Roman" w:hAnsi="Times New Roman" w:cs="Times New Roman"/>
                <w:szCs w:val="22"/>
              </w:rPr>
            </w:pPr>
          </w:p>
        </w:tc>
        <w:tc>
          <w:tcPr>
            <w:tcW w:w="1397" w:type="dxa"/>
          </w:tcPr>
          <w:p w:rsidR="00B57FDC" w:rsidRPr="0057135D" w:rsidRDefault="00B57FDC" w:rsidP="0076500E">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56" w:type="dxa"/>
          </w:tcPr>
          <w:p w:rsidR="00B57FDC" w:rsidRPr="007F65E5" w:rsidRDefault="00B57FDC" w:rsidP="00387668">
            <w:pPr>
              <w:tabs>
                <w:tab w:val="decimal" w:pos="885"/>
              </w:tabs>
              <w:spacing w:after="0" w:line="240" w:lineRule="atLeast"/>
              <w:ind w:left="72" w:right="-25"/>
              <w:jc w:val="both"/>
              <w:rPr>
                <w:rFonts w:ascii="Times New Roman" w:hAnsi="Times New Roman" w:cs="Times New Roman"/>
                <w:szCs w:val="22"/>
              </w:rPr>
            </w:pPr>
          </w:p>
        </w:tc>
        <w:tc>
          <w:tcPr>
            <w:tcW w:w="1363" w:type="dxa"/>
          </w:tcPr>
          <w:p w:rsidR="00B57FDC" w:rsidRPr="0057135D" w:rsidRDefault="00B57FDC" w:rsidP="00387668">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r>
      <w:tr w:rsidR="00B57FDC" w:rsidRPr="002A3993" w:rsidTr="00FA430B">
        <w:tc>
          <w:tcPr>
            <w:tcW w:w="6469" w:type="dxa"/>
          </w:tcPr>
          <w:p w:rsidR="00B57FDC" w:rsidRPr="008F564D" w:rsidRDefault="00B57FDC" w:rsidP="00387668">
            <w:pPr>
              <w:spacing w:after="0" w:line="260" w:lineRule="atLeast"/>
              <w:ind w:left="522" w:right="-25"/>
              <w:jc w:val="both"/>
              <w:rPr>
                <w:rFonts w:ascii="Times New Roman" w:hAnsi="Times New Roman" w:cs="Times New Roman"/>
                <w:b/>
                <w:bCs/>
                <w:szCs w:val="22"/>
              </w:rPr>
            </w:pPr>
            <w:r w:rsidRPr="008F564D">
              <w:rPr>
                <w:rFonts w:ascii="Times New Roman" w:hAnsi="Times New Roman" w:cs="Times New Roman"/>
                <w:b/>
                <w:bCs/>
                <w:szCs w:val="22"/>
              </w:rPr>
              <w:t>Total</w:t>
            </w:r>
          </w:p>
        </w:tc>
        <w:tc>
          <w:tcPr>
            <w:tcW w:w="264" w:type="dxa"/>
          </w:tcPr>
          <w:p w:rsidR="00B57FDC" w:rsidRPr="008F564D" w:rsidRDefault="00B57FDC" w:rsidP="00387668">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B57FDC" w:rsidRPr="00D5189F" w:rsidRDefault="00B57FDC" w:rsidP="0076500E">
            <w:pPr>
              <w:tabs>
                <w:tab w:val="decimal" w:pos="1020"/>
              </w:tabs>
              <w:spacing w:after="0" w:line="240" w:lineRule="atLeast"/>
              <w:ind w:left="72" w:right="-25"/>
              <w:jc w:val="both"/>
              <w:rPr>
                <w:rFonts w:ascii="Times New Roman" w:hAnsi="Times New Roman" w:cs="Times New Roman"/>
                <w:b/>
                <w:bCs/>
                <w:szCs w:val="22"/>
              </w:rPr>
            </w:pPr>
            <w:r w:rsidRPr="00D5189F">
              <w:rPr>
                <w:rFonts w:ascii="Times New Roman" w:hAnsi="Times New Roman" w:cs="Times New Roman"/>
                <w:b/>
                <w:bCs/>
                <w:szCs w:val="22"/>
              </w:rPr>
              <w:t>80,000</w:t>
            </w:r>
          </w:p>
        </w:tc>
        <w:tc>
          <w:tcPr>
            <w:tcW w:w="256" w:type="dxa"/>
          </w:tcPr>
          <w:p w:rsidR="00B57FDC" w:rsidRPr="0049397F" w:rsidRDefault="00B57FDC" w:rsidP="00387668">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B57FDC" w:rsidRPr="00D5189F" w:rsidRDefault="00B57FDC" w:rsidP="00387668">
            <w:pPr>
              <w:tabs>
                <w:tab w:val="decimal" w:pos="1020"/>
              </w:tabs>
              <w:spacing w:after="0" w:line="240" w:lineRule="atLeast"/>
              <w:ind w:left="72" w:right="-25"/>
              <w:jc w:val="both"/>
              <w:rPr>
                <w:rFonts w:ascii="Times New Roman" w:hAnsi="Times New Roman" w:cs="Times New Roman"/>
                <w:b/>
                <w:bCs/>
                <w:szCs w:val="22"/>
              </w:rPr>
            </w:pPr>
            <w:r w:rsidRPr="00D5189F">
              <w:rPr>
                <w:rFonts w:ascii="Times New Roman" w:hAnsi="Times New Roman" w:cs="Times New Roman"/>
                <w:b/>
                <w:bCs/>
                <w:szCs w:val="22"/>
              </w:rPr>
              <w:t>80,000</w:t>
            </w:r>
          </w:p>
        </w:tc>
      </w:tr>
    </w:tbl>
    <w:p w:rsidR="00387668" w:rsidRDefault="00387668" w:rsidP="00370FB4">
      <w:pPr>
        <w:pStyle w:val="BodyText"/>
        <w:ind w:left="539" w:right="-25" w:firstLine="0"/>
        <w:jc w:val="both"/>
        <w:rPr>
          <w:rFonts w:ascii="Times New Roman" w:hAnsi="Times New Roman" w:cs="Times New Roman"/>
          <w:sz w:val="22"/>
          <w:szCs w:val="28"/>
        </w:rPr>
      </w:pPr>
    </w:p>
    <w:p w:rsidR="0082661D" w:rsidRPr="008F564D" w:rsidRDefault="0082661D" w:rsidP="0082661D">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Non-current provisions for employee benefit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cs/>
        </w:rPr>
        <w: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rPr>
        <w:t>related person</w:t>
      </w:r>
    </w:p>
    <w:p w:rsidR="0082661D" w:rsidRPr="008F564D" w:rsidRDefault="0082661D" w:rsidP="0082661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82661D" w:rsidRPr="008F564D" w:rsidTr="00FA430B">
        <w:trPr>
          <w:tblHeader/>
        </w:trPr>
        <w:tc>
          <w:tcPr>
            <w:tcW w:w="3492" w:type="dxa"/>
          </w:tcPr>
          <w:p w:rsidR="0082661D" w:rsidRPr="008F564D" w:rsidRDefault="0082661D" w:rsidP="00FA430B">
            <w:pPr>
              <w:spacing w:after="0" w:line="240" w:lineRule="atLeast"/>
              <w:ind w:left="549" w:right="-25"/>
              <w:jc w:val="both"/>
              <w:rPr>
                <w:rFonts w:ascii="Times New Roman" w:hAnsi="Times New Roman" w:cs="Times New Roman"/>
                <w:szCs w:val="22"/>
              </w:rPr>
            </w:pPr>
          </w:p>
        </w:tc>
        <w:tc>
          <w:tcPr>
            <w:tcW w:w="3019" w:type="dxa"/>
            <w:gridSpan w:val="3"/>
            <w:vAlign w:val="center"/>
          </w:tcPr>
          <w:p w:rsidR="0082661D" w:rsidRPr="008F564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82661D" w:rsidRPr="008F564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82661D" w:rsidRPr="008F564D"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Pr="008F564D">
              <w:rPr>
                <w:rFonts w:ascii="Times New Roman" w:eastAsia="Cordia New" w:hAnsi="Times New Roman" w:cs="Times New Roman"/>
                <w:b/>
                <w:bCs/>
                <w:szCs w:val="22"/>
              </w:rPr>
              <w:t>eparate</w:t>
            </w:r>
            <w:r w:rsidRPr="008F564D">
              <w:rPr>
                <w:rFonts w:ascii="Times New Roman" w:eastAsia="Cordia New" w:hAnsi="Times New Roman" w:cs="Times New Roman"/>
                <w:b/>
                <w:bCs/>
                <w:szCs w:val="22"/>
                <w:cs/>
              </w:rPr>
              <w:br/>
            </w:r>
            <w:r w:rsidRPr="008F564D">
              <w:rPr>
                <w:rFonts w:ascii="Times New Roman" w:eastAsia="Cordia New" w:hAnsi="Times New Roman" w:cs="Times New Roman"/>
                <w:b/>
                <w:bCs/>
                <w:szCs w:val="22"/>
              </w:rPr>
              <w:t>financial statements</w:t>
            </w:r>
          </w:p>
        </w:tc>
      </w:tr>
      <w:tr w:rsidR="0082661D" w:rsidRPr="008F564D" w:rsidTr="00FA430B">
        <w:trPr>
          <w:tblHeader/>
        </w:trPr>
        <w:tc>
          <w:tcPr>
            <w:tcW w:w="3492" w:type="dxa"/>
          </w:tcPr>
          <w:p w:rsidR="0082661D" w:rsidRPr="008F564D" w:rsidRDefault="0082661D" w:rsidP="00FA430B">
            <w:pPr>
              <w:spacing w:after="0" w:line="240" w:lineRule="atLeast"/>
              <w:ind w:left="549" w:right="-25"/>
              <w:jc w:val="both"/>
              <w:rPr>
                <w:rFonts w:ascii="Times New Roman" w:hAnsi="Times New Roman" w:cs="Times New Roman"/>
                <w:szCs w:val="22"/>
              </w:rPr>
            </w:pPr>
          </w:p>
        </w:tc>
        <w:tc>
          <w:tcPr>
            <w:tcW w:w="1327" w:type="dxa"/>
          </w:tcPr>
          <w:p w:rsidR="0082661D" w:rsidRPr="008F564D" w:rsidRDefault="0082661D" w:rsidP="00FA430B">
            <w:pPr>
              <w:spacing w:after="0" w:line="240" w:lineRule="atLeast"/>
              <w:ind w:left="-108" w:right="-25"/>
              <w:jc w:val="center"/>
              <w:rPr>
                <w:rFonts w:ascii="Times New Roman" w:hAnsi="Times New Roman" w:cs="Times New Roman"/>
                <w:szCs w:val="22"/>
              </w:rPr>
            </w:pPr>
          </w:p>
        </w:tc>
        <w:tc>
          <w:tcPr>
            <w:tcW w:w="264" w:type="dxa"/>
          </w:tcPr>
          <w:p w:rsidR="0082661D" w:rsidRPr="008F564D"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82661D" w:rsidRPr="008F564D" w:rsidRDefault="0082661D" w:rsidP="00FA430B">
            <w:pPr>
              <w:spacing w:after="0" w:line="240" w:lineRule="atLeast"/>
              <w:ind w:left="-54" w:right="-25" w:firstLine="37"/>
              <w:jc w:val="center"/>
              <w:rPr>
                <w:rFonts w:ascii="Times New Roman" w:hAnsi="Times New Roman" w:cs="Times New Roman"/>
                <w:szCs w:val="22"/>
              </w:rPr>
            </w:pPr>
          </w:p>
        </w:tc>
        <w:tc>
          <w:tcPr>
            <w:tcW w:w="264" w:type="dxa"/>
          </w:tcPr>
          <w:p w:rsidR="0082661D" w:rsidRPr="008F564D"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2661D" w:rsidRPr="008F564D" w:rsidTr="00FA430B">
        <w:trPr>
          <w:tblHeader/>
        </w:trPr>
        <w:tc>
          <w:tcPr>
            <w:tcW w:w="3492" w:type="dxa"/>
          </w:tcPr>
          <w:p w:rsidR="0082661D" w:rsidRPr="008F564D" w:rsidRDefault="0082661D" w:rsidP="00FA430B">
            <w:pPr>
              <w:spacing w:after="0" w:line="240" w:lineRule="atLeast"/>
              <w:ind w:left="549" w:right="-25"/>
              <w:jc w:val="both"/>
              <w:rPr>
                <w:rFonts w:ascii="Times New Roman" w:hAnsi="Times New Roman" w:cs="Times New Roman"/>
                <w:szCs w:val="22"/>
              </w:rPr>
            </w:pPr>
          </w:p>
        </w:tc>
        <w:tc>
          <w:tcPr>
            <w:tcW w:w="1327" w:type="dxa"/>
          </w:tcPr>
          <w:p w:rsidR="0082661D" w:rsidRPr="008F564D" w:rsidRDefault="0082661D" w:rsidP="00FA430B">
            <w:pPr>
              <w:spacing w:after="0" w:line="240" w:lineRule="atLeast"/>
              <w:ind w:left="-108" w:right="-25"/>
              <w:jc w:val="center"/>
              <w:rPr>
                <w:rFonts w:ascii="Times New Roman" w:hAnsi="Times New Roman" w:cs="Times New Roman"/>
                <w:szCs w:val="22"/>
              </w:rPr>
            </w:pPr>
          </w:p>
        </w:tc>
        <w:tc>
          <w:tcPr>
            <w:tcW w:w="264" w:type="dxa"/>
          </w:tcPr>
          <w:p w:rsidR="0082661D" w:rsidRPr="008F564D"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82661D" w:rsidRPr="008F564D" w:rsidRDefault="0082661D" w:rsidP="00FA430B">
            <w:pPr>
              <w:spacing w:after="0" w:line="240" w:lineRule="atLeast"/>
              <w:ind w:left="-54" w:right="-25" w:firstLine="37"/>
              <w:jc w:val="center"/>
              <w:rPr>
                <w:rFonts w:ascii="Times New Roman" w:hAnsi="Times New Roman" w:cs="Times New Roman"/>
                <w:szCs w:val="22"/>
              </w:rPr>
            </w:pPr>
          </w:p>
        </w:tc>
        <w:tc>
          <w:tcPr>
            <w:tcW w:w="264" w:type="dxa"/>
          </w:tcPr>
          <w:p w:rsidR="0082661D" w:rsidRPr="008F564D"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F512F0">
              <w:rPr>
                <w:rFonts w:ascii="Times New Roman" w:hAnsi="Times New Roman" w:cs="Times New Roman"/>
                <w:szCs w:val="22"/>
              </w:rPr>
              <w:t>3</w:t>
            </w:r>
          </w:p>
        </w:tc>
        <w:tc>
          <w:tcPr>
            <w:tcW w:w="256"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82661D" w:rsidRPr="006416A5" w:rsidRDefault="0082661D" w:rsidP="00F512F0">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F512F0">
              <w:rPr>
                <w:rFonts w:ascii="Times New Roman" w:hAnsi="Times New Roman" w:cs="Times New Roman"/>
                <w:szCs w:val="22"/>
              </w:rPr>
              <w:t>2</w:t>
            </w:r>
          </w:p>
        </w:tc>
      </w:tr>
      <w:tr w:rsidR="0082661D" w:rsidRPr="008F564D" w:rsidTr="00FA430B">
        <w:trPr>
          <w:tblHeader/>
        </w:trPr>
        <w:tc>
          <w:tcPr>
            <w:tcW w:w="3492" w:type="dxa"/>
          </w:tcPr>
          <w:p w:rsidR="0082661D" w:rsidRPr="008F564D" w:rsidRDefault="0082661D" w:rsidP="00FA430B">
            <w:pPr>
              <w:spacing w:after="0" w:line="240" w:lineRule="atLeast"/>
              <w:ind w:left="549" w:right="-25"/>
              <w:jc w:val="both"/>
              <w:rPr>
                <w:rFonts w:ascii="Times New Roman" w:hAnsi="Times New Roman" w:cs="Times New Roman"/>
                <w:szCs w:val="22"/>
              </w:rPr>
            </w:pPr>
          </w:p>
        </w:tc>
        <w:tc>
          <w:tcPr>
            <w:tcW w:w="1327" w:type="dxa"/>
          </w:tcPr>
          <w:p w:rsidR="0082661D" w:rsidRPr="008F564D" w:rsidRDefault="0082661D" w:rsidP="00FA430B">
            <w:pPr>
              <w:spacing w:after="0" w:line="240" w:lineRule="atLeast"/>
              <w:ind w:left="-108" w:right="-25"/>
              <w:jc w:val="center"/>
              <w:rPr>
                <w:rFonts w:ascii="Times New Roman" w:hAnsi="Times New Roman" w:cs="Times New Roman"/>
                <w:szCs w:val="22"/>
              </w:rPr>
            </w:pPr>
          </w:p>
        </w:tc>
        <w:tc>
          <w:tcPr>
            <w:tcW w:w="264" w:type="dxa"/>
          </w:tcPr>
          <w:p w:rsidR="0082661D" w:rsidRPr="008F564D"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82661D" w:rsidRPr="008F564D" w:rsidRDefault="0082661D" w:rsidP="00FA430B">
            <w:pPr>
              <w:spacing w:after="0" w:line="240" w:lineRule="atLeast"/>
              <w:ind w:left="-54" w:right="-25" w:firstLine="37"/>
              <w:jc w:val="center"/>
              <w:rPr>
                <w:rFonts w:ascii="Times New Roman" w:hAnsi="Times New Roman" w:cs="Times New Roman"/>
                <w:szCs w:val="22"/>
              </w:rPr>
            </w:pPr>
          </w:p>
        </w:tc>
        <w:tc>
          <w:tcPr>
            <w:tcW w:w="264" w:type="dxa"/>
          </w:tcPr>
          <w:p w:rsidR="0082661D" w:rsidRPr="008F564D"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82661D" w:rsidRPr="007A5363" w:rsidRDefault="0082661D" w:rsidP="00FA430B">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8F564D" w:rsidTr="00FA430B">
        <w:tc>
          <w:tcPr>
            <w:tcW w:w="3492" w:type="dxa"/>
          </w:tcPr>
          <w:p w:rsidR="0082661D" w:rsidRPr="008F564D" w:rsidRDefault="0082661D" w:rsidP="00FA430B">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w:t>
            </w:r>
          </w:p>
        </w:tc>
        <w:tc>
          <w:tcPr>
            <w:tcW w:w="1327" w:type="dxa"/>
          </w:tcPr>
          <w:p w:rsidR="0082661D" w:rsidRPr="008F564D"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661D" w:rsidRPr="008F564D"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8" w:type="dxa"/>
          </w:tcPr>
          <w:p w:rsidR="0082661D" w:rsidRPr="008F564D"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64" w:type="dxa"/>
          </w:tcPr>
          <w:p w:rsidR="0082661D" w:rsidRPr="008F564D"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350" w:type="dxa"/>
          </w:tcPr>
          <w:p w:rsidR="0082661D" w:rsidRPr="008F564D"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56" w:type="dxa"/>
          </w:tcPr>
          <w:p w:rsidR="0082661D" w:rsidRPr="008F564D"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82661D" w:rsidRPr="008F564D"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2A3993" w:rsidTr="000101A6">
        <w:tc>
          <w:tcPr>
            <w:tcW w:w="3492" w:type="dxa"/>
          </w:tcPr>
          <w:p w:rsidR="0082661D" w:rsidRPr="008F564D" w:rsidRDefault="0082661D" w:rsidP="00FA430B">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Key management personnel</w:t>
            </w:r>
          </w:p>
        </w:tc>
        <w:tc>
          <w:tcPr>
            <w:tcW w:w="1327" w:type="dxa"/>
          </w:tcPr>
          <w:p w:rsidR="0082661D" w:rsidRPr="008F564D" w:rsidRDefault="0082661D" w:rsidP="00FA430B">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82661D" w:rsidRPr="008F564D" w:rsidRDefault="0082661D" w:rsidP="00FA430B">
            <w:pPr>
              <w:spacing w:after="0" w:line="240" w:lineRule="atLeast"/>
              <w:ind w:left="72" w:right="-25"/>
              <w:jc w:val="both"/>
              <w:rPr>
                <w:rFonts w:ascii="Times New Roman" w:hAnsi="Times New Roman" w:cs="Times New Roman"/>
                <w:b/>
                <w:bCs/>
                <w:szCs w:val="22"/>
              </w:rPr>
            </w:pPr>
          </w:p>
        </w:tc>
        <w:tc>
          <w:tcPr>
            <w:tcW w:w="1428" w:type="dxa"/>
          </w:tcPr>
          <w:p w:rsidR="0082661D" w:rsidRPr="008F564D" w:rsidRDefault="0082661D" w:rsidP="00FA430B">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82661D" w:rsidRPr="008F564D" w:rsidRDefault="0082661D" w:rsidP="00FA430B">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shd w:val="clear" w:color="auto" w:fill="auto"/>
          </w:tcPr>
          <w:p w:rsidR="0082661D" w:rsidRPr="00A56B6E" w:rsidRDefault="00A56B6E" w:rsidP="00FA430B">
            <w:pPr>
              <w:tabs>
                <w:tab w:val="decimal" w:pos="862"/>
              </w:tabs>
              <w:spacing w:after="0" w:line="240" w:lineRule="atLeast"/>
              <w:ind w:left="72" w:right="-25"/>
              <w:jc w:val="both"/>
              <w:rPr>
                <w:rFonts w:ascii="Times New Roman" w:hAnsi="Times New Roman" w:cstheme="minorBidi"/>
                <w:b/>
                <w:bCs/>
                <w:szCs w:val="22"/>
                <w:cs/>
              </w:rPr>
            </w:pPr>
            <w:r>
              <w:rPr>
                <w:rFonts w:ascii="Times New Roman" w:hAnsi="Times New Roman" w:cs="Times New Roman"/>
                <w:b/>
                <w:bCs/>
                <w:szCs w:val="22"/>
              </w:rPr>
              <w:t>3,869</w:t>
            </w:r>
          </w:p>
        </w:tc>
        <w:tc>
          <w:tcPr>
            <w:tcW w:w="256" w:type="dxa"/>
          </w:tcPr>
          <w:p w:rsidR="0082661D" w:rsidRPr="008F564D" w:rsidRDefault="0082661D" w:rsidP="00FA430B">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rsidR="0082661D" w:rsidRPr="008F564D" w:rsidRDefault="00F512F0" w:rsidP="00FA430B">
            <w:pPr>
              <w:tabs>
                <w:tab w:val="decimal" w:pos="991"/>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5,306</w:t>
            </w:r>
          </w:p>
        </w:tc>
      </w:tr>
    </w:tbl>
    <w:p w:rsidR="0082661D" w:rsidRPr="002A3993" w:rsidRDefault="0082661D" w:rsidP="0082661D">
      <w:pPr>
        <w:pStyle w:val="BodyText"/>
        <w:ind w:left="539" w:right="-25" w:firstLine="0"/>
        <w:jc w:val="both"/>
        <w:rPr>
          <w:rFonts w:ascii="Times New Roman" w:hAnsi="Times New Roman" w:cs="Times New Roman"/>
          <w:sz w:val="22"/>
          <w:szCs w:val="28"/>
          <w:highlight w:val="yellow"/>
        </w:rPr>
      </w:pPr>
    </w:p>
    <w:p w:rsidR="0082661D" w:rsidRPr="008F564D" w:rsidRDefault="0082661D" w:rsidP="0082661D">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82661D" w:rsidRPr="008F564D" w:rsidRDefault="0082661D" w:rsidP="0082661D">
      <w:pPr>
        <w:pStyle w:val="BodyText"/>
        <w:ind w:left="539" w:right="-25" w:firstLine="0"/>
        <w:jc w:val="both"/>
        <w:rPr>
          <w:rFonts w:ascii="Times New Roman" w:hAnsi="Times New Roman" w:cs="Times New Roman"/>
          <w:sz w:val="22"/>
          <w:szCs w:val="28"/>
        </w:rPr>
      </w:pPr>
    </w:p>
    <w:p w:rsidR="0082661D" w:rsidRPr="00B54F0B" w:rsidRDefault="0082661D" w:rsidP="0082661D">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sidR="00F512F0">
        <w:rPr>
          <w:rFonts w:ascii="Times New Roman" w:hAnsi="Times New Roman" w:cs="Times New Roman"/>
          <w:sz w:val="22"/>
          <w:szCs w:val="22"/>
        </w:rPr>
        <w:t>2</w:t>
      </w:r>
      <w:r>
        <w:rPr>
          <w:rFonts w:ascii="Times New Roman" w:hAnsi="Times New Roman" w:cs="Times New Roman"/>
          <w:sz w:val="22"/>
          <w:szCs w:val="22"/>
        </w:rPr>
        <w:t>:-</w:t>
      </w:r>
    </w:p>
    <w:p w:rsidR="0082661D" w:rsidRDefault="0082661D" w:rsidP="0082661D">
      <w:pPr>
        <w:tabs>
          <w:tab w:val="left" w:pos="567"/>
        </w:tabs>
        <w:spacing w:after="0" w:line="240" w:lineRule="atLeast"/>
        <w:ind w:left="539" w:right="-25"/>
        <w:jc w:val="thaiDistribute"/>
        <w:rPr>
          <w:rFonts w:ascii="Times New Roman" w:hAnsi="Times New Roman" w:cs="Times New Roman"/>
          <w:szCs w:val="22"/>
        </w:rPr>
      </w:pPr>
    </w:p>
    <w:p w:rsidR="00F512F0" w:rsidRPr="0057135D" w:rsidRDefault="00F512F0" w:rsidP="00F512F0">
      <w:pPr>
        <w:spacing w:after="0" w:line="240" w:lineRule="atLeast"/>
        <w:ind w:left="851" w:right="-25"/>
        <w:jc w:val="thaiDistribute"/>
        <w:rPr>
          <w:rFonts w:ascii="Times New Roman" w:hAnsi="Times New Roman" w:cs="Times New Roman"/>
          <w:szCs w:val="22"/>
        </w:rPr>
      </w:pPr>
      <w:r w:rsidRPr="0057135D">
        <w:rPr>
          <w:rFonts w:ascii="Times New Roman" w:hAnsi="Times New Roman" w:cs="Times New Roman"/>
          <w:szCs w:val="22"/>
        </w:rPr>
        <w:t>The Ordinary General Meeting of Shareholders of the Company held on 22 April 2022 resolved to determine the directors' remunerations for the year 2022 consisting of monthly remunerations at the rate of Baht 50,000 - 65,000 and meeting allowances at the rate of Baht 1,000 – 5,000 per person.</w:t>
      </w:r>
    </w:p>
    <w:p w:rsidR="0082661D" w:rsidRDefault="0082661D" w:rsidP="0082661D">
      <w:pPr>
        <w:pStyle w:val="BodyText"/>
        <w:ind w:left="539" w:right="-25" w:firstLine="0"/>
        <w:jc w:val="both"/>
        <w:rPr>
          <w:rFonts w:ascii="Times New Roman" w:hAnsi="Times New Roman" w:cs="Times New Roman"/>
          <w:sz w:val="22"/>
          <w:szCs w:val="28"/>
        </w:rPr>
      </w:pPr>
    </w:p>
    <w:p w:rsidR="0082661D" w:rsidRPr="00B54F0B" w:rsidRDefault="0082661D" w:rsidP="0082661D">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lastRenderedPageBreak/>
        <w:t>For the period 202</w:t>
      </w:r>
      <w:r w:rsidR="00F512F0">
        <w:rPr>
          <w:rFonts w:ascii="Times New Roman" w:hAnsi="Times New Roman" w:cs="Times New Roman"/>
          <w:sz w:val="22"/>
          <w:szCs w:val="22"/>
        </w:rPr>
        <w:t>3</w:t>
      </w:r>
      <w:r>
        <w:rPr>
          <w:rFonts w:ascii="Times New Roman" w:hAnsi="Times New Roman" w:cs="Times New Roman"/>
          <w:sz w:val="22"/>
          <w:szCs w:val="22"/>
        </w:rPr>
        <w:t>:-</w:t>
      </w:r>
    </w:p>
    <w:p w:rsidR="0082661D" w:rsidRDefault="0082661D" w:rsidP="0082661D">
      <w:pPr>
        <w:pStyle w:val="BodyText"/>
        <w:ind w:left="539" w:right="-25" w:firstLine="0"/>
        <w:jc w:val="both"/>
        <w:rPr>
          <w:rFonts w:ascii="Times New Roman" w:hAnsi="Times New Roman" w:cs="Times New Roman"/>
          <w:sz w:val="22"/>
          <w:szCs w:val="28"/>
        </w:rPr>
      </w:pPr>
    </w:p>
    <w:p w:rsidR="0082661D" w:rsidRDefault="0082661D" w:rsidP="0082661D">
      <w:pPr>
        <w:pStyle w:val="BodyText"/>
        <w:tabs>
          <w:tab w:val="left" w:pos="6521"/>
        </w:tabs>
        <w:spacing w:line="260" w:lineRule="atLeast"/>
        <w:ind w:left="851" w:right="-25" w:firstLine="0"/>
        <w:jc w:val="both"/>
        <w:rPr>
          <w:rFonts w:ascii="Times New Roman" w:hAnsi="Times New Roman" w:cs="Times New Roman"/>
          <w:sz w:val="22"/>
          <w:szCs w:val="22"/>
        </w:rPr>
      </w:pPr>
      <w:r>
        <w:rPr>
          <w:rFonts w:ascii="Times New Roman" w:hAnsi="Times New Roman" w:cs="Times New Roman"/>
          <w:sz w:val="22"/>
          <w:szCs w:val="22"/>
        </w:rPr>
        <w:t>Please see note 32 to the interim financial statements.</w:t>
      </w:r>
    </w:p>
    <w:p w:rsidR="0082661D" w:rsidRPr="00E227AF" w:rsidRDefault="0082661D" w:rsidP="0082661D">
      <w:pPr>
        <w:pStyle w:val="BodyText"/>
        <w:ind w:left="539" w:right="-25" w:firstLine="0"/>
        <w:jc w:val="both"/>
        <w:rPr>
          <w:rFonts w:ascii="Times New Roman" w:hAnsi="Times New Roman" w:cs="Times New Roman"/>
          <w:sz w:val="22"/>
          <w:szCs w:val="28"/>
        </w:rPr>
      </w:pPr>
    </w:p>
    <w:p w:rsidR="004D0DFC" w:rsidRPr="0057135D" w:rsidRDefault="004D0DFC" w:rsidP="004D0DFC">
      <w:pPr>
        <w:pStyle w:val="BodyText"/>
        <w:ind w:left="539"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Significant agreements with related parties</w:t>
      </w:r>
    </w:p>
    <w:p w:rsidR="004D0DFC" w:rsidRPr="0057135D" w:rsidRDefault="004D0DFC" w:rsidP="004D0DFC">
      <w:pPr>
        <w:pStyle w:val="BodyText"/>
        <w:ind w:left="539" w:right="-25" w:firstLine="0"/>
        <w:jc w:val="both"/>
        <w:rPr>
          <w:rFonts w:ascii="Times New Roman" w:hAnsi="Times New Roman" w:cs="Times New Roman"/>
          <w:sz w:val="22"/>
          <w:szCs w:val="28"/>
        </w:rPr>
      </w:pPr>
    </w:p>
    <w:p w:rsidR="004D0DFC" w:rsidRPr="0057135D" w:rsidRDefault="004D0DFC" w:rsidP="004D0DFC">
      <w:pPr>
        <w:pStyle w:val="BodyText"/>
        <w:spacing w:line="260" w:lineRule="atLeast"/>
        <w:ind w:left="540"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Subsidiaries</w:t>
      </w:r>
    </w:p>
    <w:p w:rsidR="004D0DFC" w:rsidRPr="0057135D" w:rsidRDefault="004D0DFC" w:rsidP="004D0DFC">
      <w:pPr>
        <w:pStyle w:val="BodyText"/>
        <w:tabs>
          <w:tab w:val="left" w:pos="6521"/>
        </w:tabs>
        <w:spacing w:line="260" w:lineRule="atLeast"/>
        <w:ind w:left="540" w:right="-25" w:firstLine="0"/>
        <w:jc w:val="both"/>
        <w:rPr>
          <w:rFonts w:ascii="Times New Roman" w:hAnsi="Times New Roman" w:cstheme="minorBidi"/>
          <w:sz w:val="24"/>
          <w:szCs w:val="24"/>
        </w:rPr>
      </w:pPr>
    </w:p>
    <w:p w:rsidR="004D0DFC" w:rsidRPr="0057135D" w:rsidRDefault="004D0DFC" w:rsidP="004D0DFC">
      <w:pPr>
        <w:pStyle w:val="BodyText"/>
        <w:tabs>
          <w:tab w:val="left" w:pos="6521"/>
        </w:tabs>
        <w:spacing w:line="260" w:lineRule="atLeast"/>
        <w:ind w:left="540" w:right="-25" w:firstLine="0"/>
        <w:jc w:val="both"/>
        <w:rPr>
          <w:rFonts w:ascii="Times New Roman" w:hAnsi="Times New Roman" w:cstheme="minorBidi"/>
          <w:sz w:val="22"/>
          <w:szCs w:val="22"/>
        </w:rPr>
      </w:pPr>
      <w:r>
        <w:rPr>
          <w:rFonts w:ascii="Times New Roman" w:hAnsi="Times New Roman" w:cstheme="minorBidi"/>
          <w:sz w:val="22"/>
          <w:szCs w:val="22"/>
        </w:rPr>
        <w:t>The</w:t>
      </w:r>
      <w:r w:rsidRPr="0057135D">
        <w:rPr>
          <w:rFonts w:ascii="Times New Roman" w:hAnsi="Times New Roman" w:cstheme="minorBidi"/>
          <w:sz w:val="22"/>
          <w:szCs w:val="22"/>
        </w:rPr>
        <w:t xml:space="preserve"> Company entered into an office lease agreement with </w:t>
      </w:r>
      <w:proofErr w:type="spellStart"/>
      <w:r w:rsidRPr="0057135D">
        <w:rPr>
          <w:rFonts w:ascii="Times New Roman" w:hAnsi="Times New Roman" w:cstheme="minorBidi"/>
          <w:sz w:val="22"/>
          <w:szCs w:val="22"/>
        </w:rPr>
        <w:t>Seafco</w:t>
      </w:r>
      <w:proofErr w:type="spellEnd"/>
      <w:r w:rsidRPr="0057135D">
        <w:rPr>
          <w:rFonts w:ascii="Times New Roman" w:hAnsi="Times New Roman" w:cstheme="minorBidi"/>
          <w:sz w:val="22"/>
          <w:szCs w:val="22"/>
        </w:rPr>
        <w:t xml:space="preserve"> </w:t>
      </w:r>
      <w:proofErr w:type="spellStart"/>
      <w:r w:rsidRPr="0057135D">
        <w:rPr>
          <w:rFonts w:ascii="Times New Roman" w:hAnsi="Times New Roman" w:cstheme="minorBidi"/>
          <w:sz w:val="22"/>
          <w:szCs w:val="22"/>
        </w:rPr>
        <w:t>Intertrade</w:t>
      </w:r>
      <w:proofErr w:type="spellEnd"/>
      <w:r w:rsidRPr="0057135D">
        <w:rPr>
          <w:rFonts w:ascii="Times New Roman" w:hAnsi="Times New Roman" w:cstheme="minorBidi"/>
          <w:sz w:val="22"/>
          <w:szCs w:val="22"/>
        </w:rPr>
        <w:t xml:space="preserve"> Co., Ltd. (a subsidiary) for </w:t>
      </w:r>
      <w:r>
        <w:rPr>
          <w:rFonts w:ascii="Times New Roman" w:hAnsi="Times New Roman" w:cstheme="minorBidi"/>
          <w:sz w:val="22"/>
          <w:szCs w:val="22"/>
        </w:rPr>
        <w:t>each period of 1 year</w:t>
      </w:r>
      <w:r w:rsidRPr="0057135D">
        <w:rPr>
          <w:rFonts w:ascii="Times New Roman" w:hAnsi="Times New Roman" w:cstheme="minorBidi"/>
          <w:sz w:val="22"/>
          <w:szCs w:val="22"/>
        </w:rPr>
        <w:t xml:space="preserve"> at monthly rental rates including water and electricity expenses of Baht 30,000.</w:t>
      </w:r>
    </w:p>
    <w:p w:rsidR="004D0DFC" w:rsidRPr="0057135D" w:rsidRDefault="004D0DFC" w:rsidP="004D0DFC">
      <w:pPr>
        <w:pStyle w:val="BodyText"/>
        <w:tabs>
          <w:tab w:val="left" w:pos="6521"/>
        </w:tabs>
        <w:spacing w:line="260" w:lineRule="atLeast"/>
        <w:ind w:left="540" w:right="-25" w:firstLine="0"/>
        <w:jc w:val="both"/>
        <w:rPr>
          <w:rFonts w:ascii="Times New Roman" w:hAnsi="Times New Roman" w:cstheme="minorBidi"/>
          <w:sz w:val="22"/>
          <w:szCs w:val="22"/>
        </w:rPr>
      </w:pPr>
    </w:p>
    <w:p w:rsidR="004D0DFC" w:rsidRPr="0057135D" w:rsidRDefault="004D0DFC" w:rsidP="004D0DFC">
      <w:pPr>
        <w:pStyle w:val="BodyText"/>
        <w:spacing w:line="260" w:lineRule="atLeast"/>
        <w:ind w:left="540"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Other related parties</w:t>
      </w:r>
      <w:r w:rsidRPr="0057135D">
        <w:rPr>
          <w:i/>
          <w:iCs/>
        </w:rPr>
        <w:t xml:space="preserve"> </w:t>
      </w:r>
    </w:p>
    <w:p w:rsidR="004D0DFC" w:rsidRPr="0057135D" w:rsidRDefault="004D0DFC" w:rsidP="004D0DFC">
      <w:pPr>
        <w:pStyle w:val="BodyText"/>
        <w:tabs>
          <w:tab w:val="left" w:pos="6521"/>
        </w:tabs>
        <w:spacing w:line="260" w:lineRule="atLeast"/>
        <w:ind w:left="540" w:right="-25" w:firstLine="0"/>
        <w:jc w:val="both"/>
        <w:rPr>
          <w:rFonts w:ascii="Times New Roman" w:hAnsi="Times New Roman" w:cs="Times New Roman"/>
          <w:sz w:val="22"/>
          <w:szCs w:val="22"/>
        </w:rPr>
      </w:pPr>
    </w:p>
    <w:p w:rsidR="004D0DFC" w:rsidRPr="0057135D" w:rsidRDefault="004D0DFC" w:rsidP="004D0DFC">
      <w:pPr>
        <w:pStyle w:val="BodyText"/>
        <w:tabs>
          <w:tab w:val="left" w:pos="6521"/>
        </w:tabs>
        <w:spacing w:line="260" w:lineRule="atLeast"/>
        <w:ind w:left="540" w:right="-25" w:firstLine="0"/>
        <w:jc w:val="both"/>
        <w:rPr>
          <w:rFonts w:ascii="Times New Roman" w:hAnsi="Times New Roman" w:cstheme="minorBidi"/>
          <w:sz w:val="22"/>
          <w:szCs w:val="22"/>
        </w:rPr>
      </w:pPr>
      <w:r w:rsidRPr="0057135D">
        <w:rPr>
          <w:rFonts w:ascii="Times New Roman" w:hAnsi="Times New Roman" w:cstheme="minorBidi"/>
          <w:sz w:val="22"/>
          <w:szCs w:val="22"/>
        </w:rPr>
        <w:t xml:space="preserve">The Company entered into a condominium lease agreement with a related company for </w:t>
      </w:r>
      <w:r>
        <w:rPr>
          <w:rFonts w:ascii="Times New Roman" w:hAnsi="Times New Roman" w:cstheme="minorBidi"/>
          <w:sz w:val="22"/>
          <w:szCs w:val="22"/>
        </w:rPr>
        <w:t>each</w:t>
      </w:r>
      <w:r w:rsidRPr="0057135D">
        <w:rPr>
          <w:rFonts w:ascii="Times New Roman" w:hAnsi="Times New Roman" w:cstheme="minorBidi"/>
          <w:sz w:val="22"/>
          <w:szCs w:val="22"/>
        </w:rPr>
        <w:t xml:space="preserve"> period of 1 year at monthly rental rates of Baht 5,000.</w:t>
      </w:r>
    </w:p>
    <w:p w:rsidR="004D0DFC" w:rsidRPr="0057135D" w:rsidRDefault="004D0DFC" w:rsidP="004D0DFC">
      <w:pPr>
        <w:pStyle w:val="BodyText"/>
        <w:tabs>
          <w:tab w:val="left" w:pos="6521"/>
        </w:tabs>
        <w:spacing w:line="260" w:lineRule="atLeast"/>
        <w:ind w:left="540" w:right="-25" w:firstLine="0"/>
        <w:jc w:val="both"/>
        <w:rPr>
          <w:rFonts w:ascii="Times New Roman" w:hAnsi="Times New Roman" w:cs="Times New Roman"/>
          <w:sz w:val="22"/>
          <w:szCs w:val="22"/>
        </w:rPr>
      </w:pPr>
    </w:p>
    <w:p w:rsidR="004D0DFC" w:rsidRPr="00A7499C" w:rsidRDefault="004D0DFC" w:rsidP="004D0DFC">
      <w:pPr>
        <w:pStyle w:val="BodyText"/>
        <w:tabs>
          <w:tab w:val="left" w:pos="6521"/>
        </w:tabs>
        <w:spacing w:line="260" w:lineRule="atLeast"/>
        <w:ind w:left="540" w:right="-25" w:firstLine="0"/>
        <w:jc w:val="both"/>
        <w:rPr>
          <w:rFonts w:ascii="Times New Roman" w:hAnsi="Times New Roman" w:cstheme="minorBidi"/>
          <w:sz w:val="22"/>
          <w:szCs w:val="22"/>
        </w:rPr>
      </w:pPr>
      <w:r w:rsidRPr="00A7499C">
        <w:rPr>
          <w:rFonts w:ascii="Times New Roman" w:hAnsi="Times New Roman" w:cs="Times New Roman"/>
          <w:sz w:val="22"/>
          <w:szCs w:val="22"/>
        </w:rPr>
        <w:t xml:space="preserve">The Company entered into car rental agreements with two related companies for rent of </w:t>
      </w:r>
      <w:r w:rsidR="00B57FDC" w:rsidRPr="00A7499C">
        <w:rPr>
          <w:rFonts w:ascii="Times New Roman" w:hAnsi="Times New Roman" w:cs="Times New Roman"/>
          <w:sz w:val="22"/>
          <w:szCs w:val="22"/>
        </w:rPr>
        <w:t>7</w:t>
      </w:r>
      <w:r w:rsidRPr="00A7499C">
        <w:rPr>
          <w:rFonts w:ascii="Times New Roman" w:hAnsi="Times New Roman" w:cs="Times New Roman"/>
          <w:sz w:val="22"/>
          <w:szCs w:val="22"/>
        </w:rPr>
        <w:t xml:space="preserve"> cars.  Each of the rental </w:t>
      </w:r>
      <w:proofErr w:type="gramStart"/>
      <w:r w:rsidRPr="00A7499C">
        <w:rPr>
          <w:rFonts w:ascii="Times New Roman" w:hAnsi="Times New Roman" w:cs="Times New Roman"/>
          <w:sz w:val="22"/>
          <w:szCs w:val="22"/>
        </w:rPr>
        <w:t>period</w:t>
      </w:r>
      <w:proofErr w:type="gramEnd"/>
      <w:r w:rsidRPr="00A7499C">
        <w:rPr>
          <w:rFonts w:ascii="Times New Roman" w:hAnsi="Times New Roman" w:cs="Times New Roman"/>
          <w:sz w:val="22"/>
          <w:szCs w:val="22"/>
        </w:rPr>
        <w:t xml:space="preserve"> for 1 year with </w:t>
      </w:r>
      <w:r w:rsidRPr="00A7499C">
        <w:rPr>
          <w:rFonts w:ascii="Times New Roman" w:hAnsi="Times New Roman" w:cstheme="minorBidi"/>
          <w:sz w:val="22"/>
          <w:szCs w:val="22"/>
        </w:rPr>
        <w:t>the rental payment to daily according to the actual of days.</w:t>
      </w:r>
    </w:p>
    <w:p w:rsidR="004D0DFC" w:rsidRPr="00A7499C" w:rsidRDefault="004D0DFC" w:rsidP="004D0DFC">
      <w:pPr>
        <w:pStyle w:val="BodyText"/>
        <w:tabs>
          <w:tab w:val="left" w:pos="6521"/>
        </w:tabs>
        <w:spacing w:line="260" w:lineRule="atLeast"/>
        <w:ind w:left="540" w:right="-25" w:firstLine="0"/>
        <w:jc w:val="both"/>
        <w:rPr>
          <w:rFonts w:ascii="Times New Roman" w:hAnsi="Times New Roman" w:cstheme="minorBidi"/>
          <w:sz w:val="22"/>
          <w:szCs w:val="22"/>
          <w:cs/>
        </w:rPr>
      </w:pPr>
    </w:p>
    <w:p w:rsidR="004D0DFC" w:rsidRPr="00A7499C" w:rsidRDefault="004D0DFC" w:rsidP="004D0DFC">
      <w:pPr>
        <w:pStyle w:val="BodyText"/>
        <w:tabs>
          <w:tab w:val="left" w:pos="6521"/>
        </w:tabs>
        <w:spacing w:line="260" w:lineRule="atLeast"/>
        <w:ind w:left="540" w:right="-25" w:firstLine="0"/>
        <w:jc w:val="both"/>
        <w:rPr>
          <w:rFonts w:ascii="Times New Roman" w:hAnsi="Times New Roman" w:cstheme="minorBidi"/>
          <w:sz w:val="22"/>
          <w:szCs w:val="22"/>
        </w:rPr>
      </w:pPr>
      <w:r w:rsidRPr="00A7499C">
        <w:rPr>
          <w:rFonts w:ascii="Times New Roman" w:hAnsi="Times New Roman" w:cs="Times New Roman"/>
          <w:sz w:val="22"/>
          <w:szCs w:val="22"/>
        </w:rPr>
        <w:t xml:space="preserve">The Company entered into a land and building lease agreement with a related company for storing of equipment, machinery and assets of the Company.  </w:t>
      </w:r>
      <w:proofErr w:type="gramStart"/>
      <w:r w:rsidRPr="00A7499C">
        <w:rPr>
          <w:rFonts w:ascii="Times New Roman" w:hAnsi="Times New Roman" w:cs="Times New Roman"/>
          <w:sz w:val="22"/>
          <w:szCs w:val="22"/>
        </w:rPr>
        <w:t>The rental period for 1 year with monthly rental rate as the agreement.</w:t>
      </w:r>
      <w:proofErr w:type="gramEnd"/>
    </w:p>
    <w:p w:rsidR="004D0DFC" w:rsidRPr="00A7499C" w:rsidRDefault="004D0DFC" w:rsidP="004D0DFC">
      <w:pPr>
        <w:pStyle w:val="BodyText"/>
        <w:tabs>
          <w:tab w:val="left" w:pos="6521"/>
        </w:tabs>
        <w:spacing w:line="260" w:lineRule="atLeast"/>
        <w:ind w:left="540" w:right="-25" w:firstLine="0"/>
        <w:jc w:val="both"/>
        <w:rPr>
          <w:rFonts w:ascii="Times New Roman" w:hAnsi="Times New Roman" w:cstheme="minorBidi"/>
          <w:sz w:val="22"/>
          <w:szCs w:val="22"/>
        </w:rPr>
      </w:pPr>
    </w:p>
    <w:p w:rsidR="004D0DFC" w:rsidRPr="00A7499C" w:rsidRDefault="004D0DFC" w:rsidP="004D0DFC">
      <w:pPr>
        <w:pStyle w:val="BodyText"/>
        <w:spacing w:line="260" w:lineRule="atLeast"/>
        <w:ind w:left="540" w:right="-25" w:firstLine="0"/>
        <w:jc w:val="both"/>
        <w:rPr>
          <w:rFonts w:ascii="Times New Roman" w:hAnsi="Times New Roman" w:cs="Times New Roman"/>
          <w:b/>
          <w:bCs/>
          <w:i/>
          <w:iCs/>
          <w:sz w:val="22"/>
          <w:szCs w:val="28"/>
        </w:rPr>
      </w:pPr>
      <w:r w:rsidRPr="00A7499C">
        <w:rPr>
          <w:rFonts w:ascii="Times New Roman" w:hAnsi="Times New Roman" w:cs="Times New Roman"/>
          <w:b/>
          <w:bCs/>
          <w:i/>
          <w:iCs/>
          <w:sz w:val="22"/>
          <w:szCs w:val="28"/>
        </w:rPr>
        <w:t xml:space="preserve">Related person </w:t>
      </w:r>
    </w:p>
    <w:p w:rsidR="004D0DFC" w:rsidRPr="00A7499C" w:rsidRDefault="004D0DFC" w:rsidP="004D0DFC">
      <w:pPr>
        <w:pStyle w:val="BodyText"/>
        <w:tabs>
          <w:tab w:val="left" w:pos="6521"/>
        </w:tabs>
        <w:spacing w:line="260" w:lineRule="atLeast"/>
        <w:ind w:left="540" w:right="-25" w:firstLine="0"/>
        <w:jc w:val="both"/>
        <w:rPr>
          <w:rFonts w:ascii="Times New Roman" w:hAnsi="Times New Roman" w:cs="Times New Roman"/>
          <w:sz w:val="22"/>
          <w:szCs w:val="22"/>
        </w:rPr>
      </w:pPr>
    </w:p>
    <w:p w:rsidR="004D0DFC" w:rsidRPr="00A7499C" w:rsidRDefault="004D0DFC" w:rsidP="004D0DFC">
      <w:pPr>
        <w:pStyle w:val="BodyText"/>
        <w:tabs>
          <w:tab w:val="left" w:pos="6521"/>
        </w:tabs>
        <w:spacing w:line="260" w:lineRule="atLeast"/>
        <w:ind w:left="540" w:right="-25" w:firstLine="0"/>
        <w:jc w:val="both"/>
        <w:rPr>
          <w:rFonts w:ascii="Times New Roman" w:hAnsi="Times New Roman" w:cs="Times New Roman"/>
          <w:sz w:val="22"/>
          <w:szCs w:val="22"/>
        </w:rPr>
      </w:pPr>
      <w:r w:rsidRPr="00A7499C">
        <w:rPr>
          <w:rFonts w:ascii="Times New Roman" w:hAnsi="Times New Roman" w:cs="Times New Roman"/>
          <w:sz w:val="22"/>
          <w:szCs w:val="22"/>
        </w:rPr>
        <w:t>The Company entered into a land lease agreement with a related person for construct the camp for worker.  The rental period is for 3 years with monthly rental rate as the agreement.</w:t>
      </w:r>
    </w:p>
    <w:p w:rsidR="004D0DFC" w:rsidRPr="00A7499C" w:rsidRDefault="004D0DFC" w:rsidP="004D0DFC">
      <w:pPr>
        <w:pStyle w:val="BodyText"/>
        <w:tabs>
          <w:tab w:val="left" w:pos="6521"/>
        </w:tabs>
        <w:spacing w:line="260" w:lineRule="atLeast"/>
        <w:ind w:left="540" w:right="-25" w:firstLine="0"/>
        <w:jc w:val="both"/>
        <w:rPr>
          <w:rFonts w:ascii="Times New Roman" w:hAnsi="Times New Roman" w:cs="Times New Roman"/>
          <w:spacing w:val="-2"/>
          <w:sz w:val="22"/>
          <w:szCs w:val="22"/>
        </w:rPr>
      </w:pPr>
    </w:p>
    <w:p w:rsidR="004D0DFC" w:rsidRPr="0057135D" w:rsidRDefault="004D0DFC" w:rsidP="004D0DFC">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A7499C">
        <w:rPr>
          <w:rFonts w:ascii="Times New Roman" w:hAnsi="Times New Roman" w:cs="Times New Roman"/>
          <w:spacing w:val="-2"/>
          <w:sz w:val="22"/>
          <w:szCs w:val="22"/>
        </w:rPr>
        <w:t>The Company entered in</w:t>
      </w:r>
      <w:r w:rsidR="00A56B6E" w:rsidRPr="00A7499C">
        <w:rPr>
          <w:rFonts w:ascii="Times New Roman" w:hAnsi="Times New Roman" w:cs="Times New Roman"/>
          <w:spacing w:val="-2"/>
          <w:sz w:val="22"/>
          <w:szCs w:val="22"/>
        </w:rPr>
        <w:t>to an employment agreement for 9</w:t>
      </w:r>
      <w:r w:rsidRPr="00A7499C">
        <w:rPr>
          <w:rFonts w:ascii="Times New Roman" w:hAnsi="Times New Roman" w:cs="Times New Roman"/>
          <w:spacing w:val="-2"/>
          <w:sz w:val="22"/>
          <w:szCs w:val="22"/>
        </w:rPr>
        <w:t xml:space="preserve"> retired directors and key management personnel to be independent professional consultants in civil engineering and financial accounting for the Company with the remuneration</w:t>
      </w:r>
      <w:r w:rsidR="00A56B6E" w:rsidRPr="00A7499C">
        <w:rPr>
          <w:rFonts w:ascii="Times New Roman" w:hAnsi="Times New Roman" w:cs="Times New Roman"/>
          <w:spacing w:val="-2"/>
          <w:sz w:val="22"/>
          <w:szCs w:val="22"/>
        </w:rPr>
        <w:t xml:space="preserve"> at the rate of Baht 135</w:t>
      </w:r>
      <w:r w:rsidRPr="00A7499C">
        <w:rPr>
          <w:rFonts w:ascii="Times New Roman" w:hAnsi="Times New Roman" w:cs="Times New Roman"/>
          <w:spacing w:val="-2"/>
          <w:sz w:val="22"/>
          <w:szCs w:val="22"/>
        </w:rPr>
        <w:t>,000 – 900,000 per month.</w:t>
      </w:r>
    </w:p>
    <w:p w:rsidR="004D0DFC" w:rsidRPr="0057135D" w:rsidRDefault="004D0DFC" w:rsidP="004D0DFC">
      <w:pPr>
        <w:pStyle w:val="BodyText"/>
        <w:tabs>
          <w:tab w:val="left" w:pos="6521"/>
        </w:tabs>
        <w:spacing w:line="260" w:lineRule="atLeast"/>
        <w:ind w:left="540" w:right="-25" w:firstLine="0"/>
        <w:jc w:val="both"/>
        <w:rPr>
          <w:rFonts w:ascii="Times New Roman" w:hAnsi="Times New Roman" w:cs="Times New Roman"/>
          <w:sz w:val="22"/>
          <w:szCs w:val="22"/>
        </w:rPr>
      </w:pPr>
    </w:p>
    <w:p w:rsidR="004D0DFC" w:rsidRPr="0057135D" w:rsidRDefault="004D0DFC" w:rsidP="004D0DFC">
      <w:pPr>
        <w:pStyle w:val="BodyText"/>
        <w:ind w:left="539"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Commitment with related parties</w:t>
      </w:r>
    </w:p>
    <w:p w:rsidR="004D0DFC" w:rsidRPr="0057135D" w:rsidRDefault="004D0DFC" w:rsidP="004D0DFC">
      <w:pPr>
        <w:pStyle w:val="BodyText"/>
        <w:ind w:left="539" w:right="-25" w:firstLine="0"/>
        <w:jc w:val="both"/>
        <w:rPr>
          <w:rFonts w:ascii="Times New Roman" w:hAnsi="Times New Roman" w:cs="Times New Roman"/>
          <w:sz w:val="22"/>
          <w:szCs w:val="28"/>
        </w:rPr>
      </w:pPr>
    </w:p>
    <w:p w:rsidR="004D0DFC" w:rsidRPr="0057135D" w:rsidRDefault="004D0DFC" w:rsidP="004D0DFC">
      <w:pPr>
        <w:pStyle w:val="BodyText"/>
        <w:ind w:left="539" w:right="-25" w:firstLine="0"/>
        <w:jc w:val="both"/>
        <w:rPr>
          <w:rFonts w:ascii="Times New Roman" w:hAnsi="Times New Roman" w:cs="Times New Roman"/>
          <w:sz w:val="22"/>
          <w:szCs w:val="28"/>
        </w:rPr>
      </w:pPr>
      <w:r w:rsidRPr="0057135D">
        <w:rPr>
          <w:rFonts w:ascii="Times New Roman" w:hAnsi="Times New Roman" w:cs="Times New Roman"/>
          <w:sz w:val="22"/>
          <w:szCs w:val="28"/>
        </w:rPr>
        <w:t xml:space="preserve">As at </w:t>
      </w:r>
      <w:r>
        <w:rPr>
          <w:rFonts w:ascii="Times New Roman" w:hAnsi="Times New Roman" w:cstheme="minorBidi"/>
          <w:sz w:val="22"/>
          <w:szCs w:val="28"/>
        </w:rPr>
        <w:t>31 March 2023</w:t>
      </w:r>
      <w:r w:rsidRPr="0057135D">
        <w:rPr>
          <w:rFonts w:ascii="Times New Roman" w:hAnsi="Times New Roman" w:cs="Times New Roman"/>
          <w:sz w:val="22"/>
          <w:szCs w:val="28"/>
        </w:rPr>
        <w:t>, the Company guarantees a loan of an overseas subsidiary of US Dollar 2 million.</w:t>
      </w:r>
    </w:p>
    <w:p w:rsidR="0082661D" w:rsidRPr="002A3993" w:rsidRDefault="0082661D" w:rsidP="0082661D">
      <w:pPr>
        <w:pStyle w:val="BodyText"/>
        <w:ind w:left="539" w:right="-25" w:firstLine="0"/>
        <w:jc w:val="both"/>
        <w:rPr>
          <w:rFonts w:ascii="Times New Roman" w:hAnsi="Times New Roman" w:cs="Times New Roman"/>
          <w:sz w:val="22"/>
          <w:szCs w:val="28"/>
          <w:highlight w:val="yellow"/>
        </w:rPr>
      </w:pPr>
    </w:p>
    <w:p w:rsidR="0082661D" w:rsidRDefault="0082661D" w:rsidP="0082661D">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t>Trade accounts receivable</w:t>
      </w:r>
    </w:p>
    <w:p w:rsidR="0082661D" w:rsidRPr="00DE3BF5" w:rsidRDefault="0082661D" w:rsidP="0082661D">
      <w:pPr>
        <w:pStyle w:val="BodyText"/>
        <w:ind w:left="539" w:right="-25" w:firstLine="0"/>
        <w:jc w:val="both"/>
        <w:rPr>
          <w:rFonts w:ascii="Times New Roman" w:hAnsi="Times New Roman" w:cs="Times New Roman"/>
          <w:sz w:val="22"/>
          <w:szCs w:val="28"/>
          <w:highlight w:val="yellow"/>
        </w:rPr>
      </w:pPr>
    </w:p>
    <w:tbl>
      <w:tblPr>
        <w:tblW w:w="9695" w:type="dxa"/>
        <w:tblInd w:w="18" w:type="dxa"/>
        <w:tblLook w:val="01E0"/>
      </w:tblPr>
      <w:tblGrid>
        <w:gridCol w:w="6186"/>
        <w:gridCol w:w="255"/>
        <w:gridCol w:w="1474"/>
        <w:gridCol w:w="249"/>
        <w:gridCol w:w="1531"/>
      </w:tblGrid>
      <w:tr w:rsidR="004D0DFC" w:rsidRPr="00F92250" w:rsidTr="004D0DFC">
        <w:trPr>
          <w:tblHeader/>
        </w:trPr>
        <w:tc>
          <w:tcPr>
            <w:tcW w:w="6186" w:type="dxa"/>
          </w:tcPr>
          <w:p w:rsidR="004D0DFC" w:rsidRPr="00F92250" w:rsidRDefault="004D0DFC" w:rsidP="00FA430B">
            <w:pPr>
              <w:spacing w:after="0" w:line="240" w:lineRule="atLeast"/>
              <w:ind w:left="549" w:right="-25"/>
              <w:jc w:val="both"/>
              <w:rPr>
                <w:rFonts w:ascii="Times New Roman" w:hAnsi="Times New Roman" w:cs="Times New Roman"/>
                <w:szCs w:val="22"/>
              </w:rPr>
            </w:pPr>
          </w:p>
        </w:tc>
        <w:tc>
          <w:tcPr>
            <w:tcW w:w="255" w:type="dxa"/>
          </w:tcPr>
          <w:p w:rsidR="004D0DFC" w:rsidRPr="00F92250" w:rsidRDefault="004D0DFC"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4D0DFC" w:rsidRPr="00F92250" w:rsidRDefault="004D0DFC" w:rsidP="004D0DF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Pr="00F92250">
              <w:rPr>
                <w:rFonts w:ascii="Times New Roman" w:eastAsia="Cordia New" w:hAnsi="Times New Roman" w:cs="Times New Roman"/>
                <w:b/>
                <w:bCs/>
                <w:szCs w:val="22"/>
              </w:rPr>
              <w:t>eparate</w:t>
            </w:r>
            <w:r w:rsidRPr="00F92250">
              <w:rPr>
                <w:rFonts w:ascii="Times New Roman" w:eastAsia="Cordia New" w:hAnsi="Times New Roman" w:cs="Times New Roman"/>
                <w:b/>
                <w:bCs/>
                <w:szCs w:val="22"/>
                <w:cs/>
              </w:rPr>
              <w:br/>
            </w:r>
            <w:r w:rsidRPr="00F92250">
              <w:rPr>
                <w:rFonts w:ascii="Times New Roman" w:eastAsia="Cordia New" w:hAnsi="Times New Roman" w:cs="Times New Roman"/>
                <w:b/>
                <w:bCs/>
                <w:szCs w:val="22"/>
              </w:rPr>
              <w:t>financial statements</w:t>
            </w:r>
          </w:p>
        </w:tc>
      </w:tr>
      <w:tr w:rsidR="004D0DFC" w:rsidRPr="00F92250" w:rsidTr="004D0DFC">
        <w:trPr>
          <w:tblHeader/>
        </w:trPr>
        <w:tc>
          <w:tcPr>
            <w:tcW w:w="6186" w:type="dxa"/>
          </w:tcPr>
          <w:p w:rsidR="004D0DFC" w:rsidRPr="00F92250" w:rsidRDefault="004D0DFC" w:rsidP="00FA430B">
            <w:pPr>
              <w:spacing w:after="0" w:line="240" w:lineRule="atLeast"/>
              <w:ind w:left="549" w:right="-25"/>
              <w:jc w:val="both"/>
              <w:rPr>
                <w:rFonts w:ascii="Times New Roman" w:hAnsi="Times New Roman" w:cs="Times New Roman"/>
                <w:szCs w:val="22"/>
              </w:rPr>
            </w:pPr>
          </w:p>
        </w:tc>
        <w:tc>
          <w:tcPr>
            <w:tcW w:w="255" w:type="dxa"/>
          </w:tcPr>
          <w:p w:rsidR="004D0DFC" w:rsidRPr="00F92250" w:rsidRDefault="004D0DFC"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4D0DFC" w:rsidRPr="006416A5" w:rsidRDefault="004D0DFC"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49" w:type="dxa"/>
          </w:tcPr>
          <w:p w:rsidR="004D0DFC" w:rsidRPr="006416A5" w:rsidRDefault="004D0DFC" w:rsidP="00FA430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4D0DFC" w:rsidRPr="006416A5" w:rsidRDefault="004D0DFC"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D0DFC" w:rsidRPr="00F92250" w:rsidTr="004D0DFC">
        <w:trPr>
          <w:tblHeader/>
        </w:trPr>
        <w:tc>
          <w:tcPr>
            <w:tcW w:w="6186" w:type="dxa"/>
          </w:tcPr>
          <w:p w:rsidR="004D0DFC" w:rsidRPr="00F92250" w:rsidRDefault="004D0DFC" w:rsidP="00FA430B">
            <w:pPr>
              <w:spacing w:after="0" w:line="240" w:lineRule="atLeast"/>
              <w:ind w:left="549" w:right="-25"/>
              <w:jc w:val="both"/>
              <w:rPr>
                <w:rFonts w:ascii="Times New Roman" w:hAnsi="Times New Roman" w:cs="Times New Roman"/>
                <w:szCs w:val="22"/>
              </w:rPr>
            </w:pPr>
          </w:p>
        </w:tc>
        <w:tc>
          <w:tcPr>
            <w:tcW w:w="255" w:type="dxa"/>
          </w:tcPr>
          <w:p w:rsidR="004D0DFC" w:rsidRPr="00F92250" w:rsidRDefault="004D0DFC"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4D0DFC" w:rsidRPr="006416A5" w:rsidRDefault="004D0DFC"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49" w:type="dxa"/>
          </w:tcPr>
          <w:p w:rsidR="004D0DFC" w:rsidRPr="006416A5" w:rsidRDefault="004D0DFC" w:rsidP="00FA430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4D0DFC" w:rsidRPr="006416A5" w:rsidRDefault="004D0DFC"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4D0DFC" w:rsidRPr="00F92250" w:rsidTr="004D0DFC">
        <w:trPr>
          <w:tblHeader/>
        </w:trPr>
        <w:tc>
          <w:tcPr>
            <w:tcW w:w="6186" w:type="dxa"/>
          </w:tcPr>
          <w:p w:rsidR="004D0DFC" w:rsidRPr="00F92250" w:rsidRDefault="004D0DFC" w:rsidP="00FA430B">
            <w:pPr>
              <w:spacing w:after="0" w:line="240" w:lineRule="atLeast"/>
              <w:ind w:left="549" w:right="-25"/>
              <w:jc w:val="both"/>
              <w:rPr>
                <w:rFonts w:ascii="Times New Roman" w:hAnsi="Times New Roman" w:cs="Times New Roman"/>
                <w:szCs w:val="22"/>
              </w:rPr>
            </w:pPr>
          </w:p>
        </w:tc>
        <w:tc>
          <w:tcPr>
            <w:tcW w:w="255" w:type="dxa"/>
          </w:tcPr>
          <w:p w:rsidR="004D0DFC" w:rsidRPr="00F92250" w:rsidRDefault="004D0DFC"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4D0DFC" w:rsidRDefault="004D0DFC" w:rsidP="00FA430B">
            <w:pPr>
              <w:spacing w:after="0" w:line="240" w:lineRule="atLeast"/>
              <w:ind w:left="-54" w:right="-25" w:firstLine="37"/>
              <w:jc w:val="center"/>
              <w:rPr>
                <w:rFonts w:ascii="Times New Roman" w:hAnsi="Times New Roman" w:cs="Times New Roman"/>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4D0DFC" w:rsidRPr="00F92250" w:rsidTr="004D0DFC">
        <w:tc>
          <w:tcPr>
            <w:tcW w:w="6186" w:type="dxa"/>
          </w:tcPr>
          <w:p w:rsidR="004D0DFC" w:rsidRPr="00B60690" w:rsidRDefault="004D0DFC" w:rsidP="00FA430B">
            <w:pPr>
              <w:spacing w:after="0" w:line="240" w:lineRule="atLeast"/>
              <w:ind w:left="549" w:right="-25"/>
              <w:jc w:val="both"/>
              <w:rPr>
                <w:rFonts w:ascii="Times New Roman" w:hAnsi="Times New Roman" w:cstheme="minorBidi"/>
                <w:szCs w:val="22"/>
                <w:cs/>
              </w:rPr>
            </w:pPr>
            <w:r w:rsidRPr="00F92250">
              <w:rPr>
                <w:rFonts w:ascii="Times New Roman" w:hAnsi="Times New Roman" w:cs="Times New Roman"/>
                <w:szCs w:val="22"/>
              </w:rPr>
              <w:t>Other parties</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Pr>
          <w:p w:rsidR="004D0DFC" w:rsidRPr="00F92250" w:rsidRDefault="005E215B" w:rsidP="00FA430B">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426,754</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Pr>
          <w:p w:rsidR="004D0DFC" w:rsidRPr="004D0DFC" w:rsidRDefault="004D0DFC" w:rsidP="004D0DFC">
            <w:pPr>
              <w:tabs>
                <w:tab w:val="decimal" w:pos="1120"/>
              </w:tabs>
              <w:spacing w:after="0" w:line="240" w:lineRule="atLeast"/>
              <w:ind w:left="72" w:right="-25"/>
              <w:jc w:val="both"/>
              <w:rPr>
                <w:rFonts w:ascii="Times New Roman" w:hAnsi="Times New Roman" w:cs="Times New Roman"/>
                <w:szCs w:val="22"/>
              </w:rPr>
            </w:pPr>
            <w:r w:rsidRPr="004D0DFC">
              <w:rPr>
                <w:rFonts w:ascii="Times New Roman" w:hAnsi="Times New Roman" w:cs="Times New Roman"/>
                <w:szCs w:val="22"/>
              </w:rPr>
              <w:t>167,243</w:t>
            </w:r>
          </w:p>
        </w:tc>
      </w:tr>
      <w:tr w:rsidR="004D0DFC" w:rsidRPr="00F92250" w:rsidTr="004D0DFC">
        <w:tc>
          <w:tcPr>
            <w:tcW w:w="6186" w:type="dxa"/>
            <w:vAlign w:val="center"/>
          </w:tcPr>
          <w:p w:rsidR="004D0DFC" w:rsidRPr="00F92250" w:rsidRDefault="004D0DFC" w:rsidP="00FA430B">
            <w:pPr>
              <w:spacing w:after="0" w:line="240" w:lineRule="atLeast"/>
              <w:ind w:left="549" w:right="-25"/>
              <w:jc w:val="both"/>
              <w:rPr>
                <w:rFonts w:ascii="Times New Roman" w:hAnsi="Times New Roman" w:cs="Times New Roman"/>
                <w:szCs w:val="22"/>
              </w:rPr>
            </w:pPr>
            <w:r w:rsidRPr="00F92250">
              <w:rPr>
                <w:rFonts w:ascii="Times New Roman" w:hAnsi="Times New Roman" w:cs="Times New Roman"/>
                <w:i/>
                <w:iCs/>
                <w:szCs w:val="22"/>
              </w:rPr>
              <w:t>Less</w:t>
            </w:r>
            <w:r w:rsidRPr="00F92250">
              <w:rPr>
                <w:rFonts w:ascii="Times New Roman" w:hAnsi="Times New Roman" w:cs="Times New Roman"/>
                <w:szCs w:val="22"/>
              </w:rPr>
              <w:t xml:space="preserve"> </w:t>
            </w:r>
            <w:r w:rsidRPr="00F92250">
              <w:rPr>
                <w:rFonts w:ascii="Times New Roman" w:hAnsi="Times New Roman" w:cs="Angsana New"/>
              </w:rPr>
              <w:t>a</w:t>
            </w:r>
            <w:r w:rsidRPr="00F92250">
              <w:rPr>
                <w:rFonts w:ascii="Times New Roman" w:hAnsi="Times New Roman" w:cs="Times New Roman"/>
                <w:szCs w:val="22"/>
              </w:rPr>
              <w:t>llowance for expected credit loss</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4D0DFC" w:rsidRPr="00F92250" w:rsidRDefault="005E215B" w:rsidP="00FA430B">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(9,187)</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4D0DFC" w:rsidRPr="004D0DFC" w:rsidRDefault="004D0DFC" w:rsidP="004D0DFC">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(15,006)</w:t>
            </w:r>
          </w:p>
        </w:tc>
      </w:tr>
      <w:tr w:rsidR="004D0DFC" w:rsidRPr="002A3993" w:rsidTr="004D0DFC">
        <w:tc>
          <w:tcPr>
            <w:tcW w:w="6186" w:type="dxa"/>
            <w:vAlign w:val="center"/>
          </w:tcPr>
          <w:p w:rsidR="004D0DFC" w:rsidRPr="00F92250" w:rsidRDefault="004D0DFC" w:rsidP="00FA430B">
            <w:pPr>
              <w:spacing w:after="0" w:line="240" w:lineRule="atLeast"/>
              <w:ind w:left="549" w:right="-25"/>
              <w:jc w:val="both"/>
              <w:rPr>
                <w:rFonts w:ascii="Times New Roman" w:hAnsi="Times New Roman" w:cs="Times New Roman"/>
                <w:b/>
                <w:bCs/>
                <w:szCs w:val="22"/>
              </w:rPr>
            </w:pPr>
            <w:r w:rsidRPr="00F92250">
              <w:rPr>
                <w:rFonts w:ascii="Times New Roman" w:hAnsi="Times New Roman" w:cs="Times New Roman"/>
                <w:b/>
                <w:bCs/>
                <w:szCs w:val="22"/>
              </w:rPr>
              <w:t>Net</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4D0DFC" w:rsidRPr="00F92250" w:rsidRDefault="005E215B" w:rsidP="00FA430B">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417,567</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4D0DFC" w:rsidRPr="004D0DFC" w:rsidRDefault="004D0DFC" w:rsidP="004D0DFC">
            <w:pPr>
              <w:tabs>
                <w:tab w:val="decimal" w:pos="1120"/>
              </w:tabs>
              <w:spacing w:after="0" w:line="240" w:lineRule="atLeast"/>
              <w:ind w:left="72" w:right="-25"/>
              <w:jc w:val="both"/>
              <w:rPr>
                <w:rFonts w:ascii="Times New Roman" w:hAnsi="Times New Roman" w:cs="Times New Roman"/>
                <w:b/>
                <w:bCs/>
                <w:szCs w:val="22"/>
                <w:cs/>
              </w:rPr>
            </w:pPr>
            <w:r w:rsidRPr="004D0DFC">
              <w:rPr>
                <w:rFonts w:ascii="Times New Roman" w:hAnsi="Times New Roman" w:cs="Times New Roman"/>
                <w:b/>
                <w:bCs/>
                <w:szCs w:val="22"/>
              </w:rPr>
              <w:t>152,237</w:t>
            </w:r>
          </w:p>
        </w:tc>
      </w:tr>
    </w:tbl>
    <w:p w:rsidR="0082661D"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04138A" w:rsidRDefault="0004138A">
      <w:pPr>
        <w:spacing w:after="0" w:line="240" w:lineRule="auto"/>
        <w:rPr>
          <w:rFonts w:ascii="Times New Roman" w:hAnsi="Times New Roman" w:cs="Times New Roman"/>
          <w:szCs w:val="22"/>
        </w:rPr>
      </w:pPr>
      <w:r>
        <w:rPr>
          <w:rFonts w:ascii="Times New Roman" w:hAnsi="Times New Roman" w:cs="Times New Roman"/>
          <w:szCs w:val="22"/>
        </w:rPr>
        <w:br w:type="page"/>
      </w:r>
    </w:p>
    <w:p w:rsidR="0082661D" w:rsidRPr="00A81CF6"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A81CF6">
        <w:rPr>
          <w:rFonts w:ascii="Times New Roman" w:hAnsi="Times New Roman" w:cs="Times New Roman"/>
          <w:szCs w:val="22"/>
        </w:rPr>
        <w:lastRenderedPageBreak/>
        <w:t>Aging analyses for trade accounts receivable were as follows:</w:t>
      </w:r>
    </w:p>
    <w:p w:rsidR="0082661D" w:rsidRDefault="0082661D" w:rsidP="0082661D">
      <w:pPr>
        <w:pStyle w:val="BodyText"/>
        <w:ind w:left="539" w:right="-25" w:firstLine="0"/>
        <w:jc w:val="both"/>
        <w:rPr>
          <w:rFonts w:ascii="Times New Roman" w:hAnsi="Times New Roman" w:cs="Times New Roman"/>
          <w:sz w:val="22"/>
          <w:szCs w:val="28"/>
          <w:highlight w:val="yellow"/>
        </w:rPr>
      </w:pPr>
    </w:p>
    <w:tbl>
      <w:tblPr>
        <w:tblW w:w="9695" w:type="dxa"/>
        <w:tblInd w:w="18" w:type="dxa"/>
        <w:tblLook w:val="01E0"/>
      </w:tblPr>
      <w:tblGrid>
        <w:gridCol w:w="6186"/>
        <w:gridCol w:w="255"/>
        <w:gridCol w:w="1474"/>
        <w:gridCol w:w="249"/>
        <w:gridCol w:w="1531"/>
      </w:tblGrid>
      <w:tr w:rsidR="004D0DFC" w:rsidRPr="00F92250" w:rsidTr="00FA430B">
        <w:trPr>
          <w:tblHeader/>
        </w:trPr>
        <w:tc>
          <w:tcPr>
            <w:tcW w:w="6186" w:type="dxa"/>
          </w:tcPr>
          <w:p w:rsidR="004D0DFC" w:rsidRPr="00F92250" w:rsidRDefault="004D0DFC" w:rsidP="00FA430B">
            <w:pPr>
              <w:spacing w:after="0" w:line="240" w:lineRule="atLeast"/>
              <w:ind w:left="549" w:right="-25"/>
              <w:jc w:val="both"/>
              <w:rPr>
                <w:rFonts w:ascii="Times New Roman" w:hAnsi="Times New Roman" w:cs="Times New Roman"/>
                <w:szCs w:val="22"/>
              </w:rPr>
            </w:pPr>
          </w:p>
        </w:tc>
        <w:tc>
          <w:tcPr>
            <w:tcW w:w="255" w:type="dxa"/>
          </w:tcPr>
          <w:p w:rsidR="004D0DFC" w:rsidRPr="00F92250" w:rsidRDefault="004D0DFC"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4D0DFC" w:rsidRPr="00F92250" w:rsidRDefault="004D0DFC"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Pr="00F92250">
              <w:rPr>
                <w:rFonts w:ascii="Times New Roman" w:eastAsia="Cordia New" w:hAnsi="Times New Roman" w:cs="Times New Roman"/>
                <w:b/>
                <w:bCs/>
                <w:szCs w:val="22"/>
              </w:rPr>
              <w:t>eparate</w:t>
            </w:r>
            <w:r w:rsidRPr="00F92250">
              <w:rPr>
                <w:rFonts w:ascii="Times New Roman" w:eastAsia="Cordia New" w:hAnsi="Times New Roman" w:cs="Times New Roman"/>
                <w:b/>
                <w:bCs/>
                <w:szCs w:val="22"/>
                <w:cs/>
              </w:rPr>
              <w:br/>
            </w:r>
            <w:r w:rsidRPr="00F92250">
              <w:rPr>
                <w:rFonts w:ascii="Times New Roman" w:eastAsia="Cordia New" w:hAnsi="Times New Roman" w:cs="Times New Roman"/>
                <w:b/>
                <w:bCs/>
                <w:szCs w:val="22"/>
              </w:rPr>
              <w:t>financial statements</w:t>
            </w:r>
          </w:p>
        </w:tc>
      </w:tr>
      <w:tr w:rsidR="004D0DFC" w:rsidRPr="00F92250" w:rsidTr="00FA430B">
        <w:trPr>
          <w:tblHeader/>
        </w:trPr>
        <w:tc>
          <w:tcPr>
            <w:tcW w:w="6186" w:type="dxa"/>
          </w:tcPr>
          <w:p w:rsidR="004D0DFC" w:rsidRPr="00F92250" w:rsidRDefault="004D0DFC" w:rsidP="00FA430B">
            <w:pPr>
              <w:spacing w:after="0" w:line="240" w:lineRule="atLeast"/>
              <w:ind w:left="549" w:right="-25"/>
              <w:jc w:val="both"/>
              <w:rPr>
                <w:rFonts w:ascii="Times New Roman" w:hAnsi="Times New Roman" w:cs="Times New Roman"/>
                <w:szCs w:val="22"/>
              </w:rPr>
            </w:pPr>
          </w:p>
        </w:tc>
        <w:tc>
          <w:tcPr>
            <w:tcW w:w="255" w:type="dxa"/>
          </w:tcPr>
          <w:p w:rsidR="004D0DFC" w:rsidRPr="00F92250" w:rsidRDefault="004D0DFC"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4D0DFC" w:rsidRPr="006416A5" w:rsidRDefault="004D0DFC"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49" w:type="dxa"/>
          </w:tcPr>
          <w:p w:rsidR="004D0DFC" w:rsidRPr="006416A5" w:rsidRDefault="004D0DFC" w:rsidP="00FA430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4D0DFC" w:rsidRPr="006416A5" w:rsidRDefault="004D0DFC"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D0DFC" w:rsidRPr="00F92250" w:rsidTr="00FA430B">
        <w:trPr>
          <w:tblHeader/>
        </w:trPr>
        <w:tc>
          <w:tcPr>
            <w:tcW w:w="6186" w:type="dxa"/>
          </w:tcPr>
          <w:p w:rsidR="004D0DFC" w:rsidRPr="00F92250" w:rsidRDefault="004D0DFC" w:rsidP="00FA430B">
            <w:pPr>
              <w:spacing w:after="0" w:line="240" w:lineRule="atLeast"/>
              <w:ind w:left="549" w:right="-25"/>
              <w:jc w:val="both"/>
              <w:rPr>
                <w:rFonts w:ascii="Times New Roman" w:hAnsi="Times New Roman" w:cs="Times New Roman"/>
                <w:szCs w:val="22"/>
              </w:rPr>
            </w:pPr>
          </w:p>
        </w:tc>
        <w:tc>
          <w:tcPr>
            <w:tcW w:w="255" w:type="dxa"/>
          </w:tcPr>
          <w:p w:rsidR="004D0DFC" w:rsidRPr="00F92250" w:rsidRDefault="004D0DFC"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4D0DFC" w:rsidRPr="006416A5" w:rsidRDefault="004D0DFC"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49" w:type="dxa"/>
          </w:tcPr>
          <w:p w:rsidR="004D0DFC" w:rsidRPr="006416A5" w:rsidRDefault="004D0DFC" w:rsidP="00FA430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4D0DFC" w:rsidRPr="006416A5" w:rsidRDefault="004D0DFC"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4D0DFC" w:rsidRPr="00F92250" w:rsidTr="00FA430B">
        <w:trPr>
          <w:tblHeader/>
        </w:trPr>
        <w:tc>
          <w:tcPr>
            <w:tcW w:w="6186" w:type="dxa"/>
          </w:tcPr>
          <w:p w:rsidR="004D0DFC" w:rsidRPr="00F92250" w:rsidRDefault="004D0DFC" w:rsidP="00FA430B">
            <w:pPr>
              <w:spacing w:after="0" w:line="240" w:lineRule="atLeast"/>
              <w:ind w:left="549" w:right="-25"/>
              <w:jc w:val="both"/>
              <w:rPr>
                <w:rFonts w:ascii="Times New Roman" w:hAnsi="Times New Roman" w:cs="Times New Roman"/>
                <w:szCs w:val="22"/>
              </w:rPr>
            </w:pPr>
          </w:p>
        </w:tc>
        <w:tc>
          <w:tcPr>
            <w:tcW w:w="255" w:type="dxa"/>
          </w:tcPr>
          <w:p w:rsidR="004D0DFC" w:rsidRPr="00F92250" w:rsidRDefault="004D0DFC"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4D0DFC" w:rsidRDefault="004D0DFC" w:rsidP="00FA430B">
            <w:pPr>
              <w:spacing w:after="0" w:line="240" w:lineRule="atLeast"/>
              <w:ind w:left="-54" w:right="-25" w:firstLine="37"/>
              <w:jc w:val="center"/>
              <w:rPr>
                <w:rFonts w:ascii="Times New Roman" w:hAnsi="Times New Roman" w:cs="Times New Roman"/>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AC3EC2" w:rsidRPr="00F92250" w:rsidTr="00FA430B">
        <w:tc>
          <w:tcPr>
            <w:tcW w:w="6186" w:type="dxa"/>
          </w:tcPr>
          <w:p w:rsidR="00AC3EC2" w:rsidRPr="00A81CF6" w:rsidRDefault="00AC3EC2" w:rsidP="00FA430B">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Within credit term</w:t>
            </w:r>
          </w:p>
        </w:tc>
        <w:tc>
          <w:tcPr>
            <w:tcW w:w="255" w:type="dxa"/>
          </w:tcPr>
          <w:p w:rsidR="00AC3EC2" w:rsidRPr="00F92250" w:rsidRDefault="00AC3EC2" w:rsidP="00FA430B">
            <w:pPr>
              <w:tabs>
                <w:tab w:val="decimal" w:pos="885"/>
              </w:tabs>
              <w:spacing w:after="0" w:line="240" w:lineRule="atLeast"/>
              <w:ind w:left="72" w:right="-25"/>
              <w:jc w:val="both"/>
              <w:rPr>
                <w:rFonts w:ascii="Times New Roman" w:hAnsi="Times New Roman" w:cs="Times New Roman"/>
                <w:szCs w:val="22"/>
              </w:rPr>
            </w:pPr>
          </w:p>
        </w:tc>
        <w:tc>
          <w:tcPr>
            <w:tcW w:w="1474" w:type="dxa"/>
          </w:tcPr>
          <w:p w:rsidR="00AC3EC2" w:rsidRPr="00F92250" w:rsidRDefault="00E8200B" w:rsidP="00FA430B">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143,572</w:t>
            </w:r>
          </w:p>
        </w:tc>
        <w:tc>
          <w:tcPr>
            <w:tcW w:w="249" w:type="dxa"/>
          </w:tcPr>
          <w:p w:rsidR="00AC3EC2" w:rsidRPr="00F92250" w:rsidRDefault="00AC3EC2" w:rsidP="00FA430B">
            <w:pPr>
              <w:tabs>
                <w:tab w:val="decimal" w:pos="885"/>
              </w:tabs>
              <w:spacing w:after="0" w:line="240" w:lineRule="atLeast"/>
              <w:ind w:left="72" w:right="-25"/>
              <w:jc w:val="both"/>
              <w:rPr>
                <w:rFonts w:ascii="Times New Roman" w:hAnsi="Times New Roman" w:cs="Times New Roman"/>
                <w:szCs w:val="22"/>
              </w:rPr>
            </w:pPr>
          </w:p>
        </w:tc>
        <w:tc>
          <w:tcPr>
            <w:tcW w:w="1531" w:type="dxa"/>
          </w:tcPr>
          <w:p w:rsidR="00AC3EC2" w:rsidRPr="004D0DFC" w:rsidRDefault="00AC3EC2" w:rsidP="004D0DFC">
            <w:pPr>
              <w:tabs>
                <w:tab w:val="decimal" w:pos="1120"/>
              </w:tabs>
              <w:spacing w:after="0" w:line="240" w:lineRule="atLeast"/>
              <w:ind w:left="72" w:right="-25"/>
              <w:jc w:val="both"/>
              <w:rPr>
                <w:rFonts w:ascii="Times New Roman" w:hAnsi="Times New Roman" w:cs="Times New Roman"/>
                <w:szCs w:val="22"/>
              </w:rPr>
            </w:pPr>
            <w:r w:rsidRPr="004D0DFC">
              <w:rPr>
                <w:rFonts w:ascii="Times New Roman" w:hAnsi="Times New Roman" w:cs="Times New Roman"/>
                <w:szCs w:val="22"/>
              </w:rPr>
              <w:t>67,355</w:t>
            </w:r>
          </w:p>
        </w:tc>
      </w:tr>
      <w:tr w:rsidR="004D0DFC" w:rsidRPr="00F92250" w:rsidTr="00FA430B">
        <w:tc>
          <w:tcPr>
            <w:tcW w:w="6186" w:type="dxa"/>
          </w:tcPr>
          <w:p w:rsidR="004D0DFC" w:rsidRPr="00A81CF6" w:rsidRDefault="004D0DFC" w:rsidP="00FA430B">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Overdue :-</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Pr>
          <w:p w:rsidR="004D0DFC" w:rsidRPr="00F92250" w:rsidRDefault="004D0DFC" w:rsidP="00FA430B">
            <w:pPr>
              <w:tabs>
                <w:tab w:val="decimal" w:pos="1120"/>
              </w:tabs>
              <w:spacing w:after="0" w:line="240" w:lineRule="atLeast"/>
              <w:ind w:left="72" w:right="-25"/>
              <w:jc w:val="both"/>
              <w:rPr>
                <w:rFonts w:ascii="Times New Roman" w:hAnsi="Times New Roman" w:cs="Times New Roman"/>
                <w:szCs w:val="22"/>
              </w:rPr>
            </w:pP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Pr>
          <w:p w:rsidR="004D0DFC" w:rsidRPr="004D0DFC" w:rsidRDefault="004D0DFC" w:rsidP="004D0DFC">
            <w:pPr>
              <w:tabs>
                <w:tab w:val="decimal" w:pos="1120"/>
              </w:tabs>
              <w:spacing w:after="0" w:line="240" w:lineRule="atLeast"/>
              <w:ind w:left="72" w:right="-25"/>
              <w:jc w:val="both"/>
              <w:rPr>
                <w:rFonts w:ascii="Times New Roman" w:hAnsi="Times New Roman" w:cs="Times New Roman"/>
                <w:szCs w:val="22"/>
              </w:rPr>
            </w:pPr>
          </w:p>
        </w:tc>
      </w:tr>
      <w:tr w:rsidR="004D0DFC" w:rsidRPr="00F92250" w:rsidTr="00FA430B">
        <w:tc>
          <w:tcPr>
            <w:tcW w:w="6186" w:type="dxa"/>
            <w:vAlign w:val="center"/>
          </w:tcPr>
          <w:p w:rsidR="004D0DFC" w:rsidRPr="00A81CF6" w:rsidRDefault="004D0DFC" w:rsidP="00FA430B">
            <w:pPr>
              <w:spacing w:after="0" w:line="240" w:lineRule="atLeast"/>
              <w:ind w:left="549" w:right="-25"/>
              <w:jc w:val="both"/>
              <w:rPr>
                <w:rFonts w:ascii="Times New Roman" w:hAnsi="Times New Roman" w:cs="Times New Roman"/>
                <w:szCs w:val="22"/>
                <w:cs/>
              </w:rPr>
            </w:pPr>
            <w:r w:rsidRPr="00A81CF6">
              <w:rPr>
                <w:rFonts w:ascii="Times New Roman" w:hAnsi="Times New Roman" w:cs="Times New Roman"/>
                <w:szCs w:val="22"/>
              </w:rPr>
              <w:t xml:space="preserve">  Less than 3 months</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Pr>
          <w:p w:rsidR="004D0DFC" w:rsidRPr="00F92250" w:rsidRDefault="00E8200B" w:rsidP="00FA430B">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232,590</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Pr>
          <w:p w:rsidR="004D0DFC" w:rsidRPr="004D0DFC" w:rsidRDefault="004D0DFC" w:rsidP="004D0DFC">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57,970</w:t>
            </w:r>
          </w:p>
        </w:tc>
      </w:tr>
      <w:tr w:rsidR="004D0DFC" w:rsidRPr="00F92250" w:rsidTr="00FA430B">
        <w:tc>
          <w:tcPr>
            <w:tcW w:w="6186" w:type="dxa"/>
            <w:vAlign w:val="center"/>
          </w:tcPr>
          <w:p w:rsidR="004D0DFC" w:rsidRPr="00A81CF6" w:rsidRDefault="004D0DFC" w:rsidP="00FA430B">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3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to</w:t>
            </w:r>
            <w:r w:rsidRPr="00A81CF6">
              <w:rPr>
                <w:rFonts w:ascii="Times New Roman" w:hAnsi="Times New Roman" w:cs="Times New Roman"/>
                <w:szCs w:val="22"/>
                <w:cs/>
              </w:rPr>
              <w:t xml:space="preserve"> 6 </w:t>
            </w:r>
            <w:r w:rsidRPr="00A81CF6">
              <w:rPr>
                <w:rFonts w:ascii="Times New Roman" w:hAnsi="Times New Roman" w:cs="Times New Roman"/>
                <w:szCs w:val="22"/>
              </w:rPr>
              <w:t>months</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Pr>
          <w:p w:rsidR="004D0DFC" w:rsidRPr="00F92250" w:rsidRDefault="00E8200B" w:rsidP="00FA430B">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21,328</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Pr>
          <w:p w:rsidR="004D0DFC" w:rsidRPr="004D0DFC" w:rsidRDefault="004D0DFC" w:rsidP="004D0DFC">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26,439</w:t>
            </w:r>
          </w:p>
        </w:tc>
      </w:tr>
      <w:tr w:rsidR="004D0DFC" w:rsidRPr="00F92250" w:rsidTr="004D0DFC">
        <w:tc>
          <w:tcPr>
            <w:tcW w:w="6186" w:type="dxa"/>
            <w:vAlign w:val="center"/>
          </w:tcPr>
          <w:p w:rsidR="004D0DFC" w:rsidRPr="00A81CF6" w:rsidRDefault="004D0DFC" w:rsidP="00FA430B">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6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 xml:space="preserve">to </w:t>
            </w:r>
            <w:r w:rsidRPr="00A81CF6">
              <w:rPr>
                <w:rFonts w:ascii="Times New Roman" w:hAnsi="Times New Roman" w:cs="Times New Roman"/>
                <w:szCs w:val="22"/>
                <w:cs/>
              </w:rPr>
              <w:t xml:space="preserve">12 </w:t>
            </w:r>
            <w:r w:rsidRPr="00A81CF6">
              <w:rPr>
                <w:rFonts w:ascii="Times New Roman" w:hAnsi="Times New Roman" w:cs="Times New Roman"/>
                <w:szCs w:val="22"/>
              </w:rPr>
              <w:t>months</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Pr>
          <w:p w:rsidR="004D0DFC" w:rsidRPr="00A036AB" w:rsidRDefault="00E8200B" w:rsidP="00FA430B">
            <w:pPr>
              <w:tabs>
                <w:tab w:val="decimal" w:pos="1120"/>
              </w:tabs>
              <w:spacing w:after="0" w:line="240" w:lineRule="atLeast"/>
              <w:ind w:left="72" w:right="-25"/>
              <w:jc w:val="both"/>
              <w:rPr>
                <w:rFonts w:ascii="Times New Roman" w:hAnsi="Times New Roman" w:cstheme="minorBidi"/>
                <w:szCs w:val="22"/>
                <w:cs/>
              </w:rPr>
            </w:pPr>
            <w:r>
              <w:rPr>
                <w:rFonts w:ascii="Times New Roman" w:hAnsi="Times New Roman" w:cstheme="minorBidi"/>
                <w:szCs w:val="22"/>
              </w:rPr>
              <w:t>20,454</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Pr>
          <w:p w:rsidR="004D0DFC" w:rsidRPr="004D0DFC" w:rsidRDefault="004D0DFC" w:rsidP="004D0DFC">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124</w:t>
            </w:r>
          </w:p>
        </w:tc>
      </w:tr>
      <w:tr w:rsidR="004D0DFC" w:rsidRPr="00F92250" w:rsidTr="004D0DFC">
        <w:tc>
          <w:tcPr>
            <w:tcW w:w="6186" w:type="dxa"/>
            <w:vAlign w:val="center"/>
          </w:tcPr>
          <w:p w:rsidR="004D0DFC" w:rsidRPr="00A81CF6" w:rsidRDefault="004D0DFC" w:rsidP="00FA430B">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12</w:t>
            </w:r>
            <w:r w:rsidRPr="00A81CF6">
              <w:rPr>
                <w:rFonts w:ascii="Times New Roman" w:hAnsi="Times New Roman" w:cs="Times New Roman"/>
                <w:szCs w:val="22"/>
              </w:rPr>
              <w:t xml:space="preserve"> months</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4D0DFC" w:rsidRPr="00F92250" w:rsidRDefault="00E8200B" w:rsidP="00FA430B">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8,810</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4D0DFC" w:rsidRPr="004D0DFC" w:rsidRDefault="004D0DFC" w:rsidP="004D0DFC">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15,355</w:t>
            </w:r>
          </w:p>
        </w:tc>
      </w:tr>
      <w:tr w:rsidR="004D0DFC" w:rsidRPr="00F92250" w:rsidTr="004D0DFC">
        <w:tc>
          <w:tcPr>
            <w:tcW w:w="6186" w:type="dxa"/>
            <w:vAlign w:val="center"/>
          </w:tcPr>
          <w:p w:rsidR="004D0DFC" w:rsidRPr="00A81CF6" w:rsidRDefault="004D0DFC" w:rsidP="00FA430B">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Total overdue</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bottom w:val="single" w:sz="4" w:space="0" w:color="auto"/>
            </w:tcBorders>
          </w:tcPr>
          <w:p w:rsidR="004D0DFC" w:rsidRPr="00F92250" w:rsidRDefault="00E8200B" w:rsidP="00FA430B">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283,182</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bottom w:val="single" w:sz="4" w:space="0" w:color="auto"/>
            </w:tcBorders>
            <w:vAlign w:val="bottom"/>
          </w:tcPr>
          <w:p w:rsidR="004D0DFC" w:rsidRPr="004D0DFC" w:rsidRDefault="004D0DFC" w:rsidP="004D0DFC">
            <w:pPr>
              <w:tabs>
                <w:tab w:val="decimal" w:pos="1120"/>
              </w:tabs>
              <w:spacing w:after="0" w:line="240" w:lineRule="atLeast"/>
              <w:ind w:left="72" w:right="-25"/>
              <w:jc w:val="both"/>
              <w:rPr>
                <w:rFonts w:ascii="Times New Roman" w:hAnsi="Times New Roman" w:cs="Times New Roman"/>
                <w:szCs w:val="22"/>
              </w:rPr>
            </w:pPr>
            <w:r w:rsidRPr="004D0DFC">
              <w:rPr>
                <w:rFonts w:ascii="Times New Roman" w:hAnsi="Times New Roman" w:cs="Times New Roman"/>
                <w:szCs w:val="22"/>
              </w:rPr>
              <w:t>99,888</w:t>
            </w:r>
          </w:p>
        </w:tc>
      </w:tr>
      <w:tr w:rsidR="004D0DFC" w:rsidRPr="00F92250" w:rsidTr="004D0DFC">
        <w:tc>
          <w:tcPr>
            <w:tcW w:w="6186" w:type="dxa"/>
            <w:vAlign w:val="center"/>
          </w:tcPr>
          <w:p w:rsidR="004D0DFC" w:rsidRPr="00B60690" w:rsidRDefault="004D0DFC" w:rsidP="00FA430B">
            <w:pPr>
              <w:spacing w:after="0" w:line="240" w:lineRule="atLeast"/>
              <w:ind w:left="549" w:right="-25"/>
              <w:jc w:val="both"/>
              <w:rPr>
                <w:rFonts w:ascii="Times New Roman" w:hAnsi="Times New Roman" w:cstheme="minorBidi"/>
                <w:szCs w:val="22"/>
                <w:cs/>
              </w:rPr>
            </w:pPr>
            <w:r w:rsidRPr="00A81CF6">
              <w:rPr>
                <w:rFonts w:ascii="Times New Roman" w:hAnsi="Times New Roman" w:cs="Times New Roman"/>
                <w:szCs w:val="22"/>
              </w:rPr>
              <w:t>Total</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rsidR="004D0DFC" w:rsidRPr="00F92250" w:rsidRDefault="00E8200B" w:rsidP="00FA430B">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426,754</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rsidR="004D0DFC" w:rsidRPr="004D0DFC" w:rsidRDefault="004D0DFC" w:rsidP="004D0DFC">
            <w:pPr>
              <w:tabs>
                <w:tab w:val="decimal" w:pos="1120"/>
              </w:tabs>
              <w:spacing w:after="0" w:line="240" w:lineRule="atLeast"/>
              <w:ind w:left="72" w:right="-25"/>
              <w:jc w:val="both"/>
              <w:rPr>
                <w:rFonts w:ascii="Times New Roman" w:hAnsi="Times New Roman" w:cs="Times New Roman"/>
                <w:szCs w:val="22"/>
              </w:rPr>
            </w:pPr>
            <w:r w:rsidRPr="004D0DFC">
              <w:rPr>
                <w:rFonts w:ascii="Times New Roman" w:hAnsi="Times New Roman" w:cs="Times New Roman"/>
                <w:szCs w:val="22"/>
              </w:rPr>
              <w:t>167,243</w:t>
            </w:r>
          </w:p>
        </w:tc>
      </w:tr>
      <w:tr w:rsidR="004D0DFC" w:rsidRPr="00F92250" w:rsidTr="00FA430B">
        <w:tc>
          <w:tcPr>
            <w:tcW w:w="6186" w:type="dxa"/>
            <w:vAlign w:val="center"/>
          </w:tcPr>
          <w:p w:rsidR="004D0DFC" w:rsidRPr="00A81CF6" w:rsidRDefault="004D0DFC" w:rsidP="00FA430B">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i/>
                <w:iCs/>
                <w:szCs w:val="22"/>
              </w:rPr>
              <w:t>Less</w:t>
            </w:r>
            <w:r w:rsidRPr="00A81CF6">
              <w:rPr>
                <w:rFonts w:ascii="Times New Roman" w:hAnsi="Times New Roman" w:cs="Times New Roman"/>
                <w:szCs w:val="22"/>
              </w:rPr>
              <w:t xml:space="preserve"> allowance for expected credit loss</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4D0DFC" w:rsidRPr="00F92250" w:rsidRDefault="00E8200B" w:rsidP="00FA430B">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(9,187)</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4D0DFC" w:rsidRPr="004D0DFC" w:rsidRDefault="004D0DFC" w:rsidP="00FA430B">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(15,006)</w:t>
            </w:r>
          </w:p>
        </w:tc>
      </w:tr>
      <w:tr w:rsidR="004D0DFC" w:rsidRPr="002A3993" w:rsidTr="00FA430B">
        <w:tc>
          <w:tcPr>
            <w:tcW w:w="6186" w:type="dxa"/>
          </w:tcPr>
          <w:p w:rsidR="004D0DFC" w:rsidRPr="00A81CF6" w:rsidRDefault="004D0DFC" w:rsidP="00FA430B">
            <w:pPr>
              <w:spacing w:after="0" w:line="240" w:lineRule="atLeast"/>
              <w:ind w:left="549" w:right="-25"/>
              <w:jc w:val="both"/>
              <w:rPr>
                <w:rFonts w:ascii="Times New Roman" w:hAnsi="Times New Roman" w:cs="Times New Roman"/>
                <w:b/>
                <w:bCs/>
                <w:szCs w:val="22"/>
              </w:rPr>
            </w:pPr>
            <w:r w:rsidRPr="00A81CF6">
              <w:rPr>
                <w:rFonts w:ascii="Times New Roman" w:hAnsi="Times New Roman" w:cs="Times New Roman"/>
                <w:b/>
                <w:bCs/>
                <w:szCs w:val="22"/>
              </w:rPr>
              <w:t>Net</w:t>
            </w:r>
          </w:p>
        </w:tc>
        <w:tc>
          <w:tcPr>
            <w:tcW w:w="255"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4D0DFC" w:rsidRPr="00F92250" w:rsidRDefault="00E8200B" w:rsidP="00FA430B">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417,567</w:t>
            </w:r>
          </w:p>
        </w:tc>
        <w:tc>
          <w:tcPr>
            <w:tcW w:w="249" w:type="dxa"/>
          </w:tcPr>
          <w:p w:rsidR="004D0DFC" w:rsidRPr="00F92250" w:rsidRDefault="004D0DFC" w:rsidP="00FA430B">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4D0DFC" w:rsidRPr="004D0DFC" w:rsidRDefault="004D0DFC" w:rsidP="00FA430B">
            <w:pPr>
              <w:tabs>
                <w:tab w:val="decimal" w:pos="1120"/>
              </w:tabs>
              <w:spacing w:after="0" w:line="240" w:lineRule="atLeast"/>
              <w:ind w:left="72" w:right="-25"/>
              <w:jc w:val="both"/>
              <w:rPr>
                <w:rFonts w:ascii="Times New Roman" w:hAnsi="Times New Roman" w:cs="Times New Roman"/>
                <w:b/>
                <w:bCs/>
                <w:szCs w:val="22"/>
                <w:cs/>
              </w:rPr>
            </w:pPr>
            <w:r w:rsidRPr="004D0DFC">
              <w:rPr>
                <w:rFonts w:ascii="Times New Roman" w:hAnsi="Times New Roman" w:cs="Times New Roman"/>
                <w:b/>
                <w:bCs/>
                <w:szCs w:val="22"/>
              </w:rPr>
              <w:t>152,237</w:t>
            </w:r>
          </w:p>
        </w:tc>
      </w:tr>
    </w:tbl>
    <w:p w:rsidR="004D0DFC" w:rsidRDefault="004D0DFC" w:rsidP="0082661D">
      <w:pPr>
        <w:pStyle w:val="BodyText"/>
        <w:ind w:left="539" w:right="-25" w:firstLine="0"/>
        <w:jc w:val="both"/>
        <w:rPr>
          <w:rFonts w:ascii="Times New Roman" w:hAnsi="Times New Roman" w:cs="Times New Roman"/>
          <w:sz w:val="22"/>
          <w:szCs w:val="28"/>
          <w:highlight w:val="yellow"/>
        </w:rPr>
      </w:pPr>
    </w:p>
    <w:tbl>
      <w:tblPr>
        <w:tblW w:w="9695" w:type="dxa"/>
        <w:tblInd w:w="18" w:type="dxa"/>
        <w:tblLook w:val="01E0"/>
      </w:tblPr>
      <w:tblGrid>
        <w:gridCol w:w="6186"/>
        <w:gridCol w:w="255"/>
        <w:gridCol w:w="1474"/>
        <w:gridCol w:w="249"/>
        <w:gridCol w:w="1531"/>
      </w:tblGrid>
      <w:tr w:rsidR="00E8200B" w:rsidRPr="00F92250" w:rsidTr="0076500E">
        <w:trPr>
          <w:tblHeader/>
        </w:trPr>
        <w:tc>
          <w:tcPr>
            <w:tcW w:w="6186" w:type="dxa"/>
          </w:tcPr>
          <w:p w:rsidR="00E8200B" w:rsidRPr="00F92250" w:rsidRDefault="00E8200B" w:rsidP="0076500E">
            <w:pPr>
              <w:spacing w:after="0" w:line="240" w:lineRule="atLeast"/>
              <w:ind w:left="549" w:right="-25"/>
              <w:jc w:val="both"/>
              <w:rPr>
                <w:rFonts w:ascii="Times New Roman" w:hAnsi="Times New Roman" w:cs="Times New Roman"/>
                <w:szCs w:val="22"/>
              </w:rPr>
            </w:pPr>
          </w:p>
        </w:tc>
        <w:tc>
          <w:tcPr>
            <w:tcW w:w="255" w:type="dxa"/>
          </w:tcPr>
          <w:p w:rsidR="00E8200B" w:rsidRPr="00F92250" w:rsidRDefault="00E8200B" w:rsidP="0076500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E8200B" w:rsidRPr="00F92250" w:rsidRDefault="00E8200B" w:rsidP="0076500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Pr="00F92250">
              <w:rPr>
                <w:rFonts w:ascii="Times New Roman" w:eastAsia="Cordia New" w:hAnsi="Times New Roman" w:cs="Times New Roman"/>
                <w:b/>
                <w:bCs/>
                <w:szCs w:val="22"/>
              </w:rPr>
              <w:t>eparate</w:t>
            </w:r>
            <w:r w:rsidRPr="00F92250">
              <w:rPr>
                <w:rFonts w:ascii="Times New Roman" w:eastAsia="Cordia New" w:hAnsi="Times New Roman" w:cs="Times New Roman"/>
                <w:b/>
                <w:bCs/>
                <w:szCs w:val="22"/>
                <w:cs/>
              </w:rPr>
              <w:br/>
            </w:r>
            <w:r w:rsidRPr="00F92250">
              <w:rPr>
                <w:rFonts w:ascii="Times New Roman" w:eastAsia="Cordia New" w:hAnsi="Times New Roman" w:cs="Times New Roman"/>
                <w:b/>
                <w:bCs/>
                <w:szCs w:val="22"/>
              </w:rPr>
              <w:t>financial statements</w:t>
            </w:r>
          </w:p>
        </w:tc>
      </w:tr>
      <w:tr w:rsidR="00E8200B" w:rsidRPr="00F92250" w:rsidTr="0076500E">
        <w:trPr>
          <w:tblHeader/>
        </w:trPr>
        <w:tc>
          <w:tcPr>
            <w:tcW w:w="6186" w:type="dxa"/>
          </w:tcPr>
          <w:p w:rsidR="00E8200B" w:rsidRPr="00F92250" w:rsidRDefault="00E8200B" w:rsidP="0076500E">
            <w:pPr>
              <w:spacing w:after="0" w:line="240" w:lineRule="atLeast"/>
              <w:ind w:left="549" w:right="-25"/>
              <w:jc w:val="both"/>
              <w:rPr>
                <w:rFonts w:ascii="Times New Roman" w:hAnsi="Times New Roman" w:cs="Times New Roman"/>
                <w:szCs w:val="22"/>
              </w:rPr>
            </w:pPr>
          </w:p>
        </w:tc>
        <w:tc>
          <w:tcPr>
            <w:tcW w:w="255" w:type="dxa"/>
          </w:tcPr>
          <w:p w:rsidR="00E8200B" w:rsidRPr="00F92250" w:rsidRDefault="00E8200B" w:rsidP="0076500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E8200B" w:rsidRPr="006416A5" w:rsidRDefault="00E8200B" w:rsidP="0076500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49" w:type="dxa"/>
          </w:tcPr>
          <w:p w:rsidR="00E8200B" w:rsidRPr="006416A5" w:rsidRDefault="00E8200B" w:rsidP="0076500E">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E8200B" w:rsidRPr="006416A5" w:rsidRDefault="00E8200B" w:rsidP="0076500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E8200B" w:rsidRPr="00F92250" w:rsidTr="0076500E">
        <w:trPr>
          <w:tblHeader/>
        </w:trPr>
        <w:tc>
          <w:tcPr>
            <w:tcW w:w="6186" w:type="dxa"/>
          </w:tcPr>
          <w:p w:rsidR="00E8200B" w:rsidRPr="00F92250" w:rsidRDefault="00E8200B" w:rsidP="0076500E">
            <w:pPr>
              <w:spacing w:after="0" w:line="240" w:lineRule="atLeast"/>
              <w:ind w:left="549" w:right="-25"/>
              <w:jc w:val="both"/>
              <w:rPr>
                <w:rFonts w:ascii="Times New Roman" w:hAnsi="Times New Roman" w:cs="Times New Roman"/>
                <w:szCs w:val="22"/>
              </w:rPr>
            </w:pPr>
          </w:p>
        </w:tc>
        <w:tc>
          <w:tcPr>
            <w:tcW w:w="255" w:type="dxa"/>
          </w:tcPr>
          <w:p w:rsidR="00E8200B" w:rsidRPr="00F92250" w:rsidRDefault="00E8200B" w:rsidP="0076500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E8200B" w:rsidRDefault="00E8200B" w:rsidP="0076500E">
            <w:pPr>
              <w:spacing w:after="0" w:line="240" w:lineRule="atLeast"/>
              <w:ind w:left="-54" w:right="-25" w:firstLine="37"/>
              <w:jc w:val="center"/>
              <w:rPr>
                <w:rFonts w:ascii="Times New Roman" w:hAnsi="Times New Roman" w:cs="Times New Roman"/>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E8200B" w:rsidRPr="00F92250" w:rsidTr="00E8200B">
        <w:tc>
          <w:tcPr>
            <w:tcW w:w="6186" w:type="dxa"/>
          </w:tcPr>
          <w:p w:rsidR="00E8200B" w:rsidRPr="00A81CF6" w:rsidRDefault="00E8200B" w:rsidP="0076500E">
            <w:pPr>
              <w:spacing w:after="0" w:line="240" w:lineRule="atLeast"/>
              <w:ind w:left="549" w:right="-25"/>
              <w:jc w:val="both"/>
              <w:rPr>
                <w:rFonts w:ascii="Times New Roman" w:hAnsi="Times New Roman" w:cs="Times New Roman"/>
                <w:szCs w:val="22"/>
              </w:rPr>
            </w:pPr>
            <w:r w:rsidRPr="007C6957">
              <w:rPr>
                <w:rFonts w:ascii="Times New Roman" w:hAnsi="Times New Roman" w:cs="Times New Roman"/>
                <w:b/>
                <w:bCs/>
                <w:i/>
                <w:iCs/>
                <w:szCs w:val="22"/>
              </w:rPr>
              <w:t>For three-month period ended 31 March</w:t>
            </w:r>
          </w:p>
        </w:tc>
        <w:tc>
          <w:tcPr>
            <w:tcW w:w="255" w:type="dxa"/>
          </w:tcPr>
          <w:p w:rsidR="00E8200B" w:rsidRPr="00F92250" w:rsidRDefault="00E8200B" w:rsidP="0076500E">
            <w:pPr>
              <w:tabs>
                <w:tab w:val="decimal" w:pos="885"/>
              </w:tabs>
              <w:spacing w:after="0" w:line="240" w:lineRule="atLeast"/>
              <w:ind w:left="72" w:right="-25"/>
              <w:jc w:val="both"/>
              <w:rPr>
                <w:rFonts w:ascii="Times New Roman" w:hAnsi="Times New Roman" w:cs="Times New Roman"/>
                <w:szCs w:val="22"/>
              </w:rPr>
            </w:pPr>
          </w:p>
        </w:tc>
        <w:tc>
          <w:tcPr>
            <w:tcW w:w="1474" w:type="dxa"/>
          </w:tcPr>
          <w:p w:rsidR="00E8200B" w:rsidRPr="00F92250" w:rsidRDefault="00E8200B" w:rsidP="0076500E">
            <w:pPr>
              <w:tabs>
                <w:tab w:val="decimal" w:pos="1120"/>
              </w:tabs>
              <w:spacing w:after="0" w:line="240" w:lineRule="atLeast"/>
              <w:ind w:left="72" w:right="-25"/>
              <w:jc w:val="both"/>
              <w:rPr>
                <w:rFonts w:ascii="Times New Roman" w:hAnsi="Times New Roman" w:cs="Times New Roman"/>
                <w:szCs w:val="22"/>
              </w:rPr>
            </w:pPr>
          </w:p>
        </w:tc>
        <w:tc>
          <w:tcPr>
            <w:tcW w:w="249" w:type="dxa"/>
          </w:tcPr>
          <w:p w:rsidR="00E8200B" w:rsidRPr="00F92250" w:rsidRDefault="00E8200B" w:rsidP="0076500E">
            <w:pPr>
              <w:tabs>
                <w:tab w:val="decimal" w:pos="885"/>
              </w:tabs>
              <w:spacing w:after="0" w:line="240" w:lineRule="atLeast"/>
              <w:ind w:left="72" w:right="-25"/>
              <w:jc w:val="both"/>
              <w:rPr>
                <w:rFonts w:ascii="Times New Roman" w:hAnsi="Times New Roman" w:cs="Times New Roman"/>
                <w:szCs w:val="22"/>
              </w:rPr>
            </w:pPr>
          </w:p>
        </w:tc>
        <w:tc>
          <w:tcPr>
            <w:tcW w:w="1531" w:type="dxa"/>
          </w:tcPr>
          <w:p w:rsidR="00E8200B" w:rsidRPr="004D0DFC" w:rsidRDefault="00E8200B" w:rsidP="0076500E">
            <w:pPr>
              <w:tabs>
                <w:tab w:val="decimal" w:pos="1120"/>
              </w:tabs>
              <w:spacing w:after="0" w:line="240" w:lineRule="atLeast"/>
              <w:ind w:left="72" w:right="-25"/>
              <w:jc w:val="both"/>
              <w:rPr>
                <w:rFonts w:ascii="Times New Roman" w:hAnsi="Times New Roman" w:cs="Times New Roman"/>
                <w:szCs w:val="22"/>
              </w:rPr>
            </w:pPr>
          </w:p>
        </w:tc>
      </w:tr>
      <w:tr w:rsidR="00E8200B" w:rsidRPr="00F92250" w:rsidTr="000101A6">
        <w:tc>
          <w:tcPr>
            <w:tcW w:w="6186" w:type="dxa"/>
          </w:tcPr>
          <w:p w:rsidR="00E8200B" w:rsidRPr="00A81CF6" w:rsidRDefault="00E8200B" w:rsidP="0076500E">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255" w:type="dxa"/>
          </w:tcPr>
          <w:p w:rsidR="00E8200B" w:rsidRPr="00F92250" w:rsidRDefault="00E8200B" w:rsidP="0076500E">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shd w:val="clear" w:color="auto" w:fill="auto"/>
          </w:tcPr>
          <w:p w:rsidR="00E8200B" w:rsidRPr="00F92250" w:rsidRDefault="00A56B6E" w:rsidP="0076500E">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E8200B">
              <w:rPr>
                <w:rFonts w:ascii="Times New Roman" w:hAnsi="Times New Roman" w:cs="Times New Roman"/>
                <w:szCs w:val="22"/>
              </w:rPr>
              <w:t>5,819</w:t>
            </w:r>
            <w:r>
              <w:rPr>
                <w:rFonts w:ascii="Times New Roman" w:hAnsi="Times New Roman" w:cs="Times New Roman"/>
                <w:szCs w:val="22"/>
              </w:rPr>
              <w:t>)</w:t>
            </w:r>
          </w:p>
        </w:tc>
        <w:tc>
          <w:tcPr>
            <w:tcW w:w="249" w:type="dxa"/>
          </w:tcPr>
          <w:p w:rsidR="00E8200B" w:rsidRPr="00F92250" w:rsidRDefault="00E8200B" w:rsidP="0076500E">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rsidR="00E8200B" w:rsidRPr="004D0DFC" w:rsidRDefault="00E8200B" w:rsidP="0076500E">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148</w:t>
            </w:r>
          </w:p>
        </w:tc>
      </w:tr>
    </w:tbl>
    <w:p w:rsidR="00E8200B" w:rsidRDefault="00E8200B" w:rsidP="0082661D">
      <w:pPr>
        <w:pStyle w:val="BodyText"/>
        <w:ind w:left="539" w:right="-25" w:firstLine="0"/>
        <w:jc w:val="both"/>
        <w:rPr>
          <w:rFonts w:ascii="Times New Roman" w:hAnsi="Times New Roman" w:cs="Times New Roman"/>
          <w:sz w:val="22"/>
          <w:szCs w:val="28"/>
          <w:highlight w:val="yellow"/>
        </w:rPr>
      </w:pPr>
    </w:p>
    <w:p w:rsidR="0082661D" w:rsidRPr="00A76A9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p w:rsidR="0082661D" w:rsidRPr="00A76A9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t>Other current receivables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354"/>
        <w:gridCol w:w="1414"/>
        <w:gridCol w:w="264"/>
        <w:gridCol w:w="1429"/>
        <w:gridCol w:w="264"/>
        <w:gridCol w:w="1303"/>
        <w:gridCol w:w="255"/>
        <w:gridCol w:w="1446"/>
      </w:tblGrid>
      <w:tr w:rsidR="0082661D" w:rsidRPr="00A76A9D" w:rsidTr="00FA430B">
        <w:trPr>
          <w:tblHeader/>
        </w:trPr>
        <w:tc>
          <w:tcPr>
            <w:tcW w:w="3354"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3107" w:type="dxa"/>
            <w:gridSpan w:val="3"/>
            <w:vAlign w:val="center"/>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82661D" w:rsidRPr="00A76A9D"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661D" w:rsidRPr="00A76A9D"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82661D" w:rsidRPr="00A76A9D" w:rsidTr="00FA430B">
        <w:trPr>
          <w:tblHeader/>
        </w:trPr>
        <w:tc>
          <w:tcPr>
            <w:tcW w:w="3354"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414"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2661D" w:rsidRPr="00A76A9D" w:rsidTr="00FA430B">
        <w:trPr>
          <w:tblHeader/>
        </w:trPr>
        <w:tc>
          <w:tcPr>
            <w:tcW w:w="3354"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1414"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3</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3D6CC7">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2</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3</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3D6CC7">
              <w:rPr>
                <w:rFonts w:ascii="Times New Roman" w:hAnsi="Times New Roman" w:cs="Times New Roman"/>
                <w:szCs w:val="22"/>
              </w:rPr>
              <w:t>2</w:t>
            </w:r>
          </w:p>
        </w:tc>
      </w:tr>
      <w:tr w:rsidR="0082661D" w:rsidRPr="00A76A9D" w:rsidTr="00FA430B">
        <w:trPr>
          <w:tblHeader/>
        </w:trPr>
        <w:tc>
          <w:tcPr>
            <w:tcW w:w="3354" w:type="dxa"/>
          </w:tcPr>
          <w:p w:rsidR="0082661D" w:rsidRPr="00A76A9D" w:rsidRDefault="0082661D" w:rsidP="00FA430B">
            <w:pPr>
              <w:spacing w:after="0" w:line="240" w:lineRule="atLeast"/>
              <w:ind w:left="549" w:right="-25"/>
              <w:jc w:val="both"/>
              <w:rPr>
                <w:rFonts w:ascii="Times New Roman" w:hAnsi="Times New Roman" w:cs="Times New Roman"/>
                <w:szCs w:val="22"/>
              </w:rPr>
            </w:pPr>
          </w:p>
        </w:tc>
        <w:tc>
          <w:tcPr>
            <w:tcW w:w="6375"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8234F" w:rsidRPr="00A76A9D" w:rsidTr="00FA430B">
        <w:tc>
          <w:tcPr>
            <w:tcW w:w="3354" w:type="dxa"/>
            <w:vAlign w:val="bottom"/>
          </w:tcPr>
          <w:p w:rsidR="0078234F" w:rsidRPr="00A76A9D" w:rsidRDefault="0078234F"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414" w:type="dxa"/>
            <w:shd w:val="clear" w:color="auto" w:fill="auto"/>
          </w:tcPr>
          <w:p w:rsidR="0078234F" w:rsidRPr="00A76A9D" w:rsidRDefault="00D93533" w:rsidP="00FA430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37,408</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8234F" w:rsidRPr="0078234F" w:rsidRDefault="0078234F" w:rsidP="0078234F">
            <w:pPr>
              <w:tabs>
                <w:tab w:val="decimal" w:pos="1164"/>
              </w:tabs>
              <w:spacing w:after="0" w:line="240" w:lineRule="atLeast"/>
              <w:ind w:left="72" w:right="-25"/>
              <w:jc w:val="both"/>
              <w:rPr>
                <w:rFonts w:ascii="Times New Roman" w:hAnsi="Times New Roman" w:cs="Times New Roman"/>
                <w:szCs w:val="22"/>
              </w:rPr>
            </w:pPr>
            <w:r w:rsidRPr="0078234F">
              <w:rPr>
                <w:rFonts w:ascii="Times New Roman" w:hAnsi="Times New Roman" w:cs="Times New Roman"/>
                <w:szCs w:val="22"/>
              </w:rPr>
              <w:t>37,408</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8234F" w:rsidRPr="00A76A9D" w:rsidRDefault="00D93533" w:rsidP="00FA430B">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11,439</w:t>
            </w:r>
          </w:p>
        </w:tc>
        <w:tc>
          <w:tcPr>
            <w:tcW w:w="255" w:type="dxa"/>
            <w:shd w:val="clear" w:color="auto" w:fill="auto"/>
          </w:tcPr>
          <w:p w:rsidR="0078234F" w:rsidRPr="00A76A9D" w:rsidRDefault="0078234F" w:rsidP="00FA430B">
            <w:pPr>
              <w:spacing w:after="0" w:line="240" w:lineRule="atLeast"/>
              <w:ind w:left="72" w:right="-25"/>
              <w:jc w:val="both"/>
              <w:rPr>
                <w:rFonts w:ascii="Times New Roman" w:hAnsi="Times New Roman" w:cs="Times New Roman"/>
                <w:szCs w:val="22"/>
              </w:rPr>
            </w:pPr>
          </w:p>
        </w:tc>
        <w:tc>
          <w:tcPr>
            <w:tcW w:w="1446" w:type="dxa"/>
            <w:shd w:val="clear" w:color="auto" w:fill="auto"/>
          </w:tcPr>
          <w:p w:rsidR="0078234F" w:rsidRPr="0078234F" w:rsidRDefault="0078234F" w:rsidP="0078234F">
            <w:pPr>
              <w:tabs>
                <w:tab w:val="decimal" w:pos="1055"/>
              </w:tabs>
              <w:spacing w:after="0" w:line="240" w:lineRule="atLeast"/>
              <w:ind w:left="-80" w:right="-25"/>
              <w:jc w:val="both"/>
              <w:rPr>
                <w:rFonts w:ascii="Times New Roman" w:hAnsi="Times New Roman" w:cs="Times New Roman"/>
                <w:szCs w:val="22"/>
              </w:rPr>
            </w:pPr>
            <w:r w:rsidRPr="0078234F">
              <w:rPr>
                <w:rFonts w:ascii="Times New Roman" w:hAnsi="Times New Roman" w:cs="Times New Roman"/>
                <w:szCs w:val="22"/>
              </w:rPr>
              <w:t>11,439</w:t>
            </w:r>
          </w:p>
        </w:tc>
      </w:tr>
      <w:tr w:rsidR="0078234F" w:rsidRPr="00A76A9D" w:rsidTr="00FA430B">
        <w:tc>
          <w:tcPr>
            <w:tcW w:w="3354" w:type="dxa"/>
            <w:vAlign w:val="bottom"/>
          </w:tcPr>
          <w:p w:rsidR="0078234F" w:rsidRPr="00A76A9D" w:rsidRDefault="0078234F" w:rsidP="00FA430B">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414" w:type="dxa"/>
            <w:tcBorders>
              <w:bottom w:val="single" w:sz="4" w:space="0" w:color="auto"/>
            </w:tcBorders>
            <w:shd w:val="clear" w:color="auto" w:fill="auto"/>
          </w:tcPr>
          <w:p w:rsidR="0078234F" w:rsidRPr="00A76A9D" w:rsidRDefault="00D93533" w:rsidP="00FA430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47,560</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8234F" w:rsidRPr="0078234F" w:rsidRDefault="0078234F" w:rsidP="00046600">
            <w:pPr>
              <w:tabs>
                <w:tab w:val="decimal" w:pos="1164"/>
              </w:tabs>
              <w:spacing w:after="0" w:line="240" w:lineRule="atLeast"/>
              <w:ind w:left="72" w:right="-25"/>
              <w:jc w:val="both"/>
              <w:rPr>
                <w:rFonts w:ascii="Times New Roman" w:hAnsi="Times New Roman" w:cs="Times New Roman"/>
                <w:szCs w:val="22"/>
              </w:rPr>
            </w:pPr>
            <w:r w:rsidRPr="0078234F">
              <w:rPr>
                <w:rFonts w:ascii="Times New Roman" w:hAnsi="Times New Roman" w:cs="Times New Roman"/>
                <w:szCs w:val="22"/>
              </w:rPr>
              <w:t>37,18</w:t>
            </w:r>
            <w:r w:rsidR="00046600">
              <w:rPr>
                <w:rFonts w:ascii="Times New Roman" w:hAnsi="Times New Roman" w:cs="Times New Roman"/>
                <w:szCs w:val="22"/>
              </w:rPr>
              <w:t>8</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8234F" w:rsidRPr="00A76A9D" w:rsidRDefault="00D93533" w:rsidP="00FA430B">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44,47</w:t>
            </w:r>
            <w:r w:rsidR="00046600">
              <w:rPr>
                <w:rFonts w:ascii="Times New Roman" w:hAnsi="Times New Roman" w:cs="Times New Roman"/>
                <w:szCs w:val="22"/>
              </w:rPr>
              <w:t>1</w:t>
            </w:r>
          </w:p>
        </w:tc>
        <w:tc>
          <w:tcPr>
            <w:tcW w:w="255" w:type="dxa"/>
            <w:shd w:val="clear" w:color="auto" w:fill="auto"/>
          </w:tcPr>
          <w:p w:rsidR="0078234F" w:rsidRPr="00A76A9D" w:rsidRDefault="0078234F"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8234F" w:rsidRPr="0078234F" w:rsidRDefault="0078234F" w:rsidP="0078234F">
            <w:pPr>
              <w:tabs>
                <w:tab w:val="decimal" w:pos="1055"/>
              </w:tabs>
              <w:spacing w:after="0" w:line="240" w:lineRule="atLeast"/>
              <w:ind w:left="-80" w:right="-25"/>
              <w:jc w:val="both"/>
              <w:rPr>
                <w:rFonts w:ascii="Times New Roman" w:hAnsi="Times New Roman" w:cs="Times New Roman"/>
                <w:szCs w:val="22"/>
              </w:rPr>
            </w:pPr>
            <w:r w:rsidRPr="0078234F">
              <w:rPr>
                <w:rFonts w:ascii="Times New Roman" w:hAnsi="Times New Roman" w:cs="Times New Roman"/>
                <w:szCs w:val="22"/>
              </w:rPr>
              <w:t>33,810</w:t>
            </w:r>
          </w:p>
        </w:tc>
      </w:tr>
      <w:tr w:rsidR="0078234F" w:rsidRPr="00A76A9D" w:rsidTr="00FA430B">
        <w:tc>
          <w:tcPr>
            <w:tcW w:w="3354" w:type="dxa"/>
          </w:tcPr>
          <w:p w:rsidR="0078234F" w:rsidRPr="00A76A9D" w:rsidRDefault="0078234F" w:rsidP="00FA430B">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78234F" w:rsidRPr="00A76A9D" w:rsidRDefault="00D93533" w:rsidP="00FA430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84,968</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8234F" w:rsidRPr="0078234F" w:rsidRDefault="0078234F" w:rsidP="0078234F">
            <w:pPr>
              <w:tabs>
                <w:tab w:val="decimal" w:pos="1164"/>
              </w:tabs>
              <w:spacing w:after="0" w:line="240" w:lineRule="atLeast"/>
              <w:ind w:left="72" w:right="-25"/>
              <w:jc w:val="both"/>
              <w:rPr>
                <w:rFonts w:ascii="Times New Roman" w:hAnsi="Times New Roman" w:cs="Times New Roman"/>
                <w:szCs w:val="22"/>
              </w:rPr>
            </w:pPr>
            <w:r w:rsidRPr="0078234F">
              <w:rPr>
                <w:rFonts w:ascii="Times New Roman" w:hAnsi="Times New Roman" w:cs="Times New Roman"/>
                <w:szCs w:val="22"/>
              </w:rPr>
              <w:t>74,59</w:t>
            </w:r>
            <w:r w:rsidR="00046600">
              <w:rPr>
                <w:rFonts w:ascii="Times New Roman" w:hAnsi="Times New Roman" w:cs="Times New Roman"/>
                <w:szCs w:val="22"/>
              </w:rPr>
              <w:t>6</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8234F" w:rsidRPr="00A76A9D" w:rsidRDefault="00D93533" w:rsidP="00FA430B">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55,91</w:t>
            </w:r>
            <w:r w:rsidR="00046600">
              <w:rPr>
                <w:rFonts w:ascii="Times New Roman" w:hAnsi="Times New Roman" w:cs="Times New Roman"/>
                <w:szCs w:val="22"/>
              </w:rPr>
              <w:t>0</w:t>
            </w:r>
          </w:p>
        </w:tc>
        <w:tc>
          <w:tcPr>
            <w:tcW w:w="255" w:type="dxa"/>
            <w:shd w:val="clear" w:color="auto" w:fill="auto"/>
          </w:tcPr>
          <w:p w:rsidR="0078234F" w:rsidRPr="00A76A9D" w:rsidRDefault="0078234F" w:rsidP="00FA430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78234F" w:rsidRPr="0078234F" w:rsidRDefault="0078234F" w:rsidP="0078234F">
            <w:pPr>
              <w:tabs>
                <w:tab w:val="decimal" w:pos="1055"/>
              </w:tabs>
              <w:spacing w:after="0" w:line="240" w:lineRule="atLeast"/>
              <w:ind w:left="-80" w:right="-25"/>
              <w:jc w:val="both"/>
              <w:rPr>
                <w:rFonts w:ascii="Times New Roman" w:hAnsi="Times New Roman" w:cs="Times New Roman"/>
                <w:szCs w:val="22"/>
              </w:rPr>
            </w:pPr>
            <w:r w:rsidRPr="0078234F">
              <w:rPr>
                <w:rFonts w:ascii="Times New Roman" w:hAnsi="Times New Roman" w:cs="Times New Roman"/>
                <w:szCs w:val="22"/>
              </w:rPr>
              <w:t>45,249</w:t>
            </w:r>
          </w:p>
        </w:tc>
      </w:tr>
      <w:tr w:rsidR="0078234F" w:rsidRPr="00A76A9D" w:rsidTr="00FA430B">
        <w:tc>
          <w:tcPr>
            <w:tcW w:w="3354" w:type="dxa"/>
            <w:vAlign w:val="center"/>
          </w:tcPr>
          <w:p w:rsidR="0078234F" w:rsidRPr="00A76A9D" w:rsidRDefault="0078234F"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414" w:type="dxa"/>
            <w:shd w:val="clear" w:color="auto" w:fill="auto"/>
          </w:tcPr>
          <w:p w:rsidR="0078234F" w:rsidRPr="00A76A9D" w:rsidRDefault="0078234F" w:rsidP="00FA430B">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8234F" w:rsidRPr="00A76A9D" w:rsidRDefault="0078234F"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8234F" w:rsidRPr="00A76A9D" w:rsidRDefault="0078234F" w:rsidP="00FA430B">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8234F" w:rsidRPr="00A76A9D" w:rsidRDefault="0078234F"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8234F" w:rsidRPr="00A76A9D" w:rsidRDefault="0078234F" w:rsidP="00FA430B">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78234F" w:rsidRPr="00A76A9D" w:rsidRDefault="0078234F"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8234F" w:rsidRPr="00A76A9D" w:rsidRDefault="0078234F" w:rsidP="00FA430B">
            <w:pPr>
              <w:tabs>
                <w:tab w:val="decimal" w:pos="885"/>
                <w:tab w:val="decimal" w:pos="1054"/>
              </w:tabs>
              <w:spacing w:after="0" w:line="240" w:lineRule="atLeast"/>
              <w:ind w:left="-80" w:right="-25"/>
              <w:jc w:val="both"/>
              <w:rPr>
                <w:rFonts w:ascii="Times New Roman" w:hAnsi="Times New Roman" w:cs="Times New Roman"/>
                <w:szCs w:val="22"/>
              </w:rPr>
            </w:pPr>
          </w:p>
        </w:tc>
      </w:tr>
      <w:tr w:rsidR="0078234F" w:rsidRPr="00A76A9D" w:rsidTr="00FA430B">
        <w:tc>
          <w:tcPr>
            <w:tcW w:w="3354" w:type="dxa"/>
            <w:vAlign w:val="center"/>
          </w:tcPr>
          <w:p w:rsidR="0078234F" w:rsidRPr="00A76A9D" w:rsidRDefault="0078234F" w:rsidP="00FA430B">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8234F" w:rsidRPr="00A76A9D" w:rsidRDefault="00D93533" w:rsidP="00FA430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(51,915)</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8234F" w:rsidRPr="00D85D80" w:rsidRDefault="00046600" w:rsidP="0078234F">
            <w:pPr>
              <w:tabs>
                <w:tab w:val="decimal" w:pos="1164"/>
              </w:tabs>
              <w:spacing w:after="0" w:line="240" w:lineRule="atLeast"/>
              <w:ind w:left="72" w:right="-25"/>
              <w:jc w:val="both"/>
              <w:rPr>
                <w:rFonts w:ascii="Angsana New" w:hAnsi="Angsana New"/>
                <w:sz w:val="30"/>
                <w:szCs w:val="30"/>
              </w:rPr>
            </w:pPr>
            <w:r>
              <w:rPr>
                <w:rFonts w:ascii="Times New Roman" w:hAnsi="Times New Roman" w:cs="Times New Roman"/>
                <w:szCs w:val="22"/>
              </w:rPr>
              <w:t>(51,910</w:t>
            </w:r>
            <w:r w:rsidR="0078234F" w:rsidRPr="0078234F">
              <w:rPr>
                <w:rFonts w:ascii="Times New Roman" w:hAnsi="Times New Roman" w:cs="Times New Roman"/>
                <w:szCs w:val="22"/>
              </w:rPr>
              <w:t>)</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8234F" w:rsidRPr="00A76A9D" w:rsidRDefault="00046600" w:rsidP="00FA430B">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(23,555</w:t>
            </w:r>
            <w:r w:rsidR="00D93533">
              <w:rPr>
                <w:rFonts w:ascii="Times New Roman" w:hAnsi="Times New Roman" w:cs="Times New Roman"/>
                <w:szCs w:val="22"/>
              </w:rPr>
              <w:t>)</w:t>
            </w:r>
          </w:p>
        </w:tc>
        <w:tc>
          <w:tcPr>
            <w:tcW w:w="255" w:type="dxa"/>
            <w:shd w:val="clear" w:color="auto" w:fill="auto"/>
          </w:tcPr>
          <w:p w:rsidR="0078234F" w:rsidRPr="00A76A9D" w:rsidRDefault="0078234F" w:rsidP="00FA430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8234F" w:rsidRPr="0078234F" w:rsidRDefault="0078234F" w:rsidP="0078234F">
            <w:pPr>
              <w:tabs>
                <w:tab w:val="decimal" w:pos="1055"/>
              </w:tabs>
              <w:spacing w:after="0" w:line="240" w:lineRule="atLeast"/>
              <w:ind w:left="-80" w:right="-25"/>
              <w:jc w:val="both"/>
              <w:rPr>
                <w:rFonts w:ascii="Times New Roman" w:hAnsi="Times New Roman" w:cs="Times New Roman"/>
                <w:szCs w:val="22"/>
              </w:rPr>
            </w:pPr>
            <w:r w:rsidRPr="0078234F">
              <w:rPr>
                <w:rFonts w:ascii="Times New Roman" w:hAnsi="Times New Roman" w:cs="Times New Roman"/>
                <w:szCs w:val="22"/>
              </w:rPr>
              <w:t>(23,550)</w:t>
            </w:r>
          </w:p>
        </w:tc>
      </w:tr>
      <w:tr w:rsidR="0078234F" w:rsidRPr="002A3993" w:rsidTr="00FA430B">
        <w:tc>
          <w:tcPr>
            <w:tcW w:w="3354" w:type="dxa"/>
          </w:tcPr>
          <w:p w:rsidR="0078234F" w:rsidRPr="00A76A9D" w:rsidRDefault="0078234F" w:rsidP="00FA430B">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78234F" w:rsidRPr="00A76A9D" w:rsidRDefault="00D93533" w:rsidP="00FA430B">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33,053</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8234F" w:rsidRPr="0078234F" w:rsidRDefault="0078234F" w:rsidP="0078234F">
            <w:pPr>
              <w:tabs>
                <w:tab w:val="decimal" w:pos="1164"/>
              </w:tabs>
              <w:spacing w:after="0" w:line="240" w:lineRule="atLeast"/>
              <w:ind w:left="72" w:right="-25"/>
              <w:jc w:val="both"/>
              <w:rPr>
                <w:rFonts w:ascii="Angsana New" w:hAnsi="Angsana New"/>
                <w:b/>
                <w:bCs/>
                <w:sz w:val="30"/>
                <w:szCs w:val="30"/>
              </w:rPr>
            </w:pPr>
            <w:r w:rsidRPr="0078234F">
              <w:rPr>
                <w:rFonts w:ascii="Times New Roman" w:hAnsi="Times New Roman" w:cs="Times New Roman"/>
                <w:b/>
                <w:bCs/>
                <w:szCs w:val="22"/>
              </w:rPr>
              <w:t>22,686</w:t>
            </w:r>
          </w:p>
        </w:tc>
        <w:tc>
          <w:tcPr>
            <w:tcW w:w="264" w:type="dxa"/>
            <w:shd w:val="clear" w:color="auto" w:fill="auto"/>
          </w:tcPr>
          <w:p w:rsidR="0078234F" w:rsidRPr="00A76A9D" w:rsidRDefault="0078234F"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8234F" w:rsidRPr="00A76A9D" w:rsidRDefault="00D93533" w:rsidP="00FA430B">
            <w:pPr>
              <w:tabs>
                <w:tab w:val="decimal" w:pos="1054"/>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32,355</w:t>
            </w:r>
          </w:p>
        </w:tc>
        <w:tc>
          <w:tcPr>
            <w:tcW w:w="255" w:type="dxa"/>
            <w:shd w:val="clear" w:color="auto" w:fill="auto"/>
          </w:tcPr>
          <w:p w:rsidR="0078234F" w:rsidRPr="00A76A9D" w:rsidRDefault="0078234F" w:rsidP="00FA430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8234F" w:rsidRPr="0078234F" w:rsidRDefault="0078234F" w:rsidP="0078234F">
            <w:pPr>
              <w:tabs>
                <w:tab w:val="decimal" w:pos="1055"/>
              </w:tabs>
              <w:spacing w:after="0" w:line="240" w:lineRule="atLeast"/>
              <w:ind w:left="-80" w:right="-25"/>
              <w:jc w:val="both"/>
              <w:rPr>
                <w:rFonts w:ascii="Times New Roman" w:hAnsi="Times New Roman" w:cs="Times New Roman"/>
                <w:b/>
                <w:bCs/>
                <w:szCs w:val="22"/>
                <w:cs/>
              </w:rPr>
            </w:pPr>
            <w:r w:rsidRPr="0078234F">
              <w:rPr>
                <w:rFonts w:ascii="Times New Roman" w:hAnsi="Times New Roman" w:cs="Times New Roman"/>
                <w:b/>
                <w:bCs/>
                <w:szCs w:val="22"/>
              </w:rPr>
              <w:t>21,699</w:t>
            </w:r>
          </w:p>
        </w:tc>
      </w:tr>
    </w:tbl>
    <w:p w:rsidR="0082661D"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82661D" w:rsidRPr="00AE52AB" w:rsidTr="00FA430B">
        <w:trPr>
          <w:tblHeader/>
        </w:trPr>
        <w:tc>
          <w:tcPr>
            <w:tcW w:w="3492" w:type="dxa"/>
          </w:tcPr>
          <w:p w:rsidR="0082661D" w:rsidRPr="00AE52AB" w:rsidRDefault="0082661D" w:rsidP="00FA430B">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82661D" w:rsidRPr="008E0F84"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82661D" w:rsidRPr="008E0F84"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82661D" w:rsidRPr="008E0F84"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2661D" w:rsidRPr="00AE52AB" w:rsidTr="00FA430B">
        <w:trPr>
          <w:tblHeader/>
        </w:trPr>
        <w:tc>
          <w:tcPr>
            <w:tcW w:w="3492" w:type="dxa"/>
          </w:tcPr>
          <w:p w:rsidR="0082661D" w:rsidRPr="00AE52AB" w:rsidRDefault="0082661D" w:rsidP="00FA430B">
            <w:pPr>
              <w:spacing w:after="0" w:line="240" w:lineRule="atLeast"/>
              <w:ind w:left="549" w:right="-25"/>
              <w:jc w:val="both"/>
              <w:rPr>
                <w:rFonts w:ascii="Times New Roman" w:hAnsi="Times New Roman" w:cs="Times New Roman"/>
                <w:i/>
                <w:iCs/>
                <w:szCs w:val="22"/>
              </w:rPr>
            </w:pPr>
          </w:p>
        </w:tc>
        <w:tc>
          <w:tcPr>
            <w:tcW w:w="1414"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442039">
              <w:rPr>
                <w:rFonts w:ascii="Times New Roman" w:hAnsi="Times New Roman" w:cs="Times New Roman"/>
                <w:szCs w:val="22"/>
              </w:rPr>
              <w:t>3</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442039">
              <w:rPr>
                <w:rFonts w:ascii="Times New Roman" w:hAnsi="Times New Roman" w:cs="Times New Roman"/>
                <w:szCs w:val="22"/>
              </w:rPr>
              <w:t>2</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w:t>
            </w:r>
            <w:r w:rsidR="00442039">
              <w:rPr>
                <w:rFonts w:ascii="Times New Roman" w:hAnsi="Times New Roman" w:cs="Times New Roman"/>
                <w:szCs w:val="22"/>
              </w:rPr>
              <w:t>3</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442039">
              <w:rPr>
                <w:rFonts w:ascii="Times New Roman" w:hAnsi="Times New Roman" w:cs="Times New Roman"/>
                <w:szCs w:val="22"/>
              </w:rPr>
              <w:t>2</w:t>
            </w:r>
          </w:p>
        </w:tc>
      </w:tr>
      <w:tr w:rsidR="0082661D" w:rsidRPr="00AE52AB" w:rsidTr="00FA430B">
        <w:trPr>
          <w:tblHeader/>
        </w:trPr>
        <w:tc>
          <w:tcPr>
            <w:tcW w:w="3492" w:type="dxa"/>
          </w:tcPr>
          <w:p w:rsidR="0082661D" w:rsidRPr="00AE52AB" w:rsidRDefault="0082661D" w:rsidP="00FA430B">
            <w:pPr>
              <w:spacing w:after="0" w:line="240" w:lineRule="atLeast"/>
              <w:ind w:left="549" w:right="-25"/>
              <w:jc w:val="both"/>
              <w:rPr>
                <w:rFonts w:ascii="Times New Roman" w:hAnsi="Times New Roman" w:cs="Times New Roman"/>
                <w:i/>
                <w:iCs/>
                <w:szCs w:val="22"/>
              </w:rPr>
            </w:pPr>
          </w:p>
        </w:tc>
        <w:tc>
          <w:tcPr>
            <w:tcW w:w="6237" w:type="dxa"/>
            <w:gridSpan w:val="7"/>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AE52AB" w:rsidTr="00FA430B">
        <w:tc>
          <w:tcPr>
            <w:tcW w:w="3492" w:type="dxa"/>
          </w:tcPr>
          <w:p w:rsidR="0082661D" w:rsidRPr="007C6957" w:rsidRDefault="0082661D"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FA430B">
        <w:tc>
          <w:tcPr>
            <w:tcW w:w="3492" w:type="dxa"/>
          </w:tcPr>
          <w:p w:rsidR="0082661D" w:rsidRPr="007C6957" w:rsidRDefault="0082661D" w:rsidP="00FA430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31 March</w:t>
            </w:r>
          </w:p>
        </w:tc>
        <w:tc>
          <w:tcPr>
            <w:tcW w:w="141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3C30E2" w:rsidRPr="00AE52AB" w:rsidTr="00FA430B">
        <w:tc>
          <w:tcPr>
            <w:tcW w:w="3492" w:type="dxa"/>
          </w:tcPr>
          <w:p w:rsidR="003C30E2" w:rsidRDefault="003C30E2" w:rsidP="00FA43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3C30E2" w:rsidRPr="008239F8" w:rsidRDefault="00A56B6E"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w:t>
            </w:r>
          </w:p>
        </w:tc>
        <w:tc>
          <w:tcPr>
            <w:tcW w:w="264" w:type="dxa"/>
          </w:tcPr>
          <w:p w:rsidR="003C30E2" w:rsidRPr="008239F8" w:rsidRDefault="003C30E2" w:rsidP="00FA430B">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3C30E2" w:rsidRPr="008239F8" w:rsidRDefault="003C30E2"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(450)</w:t>
            </w:r>
          </w:p>
        </w:tc>
        <w:tc>
          <w:tcPr>
            <w:tcW w:w="264" w:type="dxa"/>
            <w:shd w:val="clear" w:color="auto" w:fill="auto"/>
          </w:tcPr>
          <w:p w:rsidR="003C30E2" w:rsidRPr="008239F8" w:rsidRDefault="003C30E2" w:rsidP="00FA430B">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3C30E2" w:rsidRPr="008239F8" w:rsidRDefault="00A56B6E"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w:t>
            </w:r>
          </w:p>
        </w:tc>
        <w:tc>
          <w:tcPr>
            <w:tcW w:w="255" w:type="dxa"/>
            <w:shd w:val="clear" w:color="auto" w:fill="auto"/>
          </w:tcPr>
          <w:p w:rsidR="003C30E2" w:rsidRPr="008239F8" w:rsidRDefault="003C30E2" w:rsidP="00FA430B">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3C30E2" w:rsidRPr="008239F8" w:rsidRDefault="003C30E2"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(450)</w:t>
            </w:r>
          </w:p>
        </w:tc>
      </w:tr>
    </w:tbl>
    <w:p w:rsidR="0082661D"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p w:rsidR="00643DD4" w:rsidRDefault="00643DD4">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2661D" w:rsidRPr="00E24749"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lastRenderedPageBreak/>
        <w:t>Other current receivables – other parties</w:t>
      </w:r>
    </w:p>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tblPr>
      <w:tblGrid>
        <w:gridCol w:w="3492"/>
        <w:gridCol w:w="1276"/>
        <w:gridCol w:w="264"/>
        <w:gridCol w:w="1429"/>
        <w:gridCol w:w="264"/>
        <w:gridCol w:w="1303"/>
        <w:gridCol w:w="255"/>
        <w:gridCol w:w="1449"/>
      </w:tblGrid>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82661D" w:rsidRPr="00E8533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82661D" w:rsidRPr="00E8533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178DD" w:rsidRPr="00E8533F" w:rsidTr="006178DD">
        <w:trPr>
          <w:tblHeader/>
        </w:trPr>
        <w:tc>
          <w:tcPr>
            <w:tcW w:w="3492" w:type="dxa"/>
          </w:tcPr>
          <w:p w:rsidR="006178DD" w:rsidRPr="00E8533F" w:rsidRDefault="006178DD" w:rsidP="00FA430B">
            <w:pPr>
              <w:spacing w:after="0" w:line="240" w:lineRule="atLeast"/>
              <w:ind w:left="549" w:right="-25"/>
              <w:jc w:val="both"/>
              <w:rPr>
                <w:rFonts w:ascii="Times New Roman" w:hAnsi="Times New Roman" w:cs="Times New Roman"/>
                <w:szCs w:val="22"/>
              </w:rPr>
            </w:pPr>
          </w:p>
        </w:tc>
        <w:tc>
          <w:tcPr>
            <w:tcW w:w="1276"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6178DD" w:rsidRPr="00F92250" w:rsidRDefault="006178D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178DD" w:rsidRPr="006416A5" w:rsidRDefault="006178D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6178DD" w:rsidRPr="006416A5" w:rsidRDefault="006178DD" w:rsidP="00FA430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6178DD" w:rsidRPr="006416A5" w:rsidRDefault="006178D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E8533F" w:rsidTr="006178DD">
        <w:trPr>
          <w:tblHeader/>
        </w:trPr>
        <w:tc>
          <w:tcPr>
            <w:tcW w:w="3492" w:type="dxa"/>
          </w:tcPr>
          <w:p w:rsidR="0082661D" w:rsidRPr="00E8533F" w:rsidRDefault="0082661D" w:rsidP="00FA430B">
            <w:pPr>
              <w:spacing w:after="0" w:line="240" w:lineRule="atLeast"/>
              <w:ind w:left="549" w:right="-25"/>
              <w:jc w:val="both"/>
              <w:rPr>
                <w:rFonts w:ascii="Times New Roman" w:hAnsi="Times New Roman" w:cs="Times New Roman"/>
                <w:szCs w:val="22"/>
              </w:rPr>
            </w:pPr>
          </w:p>
        </w:tc>
        <w:tc>
          <w:tcPr>
            <w:tcW w:w="6240"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6178DD" w:rsidRPr="00E8533F" w:rsidTr="000101A6">
        <w:tc>
          <w:tcPr>
            <w:tcW w:w="3492" w:type="dxa"/>
            <w:vAlign w:val="center"/>
          </w:tcPr>
          <w:p w:rsidR="006178DD" w:rsidRPr="00B60690" w:rsidRDefault="006178DD" w:rsidP="00FA430B">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276" w:type="dxa"/>
            <w:shd w:val="clear" w:color="auto" w:fill="auto"/>
          </w:tcPr>
          <w:p w:rsidR="006178DD" w:rsidRPr="00685DED" w:rsidRDefault="00A56B6E" w:rsidP="00FA430B">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24,392</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6178DD" w:rsidP="006178DD">
            <w:pPr>
              <w:tabs>
                <w:tab w:val="decimal" w:pos="1049"/>
              </w:tabs>
              <w:spacing w:after="0" w:line="240" w:lineRule="atLeast"/>
              <w:ind w:left="72" w:right="-25"/>
              <w:jc w:val="both"/>
              <w:rPr>
                <w:rFonts w:ascii="Times New Roman" w:hAnsi="Times New Roman" w:cs="Times New Roman"/>
                <w:szCs w:val="22"/>
              </w:rPr>
            </w:pPr>
            <w:r w:rsidRPr="006178DD">
              <w:rPr>
                <w:rFonts w:ascii="Times New Roman" w:hAnsi="Times New Roman" w:cs="Times New Roman"/>
                <w:szCs w:val="22"/>
              </w:rPr>
              <w:t>24,054</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D93533"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24,392</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6178DD" w:rsidP="006178DD">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23,912</w:t>
            </w:r>
          </w:p>
        </w:tc>
      </w:tr>
      <w:tr w:rsidR="006178DD" w:rsidRPr="00E8533F" w:rsidTr="000101A6">
        <w:tc>
          <w:tcPr>
            <w:tcW w:w="3492" w:type="dxa"/>
            <w:vAlign w:val="center"/>
          </w:tcPr>
          <w:p w:rsidR="006178DD" w:rsidRPr="00E8533F" w:rsidRDefault="006178DD"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Accrued interest income</w:t>
            </w:r>
          </w:p>
        </w:tc>
        <w:tc>
          <w:tcPr>
            <w:tcW w:w="1276" w:type="dxa"/>
            <w:shd w:val="clear" w:color="auto" w:fill="auto"/>
          </w:tcPr>
          <w:p w:rsidR="006178DD" w:rsidRPr="00685DED" w:rsidRDefault="00A56B6E"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35</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A56B6E" w:rsidP="006178DD">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146</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A56B6E"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13</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6178DD" w:rsidP="006178DD">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136</w:t>
            </w:r>
          </w:p>
        </w:tc>
      </w:tr>
      <w:tr w:rsidR="006178DD" w:rsidRPr="00E8533F" w:rsidTr="000101A6">
        <w:tc>
          <w:tcPr>
            <w:tcW w:w="3492" w:type="dxa"/>
            <w:vAlign w:val="center"/>
          </w:tcPr>
          <w:p w:rsidR="006178DD" w:rsidRPr="00B60690" w:rsidRDefault="006178DD" w:rsidP="00FA430B">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Prepaid expenses</w:t>
            </w:r>
          </w:p>
        </w:tc>
        <w:tc>
          <w:tcPr>
            <w:tcW w:w="1276" w:type="dxa"/>
            <w:shd w:val="clear" w:color="auto" w:fill="auto"/>
          </w:tcPr>
          <w:p w:rsidR="006178DD" w:rsidRPr="00685DED" w:rsidRDefault="00A56B6E"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14,262</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6178DD" w:rsidP="006178DD">
            <w:pPr>
              <w:tabs>
                <w:tab w:val="decimal" w:pos="1049"/>
              </w:tabs>
              <w:spacing w:after="0" w:line="240" w:lineRule="atLeast"/>
              <w:ind w:left="72" w:right="-25"/>
              <w:jc w:val="both"/>
              <w:rPr>
                <w:rFonts w:ascii="Times New Roman" w:hAnsi="Times New Roman" w:cs="Times New Roman"/>
                <w:szCs w:val="22"/>
                <w:cs/>
              </w:rPr>
            </w:pPr>
            <w:r w:rsidRPr="006178DD">
              <w:rPr>
                <w:rFonts w:ascii="Times New Roman" w:hAnsi="Times New Roman" w:cs="Times New Roman"/>
                <w:szCs w:val="22"/>
              </w:rPr>
              <w:t>10,644</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D93533"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12,484</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6178DD" w:rsidP="006178DD">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8,707</w:t>
            </w:r>
          </w:p>
        </w:tc>
      </w:tr>
      <w:tr w:rsidR="006178DD" w:rsidRPr="00E8533F" w:rsidTr="000101A6">
        <w:tc>
          <w:tcPr>
            <w:tcW w:w="3492" w:type="dxa"/>
            <w:vAlign w:val="center"/>
          </w:tcPr>
          <w:p w:rsidR="006178DD" w:rsidRPr="00E8533F" w:rsidRDefault="006178DD" w:rsidP="00FA430B">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276" w:type="dxa"/>
            <w:shd w:val="clear" w:color="auto" w:fill="auto"/>
          </w:tcPr>
          <w:p w:rsidR="006178DD" w:rsidRPr="00685DED" w:rsidRDefault="00D54A31"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268</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6178DD" w:rsidP="006178DD">
            <w:pPr>
              <w:tabs>
                <w:tab w:val="decimal" w:pos="1049"/>
              </w:tabs>
              <w:spacing w:after="0" w:line="240" w:lineRule="atLeast"/>
              <w:ind w:left="72" w:right="-25"/>
              <w:jc w:val="both"/>
              <w:rPr>
                <w:rFonts w:ascii="Times New Roman" w:hAnsi="Times New Roman" w:cs="Times New Roman"/>
                <w:szCs w:val="22"/>
                <w:cs/>
              </w:rPr>
            </w:pPr>
            <w:r w:rsidRPr="006178DD">
              <w:rPr>
                <w:rFonts w:ascii="Times New Roman" w:hAnsi="Times New Roman" w:cs="Times New Roman"/>
                <w:szCs w:val="22"/>
              </w:rPr>
              <w:t>519</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D93533"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268</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6178DD" w:rsidP="006178DD">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519</w:t>
            </w:r>
          </w:p>
        </w:tc>
      </w:tr>
      <w:tr w:rsidR="006178DD" w:rsidRPr="00E8533F" w:rsidTr="000101A6">
        <w:tc>
          <w:tcPr>
            <w:tcW w:w="3492" w:type="dxa"/>
            <w:vAlign w:val="center"/>
          </w:tcPr>
          <w:p w:rsidR="006178DD" w:rsidRPr="00E8533F" w:rsidRDefault="006178DD" w:rsidP="006178DD">
            <w:pPr>
              <w:tabs>
                <w:tab w:val="left" w:pos="405"/>
              </w:tabs>
              <w:spacing w:after="0" w:line="240" w:lineRule="atLeast"/>
              <w:ind w:left="522" w:right="-25"/>
              <w:rPr>
                <w:rFonts w:ascii="Times New Roman" w:hAnsi="Times New Roman" w:cs="Times New Roman"/>
                <w:szCs w:val="22"/>
              </w:rPr>
            </w:pPr>
            <w:r>
              <w:rPr>
                <w:rFonts w:ascii="Times New Roman" w:hAnsi="Times New Roman" w:cs="Times New Roman"/>
                <w:szCs w:val="22"/>
              </w:rPr>
              <w:t>Revenue department receivable</w:t>
            </w:r>
          </w:p>
        </w:tc>
        <w:tc>
          <w:tcPr>
            <w:tcW w:w="1276" w:type="dxa"/>
            <w:shd w:val="clear" w:color="auto" w:fill="auto"/>
          </w:tcPr>
          <w:p w:rsidR="006178DD" w:rsidRPr="00685DED" w:rsidRDefault="00D54A31" w:rsidP="00FA430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7,466</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6178DD" w:rsidP="00FA430B">
            <w:pPr>
              <w:tabs>
                <w:tab w:val="decimal" w:pos="1049"/>
              </w:tabs>
              <w:spacing w:after="0" w:line="240" w:lineRule="atLeast"/>
              <w:ind w:left="72" w:right="-25"/>
              <w:jc w:val="both"/>
              <w:rPr>
                <w:rFonts w:ascii="Times New Roman" w:hAnsi="Times New Roman" w:cs="Times New Roman"/>
                <w:szCs w:val="22"/>
              </w:rPr>
            </w:pPr>
            <w:r w:rsidRPr="006178DD">
              <w:rPr>
                <w:rFonts w:ascii="Times New Roman" w:hAnsi="Times New Roman" w:cs="Times New Roman"/>
                <w:szCs w:val="22"/>
              </w:rPr>
              <w:t>629</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D93533"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6,837</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6178DD" w:rsidP="006178DD">
            <w:pPr>
              <w:spacing w:after="0" w:line="240" w:lineRule="atLeast"/>
              <w:ind w:right="-25"/>
              <w:jc w:val="center"/>
              <w:rPr>
                <w:rFonts w:ascii="Times New Roman" w:hAnsi="Times New Roman" w:cs="Times New Roman"/>
                <w:szCs w:val="22"/>
              </w:rPr>
            </w:pPr>
            <w:r w:rsidRPr="006178DD">
              <w:rPr>
                <w:rFonts w:ascii="Times New Roman" w:hAnsi="Times New Roman" w:cs="Times New Roman"/>
                <w:szCs w:val="22"/>
              </w:rPr>
              <w:t>-</w:t>
            </w:r>
          </w:p>
        </w:tc>
      </w:tr>
      <w:tr w:rsidR="006178DD" w:rsidRPr="00E8533F" w:rsidTr="000101A6">
        <w:tc>
          <w:tcPr>
            <w:tcW w:w="3492" w:type="dxa"/>
            <w:vAlign w:val="center"/>
          </w:tcPr>
          <w:p w:rsidR="006178DD" w:rsidRPr="00E8585E" w:rsidRDefault="006178DD" w:rsidP="00FA430B">
            <w:pPr>
              <w:tabs>
                <w:tab w:val="left" w:pos="405"/>
              </w:tabs>
              <w:spacing w:after="0" w:line="240" w:lineRule="atLeast"/>
              <w:ind w:left="522" w:right="-25"/>
              <w:jc w:val="thaiDistribute"/>
              <w:rPr>
                <w:rFonts w:ascii="Times New Roman" w:hAnsi="Times New Roman" w:cstheme="minorBidi"/>
                <w:szCs w:val="22"/>
                <w:lang w:val="en-GB"/>
              </w:rPr>
            </w:pPr>
            <w:r>
              <w:rPr>
                <w:rFonts w:ascii="Times New Roman" w:hAnsi="Times New Roman" w:cstheme="minorBidi"/>
                <w:szCs w:val="22"/>
                <w:lang w:val="en-GB"/>
              </w:rPr>
              <w:t>Undue purchase tax</w:t>
            </w:r>
          </w:p>
        </w:tc>
        <w:tc>
          <w:tcPr>
            <w:tcW w:w="1276" w:type="dxa"/>
            <w:shd w:val="clear" w:color="auto" w:fill="auto"/>
          </w:tcPr>
          <w:p w:rsidR="006178DD" w:rsidRPr="00685DED" w:rsidRDefault="00D54A31" w:rsidP="00FA430B">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1,137</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8DD" w:rsidRPr="006178DD" w:rsidRDefault="006178DD" w:rsidP="00FA430B">
            <w:pPr>
              <w:tabs>
                <w:tab w:val="decimal" w:pos="1049"/>
              </w:tabs>
              <w:spacing w:after="0" w:line="240" w:lineRule="atLeast"/>
              <w:ind w:left="72" w:right="-25"/>
              <w:jc w:val="both"/>
              <w:rPr>
                <w:rFonts w:ascii="Times New Roman" w:hAnsi="Times New Roman" w:cs="Times New Roman"/>
                <w:szCs w:val="22"/>
              </w:rPr>
            </w:pPr>
            <w:r w:rsidRPr="006178DD">
              <w:rPr>
                <w:rFonts w:ascii="Times New Roman" w:hAnsi="Times New Roman" w:cs="Times New Roman"/>
                <w:szCs w:val="22"/>
              </w:rPr>
              <w:t>1,196</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8DD" w:rsidRPr="00685DED" w:rsidRDefault="00D93533" w:rsidP="00FA430B">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477</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szCs w:val="22"/>
              </w:rPr>
            </w:pPr>
          </w:p>
        </w:tc>
        <w:tc>
          <w:tcPr>
            <w:tcW w:w="1449" w:type="dxa"/>
            <w:shd w:val="clear" w:color="auto" w:fill="auto"/>
          </w:tcPr>
          <w:p w:rsidR="006178DD" w:rsidRPr="006178DD" w:rsidRDefault="006178DD" w:rsidP="006178DD">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536</w:t>
            </w:r>
          </w:p>
        </w:tc>
      </w:tr>
      <w:tr w:rsidR="006178DD" w:rsidRPr="00A87BE8" w:rsidTr="000101A6">
        <w:tc>
          <w:tcPr>
            <w:tcW w:w="3492" w:type="dxa"/>
            <w:vAlign w:val="center"/>
          </w:tcPr>
          <w:p w:rsidR="006178DD" w:rsidRPr="00A87BE8" w:rsidRDefault="006178DD" w:rsidP="00FA430B">
            <w:pPr>
              <w:tabs>
                <w:tab w:val="left" w:pos="405"/>
              </w:tabs>
              <w:spacing w:after="0" w:line="240" w:lineRule="atLeast"/>
              <w:ind w:left="522" w:right="-25"/>
              <w:jc w:val="thaiDistribute"/>
              <w:rPr>
                <w:rFonts w:ascii="Times New Roman" w:hAnsi="Times New Roman" w:cs="Times New Roman"/>
                <w:b/>
                <w:bCs/>
                <w:szCs w:val="22"/>
              </w:rPr>
            </w:pPr>
            <w:r w:rsidRPr="00A87BE8">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rsidR="006178DD" w:rsidRPr="00685DED" w:rsidRDefault="00D54A31" w:rsidP="00FA430B">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47,560</w:t>
            </w:r>
          </w:p>
        </w:tc>
        <w:tc>
          <w:tcPr>
            <w:tcW w:w="264" w:type="dxa"/>
          </w:tcPr>
          <w:p w:rsidR="006178DD" w:rsidRPr="00A87BE8" w:rsidRDefault="006178DD" w:rsidP="00FA430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6178DD" w:rsidRPr="00A87BE8" w:rsidRDefault="006178DD" w:rsidP="00FA430B">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37,18</w:t>
            </w:r>
            <w:r w:rsidR="006125CE">
              <w:rPr>
                <w:rFonts w:ascii="Times New Roman" w:hAnsi="Times New Roman" w:cs="Times New Roman"/>
                <w:b/>
                <w:bCs/>
                <w:szCs w:val="22"/>
              </w:rPr>
              <w:t>8</w:t>
            </w:r>
          </w:p>
        </w:tc>
        <w:tc>
          <w:tcPr>
            <w:tcW w:w="264" w:type="dxa"/>
            <w:shd w:val="clear" w:color="auto" w:fill="auto"/>
          </w:tcPr>
          <w:p w:rsidR="006178DD" w:rsidRPr="00A87BE8" w:rsidRDefault="006178DD" w:rsidP="00FA430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6178DD" w:rsidRPr="00685DED" w:rsidRDefault="00D93533" w:rsidP="00FA430B">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44,47</w:t>
            </w:r>
            <w:r w:rsidR="006125CE">
              <w:rPr>
                <w:rFonts w:ascii="Times New Roman" w:hAnsi="Times New Roman" w:cs="Times New Roman"/>
                <w:b/>
                <w:bCs/>
                <w:szCs w:val="22"/>
              </w:rPr>
              <w:t>1</w:t>
            </w:r>
          </w:p>
        </w:tc>
        <w:tc>
          <w:tcPr>
            <w:tcW w:w="255" w:type="dxa"/>
            <w:shd w:val="clear" w:color="auto" w:fill="auto"/>
          </w:tcPr>
          <w:p w:rsidR="006178DD" w:rsidRPr="00A87BE8" w:rsidRDefault="006178DD" w:rsidP="00FA430B">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6178DD" w:rsidRPr="006178DD" w:rsidRDefault="006178DD" w:rsidP="00FA430B">
            <w:pPr>
              <w:tabs>
                <w:tab w:val="decimal" w:pos="1054"/>
              </w:tabs>
              <w:spacing w:after="0" w:line="240" w:lineRule="atLeast"/>
              <w:ind w:right="-25"/>
              <w:jc w:val="both"/>
              <w:rPr>
                <w:rFonts w:ascii="Times New Roman" w:hAnsi="Times New Roman" w:cs="Times New Roman"/>
                <w:b/>
                <w:bCs/>
                <w:szCs w:val="22"/>
              </w:rPr>
            </w:pPr>
            <w:r w:rsidRPr="006178DD">
              <w:rPr>
                <w:rFonts w:ascii="Times New Roman" w:hAnsi="Times New Roman" w:cs="Times New Roman"/>
                <w:b/>
                <w:bCs/>
                <w:szCs w:val="22"/>
              </w:rPr>
              <w:t>33,810</w:t>
            </w:r>
          </w:p>
        </w:tc>
      </w:tr>
    </w:tbl>
    <w:p w:rsidR="0082661D"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p w:rsidR="0082661D" w:rsidRPr="002709D7"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709D7">
        <w:rPr>
          <w:rFonts w:ascii="Times New Roman" w:hAnsi="Times New Roman" w:cs="Times New Roman"/>
          <w:b/>
          <w:bCs/>
          <w:szCs w:val="22"/>
        </w:rPr>
        <w:t>Contract assets / contract liabilities</w:t>
      </w:r>
    </w:p>
    <w:p w:rsidR="0082661D" w:rsidRPr="002709D7" w:rsidRDefault="0082661D" w:rsidP="0082661D">
      <w:pPr>
        <w:tabs>
          <w:tab w:val="left" w:pos="567"/>
        </w:tabs>
        <w:spacing w:after="0" w:line="240" w:lineRule="atLeast"/>
        <w:ind w:left="540" w:right="-25"/>
        <w:jc w:val="thaiDistribute"/>
        <w:rPr>
          <w:rFonts w:ascii="Times New Roman" w:hAnsi="Times New Roman" w:cs="Times New Roman"/>
          <w:szCs w:val="22"/>
        </w:rPr>
      </w:pPr>
    </w:p>
    <w:p w:rsidR="00F34C12" w:rsidRPr="00F34C12" w:rsidRDefault="00F34C12" w:rsidP="00F34C12">
      <w:pPr>
        <w:tabs>
          <w:tab w:val="left" w:pos="567"/>
        </w:tabs>
        <w:spacing w:after="0" w:line="240" w:lineRule="atLeast"/>
        <w:ind w:left="540" w:right="-25"/>
        <w:jc w:val="thaiDistribute"/>
        <w:rPr>
          <w:rFonts w:ascii="Times New Roman" w:hAnsi="Times New Roman" w:cs="Times New Roman"/>
          <w:b/>
          <w:bCs/>
          <w:szCs w:val="22"/>
        </w:rPr>
      </w:pPr>
      <w:r w:rsidRPr="00F34C12">
        <w:rPr>
          <w:rFonts w:ascii="Times New Roman" w:hAnsi="Times New Roman" w:cs="Times New Roman"/>
          <w:b/>
          <w:bCs/>
          <w:szCs w:val="22"/>
        </w:rPr>
        <w:t>Contract assets</w:t>
      </w:r>
    </w:p>
    <w:p w:rsidR="00F34C12" w:rsidRPr="00F34C12" w:rsidRDefault="00F34C12" w:rsidP="00F34C12">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F34C12" w:rsidRPr="0057135D" w:rsidTr="00FA430B">
        <w:trPr>
          <w:tblHeader/>
        </w:trPr>
        <w:tc>
          <w:tcPr>
            <w:tcW w:w="3354" w:type="dxa"/>
          </w:tcPr>
          <w:p w:rsidR="00F34C12" w:rsidRPr="0057135D" w:rsidRDefault="00F34C12" w:rsidP="00FA430B">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F34C12" w:rsidRPr="0057135D" w:rsidRDefault="00F34C12"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F34C12" w:rsidRPr="0057135D" w:rsidRDefault="00F34C12"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F34C12" w:rsidRPr="0057135D" w:rsidRDefault="00F34C12"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F34C12" w:rsidRPr="0057135D" w:rsidTr="00FA430B">
        <w:trPr>
          <w:tblHeader/>
        </w:trPr>
        <w:tc>
          <w:tcPr>
            <w:tcW w:w="3354" w:type="dxa"/>
          </w:tcPr>
          <w:p w:rsidR="00F34C12" w:rsidRPr="0057135D" w:rsidRDefault="00F34C12" w:rsidP="00FA430B">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F34C12" w:rsidRPr="0057135D" w:rsidRDefault="00F34C1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64" w:type="dxa"/>
          </w:tcPr>
          <w:p w:rsidR="00F34C12" w:rsidRPr="0057135D"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34C12" w:rsidRPr="0057135D" w:rsidRDefault="00F34C12"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31 December</w:t>
            </w:r>
          </w:p>
        </w:tc>
        <w:tc>
          <w:tcPr>
            <w:tcW w:w="264" w:type="dxa"/>
          </w:tcPr>
          <w:p w:rsidR="00F34C12" w:rsidRPr="0057135D" w:rsidRDefault="00F34C12"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F34C12" w:rsidRPr="0057135D" w:rsidRDefault="00F34C1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55" w:type="dxa"/>
          </w:tcPr>
          <w:p w:rsidR="00F34C12" w:rsidRPr="0057135D"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34C12" w:rsidRPr="0057135D" w:rsidRDefault="00F34C12"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31 December</w:t>
            </w:r>
          </w:p>
        </w:tc>
      </w:tr>
      <w:tr w:rsidR="00F34C12" w:rsidRPr="0057135D" w:rsidTr="00FA430B">
        <w:trPr>
          <w:tblHeader/>
        </w:trPr>
        <w:tc>
          <w:tcPr>
            <w:tcW w:w="3354" w:type="dxa"/>
          </w:tcPr>
          <w:p w:rsidR="00F34C12" w:rsidRPr="0057135D" w:rsidRDefault="00F34C12" w:rsidP="00FA430B">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F34C12" w:rsidRPr="0057135D" w:rsidRDefault="00F34C12" w:rsidP="00FA430B">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w:t>
            </w:r>
            <w:r>
              <w:rPr>
                <w:rFonts w:ascii="Times New Roman" w:hAnsi="Times New Roman" w:cs="Times New Roman"/>
                <w:szCs w:val="22"/>
              </w:rPr>
              <w:t>3</w:t>
            </w:r>
          </w:p>
        </w:tc>
        <w:tc>
          <w:tcPr>
            <w:tcW w:w="264" w:type="dxa"/>
          </w:tcPr>
          <w:p w:rsidR="00F34C12" w:rsidRPr="0057135D"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34C12" w:rsidRPr="0057135D" w:rsidRDefault="00F34C12" w:rsidP="00FA430B">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w:t>
            </w:r>
            <w:r>
              <w:rPr>
                <w:rFonts w:ascii="Times New Roman" w:hAnsi="Times New Roman" w:cs="Times New Roman"/>
                <w:szCs w:val="22"/>
              </w:rPr>
              <w:t>2</w:t>
            </w:r>
          </w:p>
        </w:tc>
        <w:tc>
          <w:tcPr>
            <w:tcW w:w="264" w:type="dxa"/>
          </w:tcPr>
          <w:p w:rsidR="00F34C12" w:rsidRPr="0057135D" w:rsidRDefault="00F34C12"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F34C12" w:rsidRPr="0057135D" w:rsidRDefault="00F34C12" w:rsidP="00FA430B">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w:t>
            </w:r>
            <w:r>
              <w:rPr>
                <w:rFonts w:ascii="Times New Roman" w:hAnsi="Times New Roman" w:cs="Times New Roman"/>
                <w:szCs w:val="22"/>
              </w:rPr>
              <w:t>3</w:t>
            </w:r>
          </w:p>
        </w:tc>
        <w:tc>
          <w:tcPr>
            <w:tcW w:w="255" w:type="dxa"/>
          </w:tcPr>
          <w:p w:rsidR="00F34C12" w:rsidRPr="0057135D"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34C12" w:rsidRPr="0057135D" w:rsidRDefault="00F34C12" w:rsidP="00FA430B">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w:t>
            </w:r>
            <w:r>
              <w:rPr>
                <w:rFonts w:ascii="Times New Roman" w:hAnsi="Times New Roman" w:cs="Times New Roman"/>
                <w:szCs w:val="22"/>
              </w:rPr>
              <w:t>2</w:t>
            </w:r>
          </w:p>
        </w:tc>
      </w:tr>
      <w:tr w:rsidR="00F34C12" w:rsidRPr="0057135D" w:rsidTr="00FA430B">
        <w:trPr>
          <w:tblHeader/>
        </w:trPr>
        <w:tc>
          <w:tcPr>
            <w:tcW w:w="3354" w:type="dxa"/>
          </w:tcPr>
          <w:p w:rsidR="00F34C12" w:rsidRPr="0057135D" w:rsidRDefault="00F34C12" w:rsidP="00FA430B">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F34C12" w:rsidRPr="0057135D" w:rsidRDefault="00F34C12"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F34C12" w:rsidRPr="0057135D" w:rsidTr="00FA430B">
        <w:tc>
          <w:tcPr>
            <w:tcW w:w="3354" w:type="dxa"/>
          </w:tcPr>
          <w:p w:rsidR="00F34C12" w:rsidRPr="0057135D" w:rsidRDefault="00F34C12" w:rsidP="00FA430B">
            <w:pPr>
              <w:tabs>
                <w:tab w:val="left" w:pos="405"/>
              </w:tabs>
              <w:spacing w:after="0" w:line="240" w:lineRule="atLeast"/>
              <w:ind w:left="522" w:right="-25"/>
              <w:jc w:val="thaiDistribute"/>
              <w:rPr>
                <w:rFonts w:ascii="Times New Roman" w:hAnsi="Times New Roman" w:cs="Times New Roman"/>
                <w:b/>
                <w:bCs/>
                <w:i/>
                <w:iCs/>
                <w:szCs w:val="22"/>
              </w:rPr>
            </w:pPr>
            <w:r w:rsidRPr="0057135D">
              <w:rPr>
                <w:rFonts w:ascii="Times New Roman" w:hAnsi="Times New Roman" w:cs="Times New Roman"/>
                <w:b/>
                <w:bCs/>
                <w:i/>
                <w:iCs/>
                <w:szCs w:val="22"/>
              </w:rPr>
              <w:t>Current:-</w:t>
            </w:r>
          </w:p>
        </w:tc>
        <w:tc>
          <w:tcPr>
            <w:tcW w:w="1414"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r>
      <w:tr w:rsidR="00F34C12" w:rsidRPr="0057135D" w:rsidTr="00FA430B">
        <w:tc>
          <w:tcPr>
            <w:tcW w:w="3354" w:type="dxa"/>
          </w:tcPr>
          <w:p w:rsidR="00F34C12" w:rsidRPr="0057135D" w:rsidRDefault="00F34C12" w:rsidP="00FA430B">
            <w:pPr>
              <w:tabs>
                <w:tab w:val="left" w:pos="405"/>
              </w:tabs>
              <w:spacing w:after="0" w:line="240" w:lineRule="atLeast"/>
              <w:ind w:left="522" w:right="-25"/>
              <w:jc w:val="thaiDistribute"/>
              <w:rPr>
                <w:rFonts w:ascii="Times New Roman" w:hAnsi="Times New Roman" w:cs="Times New Roman"/>
                <w:b/>
                <w:bCs/>
                <w:i/>
                <w:iCs/>
                <w:szCs w:val="22"/>
              </w:rPr>
            </w:pPr>
            <w:r w:rsidRPr="0057135D">
              <w:rPr>
                <w:rFonts w:ascii="Times New Roman" w:hAnsi="Times New Roman" w:cs="Times New Roman"/>
                <w:szCs w:val="22"/>
              </w:rPr>
              <w:t>Unbilled construction</w:t>
            </w:r>
          </w:p>
        </w:tc>
        <w:tc>
          <w:tcPr>
            <w:tcW w:w="1414"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F34C12" w:rsidRPr="0057135D" w:rsidRDefault="00F34C12" w:rsidP="00FA430B">
            <w:pPr>
              <w:tabs>
                <w:tab w:val="decimal" w:pos="1008"/>
              </w:tabs>
              <w:spacing w:after="0" w:line="240" w:lineRule="atLeast"/>
              <w:ind w:left="34" w:right="-25"/>
              <w:jc w:val="both"/>
              <w:rPr>
                <w:rFonts w:ascii="Times New Roman" w:hAnsi="Times New Roman" w:cs="Times New Roman"/>
                <w:szCs w:val="22"/>
              </w:rPr>
            </w:pPr>
          </w:p>
        </w:tc>
      </w:tr>
      <w:tr w:rsidR="00D93533" w:rsidRPr="0057135D" w:rsidTr="00FA430B">
        <w:tc>
          <w:tcPr>
            <w:tcW w:w="3354" w:type="dxa"/>
          </w:tcPr>
          <w:p w:rsidR="00D93533" w:rsidRPr="0057135D" w:rsidRDefault="00D93533" w:rsidP="00FA430B">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 xml:space="preserve">  in progress</w:t>
            </w:r>
          </w:p>
        </w:tc>
        <w:tc>
          <w:tcPr>
            <w:tcW w:w="1414" w:type="dxa"/>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130,142</w:t>
            </w: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D93533" w:rsidRPr="007F2CDA" w:rsidRDefault="00D93533" w:rsidP="00F34C12">
            <w:pPr>
              <w:tabs>
                <w:tab w:val="decimal" w:pos="1164"/>
              </w:tabs>
              <w:spacing w:after="0" w:line="240" w:lineRule="atLeast"/>
              <w:ind w:left="30" w:right="-25"/>
              <w:jc w:val="both"/>
              <w:rPr>
                <w:rFonts w:ascii="Times New Roman" w:hAnsi="Times New Roman" w:cs="Times New Roman"/>
                <w:szCs w:val="22"/>
              </w:rPr>
            </w:pPr>
            <w:r w:rsidRPr="007F2CDA">
              <w:rPr>
                <w:rFonts w:ascii="Times New Roman" w:hAnsi="Times New Roman" w:cs="Times New Roman"/>
                <w:szCs w:val="22"/>
              </w:rPr>
              <w:t>100,65</w:t>
            </w:r>
            <w:r w:rsidR="006125CE">
              <w:rPr>
                <w:rFonts w:ascii="Times New Roman" w:hAnsi="Times New Roman" w:cs="Times New Roman"/>
                <w:szCs w:val="22"/>
              </w:rPr>
              <w:t>9</w:t>
            </w: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D93533" w:rsidRPr="007F2CDA" w:rsidRDefault="00D93533" w:rsidP="0076500E">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130,142</w:t>
            </w:r>
          </w:p>
        </w:tc>
        <w:tc>
          <w:tcPr>
            <w:tcW w:w="255" w:type="dxa"/>
            <w:shd w:val="clear" w:color="auto" w:fill="auto"/>
          </w:tcPr>
          <w:p w:rsidR="00D93533" w:rsidRPr="0057135D" w:rsidRDefault="00D93533" w:rsidP="00FA430B">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r w:rsidRPr="007F2CDA">
              <w:rPr>
                <w:rFonts w:ascii="Times New Roman" w:hAnsi="Times New Roman" w:cs="Times New Roman"/>
                <w:szCs w:val="22"/>
              </w:rPr>
              <w:t>100,65</w:t>
            </w:r>
            <w:r w:rsidR="006125CE">
              <w:rPr>
                <w:rFonts w:ascii="Times New Roman" w:hAnsi="Times New Roman" w:cs="Times New Roman"/>
                <w:szCs w:val="22"/>
              </w:rPr>
              <w:t>9</w:t>
            </w:r>
          </w:p>
        </w:tc>
      </w:tr>
      <w:tr w:rsidR="00D93533" w:rsidRPr="0057135D" w:rsidTr="00FA430B">
        <w:tc>
          <w:tcPr>
            <w:tcW w:w="3354" w:type="dxa"/>
            <w:vAlign w:val="center"/>
          </w:tcPr>
          <w:p w:rsidR="00D93533" w:rsidRPr="0057135D" w:rsidRDefault="00D93533" w:rsidP="00FA430B">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414" w:type="dxa"/>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D93533" w:rsidRPr="007F2CDA" w:rsidRDefault="00D93533" w:rsidP="0076500E">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D93533" w:rsidRPr="0057135D" w:rsidRDefault="00D93533" w:rsidP="00FA430B">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p>
        </w:tc>
      </w:tr>
      <w:tr w:rsidR="00D93533" w:rsidRPr="0057135D" w:rsidTr="00FA430B">
        <w:tc>
          <w:tcPr>
            <w:tcW w:w="3354" w:type="dxa"/>
            <w:vAlign w:val="center"/>
          </w:tcPr>
          <w:p w:rsidR="00D93533" w:rsidRPr="0057135D" w:rsidRDefault="00D93533" w:rsidP="00FA430B">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(226)</w:t>
            </w: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r w:rsidRPr="007F2CDA">
              <w:rPr>
                <w:rFonts w:ascii="Times New Roman" w:hAnsi="Times New Roman" w:cs="Times New Roman"/>
                <w:szCs w:val="22"/>
                <w:cs/>
              </w:rPr>
              <w:t>(</w:t>
            </w:r>
            <w:r>
              <w:rPr>
                <w:rFonts w:ascii="Times New Roman" w:hAnsi="Times New Roman" w:cs="Times New Roman"/>
                <w:szCs w:val="22"/>
              </w:rPr>
              <w:t>175</w:t>
            </w:r>
            <w:r w:rsidRPr="007F2CDA">
              <w:rPr>
                <w:rFonts w:ascii="Times New Roman" w:hAnsi="Times New Roman" w:cs="Times New Roman"/>
                <w:szCs w:val="22"/>
                <w:cs/>
              </w:rPr>
              <w:t>)</w:t>
            </w: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D93533" w:rsidRPr="007F2CDA" w:rsidRDefault="00D93533" w:rsidP="0076500E">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(226)</w:t>
            </w:r>
          </w:p>
        </w:tc>
        <w:tc>
          <w:tcPr>
            <w:tcW w:w="255" w:type="dxa"/>
            <w:shd w:val="clear" w:color="auto" w:fill="auto"/>
          </w:tcPr>
          <w:p w:rsidR="00D93533" w:rsidRPr="0057135D" w:rsidRDefault="00D93533" w:rsidP="00FA430B">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r w:rsidRPr="007F2CDA">
              <w:rPr>
                <w:rFonts w:ascii="Times New Roman" w:hAnsi="Times New Roman" w:cs="Times New Roman"/>
                <w:szCs w:val="22"/>
                <w:cs/>
              </w:rPr>
              <w:t>(</w:t>
            </w:r>
            <w:r>
              <w:rPr>
                <w:rFonts w:ascii="Times New Roman" w:hAnsi="Times New Roman" w:cs="Times New Roman"/>
                <w:szCs w:val="22"/>
              </w:rPr>
              <w:t>175</w:t>
            </w:r>
            <w:r w:rsidRPr="007F2CDA">
              <w:rPr>
                <w:rFonts w:ascii="Times New Roman" w:hAnsi="Times New Roman" w:cs="Times New Roman"/>
                <w:szCs w:val="22"/>
                <w:cs/>
              </w:rPr>
              <w:t>)</w:t>
            </w:r>
          </w:p>
        </w:tc>
      </w:tr>
      <w:tr w:rsidR="00D93533" w:rsidRPr="007F2CDA" w:rsidTr="00FA430B">
        <w:tc>
          <w:tcPr>
            <w:tcW w:w="3354" w:type="dxa"/>
          </w:tcPr>
          <w:p w:rsidR="00D93533" w:rsidRPr="007F2CDA" w:rsidRDefault="00D93533" w:rsidP="00FA430B">
            <w:pPr>
              <w:spacing w:after="0" w:line="240" w:lineRule="atLeast"/>
              <w:ind w:left="549" w:right="-25"/>
              <w:jc w:val="both"/>
              <w:rPr>
                <w:rFonts w:ascii="Times New Roman" w:hAnsi="Times New Roman" w:cs="Times New Roman"/>
                <w:szCs w:val="22"/>
              </w:rPr>
            </w:pPr>
            <w:r w:rsidRPr="007F2CDA">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129,916</w:t>
            </w:r>
          </w:p>
        </w:tc>
        <w:tc>
          <w:tcPr>
            <w:tcW w:w="264" w:type="dxa"/>
            <w:shd w:val="clear" w:color="auto" w:fill="auto"/>
          </w:tcPr>
          <w:p w:rsidR="00D93533" w:rsidRPr="007F2CDA"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D93533" w:rsidRPr="007F2CDA" w:rsidRDefault="00D93533" w:rsidP="00F34C12">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100,484</w:t>
            </w:r>
          </w:p>
        </w:tc>
        <w:tc>
          <w:tcPr>
            <w:tcW w:w="264" w:type="dxa"/>
            <w:shd w:val="clear" w:color="auto" w:fill="auto"/>
          </w:tcPr>
          <w:p w:rsidR="00D93533" w:rsidRPr="007F2CDA"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D93533" w:rsidRPr="007F2CDA" w:rsidRDefault="00D93533" w:rsidP="0076500E">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129,916</w:t>
            </w:r>
          </w:p>
        </w:tc>
        <w:tc>
          <w:tcPr>
            <w:tcW w:w="255" w:type="dxa"/>
            <w:shd w:val="clear" w:color="auto" w:fill="auto"/>
          </w:tcPr>
          <w:p w:rsidR="00D93533" w:rsidRPr="007F2CDA" w:rsidRDefault="00D93533" w:rsidP="00FA430B">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100,484</w:t>
            </w:r>
          </w:p>
        </w:tc>
      </w:tr>
      <w:tr w:rsidR="00D93533" w:rsidRPr="0057135D" w:rsidTr="00FA430B">
        <w:tc>
          <w:tcPr>
            <w:tcW w:w="3354" w:type="dxa"/>
          </w:tcPr>
          <w:p w:rsidR="00D93533" w:rsidRPr="0057135D" w:rsidRDefault="00D93533" w:rsidP="00FA430B">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D93533" w:rsidRPr="0057135D" w:rsidRDefault="00D93533" w:rsidP="00FA430B">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D93533" w:rsidRPr="0057135D" w:rsidRDefault="00D93533" w:rsidP="00FA430B">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D93533" w:rsidRPr="0057135D" w:rsidRDefault="00D93533" w:rsidP="0076500E">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D93533" w:rsidRPr="0057135D" w:rsidRDefault="00D93533" w:rsidP="00FA430B">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D93533" w:rsidRPr="0057135D" w:rsidRDefault="00D93533" w:rsidP="00FA430B">
            <w:pPr>
              <w:tabs>
                <w:tab w:val="decimal" w:pos="1164"/>
              </w:tabs>
              <w:spacing w:after="0" w:line="240" w:lineRule="atLeast"/>
              <w:ind w:left="30" w:right="-25"/>
              <w:jc w:val="both"/>
              <w:rPr>
                <w:rFonts w:ascii="Times New Roman" w:hAnsi="Times New Roman" w:cs="Times New Roman"/>
                <w:szCs w:val="22"/>
              </w:rPr>
            </w:pPr>
          </w:p>
        </w:tc>
      </w:tr>
      <w:tr w:rsidR="00D93533" w:rsidRPr="0057135D" w:rsidTr="00FA430B">
        <w:tc>
          <w:tcPr>
            <w:tcW w:w="3354" w:type="dxa"/>
          </w:tcPr>
          <w:p w:rsidR="00D93533" w:rsidRPr="0057135D" w:rsidRDefault="00D93533" w:rsidP="00FA430B">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Retention receivables</w:t>
            </w:r>
          </w:p>
        </w:tc>
        <w:tc>
          <w:tcPr>
            <w:tcW w:w="1414" w:type="dxa"/>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66,887</w:t>
            </w: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D93533" w:rsidRPr="007F2CDA" w:rsidRDefault="00D93533" w:rsidP="00F34C12">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71,04</w:t>
            </w:r>
            <w:r w:rsidR="006125CE">
              <w:rPr>
                <w:rFonts w:ascii="Times New Roman" w:hAnsi="Times New Roman" w:cstheme="minorBidi"/>
                <w:szCs w:val="22"/>
              </w:rPr>
              <w:t>3</w:t>
            </w:r>
          </w:p>
        </w:tc>
        <w:tc>
          <w:tcPr>
            <w:tcW w:w="264" w:type="dxa"/>
            <w:shd w:val="clear" w:color="auto" w:fill="auto"/>
          </w:tcPr>
          <w:p w:rsidR="00D93533" w:rsidRPr="001A6EC0" w:rsidRDefault="00D93533" w:rsidP="00FA430B">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shd w:val="clear" w:color="auto" w:fill="auto"/>
          </w:tcPr>
          <w:p w:rsidR="00D93533" w:rsidRPr="007F2CDA" w:rsidRDefault="00D93533" w:rsidP="0076500E">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66,887</w:t>
            </w:r>
          </w:p>
        </w:tc>
        <w:tc>
          <w:tcPr>
            <w:tcW w:w="255" w:type="dxa"/>
            <w:shd w:val="clear" w:color="auto" w:fill="auto"/>
          </w:tcPr>
          <w:p w:rsidR="00D93533" w:rsidRPr="001A6EC0" w:rsidRDefault="00D93533" w:rsidP="00FA430B">
            <w:pPr>
              <w:tabs>
                <w:tab w:val="decimal" w:pos="1164"/>
              </w:tabs>
              <w:spacing w:after="0" w:line="240" w:lineRule="atLeast"/>
              <w:ind w:left="30" w:right="-25"/>
              <w:jc w:val="both"/>
              <w:rPr>
                <w:rFonts w:ascii="Times New Roman" w:hAnsi="Times New Roman" w:cstheme="minorBidi"/>
                <w:szCs w:val="22"/>
              </w:rPr>
            </w:pPr>
          </w:p>
        </w:tc>
        <w:tc>
          <w:tcPr>
            <w:tcW w:w="1446" w:type="dxa"/>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71,04</w:t>
            </w:r>
            <w:r w:rsidR="006125CE">
              <w:rPr>
                <w:rFonts w:ascii="Times New Roman" w:hAnsi="Times New Roman" w:cstheme="minorBidi"/>
                <w:szCs w:val="22"/>
              </w:rPr>
              <w:t>3</w:t>
            </w:r>
          </w:p>
        </w:tc>
      </w:tr>
      <w:tr w:rsidR="00D93533" w:rsidRPr="0057135D" w:rsidTr="00FA430B">
        <w:tc>
          <w:tcPr>
            <w:tcW w:w="3354" w:type="dxa"/>
            <w:vAlign w:val="center"/>
          </w:tcPr>
          <w:p w:rsidR="00D93533" w:rsidRPr="0057135D" w:rsidRDefault="00D93533" w:rsidP="00FA430B">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414" w:type="dxa"/>
            <w:shd w:val="clear" w:color="auto" w:fill="auto"/>
          </w:tcPr>
          <w:p w:rsidR="00D93533" w:rsidRPr="007F2CDA" w:rsidRDefault="00D93533" w:rsidP="00FA430B">
            <w:pPr>
              <w:tabs>
                <w:tab w:val="decimal" w:pos="1046"/>
                <w:tab w:val="decimal" w:pos="1164"/>
              </w:tabs>
              <w:spacing w:after="0" w:line="240" w:lineRule="atLeast"/>
              <w:ind w:left="30" w:right="-25"/>
              <w:jc w:val="both"/>
              <w:rPr>
                <w:rFonts w:ascii="Times New Roman" w:hAnsi="Times New Roman" w:cstheme="minorBidi"/>
                <w:szCs w:val="22"/>
              </w:rPr>
            </w:pP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D93533" w:rsidRPr="007F2CDA" w:rsidRDefault="00D93533" w:rsidP="00FA430B">
            <w:pPr>
              <w:tabs>
                <w:tab w:val="decimal" w:pos="1046"/>
                <w:tab w:val="decimal" w:pos="1164"/>
              </w:tabs>
              <w:spacing w:after="0" w:line="240" w:lineRule="atLeast"/>
              <w:ind w:left="30" w:right="-25"/>
              <w:jc w:val="both"/>
              <w:rPr>
                <w:rFonts w:ascii="Times New Roman" w:hAnsi="Times New Roman" w:cstheme="minorBidi"/>
                <w:szCs w:val="22"/>
              </w:rPr>
            </w:pPr>
          </w:p>
        </w:tc>
        <w:tc>
          <w:tcPr>
            <w:tcW w:w="264" w:type="dxa"/>
            <w:shd w:val="clear" w:color="auto" w:fill="auto"/>
          </w:tcPr>
          <w:p w:rsidR="00D93533" w:rsidRPr="001A6EC0" w:rsidRDefault="00D93533" w:rsidP="00FA430B">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shd w:val="clear" w:color="auto" w:fill="auto"/>
          </w:tcPr>
          <w:p w:rsidR="00D93533" w:rsidRPr="007F2CDA" w:rsidRDefault="00D93533" w:rsidP="0076500E">
            <w:pPr>
              <w:tabs>
                <w:tab w:val="decimal" w:pos="1046"/>
                <w:tab w:val="decimal" w:pos="1164"/>
              </w:tabs>
              <w:spacing w:after="0" w:line="240" w:lineRule="atLeast"/>
              <w:ind w:left="30" w:right="-25"/>
              <w:jc w:val="both"/>
              <w:rPr>
                <w:rFonts w:ascii="Times New Roman" w:hAnsi="Times New Roman" w:cstheme="minorBidi"/>
                <w:szCs w:val="22"/>
              </w:rPr>
            </w:pPr>
          </w:p>
        </w:tc>
        <w:tc>
          <w:tcPr>
            <w:tcW w:w="255" w:type="dxa"/>
            <w:shd w:val="clear" w:color="auto" w:fill="auto"/>
          </w:tcPr>
          <w:p w:rsidR="00D93533" w:rsidRPr="001A6EC0" w:rsidRDefault="00D93533" w:rsidP="00FA430B">
            <w:pPr>
              <w:tabs>
                <w:tab w:val="decimal" w:pos="1164"/>
              </w:tabs>
              <w:spacing w:after="0" w:line="240" w:lineRule="atLeast"/>
              <w:ind w:left="30" w:right="-25"/>
              <w:jc w:val="both"/>
              <w:rPr>
                <w:rFonts w:ascii="Times New Roman" w:hAnsi="Times New Roman" w:cstheme="minorBidi"/>
                <w:szCs w:val="22"/>
              </w:rPr>
            </w:pPr>
          </w:p>
        </w:tc>
        <w:tc>
          <w:tcPr>
            <w:tcW w:w="1446" w:type="dxa"/>
            <w:shd w:val="clear" w:color="auto" w:fill="auto"/>
          </w:tcPr>
          <w:p w:rsidR="00D93533" w:rsidRPr="007F2CDA" w:rsidRDefault="00D93533" w:rsidP="00FA430B">
            <w:pPr>
              <w:tabs>
                <w:tab w:val="decimal" w:pos="1046"/>
                <w:tab w:val="decimal" w:pos="1164"/>
              </w:tabs>
              <w:spacing w:after="0" w:line="240" w:lineRule="atLeast"/>
              <w:ind w:left="30" w:right="-25"/>
              <w:jc w:val="both"/>
              <w:rPr>
                <w:rFonts w:ascii="Times New Roman" w:hAnsi="Times New Roman" w:cstheme="minorBidi"/>
                <w:szCs w:val="22"/>
              </w:rPr>
            </w:pPr>
          </w:p>
        </w:tc>
      </w:tr>
      <w:tr w:rsidR="00D93533" w:rsidRPr="0057135D" w:rsidTr="00FA430B">
        <w:tc>
          <w:tcPr>
            <w:tcW w:w="3354" w:type="dxa"/>
            <w:vAlign w:val="center"/>
          </w:tcPr>
          <w:p w:rsidR="00D93533" w:rsidRPr="0057135D" w:rsidRDefault="00D93533" w:rsidP="00FA430B">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(2,045)</w:t>
            </w: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(8,564)</w:t>
            </w:r>
          </w:p>
        </w:tc>
        <w:tc>
          <w:tcPr>
            <w:tcW w:w="264" w:type="dxa"/>
            <w:shd w:val="clear" w:color="auto" w:fill="auto"/>
          </w:tcPr>
          <w:p w:rsidR="00D93533" w:rsidRPr="001A6EC0" w:rsidRDefault="00D93533" w:rsidP="00FA430B">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tcBorders>
              <w:bottom w:val="single" w:sz="4" w:space="0" w:color="auto"/>
            </w:tcBorders>
            <w:shd w:val="clear" w:color="auto" w:fill="auto"/>
          </w:tcPr>
          <w:p w:rsidR="00D93533" w:rsidRPr="007F2CDA" w:rsidRDefault="00D93533" w:rsidP="0076500E">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(2,045)</w:t>
            </w:r>
          </w:p>
        </w:tc>
        <w:tc>
          <w:tcPr>
            <w:tcW w:w="255" w:type="dxa"/>
            <w:shd w:val="clear" w:color="auto" w:fill="auto"/>
          </w:tcPr>
          <w:p w:rsidR="00D93533" w:rsidRPr="001A6EC0" w:rsidRDefault="00D93533" w:rsidP="00FA430B">
            <w:pPr>
              <w:tabs>
                <w:tab w:val="decimal" w:pos="1164"/>
              </w:tabs>
              <w:spacing w:after="0" w:line="240" w:lineRule="atLeast"/>
              <w:ind w:left="30" w:right="-25"/>
              <w:jc w:val="both"/>
              <w:rPr>
                <w:rFonts w:ascii="Times New Roman" w:hAnsi="Times New Roman" w:cstheme="minorBidi"/>
                <w:szCs w:val="22"/>
              </w:rPr>
            </w:pPr>
          </w:p>
        </w:tc>
        <w:tc>
          <w:tcPr>
            <w:tcW w:w="1446" w:type="dxa"/>
            <w:tcBorders>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(8,564)</w:t>
            </w:r>
          </w:p>
        </w:tc>
      </w:tr>
      <w:tr w:rsidR="00D93533" w:rsidRPr="0057135D" w:rsidTr="00FA430B">
        <w:tc>
          <w:tcPr>
            <w:tcW w:w="3354" w:type="dxa"/>
          </w:tcPr>
          <w:p w:rsidR="00D93533" w:rsidRPr="0057135D" w:rsidRDefault="00D93533" w:rsidP="00FA430B">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D93533" w:rsidRPr="007F2CDA" w:rsidRDefault="006125CE" w:rsidP="00FA430B">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64,</w:t>
            </w:r>
            <w:r w:rsidR="00D93533">
              <w:rPr>
                <w:rFonts w:ascii="Times New Roman" w:hAnsi="Times New Roman" w:cstheme="minorBidi"/>
                <w:szCs w:val="22"/>
              </w:rPr>
              <w:t>8</w:t>
            </w:r>
            <w:r>
              <w:rPr>
                <w:rFonts w:ascii="Times New Roman" w:hAnsi="Times New Roman" w:cstheme="minorBidi"/>
                <w:szCs w:val="22"/>
              </w:rPr>
              <w:t>4</w:t>
            </w:r>
            <w:r w:rsidR="00D93533">
              <w:rPr>
                <w:rFonts w:ascii="Times New Roman" w:hAnsi="Times New Roman" w:cstheme="minorBidi"/>
                <w:szCs w:val="22"/>
              </w:rPr>
              <w:t>2</w:t>
            </w: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62,479</w:t>
            </w:r>
          </w:p>
        </w:tc>
        <w:tc>
          <w:tcPr>
            <w:tcW w:w="264" w:type="dxa"/>
            <w:shd w:val="clear" w:color="auto" w:fill="auto"/>
          </w:tcPr>
          <w:p w:rsidR="00D93533" w:rsidRPr="001A6EC0" w:rsidRDefault="00D93533" w:rsidP="00FA430B">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tcBorders>
              <w:top w:val="single" w:sz="4" w:space="0" w:color="auto"/>
              <w:bottom w:val="single" w:sz="4" w:space="0" w:color="auto"/>
            </w:tcBorders>
            <w:shd w:val="clear" w:color="auto" w:fill="auto"/>
          </w:tcPr>
          <w:p w:rsidR="00D93533" w:rsidRPr="007F2CDA" w:rsidRDefault="00D93533" w:rsidP="0076500E">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64,482</w:t>
            </w:r>
          </w:p>
        </w:tc>
        <w:tc>
          <w:tcPr>
            <w:tcW w:w="255" w:type="dxa"/>
            <w:shd w:val="clear" w:color="auto" w:fill="auto"/>
          </w:tcPr>
          <w:p w:rsidR="00D93533" w:rsidRPr="001A6EC0" w:rsidRDefault="00D93533" w:rsidP="00FA430B">
            <w:pPr>
              <w:tabs>
                <w:tab w:val="decimal" w:pos="1164"/>
              </w:tabs>
              <w:spacing w:after="0" w:line="240" w:lineRule="atLeast"/>
              <w:ind w:left="30" w:right="-25"/>
              <w:jc w:val="both"/>
              <w:rPr>
                <w:rFonts w:ascii="Times New Roman" w:hAnsi="Times New Roman" w:cstheme="minorBidi"/>
                <w:szCs w:val="22"/>
              </w:rPr>
            </w:pPr>
          </w:p>
        </w:tc>
        <w:tc>
          <w:tcPr>
            <w:tcW w:w="1446" w:type="dxa"/>
            <w:tcBorders>
              <w:top w:val="single" w:sz="4" w:space="0" w:color="auto"/>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62,479</w:t>
            </w:r>
          </w:p>
        </w:tc>
      </w:tr>
      <w:tr w:rsidR="00D93533" w:rsidRPr="0057135D" w:rsidTr="00FA430B">
        <w:tc>
          <w:tcPr>
            <w:tcW w:w="3354" w:type="dxa"/>
          </w:tcPr>
          <w:p w:rsidR="00D93533" w:rsidRPr="0057135D" w:rsidRDefault="00D93533" w:rsidP="00D93533">
            <w:pPr>
              <w:tabs>
                <w:tab w:val="left" w:pos="405"/>
              </w:tabs>
              <w:spacing w:after="0" w:line="240" w:lineRule="atLeast"/>
              <w:ind w:left="522" w:right="-25"/>
              <w:jc w:val="thaiDistribute"/>
              <w:rPr>
                <w:rFonts w:ascii="Times New Roman" w:hAnsi="Times New Roman" w:cs="Times New Roman"/>
                <w:b/>
                <w:bCs/>
                <w:szCs w:val="22"/>
              </w:rPr>
            </w:pPr>
            <w:r w:rsidRPr="0057135D">
              <w:rPr>
                <w:rFonts w:ascii="Times New Roman" w:hAnsi="Times New Roman" w:cs="Times New Roman"/>
                <w:b/>
                <w:bCs/>
                <w:szCs w:val="22"/>
              </w:rPr>
              <w:t>Total</w:t>
            </w:r>
            <w:r>
              <w:rPr>
                <w:rFonts w:ascii="Times New Roman" w:hAnsi="Times New Roman" w:cs="Angsana New"/>
                <w:b/>
                <w:bCs/>
                <w:lang w:val="en-GB"/>
              </w:rPr>
              <w:t xml:space="preserve"> current</w:t>
            </w:r>
          </w:p>
        </w:tc>
        <w:tc>
          <w:tcPr>
            <w:tcW w:w="1414" w:type="dxa"/>
            <w:tcBorders>
              <w:top w:val="single" w:sz="4" w:space="0" w:color="auto"/>
              <w:bottom w:val="single" w:sz="4" w:space="0" w:color="auto"/>
            </w:tcBorders>
            <w:shd w:val="clear" w:color="auto" w:fill="auto"/>
          </w:tcPr>
          <w:p w:rsidR="00D93533" w:rsidRPr="007F2CDA" w:rsidRDefault="00D93533" w:rsidP="00D93533">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194,758</w:t>
            </w:r>
          </w:p>
        </w:tc>
        <w:tc>
          <w:tcPr>
            <w:tcW w:w="264" w:type="dxa"/>
            <w:shd w:val="clear" w:color="auto" w:fill="auto"/>
          </w:tcPr>
          <w:p w:rsidR="00D93533" w:rsidRPr="0057135D" w:rsidRDefault="00D93533" w:rsidP="00FA430B">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D93533" w:rsidRPr="007F2CDA" w:rsidRDefault="00D93533" w:rsidP="00F34C12">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162,963</w:t>
            </w:r>
          </w:p>
        </w:tc>
        <w:tc>
          <w:tcPr>
            <w:tcW w:w="264" w:type="dxa"/>
            <w:shd w:val="clear" w:color="auto" w:fill="auto"/>
          </w:tcPr>
          <w:p w:rsidR="00D93533" w:rsidRPr="001A6EC0" w:rsidRDefault="00D93533" w:rsidP="00FA430B">
            <w:pPr>
              <w:tabs>
                <w:tab w:val="decimal" w:pos="1113"/>
                <w:tab w:val="decimal" w:pos="1164"/>
              </w:tabs>
              <w:spacing w:after="0" w:line="240" w:lineRule="atLeast"/>
              <w:ind w:left="30" w:right="-25"/>
              <w:jc w:val="both"/>
              <w:rPr>
                <w:rFonts w:ascii="Times New Roman" w:hAnsi="Times New Roman" w:cstheme="minorBidi"/>
                <w:b/>
                <w:bCs/>
                <w:szCs w:val="22"/>
              </w:rPr>
            </w:pPr>
          </w:p>
        </w:tc>
        <w:tc>
          <w:tcPr>
            <w:tcW w:w="1445" w:type="dxa"/>
            <w:tcBorders>
              <w:top w:val="single" w:sz="4" w:space="0" w:color="auto"/>
              <w:bottom w:val="single" w:sz="4" w:space="0" w:color="auto"/>
            </w:tcBorders>
            <w:shd w:val="clear" w:color="auto" w:fill="auto"/>
          </w:tcPr>
          <w:p w:rsidR="00D93533" w:rsidRPr="007F2CDA" w:rsidRDefault="00D93533" w:rsidP="0076500E">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194,758</w:t>
            </w:r>
          </w:p>
        </w:tc>
        <w:tc>
          <w:tcPr>
            <w:tcW w:w="255" w:type="dxa"/>
            <w:shd w:val="clear" w:color="auto" w:fill="auto"/>
          </w:tcPr>
          <w:p w:rsidR="00D93533" w:rsidRPr="001A6EC0" w:rsidRDefault="00D93533" w:rsidP="00FA430B">
            <w:pPr>
              <w:tabs>
                <w:tab w:val="decimal" w:pos="1164"/>
              </w:tabs>
              <w:spacing w:after="0" w:line="240" w:lineRule="atLeast"/>
              <w:ind w:left="30" w:right="-25"/>
              <w:jc w:val="both"/>
              <w:rPr>
                <w:rFonts w:ascii="Times New Roman" w:hAnsi="Times New Roman" w:cstheme="minorBidi"/>
                <w:b/>
                <w:bCs/>
                <w:szCs w:val="22"/>
              </w:rPr>
            </w:pPr>
          </w:p>
        </w:tc>
        <w:tc>
          <w:tcPr>
            <w:tcW w:w="1446" w:type="dxa"/>
            <w:tcBorders>
              <w:top w:val="single" w:sz="4" w:space="0" w:color="auto"/>
              <w:bottom w:val="single" w:sz="4" w:space="0" w:color="auto"/>
            </w:tcBorders>
            <w:shd w:val="clear" w:color="auto" w:fill="auto"/>
          </w:tcPr>
          <w:p w:rsidR="00D93533" w:rsidRPr="007F2CDA" w:rsidRDefault="00D93533" w:rsidP="00FA430B">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162,963</w:t>
            </w:r>
          </w:p>
        </w:tc>
      </w:tr>
      <w:tr w:rsidR="00D93533" w:rsidRPr="002709D7" w:rsidTr="00FA430B">
        <w:tc>
          <w:tcPr>
            <w:tcW w:w="3354" w:type="dxa"/>
          </w:tcPr>
          <w:p w:rsidR="00D93533" w:rsidRPr="002709D7" w:rsidRDefault="00D93533" w:rsidP="00FA430B">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D93533" w:rsidRPr="00A87BE8" w:rsidRDefault="00D93533" w:rsidP="00FA430B">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D93533" w:rsidRPr="00A87BE8"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D93533" w:rsidRPr="00A87BE8" w:rsidRDefault="00D93533" w:rsidP="00FA430B">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D93533" w:rsidRPr="00A87BE8" w:rsidRDefault="00D93533" w:rsidP="00FA430B">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D93533" w:rsidRPr="00A87BE8" w:rsidRDefault="00D93533" w:rsidP="00FA430B">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D93533" w:rsidRPr="00A87BE8" w:rsidRDefault="00D93533" w:rsidP="00FA430B">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D93533" w:rsidRPr="00A87BE8" w:rsidRDefault="00D93533" w:rsidP="00FA430B">
            <w:pPr>
              <w:tabs>
                <w:tab w:val="decimal" w:pos="1195"/>
              </w:tabs>
              <w:spacing w:after="0" w:line="240" w:lineRule="atLeast"/>
              <w:ind w:left="-80" w:right="-25"/>
              <w:jc w:val="both"/>
              <w:rPr>
                <w:rFonts w:ascii="Times New Roman" w:hAnsi="Times New Roman" w:cs="Times New Roman"/>
                <w:szCs w:val="22"/>
              </w:rPr>
            </w:pPr>
          </w:p>
        </w:tc>
      </w:tr>
      <w:tr w:rsidR="00D93533" w:rsidRPr="002709D7" w:rsidTr="00FA430B">
        <w:tc>
          <w:tcPr>
            <w:tcW w:w="3354" w:type="dxa"/>
          </w:tcPr>
          <w:p w:rsidR="00D93533" w:rsidRPr="002709D7" w:rsidRDefault="00D93533" w:rsidP="00FA430B">
            <w:pPr>
              <w:tabs>
                <w:tab w:val="left" w:pos="405"/>
              </w:tabs>
              <w:spacing w:after="0" w:line="240" w:lineRule="atLeast"/>
              <w:ind w:left="522" w:right="-25"/>
              <w:jc w:val="thaiDistribute"/>
              <w:rPr>
                <w:rFonts w:ascii="Times New Roman" w:hAnsi="Times New Roman" w:cs="Times New Roman"/>
                <w:szCs w:val="22"/>
                <w:cs/>
              </w:rPr>
            </w:pPr>
            <w:r w:rsidRPr="002709D7">
              <w:rPr>
                <w:rFonts w:ascii="Times New Roman" w:hAnsi="Times New Roman" w:cs="Times New Roman"/>
                <w:b/>
                <w:bCs/>
                <w:i/>
                <w:iCs/>
                <w:szCs w:val="22"/>
              </w:rPr>
              <w:t xml:space="preserve">Non </w:t>
            </w:r>
            <w:r w:rsidR="00643DD4">
              <w:rPr>
                <w:rFonts w:ascii="Times New Roman" w:hAnsi="Times New Roman" w:cs="Times New Roman"/>
                <w:b/>
                <w:bCs/>
                <w:i/>
                <w:iCs/>
                <w:szCs w:val="22"/>
              </w:rPr>
              <w:t>–</w:t>
            </w:r>
            <w:r w:rsidRPr="002709D7">
              <w:rPr>
                <w:rFonts w:ascii="Times New Roman" w:hAnsi="Times New Roman" w:cs="Times New Roman"/>
                <w:b/>
                <w:bCs/>
                <w:i/>
                <w:iCs/>
                <w:szCs w:val="22"/>
              </w:rPr>
              <w:t xml:space="preserve"> current</w:t>
            </w:r>
            <w:r w:rsidR="00643DD4">
              <w:rPr>
                <w:rFonts w:ascii="Times New Roman" w:hAnsi="Times New Roman" w:cs="Times New Roman"/>
                <w:b/>
                <w:bCs/>
                <w:i/>
                <w:iCs/>
                <w:szCs w:val="22"/>
              </w:rPr>
              <w:t>:-</w:t>
            </w:r>
          </w:p>
        </w:tc>
        <w:tc>
          <w:tcPr>
            <w:tcW w:w="1414" w:type="dxa"/>
            <w:shd w:val="clear" w:color="auto" w:fill="auto"/>
          </w:tcPr>
          <w:p w:rsidR="00D93533" w:rsidRPr="001A6EC0" w:rsidRDefault="00D93533" w:rsidP="00FA430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D93533" w:rsidRPr="001A6EC0" w:rsidRDefault="00D93533" w:rsidP="00FA430B">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D93533" w:rsidRPr="001A6EC0" w:rsidRDefault="00D93533" w:rsidP="00FA430B">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D93533" w:rsidRPr="001A6EC0" w:rsidRDefault="00D93533"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93533" w:rsidRPr="001A6EC0" w:rsidRDefault="00D93533" w:rsidP="00FA430B">
            <w:pPr>
              <w:tabs>
                <w:tab w:val="decimal" w:pos="885"/>
                <w:tab w:val="decimal" w:pos="912"/>
              </w:tabs>
              <w:spacing w:after="0" w:line="240" w:lineRule="atLeast"/>
              <w:ind w:left="72" w:right="-25"/>
              <w:jc w:val="both"/>
              <w:rPr>
                <w:rFonts w:ascii="Times New Roman" w:hAnsi="Times New Roman" w:cs="Times New Roman"/>
                <w:szCs w:val="22"/>
              </w:rPr>
            </w:pPr>
          </w:p>
        </w:tc>
      </w:tr>
      <w:tr w:rsidR="00D93533" w:rsidRPr="002709D7" w:rsidTr="00FA430B">
        <w:tc>
          <w:tcPr>
            <w:tcW w:w="3354" w:type="dxa"/>
          </w:tcPr>
          <w:p w:rsidR="00D93533" w:rsidRPr="002709D7" w:rsidRDefault="00D93533" w:rsidP="00FA430B">
            <w:pPr>
              <w:tabs>
                <w:tab w:val="left" w:pos="405"/>
              </w:tabs>
              <w:spacing w:after="0" w:line="240" w:lineRule="atLeast"/>
              <w:ind w:left="522" w:right="-25"/>
              <w:jc w:val="thaiDistribute"/>
              <w:rPr>
                <w:rFonts w:ascii="Times New Roman" w:hAnsi="Times New Roman" w:cs="Times New Roman"/>
                <w:szCs w:val="22"/>
                <w:cs/>
              </w:rPr>
            </w:pPr>
            <w:r w:rsidRPr="002709D7">
              <w:rPr>
                <w:rFonts w:ascii="Times New Roman" w:hAnsi="Times New Roman" w:cs="Times New Roman"/>
                <w:szCs w:val="22"/>
              </w:rPr>
              <w:t>Retention receivables</w:t>
            </w:r>
          </w:p>
        </w:tc>
        <w:tc>
          <w:tcPr>
            <w:tcW w:w="1414" w:type="dxa"/>
            <w:shd w:val="clear" w:color="auto" w:fill="auto"/>
          </w:tcPr>
          <w:p w:rsidR="00D93533" w:rsidRPr="001A6EC0" w:rsidRDefault="00D93533" w:rsidP="00FA430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91,992</w:t>
            </w: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D93533" w:rsidRPr="001A6EC0" w:rsidRDefault="00D93533" w:rsidP="00F34C12">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100,369</w:t>
            </w: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D93533" w:rsidRPr="001A6EC0" w:rsidRDefault="00D93533" w:rsidP="00FA430B">
            <w:pPr>
              <w:tabs>
                <w:tab w:val="decimal" w:pos="119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90,685</w:t>
            </w:r>
          </w:p>
        </w:tc>
        <w:tc>
          <w:tcPr>
            <w:tcW w:w="255" w:type="dxa"/>
            <w:shd w:val="clear" w:color="auto" w:fill="auto"/>
          </w:tcPr>
          <w:p w:rsidR="00D93533" w:rsidRPr="001A6EC0" w:rsidRDefault="00D93533"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93533" w:rsidRPr="001A6EC0" w:rsidRDefault="00D93533" w:rsidP="00F34C12">
            <w:pPr>
              <w:tabs>
                <w:tab w:val="decimal" w:pos="1195"/>
              </w:tabs>
              <w:spacing w:after="0" w:line="240" w:lineRule="atLeast"/>
              <w:ind w:left="72" w:right="-25"/>
              <w:jc w:val="both"/>
              <w:rPr>
                <w:rFonts w:ascii="Times New Roman" w:hAnsi="Times New Roman" w:cs="Times New Roman"/>
                <w:szCs w:val="22"/>
              </w:rPr>
            </w:pPr>
            <w:r w:rsidRPr="001A6EC0">
              <w:rPr>
                <w:rFonts w:ascii="Times New Roman" w:hAnsi="Times New Roman" w:cs="Times New Roman"/>
                <w:szCs w:val="22"/>
              </w:rPr>
              <w:t>99,04</w:t>
            </w:r>
            <w:r>
              <w:rPr>
                <w:rFonts w:ascii="Times New Roman" w:hAnsi="Times New Roman" w:cs="Times New Roman"/>
                <w:szCs w:val="22"/>
              </w:rPr>
              <w:t>6</w:t>
            </w:r>
          </w:p>
        </w:tc>
      </w:tr>
      <w:tr w:rsidR="00D93533" w:rsidRPr="002709D7" w:rsidTr="00FA430B">
        <w:tc>
          <w:tcPr>
            <w:tcW w:w="3354" w:type="dxa"/>
            <w:vAlign w:val="center"/>
          </w:tcPr>
          <w:p w:rsidR="00D93533" w:rsidRPr="002709D7" w:rsidRDefault="00D93533" w:rsidP="00FA430B">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D93533" w:rsidRPr="001A6EC0" w:rsidRDefault="00D93533" w:rsidP="00FA430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D93533" w:rsidRPr="001A6EC0" w:rsidRDefault="00D93533" w:rsidP="00FA430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D93533" w:rsidRPr="001A6EC0" w:rsidRDefault="00D93533" w:rsidP="00FA430B">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D93533" w:rsidRPr="001A6EC0" w:rsidRDefault="00D93533"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93533" w:rsidRPr="001A6EC0" w:rsidRDefault="00D93533" w:rsidP="00FA430B">
            <w:pPr>
              <w:tabs>
                <w:tab w:val="decimal" w:pos="1195"/>
              </w:tabs>
              <w:spacing w:after="0" w:line="240" w:lineRule="atLeast"/>
              <w:ind w:left="72" w:right="-25"/>
              <w:jc w:val="both"/>
              <w:rPr>
                <w:rFonts w:ascii="Times New Roman" w:hAnsi="Times New Roman" w:cs="Times New Roman"/>
                <w:szCs w:val="22"/>
              </w:rPr>
            </w:pPr>
          </w:p>
        </w:tc>
      </w:tr>
      <w:tr w:rsidR="00D93533" w:rsidRPr="002709D7" w:rsidTr="00FA430B">
        <w:tc>
          <w:tcPr>
            <w:tcW w:w="3354" w:type="dxa"/>
            <w:vAlign w:val="center"/>
          </w:tcPr>
          <w:p w:rsidR="00D93533" w:rsidRPr="002709D7" w:rsidRDefault="00D93533" w:rsidP="00FA430B">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D93533" w:rsidRPr="001A6EC0" w:rsidRDefault="00D93533" w:rsidP="00FA430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(12,549)</w:t>
            </w: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93533" w:rsidRPr="001A6EC0" w:rsidRDefault="00D93533" w:rsidP="00FA430B">
            <w:pPr>
              <w:tabs>
                <w:tab w:val="decimal" w:pos="1164"/>
              </w:tabs>
              <w:spacing w:after="0" w:line="240" w:lineRule="atLeast"/>
              <w:ind w:left="72" w:right="-25"/>
              <w:jc w:val="both"/>
              <w:rPr>
                <w:rFonts w:ascii="Times New Roman" w:hAnsi="Times New Roman" w:cs="Times New Roman"/>
                <w:szCs w:val="22"/>
              </w:rPr>
            </w:pPr>
            <w:r w:rsidRPr="001A6EC0">
              <w:rPr>
                <w:rFonts w:ascii="Times New Roman" w:hAnsi="Times New Roman" w:cs="Times New Roman"/>
                <w:szCs w:val="22"/>
                <w:cs/>
              </w:rPr>
              <w:t>(</w:t>
            </w:r>
            <w:r>
              <w:rPr>
                <w:rFonts w:ascii="Times New Roman" w:hAnsi="Times New Roman" w:cs="Times New Roman"/>
                <w:szCs w:val="22"/>
              </w:rPr>
              <w:t>20,042</w:t>
            </w:r>
            <w:r w:rsidRPr="001A6EC0">
              <w:rPr>
                <w:rFonts w:ascii="Times New Roman" w:hAnsi="Times New Roman" w:cs="Times New Roman"/>
                <w:szCs w:val="22"/>
                <w:cs/>
              </w:rPr>
              <w:t>)</w:t>
            </w: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D93533" w:rsidRPr="001A6EC0" w:rsidRDefault="00D93533" w:rsidP="00FA430B">
            <w:pPr>
              <w:tabs>
                <w:tab w:val="decimal" w:pos="119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(11,242)</w:t>
            </w:r>
          </w:p>
        </w:tc>
        <w:tc>
          <w:tcPr>
            <w:tcW w:w="255" w:type="dxa"/>
            <w:shd w:val="clear" w:color="auto" w:fill="auto"/>
          </w:tcPr>
          <w:p w:rsidR="00D93533" w:rsidRPr="001A6EC0" w:rsidRDefault="00D93533" w:rsidP="00FA430B">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D93533" w:rsidRPr="001A6EC0" w:rsidRDefault="00D93533" w:rsidP="00FA430B">
            <w:pPr>
              <w:tabs>
                <w:tab w:val="decimal" w:pos="1195"/>
              </w:tabs>
              <w:spacing w:after="0" w:line="240" w:lineRule="atLeast"/>
              <w:ind w:left="72" w:right="-25"/>
              <w:jc w:val="both"/>
              <w:rPr>
                <w:rFonts w:ascii="Times New Roman" w:hAnsi="Times New Roman" w:cs="Times New Roman"/>
                <w:szCs w:val="22"/>
              </w:rPr>
            </w:pPr>
            <w:r w:rsidRPr="001A6EC0">
              <w:rPr>
                <w:rFonts w:ascii="Times New Roman" w:hAnsi="Times New Roman" w:cs="Times New Roman"/>
                <w:szCs w:val="22"/>
                <w:cs/>
              </w:rPr>
              <w:t>(</w:t>
            </w:r>
            <w:r>
              <w:rPr>
                <w:rFonts w:ascii="Times New Roman" w:hAnsi="Times New Roman" w:cs="Times New Roman"/>
                <w:szCs w:val="22"/>
              </w:rPr>
              <w:t>18,719</w:t>
            </w:r>
            <w:r w:rsidRPr="001A6EC0">
              <w:rPr>
                <w:rFonts w:ascii="Times New Roman" w:hAnsi="Times New Roman" w:cs="Times New Roman"/>
                <w:szCs w:val="22"/>
                <w:cs/>
              </w:rPr>
              <w:t>)</w:t>
            </w:r>
          </w:p>
        </w:tc>
      </w:tr>
      <w:tr w:rsidR="00D93533" w:rsidRPr="00DB36EB" w:rsidTr="00FA430B">
        <w:tc>
          <w:tcPr>
            <w:tcW w:w="3354" w:type="dxa"/>
          </w:tcPr>
          <w:p w:rsidR="00D93533" w:rsidRPr="00DB36EB" w:rsidRDefault="00D93533" w:rsidP="00FA430B">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Total</w:t>
            </w:r>
            <w:r>
              <w:rPr>
                <w:rFonts w:ascii="Times New Roman" w:hAnsi="Times New Roman" w:cs="Angsana New"/>
                <w:b/>
                <w:bCs/>
                <w:lang w:val="en-GB"/>
              </w:rPr>
              <w:t xml:space="preserve"> non - current</w:t>
            </w:r>
          </w:p>
        </w:tc>
        <w:tc>
          <w:tcPr>
            <w:tcW w:w="1414" w:type="dxa"/>
            <w:tcBorders>
              <w:top w:val="single" w:sz="4" w:space="0" w:color="auto"/>
            </w:tcBorders>
            <w:shd w:val="clear" w:color="auto" w:fill="auto"/>
          </w:tcPr>
          <w:p w:rsidR="00D93533" w:rsidRPr="00DB36EB" w:rsidRDefault="00D93533" w:rsidP="00FA430B">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79,443</w:t>
            </w:r>
          </w:p>
        </w:tc>
        <w:tc>
          <w:tcPr>
            <w:tcW w:w="264" w:type="dxa"/>
            <w:shd w:val="clear" w:color="auto" w:fill="auto"/>
          </w:tcPr>
          <w:p w:rsidR="00D93533" w:rsidRPr="00DB36EB" w:rsidRDefault="00D93533"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D93533" w:rsidRPr="00DB36EB" w:rsidRDefault="00D93533" w:rsidP="00FA430B">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80,327</w:t>
            </w:r>
          </w:p>
        </w:tc>
        <w:tc>
          <w:tcPr>
            <w:tcW w:w="264" w:type="dxa"/>
            <w:shd w:val="clear" w:color="auto" w:fill="auto"/>
          </w:tcPr>
          <w:p w:rsidR="00D93533" w:rsidRPr="00DB36EB" w:rsidRDefault="00D93533"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D93533" w:rsidRPr="00DB36EB" w:rsidRDefault="00D93533" w:rsidP="00FA430B">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79,443</w:t>
            </w:r>
          </w:p>
        </w:tc>
        <w:tc>
          <w:tcPr>
            <w:tcW w:w="255" w:type="dxa"/>
            <w:shd w:val="clear" w:color="auto" w:fill="auto"/>
          </w:tcPr>
          <w:p w:rsidR="00D93533" w:rsidRPr="00DB36EB" w:rsidRDefault="00D93533" w:rsidP="00FA430B">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D93533" w:rsidRPr="00DB36EB" w:rsidRDefault="00D93533" w:rsidP="00FA430B">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80,327</w:t>
            </w:r>
          </w:p>
        </w:tc>
      </w:tr>
      <w:tr w:rsidR="00D93533" w:rsidRPr="001A6EC0" w:rsidTr="00FA430B">
        <w:tc>
          <w:tcPr>
            <w:tcW w:w="3354" w:type="dxa"/>
          </w:tcPr>
          <w:p w:rsidR="00D93533" w:rsidRPr="001A6EC0" w:rsidRDefault="00D93533" w:rsidP="00FA430B">
            <w:pPr>
              <w:tabs>
                <w:tab w:val="left" w:pos="405"/>
              </w:tabs>
              <w:spacing w:after="0" w:line="240" w:lineRule="atLeast"/>
              <w:ind w:left="522" w:right="-25"/>
              <w:jc w:val="thaiDistribute"/>
              <w:rPr>
                <w:rFonts w:ascii="Times New Roman" w:hAnsi="Times New Roman" w:cs="Times New Roman"/>
                <w:b/>
                <w:bCs/>
                <w:szCs w:val="22"/>
                <w:cs/>
              </w:rPr>
            </w:pPr>
            <w:r w:rsidRPr="001A6EC0">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D93533" w:rsidRPr="001A6EC0" w:rsidRDefault="00D93533" w:rsidP="00FA430B">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274,201</w:t>
            </w: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D93533" w:rsidRPr="001A6EC0" w:rsidRDefault="00D93533" w:rsidP="00FA430B">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243,290</w:t>
            </w:r>
          </w:p>
        </w:tc>
        <w:tc>
          <w:tcPr>
            <w:tcW w:w="264" w:type="dxa"/>
            <w:shd w:val="clear" w:color="auto" w:fill="auto"/>
          </w:tcPr>
          <w:p w:rsidR="00D93533" w:rsidRPr="001A6EC0" w:rsidRDefault="00D93533" w:rsidP="00FA430B">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D93533" w:rsidRPr="001A6EC0" w:rsidRDefault="00D93533" w:rsidP="00FA430B">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274,201</w:t>
            </w:r>
          </w:p>
        </w:tc>
        <w:tc>
          <w:tcPr>
            <w:tcW w:w="255" w:type="dxa"/>
            <w:shd w:val="clear" w:color="auto" w:fill="auto"/>
          </w:tcPr>
          <w:p w:rsidR="00D93533" w:rsidRPr="001A6EC0" w:rsidRDefault="00D93533" w:rsidP="00FA430B">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D93533" w:rsidRPr="001A6EC0" w:rsidRDefault="00D93533" w:rsidP="00FA430B">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243,290</w:t>
            </w:r>
          </w:p>
        </w:tc>
      </w:tr>
    </w:tbl>
    <w:p w:rsidR="00F34C12" w:rsidRDefault="00F34C12" w:rsidP="00F34C12">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F34C12" w:rsidRPr="00B60667" w:rsidTr="00F34C12">
        <w:trPr>
          <w:tblHeader/>
        </w:trPr>
        <w:tc>
          <w:tcPr>
            <w:tcW w:w="3492" w:type="dxa"/>
          </w:tcPr>
          <w:p w:rsidR="00F34C12" w:rsidRPr="00B60667" w:rsidRDefault="00F34C12" w:rsidP="00FA430B">
            <w:pPr>
              <w:spacing w:after="0" w:line="240" w:lineRule="atLeast"/>
              <w:ind w:left="549" w:right="-25"/>
              <w:jc w:val="both"/>
              <w:rPr>
                <w:rFonts w:ascii="Times New Roman" w:hAnsi="Times New Roman" w:cs="Times New Roman"/>
                <w:szCs w:val="22"/>
              </w:rPr>
            </w:pPr>
          </w:p>
        </w:tc>
        <w:tc>
          <w:tcPr>
            <w:tcW w:w="3107" w:type="dxa"/>
            <w:gridSpan w:val="3"/>
            <w:vAlign w:val="center"/>
          </w:tcPr>
          <w:p w:rsidR="00F34C12" w:rsidRPr="00B60667" w:rsidRDefault="00F34C12"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Consolidated</w:t>
            </w:r>
            <w:r w:rsidRPr="00B60667">
              <w:rPr>
                <w:rFonts w:ascii="Times New Roman" w:eastAsia="Cordia New" w:hAnsi="Times New Roman" w:cs="Times New Roman"/>
                <w:b/>
                <w:bCs/>
                <w:szCs w:val="22"/>
              </w:rPr>
              <w:br/>
              <w:t>financial statements</w:t>
            </w:r>
          </w:p>
        </w:tc>
        <w:tc>
          <w:tcPr>
            <w:tcW w:w="264" w:type="dxa"/>
          </w:tcPr>
          <w:p w:rsidR="00F34C12" w:rsidRPr="00B60667" w:rsidRDefault="00F34C12"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F34C12" w:rsidRPr="00B60667" w:rsidRDefault="00F34C12"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Separate</w:t>
            </w:r>
            <w:r w:rsidRPr="00B60667">
              <w:rPr>
                <w:rFonts w:ascii="Times New Roman" w:eastAsia="Cordia New" w:hAnsi="Times New Roman" w:cs="Times New Roman"/>
                <w:b/>
                <w:bCs/>
                <w:szCs w:val="22"/>
                <w:cs/>
              </w:rPr>
              <w:br/>
            </w:r>
            <w:r w:rsidRPr="00B60667">
              <w:rPr>
                <w:rFonts w:ascii="Times New Roman" w:eastAsia="Cordia New" w:hAnsi="Times New Roman" w:cs="Times New Roman"/>
                <w:b/>
                <w:bCs/>
                <w:szCs w:val="22"/>
              </w:rPr>
              <w:t>financial statements</w:t>
            </w:r>
          </w:p>
        </w:tc>
      </w:tr>
      <w:tr w:rsidR="00F34C12" w:rsidRPr="00B60667" w:rsidTr="00F34C12">
        <w:trPr>
          <w:tblHeader/>
        </w:trPr>
        <w:tc>
          <w:tcPr>
            <w:tcW w:w="3492" w:type="dxa"/>
          </w:tcPr>
          <w:p w:rsidR="00F34C12" w:rsidRPr="00B60667" w:rsidRDefault="00F34C12" w:rsidP="00FA430B">
            <w:pPr>
              <w:spacing w:after="0" w:line="240" w:lineRule="atLeast"/>
              <w:ind w:left="549" w:right="-25"/>
              <w:jc w:val="both"/>
              <w:rPr>
                <w:rFonts w:ascii="Times New Roman" w:hAnsi="Times New Roman" w:cs="Times New Roman"/>
                <w:szCs w:val="22"/>
              </w:rPr>
            </w:pPr>
          </w:p>
        </w:tc>
        <w:tc>
          <w:tcPr>
            <w:tcW w:w="1414" w:type="dxa"/>
          </w:tcPr>
          <w:p w:rsidR="00F34C12" w:rsidRPr="0082248A" w:rsidRDefault="00F34C12" w:rsidP="00FA430B">
            <w:pPr>
              <w:spacing w:after="0" w:line="240" w:lineRule="atLeast"/>
              <w:ind w:left="-108" w:right="-25"/>
              <w:jc w:val="center"/>
              <w:rPr>
                <w:rFonts w:ascii="Times New Roman" w:hAnsi="Times New Roman" w:cs="Times New Roman"/>
                <w:szCs w:val="22"/>
              </w:rPr>
            </w:pPr>
            <w:r w:rsidRPr="0082248A">
              <w:rPr>
                <w:rFonts w:ascii="Times New Roman" w:hAnsi="Times New Roman" w:cs="Times New Roman"/>
                <w:szCs w:val="22"/>
              </w:rPr>
              <w:t>202</w:t>
            </w:r>
            <w:r>
              <w:rPr>
                <w:rFonts w:ascii="Times New Roman" w:hAnsi="Times New Roman" w:cs="Times New Roman"/>
                <w:szCs w:val="22"/>
              </w:rPr>
              <w:t>3</w:t>
            </w:r>
          </w:p>
        </w:tc>
        <w:tc>
          <w:tcPr>
            <w:tcW w:w="264" w:type="dxa"/>
          </w:tcPr>
          <w:p w:rsidR="00F34C12" w:rsidRPr="0082248A"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34C12" w:rsidRPr="0082248A" w:rsidRDefault="00F34C12" w:rsidP="00FA430B">
            <w:pPr>
              <w:spacing w:after="0" w:line="240" w:lineRule="atLeast"/>
              <w:ind w:left="-54" w:right="-25" w:firstLine="37"/>
              <w:jc w:val="center"/>
              <w:rPr>
                <w:rFonts w:ascii="Times New Roman" w:hAnsi="Times New Roman" w:cs="Times New Roman"/>
                <w:szCs w:val="22"/>
              </w:rPr>
            </w:pPr>
            <w:r w:rsidRPr="0082248A">
              <w:rPr>
                <w:rFonts w:ascii="Times New Roman" w:hAnsi="Times New Roman" w:cs="Times New Roman"/>
                <w:szCs w:val="22"/>
              </w:rPr>
              <w:t>202</w:t>
            </w:r>
            <w:r>
              <w:rPr>
                <w:rFonts w:ascii="Times New Roman" w:hAnsi="Times New Roman" w:cs="Times New Roman"/>
                <w:szCs w:val="22"/>
              </w:rPr>
              <w:t>2</w:t>
            </w:r>
          </w:p>
        </w:tc>
        <w:tc>
          <w:tcPr>
            <w:tcW w:w="264" w:type="dxa"/>
          </w:tcPr>
          <w:p w:rsidR="00F34C12" w:rsidRPr="0082248A" w:rsidRDefault="00F34C12"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F34C12" w:rsidRPr="0082248A" w:rsidRDefault="00F34C12" w:rsidP="00FA430B">
            <w:pPr>
              <w:spacing w:after="0" w:line="240" w:lineRule="atLeast"/>
              <w:ind w:left="-108" w:right="-25"/>
              <w:jc w:val="center"/>
              <w:rPr>
                <w:rFonts w:ascii="Times New Roman" w:hAnsi="Times New Roman" w:cs="Times New Roman"/>
                <w:szCs w:val="22"/>
              </w:rPr>
            </w:pPr>
            <w:r w:rsidRPr="0082248A">
              <w:rPr>
                <w:rFonts w:ascii="Times New Roman" w:hAnsi="Times New Roman" w:cs="Times New Roman"/>
                <w:szCs w:val="22"/>
              </w:rPr>
              <w:t>202</w:t>
            </w:r>
            <w:r>
              <w:rPr>
                <w:rFonts w:ascii="Times New Roman" w:hAnsi="Times New Roman" w:cs="Times New Roman"/>
                <w:szCs w:val="22"/>
              </w:rPr>
              <w:t>3</w:t>
            </w:r>
          </w:p>
        </w:tc>
        <w:tc>
          <w:tcPr>
            <w:tcW w:w="255" w:type="dxa"/>
          </w:tcPr>
          <w:p w:rsidR="00F34C12" w:rsidRPr="0082248A"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F34C12" w:rsidRPr="0082248A" w:rsidRDefault="00F34C12" w:rsidP="00FA430B">
            <w:pPr>
              <w:spacing w:after="0" w:line="240" w:lineRule="atLeast"/>
              <w:ind w:left="-54" w:right="-25" w:firstLine="37"/>
              <w:jc w:val="center"/>
              <w:rPr>
                <w:rFonts w:ascii="Times New Roman" w:hAnsi="Times New Roman" w:cs="Times New Roman"/>
                <w:szCs w:val="22"/>
              </w:rPr>
            </w:pPr>
            <w:r w:rsidRPr="0082248A">
              <w:rPr>
                <w:rFonts w:ascii="Times New Roman" w:hAnsi="Times New Roman" w:cs="Times New Roman"/>
                <w:szCs w:val="22"/>
              </w:rPr>
              <w:t>202</w:t>
            </w:r>
            <w:r>
              <w:rPr>
                <w:rFonts w:ascii="Times New Roman" w:hAnsi="Times New Roman" w:cs="Times New Roman"/>
                <w:szCs w:val="22"/>
              </w:rPr>
              <w:t>2</w:t>
            </w:r>
          </w:p>
        </w:tc>
      </w:tr>
      <w:tr w:rsidR="00F34C12" w:rsidRPr="00B60667" w:rsidTr="00F34C12">
        <w:trPr>
          <w:tblHeader/>
        </w:trPr>
        <w:tc>
          <w:tcPr>
            <w:tcW w:w="3492" w:type="dxa"/>
          </w:tcPr>
          <w:p w:rsidR="00F34C12" w:rsidRPr="00B60667" w:rsidRDefault="00F34C12" w:rsidP="00FA430B">
            <w:pPr>
              <w:spacing w:after="0" w:line="240" w:lineRule="atLeast"/>
              <w:ind w:left="549" w:right="-25"/>
              <w:jc w:val="both"/>
              <w:rPr>
                <w:rFonts w:ascii="Times New Roman" w:hAnsi="Times New Roman" w:cs="Times New Roman"/>
                <w:szCs w:val="22"/>
              </w:rPr>
            </w:pPr>
          </w:p>
        </w:tc>
        <w:tc>
          <w:tcPr>
            <w:tcW w:w="6237" w:type="dxa"/>
            <w:gridSpan w:val="7"/>
          </w:tcPr>
          <w:p w:rsidR="00F34C12" w:rsidRPr="00B60667" w:rsidRDefault="00F34C12" w:rsidP="00FA430B">
            <w:pPr>
              <w:tabs>
                <w:tab w:val="left" w:pos="405"/>
              </w:tabs>
              <w:spacing w:after="0" w:line="240" w:lineRule="atLeast"/>
              <w:ind w:left="-18" w:right="-25" w:hanging="119"/>
              <w:jc w:val="center"/>
              <w:rPr>
                <w:rFonts w:ascii="Times New Roman" w:hAnsi="Times New Roman" w:cs="Times New Roman"/>
                <w:i/>
                <w:iCs/>
                <w:szCs w:val="22"/>
              </w:rPr>
            </w:pPr>
            <w:r w:rsidRPr="00B60667">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B60667">
              <w:rPr>
                <w:rFonts w:ascii="Times New Roman" w:hAnsi="Times New Roman" w:cs="Times New Roman"/>
                <w:i/>
                <w:iCs/>
                <w:szCs w:val="22"/>
              </w:rPr>
              <w:t>Baht)</w:t>
            </w:r>
          </w:p>
        </w:tc>
      </w:tr>
      <w:tr w:rsidR="00F34C12" w:rsidRPr="00B60667" w:rsidTr="00FA430B">
        <w:tc>
          <w:tcPr>
            <w:tcW w:w="3492" w:type="dxa"/>
          </w:tcPr>
          <w:p w:rsidR="00F34C12" w:rsidRPr="00B60667" w:rsidRDefault="00F34C12" w:rsidP="00643DD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B60667">
              <w:rPr>
                <w:rFonts w:ascii="Times New Roman" w:hAnsi="Times New Roman" w:cs="Times New Roman"/>
                <w:b/>
                <w:bCs/>
                <w:i/>
                <w:iCs/>
                <w:szCs w:val="22"/>
              </w:rPr>
              <w:t xml:space="preserve">For </w:t>
            </w:r>
            <w:r>
              <w:rPr>
                <w:rFonts w:ascii="Times New Roman" w:hAnsi="Times New Roman" w:cs="Times New Roman"/>
                <w:b/>
                <w:bCs/>
                <w:i/>
                <w:iCs/>
                <w:szCs w:val="22"/>
              </w:rPr>
              <w:t xml:space="preserve">the </w:t>
            </w:r>
            <w:r w:rsidR="00643DD4">
              <w:rPr>
                <w:rFonts w:ascii="Times New Roman" w:hAnsi="Times New Roman" w:cs="Times New Roman"/>
                <w:b/>
                <w:bCs/>
                <w:i/>
                <w:iCs/>
                <w:szCs w:val="22"/>
              </w:rPr>
              <w:t>three – month period</w:t>
            </w:r>
          </w:p>
        </w:tc>
        <w:tc>
          <w:tcPr>
            <w:tcW w:w="1414" w:type="dxa"/>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r>
      <w:tr w:rsidR="00F34C12" w:rsidRPr="00B60667" w:rsidTr="00FA430B">
        <w:tc>
          <w:tcPr>
            <w:tcW w:w="3492" w:type="dxa"/>
          </w:tcPr>
          <w:p w:rsidR="00F34C12" w:rsidRPr="00B60667" w:rsidRDefault="00F34C12" w:rsidP="00643DD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60667">
              <w:rPr>
                <w:rFonts w:ascii="Times New Roman" w:hAnsi="Times New Roman" w:cs="Times New Roman"/>
                <w:b/>
                <w:bCs/>
                <w:i/>
                <w:iCs/>
                <w:szCs w:val="22"/>
              </w:rPr>
              <w:t xml:space="preserve">  </w:t>
            </w:r>
            <w:r w:rsidR="00643DD4">
              <w:rPr>
                <w:rFonts w:ascii="Times New Roman" w:hAnsi="Times New Roman" w:cs="Times New Roman"/>
                <w:b/>
                <w:bCs/>
                <w:i/>
                <w:iCs/>
                <w:szCs w:val="22"/>
              </w:rPr>
              <w:t xml:space="preserve">ended </w:t>
            </w:r>
            <w:r>
              <w:rPr>
                <w:rFonts w:ascii="Times New Roman" w:hAnsi="Times New Roman" w:cs="Times New Roman"/>
                <w:b/>
                <w:bCs/>
                <w:i/>
                <w:iCs/>
                <w:szCs w:val="22"/>
              </w:rPr>
              <w:t xml:space="preserve">31 </w:t>
            </w:r>
            <w:r w:rsidR="00643DD4">
              <w:rPr>
                <w:rFonts w:ascii="Times New Roman" w:hAnsi="Times New Roman" w:cs="Times New Roman"/>
                <w:b/>
                <w:bCs/>
                <w:i/>
                <w:iCs/>
                <w:szCs w:val="22"/>
              </w:rPr>
              <w:t>March</w:t>
            </w:r>
          </w:p>
        </w:tc>
        <w:tc>
          <w:tcPr>
            <w:tcW w:w="1414" w:type="dxa"/>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r>
      <w:tr w:rsidR="00F34C12" w:rsidRPr="00B60667" w:rsidTr="000101A6">
        <w:trPr>
          <w:trHeight w:val="147"/>
        </w:trPr>
        <w:tc>
          <w:tcPr>
            <w:tcW w:w="3492" w:type="dxa"/>
          </w:tcPr>
          <w:p w:rsidR="00F34C12" w:rsidRPr="00B60667" w:rsidRDefault="00F34C12" w:rsidP="00FA430B">
            <w:pPr>
              <w:spacing w:after="0" w:line="240" w:lineRule="atLeast"/>
              <w:ind w:left="549" w:right="-25"/>
              <w:jc w:val="both"/>
              <w:rPr>
                <w:rFonts w:ascii="Times New Roman" w:hAnsi="Times New Roman" w:cs="Times New Roman"/>
                <w:szCs w:val="22"/>
              </w:rPr>
            </w:pPr>
            <w:r w:rsidRPr="00B60667">
              <w:rPr>
                <w:rFonts w:ascii="Times New Roman" w:hAnsi="Times New Roman" w:cs="Times New Roman"/>
                <w:szCs w:val="22"/>
              </w:rPr>
              <w:t>Expected credit loss (reversal)</w:t>
            </w:r>
          </w:p>
        </w:tc>
        <w:tc>
          <w:tcPr>
            <w:tcW w:w="1414" w:type="dxa"/>
            <w:tcBorders>
              <w:bottom w:val="double" w:sz="4" w:space="0" w:color="auto"/>
            </w:tcBorders>
            <w:shd w:val="clear" w:color="auto" w:fill="auto"/>
          </w:tcPr>
          <w:p w:rsidR="00F34C12" w:rsidRPr="004F088E" w:rsidRDefault="00D54A31"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(13,945)</w:t>
            </w:r>
          </w:p>
        </w:tc>
        <w:tc>
          <w:tcPr>
            <w:tcW w:w="264" w:type="dxa"/>
            <w:shd w:val="clear" w:color="auto" w:fill="auto"/>
          </w:tcPr>
          <w:p w:rsidR="00F34C12" w:rsidRPr="004F088E" w:rsidRDefault="00F34C12"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F34C12" w:rsidRPr="004F088E" w:rsidRDefault="00F34C12"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1,952</w:t>
            </w:r>
          </w:p>
        </w:tc>
        <w:tc>
          <w:tcPr>
            <w:tcW w:w="264" w:type="dxa"/>
            <w:shd w:val="clear" w:color="auto" w:fill="auto"/>
          </w:tcPr>
          <w:p w:rsidR="00F34C12" w:rsidRPr="004F088E" w:rsidRDefault="00F34C12" w:rsidP="00FA430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F34C12" w:rsidRPr="004F088E" w:rsidRDefault="00D54A31"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(13,945)</w:t>
            </w:r>
          </w:p>
        </w:tc>
        <w:tc>
          <w:tcPr>
            <w:tcW w:w="255" w:type="dxa"/>
            <w:shd w:val="clear" w:color="auto" w:fill="auto"/>
          </w:tcPr>
          <w:p w:rsidR="00F34C12" w:rsidRPr="004F088E"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F34C12" w:rsidRPr="004F088E" w:rsidRDefault="00F34C12"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(327)</w:t>
            </w:r>
          </w:p>
        </w:tc>
      </w:tr>
    </w:tbl>
    <w:p w:rsidR="00F34C12" w:rsidRPr="00B60667" w:rsidRDefault="00F34C12" w:rsidP="00F34C12">
      <w:pPr>
        <w:tabs>
          <w:tab w:val="left" w:pos="567"/>
        </w:tabs>
        <w:spacing w:after="0" w:line="240" w:lineRule="atLeast"/>
        <w:ind w:left="540" w:right="-25"/>
        <w:jc w:val="thaiDistribute"/>
        <w:rPr>
          <w:rFonts w:ascii="Times New Roman" w:hAnsi="Times New Roman" w:cs="Times New Roman"/>
          <w:szCs w:val="22"/>
        </w:rPr>
      </w:pPr>
    </w:p>
    <w:p w:rsidR="00B429F1" w:rsidRDefault="00B429F1">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F34C12" w:rsidRDefault="00F34C12" w:rsidP="00F34C12">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B60667">
        <w:rPr>
          <w:rFonts w:ascii="Times New Roman" w:eastAsia="Cordia New" w:hAnsi="Times New Roman" w:cs="Times New Roman"/>
          <w:b/>
          <w:bCs/>
          <w:szCs w:val="22"/>
        </w:rPr>
        <w:lastRenderedPageBreak/>
        <w:t>Contract liabilities</w:t>
      </w:r>
    </w:p>
    <w:p w:rsidR="00F34C12" w:rsidRPr="00B60667" w:rsidRDefault="00F34C12" w:rsidP="00F34C12">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F34C12" w:rsidRPr="00B60667" w:rsidTr="00FA430B">
        <w:trPr>
          <w:tblHeader/>
        </w:trPr>
        <w:tc>
          <w:tcPr>
            <w:tcW w:w="3354" w:type="dxa"/>
          </w:tcPr>
          <w:p w:rsidR="00F34C12" w:rsidRPr="00B60667" w:rsidRDefault="00F34C12" w:rsidP="00FA430B">
            <w:pPr>
              <w:spacing w:after="0" w:line="240" w:lineRule="atLeast"/>
              <w:ind w:left="549" w:right="-25"/>
              <w:jc w:val="both"/>
              <w:rPr>
                <w:rFonts w:ascii="Times New Roman" w:hAnsi="Times New Roman" w:cs="Times New Roman"/>
                <w:szCs w:val="22"/>
              </w:rPr>
            </w:pPr>
          </w:p>
        </w:tc>
        <w:tc>
          <w:tcPr>
            <w:tcW w:w="3107" w:type="dxa"/>
            <w:gridSpan w:val="3"/>
            <w:vAlign w:val="center"/>
          </w:tcPr>
          <w:p w:rsidR="00F34C12" w:rsidRPr="00B60667" w:rsidRDefault="00F34C12"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Consolidated</w:t>
            </w:r>
            <w:r w:rsidRPr="00B60667">
              <w:rPr>
                <w:rFonts w:ascii="Times New Roman" w:eastAsia="Cordia New" w:hAnsi="Times New Roman" w:cs="Times New Roman"/>
                <w:b/>
                <w:bCs/>
                <w:szCs w:val="22"/>
              </w:rPr>
              <w:br/>
              <w:t>financial statements</w:t>
            </w:r>
          </w:p>
        </w:tc>
        <w:tc>
          <w:tcPr>
            <w:tcW w:w="264" w:type="dxa"/>
          </w:tcPr>
          <w:p w:rsidR="00F34C12" w:rsidRPr="00B60667" w:rsidRDefault="00F34C12"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F34C12" w:rsidRPr="00B60667" w:rsidRDefault="00F34C12"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Separate</w:t>
            </w:r>
            <w:r w:rsidRPr="00B60667">
              <w:rPr>
                <w:rFonts w:ascii="Times New Roman" w:eastAsia="Cordia New" w:hAnsi="Times New Roman" w:cs="Times New Roman"/>
                <w:b/>
                <w:bCs/>
                <w:szCs w:val="22"/>
                <w:cs/>
              </w:rPr>
              <w:br/>
            </w:r>
            <w:r w:rsidRPr="00B60667">
              <w:rPr>
                <w:rFonts w:ascii="Times New Roman" w:eastAsia="Cordia New" w:hAnsi="Times New Roman" w:cs="Times New Roman"/>
                <w:b/>
                <w:bCs/>
                <w:szCs w:val="22"/>
              </w:rPr>
              <w:t>financial statements</w:t>
            </w:r>
          </w:p>
        </w:tc>
      </w:tr>
      <w:tr w:rsidR="00F34C12" w:rsidRPr="00B60667" w:rsidTr="00FA430B">
        <w:trPr>
          <w:tblHeader/>
        </w:trPr>
        <w:tc>
          <w:tcPr>
            <w:tcW w:w="3354" w:type="dxa"/>
          </w:tcPr>
          <w:p w:rsidR="00F34C12" w:rsidRPr="00B60667" w:rsidRDefault="00F34C12" w:rsidP="00FA430B">
            <w:pPr>
              <w:spacing w:after="0" w:line="240" w:lineRule="atLeast"/>
              <w:ind w:left="549" w:right="-25"/>
              <w:jc w:val="both"/>
              <w:rPr>
                <w:rFonts w:ascii="Times New Roman" w:hAnsi="Times New Roman" w:cs="Times New Roman"/>
                <w:szCs w:val="22"/>
              </w:rPr>
            </w:pPr>
          </w:p>
        </w:tc>
        <w:tc>
          <w:tcPr>
            <w:tcW w:w="1414" w:type="dxa"/>
          </w:tcPr>
          <w:p w:rsidR="00F34C12" w:rsidRPr="006416A5" w:rsidRDefault="00F34C12"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F34C12" w:rsidRPr="006416A5"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34C12" w:rsidRPr="006416A5" w:rsidRDefault="00F34C12"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F34C12" w:rsidRPr="00F92250" w:rsidRDefault="00F34C12"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F34C12" w:rsidRPr="006416A5" w:rsidRDefault="00F34C12"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F34C12" w:rsidRPr="006416A5"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34C12" w:rsidRPr="006416A5" w:rsidRDefault="00F34C12"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F34C12" w:rsidRPr="00B60667" w:rsidTr="00FA430B">
        <w:trPr>
          <w:tblHeader/>
        </w:trPr>
        <w:tc>
          <w:tcPr>
            <w:tcW w:w="3354" w:type="dxa"/>
          </w:tcPr>
          <w:p w:rsidR="00F34C12" w:rsidRPr="00B60667" w:rsidRDefault="00F34C12" w:rsidP="00FA430B">
            <w:pPr>
              <w:spacing w:after="0" w:line="240" w:lineRule="atLeast"/>
              <w:ind w:left="549" w:right="-25"/>
              <w:jc w:val="both"/>
              <w:rPr>
                <w:rFonts w:ascii="Times New Roman" w:hAnsi="Times New Roman" w:cs="Times New Roman"/>
                <w:szCs w:val="22"/>
              </w:rPr>
            </w:pPr>
          </w:p>
        </w:tc>
        <w:tc>
          <w:tcPr>
            <w:tcW w:w="1414" w:type="dxa"/>
          </w:tcPr>
          <w:p w:rsidR="00F34C12" w:rsidRPr="006416A5" w:rsidRDefault="00F34C1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F34C12" w:rsidRPr="006416A5"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34C12" w:rsidRPr="006416A5" w:rsidRDefault="00F34C12"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F34C12" w:rsidRPr="00F92250" w:rsidRDefault="00F34C12"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F34C12" w:rsidRPr="006416A5" w:rsidRDefault="00F34C1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F34C12" w:rsidRPr="006416A5" w:rsidRDefault="00F34C12"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34C12" w:rsidRPr="006416A5" w:rsidRDefault="00F34C12"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F34C12" w:rsidRPr="00B60667" w:rsidTr="00FA430B">
        <w:trPr>
          <w:tblHeader/>
        </w:trPr>
        <w:tc>
          <w:tcPr>
            <w:tcW w:w="3354" w:type="dxa"/>
          </w:tcPr>
          <w:p w:rsidR="00F34C12" w:rsidRPr="00B60667" w:rsidRDefault="00F34C12" w:rsidP="00FA430B">
            <w:pPr>
              <w:spacing w:after="0" w:line="240" w:lineRule="atLeast"/>
              <w:ind w:left="549" w:right="-25"/>
              <w:jc w:val="both"/>
              <w:rPr>
                <w:rFonts w:ascii="Times New Roman" w:hAnsi="Times New Roman" w:cs="Times New Roman"/>
                <w:szCs w:val="22"/>
              </w:rPr>
            </w:pPr>
          </w:p>
        </w:tc>
        <w:tc>
          <w:tcPr>
            <w:tcW w:w="6375" w:type="dxa"/>
            <w:gridSpan w:val="7"/>
          </w:tcPr>
          <w:p w:rsidR="00F34C12" w:rsidRPr="00B60667" w:rsidRDefault="00F34C12" w:rsidP="00FA430B">
            <w:pPr>
              <w:tabs>
                <w:tab w:val="left" w:pos="405"/>
              </w:tabs>
              <w:spacing w:after="0" w:line="240" w:lineRule="atLeast"/>
              <w:ind w:left="-18" w:right="-25" w:hanging="119"/>
              <w:jc w:val="center"/>
              <w:rPr>
                <w:rFonts w:ascii="Times New Roman" w:hAnsi="Times New Roman" w:cs="Times New Roman"/>
                <w:i/>
                <w:iCs/>
                <w:szCs w:val="22"/>
              </w:rPr>
            </w:pPr>
            <w:r w:rsidRPr="00B60667">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B60667">
              <w:rPr>
                <w:rFonts w:ascii="Times New Roman" w:hAnsi="Times New Roman" w:cs="Times New Roman"/>
                <w:i/>
                <w:iCs/>
                <w:szCs w:val="22"/>
              </w:rPr>
              <w:t>Baht)</w:t>
            </w:r>
          </w:p>
        </w:tc>
      </w:tr>
      <w:tr w:rsidR="00F34C12" w:rsidRPr="00B60667" w:rsidTr="00FA430B">
        <w:tc>
          <w:tcPr>
            <w:tcW w:w="3354" w:type="dxa"/>
          </w:tcPr>
          <w:p w:rsidR="00F34C12" w:rsidRPr="00B60667" w:rsidRDefault="00F34C12" w:rsidP="00FA430B">
            <w:pPr>
              <w:spacing w:after="0" w:line="240" w:lineRule="atLeast"/>
              <w:ind w:left="549" w:right="-25"/>
              <w:jc w:val="both"/>
              <w:rPr>
                <w:rFonts w:ascii="Times New Roman" w:eastAsia="Cordia New" w:hAnsi="Times New Roman" w:cs="Times New Roman"/>
                <w:b/>
                <w:bCs/>
                <w:i/>
                <w:iCs/>
                <w:szCs w:val="22"/>
              </w:rPr>
            </w:pPr>
            <w:r w:rsidRPr="00B60667">
              <w:rPr>
                <w:rFonts w:ascii="Times New Roman" w:eastAsia="Cordia New" w:hAnsi="Times New Roman" w:cs="Times New Roman"/>
                <w:b/>
                <w:bCs/>
                <w:i/>
                <w:iCs/>
                <w:szCs w:val="22"/>
              </w:rPr>
              <w:t>Current:-</w:t>
            </w:r>
          </w:p>
        </w:tc>
        <w:tc>
          <w:tcPr>
            <w:tcW w:w="1414" w:type="dxa"/>
            <w:shd w:val="clear" w:color="auto" w:fill="auto"/>
          </w:tcPr>
          <w:p w:rsidR="00F34C12" w:rsidRPr="00B60667" w:rsidRDefault="00F34C12" w:rsidP="00FA430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34C12" w:rsidRPr="00B60667" w:rsidRDefault="00F34C12" w:rsidP="00FA430B">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34C12" w:rsidRPr="00B60667" w:rsidRDefault="00F34C12"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34C12" w:rsidRPr="00B60667" w:rsidRDefault="00F34C12" w:rsidP="00FA430B">
            <w:pPr>
              <w:tabs>
                <w:tab w:val="decimal" w:pos="1055"/>
              </w:tabs>
              <w:spacing w:after="0" w:line="240" w:lineRule="atLeast"/>
              <w:ind w:left="72" w:right="-25"/>
              <w:jc w:val="both"/>
              <w:rPr>
                <w:rFonts w:ascii="Times New Roman" w:hAnsi="Times New Roman" w:cs="Times New Roman"/>
                <w:szCs w:val="22"/>
              </w:rPr>
            </w:pPr>
          </w:p>
        </w:tc>
      </w:tr>
      <w:tr w:rsidR="009A2ADE" w:rsidRPr="00B60667" w:rsidTr="00D93533">
        <w:tc>
          <w:tcPr>
            <w:tcW w:w="3354" w:type="dxa"/>
          </w:tcPr>
          <w:p w:rsidR="009A2ADE" w:rsidRPr="00B60667" w:rsidRDefault="009A2ADE" w:rsidP="00FA430B">
            <w:pPr>
              <w:spacing w:after="0" w:line="240" w:lineRule="atLeast"/>
              <w:ind w:left="549" w:right="-25"/>
              <w:jc w:val="both"/>
              <w:rPr>
                <w:rFonts w:ascii="Times New Roman" w:eastAsia="Cordia New" w:hAnsi="Times New Roman" w:cs="Times New Roman"/>
                <w:szCs w:val="22"/>
              </w:rPr>
            </w:pPr>
            <w:r w:rsidRPr="00B60667">
              <w:rPr>
                <w:rFonts w:ascii="Times New Roman" w:eastAsia="Cordia New" w:hAnsi="Times New Roman" w:cs="Times New Roman"/>
                <w:szCs w:val="22"/>
              </w:rPr>
              <w:t>Advance received from</w:t>
            </w:r>
          </w:p>
        </w:tc>
        <w:tc>
          <w:tcPr>
            <w:tcW w:w="1414" w:type="dxa"/>
            <w:shd w:val="clear" w:color="auto" w:fill="auto"/>
          </w:tcPr>
          <w:p w:rsidR="009A2ADE" w:rsidRPr="00B60667" w:rsidRDefault="009A2ADE" w:rsidP="00FA430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9A2ADE" w:rsidRPr="00B60667" w:rsidRDefault="009A2ADE"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A2ADE" w:rsidRDefault="009A2ADE" w:rsidP="009A2ADE">
            <w:pPr>
              <w:spacing w:after="0" w:line="240" w:lineRule="atLeast"/>
              <w:ind w:left="72" w:right="-25"/>
              <w:jc w:val="center"/>
              <w:rPr>
                <w:rFonts w:ascii="Times New Roman" w:hAnsi="Times New Roman" w:cs="Times New Roman"/>
                <w:szCs w:val="22"/>
              </w:rPr>
            </w:pPr>
          </w:p>
        </w:tc>
        <w:tc>
          <w:tcPr>
            <w:tcW w:w="264" w:type="dxa"/>
            <w:shd w:val="clear" w:color="auto" w:fill="auto"/>
          </w:tcPr>
          <w:p w:rsidR="009A2ADE" w:rsidRPr="00B60667" w:rsidRDefault="009A2ADE"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A2ADE" w:rsidRPr="00B60667" w:rsidRDefault="009A2ADE"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9A2ADE" w:rsidRPr="00B60667" w:rsidRDefault="009A2ADE"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A2ADE" w:rsidRDefault="009A2ADE" w:rsidP="00FA430B">
            <w:pPr>
              <w:spacing w:after="0" w:line="240" w:lineRule="atLeast"/>
              <w:ind w:left="72" w:right="-25"/>
              <w:jc w:val="center"/>
              <w:rPr>
                <w:rFonts w:ascii="Times New Roman" w:hAnsi="Times New Roman" w:cs="Times New Roman"/>
                <w:szCs w:val="22"/>
              </w:rPr>
            </w:pPr>
          </w:p>
        </w:tc>
      </w:tr>
      <w:tr w:rsidR="009A2ADE" w:rsidRPr="00B60667" w:rsidTr="00D93533">
        <w:tc>
          <w:tcPr>
            <w:tcW w:w="3354" w:type="dxa"/>
          </w:tcPr>
          <w:p w:rsidR="009A2ADE" w:rsidRPr="00B60667" w:rsidRDefault="009A2ADE" w:rsidP="00FA430B">
            <w:pPr>
              <w:spacing w:after="0" w:line="240" w:lineRule="atLeast"/>
              <w:ind w:left="549" w:right="-25"/>
              <w:jc w:val="both"/>
              <w:rPr>
                <w:rFonts w:ascii="Times New Roman" w:eastAsia="Cordia New" w:hAnsi="Times New Roman" w:cs="Times New Roman"/>
                <w:szCs w:val="22"/>
              </w:rPr>
            </w:pPr>
            <w:r w:rsidRPr="00B60667">
              <w:rPr>
                <w:rFonts w:ascii="Times New Roman" w:eastAsia="Cordia New" w:hAnsi="Times New Roman" w:cs="Times New Roman"/>
                <w:szCs w:val="22"/>
              </w:rPr>
              <w:t xml:space="preserve">  employers</w:t>
            </w:r>
          </w:p>
        </w:tc>
        <w:tc>
          <w:tcPr>
            <w:tcW w:w="1414" w:type="dxa"/>
            <w:tcBorders>
              <w:bottom w:val="double" w:sz="4" w:space="0" w:color="auto"/>
            </w:tcBorders>
            <w:shd w:val="clear" w:color="auto" w:fill="auto"/>
          </w:tcPr>
          <w:p w:rsidR="009A2ADE" w:rsidRPr="00B60667" w:rsidRDefault="00D93533" w:rsidP="00FA430B">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96,203</w:t>
            </w:r>
          </w:p>
        </w:tc>
        <w:tc>
          <w:tcPr>
            <w:tcW w:w="264" w:type="dxa"/>
            <w:shd w:val="clear" w:color="auto" w:fill="auto"/>
          </w:tcPr>
          <w:p w:rsidR="009A2ADE" w:rsidRPr="00B60667" w:rsidRDefault="009A2ADE" w:rsidP="00FA430B">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9A2ADE" w:rsidRDefault="009A2ADE" w:rsidP="009A2ADE">
            <w:pPr>
              <w:tabs>
                <w:tab w:val="decimal" w:pos="1187"/>
              </w:tabs>
              <w:spacing w:after="0" w:line="240" w:lineRule="atLeast"/>
              <w:ind w:left="72" w:right="-25"/>
              <w:jc w:val="both"/>
              <w:rPr>
                <w:rFonts w:ascii="Times New Roman" w:hAnsi="Times New Roman" w:cs="Times New Roman"/>
                <w:szCs w:val="22"/>
              </w:rPr>
            </w:pPr>
            <w:r w:rsidRPr="009A2ADE">
              <w:rPr>
                <w:rFonts w:ascii="Times New Roman" w:hAnsi="Times New Roman" w:cs="Times New Roman"/>
                <w:szCs w:val="22"/>
              </w:rPr>
              <w:t>31,500</w:t>
            </w:r>
          </w:p>
        </w:tc>
        <w:tc>
          <w:tcPr>
            <w:tcW w:w="264" w:type="dxa"/>
            <w:shd w:val="clear" w:color="auto" w:fill="auto"/>
          </w:tcPr>
          <w:p w:rsidR="009A2ADE" w:rsidRPr="00B60667" w:rsidRDefault="009A2ADE" w:rsidP="00FA430B">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9A2ADE" w:rsidRPr="00B60667" w:rsidRDefault="00D93533"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86,444</w:t>
            </w:r>
          </w:p>
        </w:tc>
        <w:tc>
          <w:tcPr>
            <w:tcW w:w="255" w:type="dxa"/>
            <w:shd w:val="clear" w:color="auto" w:fill="auto"/>
          </w:tcPr>
          <w:p w:rsidR="009A2ADE" w:rsidRPr="00B60667" w:rsidRDefault="009A2ADE" w:rsidP="00FA430B">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9A2ADE" w:rsidRDefault="009A2ADE" w:rsidP="009A2ADE">
            <w:pPr>
              <w:tabs>
                <w:tab w:val="decimal" w:pos="1055"/>
              </w:tabs>
              <w:spacing w:after="0" w:line="240" w:lineRule="atLeast"/>
              <w:ind w:left="72" w:right="-25"/>
              <w:jc w:val="both"/>
              <w:rPr>
                <w:rFonts w:ascii="Times New Roman" w:hAnsi="Times New Roman" w:cs="Times New Roman"/>
                <w:szCs w:val="22"/>
              </w:rPr>
            </w:pPr>
            <w:r w:rsidRPr="009A2ADE">
              <w:rPr>
                <w:rFonts w:ascii="Times New Roman" w:hAnsi="Times New Roman" w:cs="Times New Roman"/>
                <w:szCs w:val="22"/>
              </w:rPr>
              <w:t>21,622</w:t>
            </w:r>
          </w:p>
        </w:tc>
      </w:tr>
    </w:tbl>
    <w:p w:rsidR="00F34C12" w:rsidRDefault="00F34C12" w:rsidP="00F34C12">
      <w:pPr>
        <w:tabs>
          <w:tab w:val="left" w:pos="567"/>
        </w:tabs>
        <w:spacing w:after="0" w:line="240" w:lineRule="atLeast"/>
        <w:ind w:left="540" w:right="-25"/>
        <w:jc w:val="thaiDistribute"/>
        <w:rPr>
          <w:rFonts w:ascii="Times New Roman" w:eastAsia="Cordia New" w:hAnsi="Times New Roman" w:cs="Times New Roman"/>
          <w:b/>
          <w:bCs/>
          <w:szCs w:val="22"/>
        </w:rPr>
      </w:pPr>
    </w:p>
    <w:p w:rsidR="00164490" w:rsidRPr="0057135D" w:rsidRDefault="00164490" w:rsidP="00164490">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 xml:space="preserve">As at </w:t>
      </w:r>
      <w:r>
        <w:rPr>
          <w:rFonts w:ascii="Times New Roman" w:hAnsi="Times New Roman" w:cs="Times New Roman"/>
          <w:szCs w:val="22"/>
        </w:rPr>
        <w:t>31 March 2023</w:t>
      </w:r>
      <w:r w:rsidRPr="0057135D">
        <w:rPr>
          <w:rFonts w:ascii="Times New Roman" w:hAnsi="Times New Roman" w:cs="Times New Roman"/>
          <w:szCs w:val="22"/>
        </w:rPr>
        <w:t xml:space="preserve">, the Company has balance of unbilled construction in progress in the amount of Baht </w:t>
      </w:r>
      <w:r w:rsidR="00920DBC">
        <w:rPr>
          <w:rFonts w:ascii="Times New Roman" w:hAnsi="Times New Roman" w:cs="Times New Roman"/>
          <w:szCs w:val="22"/>
        </w:rPr>
        <w:t>130</w:t>
      </w:r>
      <w:r w:rsidRPr="0057135D">
        <w:rPr>
          <w:rFonts w:ascii="Times New Roman" w:hAnsi="Times New Roman" w:cs="Times New Roman"/>
          <w:szCs w:val="22"/>
        </w:rPr>
        <w:t xml:space="preserve"> million in the </w:t>
      </w:r>
      <w:r>
        <w:rPr>
          <w:rFonts w:ascii="Times New Roman" w:hAnsi="Times New Roman" w:cs="Times New Roman"/>
          <w:szCs w:val="22"/>
        </w:rPr>
        <w:t xml:space="preserve">consolidated and </w:t>
      </w:r>
      <w:r w:rsidRPr="0057135D">
        <w:rPr>
          <w:rFonts w:ascii="Times New Roman" w:hAnsi="Times New Roman" w:cs="Times New Roman"/>
          <w:szCs w:val="22"/>
        </w:rPr>
        <w:t>separate financial statements which is expected to be paid within 1 year.</w:t>
      </w:r>
    </w:p>
    <w:p w:rsidR="00164490" w:rsidRDefault="00164490" w:rsidP="00F34C12">
      <w:pPr>
        <w:tabs>
          <w:tab w:val="left" w:pos="567"/>
        </w:tabs>
        <w:spacing w:after="0" w:line="240" w:lineRule="atLeast"/>
        <w:ind w:left="540" w:right="-25"/>
        <w:jc w:val="thaiDistribute"/>
        <w:rPr>
          <w:rFonts w:ascii="Times New Roman" w:eastAsia="Cordia New" w:hAnsi="Times New Roman" w:cs="Times New Roman"/>
          <w:b/>
          <w:bCs/>
          <w:szCs w:val="22"/>
        </w:rPr>
      </w:pPr>
    </w:p>
    <w:p w:rsidR="0082661D" w:rsidRPr="00677C06"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t>Inventories</w:t>
      </w:r>
    </w:p>
    <w:p w:rsidR="0082661D" w:rsidRPr="00673A5F" w:rsidRDefault="0082661D" w:rsidP="0082661D">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82661D" w:rsidRPr="00673A5F" w:rsidTr="00FA430B">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64" w:type="dxa"/>
          </w:tcPr>
          <w:p w:rsidR="0082661D" w:rsidRPr="00673A5F"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82661D" w:rsidRPr="00673A5F"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82661D" w:rsidRPr="00673A5F" w:rsidTr="00FA430B">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1414"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074A0" w:rsidRPr="00673A5F" w:rsidTr="00FA430B">
        <w:trPr>
          <w:tblHeader/>
        </w:trPr>
        <w:tc>
          <w:tcPr>
            <w:tcW w:w="3492" w:type="dxa"/>
          </w:tcPr>
          <w:p w:rsidR="00E074A0" w:rsidRPr="00673A5F" w:rsidRDefault="00E074A0" w:rsidP="00FA430B">
            <w:pPr>
              <w:spacing w:after="0" w:line="240" w:lineRule="atLeast"/>
              <w:ind w:left="549" w:right="-25"/>
              <w:jc w:val="both"/>
              <w:rPr>
                <w:rFonts w:ascii="Times New Roman" w:eastAsia="Cordia New" w:hAnsi="Times New Roman" w:cs="Times New Roman"/>
                <w:szCs w:val="22"/>
              </w:rPr>
            </w:pPr>
          </w:p>
        </w:tc>
        <w:tc>
          <w:tcPr>
            <w:tcW w:w="1414"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E074A0" w:rsidRPr="00F92250" w:rsidRDefault="00E074A0"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E074A0" w:rsidRPr="006416A5" w:rsidRDefault="00E074A0"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E074A0" w:rsidRPr="006416A5" w:rsidRDefault="00E074A0" w:rsidP="00FA430B">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E074A0" w:rsidRPr="006416A5" w:rsidRDefault="00E074A0"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673A5F" w:rsidTr="00FA430B">
        <w:trPr>
          <w:tblHeader/>
        </w:trPr>
        <w:tc>
          <w:tcPr>
            <w:tcW w:w="3492" w:type="dxa"/>
          </w:tcPr>
          <w:p w:rsidR="0082661D" w:rsidRPr="00673A5F" w:rsidRDefault="0082661D" w:rsidP="00FA430B">
            <w:pPr>
              <w:spacing w:after="0" w:line="240" w:lineRule="atLeast"/>
              <w:ind w:left="549" w:right="-25"/>
              <w:jc w:val="both"/>
              <w:rPr>
                <w:rFonts w:ascii="Times New Roman" w:eastAsia="Cordia New" w:hAnsi="Times New Roman" w:cs="Times New Roman"/>
                <w:szCs w:val="22"/>
              </w:rPr>
            </w:pPr>
          </w:p>
        </w:tc>
        <w:tc>
          <w:tcPr>
            <w:tcW w:w="6379"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6E185B" w:rsidRPr="00673A5F" w:rsidTr="000101A6">
        <w:tc>
          <w:tcPr>
            <w:tcW w:w="3492" w:type="dxa"/>
          </w:tcPr>
          <w:p w:rsidR="006E185B" w:rsidRPr="00673A5F" w:rsidRDefault="006E185B" w:rsidP="00FA430B">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Construction materials</w:t>
            </w:r>
          </w:p>
        </w:tc>
        <w:tc>
          <w:tcPr>
            <w:tcW w:w="1414" w:type="dxa"/>
            <w:shd w:val="clear" w:color="auto" w:fill="auto"/>
          </w:tcPr>
          <w:p w:rsidR="006E185B" w:rsidRPr="002C504C" w:rsidRDefault="00D54A31" w:rsidP="00FA430B">
            <w:pPr>
              <w:tabs>
                <w:tab w:val="decimal" w:pos="102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43,876</w:t>
            </w:r>
          </w:p>
        </w:tc>
        <w:tc>
          <w:tcPr>
            <w:tcW w:w="264" w:type="dxa"/>
            <w:shd w:val="clear" w:color="auto" w:fill="auto"/>
          </w:tcPr>
          <w:p w:rsidR="006E185B" w:rsidRPr="002C504C" w:rsidRDefault="006E185B"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E185B" w:rsidRPr="006E185B" w:rsidRDefault="006E185B" w:rsidP="006E185B">
            <w:pPr>
              <w:tabs>
                <w:tab w:val="decimal" w:pos="1046"/>
              </w:tabs>
              <w:spacing w:after="0" w:line="240" w:lineRule="atLeast"/>
              <w:ind w:left="34" w:right="-25"/>
              <w:jc w:val="both"/>
              <w:rPr>
                <w:rFonts w:ascii="Times New Roman" w:hAnsi="Times New Roman" w:cs="Times New Roman"/>
                <w:szCs w:val="22"/>
              </w:rPr>
            </w:pPr>
            <w:r w:rsidRPr="006E185B">
              <w:rPr>
                <w:rFonts w:ascii="Times New Roman" w:hAnsi="Times New Roman" w:cs="Times New Roman"/>
                <w:szCs w:val="22"/>
              </w:rPr>
              <w:t>34,830</w:t>
            </w:r>
          </w:p>
        </w:tc>
        <w:tc>
          <w:tcPr>
            <w:tcW w:w="264" w:type="dxa"/>
            <w:shd w:val="clear" w:color="auto" w:fill="auto"/>
          </w:tcPr>
          <w:p w:rsidR="006E185B" w:rsidRPr="002C504C" w:rsidRDefault="006E185B"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E185B" w:rsidRPr="002C504C" w:rsidRDefault="00920DBC" w:rsidP="00FA430B">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41,833</w:t>
            </w:r>
          </w:p>
        </w:tc>
        <w:tc>
          <w:tcPr>
            <w:tcW w:w="255" w:type="dxa"/>
            <w:shd w:val="clear" w:color="auto" w:fill="auto"/>
          </w:tcPr>
          <w:p w:rsidR="006E185B" w:rsidRPr="002C504C" w:rsidRDefault="006E185B" w:rsidP="00FA430B">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rsidR="006E185B" w:rsidRPr="006E185B" w:rsidRDefault="006E185B" w:rsidP="006E185B">
            <w:pPr>
              <w:tabs>
                <w:tab w:val="decimal" w:pos="1055"/>
              </w:tabs>
              <w:spacing w:after="0" w:line="240" w:lineRule="atLeast"/>
              <w:ind w:left="-77" w:right="-25"/>
              <w:jc w:val="both"/>
              <w:rPr>
                <w:rFonts w:ascii="Times New Roman" w:hAnsi="Times New Roman" w:cs="Times New Roman"/>
                <w:szCs w:val="22"/>
              </w:rPr>
            </w:pPr>
            <w:r w:rsidRPr="006E185B">
              <w:rPr>
                <w:rFonts w:ascii="Times New Roman" w:hAnsi="Times New Roman" w:cs="Times New Roman"/>
                <w:szCs w:val="22"/>
              </w:rPr>
              <w:t>34,830</w:t>
            </w:r>
          </w:p>
        </w:tc>
      </w:tr>
      <w:tr w:rsidR="006E185B" w:rsidRPr="00673A5F" w:rsidTr="000101A6">
        <w:tc>
          <w:tcPr>
            <w:tcW w:w="3492" w:type="dxa"/>
          </w:tcPr>
          <w:p w:rsidR="006E185B" w:rsidRPr="00C4489A" w:rsidRDefault="006E185B" w:rsidP="00FA430B">
            <w:pPr>
              <w:spacing w:after="0" w:line="240" w:lineRule="atLeast"/>
              <w:ind w:left="549" w:right="-25"/>
              <w:jc w:val="both"/>
              <w:rPr>
                <w:rFonts w:ascii="Times New Roman" w:eastAsia="Cordia New" w:hAnsi="Times New Roman" w:cstheme="minorBidi"/>
                <w:szCs w:val="22"/>
                <w:cs/>
              </w:rPr>
            </w:pPr>
            <w:r w:rsidRPr="00673A5F">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6E185B" w:rsidRPr="002C504C" w:rsidRDefault="00D54A31" w:rsidP="00FA430B">
            <w:pPr>
              <w:tabs>
                <w:tab w:val="decimal" w:pos="102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16,515</w:t>
            </w:r>
          </w:p>
        </w:tc>
        <w:tc>
          <w:tcPr>
            <w:tcW w:w="264" w:type="dxa"/>
            <w:shd w:val="clear" w:color="auto" w:fill="auto"/>
          </w:tcPr>
          <w:p w:rsidR="006E185B" w:rsidRPr="002C504C" w:rsidRDefault="006E185B"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6E185B" w:rsidRPr="006E185B" w:rsidRDefault="006E185B" w:rsidP="006E185B">
            <w:pPr>
              <w:tabs>
                <w:tab w:val="decimal" w:pos="1046"/>
              </w:tabs>
              <w:spacing w:after="0" w:line="240" w:lineRule="atLeast"/>
              <w:ind w:left="34" w:right="-25"/>
              <w:jc w:val="both"/>
              <w:rPr>
                <w:rFonts w:ascii="Times New Roman" w:hAnsi="Times New Roman" w:cs="Times New Roman"/>
                <w:szCs w:val="22"/>
              </w:rPr>
            </w:pPr>
            <w:r w:rsidRPr="006E185B">
              <w:rPr>
                <w:rFonts w:ascii="Times New Roman" w:hAnsi="Times New Roman" w:cs="Times New Roman"/>
                <w:szCs w:val="22"/>
              </w:rPr>
              <w:t>18,842</w:t>
            </w:r>
          </w:p>
        </w:tc>
        <w:tc>
          <w:tcPr>
            <w:tcW w:w="264" w:type="dxa"/>
            <w:shd w:val="clear" w:color="auto" w:fill="auto"/>
          </w:tcPr>
          <w:p w:rsidR="006E185B" w:rsidRPr="002C504C" w:rsidRDefault="006E185B"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6E185B" w:rsidRPr="002C504C" w:rsidRDefault="00920DBC" w:rsidP="00FA430B">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16,481</w:t>
            </w:r>
          </w:p>
        </w:tc>
        <w:tc>
          <w:tcPr>
            <w:tcW w:w="255" w:type="dxa"/>
            <w:shd w:val="clear" w:color="auto" w:fill="auto"/>
          </w:tcPr>
          <w:p w:rsidR="006E185B" w:rsidRPr="002C504C" w:rsidRDefault="006E185B" w:rsidP="00FA430B">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6E185B" w:rsidRPr="006E185B" w:rsidRDefault="006E185B" w:rsidP="006E185B">
            <w:pPr>
              <w:tabs>
                <w:tab w:val="decimal" w:pos="1055"/>
              </w:tabs>
              <w:spacing w:after="0" w:line="240" w:lineRule="atLeast"/>
              <w:ind w:left="-77" w:right="-25"/>
              <w:jc w:val="both"/>
              <w:rPr>
                <w:rFonts w:ascii="Times New Roman" w:hAnsi="Times New Roman" w:cs="Times New Roman"/>
                <w:szCs w:val="22"/>
              </w:rPr>
            </w:pPr>
            <w:r w:rsidRPr="006E185B">
              <w:rPr>
                <w:rFonts w:ascii="Times New Roman" w:hAnsi="Times New Roman" w:cs="Times New Roman"/>
                <w:szCs w:val="22"/>
              </w:rPr>
              <w:t>16,739</w:t>
            </w:r>
          </w:p>
        </w:tc>
      </w:tr>
      <w:tr w:rsidR="006E185B" w:rsidRPr="00673A5F" w:rsidTr="000101A6">
        <w:tc>
          <w:tcPr>
            <w:tcW w:w="3492" w:type="dxa"/>
          </w:tcPr>
          <w:p w:rsidR="006E185B" w:rsidRPr="00673A5F" w:rsidRDefault="006E185B" w:rsidP="00FA430B">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6E185B" w:rsidRPr="002C504C" w:rsidRDefault="00D54A31" w:rsidP="00FA430B">
            <w:pPr>
              <w:tabs>
                <w:tab w:val="decimal" w:pos="102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60,391</w:t>
            </w:r>
          </w:p>
        </w:tc>
        <w:tc>
          <w:tcPr>
            <w:tcW w:w="264" w:type="dxa"/>
            <w:shd w:val="clear" w:color="auto" w:fill="auto"/>
          </w:tcPr>
          <w:p w:rsidR="006E185B" w:rsidRPr="002C504C" w:rsidRDefault="006E185B"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6E185B" w:rsidRPr="006E185B" w:rsidRDefault="006E185B" w:rsidP="006E185B">
            <w:pPr>
              <w:tabs>
                <w:tab w:val="decimal" w:pos="1046"/>
              </w:tabs>
              <w:spacing w:after="0" w:line="240" w:lineRule="atLeast"/>
              <w:ind w:left="34" w:right="-25"/>
              <w:jc w:val="both"/>
              <w:rPr>
                <w:rFonts w:ascii="Times New Roman" w:hAnsi="Times New Roman" w:cs="Times New Roman"/>
                <w:szCs w:val="22"/>
              </w:rPr>
            </w:pPr>
            <w:r w:rsidRPr="006E185B">
              <w:rPr>
                <w:rFonts w:ascii="Times New Roman" w:hAnsi="Times New Roman" w:cs="Times New Roman"/>
                <w:szCs w:val="22"/>
              </w:rPr>
              <w:t>53,672</w:t>
            </w:r>
          </w:p>
        </w:tc>
        <w:tc>
          <w:tcPr>
            <w:tcW w:w="264" w:type="dxa"/>
            <w:shd w:val="clear" w:color="auto" w:fill="auto"/>
          </w:tcPr>
          <w:p w:rsidR="006E185B" w:rsidRPr="002C504C" w:rsidRDefault="006E185B"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6E185B" w:rsidRPr="002C504C" w:rsidRDefault="00920DBC" w:rsidP="00FA430B">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58,314</w:t>
            </w:r>
          </w:p>
        </w:tc>
        <w:tc>
          <w:tcPr>
            <w:tcW w:w="255" w:type="dxa"/>
            <w:shd w:val="clear" w:color="auto" w:fill="auto"/>
          </w:tcPr>
          <w:p w:rsidR="006E185B" w:rsidRPr="002C504C" w:rsidRDefault="006E185B" w:rsidP="00FA430B">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6E185B" w:rsidRPr="006E185B" w:rsidRDefault="006E185B" w:rsidP="006E185B">
            <w:pPr>
              <w:tabs>
                <w:tab w:val="decimal" w:pos="1055"/>
              </w:tabs>
              <w:spacing w:after="0" w:line="240" w:lineRule="atLeast"/>
              <w:ind w:left="-77" w:right="-25"/>
              <w:jc w:val="both"/>
              <w:rPr>
                <w:rFonts w:ascii="Times New Roman" w:hAnsi="Times New Roman" w:cs="Times New Roman"/>
                <w:szCs w:val="22"/>
              </w:rPr>
            </w:pPr>
            <w:r w:rsidRPr="006E185B">
              <w:rPr>
                <w:rFonts w:ascii="Times New Roman" w:hAnsi="Times New Roman" w:cs="Times New Roman"/>
                <w:szCs w:val="22"/>
              </w:rPr>
              <w:t>51,569</w:t>
            </w:r>
          </w:p>
        </w:tc>
      </w:tr>
      <w:tr w:rsidR="006E185B" w:rsidRPr="00673A5F" w:rsidTr="000101A6">
        <w:tc>
          <w:tcPr>
            <w:tcW w:w="3492" w:type="dxa"/>
          </w:tcPr>
          <w:p w:rsidR="006E185B" w:rsidRPr="00673A5F" w:rsidRDefault="006E185B" w:rsidP="00FA430B">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i/>
                <w:iCs/>
                <w:szCs w:val="22"/>
              </w:rPr>
              <w:t>Less</w:t>
            </w:r>
            <w:r w:rsidRPr="00673A5F">
              <w:rPr>
                <w:rFonts w:ascii="Times New Roman" w:eastAsia="Cordia New" w:hAnsi="Times New Roman" w:cs="Times New Roman"/>
                <w:szCs w:val="22"/>
              </w:rPr>
              <w:t xml:space="preserve"> allowance for devaluation</w:t>
            </w:r>
          </w:p>
        </w:tc>
        <w:tc>
          <w:tcPr>
            <w:tcW w:w="1414" w:type="dxa"/>
            <w:shd w:val="clear" w:color="auto" w:fill="auto"/>
          </w:tcPr>
          <w:p w:rsidR="006E185B" w:rsidRPr="00673A5F" w:rsidRDefault="006E185B" w:rsidP="00FA430B">
            <w:pPr>
              <w:tabs>
                <w:tab w:val="decimal" w:pos="1026"/>
              </w:tabs>
              <w:spacing w:after="0" w:line="240" w:lineRule="atLeast"/>
              <w:ind w:left="34" w:right="-25"/>
              <w:jc w:val="both"/>
              <w:rPr>
                <w:rFonts w:ascii="Times New Roman" w:hAnsi="Times New Roman" w:cs="Times New Roman"/>
                <w:szCs w:val="22"/>
              </w:rPr>
            </w:pPr>
          </w:p>
        </w:tc>
        <w:tc>
          <w:tcPr>
            <w:tcW w:w="264" w:type="dxa"/>
            <w:shd w:val="clear" w:color="auto" w:fill="auto"/>
          </w:tcPr>
          <w:p w:rsidR="006E185B" w:rsidRPr="00673A5F"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E185B" w:rsidRPr="006E185B" w:rsidRDefault="006E185B" w:rsidP="006E185B">
            <w:pPr>
              <w:tabs>
                <w:tab w:val="decimal" w:pos="1046"/>
              </w:tabs>
              <w:spacing w:after="0" w:line="240" w:lineRule="atLeast"/>
              <w:ind w:left="34" w:right="-25"/>
              <w:jc w:val="both"/>
              <w:rPr>
                <w:rFonts w:ascii="Times New Roman" w:hAnsi="Times New Roman" w:cs="Times New Roman"/>
                <w:szCs w:val="22"/>
              </w:rPr>
            </w:pPr>
          </w:p>
        </w:tc>
        <w:tc>
          <w:tcPr>
            <w:tcW w:w="264" w:type="dxa"/>
            <w:shd w:val="clear" w:color="auto" w:fill="auto"/>
          </w:tcPr>
          <w:p w:rsidR="006E185B" w:rsidRPr="00673A5F"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E185B" w:rsidRPr="00673A5F" w:rsidRDefault="006E185B" w:rsidP="00FA430B">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rsidR="006E185B" w:rsidRPr="00673A5F"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6E185B" w:rsidRPr="006E185B" w:rsidRDefault="006E185B" w:rsidP="006E185B">
            <w:pPr>
              <w:tabs>
                <w:tab w:val="decimal" w:pos="1055"/>
              </w:tabs>
              <w:spacing w:after="0" w:line="240" w:lineRule="atLeast"/>
              <w:ind w:left="-77" w:right="-25"/>
              <w:jc w:val="both"/>
              <w:rPr>
                <w:rFonts w:ascii="Times New Roman" w:hAnsi="Times New Roman" w:cs="Times New Roman"/>
                <w:szCs w:val="22"/>
              </w:rPr>
            </w:pPr>
          </w:p>
        </w:tc>
      </w:tr>
      <w:tr w:rsidR="00D54A31" w:rsidRPr="00673A5F" w:rsidTr="000101A6">
        <w:tc>
          <w:tcPr>
            <w:tcW w:w="3492" w:type="dxa"/>
          </w:tcPr>
          <w:p w:rsidR="00D54A31" w:rsidRPr="00673A5F" w:rsidRDefault="00D54A31" w:rsidP="00FA430B">
            <w:pPr>
              <w:spacing w:after="0" w:line="240" w:lineRule="atLeast"/>
              <w:ind w:left="549" w:right="-25"/>
              <w:jc w:val="both"/>
              <w:rPr>
                <w:rFonts w:ascii="Times New Roman" w:eastAsia="Cordia New" w:hAnsi="Times New Roman" w:cs="Times New Roman"/>
                <w:i/>
                <w:iCs/>
                <w:szCs w:val="22"/>
              </w:rPr>
            </w:pPr>
            <w:r w:rsidRPr="00673A5F">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D54A31" w:rsidRPr="006E185B" w:rsidRDefault="00D54A31" w:rsidP="00D02DC6">
            <w:pPr>
              <w:tabs>
                <w:tab w:val="decimal" w:pos="104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(2,077</w:t>
            </w:r>
            <w:r w:rsidRPr="006E185B">
              <w:rPr>
                <w:rFonts w:ascii="Times New Roman" w:hAnsi="Times New Roman" w:cs="Times New Roman"/>
                <w:szCs w:val="22"/>
              </w:rPr>
              <w:t>)</w:t>
            </w:r>
          </w:p>
        </w:tc>
        <w:tc>
          <w:tcPr>
            <w:tcW w:w="264" w:type="dxa"/>
            <w:shd w:val="clear" w:color="auto" w:fill="auto"/>
          </w:tcPr>
          <w:p w:rsidR="00D54A31" w:rsidRPr="00C035E7" w:rsidRDefault="00D54A31"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54A31" w:rsidRPr="006E185B" w:rsidRDefault="00D54A31" w:rsidP="006E185B">
            <w:pPr>
              <w:tabs>
                <w:tab w:val="decimal" w:pos="1046"/>
              </w:tabs>
              <w:spacing w:after="0" w:line="240" w:lineRule="atLeast"/>
              <w:ind w:left="34" w:right="-25"/>
              <w:jc w:val="both"/>
              <w:rPr>
                <w:rFonts w:ascii="Times New Roman" w:hAnsi="Times New Roman" w:cs="Times New Roman"/>
                <w:szCs w:val="22"/>
              </w:rPr>
            </w:pPr>
            <w:r w:rsidRPr="006E185B">
              <w:rPr>
                <w:rFonts w:ascii="Times New Roman" w:hAnsi="Times New Roman" w:cs="Times New Roman"/>
                <w:szCs w:val="22"/>
              </w:rPr>
              <w:t>(2,103)</w:t>
            </w:r>
          </w:p>
        </w:tc>
        <w:tc>
          <w:tcPr>
            <w:tcW w:w="264" w:type="dxa"/>
            <w:shd w:val="clear" w:color="auto" w:fill="auto"/>
          </w:tcPr>
          <w:p w:rsidR="00D54A31" w:rsidRPr="00C035E7" w:rsidRDefault="00D54A31" w:rsidP="00FA430B">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D54A31" w:rsidRPr="00A036AB" w:rsidRDefault="00D54A31" w:rsidP="00FA430B">
            <w:pPr>
              <w:spacing w:after="0" w:line="240" w:lineRule="atLeast"/>
              <w:ind w:left="-77" w:right="-25"/>
              <w:jc w:val="center"/>
              <w:rPr>
                <w:rFonts w:ascii="Times New Roman" w:hAnsi="Times New Roman" w:cs="Times New Roman"/>
                <w:szCs w:val="22"/>
                <w:lang w:val="en-GB"/>
              </w:rPr>
            </w:pPr>
            <w:r>
              <w:rPr>
                <w:rFonts w:ascii="Times New Roman" w:hAnsi="Times New Roman" w:cs="Times New Roman"/>
                <w:szCs w:val="22"/>
                <w:lang w:val="en-GB"/>
              </w:rPr>
              <w:t>-</w:t>
            </w:r>
          </w:p>
        </w:tc>
        <w:tc>
          <w:tcPr>
            <w:tcW w:w="255" w:type="dxa"/>
            <w:shd w:val="clear" w:color="auto" w:fill="auto"/>
          </w:tcPr>
          <w:p w:rsidR="00D54A31" w:rsidRPr="00C035E7" w:rsidRDefault="00D54A31" w:rsidP="00FA430B">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D54A31" w:rsidRPr="006E185B" w:rsidRDefault="00D54A31" w:rsidP="006E185B">
            <w:pPr>
              <w:spacing w:after="0" w:line="240" w:lineRule="atLeast"/>
              <w:ind w:left="-77" w:right="-25"/>
              <w:jc w:val="center"/>
              <w:rPr>
                <w:rFonts w:ascii="Times New Roman" w:hAnsi="Times New Roman" w:cs="Times New Roman"/>
                <w:szCs w:val="22"/>
              </w:rPr>
            </w:pPr>
            <w:r w:rsidRPr="006E185B">
              <w:rPr>
                <w:rFonts w:ascii="Times New Roman" w:hAnsi="Times New Roman" w:cs="Times New Roman"/>
                <w:szCs w:val="22"/>
              </w:rPr>
              <w:t>-</w:t>
            </w:r>
          </w:p>
        </w:tc>
      </w:tr>
      <w:tr w:rsidR="00D54A31" w:rsidRPr="00C035E7" w:rsidTr="000101A6">
        <w:tc>
          <w:tcPr>
            <w:tcW w:w="3492" w:type="dxa"/>
          </w:tcPr>
          <w:p w:rsidR="00D54A31" w:rsidRPr="00C035E7" w:rsidRDefault="00D54A31" w:rsidP="00FA430B">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D54A31" w:rsidRPr="00C035E7" w:rsidRDefault="00D54A31" w:rsidP="00FA430B">
            <w:pPr>
              <w:tabs>
                <w:tab w:val="decimal" w:pos="1026"/>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58,314</w:t>
            </w:r>
          </w:p>
        </w:tc>
        <w:tc>
          <w:tcPr>
            <w:tcW w:w="264" w:type="dxa"/>
            <w:shd w:val="clear" w:color="auto" w:fill="auto"/>
          </w:tcPr>
          <w:p w:rsidR="00D54A31" w:rsidRPr="00C035E7" w:rsidRDefault="00D54A31"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D54A31" w:rsidRPr="006E185B" w:rsidRDefault="00D54A31" w:rsidP="006E185B">
            <w:pPr>
              <w:tabs>
                <w:tab w:val="decimal" w:pos="1046"/>
              </w:tabs>
              <w:spacing w:after="0" w:line="240" w:lineRule="atLeast"/>
              <w:ind w:left="34" w:right="-25"/>
              <w:jc w:val="both"/>
              <w:rPr>
                <w:rFonts w:ascii="Times New Roman" w:hAnsi="Times New Roman" w:cs="Times New Roman"/>
                <w:b/>
                <w:bCs/>
                <w:szCs w:val="22"/>
              </w:rPr>
            </w:pPr>
            <w:r w:rsidRPr="006E185B">
              <w:rPr>
                <w:rFonts w:ascii="Times New Roman" w:hAnsi="Times New Roman" w:cs="Times New Roman"/>
                <w:b/>
                <w:bCs/>
                <w:szCs w:val="22"/>
              </w:rPr>
              <w:t>51,569</w:t>
            </w:r>
          </w:p>
        </w:tc>
        <w:tc>
          <w:tcPr>
            <w:tcW w:w="264" w:type="dxa"/>
            <w:shd w:val="clear" w:color="auto" w:fill="auto"/>
          </w:tcPr>
          <w:p w:rsidR="00D54A31" w:rsidRPr="00C035E7" w:rsidRDefault="00D54A31" w:rsidP="00FA430B">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D54A31" w:rsidRPr="00C035E7" w:rsidRDefault="00D54A31" w:rsidP="00FA430B">
            <w:pPr>
              <w:tabs>
                <w:tab w:val="decimal" w:pos="1057"/>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58,314</w:t>
            </w:r>
          </w:p>
        </w:tc>
        <w:tc>
          <w:tcPr>
            <w:tcW w:w="255" w:type="dxa"/>
            <w:shd w:val="clear" w:color="auto" w:fill="auto"/>
          </w:tcPr>
          <w:p w:rsidR="00D54A31" w:rsidRPr="00C035E7" w:rsidRDefault="00D54A31" w:rsidP="00FA430B">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D54A31" w:rsidRPr="006E185B" w:rsidRDefault="00D54A31" w:rsidP="006E185B">
            <w:pPr>
              <w:tabs>
                <w:tab w:val="decimal" w:pos="1055"/>
              </w:tabs>
              <w:spacing w:after="0" w:line="240" w:lineRule="atLeast"/>
              <w:ind w:left="-77" w:right="-25"/>
              <w:jc w:val="both"/>
              <w:rPr>
                <w:rFonts w:ascii="Times New Roman" w:hAnsi="Times New Roman" w:cs="Times New Roman"/>
                <w:b/>
                <w:bCs/>
                <w:szCs w:val="22"/>
              </w:rPr>
            </w:pPr>
            <w:r w:rsidRPr="006E185B">
              <w:rPr>
                <w:rFonts w:ascii="Times New Roman" w:hAnsi="Times New Roman" w:cs="Times New Roman"/>
                <w:b/>
                <w:bCs/>
                <w:szCs w:val="22"/>
              </w:rPr>
              <w:t>51,569</w:t>
            </w:r>
          </w:p>
        </w:tc>
      </w:tr>
    </w:tbl>
    <w:p w:rsidR="0082661D" w:rsidRPr="002A3993" w:rsidRDefault="0082661D" w:rsidP="0082661D">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tbl>
      <w:tblPr>
        <w:tblW w:w="9867" w:type="dxa"/>
        <w:tblInd w:w="18" w:type="dxa"/>
        <w:tblLayout w:type="fixed"/>
        <w:tblLook w:val="01E0"/>
      </w:tblPr>
      <w:tblGrid>
        <w:gridCol w:w="3492"/>
        <w:gridCol w:w="1414"/>
        <w:gridCol w:w="264"/>
        <w:gridCol w:w="1429"/>
        <w:gridCol w:w="264"/>
        <w:gridCol w:w="1303"/>
        <w:gridCol w:w="255"/>
        <w:gridCol w:w="1446"/>
      </w:tblGrid>
      <w:tr w:rsidR="0082661D" w:rsidRPr="00AE52AB" w:rsidTr="00FA430B">
        <w:trPr>
          <w:tblHeader/>
        </w:trPr>
        <w:tc>
          <w:tcPr>
            <w:tcW w:w="3492" w:type="dxa"/>
          </w:tcPr>
          <w:p w:rsidR="0082661D" w:rsidRPr="00AE52AB" w:rsidRDefault="0082661D" w:rsidP="00FA430B">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82661D" w:rsidRPr="008E0F84"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82661D" w:rsidRPr="008E0F84"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661D" w:rsidRPr="008E0F84"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6E185B" w:rsidRPr="00AE52AB" w:rsidTr="00FA430B">
        <w:trPr>
          <w:tblHeader/>
        </w:trPr>
        <w:tc>
          <w:tcPr>
            <w:tcW w:w="3492" w:type="dxa"/>
          </w:tcPr>
          <w:p w:rsidR="006E185B" w:rsidRPr="00AE52AB" w:rsidRDefault="006E185B" w:rsidP="00FA430B">
            <w:pPr>
              <w:spacing w:after="0" w:line="240" w:lineRule="atLeast"/>
              <w:ind w:left="549" w:right="-25"/>
              <w:jc w:val="both"/>
              <w:rPr>
                <w:rFonts w:ascii="Times New Roman" w:hAnsi="Times New Roman" w:cs="Times New Roman"/>
                <w:i/>
                <w:iCs/>
                <w:szCs w:val="22"/>
              </w:rPr>
            </w:pPr>
          </w:p>
        </w:tc>
        <w:tc>
          <w:tcPr>
            <w:tcW w:w="1414" w:type="dxa"/>
          </w:tcPr>
          <w:p w:rsidR="006E185B" w:rsidRPr="006416A5" w:rsidRDefault="006E185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E185B" w:rsidRPr="006416A5" w:rsidRDefault="006E185B"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E185B" w:rsidRPr="006416A5" w:rsidRDefault="006E185B"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6E185B" w:rsidRPr="00F92250" w:rsidRDefault="006E185B"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E185B" w:rsidRPr="006416A5" w:rsidRDefault="006E185B"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6E185B" w:rsidRPr="006416A5" w:rsidRDefault="006E185B"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6E185B" w:rsidRPr="006416A5" w:rsidRDefault="006E185B"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AE52AB" w:rsidTr="00FA430B">
        <w:trPr>
          <w:tblHeader/>
        </w:trPr>
        <w:tc>
          <w:tcPr>
            <w:tcW w:w="3492" w:type="dxa"/>
          </w:tcPr>
          <w:p w:rsidR="0082661D" w:rsidRPr="00AE52AB" w:rsidRDefault="0082661D" w:rsidP="00FA430B">
            <w:pPr>
              <w:spacing w:after="0" w:line="240" w:lineRule="atLeast"/>
              <w:ind w:left="549" w:right="-25"/>
              <w:jc w:val="both"/>
              <w:rPr>
                <w:rFonts w:ascii="Times New Roman" w:hAnsi="Times New Roman" w:cs="Times New Roman"/>
                <w:i/>
                <w:iCs/>
                <w:szCs w:val="22"/>
              </w:rPr>
            </w:pPr>
          </w:p>
        </w:tc>
        <w:tc>
          <w:tcPr>
            <w:tcW w:w="6375" w:type="dxa"/>
            <w:gridSpan w:val="7"/>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AE52AB" w:rsidTr="00FA430B">
        <w:tc>
          <w:tcPr>
            <w:tcW w:w="3492" w:type="dxa"/>
          </w:tcPr>
          <w:p w:rsidR="0082661D" w:rsidRPr="00617472" w:rsidRDefault="0082661D" w:rsidP="00FA430B">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41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FA430B">
        <w:tc>
          <w:tcPr>
            <w:tcW w:w="3492" w:type="dxa"/>
          </w:tcPr>
          <w:p w:rsidR="0082661D" w:rsidRPr="00617472" w:rsidRDefault="0082661D" w:rsidP="00FA430B">
            <w:pPr>
              <w:spacing w:after="0" w:line="240" w:lineRule="atLeast"/>
              <w:ind w:left="549" w:right="-25"/>
              <w:jc w:val="both"/>
              <w:rPr>
                <w:rFonts w:ascii="Times New Roman" w:hAnsi="Times New Roman" w:cs="Times New Roman"/>
                <w:b/>
                <w:bCs/>
                <w:szCs w:val="22"/>
              </w:rPr>
            </w:pPr>
            <w:r w:rsidRPr="00617472">
              <w:rPr>
                <w:rFonts w:ascii="Times New Roman" w:hAnsi="Times New Roman" w:cs="Times New Roman"/>
                <w:b/>
                <w:bCs/>
                <w:i/>
                <w:iCs/>
                <w:szCs w:val="22"/>
              </w:rPr>
              <w:t xml:space="preserve">  ended 31 March</w:t>
            </w:r>
          </w:p>
        </w:tc>
        <w:tc>
          <w:tcPr>
            <w:tcW w:w="141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AE52AB" w:rsidTr="00FA430B">
        <w:tc>
          <w:tcPr>
            <w:tcW w:w="3492" w:type="dxa"/>
          </w:tcPr>
          <w:p w:rsidR="0082661D" w:rsidRPr="00617472" w:rsidRDefault="00920DBC" w:rsidP="00920DBC">
            <w:pPr>
              <w:spacing w:after="0" w:line="240" w:lineRule="atLeast"/>
              <w:ind w:left="549" w:right="-25"/>
              <w:jc w:val="both"/>
              <w:rPr>
                <w:rFonts w:ascii="Times New Roman" w:hAnsi="Times New Roman" w:cs="Times New Roman"/>
                <w:b/>
                <w:bCs/>
                <w:i/>
                <w:iCs/>
                <w:szCs w:val="22"/>
              </w:rPr>
            </w:pPr>
            <w:r>
              <w:rPr>
                <w:rFonts w:ascii="Times New Roman" w:hAnsi="Times New Roman" w:cs="Times New Roman"/>
                <w:szCs w:val="22"/>
              </w:rPr>
              <w:t xml:space="preserve">Reversal of allowance for loss </w:t>
            </w:r>
            <w:r w:rsidR="0082661D" w:rsidRPr="00617472">
              <w:rPr>
                <w:rFonts w:ascii="Times New Roman" w:hAnsi="Times New Roman" w:cs="Times New Roman"/>
                <w:szCs w:val="22"/>
              </w:rPr>
              <w:t xml:space="preserve"> </w:t>
            </w:r>
          </w:p>
        </w:tc>
        <w:tc>
          <w:tcPr>
            <w:tcW w:w="141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8239F8"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6E185B" w:rsidRPr="00617472" w:rsidTr="00FA430B">
        <w:tc>
          <w:tcPr>
            <w:tcW w:w="3492" w:type="dxa"/>
          </w:tcPr>
          <w:p w:rsidR="006E185B" w:rsidRPr="00617472" w:rsidRDefault="006E185B" w:rsidP="00FA430B">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920DBC">
              <w:rPr>
                <w:rFonts w:ascii="Times New Roman" w:hAnsi="Times New Roman" w:cs="Times New Roman"/>
                <w:szCs w:val="22"/>
              </w:rPr>
              <w:t>on devaluation of i</w:t>
            </w:r>
            <w:r>
              <w:rPr>
                <w:rFonts w:ascii="Times New Roman" w:hAnsi="Times New Roman" w:cs="Times New Roman"/>
                <w:szCs w:val="22"/>
              </w:rPr>
              <w:t>nventories</w:t>
            </w:r>
          </w:p>
        </w:tc>
        <w:tc>
          <w:tcPr>
            <w:tcW w:w="1414" w:type="dxa"/>
            <w:tcBorders>
              <w:bottom w:val="double" w:sz="4" w:space="0" w:color="auto"/>
            </w:tcBorders>
          </w:tcPr>
          <w:p w:rsidR="006E185B" w:rsidRPr="00617472" w:rsidRDefault="00920DBC" w:rsidP="00920DBC">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(5,944)</w:t>
            </w:r>
          </w:p>
        </w:tc>
        <w:tc>
          <w:tcPr>
            <w:tcW w:w="264" w:type="dxa"/>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6E185B" w:rsidRPr="00617472" w:rsidRDefault="00920DBC" w:rsidP="00920DBC">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6E185B" w:rsidRPr="00617472" w:rsidRDefault="006E185B" w:rsidP="00FA43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(5,944)</w:t>
            </w:r>
          </w:p>
        </w:tc>
      </w:tr>
    </w:tbl>
    <w:p w:rsidR="0082661D" w:rsidRDefault="0082661D" w:rsidP="0082661D">
      <w:pPr>
        <w:tabs>
          <w:tab w:val="left" w:pos="7088"/>
          <w:tab w:val="left" w:pos="8222"/>
        </w:tabs>
        <w:spacing w:after="0" w:line="240" w:lineRule="atLeast"/>
        <w:ind w:left="540" w:right="-25"/>
        <w:jc w:val="both"/>
        <w:rPr>
          <w:rFonts w:ascii="Times New Roman" w:eastAsia="Cordia New" w:hAnsi="Times New Roman" w:cs="Times New Roman"/>
          <w:szCs w:val="22"/>
          <w:highlight w:val="yellow"/>
        </w:rPr>
      </w:pPr>
    </w:p>
    <w:p w:rsidR="0082661D" w:rsidRPr="000B6F6A"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B6F6A">
        <w:rPr>
          <w:rFonts w:ascii="Times New Roman" w:eastAsia="Cordia New" w:hAnsi="Times New Roman" w:cs="Times New Roman"/>
          <w:b/>
          <w:bCs/>
          <w:szCs w:val="22"/>
        </w:rPr>
        <w:t>Other financial assets</w:t>
      </w:r>
    </w:p>
    <w:p w:rsidR="0082661D" w:rsidRPr="00E5362C" w:rsidRDefault="0082661D" w:rsidP="0082661D">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82661D" w:rsidRDefault="0082661D" w:rsidP="0082661D">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Current</w:t>
      </w:r>
    </w:p>
    <w:p w:rsidR="003A0C29" w:rsidRPr="003A0C29" w:rsidRDefault="003A0C29" w:rsidP="003A0C29">
      <w:pPr>
        <w:pStyle w:val="ListParagraph"/>
        <w:tabs>
          <w:tab w:val="left" w:pos="7088"/>
          <w:tab w:val="left" w:pos="8222"/>
        </w:tabs>
        <w:ind w:left="851" w:right="-25" w:firstLine="0"/>
        <w:jc w:val="both"/>
        <w:rPr>
          <w:rFonts w:ascii="Times New Roman" w:hAnsi="Times New Roman" w:cs="Times New Roman"/>
          <w:sz w:val="22"/>
          <w:szCs w:val="22"/>
        </w:rPr>
      </w:pPr>
    </w:p>
    <w:tbl>
      <w:tblPr>
        <w:tblW w:w="9445" w:type="dxa"/>
        <w:tblInd w:w="18" w:type="dxa"/>
        <w:tblLayout w:type="fixed"/>
        <w:tblLook w:val="01E0"/>
      </w:tblPr>
      <w:tblGrid>
        <w:gridCol w:w="5760"/>
        <w:gridCol w:w="264"/>
        <w:gridCol w:w="1579"/>
        <w:gridCol w:w="255"/>
        <w:gridCol w:w="1587"/>
      </w:tblGrid>
      <w:tr w:rsidR="0082661D" w:rsidRPr="00076B42" w:rsidTr="00FA430B">
        <w:trPr>
          <w:tblHeader/>
        </w:trPr>
        <w:tc>
          <w:tcPr>
            <w:tcW w:w="5760" w:type="dxa"/>
          </w:tcPr>
          <w:p w:rsidR="0082661D" w:rsidRPr="00076B42" w:rsidRDefault="0082661D" w:rsidP="00FA430B">
            <w:pPr>
              <w:spacing w:after="0" w:line="240" w:lineRule="atLeast"/>
              <w:ind w:left="549" w:right="-25"/>
              <w:jc w:val="both"/>
              <w:rPr>
                <w:rFonts w:ascii="Times New Roman" w:hAnsi="Times New Roman" w:cs="Times New Roman"/>
                <w:i/>
                <w:iCs/>
                <w:szCs w:val="22"/>
              </w:rPr>
            </w:pPr>
          </w:p>
        </w:tc>
        <w:tc>
          <w:tcPr>
            <w:tcW w:w="264" w:type="dxa"/>
          </w:tcPr>
          <w:p w:rsidR="0082661D" w:rsidRPr="00076B42"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82661D" w:rsidRPr="00076B42"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76B42">
              <w:rPr>
                <w:rFonts w:ascii="Times New Roman" w:eastAsia="Cordia New" w:hAnsi="Times New Roman" w:cs="Times New Roman"/>
                <w:b/>
                <w:bCs/>
                <w:szCs w:val="22"/>
              </w:rPr>
              <w:t>Consolidated and separate</w:t>
            </w:r>
            <w:r w:rsidRPr="00076B42">
              <w:rPr>
                <w:rFonts w:ascii="Times New Roman" w:eastAsia="Cordia New" w:hAnsi="Times New Roman" w:cs="Times New Roman"/>
                <w:b/>
                <w:bCs/>
                <w:szCs w:val="22"/>
                <w:cs/>
              </w:rPr>
              <w:br/>
            </w:r>
            <w:r w:rsidRPr="00076B42">
              <w:rPr>
                <w:rFonts w:ascii="Times New Roman" w:eastAsia="Cordia New" w:hAnsi="Times New Roman" w:cs="Times New Roman"/>
                <w:b/>
                <w:bCs/>
                <w:szCs w:val="22"/>
              </w:rPr>
              <w:t>financial statements</w:t>
            </w:r>
          </w:p>
        </w:tc>
      </w:tr>
      <w:tr w:rsidR="0082661D" w:rsidRPr="00076B42" w:rsidTr="00FA430B">
        <w:trPr>
          <w:tblHeader/>
        </w:trPr>
        <w:tc>
          <w:tcPr>
            <w:tcW w:w="5760" w:type="dxa"/>
          </w:tcPr>
          <w:p w:rsidR="0082661D" w:rsidRPr="00076B42" w:rsidRDefault="0082661D" w:rsidP="00FA430B">
            <w:pPr>
              <w:spacing w:after="0" w:line="240" w:lineRule="atLeast"/>
              <w:ind w:left="549" w:right="-25"/>
              <w:jc w:val="both"/>
              <w:rPr>
                <w:rFonts w:ascii="Times New Roman" w:hAnsi="Times New Roman" w:cs="Times New Roman"/>
                <w:i/>
                <w:iCs/>
                <w:szCs w:val="22"/>
              </w:rPr>
            </w:pPr>
          </w:p>
        </w:tc>
        <w:tc>
          <w:tcPr>
            <w:tcW w:w="264" w:type="dxa"/>
          </w:tcPr>
          <w:p w:rsidR="0082661D" w:rsidRPr="00076B42"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2661D" w:rsidRPr="00076B42" w:rsidTr="00FA430B">
        <w:trPr>
          <w:tblHeader/>
        </w:trPr>
        <w:tc>
          <w:tcPr>
            <w:tcW w:w="5760" w:type="dxa"/>
          </w:tcPr>
          <w:p w:rsidR="0082661D" w:rsidRPr="00076B42" w:rsidRDefault="0082661D" w:rsidP="00FA430B">
            <w:pPr>
              <w:spacing w:after="0" w:line="240" w:lineRule="atLeast"/>
              <w:ind w:left="549" w:right="-25"/>
              <w:jc w:val="both"/>
              <w:rPr>
                <w:rFonts w:ascii="Times New Roman" w:hAnsi="Times New Roman" w:cs="Times New Roman"/>
                <w:i/>
                <w:iCs/>
                <w:szCs w:val="22"/>
              </w:rPr>
            </w:pPr>
          </w:p>
        </w:tc>
        <w:tc>
          <w:tcPr>
            <w:tcW w:w="264" w:type="dxa"/>
          </w:tcPr>
          <w:p w:rsidR="0082661D" w:rsidRPr="00076B42"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82661D" w:rsidRPr="005F1AD4" w:rsidRDefault="0082661D"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sidR="005F1AD4">
              <w:rPr>
                <w:rFonts w:ascii="Times New Roman" w:hAnsi="Times New Roman" w:cstheme="minorBidi"/>
                <w:szCs w:val="22"/>
                <w:lang w:val="en-GB"/>
              </w:rPr>
              <w:t>3</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w:t>
            </w:r>
            <w:r w:rsidR="005F1AD4">
              <w:rPr>
                <w:rFonts w:ascii="Times New Roman" w:hAnsi="Times New Roman" w:cs="Times New Roman"/>
                <w:szCs w:val="22"/>
              </w:rPr>
              <w:t>2</w:t>
            </w:r>
          </w:p>
        </w:tc>
      </w:tr>
      <w:tr w:rsidR="0082661D" w:rsidRPr="00076B42" w:rsidTr="00FA430B">
        <w:trPr>
          <w:tblHeader/>
        </w:trPr>
        <w:tc>
          <w:tcPr>
            <w:tcW w:w="5760" w:type="dxa"/>
          </w:tcPr>
          <w:p w:rsidR="0082661D" w:rsidRPr="00076B42" w:rsidRDefault="0082661D" w:rsidP="00FA430B">
            <w:pPr>
              <w:spacing w:after="0" w:line="240" w:lineRule="atLeast"/>
              <w:ind w:left="549" w:right="-25"/>
              <w:jc w:val="both"/>
              <w:rPr>
                <w:rFonts w:ascii="Times New Roman" w:hAnsi="Times New Roman" w:cs="Times New Roman"/>
                <w:i/>
                <w:iCs/>
                <w:szCs w:val="22"/>
              </w:rPr>
            </w:pPr>
          </w:p>
        </w:tc>
        <w:tc>
          <w:tcPr>
            <w:tcW w:w="264" w:type="dxa"/>
          </w:tcPr>
          <w:p w:rsidR="0082661D" w:rsidRPr="00076B42"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82661D" w:rsidRPr="00076B42" w:rsidRDefault="0082661D" w:rsidP="00FA430B">
            <w:pPr>
              <w:spacing w:after="0" w:line="240" w:lineRule="atLeast"/>
              <w:ind w:left="-54" w:right="-25" w:firstLine="37"/>
              <w:jc w:val="center"/>
              <w:rPr>
                <w:rFonts w:ascii="Times New Roman" w:hAnsi="Times New Roman" w:cs="Times New Roman"/>
                <w:szCs w:val="22"/>
              </w:rPr>
            </w:pPr>
            <w:r w:rsidRPr="00076B42">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076B42">
              <w:rPr>
                <w:rFonts w:ascii="Times New Roman" w:hAnsi="Times New Roman" w:cs="Times New Roman"/>
                <w:i/>
                <w:iCs/>
                <w:szCs w:val="22"/>
              </w:rPr>
              <w:t>Baht)</w:t>
            </w:r>
          </w:p>
        </w:tc>
      </w:tr>
      <w:tr w:rsidR="0082661D" w:rsidRPr="00076B42" w:rsidTr="00FA430B">
        <w:tc>
          <w:tcPr>
            <w:tcW w:w="5760" w:type="dxa"/>
          </w:tcPr>
          <w:p w:rsidR="0082661D" w:rsidRPr="00076B42" w:rsidRDefault="0082661D" w:rsidP="00FA430B">
            <w:pPr>
              <w:spacing w:after="0" w:line="240" w:lineRule="atLeast"/>
              <w:ind w:left="549" w:right="-25"/>
              <w:jc w:val="both"/>
              <w:rPr>
                <w:rFonts w:ascii="Times New Roman" w:hAnsi="Times New Roman" w:cstheme="minorBidi"/>
                <w:b/>
                <w:bCs/>
                <w:szCs w:val="22"/>
              </w:rPr>
            </w:pPr>
            <w:r w:rsidRPr="00076B42">
              <w:rPr>
                <w:rFonts w:ascii="Times New Roman" w:hAnsi="Times New Roman" w:cs="Times New Roman"/>
                <w:b/>
                <w:bCs/>
                <w:szCs w:val="22"/>
              </w:rPr>
              <w:t xml:space="preserve">Other current financial assets </w:t>
            </w:r>
            <w:r w:rsidRPr="00076B42">
              <w:rPr>
                <w:rFonts w:ascii="Times New Roman" w:hAnsi="Times New Roman" w:cstheme="minorBidi"/>
                <w:b/>
                <w:bCs/>
                <w:szCs w:val="22"/>
              </w:rPr>
              <w:t>at amortized cost</w:t>
            </w:r>
          </w:p>
        </w:tc>
        <w:tc>
          <w:tcPr>
            <w:tcW w:w="264" w:type="dxa"/>
            <w:shd w:val="clear" w:color="auto" w:fill="auto"/>
          </w:tcPr>
          <w:p w:rsidR="0082661D" w:rsidRPr="00076B42" w:rsidRDefault="0082661D" w:rsidP="00FA430B">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82661D" w:rsidRPr="00076B42" w:rsidRDefault="0082661D" w:rsidP="00FA430B">
            <w:pPr>
              <w:spacing w:after="0" w:line="240" w:lineRule="atLeast"/>
              <w:ind w:left="72" w:right="-25"/>
              <w:jc w:val="center"/>
              <w:rPr>
                <w:rFonts w:ascii="Times New Roman" w:hAnsi="Times New Roman" w:cstheme="minorBidi"/>
                <w:b/>
                <w:bCs/>
                <w:szCs w:val="22"/>
                <w:cs/>
              </w:rPr>
            </w:pPr>
          </w:p>
        </w:tc>
        <w:tc>
          <w:tcPr>
            <w:tcW w:w="255" w:type="dxa"/>
            <w:shd w:val="clear" w:color="auto" w:fill="auto"/>
          </w:tcPr>
          <w:p w:rsidR="0082661D" w:rsidRPr="00076B42"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82661D" w:rsidRPr="00076B42" w:rsidRDefault="0082661D" w:rsidP="00FA430B">
            <w:pPr>
              <w:tabs>
                <w:tab w:val="decimal" w:pos="1338"/>
              </w:tabs>
              <w:spacing w:after="0" w:line="240" w:lineRule="atLeast"/>
              <w:ind w:left="72" w:right="-25"/>
              <w:jc w:val="both"/>
              <w:rPr>
                <w:rFonts w:ascii="Times New Roman" w:hAnsi="Times New Roman" w:cs="Times New Roman"/>
                <w:szCs w:val="22"/>
                <w:cs/>
              </w:rPr>
            </w:pPr>
          </w:p>
        </w:tc>
      </w:tr>
      <w:tr w:rsidR="0082661D" w:rsidRPr="00076B42" w:rsidTr="00FA430B">
        <w:tc>
          <w:tcPr>
            <w:tcW w:w="5760" w:type="dxa"/>
          </w:tcPr>
          <w:p w:rsidR="0082661D" w:rsidRPr="00076B42" w:rsidRDefault="0082661D" w:rsidP="00FA430B">
            <w:pPr>
              <w:spacing w:after="0" w:line="240" w:lineRule="atLeast"/>
              <w:ind w:left="549" w:right="-25"/>
              <w:jc w:val="both"/>
              <w:rPr>
                <w:rFonts w:ascii="Times New Roman" w:hAnsi="Times New Roman" w:cs="Times New Roman"/>
                <w:b/>
                <w:bCs/>
                <w:szCs w:val="22"/>
              </w:rPr>
            </w:pPr>
            <w:r>
              <w:rPr>
                <w:rFonts w:ascii="Times New Roman" w:eastAsia="Cordia New" w:hAnsi="Times New Roman" w:cs="Times New Roman"/>
                <w:szCs w:val="22"/>
              </w:rPr>
              <w:t>F</w:t>
            </w:r>
            <w:r w:rsidRPr="00076B42">
              <w:rPr>
                <w:rFonts w:ascii="Times New Roman" w:eastAsia="Cordia New" w:hAnsi="Times New Roman" w:cs="Times New Roman"/>
                <w:szCs w:val="22"/>
              </w:rPr>
              <w:t xml:space="preserve">ixed </w:t>
            </w:r>
            <w:r>
              <w:rPr>
                <w:rFonts w:ascii="Times New Roman" w:eastAsia="Cordia New" w:hAnsi="Times New Roman" w:cs="Times New Roman"/>
                <w:szCs w:val="22"/>
              </w:rPr>
              <w:t>deposit</w:t>
            </w:r>
          </w:p>
        </w:tc>
        <w:tc>
          <w:tcPr>
            <w:tcW w:w="264" w:type="dxa"/>
            <w:shd w:val="clear" w:color="auto" w:fill="auto"/>
          </w:tcPr>
          <w:p w:rsidR="0082661D" w:rsidRPr="00076B42" w:rsidRDefault="0082661D" w:rsidP="00FA430B">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shd w:val="clear" w:color="auto" w:fill="auto"/>
          </w:tcPr>
          <w:p w:rsidR="0082661D" w:rsidRPr="005C7526" w:rsidRDefault="00BA0458" w:rsidP="00FA430B">
            <w:pPr>
              <w:tabs>
                <w:tab w:val="decimal" w:pos="1188"/>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304</w:t>
            </w:r>
          </w:p>
        </w:tc>
        <w:tc>
          <w:tcPr>
            <w:tcW w:w="255" w:type="dxa"/>
            <w:shd w:val="clear" w:color="auto" w:fill="auto"/>
          </w:tcPr>
          <w:p w:rsidR="0082661D" w:rsidRPr="00076B42"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rsidR="0082661D" w:rsidRPr="00076B42" w:rsidRDefault="005F1AD4" w:rsidP="00FA430B">
            <w:pPr>
              <w:tabs>
                <w:tab w:val="decimal" w:pos="1196"/>
              </w:tabs>
              <w:spacing w:after="0" w:line="240" w:lineRule="atLeast"/>
              <w:ind w:left="72" w:right="-25"/>
              <w:jc w:val="both"/>
              <w:rPr>
                <w:rFonts w:ascii="Times New Roman" w:hAnsi="Times New Roman" w:cs="Times New Roman"/>
                <w:b/>
                <w:bCs/>
                <w:szCs w:val="22"/>
                <w:cs/>
              </w:rPr>
            </w:pPr>
            <w:r>
              <w:rPr>
                <w:rFonts w:ascii="Times New Roman" w:hAnsi="Times New Roman" w:cs="Times New Roman"/>
                <w:szCs w:val="22"/>
              </w:rPr>
              <w:t>296</w:t>
            </w:r>
          </w:p>
        </w:tc>
      </w:tr>
    </w:tbl>
    <w:p w:rsidR="0082661D" w:rsidRPr="003A0C29" w:rsidRDefault="0082661D" w:rsidP="003A0C29">
      <w:pPr>
        <w:pStyle w:val="ListParagraph"/>
        <w:tabs>
          <w:tab w:val="left" w:pos="7088"/>
          <w:tab w:val="left" w:pos="8222"/>
        </w:tabs>
        <w:ind w:left="851" w:right="-25" w:firstLine="0"/>
        <w:jc w:val="both"/>
        <w:rPr>
          <w:rFonts w:ascii="Times New Roman" w:hAnsi="Times New Roman" w:cs="Times New Roman"/>
          <w:sz w:val="22"/>
          <w:szCs w:val="22"/>
        </w:rPr>
      </w:pPr>
    </w:p>
    <w:p w:rsidR="00B429F1" w:rsidRDefault="00B429F1">
      <w:pPr>
        <w:spacing w:after="0" w:line="240" w:lineRule="auto"/>
        <w:rPr>
          <w:rFonts w:ascii="Times New Roman" w:eastAsia="Cordia New" w:hAnsi="Times New Roman" w:cs="Times New Roman"/>
          <w:b/>
          <w:bCs/>
          <w:szCs w:val="22"/>
        </w:rPr>
      </w:pPr>
      <w:r>
        <w:rPr>
          <w:rFonts w:ascii="Times New Roman" w:hAnsi="Times New Roman" w:cs="Times New Roman"/>
          <w:b/>
          <w:bCs/>
          <w:szCs w:val="22"/>
        </w:rPr>
        <w:br w:type="page"/>
      </w:r>
    </w:p>
    <w:p w:rsidR="0082661D" w:rsidRDefault="0082661D" w:rsidP="0082661D">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lastRenderedPageBreak/>
        <w:t xml:space="preserve">Non </w:t>
      </w:r>
      <w:r w:rsidR="003A0C29">
        <w:rPr>
          <w:rFonts w:ascii="Times New Roman" w:hAnsi="Times New Roman" w:cs="Times New Roman"/>
          <w:b/>
          <w:bCs/>
          <w:sz w:val="22"/>
          <w:szCs w:val="22"/>
        </w:rPr>
        <w:t>–</w:t>
      </w:r>
      <w:r>
        <w:rPr>
          <w:rFonts w:ascii="Times New Roman" w:hAnsi="Times New Roman" w:cs="Times New Roman"/>
          <w:b/>
          <w:bCs/>
          <w:sz w:val="22"/>
          <w:szCs w:val="22"/>
        </w:rPr>
        <w:t xml:space="preserve"> current</w:t>
      </w:r>
    </w:p>
    <w:p w:rsidR="00B429F1" w:rsidRDefault="00B429F1" w:rsidP="00B429F1">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729" w:type="dxa"/>
        <w:tblInd w:w="18" w:type="dxa"/>
        <w:tblLayout w:type="fixed"/>
        <w:tblLook w:val="01E0"/>
      </w:tblPr>
      <w:tblGrid>
        <w:gridCol w:w="3634"/>
        <w:gridCol w:w="1276"/>
        <w:gridCol w:w="264"/>
        <w:gridCol w:w="1429"/>
        <w:gridCol w:w="264"/>
        <w:gridCol w:w="1161"/>
        <w:gridCol w:w="255"/>
        <w:gridCol w:w="1446"/>
      </w:tblGrid>
      <w:tr w:rsidR="0082661D" w:rsidRPr="007E7330" w:rsidTr="00AE7F16">
        <w:trPr>
          <w:tblHeader/>
        </w:trPr>
        <w:tc>
          <w:tcPr>
            <w:tcW w:w="3634"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2969" w:type="dxa"/>
            <w:gridSpan w:val="3"/>
            <w:vAlign w:val="center"/>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64" w:type="dxa"/>
          </w:tcPr>
          <w:p w:rsidR="0082661D" w:rsidRPr="007E7330" w:rsidRDefault="0082661D" w:rsidP="00FA430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rsidR="0082661D" w:rsidRPr="007E7330" w:rsidRDefault="0082661D" w:rsidP="00FA430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82661D" w:rsidRPr="007E7330" w:rsidTr="00AE7F16">
        <w:trPr>
          <w:tblHeader/>
        </w:trPr>
        <w:tc>
          <w:tcPr>
            <w:tcW w:w="3634"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1276"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2661D" w:rsidRPr="00F9225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82661D" w:rsidRPr="006416A5" w:rsidRDefault="0082661D" w:rsidP="00FA430B">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661D" w:rsidRPr="006416A5"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661D" w:rsidRPr="006416A5" w:rsidRDefault="0082661D" w:rsidP="00FA430B">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3A0C29" w:rsidRPr="007E7330" w:rsidTr="00AE7F16">
        <w:trPr>
          <w:tblHeader/>
        </w:trPr>
        <w:tc>
          <w:tcPr>
            <w:tcW w:w="3634" w:type="dxa"/>
          </w:tcPr>
          <w:p w:rsidR="003A0C29" w:rsidRPr="007E7330" w:rsidRDefault="003A0C29" w:rsidP="00FA430B">
            <w:pPr>
              <w:spacing w:after="0" w:line="240" w:lineRule="atLeast"/>
              <w:ind w:left="549" w:right="-25"/>
              <w:jc w:val="both"/>
              <w:rPr>
                <w:rFonts w:ascii="Times New Roman" w:hAnsi="Times New Roman" w:cs="Times New Roman"/>
                <w:szCs w:val="22"/>
              </w:rPr>
            </w:pPr>
          </w:p>
        </w:tc>
        <w:tc>
          <w:tcPr>
            <w:tcW w:w="1276"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64"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3A0C29" w:rsidRPr="00F92250" w:rsidRDefault="003A0C29"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3A0C29" w:rsidRPr="005F1AD4" w:rsidRDefault="003A0C29" w:rsidP="00FA430B">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55" w:type="dxa"/>
          </w:tcPr>
          <w:p w:rsidR="003A0C29" w:rsidRPr="006416A5" w:rsidRDefault="003A0C29" w:rsidP="00FA430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3A0C29" w:rsidRPr="006416A5" w:rsidRDefault="003A0C29" w:rsidP="00FA430B">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82661D" w:rsidRPr="007E7330" w:rsidTr="00AE7F16">
        <w:trPr>
          <w:tblHeader/>
        </w:trPr>
        <w:tc>
          <w:tcPr>
            <w:tcW w:w="3634" w:type="dxa"/>
          </w:tcPr>
          <w:p w:rsidR="0082661D" w:rsidRPr="007E7330" w:rsidRDefault="0082661D" w:rsidP="00FA430B">
            <w:pPr>
              <w:spacing w:after="0" w:line="240" w:lineRule="atLeast"/>
              <w:ind w:left="549" w:right="-25"/>
              <w:jc w:val="both"/>
              <w:rPr>
                <w:rFonts w:ascii="Times New Roman" w:hAnsi="Times New Roman" w:cs="Times New Roman"/>
                <w:szCs w:val="22"/>
              </w:rPr>
            </w:pPr>
          </w:p>
        </w:tc>
        <w:tc>
          <w:tcPr>
            <w:tcW w:w="6095" w:type="dxa"/>
            <w:gridSpan w:val="7"/>
          </w:tcPr>
          <w:p w:rsidR="0082661D" w:rsidRPr="00F92250" w:rsidRDefault="0082661D" w:rsidP="00FA430B">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82661D" w:rsidRPr="007E7330" w:rsidTr="00AE7F16">
        <w:tc>
          <w:tcPr>
            <w:tcW w:w="3634" w:type="dxa"/>
          </w:tcPr>
          <w:p w:rsidR="0082661D" w:rsidRPr="007E7330" w:rsidRDefault="0082661D" w:rsidP="00FA430B">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7E7330" w:rsidTr="00AE7F16">
        <w:tc>
          <w:tcPr>
            <w:tcW w:w="3634" w:type="dxa"/>
          </w:tcPr>
          <w:p w:rsidR="0082661D" w:rsidRPr="007E7330" w:rsidRDefault="0082661D" w:rsidP="00FA430B">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amortized cost</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7E7330" w:rsidTr="00AE7F16">
        <w:tc>
          <w:tcPr>
            <w:tcW w:w="3634" w:type="dxa"/>
          </w:tcPr>
          <w:p w:rsidR="0082661D" w:rsidRPr="00A22CCB" w:rsidRDefault="0082661D" w:rsidP="00FA430B">
            <w:pPr>
              <w:spacing w:after="0" w:line="240" w:lineRule="atLeast"/>
              <w:ind w:left="549" w:right="-25"/>
              <w:jc w:val="both"/>
              <w:rPr>
                <w:rFonts w:ascii="Times New Roman" w:hAnsi="Times New Roman" w:cstheme="minorBidi"/>
                <w:b/>
                <w:bCs/>
                <w:i/>
                <w:iCs/>
                <w:szCs w:val="22"/>
                <w:cs/>
              </w:rPr>
            </w:pPr>
            <w:r w:rsidRPr="007E7330">
              <w:rPr>
                <w:rFonts w:ascii="Times New Roman" w:hAnsi="Times New Roman" w:cs="Times New Roman"/>
                <w:b/>
                <w:bCs/>
                <w:i/>
                <w:iCs/>
                <w:szCs w:val="22"/>
              </w:rPr>
              <w:t>Deposit at banks</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r>
      <w:tr w:rsidR="0082661D" w:rsidRPr="007E7330" w:rsidTr="00AE7F16">
        <w:tc>
          <w:tcPr>
            <w:tcW w:w="3634" w:type="dxa"/>
          </w:tcPr>
          <w:p w:rsidR="0082661D" w:rsidRPr="00A22CCB" w:rsidRDefault="0082661D" w:rsidP="00FA430B">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Fixed deposits 12 months</w:t>
            </w:r>
          </w:p>
        </w:tc>
        <w:tc>
          <w:tcPr>
            <w:tcW w:w="1276" w:type="dxa"/>
            <w:shd w:val="clear" w:color="auto" w:fill="auto"/>
          </w:tcPr>
          <w:p w:rsidR="0082661D" w:rsidRPr="007E7330" w:rsidRDefault="00BA0458"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8,737</w:t>
            </w: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7E7330" w:rsidRDefault="003A0C29"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8,731</w:t>
            </w: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82661D" w:rsidRPr="007E7330" w:rsidRDefault="00BA0458"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7E7330" w:rsidRDefault="003A0C29"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82661D" w:rsidRPr="007E7330" w:rsidTr="00AE7F16">
        <w:tc>
          <w:tcPr>
            <w:tcW w:w="3634" w:type="dxa"/>
          </w:tcPr>
          <w:p w:rsidR="0082661D" w:rsidRPr="007E7330" w:rsidRDefault="0082661D" w:rsidP="00FA430B">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b/>
                <w:bCs/>
                <w:i/>
                <w:iCs/>
                <w:szCs w:val="22"/>
              </w:rPr>
              <w:t>Equity investment</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7E7330" w:rsidRDefault="0082661D" w:rsidP="00FA430B">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82661D" w:rsidRPr="007E7330" w:rsidRDefault="0082661D" w:rsidP="00FA430B">
            <w:pPr>
              <w:spacing w:after="0" w:line="240" w:lineRule="atLeast"/>
              <w:ind w:left="72" w:right="-25"/>
              <w:jc w:val="center"/>
              <w:rPr>
                <w:rFonts w:ascii="Times New Roman" w:hAnsi="Times New Roman" w:cs="Times New Roman"/>
                <w:szCs w:val="22"/>
              </w:rPr>
            </w:pPr>
          </w:p>
        </w:tc>
        <w:tc>
          <w:tcPr>
            <w:tcW w:w="25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7E7330" w:rsidRDefault="0082661D" w:rsidP="00FA430B">
            <w:pPr>
              <w:spacing w:after="0" w:line="240" w:lineRule="atLeast"/>
              <w:ind w:left="72" w:right="-25"/>
              <w:jc w:val="center"/>
              <w:rPr>
                <w:rFonts w:ascii="Times New Roman" w:hAnsi="Times New Roman" w:cs="Times New Roman"/>
                <w:szCs w:val="22"/>
              </w:rPr>
            </w:pPr>
          </w:p>
        </w:tc>
      </w:tr>
      <w:tr w:rsidR="0082661D" w:rsidRPr="007E7330" w:rsidTr="00AE7F16">
        <w:tc>
          <w:tcPr>
            <w:tcW w:w="3634" w:type="dxa"/>
          </w:tcPr>
          <w:p w:rsidR="0082661D" w:rsidRPr="007E7330" w:rsidRDefault="0082661D" w:rsidP="00FA430B">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Oriental Residence Bangkok</w:t>
            </w:r>
          </w:p>
        </w:tc>
        <w:tc>
          <w:tcPr>
            <w:tcW w:w="1276"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7E7330" w:rsidRDefault="0082661D" w:rsidP="00FA430B">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82661D" w:rsidRPr="007E7330" w:rsidRDefault="0082661D" w:rsidP="00FA430B">
            <w:pPr>
              <w:spacing w:after="0" w:line="240" w:lineRule="atLeast"/>
              <w:ind w:left="72" w:right="-25"/>
              <w:jc w:val="center"/>
              <w:rPr>
                <w:rFonts w:ascii="Times New Roman" w:hAnsi="Times New Roman" w:cs="Times New Roman"/>
                <w:szCs w:val="22"/>
              </w:rPr>
            </w:pPr>
          </w:p>
        </w:tc>
        <w:tc>
          <w:tcPr>
            <w:tcW w:w="255" w:type="dxa"/>
            <w:shd w:val="clear" w:color="auto" w:fill="auto"/>
          </w:tcPr>
          <w:p w:rsidR="0082661D" w:rsidRPr="007E7330" w:rsidRDefault="0082661D" w:rsidP="00FA430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7E7330" w:rsidRDefault="0082661D" w:rsidP="00FA430B">
            <w:pPr>
              <w:spacing w:after="0" w:line="240" w:lineRule="atLeast"/>
              <w:ind w:left="72" w:right="-25"/>
              <w:jc w:val="center"/>
              <w:rPr>
                <w:rFonts w:ascii="Times New Roman" w:hAnsi="Times New Roman" w:cs="Times New Roman"/>
                <w:szCs w:val="22"/>
              </w:rPr>
            </w:pPr>
          </w:p>
        </w:tc>
      </w:tr>
      <w:tr w:rsidR="00BA0458" w:rsidRPr="007E7330" w:rsidTr="00AE7F16">
        <w:tc>
          <w:tcPr>
            <w:tcW w:w="3634" w:type="dxa"/>
          </w:tcPr>
          <w:p w:rsidR="00BA0458" w:rsidRPr="00A22CCB" w:rsidRDefault="00BA0458" w:rsidP="00FA430B">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  Co., Ltd.</w:t>
            </w:r>
          </w:p>
        </w:tc>
        <w:tc>
          <w:tcPr>
            <w:tcW w:w="1276" w:type="dxa"/>
            <w:shd w:val="clear" w:color="auto" w:fill="auto"/>
          </w:tcPr>
          <w:p w:rsidR="00BA0458" w:rsidRPr="007E7330" w:rsidRDefault="00BA0458" w:rsidP="0076500E">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BA0458" w:rsidRPr="007E7330" w:rsidRDefault="00BA0458"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BA0458" w:rsidRPr="007E7330" w:rsidRDefault="00BA0458" w:rsidP="00BA0458">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55"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BA0458" w:rsidRPr="007E7330" w:rsidRDefault="00BA0458" w:rsidP="00FA430B">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r>
      <w:tr w:rsidR="00BA0458" w:rsidRPr="007E7330" w:rsidTr="00AE7F16">
        <w:tc>
          <w:tcPr>
            <w:tcW w:w="3634" w:type="dxa"/>
          </w:tcPr>
          <w:p w:rsidR="00BA0458" w:rsidRPr="007E7330" w:rsidRDefault="00BA0458" w:rsidP="00FA430B">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i/>
                <w:iCs/>
                <w:szCs w:val="22"/>
              </w:rPr>
              <w:t>Less</w:t>
            </w:r>
            <w:r w:rsidRPr="007E7330">
              <w:rPr>
                <w:rFonts w:ascii="Times New Roman" w:hAnsi="Times New Roman" w:cs="Times New Roman"/>
                <w:szCs w:val="22"/>
              </w:rPr>
              <w:t xml:space="preserve"> allowance for devaluation</w:t>
            </w:r>
          </w:p>
        </w:tc>
        <w:tc>
          <w:tcPr>
            <w:tcW w:w="1276" w:type="dxa"/>
            <w:shd w:val="clear" w:color="auto" w:fill="auto"/>
          </w:tcPr>
          <w:p w:rsidR="00BA0458" w:rsidRPr="007E7330" w:rsidRDefault="00BA0458" w:rsidP="0076500E">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BA0458" w:rsidRPr="007E7330" w:rsidRDefault="00BA0458" w:rsidP="00FA430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BA0458" w:rsidRPr="007E7330" w:rsidRDefault="00BA0458" w:rsidP="00BA0458">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BA0458" w:rsidRPr="007E7330" w:rsidRDefault="00BA0458" w:rsidP="00FA430B">
            <w:pPr>
              <w:tabs>
                <w:tab w:val="decimal" w:pos="1053"/>
              </w:tabs>
              <w:spacing w:after="0" w:line="240" w:lineRule="atLeast"/>
              <w:ind w:left="72" w:right="-25"/>
              <w:jc w:val="both"/>
              <w:rPr>
                <w:rFonts w:ascii="Times New Roman" w:hAnsi="Times New Roman" w:cs="Times New Roman"/>
                <w:szCs w:val="22"/>
              </w:rPr>
            </w:pPr>
          </w:p>
        </w:tc>
      </w:tr>
      <w:tr w:rsidR="00BA0458" w:rsidRPr="007E7330" w:rsidTr="00AE7F16">
        <w:tc>
          <w:tcPr>
            <w:tcW w:w="3634" w:type="dxa"/>
          </w:tcPr>
          <w:p w:rsidR="00BA0458" w:rsidRPr="007E7330" w:rsidRDefault="00BA0458" w:rsidP="00FA430B">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 xml:space="preserve">         of investment</w:t>
            </w:r>
          </w:p>
        </w:tc>
        <w:tc>
          <w:tcPr>
            <w:tcW w:w="1276" w:type="dxa"/>
            <w:tcBorders>
              <w:bottom w:val="single" w:sz="4" w:space="0" w:color="auto"/>
            </w:tcBorders>
            <w:shd w:val="clear" w:color="auto" w:fill="auto"/>
          </w:tcPr>
          <w:p w:rsidR="00BA0458" w:rsidRPr="007E7330" w:rsidRDefault="00BA0458" w:rsidP="0076500E">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BA0458" w:rsidRPr="007E7330" w:rsidRDefault="00BA0458" w:rsidP="00FA430B">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BA0458" w:rsidRPr="007E7330" w:rsidRDefault="00BA0458" w:rsidP="00BA0458">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55"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BA0458" w:rsidRPr="007E7330" w:rsidRDefault="00BA0458" w:rsidP="00FA430B">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r>
      <w:tr w:rsidR="00BA0458" w:rsidRPr="007E7330" w:rsidTr="00AE7F16">
        <w:tc>
          <w:tcPr>
            <w:tcW w:w="3634" w:type="dxa"/>
          </w:tcPr>
          <w:p w:rsidR="00BA0458" w:rsidRPr="007E7330" w:rsidRDefault="00BA0458" w:rsidP="00FA430B">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rsidR="00BA0458" w:rsidRPr="007E7330" w:rsidRDefault="00BA0458" w:rsidP="0076500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BA0458" w:rsidRPr="007E7330" w:rsidRDefault="00BA0458"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BA0458" w:rsidRPr="007E7330" w:rsidRDefault="00BA0458" w:rsidP="0076500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BA0458" w:rsidRPr="007E7330" w:rsidRDefault="00BA0458"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BA0458" w:rsidRPr="002A3993" w:rsidTr="00AE7F16">
        <w:tc>
          <w:tcPr>
            <w:tcW w:w="3634" w:type="dxa"/>
          </w:tcPr>
          <w:p w:rsidR="00BA0458" w:rsidRPr="007E7330" w:rsidRDefault="00BA0458" w:rsidP="00FA430B">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Total</w:t>
            </w:r>
          </w:p>
        </w:tc>
        <w:tc>
          <w:tcPr>
            <w:tcW w:w="1276" w:type="dxa"/>
            <w:tcBorders>
              <w:top w:val="single" w:sz="4" w:space="0" w:color="auto"/>
              <w:bottom w:val="single" w:sz="4" w:space="0" w:color="auto"/>
            </w:tcBorders>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8,737</w:t>
            </w:r>
          </w:p>
        </w:tc>
        <w:tc>
          <w:tcPr>
            <w:tcW w:w="264" w:type="dxa"/>
            <w:shd w:val="clear" w:color="auto" w:fill="auto"/>
          </w:tcPr>
          <w:p w:rsidR="00BA0458" w:rsidRPr="007E7330" w:rsidRDefault="00BA0458" w:rsidP="00FA430B">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BA0458" w:rsidRPr="007E7330" w:rsidRDefault="00BA0458"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8,731</w:t>
            </w:r>
          </w:p>
        </w:tc>
        <w:tc>
          <w:tcPr>
            <w:tcW w:w="264" w:type="dxa"/>
            <w:shd w:val="clear" w:color="auto" w:fill="auto"/>
          </w:tcPr>
          <w:p w:rsidR="00BA0458" w:rsidRPr="007E7330" w:rsidRDefault="00BA0458" w:rsidP="00FA430B">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BA0458" w:rsidRPr="007E7330" w:rsidRDefault="00BA0458" w:rsidP="0076500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BA0458" w:rsidRPr="007E7330" w:rsidRDefault="00BA0458" w:rsidP="00FA430B">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BA0458" w:rsidRPr="007E7330" w:rsidRDefault="00BA0458"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82661D" w:rsidRPr="002A3993" w:rsidRDefault="0082661D" w:rsidP="0082661D">
      <w:pPr>
        <w:spacing w:after="0" w:line="240" w:lineRule="atLeast"/>
        <w:ind w:left="549" w:right="-25"/>
        <w:jc w:val="both"/>
        <w:rPr>
          <w:rFonts w:ascii="Times New Roman" w:hAnsi="Times New Roman" w:cs="Times New Roman"/>
          <w:szCs w:val="22"/>
          <w:highlight w:val="yellow"/>
        </w:rPr>
      </w:pPr>
    </w:p>
    <w:tbl>
      <w:tblPr>
        <w:tblW w:w="9729" w:type="dxa"/>
        <w:tblInd w:w="18" w:type="dxa"/>
        <w:tblLayout w:type="fixed"/>
        <w:tblLook w:val="01E0"/>
      </w:tblPr>
      <w:tblGrid>
        <w:gridCol w:w="3634"/>
        <w:gridCol w:w="1276"/>
        <w:gridCol w:w="264"/>
        <w:gridCol w:w="1429"/>
        <w:gridCol w:w="264"/>
        <w:gridCol w:w="1161"/>
        <w:gridCol w:w="255"/>
        <w:gridCol w:w="1446"/>
      </w:tblGrid>
      <w:tr w:rsidR="0082661D" w:rsidRPr="007E7330" w:rsidTr="00AE7F16">
        <w:tc>
          <w:tcPr>
            <w:tcW w:w="3634" w:type="dxa"/>
          </w:tcPr>
          <w:p w:rsidR="0082661D" w:rsidRPr="007E7330" w:rsidRDefault="0082661D" w:rsidP="00FA430B">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276"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82661D" w:rsidRPr="007E7330" w:rsidTr="00AE7F16">
        <w:tc>
          <w:tcPr>
            <w:tcW w:w="3634" w:type="dxa"/>
          </w:tcPr>
          <w:p w:rsidR="0082661D" w:rsidRPr="007E7330" w:rsidRDefault="0082661D" w:rsidP="00FA430B">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FVOCI</w:t>
            </w:r>
          </w:p>
        </w:tc>
        <w:tc>
          <w:tcPr>
            <w:tcW w:w="1276"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82661D" w:rsidRPr="007E7330" w:rsidTr="00AE7F16">
        <w:tc>
          <w:tcPr>
            <w:tcW w:w="3634" w:type="dxa"/>
          </w:tcPr>
          <w:p w:rsidR="0082661D" w:rsidRPr="007E7330" w:rsidRDefault="0082661D" w:rsidP="00FA430B">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i/>
                <w:iCs/>
                <w:szCs w:val="22"/>
              </w:rPr>
              <w:t>Equity investment</w:t>
            </w:r>
          </w:p>
        </w:tc>
        <w:tc>
          <w:tcPr>
            <w:tcW w:w="1276"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82661D" w:rsidRPr="007E7330" w:rsidRDefault="0082661D" w:rsidP="00A036AB">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82661D" w:rsidRPr="007E7330"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3A0C29" w:rsidRPr="007E7330" w:rsidTr="00AE7F16">
        <w:tc>
          <w:tcPr>
            <w:tcW w:w="3634" w:type="dxa"/>
          </w:tcPr>
          <w:p w:rsidR="003A0C29" w:rsidRPr="00A22CCB" w:rsidRDefault="003A0C29" w:rsidP="00FA430B">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Right </w:t>
            </w:r>
            <w:proofErr w:type="spellStart"/>
            <w:r w:rsidRPr="007E7330">
              <w:rPr>
                <w:rFonts w:ascii="Times New Roman" w:hAnsi="Times New Roman" w:cs="Times New Roman"/>
                <w:szCs w:val="22"/>
              </w:rPr>
              <w:t>Tunnelling</w:t>
            </w:r>
            <w:proofErr w:type="spellEnd"/>
            <w:r w:rsidRPr="007E7330">
              <w:rPr>
                <w:rFonts w:ascii="Times New Roman" w:hAnsi="Times New Roman" w:cs="Times New Roman"/>
                <w:szCs w:val="22"/>
              </w:rPr>
              <w:t xml:space="preserve"> PCL</w:t>
            </w:r>
          </w:p>
        </w:tc>
        <w:tc>
          <w:tcPr>
            <w:tcW w:w="1276" w:type="dxa"/>
            <w:shd w:val="clear" w:color="auto" w:fill="auto"/>
          </w:tcPr>
          <w:p w:rsidR="003A0C29" w:rsidRPr="007E7330" w:rsidRDefault="00E478F5"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w:t>
            </w: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3A0C29" w:rsidRPr="007E7330" w:rsidRDefault="00E478F5" w:rsidP="00A036AB">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w:t>
            </w:r>
          </w:p>
        </w:tc>
        <w:tc>
          <w:tcPr>
            <w:tcW w:w="255"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r>
      <w:tr w:rsidR="003A0C29" w:rsidRPr="007E7330" w:rsidTr="00AE7F16">
        <w:tc>
          <w:tcPr>
            <w:tcW w:w="3634" w:type="dxa"/>
          </w:tcPr>
          <w:p w:rsidR="003A0C29" w:rsidRPr="007E7330" w:rsidRDefault="0076500E" w:rsidP="00FA430B">
            <w:pPr>
              <w:spacing w:after="0" w:line="240" w:lineRule="atLeast"/>
              <w:ind w:left="549" w:right="-25"/>
              <w:jc w:val="both"/>
              <w:rPr>
                <w:rFonts w:ascii="Times New Roman" w:hAnsi="Times New Roman" w:cs="Times New Roman"/>
                <w:szCs w:val="22"/>
                <w:cs/>
              </w:rPr>
            </w:pPr>
            <w:r>
              <w:rPr>
                <w:rFonts w:ascii="Times New Roman" w:hAnsi="Times New Roman" w:cs="Angsana New"/>
                <w:i/>
                <w:iCs/>
              </w:rPr>
              <w:t>L</w:t>
            </w:r>
            <w:r w:rsidR="003A0C29" w:rsidRPr="00234E17">
              <w:rPr>
                <w:rFonts w:ascii="Times New Roman" w:hAnsi="Times New Roman" w:cs="Angsana New"/>
                <w:i/>
                <w:iCs/>
              </w:rPr>
              <w:t>ess</w:t>
            </w:r>
            <w:r w:rsidR="003A0C29">
              <w:rPr>
                <w:rFonts w:ascii="Times New Roman" w:hAnsi="Times New Roman" w:cs="Angsana New"/>
              </w:rPr>
              <w:t xml:space="preserve"> </w:t>
            </w:r>
            <w:r w:rsidR="003A0C29" w:rsidRPr="007E7330">
              <w:rPr>
                <w:rFonts w:ascii="Times New Roman" w:hAnsi="Times New Roman" w:cs="Times New Roman"/>
                <w:szCs w:val="22"/>
              </w:rPr>
              <w:t>adjust valuation</w:t>
            </w:r>
          </w:p>
        </w:tc>
        <w:tc>
          <w:tcPr>
            <w:tcW w:w="1276" w:type="dxa"/>
            <w:tcBorders>
              <w:bottom w:val="single" w:sz="4" w:space="0" w:color="auto"/>
            </w:tcBorders>
            <w:shd w:val="clear" w:color="auto" w:fill="auto"/>
          </w:tcPr>
          <w:p w:rsidR="003A0C29" w:rsidRPr="007E7330" w:rsidRDefault="00E478F5"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(1,700)</w:t>
            </w: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(3,600)</w:t>
            </w: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3A0C29" w:rsidRPr="007E7330" w:rsidRDefault="00E478F5" w:rsidP="00A036AB">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(1,700)</w:t>
            </w:r>
          </w:p>
        </w:tc>
        <w:tc>
          <w:tcPr>
            <w:tcW w:w="255"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(3,600)</w:t>
            </w:r>
          </w:p>
        </w:tc>
      </w:tr>
      <w:tr w:rsidR="003A0C29" w:rsidRPr="007E7330" w:rsidTr="00AE7F16">
        <w:tc>
          <w:tcPr>
            <w:tcW w:w="3634" w:type="dxa"/>
          </w:tcPr>
          <w:p w:rsidR="003A0C29" w:rsidRPr="007E7330" w:rsidRDefault="003A0C29" w:rsidP="00FA430B">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Total </w:t>
            </w:r>
          </w:p>
        </w:tc>
        <w:tc>
          <w:tcPr>
            <w:tcW w:w="1276" w:type="dxa"/>
            <w:tcBorders>
              <w:top w:val="single" w:sz="4" w:space="0" w:color="auto"/>
              <w:bottom w:val="single" w:sz="4" w:space="0" w:color="auto"/>
            </w:tcBorders>
            <w:shd w:val="clear" w:color="auto" w:fill="auto"/>
          </w:tcPr>
          <w:p w:rsidR="003A0C29" w:rsidRPr="007E7330" w:rsidRDefault="00E478F5"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5,300</w:t>
            </w: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w:t>
            </w: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3A0C29" w:rsidRPr="007E7330" w:rsidRDefault="00E478F5" w:rsidP="00A036AB">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5,300</w:t>
            </w:r>
          </w:p>
        </w:tc>
        <w:tc>
          <w:tcPr>
            <w:tcW w:w="255"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w:t>
            </w:r>
          </w:p>
        </w:tc>
      </w:tr>
      <w:tr w:rsidR="003A0C29" w:rsidRPr="007E7330" w:rsidTr="00AE7F16">
        <w:tc>
          <w:tcPr>
            <w:tcW w:w="3634" w:type="dxa"/>
          </w:tcPr>
          <w:p w:rsidR="003A0C29" w:rsidRPr="007E7330" w:rsidRDefault="003A0C29" w:rsidP="00FA430B">
            <w:pPr>
              <w:spacing w:after="0" w:line="240" w:lineRule="atLeast"/>
              <w:ind w:left="549" w:right="-25"/>
              <w:jc w:val="both"/>
              <w:rPr>
                <w:rFonts w:ascii="Times New Roman" w:hAnsi="Times New Roman" w:cstheme="minorBidi"/>
                <w:b/>
                <w:bCs/>
                <w:szCs w:val="22"/>
                <w:cs/>
              </w:rPr>
            </w:pPr>
            <w:r w:rsidRPr="007E7330">
              <w:rPr>
                <w:rFonts w:ascii="Times New Roman" w:hAnsi="Times New Roman" w:cs="Times New Roman"/>
                <w:b/>
                <w:bCs/>
                <w:szCs w:val="22"/>
              </w:rPr>
              <w:t xml:space="preserve">Total other non-current </w:t>
            </w:r>
          </w:p>
        </w:tc>
        <w:tc>
          <w:tcPr>
            <w:tcW w:w="1276" w:type="dxa"/>
            <w:tcBorders>
              <w:top w:val="single" w:sz="4" w:space="0" w:color="auto"/>
            </w:tcBorders>
            <w:shd w:val="clear" w:color="auto" w:fill="auto"/>
          </w:tcPr>
          <w:p w:rsidR="003A0C29" w:rsidRPr="0034671E"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3A0C29" w:rsidRPr="0034671E" w:rsidRDefault="003A0C29" w:rsidP="00FA430B">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shd w:val="clear" w:color="auto" w:fill="auto"/>
          </w:tcPr>
          <w:p w:rsidR="003A0C29" w:rsidRPr="0034671E" w:rsidRDefault="003A0C29" w:rsidP="00A036AB">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3A0C29" w:rsidRPr="0034671E" w:rsidRDefault="003A0C29" w:rsidP="00FA430B">
            <w:pPr>
              <w:tabs>
                <w:tab w:val="decimal" w:pos="1053"/>
              </w:tabs>
              <w:spacing w:after="0" w:line="240" w:lineRule="atLeast"/>
              <w:ind w:left="72" w:right="-25"/>
              <w:jc w:val="both"/>
              <w:rPr>
                <w:rFonts w:ascii="Times New Roman" w:hAnsi="Times New Roman" w:cs="Times New Roman"/>
                <w:szCs w:val="22"/>
              </w:rPr>
            </w:pPr>
          </w:p>
        </w:tc>
      </w:tr>
      <w:tr w:rsidR="003A0C29" w:rsidRPr="002A3993" w:rsidTr="00AE7F16">
        <w:tc>
          <w:tcPr>
            <w:tcW w:w="3634" w:type="dxa"/>
          </w:tcPr>
          <w:p w:rsidR="003A0C29" w:rsidRPr="007E7330" w:rsidRDefault="003A0C29" w:rsidP="00FA430B">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szCs w:val="22"/>
              </w:rPr>
              <w:t xml:space="preserve">  financial  assets</w:t>
            </w:r>
          </w:p>
        </w:tc>
        <w:tc>
          <w:tcPr>
            <w:tcW w:w="1276" w:type="dxa"/>
            <w:tcBorders>
              <w:bottom w:val="double" w:sz="4" w:space="0" w:color="auto"/>
            </w:tcBorders>
            <w:shd w:val="clear" w:color="auto" w:fill="auto"/>
          </w:tcPr>
          <w:p w:rsidR="003A0C29" w:rsidRPr="0034671E" w:rsidRDefault="00E478F5" w:rsidP="00FA430B">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14,037</w:t>
            </w: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3A0C29" w:rsidRPr="0034671E" w:rsidRDefault="003A0C29" w:rsidP="00FA430B">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15,731</w:t>
            </w:r>
          </w:p>
        </w:tc>
        <w:tc>
          <w:tcPr>
            <w:tcW w:w="264"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shd w:val="clear" w:color="auto" w:fill="auto"/>
          </w:tcPr>
          <w:p w:rsidR="003A0C29" w:rsidRPr="0034671E" w:rsidRDefault="00E478F5" w:rsidP="00A036AB">
            <w:pPr>
              <w:tabs>
                <w:tab w:val="decimal" w:pos="9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5,300</w:t>
            </w:r>
          </w:p>
        </w:tc>
        <w:tc>
          <w:tcPr>
            <w:tcW w:w="255" w:type="dxa"/>
            <w:shd w:val="clear" w:color="auto" w:fill="auto"/>
          </w:tcPr>
          <w:p w:rsidR="003A0C29" w:rsidRPr="007E7330" w:rsidRDefault="003A0C29" w:rsidP="00FA430B">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3A0C29" w:rsidRPr="0034671E" w:rsidRDefault="003A0C29" w:rsidP="00FA430B">
            <w:pPr>
              <w:tabs>
                <w:tab w:val="decimal" w:pos="1053"/>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7,000</w:t>
            </w:r>
          </w:p>
        </w:tc>
      </w:tr>
    </w:tbl>
    <w:p w:rsidR="0082661D" w:rsidRPr="002A3993" w:rsidRDefault="0082661D" w:rsidP="0082661D">
      <w:pPr>
        <w:spacing w:after="0" w:line="240" w:lineRule="atLeast"/>
        <w:ind w:left="549" w:right="-25"/>
        <w:jc w:val="both"/>
        <w:rPr>
          <w:rFonts w:ascii="Times New Roman" w:hAnsi="Times New Roman" w:cs="Times New Roman"/>
          <w:szCs w:val="22"/>
          <w:highlight w:val="yellow"/>
        </w:rPr>
      </w:pPr>
    </w:p>
    <w:p w:rsidR="0082661D" w:rsidRPr="00086DD8" w:rsidRDefault="0082661D" w:rsidP="0082661D">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t>Investment in subsidiaries</w:t>
      </w:r>
    </w:p>
    <w:p w:rsidR="0082661D" w:rsidRPr="00086DD8" w:rsidRDefault="0082661D" w:rsidP="0082661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Movements during the three-month period ended 31 March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w:t>
      </w:r>
    </w:p>
    <w:tbl>
      <w:tblPr>
        <w:tblW w:w="9313" w:type="dxa"/>
        <w:tblInd w:w="18" w:type="dxa"/>
        <w:tblLayout w:type="fixed"/>
        <w:tblLook w:val="01E0"/>
      </w:tblPr>
      <w:tblGrid>
        <w:gridCol w:w="6186"/>
        <w:gridCol w:w="264"/>
        <w:gridCol w:w="1303"/>
        <w:gridCol w:w="255"/>
        <w:gridCol w:w="1305"/>
      </w:tblGrid>
      <w:tr w:rsidR="0082661D" w:rsidRPr="00BC34BF" w:rsidTr="00FA430B">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64"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863" w:type="dxa"/>
            <w:gridSpan w:val="3"/>
            <w:vAlign w:val="bottom"/>
          </w:tcPr>
          <w:p w:rsidR="0082661D" w:rsidRPr="008E0F84" w:rsidRDefault="0082661D" w:rsidP="00FA430B">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82661D" w:rsidRPr="00BC34BF" w:rsidTr="00FA430B">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64" w:type="dxa"/>
            <w:vAlign w:val="bottom"/>
          </w:tcPr>
          <w:p w:rsidR="0082661D" w:rsidRPr="008E0F84" w:rsidRDefault="0082661D" w:rsidP="00FA430B">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3A0C29">
              <w:rPr>
                <w:rFonts w:ascii="Times New Roman" w:hAnsi="Times New Roman" w:cs="Times New Roman"/>
                <w:szCs w:val="22"/>
              </w:rPr>
              <w:t>3</w:t>
            </w:r>
          </w:p>
        </w:tc>
        <w:tc>
          <w:tcPr>
            <w:tcW w:w="255"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305" w:type="dxa"/>
            <w:vAlign w:val="bottom"/>
          </w:tcPr>
          <w:p w:rsidR="0082661D" w:rsidRPr="008E0F84" w:rsidRDefault="0082661D" w:rsidP="00FA430B">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3A0C29">
              <w:rPr>
                <w:rFonts w:ascii="Times New Roman" w:hAnsi="Times New Roman" w:cs="Times New Roman"/>
                <w:szCs w:val="22"/>
              </w:rPr>
              <w:t>2</w:t>
            </w:r>
          </w:p>
        </w:tc>
      </w:tr>
      <w:tr w:rsidR="0082661D" w:rsidRPr="00BC34BF" w:rsidTr="00FA430B">
        <w:trPr>
          <w:tblHeader/>
        </w:trPr>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64" w:type="dxa"/>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2863" w:type="dxa"/>
            <w:gridSpan w:val="3"/>
          </w:tcPr>
          <w:p w:rsidR="0082661D" w:rsidRPr="00BC34BF" w:rsidRDefault="0082661D" w:rsidP="00FA430B">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BC34BF" w:rsidTr="00FA430B">
        <w:tc>
          <w:tcPr>
            <w:tcW w:w="6186" w:type="dxa"/>
          </w:tcPr>
          <w:p w:rsidR="0082661D" w:rsidRPr="00BC34BF" w:rsidRDefault="0082661D" w:rsidP="00FA43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264" w:type="dxa"/>
            <w:shd w:val="clear" w:color="auto" w:fill="auto"/>
          </w:tcPr>
          <w:p w:rsidR="0082661D" w:rsidRPr="00BC34BF" w:rsidRDefault="0082661D" w:rsidP="00FA430B">
            <w:pPr>
              <w:spacing w:after="0" w:line="240" w:lineRule="atLeast"/>
              <w:ind w:left="549" w:right="-25"/>
              <w:jc w:val="both"/>
              <w:rPr>
                <w:rFonts w:ascii="Times New Roman" w:hAnsi="Times New Roman" w:cs="Times New Roman"/>
                <w:szCs w:val="22"/>
              </w:rPr>
            </w:pPr>
          </w:p>
        </w:tc>
        <w:tc>
          <w:tcPr>
            <w:tcW w:w="1303"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82661D" w:rsidRPr="00BC34BF" w:rsidRDefault="0082661D" w:rsidP="00FA430B">
            <w:pPr>
              <w:tabs>
                <w:tab w:val="decimal" w:pos="1045"/>
              </w:tabs>
              <w:spacing w:after="0" w:line="240" w:lineRule="atLeast"/>
              <w:ind w:left="72" w:right="-25"/>
              <w:jc w:val="both"/>
              <w:rPr>
                <w:rFonts w:ascii="Times New Roman" w:hAnsi="Times New Roman" w:cs="Times New Roman"/>
                <w:szCs w:val="22"/>
              </w:rPr>
            </w:pPr>
          </w:p>
        </w:tc>
      </w:tr>
      <w:tr w:rsidR="00474E0B" w:rsidRPr="00BC34BF" w:rsidTr="00FA430B">
        <w:tc>
          <w:tcPr>
            <w:tcW w:w="6186" w:type="dxa"/>
          </w:tcPr>
          <w:p w:rsidR="00474E0B" w:rsidRPr="00BC34BF" w:rsidRDefault="00474E0B"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264" w:type="dxa"/>
            <w:shd w:val="clear" w:color="auto" w:fill="auto"/>
          </w:tcPr>
          <w:p w:rsidR="00474E0B" w:rsidRPr="00BC34BF" w:rsidRDefault="00474E0B" w:rsidP="00FA430B">
            <w:pPr>
              <w:spacing w:after="0" w:line="240" w:lineRule="atLeast"/>
              <w:ind w:left="549" w:right="-25"/>
              <w:jc w:val="both"/>
              <w:rPr>
                <w:rFonts w:ascii="Times New Roman" w:hAnsi="Times New Roman" w:cs="Times New Roman"/>
                <w:szCs w:val="22"/>
              </w:rPr>
            </w:pPr>
          </w:p>
        </w:tc>
        <w:tc>
          <w:tcPr>
            <w:tcW w:w="1303" w:type="dxa"/>
            <w:shd w:val="clear" w:color="auto" w:fill="auto"/>
          </w:tcPr>
          <w:p w:rsidR="00474E0B" w:rsidRPr="00BC34BF" w:rsidRDefault="00474E0B" w:rsidP="00A56B6E">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474E0B" w:rsidRPr="00BC34BF" w:rsidRDefault="00474E0B" w:rsidP="00FA430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474E0B" w:rsidRPr="00BC34BF" w:rsidRDefault="00474E0B"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474E0B" w:rsidRPr="00BC34BF" w:rsidTr="00FA430B">
        <w:tc>
          <w:tcPr>
            <w:tcW w:w="6186" w:type="dxa"/>
          </w:tcPr>
          <w:p w:rsidR="00474E0B" w:rsidRPr="008E0F84" w:rsidRDefault="00474E0B" w:rsidP="00FA430B">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szCs w:val="22"/>
              </w:rPr>
              <w:t>No change during the period</w:t>
            </w:r>
          </w:p>
        </w:tc>
        <w:tc>
          <w:tcPr>
            <w:tcW w:w="264" w:type="dxa"/>
            <w:shd w:val="clear" w:color="auto" w:fill="auto"/>
          </w:tcPr>
          <w:p w:rsidR="00474E0B" w:rsidRPr="00BC34BF" w:rsidRDefault="00474E0B" w:rsidP="00FA430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474E0B" w:rsidRPr="00BC34BF" w:rsidRDefault="00474E0B" w:rsidP="00A56B6E">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c>
          <w:tcPr>
            <w:tcW w:w="255" w:type="dxa"/>
            <w:shd w:val="clear" w:color="auto" w:fill="auto"/>
          </w:tcPr>
          <w:p w:rsidR="00474E0B" w:rsidRPr="00BC34BF" w:rsidRDefault="00474E0B" w:rsidP="00FA430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474E0B" w:rsidRPr="00BC34BF" w:rsidRDefault="00474E0B" w:rsidP="00FA430B">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r>
      <w:tr w:rsidR="00474E0B" w:rsidRPr="00BC34BF" w:rsidTr="00FA430B">
        <w:tc>
          <w:tcPr>
            <w:tcW w:w="6186" w:type="dxa"/>
          </w:tcPr>
          <w:p w:rsidR="00474E0B" w:rsidRPr="00BC34BF" w:rsidRDefault="00474E0B" w:rsidP="00FA430B">
            <w:pPr>
              <w:spacing w:after="0" w:line="240" w:lineRule="atLeast"/>
              <w:ind w:left="549" w:right="-25"/>
              <w:jc w:val="both"/>
              <w:rPr>
                <w:rFonts w:ascii="Times New Roman" w:hAnsi="Times New Roman" w:cs="Times New Roman"/>
                <w:szCs w:val="22"/>
                <w:cs/>
              </w:rPr>
            </w:pPr>
          </w:p>
        </w:tc>
        <w:tc>
          <w:tcPr>
            <w:tcW w:w="264" w:type="dxa"/>
            <w:shd w:val="clear" w:color="auto" w:fill="auto"/>
          </w:tcPr>
          <w:p w:rsidR="00474E0B" w:rsidRPr="00BC34BF" w:rsidRDefault="00474E0B" w:rsidP="00FA430B">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474E0B" w:rsidRPr="00BC34BF" w:rsidRDefault="00474E0B" w:rsidP="00A56B6E">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474E0B" w:rsidRPr="00BC34BF" w:rsidRDefault="00474E0B" w:rsidP="00FA430B">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474E0B" w:rsidRPr="00BC34BF" w:rsidRDefault="00474E0B"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474E0B" w:rsidRPr="00BC34BF" w:rsidTr="00FA430B">
        <w:tc>
          <w:tcPr>
            <w:tcW w:w="6186" w:type="dxa"/>
          </w:tcPr>
          <w:p w:rsidR="00474E0B" w:rsidRPr="00BC34BF" w:rsidRDefault="00474E0B" w:rsidP="00FA430B">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264" w:type="dxa"/>
            <w:shd w:val="clear" w:color="auto" w:fill="auto"/>
          </w:tcPr>
          <w:p w:rsidR="00474E0B" w:rsidRPr="00BC34BF" w:rsidRDefault="00474E0B" w:rsidP="00FA430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474E0B" w:rsidRPr="00BC34BF" w:rsidRDefault="00474E0B" w:rsidP="00A56B6E">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w:t>
            </w:r>
          </w:p>
        </w:tc>
        <w:tc>
          <w:tcPr>
            <w:tcW w:w="255" w:type="dxa"/>
            <w:shd w:val="clear" w:color="auto" w:fill="auto"/>
          </w:tcPr>
          <w:p w:rsidR="00474E0B" w:rsidRPr="00BC34BF" w:rsidRDefault="00474E0B" w:rsidP="00FA430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474E0B" w:rsidRPr="00BC34BF" w:rsidRDefault="00474E0B" w:rsidP="00FA430B">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w:t>
            </w:r>
          </w:p>
        </w:tc>
      </w:tr>
      <w:tr w:rsidR="00474E0B" w:rsidRPr="00BC34BF" w:rsidTr="00FA430B">
        <w:tc>
          <w:tcPr>
            <w:tcW w:w="6186" w:type="dxa"/>
          </w:tcPr>
          <w:p w:rsidR="00474E0B" w:rsidRPr="00BC34BF" w:rsidRDefault="00474E0B" w:rsidP="00FA430B">
            <w:pPr>
              <w:spacing w:after="0" w:line="240" w:lineRule="atLeast"/>
              <w:ind w:left="549" w:right="-25"/>
              <w:jc w:val="both"/>
              <w:rPr>
                <w:rFonts w:ascii="Times New Roman" w:hAnsi="Times New Roman" w:cs="Times New Roman"/>
                <w:b/>
                <w:bCs/>
                <w:szCs w:val="22"/>
                <w:cs/>
              </w:rPr>
            </w:pPr>
            <w:r w:rsidRPr="00BC34BF">
              <w:rPr>
                <w:rFonts w:ascii="Times New Roman" w:hAnsi="Times New Roman" w:cs="Times New Roman"/>
                <w:b/>
                <w:bCs/>
                <w:szCs w:val="22"/>
              </w:rPr>
              <w:t>At 31 March</w:t>
            </w:r>
          </w:p>
        </w:tc>
        <w:tc>
          <w:tcPr>
            <w:tcW w:w="264" w:type="dxa"/>
            <w:shd w:val="clear" w:color="auto" w:fill="auto"/>
          </w:tcPr>
          <w:p w:rsidR="00474E0B" w:rsidRPr="00BC34BF" w:rsidRDefault="00474E0B" w:rsidP="00FA430B">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474E0B" w:rsidRPr="00BC34BF" w:rsidRDefault="00474E0B" w:rsidP="00A56B6E">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9,800</w:t>
            </w:r>
          </w:p>
        </w:tc>
        <w:tc>
          <w:tcPr>
            <w:tcW w:w="255" w:type="dxa"/>
            <w:shd w:val="clear" w:color="auto" w:fill="auto"/>
          </w:tcPr>
          <w:p w:rsidR="00474E0B" w:rsidRPr="00BC34BF" w:rsidRDefault="00474E0B" w:rsidP="00FA430B">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474E0B" w:rsidRPr="00BC34BF" w:rsidRDefault="00474E0B" w:rsidP="00FA430B">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9,800</w:t>
            </w:r>
          </w:p>
        </w:tc>
      </w:tr>
    </w:tbl>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82661D" w:rsidRPr="002A3993" w:rsidSect="000C1538">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2" w:chapStyle="1"/>
          <w:cols w:space="737"/>
          <w:titlePg/>
        </w:sect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Investments in subsidiaries as at 31 March 202</w:t>
      </w:r>
      <w:r w:rsidR="00B429F1">
        <w:rPr>
          <w:rFonts w:ascii="Times New Roman" w:hAnsi="Times New Roman" w:cs="Times New Roman"/>
          <w:sz w:val="22"/>
          <w:szCs w:val="22"/>
        </w:rPr>
        <w:t>3</w:t>
      </w:r>
      <w:r w:rsidRPr="008E0F84">
        <w:rPr>
          <w:rFonts w:ascii="Times New Roman" w:hAnsi="Times New Roman" w:cs="Times New Roman"/>
          <w:sz w:val="22"/>
          <w:szCs w:val="22"/>
        </w:rPr>
        <w:t xml:space="preserve"> and </w:t>
      </w:r>
      <w:r w:rsidR="00B429F1">
        <w:rPr>
          <w:rFonts w:ascii="Times New Roman" w:hAnsi="Times New Roman" w:cs="Times New Roman"/>
          <w:sz w:val="22"/>
          <w:szCs w:val="22"/>
        </w:rPr>
        <w:t>31 December 2022</w:t>
      </w:r>
      <w:r w:rsidRPr="008E0F84">
        <w:rPr>
          <w:rFonts w:ascii="Times New Roman" w:hAnsi="Times New Roman" w:cs="Times New Roman"/>
          <w:sz w:val="22"/>
          <w:szCs w:val="22"/>
        </w:rPr>
        <w:t xml:space="preserve"> were as follows:</w:t>
      </w:r>
    </w:p>
    <w:p w:rsidR="0082661D" w:rsidRPr="008E0F84" w:rsidRDefault="0082661D" w:rsidP="0082661D">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12332" w:type="dxa"/>
            <w:gridSpan w:val="18"/>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222"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408"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38"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61"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514"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of </w:t>
            </w:r>
          </w:p>
        </w:tc>
        <w:tc>
          <w:tcPr>
            <w:tcW w:w="25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0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p>
        </w:tc>
      </w:tr>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222"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61"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36"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514" w:type="dxa"/>
            <w:gridSpan w:val="3"/>
          </w:tcPr>
          <w:p w:rsidR="0082661D" w:rsidRDefault="0082661D" w:rsidP="00FA430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investments</w:t>
            </w:r>
          </w:p>
        </w:tc>
        <w:tc>
          <w:tcPr>
            <w:tcW w:w="253" w:type="dxa"/>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2200" w:type="dxa"/>
            <w:gridSpan w:val="3"/>
          </w:tcPr>
          <w:p w:rsidR="0082661D" w:rsidRPr="008E0F84" w:rsidRDefault="0082661D" w:rsidP="00FA430B">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86556C" w:rsidRPr="008E0F84" w:rsidTr="00FA430B">
        <w:tc>
          <w:tcPr>
            <w:tcW w:w="2694" w:type="dxa"/>
          </w:tcPr>
          <w:p w:rsidR="0086556C" w:rsidRDefault="0086556C" w:rsidP="00FA430B">
            <w:pPr>
              <w:spacing w:after="0" w:line="240" w:lineRule="atLeast"/>
              <w:ind w:left="-108" w:right="-25"/>
              <w:jc w:val="center"/>
              <w:rPr>
                <w:rFonts w:ascii="Times New Roman" w:hAnsi="Times New Roman" w:cs="Times New Roman"/>
                <w:sz w:val="18"/>
                <w:szCs w:val="18"/>
              </w:rPr>
            </w:pPr>
          </w:p>
          <w:p w:rsidR="0086556C" w:rsidRPr="008E0F84" w:rsidRDefault="0086556C" w:rsidP="00FA430B">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804"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84"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4"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1050"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38"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20"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8"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944"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52"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065"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40"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3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38"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53"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799" w:type="dxa"/>
          </w:tcPr>
          <w:p w:rsidR="0086556C" w:rsidRPr="008E0F84" w:rsidRDefault="0086556C" w:rsidP="00FA430B">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3</w:t>
            </w:r>
          </w:p>
        </w:tc>
        <w:tc>
          <w:tcPr>
            <w:tcW w:w="246" w:type="dxa"/>
          </w:tcPr>
          <w:p w:rsidR="0086556C" w:rsidRPr="008E0F84" w:rsidRDefault="0086556C" w:rsidP="00FA430B">
            <w:pPr>
              <w:spacing w:after="0" w:line="240" w:lineRule="atLeast"/>
              <w:ind w:right="-25"/>
              <w:jc w:val="center"/>
              <w:rPr>
                <w:rFonts w:ascii="Times New Roman" w:hAnsi="Times New Roman" w:cs="Times New Roman"/>
                <w:sz w:val="18"/>
                <w:szCs w:val="18"/>
              </w:rPr>
            </w:pPr>
          </w:p>
        </w:tc>
        <w:tc>
          <w:tcPr>
            <w:tcW w:w="1155" w:type="dxa"/>
          </w:tcPr>
          <w:p w:rsidR="0086556C" w:rsidRPr="008E0F84" w:rsidRDefault="0086556C" w:rsidP="00FA430B">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r>
      <w:tr w:rsidR="0082661D" w:rsidRPr="008E0F84" w:rsidTr="00FA430B">
        <w:tc>
          <w:tcPr>
            <w:tcW w:w="2694" w:type="dxa"/>
          </w:tcPr>
          <w:p w:rsidR="0082661D" w:rsidRPr="008E0F84" w:rsidRDefault="0082661D" w:rsidP="00FA430B">
            <w:pPr>
              <w:spacing w:after="0" w:line="240" w:lineRule="atLeast"/>
              <w:ind w:right="-25"/>
              <w:rPr>
                <w:rFonts w:ascii="Times New Roman" w:hAnsi="Times New Roman" w:cs="Times New Roman"/>
                <w:sz w:val="18"/>
                <w:szCs w:val="18"/>
                <w:cs/>
              </w:rPr>
            </w:pPr>
          </w:p>
        </w:tc>
        <w:tc>
          <w:tcPr>
            <w:tcW w:w="2222" w:type="dxa"/>
            <w:gridSpan w:val="3"/>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110" w:type="dxa"/>
            <w:gridSpan w:val="15"/>
          </w:tcPr>
          <w:p w:rsidR="0082661D" w:rsidRPr="008E0F84" w:rsidRDefault="0082661D" w:rsidP="00FA430B">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82661D" w:rsidRPr="008E0F84" w:rsidTr="00FA430B">
        <w:tc>
          <w:tcPr>
            <w:tcW w:w="2694" w:type="dxa"/>
          </w:tcPr>
          <w:p w:rsidR="0082661D" w:rsidRPr="0079733F" w:rsidRDefault="0082661D" w:rsidP="00FA430B">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804"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134"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2661D"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944"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2661D"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c>
          <w:tcPr>
            <w:tcW w:w="24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2661D" w:rsidRDefault="0082661D" w:rsidP="00FA430B">
            <w:pPr>
              <w:spacing w:before="60" w:after="0" w:line="240" w:lineRule="atLeast"/>
              <w:ind w:right="-25"/>
              <w:jc w:val="center"/>
              <w:rPr>
                <w:rFonts w:ascii="Times New Roman" w:hAnsi="Times New Roman" w:cs="Times New Roman"/>
                <w:sz w:val="18"/>
                <w:szCs w:val="18"/>
              </w:rPr>
            </w:pPr>
          </w:p>
        </w:tc>
      </w:tr>
      <w:tr w:rsidR="0082661D" w:rsidRPr="008E0F84" w:rsidTr="00FA430B">
        <w:tc>
          <w:tcPr>
            <w:tcW w:w="2694" w:type="dxa"/>
          </w:tcPr>
          <w:p w:rsidR="0082661D" w:rsidRPr="008E0F84" w:rsidRDefault="0082661D" w:rsidP="00FA430B">
            <w:pPr>
              <w:tabs>
                <w:tab w:val="left" w:pos="162"/>
              </w:tabs>
              <w:spacing w:before="60" w:after="0" w:line="240" w:lineRule="atLeast"/>
              <w:ind w:right="-25"/>
              <w:rPr>
                <w:rFonts w:ascii="Times New Roman" w:hAnsi="Times New Roman" w:cs="Times New Roman"/>
                <w:sz w:val="18"/>
                <w:szCs w:val="18"/>
                <w:cs/>
              </w:rPr>
            </w:pPr>
            <w:proofErr w:type="spellStart"/>
            <w:r w:rsidRPr="00814455">
              <w:rPr>
                <w:rFonts w:ascii="Times New Roman" w:hAnsi="Times New Roman" w:cs="Times New Roman"/>
                <w:sz w:val="18"/>
                <w:szCs w:val="18"/>
              </w:rPr>
              <w:t>Seafco</w:t>
            </w:r>
            <w:proofErr w:type="spellEnd"/>
            <w:r w:rsidRPr="00814455">
              <w:rPr>
                <w:rFonts w:ascii="Times New Roman" w:hAnsi="Times New Roman" w:cs="Times New Roman"/>
                <w:sz w:val="18"/>
                <w:szCs w:val="18"/>
              </w:rPr>
              <w:t xml:space="preserve"> Construction Co., Ltd.</w:t>
            </w:r>
          </w:p>
        </w:tc>
        <w:tc>
          <w:tcPr>
            <w:tcW w:w="80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284"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113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1050"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944"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2"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3"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2661D" w:rsidRPr="008E0F84" w:rsidRDefault="0082661D"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2661D" w:rsidRPr="008E0F84" w:rsidRDefault="0082661D"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82661D" w:rsidRPr="008E0F84" w:rsidTr="00FA430B">
        <w:tc>
          <w:tcPr>
            <w:tcW w:w="2694" w:type="dxa"/>
          </w:tcPr>
          <w:p w:rsidR="0082661D" w:rsidRPr="00814455" w:rsidRDefault="0082661D" w:rsidP="00FA430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944"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r>
      <w:tr w:rsidR="0082661D" w:rsidRPr="008E0F84" w:rsidTr="00FA430B">
        <w:tc>
          <w:tcPr>
            <w:tcW w:w="2694" w:type="dxa"/>
          </w:tcPr>
          <w:p w:rsidR="0082661D" w:rsidRPr="00814455" w:rsidRDefault="0082661D" w:rsidP="00FA430B">
            <w:pPr>
              <w:tabs>
                <w:tab w:val="left" w:pos="162"/>
              </w:tabs>
              <w:spacing w:before="60" w:after="0" w:line="240" w:lineRule="atLeast"/>
              <w:ind w:right="-25"/>
              <w:rPr>
                <w:rFonts w:ascii="Times New Roman" w:hAnsi="Times New Roman" w:cs="Times New Roman"/>
                <w:sz w:val="18"/>
                <w:szCs w:val="18"/>
              </w:rPr>
            </w:pPr>
            <w:proofErr w:type="spellStart"/>
            <w:r w:rsidRPr="00FD7DFD">
              <w:rPr>
                <w:rFonts w:ascii="Times New Roman" w:hAnsi="Times New Roman" w:cs="Times New Roman"/>
                <w:sz w:val="18"/>
                <w:szCs w:val="18"/>
              </w:rPr>
              <w:t>Seafco</w:t>
            </w:r>
            <w:proofErr w:type="spellEnd"/>
            <w:r w:rsidRPr="00FD7DFD">
              <w:rPr>
                <w:rFonts w:ascii="Times New Roman" w:hAnsi="Times New Roman" w:cs="Times New Roman"/>
                <w:sz w:val="18"/>
                <w:szCs w:val="18"/>
              </w:rPr>
              <w:t xml:space="preserve"> </w:t>
            </w:r>
            <w:proofErr w:type="spellStart"/>
            <w:r w:rsidRPr="00FD7DFD">
              <w:rPr>
                <w:rFonts w:ascii="Times New Roman" w:hAnsi="Times New Roman" w:cs="Times New Roman"/>
                <w:sz w:val="18"/>
                <w:szCs w:val="18"/>
              </w:rPr>
              <w:t>Intertrade</w:t>
            </w:r>
            <w:proofErr w:type="spellEnd"/>
            <w:r w:rsidRPr="00FD7DFD">
              <w:rPr>
                <w:rFonts w:ascii="Times New Roman" w:hAnsi="Times New Roman" w:cs="Times New Roman"/>
                <w:sz w:val="18"/>
                <w:szCs w:val="18"/>
              </w:rPr>
              <w:t xml:space="preserve"> Co., Ltd.</w:t>
            </w:r>
          </w:p>
        </w:tc>
        <w:tc>
          <w:tcPr>
            <w:tcW w:w="80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28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1050"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944"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52"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36"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2661D" w:rsidRPr="008E0F84" w:rsidRDefault="0082661D"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2661D" w:rsidRPr="008E0F84" w:rsidRDefault="0082661D" w:rsidP="00FA430B">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53"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2661D" w:rsidRPr="008E0F84" w:rsidRDefault="0082661D" w:rsidP="00FA430B">
            <w:pPr>
              <w:tabs>
                <w:tab w:val="decimal" w:pos="583"/>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4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r>
      <w:tr w:rsidR="0082661D" w:rsidRPr="008E0F84" w:rsidTr="00FA430B">
        <w:tc>
          <w:tcPr>
            <w:tcW w:w="2694" w:type="dxa"/>
          </w:tcPr>
          <w:p w:rsidR="0082661D" w:rsidRPr="00814455" w:rsidRDefault="0082661D" w:rsidP="00FA430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82661D" w:rsidRPr="008E0F84" w:rsidRDefault="0082661D" w:rsidP="00FA430B">
            <w:pPr>
              <w:spacing w:after="0" w:line="240" w:lineRule="atLeast"/>
              <w:ind w:right="-25"/>
              <w:jc w:val="center"/>
              <w:rPr>
                <w:rFonts w:ascii="Times New Roman" w:hAnsi="Times New Roman" w:cs="Times New Roman"/>
                <w:sz w:val="18"/>
                <w:szCs w:val="18"/>
              </w:rPr>
            </w:pPr>
          </w:p>
        </w:tc>
        <w:tc>
          <w:tcPr>
            <w:tcW w:w="944"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82661D" w:rsidRPr="008E0F84" w:rsidRDefault="0082661D" w:rsidP="00FA430B">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82661D" w:rsidRPr="008E0F84" w:rsidRDefault="0082661D" w:rsidP="00FA430B">
            <w:pPr>
              <w:tabs>
                <w:tab w:val="decimal" w:pos="705"/>
              </w:tabs>
              <w:spacing w:before="60" w:after="0" w:line="240" w:lineRule="atLeast"/>
              <w:ind w:right="-25"/>
              <w:jc w:val="center"/>
              <w:rPr>
                <w:rFonts w:ascii="Times New Roman" w:hAnsi="Times New Roman" w:cs="Times New Roman"/>
                <w:sz w:val="18"/>
                <w:szCs w:val="18"/>
              </w:rPr>
            </w:pPr>
          </w:p>
        </w:tc>
      </w:tr>
      <w:tr w:rsidR="0082661D" w:rsidRPr="00FD7DFD" w:rsidTr="00FA430B">
        <w:trPr>
          <w:trHeight w:val="129"/>
        </w:trPr>
        <w:tc>
          <w:tcPr>
            <w:tcW w:w="2694" w:type="dxa"/>
          </w:tcPr>
          <w:p w:rsidR="0082661D" w:rsidRPr="00FD7DFD" w:rsidRDefault="0082661D" w:rsidP="00FA430B">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804" w:type="dxa"/>
            <w:vAlign w:val="center"/>
          </w:tcPr>
          <w:p w:rsidR="0082661D" w:rsidRPr="00FD7DFD" w:rsidRDefault="0082661D"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82661D" w:rsidRPr="00FD7DFD" w:rsidRDefault="0082661D"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82661D" w:rsidRPr="00FD7DFD" w:rsidRDefault="0082661D"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82661D" w:rsidRPr="00FD7DFD" w:rsidRDefault="0082661D"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2661D" w:rsidRPr="00FD7DFD" w:rsidRDefault="0082661D"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82661D" w:rsidRPr="00FD7DFD" w:rsidRDefault="0082661D" w:rsidP="00FA430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82661D" w:rsidRPr="00FD7DFD" w:rsidRDefault="0082661D" w:rsidP="00FA430B">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82661D" w:rsidRPr="00FD7DFD" w:rsidRDefault="0082661D" w:rsidP="00FA430B">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52" w:type="dxa"/>
            <w:vAlign w:val="center"/>
          </w:tcPr>
          <w:p w:rsidR="0082661D" w:rsidRPr="00FD7DFD" w:rsidRDefault="0082661D"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82661D" w:rsidRPr="00FD7DFD" w:rsidRDefault="0082661D" w:rsidP="00FA430B">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36" w:type="dxa"/>
            <w:vAlign w:val="center"/>
          </w:tcPr>
          <w:p w:rsidR="0082661D" w:rsidRPr="00FD7DFD" w:rsidRDefault="0082661D" w:rsidP="00FA430B">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82661D" w:rsidRPr="00FD7DFD" w:rsidRDefault="0082661D" w:rsidP="00FA430B">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36" w:type="dxa"/>
            <w:vAlign w:val="center"/>
          </w:tcPr>
          <w:p w:rsidR="0082661D" w:rsidRPr="00FD7DFD" w:rsidRDefault="0082661D" w:rsidP="00FA430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82661D" w:rsidRPr="00FD7DFD" w:rsidRDefault="0082661D" w:rsidP="00FA430B">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53" w:type="dxa"/>
            <w:vAlign w:val="center"/>
          </w:tcPr>
          <w:p w:rsidR="0082661D" w:rsidRPr="00FD7DFD" w:rsidRDefault="0082661D" w:rsidP="00FA430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82661D" w:rsidRPr="00FD7DFD" w:rsidRDefault="0082661D" w:rsidP="00FA430B">
            <w:pPr>
              <w:tabs>
                <w:tab w:val="decimal" w:pos="583"/>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c>
          <w:tcPr>
            <w:tcW w:w="246" w:type="dxa"/>
            <w:vAlign w:val="center"/>
          </w:tcPr>
          <w:p w:rsidR="0082661D" w:rsidRPr="00FD7DFD" w:rsidRDefault="0082661D" w:rsidP="00FA430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82661D" w:rsidRPr="00FD7DFD" w:rsidRDefault="0082661D" w:rsidP="00FA430B">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r>
    </w:tbl>
    <w:p w:rsidR="0082661D" w:rsidRDefault="0082661D" w:rsidP="0082661D">
      <w:pPr>
        <w:tabs>
          <w:tab w:val="left" w:pos="540"/>
        </w:tabs>
        <w:spacing w:after="0" w:line="240" w:lineRule="atLeast"/>
        <w:ind w:right="-25"/>
        <w:jc w:val="both"/>
        <w:rPr>
          <w:rFonts w:ascii="Times New Roman" w:hAnsi="Times New Roman" w:cs="Times New Roman"/>
          <w:szCs w:val="22"/>
        </w:rPr>
      </w:pPr>
    </w:p>
    <w:p w:rsidR="0082661D" w:rsidRPr="008E0F84" w:rsidRDefault="0082661D" w:rsidP="0082661D">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 three-month period</w:t>
      </w:r>
      <w:r>
        <w:rPr>
          <w:rFonts w:ascii="Times New Roman" w:hAnsi="Times New Roman" w:cs="Times New Roman"/>
          <w:szCs w:val="22"/>
        </w:rPr>
        <w:t>s</w:t>
      </w:r>
      <w:r w:rsidRPr="008E0F84">
        <w:rPr>
          <w:rFonts w:ascii="Times New Roman" w:hAnsi="Times New Roman" w:cs="Times New Roman"/>
          <w:szCs w:val="22"/>
        </w:rPr>
        <w:t xml:space="preserve"> ended 31 March 202</w:t>
      </w:r>
      <w:r w:rsidR="0086556C">
        <w:rPr>
          <w:rFonts w:ascii="Times New Roman" w:hAnsi="Times New Roman" w:cs="Times New Roman"/>
          <w:szCs w:val="22"/>
        </w:rPr>
        <w:t>3</w:t>
      </w:r>
      <w:r>
        <w:rPr>
          <w:rFonts w:ascii="Times New Roman" w:hAnsi="Times New Roman" w:cs="Times New Roman"/>
          <w:szCs w:val="22"/>
        </w:rPr>
        <w:t xml:space="preserve"> and 202</w:t>
      </w:r>
      <w:r w:rsidR="0086556C">
        <w:rPr>
          <w:rFonts w:ascii="Times New Roman" w:hAnsi="Times New Roman" w:cs="Times New Roman"/>
          <w:szCs w:val="22"/>
        </w:rPr>
        <w:t>2</w:t>
      </w:r>
      <w:r w:rsidRPr="008E0F84">
        <w:rPr>
          <w:rFonts w:ascii="Times New Roman" w:hAnsi="Times New Roman" w:cs="Times New Roman"/>
          <w:szCs w:val="22"/>
        </w:rPr>
        <w:t>, the Company had no dividend receiving from subsidiaries.</w:t>
      </w:r>
    </w:p>
    <w:p w:rsidR="0082661D" w:rsidRPr="002756C7" w:rsidRDefault="0082661D" w:rsidP="0082661D">
      <w:pPr>
        <w:pStyle w:val="AccountingPolicy"/>
        <w:numPr>
          <w:ilvl w:val="0"/>
          <w:numId w:val="0"/>
        </w:numPr>
        <w:tabs>
          <w:tab w:val="clear" w:pos="1531"/>
        </w:tabs>
        <w:ind w:left="1531" w:right="-25" w:hanging="1531"/>
        <w:rPr>
          <w:rFonts w:ascii="Times New Roman" w:hAnsi="Times New Roman" w:cs="Times New Roman"/>
          <w:highlight w:val="yellow"/>
          <w:lang w:val="en-US"/>
        </w:rPr>
      </w:pPr>
    </w:p>
    <w:p w:rsidR="0082661D" w:rsidRDefault="0082661D" w:rsidP="0082661D">
      <w:pPr>
        <w:pStyle w:val="AccountingPolicy"/>
        <w:numPr>
          <w:ilvl w:val="0"/>
          <w:numId w:val="0"/>
        </w:numPr>
        <w:tabs>
          <w:tab w:val="clear" w:pos="1531"/>
        </w:tabs>
        <w:ind w:left="1531" w:right="-25" w:hanging="1531"/>
        <w:rPr>
          <w:rFonts w:ascii="Times New Roman" w:hAnsi="Times New Roman" w:cs="Times New Roman"/>
          <w:highlight w:val="yellow"/>
        </w:rPr>
      </w:pPr>
    </w:p>
    <w:p w:rsidR="0082661D" w:rsidRPr="002A3993" w:rsidRDefault="0082661D" w:rsidP="0082661D">
      <w:pPr>
        <w:pStyle w:val="AccountingPolicy"/>
        <w:numPr>
          <w:ilvl w:val="0"/>
          <w:numId w:val="0"/>
        </w:numPr>
        <w:tabs>
          <w:tab w:val="clear" w:pos="1531"/>
        </w:tabs>
        <w:ind w:left="1531" w:right="-25" w:hanging="1531"/>
        <w:rPr>
          <w:rFonts w:ascii="Times New Roman" w:hAnsi="Times New Roman" w:cs="Times New Roman"/>
          <w:highlight w:val="yellow"/>
        </w:rPr>
        <w:sectPr w:rsidR="0082661D" w:rsidRPr="002A3993" w:rsidSect="00053F4E">
          <w:headerReference w:type="default" r:id="rId13"/>
          <w:pgSz w:w="16840" w:h="11907" w:orient="landscape" w:code="9"/>
          <w:pgMar w:top="1584" w:right="992" w:bottom="927" w:left="1152" w:header="706" w:footer="706" w:gutter="0"/>
          <w:cols w:space="737"/>
          <w:docGrid w:linePitch="381"/>
        </w:sectPr>
      </w:pPr>
    </w:p>
    <w:p w:rsidR="004847E7" w:rsidRPr="0057135D" w:rsidRDefault="004847E7" w:rsidP="004847E7">
      <w:pPr>
        <w:tabs>
          <w:tab w:val="left" w:pos="567"/>
        </w:tabs>
        <w:spacing w:after="0" w:line="240" w:lineRule="atLeast"/>
        <w:ind w:left="540" w:right="-25"/>
        <w:jc w:val="thaiDistribute"/>
        <w:rPr>
          <w:rFonts w:ascii="Times New Roman" w:hAnsi="Times New Roman" w:cstheme="minorBidi"/>
          <w:b/>
          <w:bCs/>
          <w:i/>
          <w:iCs/>
          <w:szCs w:val="22"/>
        </w:rPr>
      </w:pPr>
      <w:proofErr w:type="gramStart"/>
      <w:r w:rsidRPr="0057135D">
        <w:rPr>
          <w:rFonts w:ascii="Times New Roman" w:hAnsi="Times New Roman" w:cs="Angsana New"/>
          <w:b/>
          <w:bCs/>
          <w:i/>
          <w:iCs/>
        </w:rPr>
        <w:lastRenderedPageBreak/>
        <w:t>I</w:t>
      </w:r>
      <w:r w:rsidRPr="0057135D">
        <w:rPr>
          <w:rFonts w:ascii="Times New Roman" w:hAnsi="Times New Roman" w:cs="Times New Roman"/>
          <w:b/>
          <w:bCs/>
          <w:i/>
          <w:iCs/>
          <w:szCs w:val="22"/>
        </w:rPr>
        <w:t>ndirect subsidiary (</w:t>
      </w:r>
      <w:proofErr w:type="spellStart"/>
      <w:r w:rsidRPr="0057135D">
        <w:rPr>
          <w:rFonts w:ascii="Times New Roman" w:hAnsi="Times New Roman" w:cs="Times New Roman"/>
          <w:b/>
          <w:bCs/>
          <w:i/>
          <w:iCs/>
          <w:szCs w:val="22"/>
        </w:rPr>
        <w:t>Seafco</w:t>
      </w:r>
      <w:proofErr w:type="spellEnd"/>
      <w:r w:rsidRPr="0057135D">
        <w:rPr>
          <w:rFonts w:ascii="Times New Roman" w:hAnsi="Times New Roman" w:cs="Times New Roman"/>
          <w:b/>
          <w:bCs/>
          <w:i/>
          <w:iCs/>
          <w:szCs w:val="22"/>
        </w:rPr>
        <w:t xml:space="preserve"> (Myanmar) Co., Ltd.)</w:t>
      </w:r>
      <w:proofErr w:type="gramEnd"/>
    </w:p>
    <w:p w:rsidR="004847E7" w:rsidRPr="0057135D" w:rsidRDefault="004847E7" w:rsidP="004847E7">
      <w:pPr>
        <w:tabs>
          <w:tab w:val="left" w:pos="567"/>
        </w:tabs>
        <w:spacing w:after="0" w:line="240" w:lineRule="atLeast"/>
        <w:ind w:left="540" w:right="-25"/>
        <w:jc w:val="thaiDistribute"/>
        <w:rPr>
          <w:rFonts w:ascii="Times New Roman" w:hAnsi="Times New Roman" w:cstheme="minorBidi"/>
          <w:szCs w:val="22"/>
        </w:rPr>
      </w:pPr>
    </w:p>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proofErr w:type="spellStart"/>
      <w:r w:rsidRPr="0057135D">
        <w:rPr>
          <w:rFonts w:ascii="Times New Roman" w:hAnsi="Times New Roman" w:cs="Times New Roman"/>
          <w:szCs w:val="22"/>
        </w:rPr>
        <w:t>Seafco</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Intertrade</w:t>
      </w:r>
      <w:proofErr w:type="spellEnd"/>
      <w:r w:rsidRPr="0057135D">
        <w:rPr>
          <w:rFonts w:ascii="Times New Roman" w:hAnsi="Times New Roman" w:cs="Times New Roman"/>
          <w:szCs w:val="22"/>
        </w:rPr>
        <w:t xml:space="preserve"> Co., Ltd., a direct subsidiary, invested to purchase ordinary shares of </w:t>
      </w:r>
      <w:proofErr w:type="spellStart"/>
      <w:r w:rsidRPr="0057135D">
        <w:rPr>
          <w:rFonts w:ascii="Times New Roman" w:hAnsi="Times New Roman" w:cs="Times New Roman"/>
          <w:szCs w:val="22"/>
        </w:rPr>
        <w:t>Seafco</w:t>
      </w:r>
      <w:proofErr w:type="spellEnd"/>
      <w:r w:rsidRPr="0057135D">
        <w:rPr>
          <w:rFonts w:ascii="Times New Roman" w:hAnsi="Times New Roman" w:cs="Times New Roman"/>
          <w:szCs w:val="22"/>
        </w:rPr>
        <w:t xml:space="preserve"> (Myanmar) Co., Ltd., (indirect subsidiary) amounting to MMK 507 million or equivalent Baht 13.43 million with the ownership of 80%, which has been incorporated in the Republic of the Union of Myanmar.  The Company has control over the indirect subsidiary with the indirect ownership of 78.39%.</w:t>
      </w:r>
    </w:p>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p>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Angsana New"/>
          <w:lang w:val="en-GB"/>
        </w:rPr>
        <w:t>T</w:t>
      </w:r>
      <w:r w:rsidRPr="0057135D">
        <w:rPr>
          <w:rFonts w:ascii="Times New Roman" w:hAnsi="Times New Roman" w:cs="Times New Roman"/>
          <w:szCs w:val="22"/>
        </w:rPr>
        <w:t>he indirect subsidiary had net assets as at 3</w:t>
      </w:r>
      <w:r>
        <w:rPr>
          <w:rFonts w:ascii="Times New Roman" w:hAnsi="Times New Roman" w:cs="Times New Roman"/>
          <w:szCs w:val="22"/>
        </w:rPr>
        <w:t xml:space="preserve">1 March 2023 </w:t>
      </w:r>
      <w:r w:rsidRPr="0057135D">
        <w:rPr>
          <w:rFonts w:ascii="Times New Roman" w:hAnsi="Times New Roman" w:cs="Times New Roman"/>
          <w:szCs w:val="22"/>
        </w:rPr>
        <w:t xml:space="preserve">in the amount of Baht </w:t>
      </w:r>
      <w:r w:rsidR="00474E0B">
        <w:rPr>
          <w:rFonts w:ascii="Times New Roman" w:hAnsi="Times New Roman" w:cs="Times New Roman"/>
          <w:szCs w:val="22"/>
        </w:rPr>
        <w:t>24</w:t>
      </w:r>
      <w:r w:rsidRPr="0057135D">
        <w:rPr>
          <w:rFonts w:ascii="Times New Roman" w:hAnsi="Times New Roman" w:cs="Times New Roman"/>
          <w:szCs w:val="22"/>
        </w:rPr>
        <w:t xml:space="preserve"> million.</w:t>
      </w:r>
    </w:p>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p>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Significant assets of the indirect subsidiary as at 3</w:t>
      </w:r>
      <w:r>
        <w:rPr>
          <w:rFonts w:ascii="Times New Roman" w:hAnsi="Times New Roman" w:cs="Times New Roman"/>
          <w:szCs w:val="22"/>
        </w:rPr>
        <w:t xml:space="preserve">1 March 2023 </w:t>
      </w:r>
      <w:r w:rsidRPr="0057135D">
        <w:rPr>
          <w:rFonts w:ascii="Times New Roman" w:hAnsi="Times New Roman" w:cs="Times New Roman"/>
          <w:szCs w:val="22"/>
        </w:rPr>
        <w:t>consisted of:</w:t>
      </w:r>
    </w:p>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4847E7" w:rsidRPr="0057135D" w:rsidTr="00FA430B">
        <w:tc>
          <w:tcPr>
            <w:tcW w:w="6096" w:type="dxa"/>
            <w:vAlign w:val="bottom"/>
          </w:tcPr>
          <w:p w:rsidR="004847E7" w:rsidRPr="0057135D" w:rsidRDefault="004847E7" w:rsidP="00FA430B">
            <w:pPr>
              <w:spacing w:after="0" w:line="240" w:lineRule="atLeast"/>
              <w:ind w:left="318" w:right="-25"/>
              <w:jc w:val="thaiDistribute"/>
              <w:rPr>
                <w:rFonts w:ascii="Times New Roman" w:hAnsi="Times New Roman" w:cs="Times New Roman"/>
                <w:szCs w:val="22"/>
              </w:rPr>
            </w:pPr>
          </w:p>
        </w:tc>
        <w:tc>
          <w:tcPr>
            <w:tcW w:w="260" w:type="dxa"/>
          </w:tcPr>
          <w:p w:rsidR="004847E7" w:rsidRPr="0057135D" w:rsidRDefault="004847E7" w:rsidP="00FA430B">
            <w:pPr>
              <w:tabs>
                <w:tab w:val="decimal" w:pos="1045"/>
              </w:tabs>
              <w:spacing w:after="0" w:line="240" w:lineRule="atLeast"/>
              <w:ind w:left="72" w:right="-25"/>
              <w:jc w:val="both"/>
              <w:rPr>
                <w:rFonts w:ascii="Times New Roman" w:hAnsi="Times New Roman" w:cs="Times New Roman"/>
                <w:szCs w:val="22"/>
              </w:rPr>
            </w:pPr>
          </w:p>
        </w:tc>
        <w:tc>
          <w:tcPr>
            <w:tcW w:w="1866" w:type="dxa"/>
          </w:tcPr>
          <w:p w:rsidR="004847E7" w:rsidRPr="0057135D" w:rsidRDefault="004847E7" w:rsidP="00FA430B">
            <w:pPr>
              <w:spacing w:after="0" w:line="240" w:lineRule="atLeast"/>
              <w:ind w:left="72" w:right="-25"/>
              <w:jc w:val="center"/>
              <w:rPr>
                <w:rFonts w:ascii="Times New Roman" w:hAnsi="Times New Roman" w:cs="Times New Roman"/>
                <w:i/>
                <w:iCs/>
                <w:szCs w:val="22"/>
              </w:rPr>
            </w:pPr>
            <w:r w:rsidRPr="0057135D">
              <w:rPr>
                <w:rFonts w:ascii="Times New Roman" w:hAnsi="Times New Roman" w:cs="Times New Roman"/>
                <w:i/>
                <w:iCs/>
                <w:szCs w:val="22"/>
              </w:rPr>
              <w:t>(in million Baht)</w:t>
            </w:r>
          </w:p>
        </w:tc>
      </w:tr>
      <w:tr w:rsidR="004847E7" w:rsidRPr="0057135D" w:rsidTr="00FA430B">
        <w:tc>
          <w:tcPr>
            <w:tcW w:w="6096" w:type="dxa"/>
            <w:vAlign w:val="bottom"/>
          </w:tcPr>
          <w:p w:rsidR="004847E7" w:rsidRPr="0057135D" w:rsidRDefault="004847E7" w:rsidP="00FA430B">
            <w:pPr>
              <w:spacing w:after="0" w:line="240" w:lineRule="atLeast"/>
              <w:ind w:left="318" w:right="-25"/>
              <w:jc w:val="thaiDistribute"/>
              <w:rPr>
                <w:rFonts w:ascii="Times New Roman" w:hAnsi="Times New Roman" w:cs="Times New Roman"/>
                <w:szCs w:val="22"/>
                <w:cs/>
              </w:rPr>
            </w:pPr>
            <w:r w:rsidRPr="0057135D">
              <w:rPr>
                <w:rFonts w:ascii="Times New Roman" w:hAnsi="Times New Roman" w:cs="Times New Roman"/>
                <w:szCs w:val="22"/>
              </w:rPr>
              <w:t>Machinery and equipment (at book value)</w:t>
            </w:r>
          </w:p>
        </w:tc>
        <w:tc>
          <w:tcPr>
            <w:tcW w:w="260" w:type="dxa"/>
          </w:tcPr>
          <w:p w:rsidR="004847E7" w:rsidRPr="0057135D" w:rsidRDefault="004847E7" w:rsidP="00FA430B">
            <w:pPr>
              <w:tabs>
                <w:tab w:val="decimal" w:pos="1045"/>
              </w:tabs>
              <w:spacing w:after="0" w:line="240" w:lineRule="atLeast"/>
              <w:ind w:left="72" w:right="-25"/>
              <w:jc w:val="both"/>
              <w:rPr>
                <w:rFonts w:ascii="Times New Roman" w:hAnsi="Times New Roman" w:cs="Times New Roman"/>
                <w:szCs w:val="22"/>
              </w:rPr>
            </w:pPr>
          </w:p>
        </w:tc>
        <w:tc>
          <w:tcPr>
            <w:tcW w:w="1866" w:type="dxa"/>
          </w:tcPr>
          <w:p w:rsidR="004847E7" w:rsidRPr="0057135D" w:rsidRDefault="00474E0B" w:rsidP="00FA430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32.16</w:t>
            </w:r>
          </w:p>
        </w:tc>
      </w:tr>
      <w:tr w:rsidR="004847E7" w:rsidRPr="0057135D" w:rsidTr="00FA430B">
        <w:tc>
          <w:tcPr>
            <w:tcW w:w="6096" w:type="dxa"/>
            <w:vAlign w:val="bottom"/>
          </w:tcPr>
          <w:p w:rsidR="004847E7" w:rsidRPr="0057135D" w:rsidRDefault="004847E7" w:rsidP="00FA430B">
            <w:pPr>
              <w:spacing w:after="0" w:line="240" w:lineRule="atLeast"/>
              <w:ind w:left="318" w:right="-25"/>
              <w:jc w:val="thaiDistribute"/>
              <w:rPr>
                <w:rFonts w:ascii="Times New Roman" w:hAnsi="Times New Roman" w:cs="Times New Roman"/>
                <w:szCs w:val="22"/>
              </w:rPr>
            </w:pPr>
            <w:r w:rsidRPr="0057135D">
              <w:rPr>
                <w:rFonts w:ascii="Times New Roman" w:hAnsi="Times New Roman" w:cs="Angsana New"/>
              </w:rPr>
              <w:t>Cash at b</w:t>
            </w:r>
            <w:r w:rsidRPr="0057135D">
              <w:rPr>
                <w:rFonts w:ascii="Times New Roman" w:hAnsi="Times New Roman" w:cs="Times New Roman"/>
                <w:szCs w:val="22"/>
              </w:rPr>
              <w:t>ank</w:t>
            </w:r>
          </w:p>
        </w:tc>
        <w:tc>
          <w:tcPr>
            <w:tcW w:w="260" w:type="dxa"/>
          </w:tcPr>
          <w:p w:rsidR="004847E7" w:rsidRPr="0057135D" w:rsidRDefault="004847E7" w:rsidP="00FA430B">
            <w:pPr>
              <w:tabs>
                <w:tab w:val="decimal" w:pos="1045"/>
              </w:tabs>
              <w:spacing w:after="0" w:line="240" w:lineRule="atLeast"/>
              <w:ind w:left="72" w:right="-25"/>
              <w:jc w:val="both"/>
              <w:rPr>
                <w:rFonts w:ascii="Times New Roman" w:hAnsi="Times New Roman" w:cs="Times New Roman"/>
                <w:szCs w:val="22"/>
              </w:rPr>
            </w:pPr>
          </w:p>
        </w:tc>
        <w:tc>
          <w:tcPr>
            <w:tcW w:w="1866" w:type="dxa"/>
          </w:tcPr>
          <w:p w:rsidR="004847E7" w:rsidRPr="0057135D" w:rsidRDefault="00474E0B" w:rsidP="00FA430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25.34</w:t>
            </w:r>
          </w:p>
        </w:tc>
      </w:tr>
    </w:tbl>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p>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In addition, the indirect subsidiary had transactions related to the Company and a direct subsidiary (</w:t>
      </w:r>
      <w:proofErr w:type="spellStart"/>
      <w:r w:rsidRPr="0057135D">
        <w:rPr>
          <w:rFonts w:ascii="Times New Roman" w:hAnsi="Times New Roman" w:cs="Times New Roman"/>
          <w:szCs w:val="22"/>
        </w:rPr>
        <w:t>Seafco</w:t>
      </w:r>
      <w:proofErr w:type="spellEnd"/>
      <w:r w:rsidRPr="0057135D">
        <w:rPr>
          <w:rFonts w:ascii="Times New Roman" w:hAnsi="Times New Roman" w:cs="Times New Roman"/>
          <w:szCs w:val="22"/>
        </w:rPr>
        <w:t xml:space="preserve"> </w:t>
      </w:r>
      <w:proofErr w:type="spellStart"/>
      <w:r w:rsidRPr="0057135D">
        <w:rPr>
          <w:rFonts w:ascii="Times New Roman" w:hAnsi="Times New Roman" w:cs="Times New Roman"/>
          <w:szCs w:val="22"/>
        </w:rPr>
        <w:t>Intertrade</w:t>
      </w:r>
      <w:proofErr w:type="spellEnd"/>
      <w:r w:rsidRPr="0057135D">
        <w:rPr>
          <w:rFonts w:ascii="Times New Roman" w:hAnsi="Times New Roman" w:cs="Times New Roman"/>
          <w:szCs w:val="22"/>
        </w:rPr>
        <w:t xml:space="preserve"> Co., Ltd.) as at </w:t>
      </w:r>
      <w:r>
        <w:rPr>
          <w:rFonts w:ascii="Times New Roman" w:hAnsi="Times New Roman" w:cs="Times New Roman"/>
          <w:szCs w:val="22"/>
        </w:rPr>
        <w:t xml:space="preserve">31 March 2023 </w:t>
      </w:r>
      <w:r w:rsidRPr="0057135D">
        <w:rPr>
          <w:rFonts w:ascii="Times New Roman" w:hAnsi="Times New Roman" w:cs="Times New Roman"/>
          <w:szCs w:val="22"/>
        </w:rPr>
        <w:t>as follows:</w:t>
      </w:r>
    </w:p>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4847E7" w:rsidRPr="0057135D" w:rsidTr="00FA430B">
        <w:tc>
          <w:tcPr>
            <w:tcW w:w="6096" w:type="dxa"/>
            <w:vAlign w:val="bottom"/>
          </w:tcPr>
          <w:p w:rsidR="004847E7" w:rsidRPr="0057135D" w:rsidRDefault="004847E7" w:rsidP="00FA430B">
            <w:pPr>
              <w:spacing w:after="0" w:line="240" w:lineRule="atLeast"/>
              <w:ind w:left="318" w:right="-25"/>
              <w:jc w:val="thaiDistribute"/>
              <w:rPr>
                <w:rFonts w:ascii="Times New Roman" w:hAnsi="Times New Roman" w:cs="Times New Roman"/>
                <w:szCs w:val="22"/>
              </w:rPr>
            </w:pPr>
          </w:p>
        </w:tc>
        <w:tc>
          <w:tcPr>
            <w:tcW w:w="260" w:type="dxa"/>
          </w:tcPr>
          <w:p w:rsidR="004847E7" w:rsidRPr="0057135D" w:rsidRDefault="004847E7" w:rsidP="00FA430B">
            <w:pPr>
              <w:tabs>
                <w:tab w:val="decimal" w:pos="1045"/>
              </w:tabs>
              <w:spacing w:after="0" w:line="240" w:lineRule="atLeast"/>
              <w:ind w:left="72" w:right="-25"/>
              <w:jc w:val="both"/>
              <w:rPr>
                <w:rFonts w:ascii="Times New Roman" w:hAnsi="Times New Roman" w:cs="Times New Roman"/>
                <w:szCs w:val="22"/>
              </w:rPr>
            </w:pPr>
          </w:p>
        </w:tc>
        <w:tc>
          <w:tcPr>
            <w:tcW w:w="1866" w:type="dxa"/>
          </w:tcPr>
          <w:p w:rsidR="004847E7" w:rsidRPr="0057135D" w:rsidRDefault="004847E7" w:rsidP="00FA430B">
            <w:pPr>
              <w:spacing w:after="0" w:line="240" w:lineRule="atLeast"/>
              <w:ind w:left="72" w:right="-25"/>
              <w:jc w:val="center"/>
              <w:rPr>
                <w:rFonts w:ascii="Times New Roman" w:hAnsi="Times New Roman" w:cs="Times New Roman"/>
                <w:i/>
                <w:iCs/>
                <w:szCs w:val="22"/>
              </w:rPr>
            </w:pPr>
            <w:r w:rsidRPr="0057135D">
              <w:rPr>
                <w:rFonts w:ascii="Times New Roman" w:hAnsi="Times New Roman" w:cs="Times New Roman"/>
                <w:i/>
                <w:iCs/>
                <w:szCs w:val="22"/>
              </w:rPr>
              <w:t>(in million Baht)</w:t>
            </w:r>
          </w:p>
        </w:tc>
      </w:tr>
      <w:tr w:rsidR="004847E7" w:rsidRPr="0057135D" w:rsidTr="00FA430B">
        <w:tc>
          <w:tcPr>
            <w:tcW w:w="6096" w:type="dxa"/>
            <w:vAlign w:val="bottom"/>
          </w:tcPr>
          <w:p w:rsidR="004847E7" w:rsidRPr="0057135D" w:rsidRDefault="004847E7" w:rsidP="00FA430B">
            <w:pPr>
              <w:spacing w:after="0" w:line="240" w:lineRule="atLeast"/>
              <w:ind w:left="318" w:right="-25"/>
              <w:jc w:val="thaiDistribute"/>
              <w:rPr>
                <w:rFonts w:ascii="Times New Roman" w:hAnsi="Times New Roman" w:cs="Times New Roman"/>
                <w:szCs w:val="22"/>
                <w:cs/>
              </w:rPr>
            </w:pPr>
            <w:r w:rsidRPr="0057135D">
              <w:rPr>
                <w:rFonts w:ascii="Times New Roman" w:hAnsi="Times New Roman" w:cs="Times New Roman"/>
                <w:szCs w:val="22"/>
              </w:rPr>
              <w:t>Other current receivable</w:t>
            </w:r>
          </w:p>
        </w:tc>
        <w:tc>
          <w:tcPr>
            <w:tcW w:w="260" w:type="dxa"/>
          </w:tcPr>
          <w:p w:rsidR="004847E7" w:rsidRPr="0057135D" w:rsidRDefault="004847E7" w:rsidP="00FA430B">
            <w:pPr>
              <w:tabs>
                <w:tab w:val="decimal" w:pos="1045"/>
              </w:tabs>
              <w:spacing w:after="0" w:line="240" w:lineRule="atLeast"/>
              <w:ind w:left="72" w:right="-25"/>
              <w:jc w:val="both"/>
              <w:rPr>
                <w:rFonts w:ascii="Times New Roman" w:hAnsi="Times New Roman" w:cs="Times New Roman"/>
                <w:szCs w:val="22"/>
              </w:rPr>
            </w:pPr>
          </w:p>
        </w:tc>
        <w:tc>
          <w:tcPr>
            <w:tcW w:w="1866" w:type="dxa"/>
          </w:tcPr>
          <w:p w:rsidR="004847E7" w:rsidRPr="0057135D" w:rsidRDefault="00474E0B" w:rsidP="00FA430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8.24</w:t>
            </w:r>
          </w:p>
        </w:tc>
      </w:tr>
      <w:tr w:rsidR="004847E7" w:rsidRPr="0057135D" w:rsidTr="00FA430B">
        <w:tc>
          <w:tcPr>
            <w:tcW w:w="6096" w:type="dxa"/>
            <w:vAlign w:val="bottom"/>
          </w:tcPr>
          <w:p w:rsidR="004847E7" w:rsidRPr="0057135D" w:rsidRDefault="004847E7" w:rsidP="00FA430B">
            <w:pPr>
              <w:spacing w:after="0" w:line="240" w:lineRule="atLeast"/>
              <w:ind w:left="318" w:right="-25"/>
              <w:jc w:val="thaiDistribute"/>
              <w:rPr>
                <w:rFonts w:ascii="Times New Roman" w:hAnsi="Times New Roman" w:cs="Times New Roman"/>
                <w:szCs w:val="22"/>
              </w:rPr>
            </w:pPr>
            <w:r w:rsidRPr="0057135D">
              <w:rPr>
                <w:rFonts w:ascii="Times New Roman" w:hAnsi="Times New Roman" w:cs="Times New Roman"/>
                <w:i/>
                <w:iCs/>
                <w:szCs w:val="22"/>
              </w:rPr>
              <w:t xml:space="preserve">Less </w:t>
            </w:r>
            <w:r w:rsidRPr="0057135D">
              <w:rPr>
                <w:rFonts w:ascii="Times New Roman" w:hAnsi="Times New Roman" w:cs="Times New Roman"/>
                <w:szCs w:val="22"/>
              </w:rPr>
              <w:t>allowance for</w:t>
            </w:r>
            <w:r w:rsidRPr="0057135D">
              <w:rPr>
                <w:rFonts w:ascii="Times New Roman" w:hAnsi="Times New Roman" w:cs="Times New Roman"/>
                <w:i/>
                <w:iCs/>
                <w:szCs w:val="22"/>
              </w:rPr>
              <w:t xml:space="preserve"> </w:t>
            </w:r>
            <w:r w:rsidRPr="0057135D">
              <w:rPr>
                <w:rFonts w:ascii="Times New Roman" w:hAnsi="Times New Roman" w:cs="Times New Roman"/>
                <w:szCs w:val="22"/>
              </w:rPr>
              <w:t>expected credit loss</w:t>
            </w:r>
          </w:p>
        </w:tc>
        <w:tc>
          <w:tcPr>
            <w:tcW w:w="260" w:type="dxa"/>
          </w:tcPr>
          <w:p w:rsidR="004847E7" w:rsidRPr="0057135D" w:rsidRDefault="004847E7" w:rsidP="00FA430B">
            <w:pPr>
              <w:tabs>
                <w:tab w:val="decimal" w:pos="1045"/>
              </w:tabs>
              <w:spacing w:after="0" w:line="240" w:lineRule="atLeast"/>
              <w:ind w:left="72" w:right="-25"/>
              <w:jc w:val="both"/>
              <w:rPr>
                <w:rFonts w:ascii="Times New Roman" w:hAnsi="Times New Roman" w:cs="Times New Roman"/>
                <w:szCs w:val="22"/>
              </w:rPr>
            </w:pPr>
          </w:p>
        </w:tc>
        <w:tc>
          <w:tcPr>
            <w:tcW w:w="1866" w:type="dxa"/>
          </w:tcPr>
          <w:p w:rsidR="004847E7" w:rsidRPr="0057135D" w:rsidRDefault="00474E0B" w:rsidP="00FA430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(0.28)</w:t>
            </w:r>
          </w:p>
        </w:tc>
      </w:tr>
      <w:tr w:rsidR="004847E7" w:rsidRPr="0057135D" w:rsidTr="00FA430B">
        <w:tc>
          <w:tcPr>
            <w:tcW w:w="6096" w:type="dxa"/>
            <w:vAlign w:val="bottom"/>
          </w:tcPr>
          <w:p w:rsidR="004847E7" w:rsidRPr="0057135D" w:rsidRDefault="004847E7" w:rsidP="00FA430B">
            <w:pPr>
              <w:spacing w:after="0" w:line="240" w:lineRule="atLeast"/>
              <w:ind w:left="318" w:right="-25"/>
              <w:jc w:val="thaiDistribute"/>
              <w:rPr>
                <w:rFonts w:ascii="Times New Roman" w:hAnsi="Times New Roman" w:cs="Times New Roman"/>
                <w:szCs w:val="22"/>
              </w:rPr>
            </w:pPr>
            <w:r w:rsidRPr="0057135D">
              <w:rPr>
                <w:rFonts w:ascii="Times New Roman" w:hAnsi="Times New Roman" w:cs="Times New Roman"/>
                <w:szCs w:val="22"/>
              </w:rPr>
              <w:t>Net</w:t>
            </w:r>
          </w:p>
        </w:tc>
        <w:tc>
          <w:tcPr>
            <w:tcW w:w="260" w:type="dxa"/>
          </w:tcPr>
          <w:p w:rsidR="004847E7" w:rsidRPr="0057135D" w:rsidRDefault="004847E7" w:rsidP="00FA430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rsidR="004847E7" w:rsidRPr="0057135D" w:rsidRDefault="00474E0B" w:rsidP="00FA430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7.96</w:t>
            </w:r>
          </w:p>
        </w:tc>
      </w:tr>
    </w:tbl>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4847E7" w:rsidRPr="0057135D" w:rsidTr="00FA430B">
        <w:tc>
          <w:tcPr>
            <w:tcW w:w="6096" w:type="dxa"/>
            <w:vAlign w:val="bottom"/>
          </w:tcPr>
          <w:p w:rsidR="004847E7" w:rsidRPr="0057135D" w:rsidRDefault="004847E7" w:rsidP="00FA430B">
            <w:pPr>
              <w:spacing w:after="0" w:line="240" w:lineRule="atLeast"/>
              <w:ind w:left="318" w:right="-25"/>
              <w:jc w:val="thaiDistribute"/>
              <w:rPr>
                <w:rFonts w:ascii="Times New Roman" w:hAnsi="Times New Roman" w:cs="Times New Roman"/>
                <w:szCs w:val="22"/>
              </w:rPr>
            </w:pPr>
            <w:r w:rsidRPr="0057135D">
              <w:rPr>
                <w:rFonts w:ascii="Times New Roman" w:hAnsi="Times New Roman" w:cs="Angsana New"/>
              </w:rPr>
              <w:t>Investment in subsidiary</w:t>
            </w:r>
          </w:p>
        </w:tc>
        <w:tc>
          <w:tcPr>
            <w:tcW w:w="260" w:type="dxa"/>
          </w:tcPr>
          <w:p w:rsidR="004847E7" w:rsidRPr="0057135D" w:rsidRDefault="004847E7" w:rsidP="00FA430B">
            <w:pPr>
              <w:tabs>
                <w:tab w:val="decimal" w:pos="1045"/>
              </w:tabs>
              <w:spacing w:after="0" w:line="240" w:lineRule="atLeast"/>
              <w:ind w:left="72" w:right="-25"/>
              <w:jc w:val="both"/>
              <w:rPr>
                <w:rFonts w:ascii="Times New Roman" w:hAnsi="Times New Roman" w:cs="Times New Roman"/>
                <w:szCs w:val="22"/>
              </w:rPr>
            </w:pPr>
          </w:p>
        </w:tc>
        <w:tc>
          <w:tcPr>
            <w:tcW w:w="1866" w:type="dxa"/>
          </w:tcPr>
          <w:p w:rsidR="004847E7" w:rsidRPr="0057135D" w:rsidRDefault="00474E0B" w:rsidP="00FA430B">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13.43</w:t>
            </w:r>
          </w:p>
        </w:tc>
      </w:tr>
    </w:tbl>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p>
    <w:p w:rsidR="004847E7" w:rsidRPr="0057135D" w:rsidRDefault="004847E7" w:rsidP="004847E7">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At the present, the indirect subsidiary has temporarily c</w:t>
      </w:r>
      <w:r w:rsidR="00DC5BBC">
        <w:rPr>
          <w:rFonts w:ascii="Times New Roman" w:hAnsi="Times New Roman" w:cs="Times New Roman"/>
          <w:szCs w:val="22"/>
        </w:rPr>
        <w:t>e</w:t>
      </w:r>
      <w:r w:rsidRPr="0057135D">
        <w:rPr>
          <w:rFonts w:ascii="Times New Roman" w:hAnsi="Times New Roman" w:cs="Times New Roman"/>
          <w:szCs w:val="22"/>
        </w:rPr>
        <w:t>ased operations due to the impact of the political situation in Myanmar.  These factors may bring the uncertainties which may effect to the above transactions.  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p>
    <w:p w:rsidR="004847E7" w:rsidRDefault="004847E7" w:rsidP="004847E7">
      <w:pPr>
        <w:tabs>
          <w:tab w:val="left" w:pos="567"/>
        </w:tabs>
        <w:spacing w:after="0" w:line="240" w:lineRule="atLeast"/>
        <w:ind w:left="540" w:right="-25"/>
        <w:jc w:val="thaiDistribute"/>
        <w:rPr>
          <w:rFonts w:ascii="Times New Roman" w:hAnsi="Times New Roman" w:cs="Times New Roman"/>
          <w:szCs w:val="22"/>
        </w:rPr>
      </w:pPr>
    </w:p>
    <w:p w:rsidR="004847E7" w:rsidRPr="009D4729" w:rsidRDefault="004847E7" w:rsidP="004847E7">
      <w:pPr>
        <w:tabs>
          <w:tab w:val="left" w:pos="567"/>
        </w:tabs>
        <w:spacing w:after="0" w:line="240" w:lineRule="atLeast"/>
        <w:ind w:left="540" w:right="-25"/>
        <w:jc w:val="thaiDistribute"/>
        <w:rPr>
          <w:rFonts w:ascii="Times New Roman" w:hAnsi="Times New Roman" w:cs="Times New Roman"/>
          <w:szCs w:val="22"/>
        </w:rPr>
      </w:pPr>
      <w:r w:rsidRPr="004847E7">
        <w:rPr>
          <w:rFonts w:ascii="Times New Roman" w:hAnsi="Times New Roman" w:cs="Times New Roman"/>
          <w:szCs w:val="22"/>
        </w:rPr>
        <w:t xml:space="preserve">Machinery and equipment of indirect subsidiary as at 31 </w:t>
      </w:r>
      <w:r>
        <w:rPr>
          <w:rFonts w:ascii="Times New Roman" w:hAnsi="Times New Roman" w:cs="Times New Roman"/>
          <w:szCs w:val="22"/>
        </w:rPr>
        <w:t>March 2023</w:t>
      </w:r>
      <w:r w:rsidRPr="004847E7">
        <w:rPr>
          <w:rFonts w:ascii="Times New Roman" w:hAnsi="Times New Roman" w:cstheme="minorBidi"/>
          <w:szCs w:val="22"/>
        </w:rPr>
        <w:t xml:space="preserve"> with </w:t>
      </w:r>
      <w:r w:rsidRPr="004847E7">
        <w:rPr>
          <w:rFonts w:ascii="Times New Roman" w:hAnsi="Times New Roman" w:cs="Times New Roman"/>
          <w:szCs w:val="22"/>
        </w:rPr>
        <w:t xml:space="preserve">book value of Baht </w:t>
      </w:r>
      <w:r w:rsidR="00474E0B">
        <w:rPr>
          <w:rFonts w:ascii="Times New Roman" w:hAnsi="Times New Roman" w:cs="Times New Roman"/>
          <w:szCs w:val="22"/>
        </w:rPr>
        <w:t>32.16</w:t>
      </w:r>
      <w:r w:rsidRPr="004847E7">
        <w:rPr>
          <w:rFonts w:ascii="Times New Roman" w:hAnsi="Times New Roman" w:cs="Times New Roman"/>
          <w:szCs w:val="22"/>
        </w:rPr>
        <w:t xml:space="preserve"> million, </w:t>
      </w:r>
      <w:r w:rsidRPr="004847E7">
        <w:rPr>
          <w:rFonts w:ascii="Times New Roman" w:hAnsi="Times New Roman" w:cs="Angsana New"/>
        </w:rPr>
        <w:t xml:space="preserve">represented the appraisal value, which was appraised by the appraiser, based on market price of Baht 66 million </w:t>
      </w:r>
      <w:r w:rsidRPr="004847E7">
        <w:rPr>
          <w:rFonts w:ascii="Times New Roman" w:hAnsi="Times New Roman" w:cs="Times New Roman"/>
          <w:szCs w:val="22"/>
        </w:rPr>
        <w:t>as the appraisal report dated 17 November 202</w:t>
      </w:r>
      <w:r w:rsidR="00CF7483">
        <w:rPr>
          <w:rFonts w:ascii="Times New Roman" w:hAnsi="Times New Roman" w:cs="Times New Roman"/>
          <w:szCs w:val="22"/>
        </w:rPr>
        <w:t>2</w:t>
      </w:r>
      <w:r w:rsidRPr="004847E7">
        <w:rPr>
          <w:rFonts w:ascii="Times New Roman" w:hAnsi="Times New Roman" w:cs="Times New Roman"/>
          <w:szCs w:val="22"/>
        </w:rPr>
        <w:t>.</w:t>
      </w:r>
    </w:p>
    <w:p w:rsidR="004847E7" w:rsidRPr="00B918EE" w:rsidRDefault="004847E7" w:rsidP="004847E7">
      <w:pPr>
        <w:tabs>
          <w:tab w:val="left" w:pos="567"/>
        </w:tabs>
        <w:spacing w:after="0" w:line="240" w:lineRule="atLeast"/>
        <w:ind w:left="540" w:right="-25"/>
        <w:jc w:val="thaiDistribute"/>
        <w:rPr>
          <w:rFonts w:ascii="Times New Roman" w:hAnsi="Times New Roman" w:cs="Times New Roman"/>
          <w:szCs w:val="22"/>
        </w:rPr>
      </w:pPr>
    </w:p>
    <w:p w:rsidR="004847E7" w:rsidRPr="000B75E4" w:rsidRDefault="004847E7" w:rsidP="004847E7">
      <w:pPr>
        <w:tabs>
          <w:tab w:val="left" w:pos="567"/>
        </w:tabs>
        <w:spacing w:after="0" w:line="240" w:lineRule="atLeast"/>
        <w:ind w:left="540" w:right="-25"/>
        <w:jc w:val="thaiDistribute"/>
        <w:rPr>
          <w:rFonts w:ascii="Times New Roman" w:hAnsi="Times New Roman" w:cs="Times New Roman"/>
          <w:i/>
          <w:iCs/>
          <w:szCs w:val="22"/>
        </w:rPr>
      </w:pPr>
      <w:r w:rsidRPr="000B75E4">
        <w:rPr>
          <w:rFonts w:ascii="Times New Roman" w:hAnsi="Times New Roman" w:cs="Times New Roman"/>
          <w:i/>
          <w:iCs/>
          <w:szCs w:val="22"/>
        </w:rPr>
        <w:t>Non-controlling interests</w:t>
      </w:r>
    </w:p>
    <w:p w:rsidR="004847E7" w:rsidRPr="00B918EE" w:rsidRDefault="004847E7" w:rsidP="004847E7">
      <w:pPr>
        <w:tabs>
          <w:tab w:val="left" w:pos="567"/>
        </w:tabs>
        <w:spacing w:after="0" w:line="240" w:lineRule="atLeast"/>
        <w:ind w:left="540" w:right="-25"/>
        <w:jc w:val="thaiDistribute"/>
        <w:rPr>
          <w:rFonts w:ascii="Times New Roman" w:hAnsi="Times New Roman" w:cs="Times New Roman"/>
          <w:szCs w:val="22"/>
        </w:rPr>
      </w:pPr>
    </w:p>
    <w:p w:rsidR="004847E7" w:rsidRPr="000B75E4" w:rsidRDefault="004847E7" w:rsidP="004847E7">
      <w:pPr>
        <w:tabs>
          <w:tab w:val="left" w:pos="567"/>
        </w:tabs>
        <w:spacing w:after="0" w:line="240" w:lineRule="atLeast"/>
        <w:ind w:left="540" w:right="-25"/>
        <w:jc w:val="thaiDistribute"/>
        <w:rPr>
          <w:rFonts w:ascii="Times New Roman" w:hAnsi="Times New Roman" w:cs="Times New Roman"/>
          <w:szCs w:val="22"/>
        </w:rPr>
      </w:pPr>
      <w:r w:rsidRPr="00B918EE">
        <w:rPr>
          <w:rFonts w:ascii="Times New Roman" w:hAnsi="Times New Roman" w:cs="Times New Roman"/>
          <w:szCs w:val="22"/>
        </w:rPr>
        <w:t xml:space="preserve">As at </w:t>
      </w:r>
      <w:r>
        <w:rPr>
          <w:rFonts w:ascii="Times New Roman" w:hAnsi="Times New Roman" w:cs="Times New Roman"/>
          <w:szCs w:val="22"/>
        </w:rPr>
        <w:t>31 March 2023</w:t>
      </w:r>
      <w:r w:rsidRPr="00B918EE">
        <w:rPr>
          <w:rFonts w:ascii="Times New Roman" w:hAnsi="Times New Roman" w:cs="Times New Roman"/>
          <w:szCs w:val="22"/>
        </w:rPr>
        <w:t>, the Group has no</w:t>
      </w:r>
      <w:r>
        <w:rPr>
          <w:rFonts w:ascii="Times New Roman" w:hAnsi="Times New Roman" w:cs="Times New Roman"/>
          <w:szCs w:val="22"/>
        </w:rPr>
        <w:t xml:space="preserve"> </w:t>
      </w:r>
      <w:r w:rsidRPr="00B918EE">
        <w:rPr>
          <w:rFonts w:ascii="Times New Roman" w:hAnsi="Times New Roman" w:cs="Times New Roman"/>
          <w:szCs w:val="22"/>
        </w:rPr>
        <w:t>material</w:t>
      </w:r>
      <w:r>
        <w:rPr>
          <w:rFonts w:ascii="Times New Roman" w:hAnsi="Times New Roman" w:cs="Times New Roman"/>
          <w:szCs w:val="22"/>
        </w:rPr>
        <w:t>ity of</w:t>
      </w:r>
      <w:r w:rsidRPr="00B918EE">
        <w:rPr>
          <w:rFonts w:ascii="Times New Roman" w:hAnsi="Times New Roman" w:cs="Times New Roman"/>
          <w:szCs w:val="22"/>
        </w:rPr>
        <w:t xml:space="preserve"> non-controlling interests.</w:t>
      </w:r>
    </w:p>
    <w:p w:rsidR="004847E7" w:rsidRPr="004847E7" w:rsidRDefault="004847E7" w:rsidP="004847E7">
      <w:pPr>
        <w:tabs>
          <w:tab w:val="left" w:pos="567"/>
        </w:tabs>
        <w:spacing w:after="0" w:line="240" w:lineRule="atLeast"/>
        <w:ind w:left="540" w:right="-25"/>
        <w:jc w:val="thaiDistribute"/>
        <w:rPr>
          <w:rFonts w:ascii="Times New Roman" w:hAnsi="Times New Roman" w:cs="Times New Roman"/>
          <w:b/>
          <w:bCs/>
          <w:szCs w:val="22"/>
        </w:rPr>
      </w:pPr>
    </w:p>
    <w:p w:rsidR="0082661D" w:rsidRPr="00BF0ADA"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F0ADA">
        <w:rPr>
          <w:rFonts w:ascii="Times New Roman" w:hAnsi="Times New Roman" w:cs="Times New Roman"/>
          <w:b/>
          <w:bCs/>
          <w:szCs w:val="22"/>
        </w:rPr>
        <w:t>Investment properties</w:t>
      </w:r>
    </w:p>
    <w:p w:rsidR="0082661D" w:rsidRDefault="0082661D" w:rsidP="0082661D">
      <w:pPr>
        <w:tabs>
          <w:tab w:val="left" w:pos="567"/>
        </w:tabs>
        <w:spacing w:after="0" w:line="240" w:lineRule="atLeast"/>
        <w:ind w:right="-25"/>
        <w:jc w:val="thaiDistribute"/>
        <w:rPr>
          <w:rFonts w:ascii="Times New Roman" w:hAnsi="Times New Roman" w:cs="Times New Roman"/>
          <w:b/>
          <w:bCs/>
          <w:szCs w:val="22"/>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investment properties</w:t>
      </w:r>
      <w:r w:rsidRPr="008E0F84">
        <w:rPr>
          <w:rFonts w:ascii="Times New Roman" w:hAnsi="Times New Roman" w:cs="Times New Roman"/>
          <w:sz w:val="22"/>
          <w:szCs w:val="22"/>
        </w:rPr>
        <w:t xml:space="preserve"> during the three-month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31 March were as follows:</w:t>
      </w:r>
    </w:p>
    <w:tbl>
      <w:tblPr>
        <w:tblW w:w="9554" w:type="dxa"/>
        <w:tblInd w:w="18" w:type="dxa"/>
        <w:tblLook w:val="01E0"/>
      </w:tblPr>
      <w:tblGrid>
        <w:gridCol w:w="4343"/>
        <w:gridCol w:w="567"/>
        <w:gridCol w:w="260"/>
        <w:gridCol w:w="1317"/>
        <w:gridCol w:w="260"/>
        <w:gridCol w:w="1246"/>
        <w:gridCol w:w="260"/>
        <w:gridCol w:w="1301"/>
      </w:tblGrid>
      <w:tr w:rsidR="0082661D" w:rsidRPr="00572400" w:rsidTr="00FA430B">
        <w:tc>
          <w:tcPr>
            <w:tcW w:w="4343"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144" w:type="dxa"/>
            <w:gridSpan w:val="3"/>
          </w:tcPr>
          <w:p w:rsidR="0082661D" w:rsidRPr="008E0F84" w:rsidRDefault="0082661D" w:rsidP="00FA430B">
            <w:pPr>
              <w:spacing w:after="0"/>
              <w:ind w:left="-54" w:right="-25"/>
              <w:jc w:val="center"/>
              <w:rPr>
                <w:rFonts w:ascii="Times New Roman" w:hAnsi="Times New Roman" w:cs="Times New Roman"/>
                <w:b/>
                <w:bCs/>
                <w:szCs w:val="22"/>
                <w:cs/>
              </w:rPr>
            </w:pPr>
          </w:p>
        </w:tc>
        <w:tc>
          <w:tcPr>
            <w:tcW w:w="260"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07"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Pr="008E0F84">
              <w:rPr>
                <w:rFonts w:ascii="Times New Roman" w:hAnsi="Times New Roman" w:cs="Times New Roman"/>
                <w:b/>
                <w:bCs/>
                <w:szCs w:val="22"/>
              </w:rPr>
              <w:t>eparate</w:t>
            </w:r>
            <w:r w:rsidRPr="008E0F84">
              <w:rPr>
                <w:rFonts w:ascii="Times New Roman" w:hAnsi="Times New Roman" w:cs="Times New Roman"/>
                <w:b/>
                <w:bCs/>
                <w:szCs w:val="22"/>
              </w:rPr>
              <w:br/>
              <w:t>financial statements</w:t>
            </w:r>
          </w:p>
        </w:tc>
      </w:tr>
      <w:tr w:rsidR="0082661D" w:rsidRPr="00572400" w:rsidTr="00FA430B">
        <w:tc>
          <w:tcPr>
            <w:tcW w:w="4343" w:type="dxa"/>
            <w:vAlign w:val="bottom"/>
          </w:tcPr>
          <w:p w:rsidR="0082661D" w:rsidRPr="000E29D8" w:rsidRDefault="0082661D"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82661D" w:rsidRPr="00572400" w:rsidRDefault="0082661D"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82661D" w:rsidRPr="00572400" w:rsidRDefault="0082661D" w:rsidP="00FA430B">
            <w:pPr>
              <w:tabs>
                <w:tab w:val="decimal" w:pos="964"/>
              </w:tabs>
              <w:spacing w:after="0" w:line="240" w:lineRule="atLeast"/>
              <w:ind w:left="72" w:right="-25"/>
              <w:jc w:val="both"/>
              <w:rPr>
                <w:rFonts w:ascii="Times New Roman" w:hAnsi="Times New Roman" w:cs="Times New Roman"/>
                <w:szCs w:val="22"/>
              </w:rPr>
            </w:pP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246"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BF0ADA">
              <w:rPr>
                <w:rFonts w:ascii="Times New Roman" w:hAnsi="Times New Roman" w:cs="Times New Roman"/>
                <w:szCs w:val="22"/>
              </w:rPr>
              <w:t>3</w:t>
            </w:r>
          </w:p>
        </w:tc>
        <w:tc>
          <w:tcPr>
            <w:tcW w:w="260" w:type="dxa"/>
          </w:tcPr>
          <w:p w:rsidR="0082661D" w:rsidRPr="00572400" w:rsidRDefault="0082661D" w:rsidP="00FA430B">
            <w:pPr>
              <w:tabs>
                <w:tab w:val="decimal" w:pos="1045"/>
              </w:tabs>
              <w:spacing w:after="0" w:line="240" w:lineRule="atLeast"/>
              <w:ind w:left="72" w:right="-25"/>
              <w:jc w:val="center"/>
              <w:rPr>
                <w:rFonts w:ascii="Times New Roman" w:hAnsi="Times New Roman" w:cs="Times New Roman"/>
                <w:szCs w:val="22"/>
              </w:rPr>
            </w:pPr>
          </w:p>
        </w:tc>
        <w:tc>
          <w:tcPr>
            <w:tcW w:w="1301" w:type="dxa"/>
          </w:tcPr>
          <w:p w:rsidR="0082661D" w:rsidRPr="00572400" w:rsidRDefault="0082661D"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w:t>
            </w:r>
            <w:r w:rsidR="00BF0ADA">
              <w:rPr>
                <w:rFonts w:ascii="Times New Roman" w:hAnsi="Times New Roman" w:cs="Times New Roman"/>
                <w:szCs w:val="22"/>
              </w:rPr>
              <w:t>2</w:t>
            </w:r>
          </w:p>
        </w:tc>
      </w:tr>
      <w:tr w:rsidR="0082661D" w:rsidRPr="00572400" w:rsidTr="00FA430B">
        <w:tc>
          <w:tcPr>
            <w:tcW w:w="4343" w:type="dxa"/>
            <w:vAlign w:val="bottom"/>
          </w:tcPr>
          <w:p w:rsidR="0082661D" w:rsidRPr="000E29D8" w:rsidRDefault="0082661D" w:rsidP="00FA430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82661D" w:rsidRPr="00572400" w:rsidRDefault="0082661D"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82661D" w:rsidRPr="00572400" w:rsidRDefault="0082661D" w:rsidP="00FA430B">
            <w:pPr>
              <w:tabs>
                <w:tab w:val="decimal" w:pos="964"/>
              </w:tabs>
              <w:spacing w:after="0" w:line="240" w:lineRule="atLeast"/>
              <w:ind w:left="72" w:right="-25"/>
              <w:jc w:val="both"/>
              <w:rPr>
                <w:rFonts w:ascii="Times New Roman" w:hAnsi="Times New Roman" w:cs="Times New Roman"/>
                <w:szCs w:val="22"/>
              </w:rPr>
            </w:pPr>
          </w:p>
        </w:tc>
        <w:tc>
          <w:tcPr>
            <w:tcW w:w="260" w:type="dxa"/>
          </w:tcPr>
          <w:p w:rsidR="0082661D" w:rsidRPr="00572400" w:rsidRDefault="0082661D" w:rsidP="00FA430B">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rsidR="0082661D" w:rsidRPr="00572400" w:rsidRDefault="0082661D" w:rsidP="00FA430B">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F0ADA" w:rsidRPr="00572400" w:rsidTr="00FA430B">
        <w:tc>
          <w:tcPr>
            <w:tcW w:w="4343" w:type="dxa"/>
            <w:vAlign w:val="bottom"/>
          </w:tcPr>
          <w:p w:rsidR="00BF0ADA" w:rsidRPr="000E29D8" w:rsidRDefault="00BF0ADA" w:rsidP="00FA430B">
            <w:pPr>
              <w:tabs>
                <w:tab w:val="left" w:pos="405"/>
              </w:tabs>
              <w:spacing w:after="0" w:line="240" w:lineRule="atLeast"/>
              <w:ind w:left="522"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567" w:type="dxa"/>
          </w:tcPr>
          <w:p w:rsidR="00BF0ADA" w:rsidRPr="00572400" w:rsidRDefault="00BF0ADA"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60"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246" w:type="dxa"/>
          </w:tcPr>
          <w:p w:rsidR="00BF0ADA" w:rsidRPr="00572400" w:rsidRDefault="00474E0B"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68,952</w:t>
            </w:r>
          </w:p>
        </w:tc>
        <w:tc>
          <w:tcPr>
            <w:tcW w:w="260"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56,760</w:t>
            </w:r>
          </w:p>
        </w:tc>
      </w:tr>
      <w:tr w:rsidR="00BF0ADA" w:rsidRPr="00572400" w:rsidTr="00FA430B">
        <w:tc>
          <w:tcPr>
            <w:tcW w:w="4343" w:type="dxa"/>
            <w:vAlign w:val="bottom"/>
          </w:tcPr>
          <w:p w:rsidR="00BF0ADA" w:rsidRPr="000E29D8" w:rsidRDefault="00BF0ADA" w:rsidP="00FA430B">
            <w:pPr>
              <w:tabs>
                <w:tab w:val="left" w:pos="405"/>
              </w:tabs>
              <w:spacing w:after="0" w:line="240" w:lineRule="atLeast"/>
              <w:ind w:left="522"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567" w:type="dxa"/>
          </w:tcPr>
          <w:p w:rsidR="00BF0ADA" w:rsidRPr="00572400" w:rsidRDefault="00BF0ADA"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60"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246" w:type="dxa"/>
          </w:tcPr>
          <w:p w:rsidR="00BF0ADA" w:rsidRPr="00572400" w:rsidRDefault="00474E0B"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(550)</w:t>
            </w:r>
          </w:p>
        </w:tc>
        <w:tc>
          <w:tcPr>
            <w:tcW w:w="260"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88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(413)</w:t>
            </w:r>
          </w:p>
        </w:tc>
      </w:tr>
      <w:tr w:rsidR="00BF0ADA" w:rsidRPr="00572400" w:rsidTr="00FA430B">
        <w:tc>
          <w:tcPr>
            <w:tcW w:w="4343" w:type="dxa"/>
            <w:vAlign w:val="bottom"/>
          </w:tcPr>
          <w:p w:rsidR="00BF0ADA" w:rsidRPr="00071C9C" w:rsidRDefault="00BF0ADA" w:rsidP="00FA430B">
            <w:pPr>
              <w:tabs>
                <w:tab w:val="left" w:pos="405"/>
              </w:tabs>
              <w:spacing w:after="0" w:line="240" w:lineRule="atLeast"/>
              <w:ind w:left="522" w:right="-25" w:firstLine="62"/>
              <w:jc w:val="thaiDistribute"/>
              <w:rPr>
                <w:rFonts w:ascii="Times New Roman" w:hAnsi="Times New Roman" w:cs="Times New Roman"/>
                <w:szCs w:val="22"/>
              </w:rPr>
            </w:pPr>
            <w:r w:rsidRPr="00071C9C">
              <w:rPr>
                <w:rFonts w:ascii="Times New Roman" w:hAnsi="Times New Roman" w:cs="Times New Roman"/>
                <w:szCs w:val="22"/>
              </w:rPr>
              <w:t>Reversal of allowance for impairment</w:t>
            </w:r>
          </w:p>
        </w:tc>
        <w:tc>
          <w:tcPr>
            <w:tcW w:w="567" w:type="dxa"/>
          </w:tcPr>
          <w:p w:rsidR="00BF0ADA" w:rsidRPr="00071C9C" w:rsidRDefault="00BF0ADA" w:rsidP="00FA430B">
            <w:pPr>
              <w:tabs>
                <w:tab w:val="decimal" w:pos="882"/>
              </w:tabs>
              <w:spacing w:after="0" w:line="240" w:lineRule="atLeast"/>
              <w:ind w:left="72" w:right="-25"/>
              <w:jc w:val="both"/>
              <w:rPr>
                <w:rFonts w:ascii="Times New Roman" w:hAnsi="Times New Roman" w:cs="Times New Roman"/>
                <w:szCs w:val="22"/>
              </w:rPr>
            </w:pPr>
          </w:p>
        </w:tc>
        <w:tc>
          <w:tcPr>
            <w:tcW w:w="260" w:type="dxa"/>
          </w:tcPr>
          <w:p w:rsidR="00BF0ADA" w:rsidRPr="00071C9C"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17" w:type="dxa"/>
          </w:tcPr>
          <w:p w:rsidR="00BF0ADA" w:rsidRPr="00071C9C"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60" w:type="dxa"/>
          </w:tcPr>
          <w:p w:rsidR="00BF0ADA" w:rsidRPr="00071C9C"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246" w:type="dxa"/>
          </w:tcPr>
          <w:p w:rsidR="00BF0ADA" w:rsidRPr="00572400" w:rsidRDefault="00474E0B" w:rsidP="00474E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0"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882"/>
              </w:tabs>
              <w:spacing w:after="0" w:line="240" w:lineRule="atLeast"/>
              <w:ind w:left="72" w:right="-25"/>
              <w:jc w:val="both"/>
              <w:rPr>
                <w:rFonts w:ascii="Times New Roman" w:hAnsi="Times New Roman" w:cs="Times New Roman"/>
                <w:szCs w:val="22"/>
              </w:rPr>
            </w:pPr>
            <w:r w:rsidRPr="00071C9C">
              <w:rPr>
                <w:rFonts w:ascii="Times New Roman" w:hAnsi="Times New Roman" w:cs="Times New Roman"/>
                <w:szCs w:val="22"/>
              </w:rPr>
              <w:t>51</w:t>
            </w:r>
          </w:p>
        </w:tc>
      </w:tr>
      <w:tr w:rsidR="00BF0ADA" w:rsidRPr="0016543A" w:rsidTr="00FA430B">
        <w:tc>
          <w:tcPr>
            <w:tcW w:w="4343" w:type="dxa"/>
            <w:vAlign w:val="bottom"/>
          </w:tcPr>
          <w:p w:rsidR="00BF0ADA" w:rsidRPr="0016543A" w:rsidRDefault="00BF0ADA" w:rsidP="00FA430B">
            <w:pPr>
              <w:tabs>
                <w:tab w:val="left" w:pos="405"/>
              </w:tabs>
              <w:spacing w:after="0" w:line="240" w:lineRule="atLeast"/>
              <w:ind w:left="522" w:right="-25" w:firstLine="62"/>
              <w:jc w:val="thaiDistribute"/>
              <w:rPr>
                <w:rFonts w:ascii="Times New Roman" w:hAnsi="Times New Roman" w:cs="Times New Roman"/>
                <w:b/>
                <w:bCs/>
                <w:szCs w:val="22"/>
              </w:rPr>
            </w:pPr>
            <w:r w:rsidRPr="0016543A">
              <w:rPr>
                <w:rFonts w:ascii="Times New Roman" w:hAnsi="Times New Roman" w:cs="Times New Roman"/>
                <w:b/>
                <w:bCs/>
                <w:szCs w:val="22"/>
              </w:rPr>
              <w:t>Net book value at 31 March</w:t>
            </w:r>
          </w:p>
        </w:tc>
        <w:tc>
          <w:tcPr>
            <w:tcW w:w="567" w:type="dxa"/>
          </w:tcPr>
          <w:p w:rsidR="00BF0ADA" w:rsidRPr="0016543A" w:rsidRDefault="00BF0ADA" w:rsidP="00FA430B">
            <w:pPr>
              <w:tabs>
                <w:tab w:val="decimal" w:pos="882"/>
              </w:tabs>
              <w:spacing w:after="0" w:line="240" w:lineRule="atLeast"/>
              <w:ind w:left="72" w:right="-25"/>
              <w:jc w:val="both"/>
              <w:rPr>
                <w:rFonts w:ascii="Times New Roman" w:hAnsi="Times New Roman" w:cs="Times New Roman"/>
                <w:b/>
                <w:bCs/>
                <w:szCs w:val="22"/>
              </w:rPr>
            </w:pPr>
          </w:p>
        </w:tc>
        <w:tc>
          <w:tcPr>
            <w:tcW w:w="260" w:type="dxa"/>
          </w:tcPr>
          <w:p w:rsidR="00BF0ADA" w:rsidRPr="0016543A" w:rsidRDefault="00BF0ADA" w:rsidP="00FA430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BF0ADA" w:rsidRPr="0016543A" w:rsidRDefault="00BF0ADA" w:rsidP="00FA430B">
            <w:pPr>
              <w:tabs>
                <w:tab w:val="decimal" w:pos="964"/>
              </w:tabs>
              <w:spacing w:after="0" w:line="240" w:lineRule="atLeast"/>
              <w:ind w:left="72" w:right="-25"/>
              <w:jc w:val="both"/>
              <w:rPr>
                <w:rFonts w:ascii="Times New Roman" w:hAnsi="Times New Roman" w:cs="Times New Roman"/>
                <w:b/>
                <w:bCs/>
                <w:szCs w:val="22"/>
              </w:rPr>
            </w:pPr>
          </w:p>
        </w:tc>
        <w:tc>
          <w:tcPr>
            <w:tcW w:w="260" w:type="dxa"/>
          </w:tcPr>
          <w:p w:rsidR="00BF0ADA" w:rsidRPr="0016543A" w:rsidRDefault="00BF0ADA" w:rsidP="00FA430B">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rsidR="00BF0ADA" w:rsidRPr="0016543A" w:rsidRDefault="00474E0B"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68,402</w:t>
            </w:r>
          </w:p>
        </w:tc>
        <w:tc>
          <w:tcPr>
            <w:tcW w:w="260" w:type="dxa"/>
          </w:tcPr>
          <w:p w:rsidR="00BF0ADA" w:rsidRPr="0016543A" w:rsidRDefault="00BF0ADA"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BF0ADA" w:rsidRPr="0016543A" w:rsidRDefault="00BF0ADA"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56,398</w:t>
            </w:r>
          </w:p>
        </w:tc>
      </w:tr>
    </w:tbl>
    <w:p w:rsidR="0082661D" w:rsidRPr="00125E0B"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Pr>
          <w:rFonts w:ascii="Times New Roman" w:hAnsi="Times New Roman" w:cs="Times New Roman"/>
          <w:i/>
          <w:iCs/>
          <w:sz w:val="22"/>
          <w:szCs w:val="22"/>
        </w:rPr>
        <w:lastRenderedPageBreak/>
        <w:t>P</w:t>
      </w:r>
      <w:r w:rsidRPr="00125E0B">
        <w:rPr>
          <w:rFonts w:ascii="Times New Roman" w:hAnsi="Times New Roman" w:cs="Times New Roman"/>
          <w:i/>
          <w:iCs/>
          <w:sz w:val="22"/>
          <w:szCs w:val="22"/>
        </w:rPr>
        <w:t>ledge</w:t>
      </w:r>
    </w:p>
    <w:p w:rsidR="0082661D" w:rsidRPr="00125E0B"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Pr="00125E0B"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5E0B">
        <w:rPr>
          <w:rFonts w:ascii="Times New Roman" w:hAnsi="Times New Roman" w:cs="Times New Roman"/>
          <w:sz w:val="22"/>
          <w:szCs w:val="22"/>
        </w:rPr>
        <w:t xml:space="preserve">The Company mortgaged the partial of the investment property, of which a net book value as at 31 </w:t>
      </w:r>
      <w:r>
        <w:rPr>
          <w:rFonts w:ascii="Times New Roman" w:hAnsi="Times New Roman" w:cs="Times New Roman"/>
          <w:sz w:val="22"/>
          <w:szCs w:val="22"/>
        </w:rPr>
        <w:t>March 202</w:t>
      </w:r>
      <w:r w:rsidR="00BF0ADA">
        <w:rPr>
          <w:rFonts w:ascii="Times New Roman" w:hAnsi="Times New Roman" w:cs="Times New Roman"/>
          <w:sz w:val="22"/>
          <w:szCs w:val="22"/>
        </w:rPr>
        <w:t>3</w:t>
      </w:r>
      <w:r w:rsidRPr="00125E0B">
        <w:rPr>
          <w:rFonts w:ascii="Times New Roman" w:hAnsi="Times New Roman" w:cs="Times New Roman"/>
          <w:sz w:val="22"/>
          <w:szCs w:val="22"/>
        </w:rPr>
        <w:t xml:space="preserve"> of Baht </w:t>
      </w:r>
      <w:r w:rsidR="00C97D3E">
        <w:rPr>
          <w:rFonts w:ascii="Times New Roman" w:hAnsi="Times New Roman" w:cs="Times New Roman"/>
          <w:sz w:val="22"/>
          <w:szCs w:val="22"/>
        </w:rPr>
        <w:t>20</w:t>
      </w:r>
      <w:r w:rsidRPr="00125E0B">
        <w:rPr>
          <w:rFonts w:ascii="Times New Roman" w:hAnsi="Times New Roman" w:cs="Times New Roman"/>
          <w:sz w:val="22"/>
          <w:szCs w:val="22"/>
        </w:rPr>
        <w:t xml:space="preserve"> million, as collateral for credit facilities from financial institutions.</w:t>
      </w:r>
    </w:p>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rsidR="0082661D" w:rsidRPr="006B10C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t>Property, plant and equipment</w:t>
      </w:r>
    </w:p>
    <w:p w:rsidR="0082661D" w:rsidRPr="002A3993" w:rsidRDefault="0082661D" w:rsidP="0082661D">
      <w:pPr>
        <w:tabs>
          <w:tab w:val="left" w:pos="567"/>
        </w:tabs>
        <w:spacing w:after="0" w:line="200" w:lineRule="exact"/>
        <w:ind w:left="539" w:right="-25"/>
        <w:jc w:val="thaiDistribute"/>
        <w:rPr>
          <w:rFonts w:ascii="Times New Roman" w:hAnsi="Times New Roman" w:cs="Times New Roman"/>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plant and equipment during the three-month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31 March were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2860"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82661D" w:rsidRPr="008E0F84" w:rsidRDefault="0082661D" w:rsidP="00FA430B">
            <w:pPr>
              <w:spacing w:after="0"/>
              <w:ind w:left="-54" w:right="-25"/>
              <w:jc w:val="center"/>
              <w:rPr>
                <w:rFonts w:ascii="Times New Roman" w:hAnsi="Times New Roman" w:cs="Times New Roman"/>
                <w:b/>
                <w:bCs/>
                <w:szCs w:val="22"/>
              </w:rPr>
            </w:pPr>
          </w:p>
        </w:tc>
        <w:tc>
          <w:tcPr>
            <w:tcW w:w="2860"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1301"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c>
          <w:tcPr>
            <w:tcW w:w="258"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58"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82661D" w:rsidRPr="008E0F84" w:rsidRDefault="0082661D" w:rsidP="00BF0AD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r>
      <w:tr w:rsidR="0082661D" w:rsidRPr="00572400" w:rsidTr="00FA430B">
        <w:tc>
          <w:tcPr>
            <w:tcW w:w="3634" w:type="dxa"/>
          </w:tcPr>
          <w:p w:rsidR="0082661D" w:rsidRPr="00572400" w:rsidRDefault="0082661D" w:rsidP="00FA430B">
            <w:pPr>
              <w:spacing w:after="0" w:line="240" w:lineRule="atLeast"/>
              <w:ind w:left="549" w:right="-25"/>
              <w:jc w:val="both"/>
              <w:rPr>
                <w:rFonts w:ascii="Times New Roman" w:hAnsi="Times New Roman" w:cs="Times New Roman"/>
                <w:szCs w:val="22"/>
              </w:rPr>
            </w:pPr>
          </w:p>
        </w:tc>
        <w:tc>
          <w:tcPr>
            <w:tcW w:w="5978" w:type="dxa"/>
            <w:gridSpan w:val="7"/>
          </w:tcPr>
          <w:p w:rsidR="0082661D" w:rsidRPr="008E0F84" w:rsidRDefault="0082661D"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F0ADA" w:rsidRPr="00572400" w:rsidTr="000101A6">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rsidR="00BF0ADA" w:rsidRPr="00572400" w:rsidRDefault="00D54A31"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1,103,803</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1,177,373</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BF0ADA" w:rsidRPr="000A4DAA" w:rsidRDefault="00D54A31"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1,082,338</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1,139,781</w:t>
            </w:r>
          </w:p>
        </w:tc>
      </w:tr>
      <w:tr w:rsidR="00BF0ADA" w:rsidRPr="00572400" w:rsidTr="000101A6">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shd w:val="clear" w:color="auto" w:fill="auto"/>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BF0ADA" w:rsidRPr="000A4DAA" w:rsidRDefault="00BF0ADA" w:rsidP="00D54A31">
            <w:pPr>
              <w:tabs>
                <w:tab w:val="decimal" w:pos="964"/>
              </w:tabs>
              <w:spacing w:after="0" w:line="240" w:lineRule="atLeast"/>
              <w:ind w:right="-25"/>
              <w:jc w:val="both"/>
              <w:rPr>
                <w:rFonts w:ascii="Times New Roman" w:hAnsi="Times New Roman" w:cs="Times New Roman"/>
                <w:szCs w:val="22"/>
              </w:rPr>
            </w:pP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p>
        </w:tc>
      </w:tr>
      <w:tr w:rsidR="00BF0ADA" w:rsidRPr="00572400" w:rsidTr="000101A6">
        <w:tc>
          <w:tcPr>
            <w:tcW w:w="3634" w:type="dxa"/>
            <w:vAlign w:val="bottom"/>
          </w:tcPr>
          <w:p w:rsidR="00BF0ADA" w:rsidRPr="000E29D8" w:rsidRDefault="00BF0ADA" w:rsidP="00FA430B">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301" w:type="dxa"/>
            <w:shd w:val="clear" w:color="auto" w:fill="auto"/>
          </w:tcPr>
          <w:p w:rsidR="00BF0ADA" w:rsidRPr="00572400" w:rsidRDefault="00D54A31"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31,513</w:t>
            </w:r>
          </w:p>
        </w:tc>
        <w:tc>
          <w:tcPr>
            <w:tcW w:w="258" w:type="dxa"/>
          </w:tcPr>
          <w:p w:rsidR="00BF0ADA" w:rsidRPr="00572400" w:rsidRDefault="00BF0ADA"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BF0ADA" w:rsidRPr="00572400" w:rsidRDefault="00BF0AD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19,839</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BF0ADA" w:rsidRPr="000A4DAA" w:rsidRDefault="00352EBF"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w:t>
            </w:r>
            <w:r>
              <w:rPr>
                <w:rFonts w:ascii="Times New Roman" w:hAnsi="Times New Roman" w:cstheme="minorBidi"/>
                <w:szCs w:val="22"/>
                <w:lang w:val="en-GB"/>
              </w:rPr>
              <w:t>2</w:t>
            </w:r>
            <w:r w:rsidR="00D54A31">
              <w:rPr>
                <w:rFonts w:ascii="Times New Roman" w:hAnsi="Times New Roman" w:cs="Times New Roman"/>
                <w:szCs w:val="22"/>
              </w:rPr>
              <w:t>62</w:t>
            </w:r>
          </w:p>
        </w:tc>
        <w:tc>
          <w:tcPr>
            <w:tcW w:w="258" w:type="dxa"/>
          </w:tcPr>
          <w:p w:rsidR="00BF0ADA" w:rsidRPr="000A4DAA" w:rsidRDefault="00BF0ADA"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BF0ADA" w:rsidRPr="000A4DAA" w:rsidRDefault="00BF0ADA"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19,831</w:t>
            </w:r>
          </w:p>
        </w:tc>
      </w:tr>
      <w:tr w:rsidR="006125CE" w:rsidRPr="00572400" w:rsidTr="000101A6">
        <w:tc>
          <w:tcPr>
            <w:tcW w:w="3634" w:type="dxa"/>
            <w:vAlign w:val="bottom"/>
          </w:tcPr>
          <w:p w:rsidR="006125CE" w:rsidRPr="006125CE" w:rsidRDefault="006125CE" w:rsidP="00FA430B">
            <w:pPr>
              <w:tabs>
                <w:tab w:val="left" w:pos="405"/>
                <w:tab w:val="left" w:pos="777"/>
              </w:tabs>
              <w:spacing w:after="0" w:line="240" w:lineRule="atLeast"/>
              <w:ind w:left="549" w:right="-25" w:firstLine="62"/>
              <w:rPr>
                <w:rFonts w:ascii="Times New Roman" w:hAnsi="Times New Roman" w:cs="Angsana New"/>
              </w:rPr>
            </w:pPr>
            <w:r>
              <w:rPr>
                <w:rFonts w:ascii="Times New Roman" w:hAnsi="Times New Roman" w:cs="Angsana New"/>
              </w:rPr>
              <w:t>Transfer in – at net book value</w:t>
            </w:r>
          </w:p>
        </w:tc>
        <w:tc>
          <w:tcPr>
            <w:tcW w:w="1301" w:type="dxa"/>
            <w:shd w:val="clear" w:color="auto" w:fill="auto"/>
          </w:tcPr>
          <w:p w:rsidR="006125CE"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658</w:t>
            </w:r>
          </w:p>
        </w:tc>
        <w:tc>
          <w:tcPr>
            <w:tcW w:w="258" w:type="dxa"/>
          </w:tcPr>
          <w:p w:rsidR="006125CE" w:rsidRPr="00572400" w:rsidRDefault="006125CE"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6125CE" w:rsidRPr="000A4DAA" w:rsidRDefault="006125CE" w:rsidP="006125C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6125CE" w:rsidRPr="000A4DAA" w:rsidRDefault="006125C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6125CE"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658</w:t>
            </w:r>
          </w:p>
        </w:tc>
        <w:tc>
          <w:tcPr>
            <w:tcW w:w="258" w:type="dxa"/>
          </w:tcPr>
          <w:p w:rsidR="006125CE" w:rsidRPr="000A4DAA" w:rsidRDefault="006125C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125CE" w:rsidRPr="000A4DAA" w:rsidRDefault="006125CE" w:rsidP="006125C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6125CE" w:rsidRPr="00572400" w:rsidTr="000101A6">
        <w:tc>
          <w:tcPr>
            <w:tcW w:w="3634" w:type="dxa"/>
            <w:vAlign w:val="bottom"/>
          </w:tcPr>
          <w:p w:rsidR="006125CE" w:rsidRPr="006125CE" w:rsidRDefault="006125CE" w:rsidP="00FA430B">
            <w:pPr>
              <w:tabs>
                <w:tab w:val="left" w:pos="405"/>
                <w:tab w:val="left" w:pos="777"/>
              </w:tabs>
              <w:spacing w:after="0" w:line="240" w:lineRule="atLeast"/>
              <w:ind w:left="549" w:right="-25" w:firstLine="62"/>
              <w:rPr>
                <w:rFonts w:ascii="Times New Roman" w:hAnsi="Times New Roman" w:cstheme="minorBidi"/>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301" w:type="dxa"/>
            <w:shd w:val="clear" w:color="auto" w:fill="auto"/>
          </w:tcPr>
          <w:p w:rsidR="006125CE" w:rsidRPr="00572400"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(1,047)</w:t>
            </w:r>
          </w:p>
        </w:tc>
        <w:tc>
          <w:tcPr>
            <w:tcW w:w="258" w:type="dxa"/>
          </w:tcPr>
          <w:p w:rsidR="006125CE" w:rsidRPr="00572400" w:rsidRDefault="006125CE"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6125CE" w:rsidRPr="00572400"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(5,831)</w:t>
            </w:r>
          </w:p>
        </w:tc>
        <w:tc>
          <w:tcPr>
            <w:tcW w:w="258" w:type="dxa"/>
          </w:tcPr>
          <w:p w:rsidR="006125CE" w:rsidRPr="000A4DAA" w:rsidRDefault="006125C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6125CE" w:rsidRPr="000A4DAA"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(1,029)</w:t>
            </w:r>
          </w:p>
        </w:tc>
        <w:tc>
          <w:tcPr>
            <w:tcW w:w="258" w:type="dxa"/>
          </w:tcPr>
          <w:p w:rsidR="006125CE" w:rsidRPr="000A4DAA" w:rsidRDefault="006125C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125CE" w:rsidRPr="000A4DAA"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(2,904)</w:t>
            </w:r>
          </w:p>
        </w:tc>
      </w:tr>
      <w:tr w:rsidR="006125CE" w:rsidRPr="00572400" w:rsidTr="000101A6">
        <w:tc>
          <w:tcPr>
            <w:tcW w:w="3634" w:type="dxa"/>
            <w:vAlign w:val="bottom"/>
          </w:tcPr>
          <w:p w:rsidR="006125CE" w:rsidRPr="000E29D8" w:rsidRDefault="006125CE" w:rsidP="00FA430B">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rsidR="006125CE" w:rsidRPr="00572400"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(25,668)</w:t>
            </w:r>
          </w:p>
        </w:tc>
        <w:tc>
          <w:tcPr>
            <w:tcW w:w="258" w:type="dxa"/>
          </w:tcPr>
          <w:p w:rsidR="006125CE" w:rsidRPr="00572400" w:rsidRDefault="006125CE" w:rsidP="00FA430B">
            <w:pPr>
              <w:tabs>
                <w:tab w:val="decimal" w:pos="1045"/>
              </w:tabs>
              <w:spacing w:after="0" w:line="240" w:lineRule="atLeast"/>
              <w:ind w:left="72" w:right="-25"/>
              <w:jc w:val="both"/>
              <w:rPr>
                <w:rFonts w:ascii="Times New Roman" w:hAnsi="Times New Roman" w:cs="Times New Roman"/>
                <w:szCs w:val="22"/>
              </w:rPr>
            </w:pPr>
          </w:p>
        </w:tc>
        <w:tc>
          <w:tcPr>
            <w:tcW w:w="1301" w:type="dxa"/>
          </w:tcPr>
          <w:p w:rsidR="006125CE" w:rsidRPr="00572400"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(39,910)</w:t>
            </w:r>
          </w:p>
        </w:tc>
        <w:tc>
          <w:tcPr>
            <w:tcW w:w="258" w:type="dxa"/>
          </w:tcPr>
          <w:p w:rsidR="006125CE" w:rsidRPr="000A4DAA" w:rsidRDefault="006125C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6125CE" w:rsidRPr="000A4DAA"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(23,821)</w:t>
            </w:r>
          </w:p>
        </w:tc>
        <w:tc>
          <w:tcPr>
            <w:tcW w:w="258" w:type="dxa"/>
          </w:tcPr>
          <w:p w:rsidR="006125CE" w:rsidRPr="000A4DAA" w:rsidRDefault="006125C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125CE" w:rsidRPr="000A4DAA"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lang w:val="en-GB"/>
              </w:rPr>
              <w:t>(</w:t>
            </w:r>
            <w:r>
              <w:rPr>
                <w:rFonts w:ascii="Times New Roman" w:hAnsi="Times New Roman" w:cs="Times New Roman"/>
                <w:szCs w:val="22"/>
              </w:rPr>
              <w:t>38,376)</w:t>
            </w:r>
          </w:p>
        </w:tc>
      </w:tr>
      <w:tr w:rsidR="006125CE" w:rsidRPr="00572400" w:rsidTr="000101A6">
        <w:tc>
          <w:tcPr>
            <w:tcW w:w="3634" w:type="dxa"/>
            <w:vAlign w:val="bottom"/>
          </w:tcPr>
          <w:p w:rsidR="006125CE" w:rsidRPr="000E29D8" w:rsidRDefault="006125CE" w:rsidP="00FA430B">
            <w:pPr>
              <w:tabs>
                <w:tab w:val="left" w:pos="405"/>
              </w:tabs>
              <w:spacing w:after="0" w:line="240" w:lineRule="atLeast"/>
              <w:ind w:left="549" w:right="-25" w:firstLine="62"/>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301" w:type="dxa"/>
            <w:tcBorders>
              <w:bottom w:val="single" w:sz="4" w:space="0" w:color="auto"/>
            </w:tcBorders>
            <w:shd w:val="clear" w:color="auto" w:fill="auto"/>
          </w:tcPr>
          <w:p w:rsidR="006125CE" w:rsidRPr="00572400"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(436)</w:t>
            </w:r>
          </w:p>
        </w:tc>
        <w:tc>
          <w:tcPr>
            <w:tcW w:w="258" w:type="dxa"/>
          </w:tcPr>
          <w:p w:rsidR="006125CE" w:rsidRPr="00572400" w:rsidRDefault="006125CE" w:rsidP="00FA430B">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6125CE" w:rsidRPr="00572400" w:rsidRDefault="006125CE" w:rsidP="00FA430B">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(301)</w:t>
            </w:r>
          </w:p>
        </w:tc>
        <w:tc>
          <w:tcPr>
            <w:tcW w:w="258" w:type="dxa"/>
          </w:tcPr>
          <w:p w:rsidR="006125CE" w:rsidRPr="000A4DAA" w:rsidRDefault="006125C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6125CE" w:rsidRPr="000A4DAA" w:rsidRDefault="006125CE"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6125CE" w:rsidRPr="000A4DAA" w:rsidRDefault="006125CE" w:rsidP="00FA430B">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6125CE" w:rsidRPr="000A4DAA" w:rsidRDefault="006125CE" w:rsidP="00FA430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6125CE" w:rsidRPr="00175EDD" w:rsidTr="000101A6">
        <w:tc>
          <w:tcPr>
            <w:tcW w:w="3634" w:type="dxa"/>
            <w:vAlign w:val="bottom"/>
          </w:tcPr>
          <w:p w:rsidR="006125CE" w:rsidRPr="00175EDD" w:rsidRDefault="006125CE" w:rsidP="00FA430B">
            <w:pPr>
              <w:tabs>
                <w:tab w:val="left" w:pos="405"/>
              </w:tabs>
              <w:spacing w:after="0" w:line="240" w:lineRule="atLeast"/>
              <w:ind w:left="549" w:right="-25" w:firstLine="62"/>
              <w:jc w:val="thaiDistribute"/>
              <w:rPr>
                <w:rFonts w:ascii="Times New Roman" w:hAnsi="Times New Roman" w:cs="Times New Roman"/>
                <w:b/>
                <w:bCs/>
                <w:szCs w:val="22"/>
              </w:rPr>
            </w:pPr>
            <w:r w:rsidRPr="00175EDD">
              <w:rPr>
                <w:rFonts w:ascii="Times New Roman" w:hAnsi="Times New Roman" w:cs="Times New Roman"/>
                <w:b/>
                <w:bCs/>
                <w:szCs w:val="22"/>
              </w:rPr>
              <w:t>Net book value at 31 March</w:t>
            </w:r>
          </w:p>
        </w:tc>
        <w:tc>
          <w:tcPr>
            <w:tcW w:w="1301" w:type="dxa"/>
            <w:tcBorders>
              <w:top w:val="single" w:sz="4" w:space="0" w:color="auto"/>
              <w:bottom w:val="double" w:sz="4" w:space="0" w:color="auto"/>
            </w:tcBorders>
            <w:shd w:val="clear" w:color="auto" w:fill="auto"/>
          </w:tcPr>
          <w:p w:rsidR="006125CE" w:rsidRPr="00175EDD" w:rsidRDefault="006125CE"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1,108,823</w:t>
            </w:r>
          </w:p>
        </w:tc>
        <w:tc>
          <w:tcPr>
            <w:tcW w:w="258" w:type="dxa"/>
          </w:tcPr>
          <w:p w:rsidR="006125CE" w:rsidRPr="00175EDD" w:rsidRDefault="006125CE" w:rsidP="00FA430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6125CE" w:rsidRPr="00175EDD" w:rsidRDefault="006125CE"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1,151,170</w:t>
            </w:r>
          </w:p>
        </w:tc>
        <w:tc>
          <w:tcPr>
            <w:tcW w:w="258" w:type="dxa"/>
          </w:tcPr>
          <w:p w:rsidR="006125CE" w:rsidRPr="00175EDD" w:rsidRDefault="006125CE"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6125CE" w:rsidRPr="00175EDD" w:rsidRDefault="006125CE"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1,089,408</w:t>
            </w:r>
          </w:p>
        </w:tc>
        <w:tc>
          <w:tcPr>
            <w:tcW w:w="258" w:type="dxa"/>
          </w:tcPr>
          <w:p w:rsidR="006125CE" w:rsidRPr="00175EDD" w:rsidRDefault="006125CE" w:rsidP="00FA430B">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6125CE" w:rsidRPr="00175EDD" w:rsidRDefault="006125CE" w:rsidP="00FA430B">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1,118,332</w:t>
            </w:r>
          </w:p>
        </w:tc>
      </w:tr>
    </w:tbl>
    <w:p w:rsidR="0082661D" w:rsidRPr="000B25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D51C0C">
        <w:rPr>
          <w:rFonts w:ascii="Times New Roman" w:hAnsi="Times New Roman" w:cs="Times New Roman"/>
          <w:i/>
          <w:iCs/>
          <w:sz w:val="22"/>
          <w:szCs w:val="22"/>
        </w:rPr>
        <w:t>Pledge</w:t>
      </w:r>
    </w:p>
    <w:p w:rsidR="0082661D" w:rsidRPr="00D51C0C"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7401C">
        <w:rPr>
          <w:rFonts w:ascii="Times New Roman" w:hAnsi="Times New Roman" w:cs="Times New Roman"/>
          <w:sz w:val="22"/>
          <w:szCs w:val="22"/>
        </w:rPr>
        <w:t xml:space="preserve">The Company has mortgaged certain plots of its land with constructions thereon </w:t>
      </w:r>
      <w:r w:rsidRPr="0047401C">
        <w:rPr>
          <w:rFonts w:ascii="Times New Roman" w:hAnsi="Times New Roman"/>
          <w:sz w:val="22"/>
          <w:szCs w:val="28"/>
          <w:lang w:val="en-GB"/>
        </w:rPr>
        <w:t xml:space="preserve">and machinery and equipment </w:t>
      </w:r>
      <w:r w:rsidRPr="0047401C">
        <w:rPr>
          <w:rFonts w:ascii="Times New Roman" w:hAnsi="Times New Roman" w:cs="Times New Roman"/>
          <w:sz w:val="22"/>
          <w:szCs w:val="22"/>
        </w:rPr>
        <w:t xml:space="preserve">with their book values as at 31 </w:t>
      </w:r>
      <w:r>
        <w:rPr>
          <w:rFonts w:ascii="Times New Roman" w:hAnsi="Times New Roman" w:cs="Times New Roman"/>
          <w:sz w:val="22"/>
          <w:szCs w:val="22"/>
        </w:rPr>
        <w:t>March 202</w:t>
      </w:r>
      <w:r w:rsidR="00BF0ADA">
        <w:rPr>
          <w:rFonts w:ascii="Times New Roman" w:hAnsi="Times New Roman" w:cs="Times New Roman"/>
          <w:sz w:val="22"/>
          <w:szCs w:val="22"/>
        </w:rPr>
        <w:t>3</w:t>
      </w:r>
      <w:r w:rsidRPr="0047401C">
        <w:rPr>
          <w:rFonts w:ascii="Times New Roman" w:hAnsi="Times New Roman" w:cs="Times New Roman"/>
          <w:sz w:val="22"/>
          <w:szCs w:val="22"/>
        </w:rPr>
        <w:t xml:space="preserve"> amount</w:t>
      </w:r>
      <w:r>
        <w:rPr>
          <w:rFonts w:ascii="Times New Roman" w:hAnsi="Times New Roman" w:cs="Times New Roman"/>
          <w:sz w:val="22"/>
          <w:szCs w:val="22"/>
        </w:rPr>
        <w:t>ing</w:t>
      </w:r>
      <w:r w:rsidRPr="0047401C">
        <w:rPr>
          <w:rFonts w:ascii="Times New Roman" w:hAnsi="Times New Roman" w:cs="Times New Roman"/>
          <w:sz w:val="22"/>
          <w:szCs w:val="22"/>
        </w:rPr>
        <w:t xml:space="preserve"> to Baht </w:t>
      </w:r>
      <w:r w:rsidR="006125CE">
        <w:rPr>
          <w:rFonts w:ascii="Times New Roman" w:hAnsi="Times New Roman" w:cs="Times New Roman"/>
          <w:sz w:val="22"/>
          <w:szCs w:val="22"/>
        </w:rPr>
        <w:t>350</w:t>
      </w:r>
      <w:r w:rsidRPr="0047401C">
        <w:rPr>
          <w:rFonts w:ascii="Times New Roman" w:hAnsi="Times New Roman" w:cs="Times New Roman"/>
          <w:sz w:val="22"/>
          <w:szCs w:val="22"/>
        </w:rPr>
        <w:t xml:space="preserve"> million as collateral for credit facilities from financial institutions.</w:t>
      </w:r>
    </w:p>
    <w:p w:rsidR="0082661D" w:rsidRPr="00D51C0C"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Pr="00C8677A"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C8677A">
        <w:rPr>
          <w:rFonts w:ascii="Times New Roman" w:hAnsi="Times New Roman" w:cs="Times New Roman"/>
          <w:b/>
          <w:bCs/>
          <w:szCs w:val="22"/>
        </w:rPr>
        <w:t>Right-of-use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three-</w:t>
      </w:r>
      <w:r>
        <w:rPr>
          <w:rFonts w:ascii="Times New Roman" w:hAnsi="Times New Roman" w:cs="Times New Roman"/>
          <w:sz w:val="22"/>
          <w:szCs w:val="22"/>
        </w:rPr>
        <w:t>month period ended 31 March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2" w:type="dxa"/>
        <w:tblInd w:w="18" w:type="dxa"/>
        <w:tblLayout w:type="fixed"/>
        <w:tblLook w:val="01E0"/>
      </w:tblPr>
      <w:tblGrid>
        <w:gridCol w:w="4164"/>
        <w:gridCol w:w="1170"/>
        <w:gridCol w:w="270"/>
        <w:gridCol w:w="1184"/>
        <w:gridCol w:w="270"/>
        <w:gridCol w:w="1081"/>
        <w:gridCol w:w="236"/>
        <w:gridCol w:w="1087"/>
      </w:tblGrid>
      <w:tr w:rsidR="0082661D" w:rsidRPr="008E0F84" w:rsidTr="00FA430B">
        <w:tc>
          <w:tcPr>
            <w:tcW w:w="4164" w:type="dxa"/>
          </w:tcPr>
          <w:p w:rsidR="0082661D" w:rsidRPr="008E0F84" w:rsidRDefault="0082661D" w:rsidP="00FA430B">
            <w:pPr>
              <w:spacing w:after="0"/>
              <w:ind w:left="549" w:right="-25"/>
              <w:rPr>
                <w:rFonts w:ascii="Times New Roman" w:hAnsi="Times New Roman" w:cs="Times New Roman"/>
                <w:szCs w:val="22"/>
              </w:rPr>
            </w:pPr>
          </w:p>
        </w:tc>
        <w:tc>
          <w:tcPr>
            <w:tcW w:w="2624" w:type="dxa"/>
            <w:gridSpan w:val="3"/>
          </w:tcPr>
          <w:p w:rsidR="0082661D" w:rsidRPr="008E0F84" w:rsidRDefault="0082661D" w:rsidP="00FA430B">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70" w:type="dxa"/>
          </w:tcPr>
          <w:p w:rsidR="0082661D" w:rsidRPr="008E0F84" w:rsidRDefault="0082661D" w:rsidP="00FA430B">
            <w:pPr>
              <w:spacing w:after="0"/>
              <w:ind w:left="-54" w:right="-25"/>
              <w:jc w:val="center"/>
              <w:rPr>
                <w:rFonts w:ascii="Times New Roman" w:hAnsi="Times New Roman" w:cs="Times New Roman"/>
                <w:b/>
                <w:bCs/>
                <w:szCs w:val="22"/>
              </w:rPr>
            </w:pPr>
          </w:p>
        </w:tc>
        <w:tc>
          <w:tcPr>
            <w:tcW w:w="2404"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BF0ADA" w:rsidRPr="008E0F84" w:rsidTr="00FA430B">
        <w:tc>
          <w:tcPr>
            <w:tcW w:w="4164" w:type="dxa"/>
          </w:tcPr>
          <w:p w:rsidR="00BF0ADA" w:rsidRPr="008E0F84" w:rsidRDefault="00BF0ADA" w:rsidP="00FA430B">
            <w:pPr>
              <w:spacing w:after="0"/>
              <w:ind w:left="549" w:right="-25"/>
              <w:rPr>
                <w:rFonts w:ascii="Times New Roman" w:hAnsi="Times New Roman" w:cs="Times New Roman"/>
                <w:szCs w:val="22"/>
              </w:rPr>
            </w:pPr>
          </w:p>
        </w:tc>
        <w:tc>
          <w:tcPr>
            <w:tcW w:w="1170"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70"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70" w:type="dxa"/>
          </w:tcPr>
          <w:p w:rsidR="00BF0ADA" w:rsidRPr="008E0F84" w:rsidRDefault="00BF0ADA"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BF0ADA" w:rsidRPr="008E0F84" w:rsidRDefault="00BF0ADA"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36" w:type="dxa"/>
          </w:tcPr>
          <w:p w:rsidR="00BF0ADA" w:rsidRPr="008E0F84" w:rsidRDefault="00BF0ADA" w:rsidP="00FA430B">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BF0ADA" w:rsidRPr="008E0F84" w:rsidRDefault="00BF0ADA"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BF0ADA" w:rsidRPr="008E0F84" w:rsidTr="00FA430B">
        <w:tc>
          <w:tcPr>
            <w:tcW w:w="4164" w:type="dxa"/>
          </w:tcPr>
          <w:p w:rsidR="00BF0ADA" w:rsidRPr="008E0F84" w:rsidRDefault="00BF0ADA" w:rsidP="00FA430B">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BF0ADA" w:rsidRPr="008E0F84" w:rsidRDefault="00BF0ADA" w:rsidP="00FA430B">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D54A31" w:rsidRPr="000E29D8" w:rsidTr="00D02DC6">
        <w:tc>
          <w:tcPr>
            <w:tcW w:w="4164" w:type="dxa"/>
            <w:vAlign w:val="bottom"/>
          </w:tcPr>
          <w:p w:rsidR="00D54A31" w:rsidRPr="000E29D8" w:rsidRDefault="00D54A31" w:rsidP="00FA430B">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170" w:type="dxa"/>
            <w:shd w:val="clear" w:color="auto" w:fill="auto"/>
          </w:tcPr>
          <w:p w:rsidR="00D54A31" w:rsidRPr="00D02DC6" w:rsidRDefault="00D54A31" w:rsidP="00FA430B">
            <w:pPr>
              <w:tabs>
                <w:tab w:val="decimal" w:pos="921"/>
              </w:tabs>
              <w:spacing w:after="0" w:line="240" w:lineRule="atLeast"/>
              <w:ind w:left="-93" w:right="-96"/>
              <w:jc w:val="thaiDistribute"/>
              <w:rPr>
                <w:rFonts w:ascii="Times New Roman" w:hAnsi="Times New Roman" w:cs="Times New Roman"/>
                <w:szCs w:val="22"/>
              </w:rPr>
            </w:pPr>
            <w:r w:rsidRPr="00D02DC6">
              <w:rPr>
                <w:rFonts w:ascii="Times New Roman" w:hAnsi="Times New Roman" w:cs="Times New Roman"/>
                <w:szCs w:val="22"/>
              </w:rPr>
              <w:t>204,336</w:t>
            </w:r>
          </w:p>
        </w:tc>
        <w:tc>
          <w:tcPr>
            <w:tcW w:w="270" w:type="dxa"/>
          </w:tcPr>
          <w:p w:rsidR="00D54A31" w:rsidRPr="000E29D8" w:rsidRDefault="00D54A31" w:rsidP="00FA430B">
            <w:pPr>
              <w:tabs>
                <w:tab w:val="decimal" w:pos="792"/>
              </w:tabs>
              <w:spacing w:after="0" w:line="240" w:lineRule="atLeast"/>
              <w:ind w:right="-96"/>
              <w:jc w:val="thaiDistribute"/>
              <w:rPr>
                <w:rFonts w:ascii="Times New Roman" w:hAnsi="Times New Roman" w:cs="Times New Roman"/>
                <w:szCs w:val="22"/>
              </w:rPr>
            </w:pPr>
          </w:p>
        </w:tc>
        <w:tc>
          <w:tcPr>
            <w:tcW w:w="1184" w:type="dxa"/>
          </w:tcPr>
          <w:p w:rsidR="00D54A31" w:rsidRPr="000E29D8" w:rsidRDefault="00D54A31" w:rsidP="00FA430B">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279,392</w:t>
            </w:r>
          </w:p>
        </w:tc>
        <w:tc>
          <w:tcPr>
            <w:tcW w:w="270" w:type="dxa"/>
          </w:tcPr>
          <w:p w:rsidR="00D54A31" w:rsidRPr="000E29D8" w:rsidRDefault="00D54A31"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shd w:val="clear" w:color="auto" w:fill="auto"/>
          </w:tcPr>
          <w:p w:rsidR="00D54A31" w:rsidRPr="000E29D8" w:rsidRDefault="00D54A31" w:rsidP="00D02DC6">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204,336</w:t>
            </w:r>
          </w:p>
        </w:tc>
        <w:tc>
          <w:tcPr>
            <w:tcW w:w="236" w:type="dxa"/>
          </w:tcPr>
          <w:p w:rsidR="00D54A31" w:rsidRPr="000E29D8" w:rsidRDefault="00D54A31"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D54A31" w:rsidRPr="000E29D8" w:rsidRDefault="00D54A31"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278,837</w:t>
            </w:r>
          </w:p>
        </w:tc>
      </w:tr>
      <w:tr w:rsidR="00D54A31" w:rsidRPr="000E29D8" w:rsidTr="00D02DC6">
        <w:tc>
          <w:tcPr>
            <w:tcW w:w="4164" w:type="dxa"/>
            <w:vAlign w:val="bottom"/>
          </w:tcPr>
          <w:p w:rsidR="00D54A31" w:rsidRPr="000E29D8" w:rsidRDefault="00D54A31" w:rsidP="00FA430B">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Addition</w:t>
            </w:r>
          </w:p>
        </w:tc>
        <w:tc>
          <w:tcPr>
            <w:tcW w:w="1170" w:type="dxa"/>
            <w:shd w:val="clear" w:color="auto" w:fill="auto"/>
          </w:tcPr>
          <w:p w:rsidR="00D54A31" w:rsidRPr="00D02DC6" w:rsidRDefault="00D54A31" w:rsidP="00FA430B">
            <w:pPr>
              <w:tabs>
                <w:tab w:val="decimal" w:pos="921"/>
              </w:tabs>
              <w:spacing w:after="0" w:line="240" w:lineRule="atLeast"/>
              <w:ind w:left="-93" w:right="-96"/>
              <w:jc w:val="thaiDistribute"/>
              <w:rPr>
                <w:rFonts w:ascii="Times New Roman" w:hAnsi="Times New Roman" w:cs="Times New Roman"/>
                <w:szCs w:val="22"/>
              </w:rPr>
            </w:pPr>
            <w:r w:rsidRPr="00D02DC6">
              <w:rPr>
                <w:rFonts w:ascii="Times New Roman" w:hAnsi="Times New Roman" w:cs="Times New Roman"/>
                <w:szCs w:val="22"/>
              </w:rPr>
              <w:t>21,044</w:t>
            </w:r>
          </w:p>
        </w:tc>
        <w:tc>
          <w:tcPr>
            <w:tcW w:w="270" w:type="dxa"/>
          </w:tcPr>
          <w:p w:rsidR="00D54A31" w:rsidRPr="000E29D8" w:rsidRDefault="00D54A31" w:rsidP="00FA430B">
            <w:pPr>
              <w:tabs>
                <w:tab w:val="decimal" w:pos="792"/>
              </w:tabs>
              <w:spacing w:after="0" w:line="240" w:lineRule="atLeast"/>
              <w:ind w:right="-96"/>
              <w:jc w:val="thaiDistribute"/>
              <w:rPr>
                <w:rFonts w:ascii="Times New Roman" w:hAnsi="Times New Roman" w:cs="Times New Roman"/>
                <w:szCs w:val="22"/>
              </w:rPr>
            </w:pPr>
          </w:p>
        </w:tc>
        <w:tc>
          <w:tcPr>
            <w:tcW w:w="1184" w:type="dxa"/>
          </w:tcPr>
          <w:p w:rsidR="00D54A31" w:rsidRPr="000E29D8" w:rsidRDefault="00D54A31" w:rsidP="00D02DC6">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D54A31" w:rsidRPr="000E29D8" w:rsidRDefault="00D54A31"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shd w:val="clear" w:color="auto" w:fill="auto"/>
          </w:tcPr>
          <w:p w:rsidR="00D54A31" w:rsidRDefault="00D54A31" w:rsidP="00D02DC6">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21,044</w:t>
            </w:r>
          </w:p>
        </w:tc>
        <w:tc>
          <w:tcPr>
            <w:tcW w:w="236" w:type="dxa"/>
          </w:tcPr>
          <w:p w:rsidR="00D54A31" w:rsidRPr="000E29D8" w:rsidRDefault="00D54A31"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D54A31" w:rsidRPr="000E29D8" w:rsidRDefault="00D54A31" w:rsidP="00D02DC6">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D54A31" w:rsidRPr="000E29D8" w:rsidTr="00D02DC6">
        <w:tc>
          <w:tcPr>
            <w:tcW w:w="4164" w:type="dxa"/>
            <w:vAlign w:val="bottom"/>
          </w:tcPr>
          <w:p w:rsidR="00D54A31" w:rsidRDefault="00D54A31" w:rsidP="00BD3538">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T</w:t>
            </w:r>
            <w:r w:rsidRPr="000E29D8">
              <w:rPr>
                <w:rFonts w:ascii="Times New Roman" w:hAnsi="Times New Roman" w:cs="Times New Roman"/>
                <w:szCs w:val="22"/>
              </w:rPr>
              <w:t xml:space="preserve">ransfer </w:t>
            </w:r>
            <w:r>
              <w:rPr>
                <w:rFonts w:ascii="Times New Roman" w:hAnsi="Times New Roman" w:cs="Times New Roman"/>
                <w:szCs w:val="22"/>
              </w:rPr>
              <w:t>out</w:t>
            </w:r>
            <w:r w:rsidRPr="000E29D8">
              <w:rPr>
                <w:rFonts w:ascii="Times New Roman" w:hAnsi="Times New Roman" w:cs="Times New Roman"/>
                <w:szCs w:val="22"/>
              </w:rPr>
              <w:t xml:space="preserve"> - at </w:t>
            </w:r>
            <w:r>
              <w:rPr>
                <w:rFonts w:ascii="Times New Roman" w:hAnsi="Times New Roman" w:cs="Times New Roman"/>
                <w:szCs w:val="22"/>
              </w:rPr>
              <w:t xml:space="preserve">net </w:t>
            </w:r>
            <w:r w:rsidRPr="000E29D8">
              <w:rPr>
                <w:rFonts w:ascii="Times New Roman" w:hAnsi="Times New Roman" w:cs="Times New Roman"/>
                <w:szCs w:val="22"/>
              </w:rPr>
              <w:t>book value</w:t>
            </w:r>
          </w:p>
        </w:tc>
        <w:tc>
          <w:tcPr>
            <w:tcW w:w="1170" w:type="dxa"/>
            <w:shd w:val="clear" w:color="auto" w:fill="auto"/>
          </w:tcPr>
          <w:p w:rsidR="00D54A31" w:rsidRPr="00D02DC6" w:rsidRDefault="00D54A31" w:rsidP="00D02DC6">
            <w:pPr>
              <w:tabs>
                <w:tab w:val="decimal" w:pos="921"/>
              </w:tabs>
              <w:spacing w:after="0" w:line="240" w:lineRule="atLeast"/>
              <w:ind w:left="-93" w:right="-96"/>
              <w:jc w:val="thaiDistribute"/>
              <w:rPr>
                <w:rFonts w:ascii="Times New Roman" w:hAnsi="Times New Roman" w:cs="Times New Roman"/>
                <w:szCs w:val="22"/>
              </w:rPr>
            </w:pPr>
            <w:r w:rsidRPr="00D02DC6">
              <w:rPr>
                <w:rFonts w:ascii="Times New Roman" w:hAnsi="Times New Roman" w:cs="Times New Roman"/>
                <w:szCs w:val="22"/>
              </w:rPr>
              <w:t>(658)</w:t>
            </w:r>
          </w:p>
        </w:tc>
        <w:tc>
          <w:tcPr>
            <w:tcW w:w="270" w:type="dxa"/>
          </w:tcPr>
          <w:p w:rsidR="00D54A31" w:rsidRPr="000E29D8" w:rsidRDefault="00D54A31" w:rsidP="00FA430B">
            <w:pPr>
              <w:tabs>
                <w:tab w:val="decimal" w:pos="792"/>
              </w:tabs>
              <w:spacing w:after="0" w:line="240" w:lineRule="atLeast"/>
              <w:ind w:right="-96"/>
              <w:jc w:val="thaiDistribute"/>
              <w:rPr>
                <w:rFonts w:ascii="Times New Roman" w:hAnsi="Times New Roman" w:cs="Times New Roman"/>
                <w:szCs w:val="22"/>
              </w:rPr>
            </w:pPr>
          </w:p>
        </w:tc>
        <w:tc>
          <w:tcPr>
            <w:tcW w:w="1184" w:type="dxa"/>
          </w:tcPr>
          <w:p w:rsidR="00D54A31" w:rsidRPr="000E29D8" w:rsidRDefault="00D54A31" w:rsidP="00FA430B">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D54A31" w:rsidRPr="000E29D8" w:rsidRDefault="00D54A31"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shd w:val="clear" w:color="auto" w:fill="auto"/>
          </w:tcPr>
          <w:p w:rsidR="00D54A31" w:rsidRPr="000E29D8" w:rsidRDefault="00D54A31" w:rsidP="00D02DC6">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(658)</w:t>
            </w:r>
          </w:p>
        </w:tc>
        <w:tc>
          <w:tcPr>
            <w:tcW w:w="236" w:type="dxa"/>
          </w:tcPr>
          <w:p w:rsidR="00D54A31" w:rsidRPr="000E29D8" w:rsidRDefault="00D54A31" w:rsidP="00FA430B">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D54A31" w:rsidRPr="000E29D8" w:rsidRDefault="00D54A31" w:rsidP="00FA430B">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D54A31" w:rsidRPr="000E29D8" w:rsidTr="00D02DC6">
        <w:tc>
          <w:tcPr>
            <w:tcW w:w="4164" w:type="dxa"/>
          </w:tcPr>
          <w:p w:rsidR="00D54A31" w:rsidRPr="000E29D8" w:rsidRDefault="00D54A31" w:rsidP="00FA430B">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170" w:type="dxa"/>
            <w:shd w:val="clear" w:color="auto" w:fill="auto"/>
          </w:tcPr>
          <w:p w:rsidR="00D54A31" w:rsidRPr="00D02DC6" w:rsidRDefault="00D54A31" w:rsidP="00FA430B">
            <w:pPr>
              <w:tabs>
                <w:tab w:val="decimal" w:pos="921"/>
              </w:tabs>
              <w:spacing w:after="0" w:line="240" w:lineRule="atLeast"/>
              <w:ind w:left="-93" w:right="-96"/>
              <w:jc w:val="thaiDistribute"/>
              <w:rPr>
                <w:rFonts w:ascii="Times New Roman" w:hAnsi="Times New Roman" w:cs="Times New Roman"/>
                <w:szCs w:val="22"/>
              </w:rPr>
            </w:pPr>
            <w:r w:rsidRPr="00D02DC6">
              <w:rPr>
                <w:rFonts w:ascii="Times New Roman" w:hAnsi="Times New Roman" w:cs="Times New Roman"/>
                <w:szCs w:val="22"/>
              </w:rPr>
              <w:t>(5,557)</w:t>
            </w:r>
          </w:p>
        </w:tc>
        <w:tc>
          <w:tcPr>
            <w:tcW w:w="270" w:type="dxa"/>
          </w:tcPr>
          <w:p w:rsidR="00D54A31" w:rsidRPr="000E29D8" w:rsidRDefault="00D54A31" w:rsidP="00FA430B">
            <w:pPr>
              <w:tabs>
                <w:tab w:val="decimal" w:pos="792"/>
              </w:tabs>
              <w:spacing w:after="0" w:line="240" w:lineRule="atLeast"/>
              <w:ind w:right="-96"/>
              <w:jc w:val="thaiDistribute"/>
              <w:rPr>
                <w:rFonts w:ascii="Times New Roman" w:hAnsi="Times New Roman" w:cs="Times New Roman"/>
                <w:szCs w:val="22"/>
              </w:rPr>
            </w:pPr>
          </w:p>
        </w:tc>
        <w:tc>
          <w:tcPr>
            <w:tcW w:w="1184" w:type="dxa"/>
          </w:tcPr>
          <w:p w:rsidR="00D54A31" w:rsidRPr="000E29D8" w:rsidRDefault="00D54A31" w:rsidP="00FA430B">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(9,887)</w:t>
            </w:r>
          </w:p>
        </w:tc>
        <w:tc>
          <w:tcPr>
            <w:tcW w:w="270" w:type="dxa"/>
          </w:tcPr>
          <w:p w:rsidR="00D54A31" w:rsidRPr="000E29D8" w:rsidRDefault="00D54A31"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shd w:val="clear" w:color="auto" w:fill="auto"/>
          </w:tcPr>
          <w:p w:rsidR="00D54A31" w:rsidRPr="000E29D8" w:rsidRDefault="00D54A31" w:rsidP="00D02DC6">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(5,557)</w:t>
            </w:r>
          </w:p>
        </w:tc>
        <w:tc>
          <w:tcPr>
            <w:tcW w:w="236" w:type="dxa"/>
          </w:tcPr>
          <w:p w:rsidR="00D54A31" w:rsidRPr="000E29D8" w:rsidRDefault="00D54A31" w:rsidP="00FA430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D54A31" w:rsidRPr="000E29D8" w:rsidRDefault="00D54A31" w:rsidP="00FA430B">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(9,664)</w:t>
            </w:r>
          </w:p>
        </w:tc>
      </w:tr>
      <w:tr w:rsidR="00D54A31" w:rsidRPr="000E29D8" w:rsidTr="00D02DC6">
        <w:tc>
          <w:tcPr>
            <w:tcW w:w="4164" w:type="dxa"/>
          </w:tcPr>
          <w:p w:rsidR="00D54A31" w:rsidRPr="000E29D8" w:rsidRDefault="00D54A31" w:rsidP="00FA430B">
            <w:pPr>
              <w:tabs>
                <w:tab w:val="left" w:pos="405"/>
              </w:tabs>
              <w:spacing w:after="0" w:line="240" w:lineRule="atLeast"/>
              <w:ind w:left="522" w:right="-25" w:firstLine="20"/>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170" w:type="dxa"/>
            <w:shd w:val="clear" w:color="auto" w:fill="auto"/>
          </w:tcPr>
          <w:p w:rsidR="00D54A31" w:rsidRPr="00D02DC6" w:rsidRDefault="00D54A31" w:rsidP="00D02DC6">
            <w:pPr>
              <w:spacing w:after="0" w:line="240" w:lineRule="atLeast"/>
              <w:ind w:left="-93" w:right="-96"/>
              <w:jc w:val="center"/>
              <w:rPr>
                <w:rFonts w:ascii="Times New Roman" w:hAnsi="Times New Roman" w:cs="Times New Roman"/>
                <w:szCs w:val="22"/>
              </w:rPr>
            </w:pPr>
            <w:r w:rsidRPr="00D02DC6">
              <w:rPr>
                <w:rFonts w:ascii="Times New Roman" w:hAnsi="Times New Roman" w:cs="Times New Roman"/>
                <w:szCs w:val="22"/>
              </w:rPr>
              <w:t>-</w:t>
            </w:r>
          </w:p>
        </w:tc>
        <w:tc>
          <w:tcPr>
            <w:tcW w:w="270" w:type="dxa"/>
          </w:tcPr>
          <w:p w:rsidR="00D54A31" w:rsidRPr="000E29D8" w:rsidRDefault="00D54A31" w:rsidP="00FA430B">
            <w:pPr>
              <w:tabs>
                <w:tab w:val="decimal" w:pos="792"/>
              </w:tabs>
              <w:spacing w:after="0" w:line="240" w:lineRule="atLeast"/>
              <w:ind w:right="-96"/>
              <w:jc w:val="thaiDistribute"/>
              <w:rPr>
                <w:rFonts w:ascii="Times New Roman" w:hAnsi="Times New Roman" w:cs="Times New Roman"/>
                <w:szCs w:val="22"/>
              </w:rPr>
            </w:pPr>
          </w:p>
        </w:tc>
        <w:tc>
          <w:tcPr>
            <w:tcW w:w="1184" w:type="dxa"/>
          </w:tcPr>
          <w:p w:rsidR="00D54A31" w:rsidRPr="000E29D8" w:rsidRDefault="00D54A31" w:rsidP="00FA430B">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w:t>
            </w:r>
          </w:p>
        </w:tc>
        <w:tc>
          <w:tcPr>
            <w:tcW w:w="270" w:type="dxa"/>
          </w:tcPr>
          <w:p w:rsidR="00D54A31" w:rsidRPr="000E29D8" w:rsidRDefault="00D54A31"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shd w:val="clear" w:color="auto" w:fill="auto"/>
          </w:tcPr>
          <w:p w:rsidR="00D54A31" w:rsidRPr="000E29D8" w:rsidRDefault="00D54A31" w:rsidP="00D02DC6">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D54A31" w:rsidRPr="000E29D8" w:rsidRDefault="00D54A31" w:rsidP="00FA430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D54A31" w:rsidRPr="000E29D8" w:rsidRDefault="00D54A31" w:rsidP="00FA430B">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D54A31" w:rsidRPr="006620F7" w:rsidTr="00D02DC6">
        <w:tc>
          <w:tcPr>
            <w:tcW w:w="4164" w:type="dxa"/>
            <w:vAlign w:val="bottom"/>
          </w:tcPr>
          <w:p w:rsidR="00D54A31" w:rsidRPr="006620F7" w:rsidRDefault="00D54A31" w:rsidP="00FA430B">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shd w:val="clear" w:color="auto" w:fill="auto"/>
          </w:tcPr>
          <w:p w:rsidR="00D54A31" w:rsidRPr="00D02DC6" w:rsidRDefault="00D54A31" w:rsidP="00FA430B">
            <w:pPr>
              <w:tabs>
                <w:tab w:val="decimal" w:pos="921"/>
              </w:tabs>
              <w:spacing w:after="0" w:line="240" w:lineRule="atLeast"/>
              <w:ind w:left="-93" w:right="-96"/>
              <w:jc w:val="thaiDistribute"/>
              <w:rPr>
                <w:rFonts w:ascii="Times New Roman" w:hAnsi="Times New Roman" w:cs="Times New Roman"/>
                <w:b/>
                <w:bCs/>
                <w:szCs w:val="22"/>
              </w:rPr>
            </w:pPr>
            <w:r w:rsidRPr="00D02DC6">
              <w:rPr>
                <w:rFonts w:ascii="Times New Roman" w:hAnsi="Times New Roman" w:cs="Times New Roman"/>
                <w:b/>
                <w:bCs/>
                <w:szCs w:val="22"/>
              </w:rPr>
              <w:t>219,165</w:t>
            </w:r>
          </w:p>
        </w:tc>
        <w:tc>
          <w:tcPr>
            <w:tcW w:w="270" w:type="dxa"/>
          </w:tcPr>
          <w:p w:rsidR="00D54A31" w:rsidRPr="006620F7" w:rsidRDefault="00D54A31" w:rsidP="00FA430B">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D54A31" w:rsidRPr="006620F7" w:rsidRDefault="00D54A31" w:rsidP="00FA430B">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269,501</w:t>
            </w:r>
          </w:p>
        </w:tc>
        <w:tc>
          <w:tcPr>
            <w:tcW w:w="270" w:type="dxa"/>
          </w:tcPr>
          <w:p w:rsidR="00D54A31" w:rsidRPr="006620F7" w:rsidRDefault="00D54A31"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shd w:val="clear" w:color="auto" w:fill="auto"/>
          </w:tcPr>
          <w:p w:rsidR="00D54A31" w:rsidRPr="006620F7" w:rsidRDefault="00D54A31" w:rsidP="00D02DC6">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219,165</w:t>
            </w:r>
          </w:p>
        </w:tc>
        <w:tc>
          <w:tcPr>
            <w:tcW w:w="236" w:type="dxa"/>
          </w:tcPr>
          <w:p w:rsidR="00D54A31" w:rsidRPr="006620F7" w:rsidRDefault="00D54A31"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D54A31" w:rsidRPr="006620F7" w:rsidRDefault="00D54A31" w:rsidP="00FA430B">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269,173</w:t>
            </w:r>
          </w:p>
        </w:tc>
      </w:tr>
    </w:tbl>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rsidR="00BF0ADA" w:rsidRDefault="00BF0ADA">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Pr="00A06730"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lastRenderedPageBreak/>
        <w:t>Intangible assets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three-</w:t>
      </w:r>
      <w:r>
        <w:rPr>
          <w:rFonts w:ascii="Times New Roman" w:hAnsi="Times New Roman" w:cs="Times New Roman"/>
          <w:sz w:val="22"/>
          <w:szCs w:val="22"/>
        </w:rPr>
        <w:t>month period ended 31 March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82661D" w:rsidRPr="008E0F84" w:rsidTr="00FA430B">
        <w:tc>
          <w:tcPr>
            <w:tcW w:w="5902" w:type="dxa"/>
          </w:tcPr>
          <w:p w:rsidR="0082661D" w:rsidRPr="008E0F84" w:rsidRDefault="0082661D" w:rsidP="00FA430B">
            <w:pPr>
              <w:spacing w:after="0"/>
              <w:ind w:left="549" w:right="-25"/>
              <w:rPr>
                <w:rFonts w:ascii="Times New Roman" w:hAnsi="Times New Roman" w:cs="Times New Roman"/>
                <w:szCs w:val="22"/>
              </w:rPr>
            </w:pPr>
          </w:p>
        </w:tc>
        <w:tc>
          <w:tcPr>
            <w:tcW w:w="270" w:type="dxa"/>
          </w:tcPr>
          <w:p w:rsidR="0082661D" w:rsidRPr="008E0F84" w:rsidRDefault="0082661D" w:rsidP="00FA430B">
            <w:pPr>
              <w:spacing w:after="0"/>
              <w:ind w:left="-54" w:right="-25"/>
              <w:jc w:val="center"/>
              <w:rPr>
                <w:rFonts w:ascii="Times New Roman" w:hAnsi="Times New Roman" w:cs="Times New Roman"/>
                <w:b/>
                <w:bCs/>
                <w:szCs w:val="22"/>
              </w:rPr>
            </w:pPr>
          </w:p>
        </w:tc>
        <w:tc>
          <w:tcPr>
            <w:tcW w:w="3274" w:type="dxa"/>
            <w:gridSpan w:val="3"/>
          </w:tcPr>
          <w:p w:rsidR="0082661D" w:rsidRPr="008E0F84" w:rsidRDefault="0082661D" w:rsidP="00FA430B">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Pr="008E0F84">
              <w:rPr>
                <w:rFonts w:ascii="Times New Roman" w:hAnsi="Times New Roman" w:cs="Times New Roman"/>
                <w:b/>
                <w:bCs/>
                <w:szCs w:val="22"/>
              </w:rPr>
              <w:t>eparate</w:t>
            </w:r>
            <w:r>
              <w:rPr>
                <w:rFonts w:ascii="Times New Roman" w:hAnsi="Times New Roman" w:cs="Times New Roman"/>
                <w:b/>
                <w:bCs/>
                <w:szCs w:val="22"/>
              </w:rPr>
              <w:t xml:space="preserve"> </w:t>
            </w:r>
            <w:r w:rsidRPr="008E0F84">
              <w:rPr>
                <w:rFonts w:ascii="Times New Roman" w:hAnsi="Times New Roman" w:cs="Times New Roman"/>
                <w:b/>
                <w:bCs/>
                <w:szCs w:val="22"/>
              </w:rPr>
              <w:t>financial statements</w:t>
            </w:r>
          </w:p>
        </w:tc>
      </w:tr>
      <w:tr w:rsidR="0082661D" w:rsidRPr="008E0F84" w:rsidTr="00FA430B">
        <w:tc>
          <w:tcPr>
            <w:tcW w:w="5902" w:type="dxa"/>
          </w:tcPr>
          <w:p w:rsidR="0082661D" w:rsidRPr="008E0F84" w:rsidRDefault="0082661D" w:rsidP="00FA430B">
            <w:pPr>
              <w:spacing w:after="0"/>
              <w:ind w:left="549" w:right="-25"/>
              <w:rPr>
                <w:rFonts w:ascii="Times New Roman" w:hAnsi="Times New Roman" w:cs="Times New Roman"/>
                <w:szCs w:val="22"/>
              </w:rPr>
            </w:pPr>
          </w:p>
        </w:tc>
        <w:tc>
          <w:tcPr>
            <w:tcW w:w="270"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36"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r>
      <w:tr w:rsidR="0082661D" w:rsidRPr="008E0F84" w:rsidTr="00FA430B">
        <w:tc>
          <w:tcPr>
            <w:tcW w:w="5902" w:type="dxa"/>
          </w:tcPr>
          <w:p w:rsidR="0082661D" w:rsidRPr="008E0F84" w:rsidRDefault="0082661D" w:rsidP="00FA430B">
            <w:pPr>
              <w:spacing w:after="0"/>
              <w:ind w:left="549" w:right="-25"/>
              <w:rPr>
                <w:rFonts w:ascii="Times New Roman" w:hAnsi="Times New Roman" w:cs="Times New Roman"/>
                <w:szCs w:val="22"/>
              </w:rPr>
            </w:pPr>
          </w:p>
        </w:tc>
        <w:tc>
          <w:tcPr>
            <w:tcW w:w="270" w:type="dxa"/>
          </w:tcPr>
          <w:p w:rsidR="0082661D" w:rsidRPr="008E0F84"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BF0ADA" w:rsidRPr="000E29D8" w:rsidTr="00FA430B">
        <w:tc>
          <w:tcPr>
            <w:tcW w:w="5902" w:type="dxa"/>
            <w:vAlign w:val="bottom"/>
          </w:tcPr>
          <w:p w:rsidR="00BF0ADA" w:rsidRPr="000E29D8" w:rsidRDefault="00BF0ADA" w:rsidP="00FA430B">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270"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BF0ADA" w:rsidRPr="000E29D8" w:rsidRDefault="00C74E97" w:rsidP="00FA430B">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3,244</w:t>
            </w:r>
          </w:p>
        </w:tc>
        <w:tc>
          <w:tcPr>
            <w:tcW w:w="236"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BF0ADA" w:rsidRPr="000E29D8" w:rsidRDefault="00BF0ADA" w:rsidP="00FA430B">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4,362</w:t>
            </w:r>
          </w:p>
        </w:tc>
      </w:tr>
      <w:tr w:rsidR="00BF0ADA" w:rsidRPr="000E29D8" w:rsidTr="00FA430B">
        <w:tc>
          <w:tcPr>
            <w:tcW w:w="5902" w:type="dxa"/>
          </w:tcPr>
          <w:p w:rsidR="00BF0ADA" w:rsidRPr="000E29D8" w:rsidRDefault="00BF0ADA" w:rsidP="00FA430B">
            <w:pPr>
              <w:tabs>
                <w:tab w:val="left" w:pos="405"/>
              </w:tabs>
              <w:spacing w:after="0" w:line="240" w:lineRule="atLeast"/>
              <w:ind w:left="522" w:right="-25" w:firstLine="20"/>
              <w:jc w:val="thaiDistribute"/>
              <w:rPr>
                <w:rFonts w:ascii="Times New Roman" w:hAnsi="Times New Roman" w:cs="Times New Roman"/>
                <w:szCs w:val="22"/>
                <w:cs/>
              </w:rPr>
            </w:pPr>
            <w:r>
              <w:rPr>
                <w:rFonts w:ascii="Times New Roman" w:hAnsi="Times New Roman" w:cs="Times New Roman"/>
                <w:szCs w:val="22"/>
              </w:rPr>
              <w:t>Amortization</w:t>
            </w:r>
            <w:r w:rsidRPr="000E29D8">
              <w:rPr>
                <w:rFonts w:ascii="Times New Roman" w:hAnsi="Times New Roman" w:cs="Times New Roman"/>
                <w:szCs w:val="22"/>
              </w:rPr>
              <w:t xml:space="preserve"> for the period</w:t>
            </w:r>
          </w:p>
        </w:tc>
        <w:tc>
          <w:tcPr>
            <w:tcW w:w="270" w:type="dxa"/>
          </w:tcPr>
          <w:p w:rsidR="00BF0ADA" w:rsidRPr="000E29D8" w:rsidRDefault="00BF0ADA"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BF0ADA" w:rsidRPr="000E29D8" w:rsidRDefault="00C74E97" w:rsidP="00FA430B">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(170)</w:t>
            </w:r>
          </w:p>
        </w:tc>
        <w:tc>
          <w:tcPr>
            <w:tcW w:w="236" w:type="dxa"/>
          </w:tcPr>
          <w:p w:rsidR="00BF0ADA" w:rsidRPr="000E29D8" w:rsidRDefault="00BF0ADA" w:rsidP="00FA430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BF0ADA" w:rsidRPr="000E29D8" w:rsidRDefault="00BF0ADA" w:rsidP="00FA430B">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(185)</w:t>
            </w:r>
          </w:p>
        </w:tc>
      </w:tr>
      <w:tr w:rsidR="00BF0ADA" w:rsidRPr="006620F7" w:rsidTr="00FA430B">
        <w:tc>
          <w:tcPr>
            <w:tcW w:w="5902" w:type="dxa"/>
            <w:vAlign w:val="bottom"/>
          </w:tcPr>
          <w:p w:rsidR="00BF0ADA" w:rsidRPr="006620F7" w:rsidRDefault="00BF0ADA" w:rsidP="00FA430B">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Net book value at 31 March</w:t>
            </w:r>
          </w:p>
        </w:tc>
        <w:tc>
          <w:tcPr>
            <w:tcW w:w="270" w:type="dxa"/>
          </w:tcPr>
          <w:p w:rsidR="00BF0ADA" w:rsidRPr="006620F7" w:rsidRDefault="00BF0AD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BF0ADA" w:rsidRPr="007D5B68" w:rsidRDefault="00C74E97" w:rsidP="00FA430B">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3,074</w:t>
            </w:r>
          </w:p>
        </w:tc>
        <w:tc>
          <w:tcPr>
            <w:tcW w:w="236" w:type="dxa"/>
          </w:tcPr>
          <w:p w:rsidR="00BF0ADA" w:rsidRPr="006620F7" w:rsidRDefault="00BF0ADA"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BF0ADA" w:rsidRPr="007D5B68" w:rsidRDefault="00BF0ADA" w:rsidP="00FA430B">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4,177</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82661D" w:rsidRPr="00037232"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37232">
        <w:rPr>
          <w:rFonts w:ascii="Times New Roman" w:hAnsi="Times New Roman" w:cs="Times New Roman"/>
          <w:b/>
          <w:bCs/>
          <w:szCs w:val="22"/>
        </w:rPr>
        <w:t>Deferred tax</w:t>
      </w:r>
    </w:p>
    <w:p w:rsidR="0082661D" w:rsidRPr="00037232" w:rsidRDefault="0082661D" w:rsidP="0082661D">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tblPr>
      <w:tblGrid>
        <w:gridCol w:w="5902"/>
        <w:gridCol w:w="270"/>
        <w:gridCol w:w="1573"/>
        <w:gridCol w:w="236"/>
        <w:gridCol w:w="1465"/>
      </w:tblGrid>
      <w:tr w:rsidR="0082661D" w:rsidRPr="004906E0" w:rsidTr="00FA430B">
        <w:tc>
          <w:tcPr>
            <w:tcW w:w="5902" w:type="dxa"/>
          </w:tcPr>
          <w:p w:rsidR="0082661D" w:rsidRPr="004906E0" w:rsidRDefault="0082661D" w:rsidP="00FA430B">
            <w:pPr>
              <w:spacing w:after="0"/>
              <w:ind w:left="549" w:right="-25"/>
              <w:rPr>
                <w:rFonts w:ascii="Times New Roman" w:hAnsi="Times New Roman" w:cs="Times New Roman"/>
                <w:szCs w:val="22"/>
              </w:rPr>
            </w:pPr>
          </w:p>
        </w:tc>
        <w:tc>
          <w:tcPr>
            <w:tcW w:w="270" w:type="dxa"/>
          </w:tcPr>
          <w:p w:rsidR="0082661D" w:rsidRPr="004906E0" w:rsidRDefault="0082661D" w:rsidP="00FA430B">
            <w:pPr>
              <w:spacing w:after="0"/>
              <w:ind w:left="-54" w:right="-25"/>
              <w:jc w:val="center"/>
              <w:rPr>
                <w:rFonts w:ascii="Times New Roman" w:hAnsi="Times New Roman" w:cs="Times New Roman"/>
                <w:b/>
                <w:bCs/>
                <w:szCs w:val="22"/>
              </w:rPr>
            </w:pPr>
          </w:p>
        </w:tc>
        <w:tc>
          <w:tcPr>
            <w:tcW w:w="3274" w:type="dxa"/>
            <w:gridSpan w:val="3"/>
          </w:tcPr>
          <w:p w:rsidR="0082661D" w:rsidRPr="00D35A87" w:rsidRDefault="0082661D" w:rsidP="00FA430B">
            <w:pPr>
              <w:spacing w:after="0"/>
              <w:ind w:left="-78" w:right="-25"/>
              <w:jc w:val="center"/>
              <w:rPr>
                <w:rFonts w:ascii="Times New Roman" w:hAnsi="Times New Roman" w:cstheme="minorBidi"/>
                <w:b/>
                <w:bCs/>
                <w:szCs w:val="22"/>
                <w:cs/>
              </w:rPr>
            </w:pPr>
            <w:r w:rsidRPr="004906E0">
              <w:rPr>
                <w:rFonts w:ascii="Times New Roman" w:hAnsi="Times New Roman" w:cs="Times New Roman"/>
                <w:b/>
                <w:szCs w:val="22"/>
              </w:rPr>
              <w:t>Consolidated</w:t>
            </w:r>
            <w:r w:rsidRPr="004906E0">
              <w:rPr>
                <w:rFonts w:ascii="Times New Roman" w:hAnsi="Times New Roman" w:cs="Times New Roman"/>
                <w:b/>
                <w:bCs/>
                <w:szCs w:val="22"/>
              </w:rPr>
              <w:t xml:space="preserve"> and separate financial statements</w:t>
            </w:r>
          </w:p>
        </w:tc>
      </w:tr>
      <w:tr w:rsidR="0082661D" w:rsidRPr="004906E0" w:rsidTr="00FA430B">
        <w:tc>
          <w:tcPr>
            <w:tcW w:w="5902" w:type="dxa"/>
          </w:tcPr>
          <w:p w:rsidR="0082661D" w:rsidRPr="004906E0" w:rsidRDefault="0082661D" w:rsidP="00FA430B">
            <w:pPr>
              <w:spacing w:after="0"/>
              <w:ind w:left="549" w:right="-25"/>
              <w:rPr>
                <w:rFonts w:ascii="Times New Roman" w:hAnsi="Times New Roman" w:cs="Times New Roman"/>
                <w:szCs w:val="22"/>
              </w:rPr>
            </w:pPr>
          </w:p>
        </w:tc>
        <w:tc>
          <w:tcPr>
            <w:tcW w:w="270" w:type="dxa"/>
          </w:tcPr>
          <w:p w:rsidR="0082661D" w:rsidRPr="004906E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Borders>
              <w:left w:val="nil"/>
            </w:tcBorders>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82661D" w:rsidRPr="004906E0" w:rsidTr="00FA430B">
        <w:tc>
          <w:tcPr>
            <w:tcW w:w="5902" w:type="dxa"/>
          </w:tcPr>
          <w:p w:rsidR="0082661D" w:rsidRPr="004906E0" w:rsidRDefault="0082661D" w:rsidP="00FA430B">
            <w:pPr>
              <w:spacing w:after="0"/>
              <w:ind w:left="549" w:right="-25"/>
              <w:rPr>
                <w:rFonts w:ascii="Times New Roman" w:hAnsi="Times New Roman" w:cs="Times New Roman"/>
                <w:szCs w:val="22"/>
              </w:rPr>
            </w:pPr>
          </w:p>
        </w:tc>
        <w:tc>
          <w:tcPr>
            <w:tcW w:w="270" w:type="dxa"/>
          </w:tcPr>
          <w:p w:rsidR="0082661D" w:rsidRPr="004906E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BF0ADA">
              <w:rPr>
                <w:rFonts w:ascii="Times New Roman" w:hAnsi="Times New Roman" w:cs="Times New Roman"/>
                <w:szCs w:val="22"/>
              </w:rPr>
              <w:t>3</w:t>
            </w:r>
          </w:p>
        </w:tc>
        <w:tc>
          <w:tcPr>
            <w:tcW w:w="236" w:type="dxa"/>
            <w:tcBorders>
              <w:left w:val="nil"/>
            </w:tcBorders>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BF0ADA">
              <w:rPr>
                <w:rFonts w:ascii="Times New Roman" w:hAnsi="Times New Roman" w:cs="Times New Roman"/>
                <w:szCs w:val="22"/>
              </w:rPr>
              <w:t>2</w:t>
            </w:r>
          </w:p>
        </w:tc>
      </w:tr>
      <w:tr w:rsidR="0082661D" w:rsidRPr="00CD5A00" w:rsidTr="00FA430B">
        <w:tc>
          <w:tcPr>
            <w:tcW w:w="5902" w:type="dxa"/>
          </w:tcPr>
          <w:p w:rsidR="0082661D" w:rsidRPr="004906E0" w:rsidRDefault="0082661D" w:rsidP="00FA430B">
            <w:pPr>
              <w:spacing w:after="0"/>
              <w:ind w:left="549" w:right="-25"/>
              <w:rPr>
                <w:rFonts w:ascii="Times New Roman" w:hAnsi="Times New Roman" w:cs="Times New Roman"/>
                <w:szCs w:val="22"/>
              </w:rPr>
            </w:pPr>
          </w:p>
        </w:tc>
        <w:tc>
          <w:tcPr>
            <w:tcW w:w="270" w:type="dxa"/>
          </w:tcPr>
          <w:p w:rsidR="0082661D" w:rsidRPr="004906E0" w:rsidRDefault="0082661D" w:rsidP="00FA430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37232" w:rsidRPr="00CD5A00" w:rsidTr="00D02DC6">
        <w:tc>
          <w:tcPr>
            <w:tcW w:w="5902" w:type="dxa"/>
            <w:vAlign w:val="bottom"/>
          </w:tcPr>
          <w:p w:rsidR="00037232" w:rsidRPr="00CD5A00" w:rsidRDefault="00037232" w:rsidP="00FA430B">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assets</w:t>
            </w:r>
          </w:p>
        </w:tc>
        <w:tc>
          <w:tcPr>
            <w:tcW w:w="270" w:type="dxa"/>
          </w:tcPr>
          <w:p w:rsidR="00037232" w:rsidRPr="00CD5A00" w:rsidRDefault="00037232"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037232" w:rsidRPr="00CD5A00" w:rsidRDefault="00D54A31" w:rsidP="00FA430B">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77,877</w:t>
            </w:r>
          </w:p>
        </w:tc>
        <w:tc>
          <w:tcPr>
            <w:tcW w:w="236" w:type="dxa"/>
          </w:tcPr>
          <w:p w:rsidR="00037232" w:rsidRPr="00CD5A00" w:rsidRDefault="00037232" w:rsidP="00FA430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037232" w:rsidRPr="00037232" w:rsidRDefault="00037232" w:rsidP="00037232">
            <w:pPr>
              <w:tabs>
                <w:tab w:val="decimal" w:pos="1073"/>
              </w:tabs>
              <w:spacing w:after="0" w:line="240" w:lineRule="atLeast"/>
              <w:ind w:left="-93" w:right="-96"/>
              <w:jc w:val="both"/>
              <w:rPr>
                <w:rFonts w:ascii="Times New Roman" w:hAnsi="Times New Roman" w:cs="Times New Roman"/>
                <w:szCs w:val="22"/>
              </w:rPr>
            </w:pPr>
            <w:r w:rsidRPr="00037232">
              <w:rPr>
                <w:rFonts w:ascii="Times New Roman" w:hAnsi="Times New Roman" w:cs="Times New Roman"/>
                <w:szCs w:val="22"/>
              </w:rPr>
              <w:t>85,472</w:t>
            </w:r>
          </w:p>
        </w:tc>
      </w:tr>
      <w:tr w:rsidR="00037232" w:rsidRPr="00CD5A00" w:rsidTr="00D02DC6">
        <w:tc>
          <w:tcPr>
            <w:tcW w:w="5902" w:type="dxa"/>
            <w:vAlign w:val="bottom"/>
          </w:tcPr>
          <w:p w:rsidR="00037232" w:rsidRPr="00CD5A00" w:rsidRDefault="00037232" w:rsidP="00FA430B">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liabilities</w:t>
            </w:r>
          </w:p>
        </w:tc>
        <w:tc>
          <w:tcPr>
            <w:tcW w:w="270" w:type="dxa"/>
          </w:tcPr>
          <w:p w:rsidR="00037232" w:rsidRPr="00CD5A00" w:rsidRDefault="00037232"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037232" w:rsidRPr="00CD5A00" w:rsidRDefault="00D54A31" w:rsidP="00FA430B">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(8,045)</w:t>
            </w:r>
          </w:p>
        </w:tc>
        <w:tc>
          <w:tcPr>
            <w:tcW w:w="236" w:type="dxa"/>
          </w:tcPr>
          <w:p w:rsidR="00037232" w:rsidRPr="00CD5A00" w:rsidRDefault="00037232" w:rsidP="00FA430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037232" w:rsidRPr="00037232" w:rsidRDefault="00037232" w:rsidP="00037232">
            <w:pPr>
              <w:tabs>
                <w:tab w:val="decimal" w:pos="1073"/>
              </w:tabs>
              <w:spacing w:after="0" w:line="240" w:lineRule="atLeast"/>
              <w:ind w:left="-93" w:right="-96"/>
              <w:jc w:val="both"/>
              <w:rPr>
                <w:rFonts w:ascii="Times New Roman" w:hAnsi="Times New Roman" w:cs="Times New Roman"/>
                <w:szCs w:val="22"/>
              </w:rPr>
            </w:pPr>
            <w:r w:rsidRPr="00037232">
              <w:rPr>
                <w:rFonts w:ascii="Times New Roman" w:hAnsi="Times New Roman" w:cs="Times New Roman"/>
                <w:szCs w:val="22"/>
              </w:rPr>
              <w:t>(5,023)</w:t>
            </w:r>
          </w:p>
        </w:tc>
      </w:tr>
      <w:tr w:rsidR="00037232" w:rsidRPr="00CD5A00" w:rsidTr="00D02DC6">
        <w:tc>
          <w:tcPr>
            <w:tcW w:w="5902" w:type="dxa"/>
            <w:vAlign w:val="bottom"/>
          </w:tcPr>
          <w:p w:rsidR="00037232" w:rsidRPr="00CD5A00" w:rsidRDefault="00037232" w:rsidP="00FA430B">
            <w:pPr>
              <w:tabs>
                <w:tab w:val="left" w:pos="405"/>
              </w:tabs>
              <w:spacing w:after="0" w:line="240" w:lineRule="atLeast"/>
              <w:ind w:left="522" w:right="-25" w:firstLine="20"/>
              <w:jc w:val="thaiDistribute"/>
              <w:rPr>
                <w:rFonts w:ascii="Times New Roman" w:hAnsi="Times New Roman" w:cs="Times New Roman"/>
                <w:b/>
                <w:bCs/>
                <w:szCs w:val="22"/>
              </w:rPr>
            </w:pPr>
            <w:r w:rsidRPr="00CD5A00">
              <w:rPr>
                <w:rFonts w:ascii="Times New Roman" w:hAnsi="Times New Roman" w:cs="Times New Roman"/>
                <w:b/>
                <w:bCs/>
                <w:szCs w:val="22"/>
              </w:rPr>
              <w:t>Net</w:t>
            </w:r>
          </w:p>
        </w:tc>
        <w:tc>
          <w:tcPr>
            <w:tcW w:w="270" w:type="dxa"/>
          </w:tcPr>
          <w:p w:rsidR="00037232" w:rsidRPr="00CD5A00" w:rsidRDefault="00037232"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rsidR="00037232" w:rsidRPr="00CD5A00" w:rsidRDefault="00D54A31" w:rsidP="00FA430B">
            <w:pPr>
              <w:tabs>
                <w:tab w:val="decimal" w:pos="121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69,832</w:t>
            </w:r>
          </w:p>
        </w:tc>
        <w:tc>
          <w:tcPr>
            <w:tcW w:w="236" w:type="dxa"/>
          </w:tcPr>
          <w:p w:rsidR="00037232" w:rsidRPr="00CD5A00" w:rsidRDefault="00037232" w:rsidP="00FA430B">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037232" w:rsidRPr="00037232" w:rsidRDefault="00037232" w:rsidP="00037232">
            <w:pPr>
              <w:tabs>
                <w:tab w:val="decimal" w:pos="1073"/>
              </w:tabs>
              <w:spacing w:after="0" w:line="240" w:lineRule="atLeast"/>
              <w:ind w:left="-93" w:right="-96"/>
              <w:jc w:val="both"/>
              <w:rPr>
                <w:rFonts w:ascii="Times New Roman" w:hAnsi="Times New Roman" w:cs="Times New Roman"/>
                <w:b/>
                <w:bCs/>
                <w:szCs w:val="22"/>
              </w:rPr>
            </w:pPr>
            <w:r w:rsidRPr="00037232">
              <w:rPr>
                <w:rFonts w:ascii="Times New Roman" w:hAnsi="Times New Roman" w:cs="Times New Roman"/>
                <w:b/>
                <w:bCs/>
                <w:szCs w:val="22"/>
              </w:rPr>
              <w:t>80,449</w:t>
            </w:r>
          </w:p>
        </w:tc>
      </w:tr>
    </w:tbl>
    <w:p w:rsidR="0082661D" w:rsidRPr="00CD5A00"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t>Movements of deferred tax assets and liabilities during the three-month periods ended 31 March were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37232" w:rsidRPr="00382C66" w:rsidRDefault="00037232"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E3A7D">
        <w:rPr>
          <w:rFonts w:ascii="Times New Roman" w:hAnsi="Times New Roman" w:cs="Times New Roman"/>
          <w:b/>
          <w:bCs/>
          <w:i/>
          <w:iCs/>
          <w:sz w:val="22"/>
          <w:szCs w:val="22"/>
        </w:rPr>
        <w:t xml:space="preserve">For the three-month periods </w:t>
      </w:r>
      <w:r>
        <w:rPr>
          <w:rFonts w:ascii="Times New Roman" w:hAnsi="Times New Roman" w:cs="Times New Roman"/>
          <w:b/>
          <w:bCs/>
          <w:i/>
          <w:iCs/>
          <w:sz w:val="22"/>
          <w:szCs w:val="22"/>
        </w:rPr>
        <w:t>ended 31 March 2023</w:t>
      </w:r>
    </w:p>
    <w:p w:rsidR="00037232" w:rsidRPr="008E0F84" w:rsidRDefault="00037232"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037232" w:rsidRPr="008E0F84" w:rsidTr="00FA430B">
        <w:trPr>
          <w:gridAfter w:val="1"/>
          <w:wAfter w:w="90" w:type="dxa"/>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6067" w:type="dxa"/>
            <w:gridSpan w:val="7"/>
          </w:tcPr>
          <w:p w:rsidR="00037232" w:rsidRPr="008E0F84" w:rsidRDefault="00037232" w:rsidP="00FA430B">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037232" w:rsidRPr="008E0F84" w:rsidTr="00FA430B">
        <w:trPr>
          <w:gridAfter w:val="1"/>
          <w:wAfter w:w="90" w:type="dxa"/>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350"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c>
          <w:tcPr>
            <w:tcW w:w="270" w:type="dxa"/>
          </w:tcPr>
          <w:p w:rsidR="00037232" w:rsidRPr="008E0F84" w:rsidRDefault="00037232" w:rsidP="00FA430B">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037232" w:rsidRPr="008E0F84" w:rsidRDefault="00037232"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037232" w:rsidRPr="008E0F84" w:rsidRDefault="00037232" w:rsidP="00FA430B">
            <w:pPr>
              <w:pStyle w:val="acctfourfigures"/>
              <w:tabs>
                <w:tab w:val="clear" w:pos="765"/>
                <w:tab w:val="decimal" w:pos="951"/>
              </w:tabs>
              <w:spacing w:line="240" w:lineRule="atLeast"/>
              <w:ind w:right="-25"/>
              <w:jc w:val="center"/>
              <w:rPr>
                <w:b/>
                <w:bCs/>
                <w:szCs w:val="22"/>
                <w:lang w:bidi="th-TH"/>
              </w:rPr>
            </w:pPr>
          </w:p>
        </w:tc>
        <w:tc>
          <w:tcPr>
            <w:tcW w:w="1247" w:type="dxa"/>
          </w:tcPr>
          <w:p w:rsidR="00037232" w:rsidRPr="008E0F84" w:rsidRDefault="00037232" w:rsidP="00FA430B">
            <w:pPr>
              <w:pStyle w:val="acctfourfigures"/>
              <w:tabs>
                <w:tab w:val="clear" w:pos="765"/>
              </w:tabs>
              <w:spacing w:line="240" w:lineRule="atLeast"/>
              <w:ind w:right="-25"/>
              <w:jc w:val="center"/>
              <w:rPr>
                <w:b/>
                <w:bCs/>
                <w:szCs w:val="22"/>
                <w:lang w:bidi="th-TH"/>
              </w:rPr>
            </w:pPr>
          </w:p>
        </w:tc>
      </w:tr>
      <w:tr w:rsidR="00037232" w:rsidRPr="008E0F84" w:rsidTr="00FA430B">
        <w:trPr>
          <w:trHeight w:val="425"/>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1350" w:type="dxa"/>
            <w:vAlign w:val="bottom"/>
          </w:tcPr>
          <w:p w:rsidR="00037232" w:rsidRPr="008E0F84" w:rsidRDefault="00037232"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3</w:t>
            </w:r>
          </w:p>
        </w:tc>
        <w:tc>
          <w:tcPr>
            <w:tcW w:w="270" w:type="dxa"/>
            <w:vAlign w:val="bottom"/>
          </w:tcPr>
          <w:p w:rsidR="00037232" w:rsidRPr="008E0F84" w:rsidRDefault="00037232" w:rsidP="00FA430B">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037232" w:rsidRPr="008E0F84" w:rsidRDefault="00037232"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037232" w:rsidRPr="008E0F84" w:rsidRDefault="00037232"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037232" w:rsidRPr="008E0F84" w:rsidRDefault="00037232" w:rsidP="00FA430B">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037232" w:rsidRPr="008E0F84" w:rsidRDefault="00037232"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3</w:t>
            </w:r>
          </w:p>
        </w:tc>
      </w:tr>
      <w:tr w:rsidR="00037232" w:rsidRPr="008E0F84" w:rsidTr="00FA430B">
        <w:trPr>
          <w:gridAfter w:val="1"/>
          <w:wAfter w:w="90" w:type="dxa"/>
          <w:trHeight w:val="74"/>
          <w:tblHeader/>
        </w:trPr>
        <w:tc>
          <w:tcPr>
            <w:tcW w:w="3686" w:type="dxa"/>
          </w:tcPr>
          <w:p w:rsidR="00037232" w:rsidRPr="008E0F84" w:rsidRDefault="00037232" w:rsidP="00FA430B">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037232" w:rsidRPr="008E0F84" w:rsidRDefault="00037232"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FA430B">
        <w:trPr>
          <w:gridAfter w:val="1"/>
          <w:wAfter w:w="90" w:type="dxa"/>
        </w:trPr>
        <w:tc>
          <w:tcPr>
            <w:tcW w:w="3686" w:type="dxa"/>
          </w:tcPr>
          <w:p w:rsidR="00037232" w:rsidRPr="009247FA" w:rsidRDefault="00037232" w:rsidP="00FA430B">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Deferred tax assets</w:t>
            </w:r>
          </w:p>
        </w:tc>
        <w:tc>
          <w:tcPr>
            <w:tcW w:w="1350" w:type="dxa"/>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70"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103" w:type="dxa"/>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279"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534" w:type="dxa"/>
          </w:tcPr>
          <w:p w:rsidR="00037232" w:rsidRPr="009247FA" w:rsidRDefault="00037232"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47" w:type="dxa"/>
          </w:tcPr>
          <w:p w:rsidR="00037232" w:rsidRPr="009247FA" w:rsidRDefault="00037232" w:rsidP="00FA430B">
            <w:pPr>
              <w:tabs>
                <w:tab w:val="left" w:pos="540"/>
                <w:tab w:val="decimal" w:pos="882"/>
              </w:tabs>
              <w:spacing w:after="0" w:line="240" w:lineRule="atLeast"/>
              <w:ind w:right="-25"/>
              <w:rPr>
                <w:rFonts w:ascii="Times New Roman" w:hAnsi="Times New Roman" w:cs="Times New Roman"/>
                <w:szCs w:val="22"/>
              </w:rPr>
            </w:pPr>
          </w:p>
        </w:tc>
      </w:tr>
      <w:tr w:rsidR="00037232" w:rsidRPr="009247FA" w:rsidTr="00D02DC6">
        <w:trPr>
          <w:gridAfter w:val="1"/>
          <w:wAfter w:w="90" w:type="dxa"/>
        </w:trPr>
        <w:tc>
          <w:tcPr>
            <w:tcW w:w="3686" w:type="dxa"/>
          </w:tcPr>
          <w:p w:rsidR="00037232" w:rsidRPr="009247FA" w:rsidRDefault="00037232" w:rsidP="00FA430B">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Trade account receivables</w:t>
            </w:r>
          </w:p>
        </w:tc>
        <w:tc>
          <w:tcPr>
            <w:tcW w:w="1350" w:type="dxa"/>
          </w:tcPr>
          <w:p w:rsidR="00037232" w:rsidRPr="00037232" w:rsidRDefault="00037232" w:rsidP="00347209">
            <w:pPr>
              <w:tabs>
                <w:tab w:val="decimal" w:pos="1026"/>
              </w:tabs>
              <w:spacing w:after="0" w:line="240" w:lineRule="atLeast"/>
              <w:ind w:left="-168"/>
              <w:jc w:val="thaiDistribute"/>
              <w:rPr>
                <w:rFonts w:ascii="Times New Roman" w:hAnsi="Times New Roman" w:cs="Times New Roman"/>
                <w:szCs w:val="22"/>
              </w:rPr>
            </w:pPr>
            <w:r w:rsidRPr="00037232">
              <w:rPr>
                <w:rFonts w:ascii="Times New Roman" w:hAnsi="Times New Roman" w:cs="Times New Roman"/>
                <w:szCs w:val="22"/>
              </w:rPr>
              <w:t>3,001</w:t>
            </w:r>
          </w:p>
        </w:tc>
        <w:tc>
          <w:tcPr>
            <w:tcW w:w="270" w:type="dxa"/>
          </w:tcPr>
          <w:p w:rsidR="00037232" w:rsidRPr="009247FA" w:rsidRDefault="00037232"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037232"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(1,164)</w:t>
            </w:r>
          </w:p>
        </w:tc>
        <w:tc>
          <w:tcPr>
            <w:tcW w:w="279" w:type="dxa"/>
            <w:shd w:val="clear" w:color="auto" w:fill="auto"/>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037232" w:rsidRPr="009247FA" w:rsidRDefault="00D54A31"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037232"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1,837</w:t>
            </w:r>
          </w:p>
        </w:tc>
      </w:tr>
      <w:tr w:rsidR="00037232" w:rsidRPr="009247FA" w:rsidTr="00D02DC6">
        <w:trPr>
          <w:gridAfter w:val="1"/>
          <w:wAfter w:w="90" w:type="dxa"/>
          <w:trHeight w:val="128"/>
        </w:trPr>
        <w:tc>
          <w:tcPr>
            <w:tcW w:w="3686" w:type="dxa"/>
          </w:tcPr>
          <w:p w:rsidR="00037232" w:rsidRPr="009247FA" w:rsidRDefault="00037232" w:rsidP="00FA430B">
            <w:pPr>
              <w:spacing w:after="0" w:line="240" w:lineRule="atLeast"/>
              <w:ind w:left="574" w:right="-25"/>
              <w:rPr>
                <w:rFonts w:ascii="Times New Roman" w:hAnsi="Times New Roman" w:cs="Times New Roman"/>
                <w:szCs w:val="22"/>
              </w:rPr>
            </w:pPr>
            <w:r>
              <w:rPr>
                <w:rFonts w:ascii="Times New Roman" w:hAnsi="Times New Roman" w:cs="Times New Roman"/>
                <w:szCs w:val="22"/>
              </w:rPr>
              <w:t>Other</w:t>
            </w:r>
            <w:r w:rsidRPr="009247FA">
              <w:rPr>
                <w:rFonts w:ascii="Times New Roman" w:hAnsi="Times New Roman" w:cs="Times New Roman"/>
                <w:szCs w:val="22"/>
              </w:rPr>
              <w:t xml:space="preserve"> receivables</w:t>
            </w:r>
          </w:p>
        </w:tc>
        <w:tc>
          <w:tcPr>
            <w:tcW w:w="1350" w:type="dxa"/>
          </w:tcPr>
          <w:p w:rsidR="00037232" w:rsidRPr="00037232" w:rsidRDefault="00037232" w:rsidP="00347209">
            <w:pPr>
              <w:tabs>
                <w:tab w:val="decimal" w:pos="1026"/>
              </w:tabs>
              <w:spacing w:after="0" w:line="240" w:lineRule="atLeast"/>
              <w:ind w:left="-168"/>
              <w:jc w:val="thaiDistribute"/>
              <w:rPr>
                <w:rFonts w:ascii="Times New Roman" w:hAnsi="Times New Roman" w:cs="Times New Roman"/>
                <w:szCs w:val="22"/>
              </w:rPr>
            </w:pPr>
            <w:r w:rsidRPr="00037232">
              <w:rPr>
                <w:rFonts w:ascii="Times New Roman" w:hAnsi="Times New Roman" w:cs="Times New Roman"/>
                <w:szCs w:val="22"/>
              </w:rPr>
              <w:t>4,710</w:t>
            </w:r>
          </w:p>
        </w:tc>
        <w:tc>
          <w:tcPr>
            <w:tcW w:w="270" w:type="dxa"/>
          </w:tcPr>
          <w:p w:rsidR="00037232" w:rsidRPr="009247FA" w:rsidRDefault="00037232"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037232"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w:t>
            </w:r>
          </w:p>
        </w:tc>
        <w:tc>
          <w:tcPr>
            <w:tcW w:w="279" w:type="dxa"/>
            <w:shd w:val="clear" w:color="auto" w:fill="auto"/>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037232" w:rsidRPr="009247FA" w:rsidRDefault="00D54A31"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037232"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4,711</w:t>
            </w:r>
          </w:p>
        </w:tc>
      </w:tr>
      <w:tr w:rsidR="00037232" w:rsidRPr="009247FA" w:rsidTr="00D02DC6">
        <w:trPr>
          <w:gridAfter w:val="1"/>
          <w:wAfter w:w="90" w:type="dxa"/>
          <w:trHeight w:val="128"/>
        </w:trPr>
        <w:tc>
          <w:tcPr>
            <w:tcW w:w="3686" w:type="dxa"/>
          </w:tcPr>
          <w:p w:rsidR="00037232" w:rsidRPr="005D2641" w:rsidRDefault="00037232" w:rsidP="00FA430B">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Current contract assets</w:t>
            </w:r>
          </w:p>
        </w:tc>
        <w:tc>
          <w:tcPr>
            <w:tcW w:w="1350" w:type="dxa"/>
          </w:tcPr>
          <w:p w:rsidR="00037232" w:rsidRPr="00037232" w:rsidRDefault="00037232" w:rsidP="00347209">
            <w:pPr>
              <w:tabs>
                <w:tab w:val="decimal" w:pos="1026"/>
              </w:tabs>
              <w:spacing w:after="0" w:line="240" w:lineRule="atLeast"/>
              <w:ind w:left="-168"/>
              <w:jc w:val="thaiDistribute"/>
              <w:rPr>
                <w:rFonts w:ascii="Times New Roman" w:hAnsi="Times New Roman" w:cs="Times New Roman"/>
                <w:szCs w:val="22"/>
              </w:rPr>
            </w:pPr>
            <w:r w:rsidRPr="00037232">
              <w:rPr>
                <w:rFonts w:ascii="Times New Roman" w:hAnsi="Times New Roman" w:cs="Times New Roman"/>
                <w:szCs w:val="22"/>
              </w:rPr>
              <w:t>1,748</w:t>
            </w:r>
          </w:p>
        </w:tc>
        <w:tc>
          <w:tcPr>
            <w:tcW w:w="270" w:type="dxa"/>
          </w:tcPr>
          <w:p w:rsidR="00037232" w:rsidRPr="009247FA" w:rsidRDefault="00037232"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037232"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(1,294)</w:t>
            </w:r>
          </w:p>
        </w:tc>
        <w:tc>
          <w:tcPr>
            <w:tcW w:w="279" w:type="dxa"/>
            <w:shd w:val="clear" w:color="auto" w:fill="auto"/>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037232" w:rsidRPr="009247FA" w:rsidRDefault="00D54A31"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037232"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454</w:t>
            </w:r>
          </w:p>
        </w:tc>
      </w:tr>
      <w:tr w:rsidR="00D54A31" w:rsidRPr="009247FA" w:rsidTr="00D02DC6">
        <w:trPr>
          <w:gridAfter w:val="1"/>
          <w:wAfter w:w="90" w:type="dxa"/>
        </w:trPr>
        <w:tc>
          <w:tcPr>
            <w:tcW w:w="3686" w:type="dxa"/>
          </w:tcPr>
          <w:p w:rsidR="00D54A31" w:rsidRPr="009247FA" w:rsidRDefault="00D54A31" w:rsidP="00FA430B">
            <w:pPr>
              <w:spacing w:after="0" w:line="240" w:lineRule="atLeast"/>
              <w:ind w:left="574" w:right="-25"/>
              <w:rPr>
                <w:rFonts w:ascii="Times New Roman" w:hAnsi="Times New Roman" w:cs="Times New Roman"/>
                <w:szCs w:val="22"/>
                <w:cs/>
              </w:rPr>
            </w:pPr>
            <w:r>
              <w:rPr>
                <w:rFonts w:ascii="Times New Roman" w:eastAsia="Arial Unicode MS" w:hAnsi="Times New Roman" w:cs="Times New Roman"/>
                <w:szCs w:val="22"/>
              </w:rPr>
              <w:t>Retention receivables</w:t>
            </w:r>
          </w:p>
        </w:tc>
        <w:tc>
          <w:tcPr>
            <w:tcW w:w="1350" w:type="dxa"/>
          </w:tcPr>
          <w:p w:rsidR="00D54A31" w:rsidRPr="00347209" w:rsidRDefault="00D54A31" w:rsidP="00347209">
            <w:pPr>
              <w:tabs>
                <w:tab w:val="decimal" w:pos="1026"/>
              </w:tabs>
              <w:spacing w:after="0" w:line="240" w:lineRule="atLeast"/>
              <w:ind w:left="-168"/>
              <w:jc w:val="thaiDistribute"/>
              <w:rPr>
                <w:rFonts w:ascii="Times New Roman" w:hAnsi="Times New Roman" w:cs="Times New Roman"/>
                <w:szCs w:val="22"/>
                <w:cs/>
              </w:rPr>
            </w:pPr>
            <w:r w:rsidRPr="00347209">
              <w:rPr>
                <w:rFonts w:ascii="Times New Roman" w:hAnsi="Times New Roman" w:cs="Times New Roman"/>
                <w:szCs w:val="22"/>
              </w:rPr>
              <w:t>3,744</w:t>
            </w:r>
          </w:p>
        </w:tc>
        <w:tc>
          <w:tcPr>
            <w:tcW w:w="270" w:type="dxa"/>
          </w:tcPr>
          <w:p w:rsidR="00D54A31" w:rsidRPr="009247FA" w:rsidRDefault="00D54A31"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D54A31" w:rsidRPr="009247FA" w:rsidRDefault="00D54A31" w:rsidP="00D02DC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(1,495)</w:t>
            </w:r>
          </w:p>
        </w:tc>
        <w:tc>
          <w:tcPr>
            <w:tcW w:w="279"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D54A31" w:rsidRPr="009247FA" w:rsidRDefault="00D54A31"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D54A31" w:rsidRPr="009247FA" w:rsidRDefault="00944CA6"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2,249</w:t>
            </w:r>
          </w:p>
        </w:tc>
      </w:tr>
      <w:tr w:rsidR="00D54A31" w:rsidRPr="009247FA" w:rsidTr="00D02DC6">
        <w:trPr>
          <w:gridAfter w:val="1"/>
          <w:wAfter w:w="90" w:type="dxa"/>
        </w:trPr>
        <w:tc>
          <w:tcPr>
            <w:tcW w:w="3686" w:type="dxa"/>
          </w:tcPr>
          <w:p w:rsidR="00D54A31" w:rsidRDefault="00D54A31" w:rsidP="00FA430B">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t>Investment in equity securities</w:t>
            </w:r>
          </w:p>
        </w:tc>
        <w:tc>
          <w:tcPr>
            <w:tcW w:w="1350" w:type="dxa"/>
          </w:tcPr>
          <w:p w:rsidR="00D54A31" w:rsidRPr="00347209" w:rsidRDefault="00D54A31" w:rsidP="00347209">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520</w:t>
            </w:r>
          </w:p>
        </w:tc>
        <w:tc>
          <w:tcPr>
            <w:tcW w:w="270" w:type="dxa"/>
          </w:tcPr>
          <w:p w:rsidR="00D54A31" w:rsidRPr="009247FA" w:rsidRDefault="00D54A31"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D54A31" w:rsidRPr="009247FA" w:rsidRDefault="00D54A31" w:rsidP="00D02DC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D54A31" w:rsidRPr="009247FA" w:rsidRDefault="00D54A31" w:rsidP="00D02DC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340</w:t>
            </w:r>
          </w:p>
        </w:tc>
        <w:tc>
          <w:tcPr>
            <w:tcW w:w="284"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860</w:t>
            </w:r>
          </w:p>
        </w:tc>
      </w:tr>
      <w:tr w:rsidR="00D54A31" w:rsidRPr="009247FA" w:rsidTr="00D02DC6">
        <w:trPr>
          <w:gridAfter w:val="1"/>
          <w:wAfter w:w="90" w:type="dxa"/>
        </w:trPr>
        <w:tc>
          <w:tcPr>
            <w:tcW w:w="3686" w:type="dxa"/>
          </w:tcPr>
          <w:p w:rsidR="00D54A31" w:rsidRPr="009247FA" w:rsidRDefault="00D54A31" w:rsidP="00FA430B">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t>Investment in subsidiaries</w:t>
            </w:r>
          </w:p>
        </w:tc>
        <w:tc>
          <w:tcPr>
            <w:tcW w:w="1350" w:type="dxa"/>
          </w:tcPr>
          <w:p w:rsidR="00D54A31" w:rsidRPr="00347209" w:rsidRDefault="00D54A31" w:rsidP="00347209">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2,600</w:t>
            </w:r>
          </w:p>
        </w:tc>
        <w:tc>
          <w:tcPr>
            <w:tcW w:w="270" w:type="dxa"/>
          </w:tcPr>
          <w:p w:rsidR="00D54A31" w:rsidRPr="009247FA" w:rsidRDefault="00D54A31"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D54A31" w:rsidRPr="009247FA" w:rsidRDefault="00D54A31"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D54A31" w:rsidRPr="009247FA" w:rsidRDefault="00D54A31"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D54A31" w:rsidRPr="009247FA" w:rsidRDefault="00944CA6"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r>
      <w:tr w:rsidR="00D54A31" w:rsidRPr="009247FA" w:rsidTr="00D02DC6">
        <w:trPr>
          <w:gridAfter w:val="1"/>
          <w:wAfter w:w="90" w:type="dxa"/>
        </w:trPr>
        <w:tc>
          <w:tcPr>
            <w:tcW w:w="3686" w:type="dxa"/>
          </w:tcPr>
          <w:p w:rsidR="00D54A31" w:rsidRPr="009247FA" w:rsidRDefault="00D54A31" w:rsidP="00FA430B">
            <w:pPr>
              <w:spacing w:after="0" w:line="240" w:lineRule="atLeast"/>
              <w:ind w:left="574" w:right="-25"/>
              <w:rPr>
                <w:rFonts w:ascii="Times New Roman" w:hAnsi="Times New Roman" w:cs="Times New Roman"/>
                <w:szCs w:val="22"/>
              </w:rPr>
            </w:pPr>
            <w:r>
              <w:rPr>
                <w:rFonts w:ascii="Times New Roman" w:hAnsi="Times New Roman" w:cs="Times New Roman"/>
                <w:szCs w:val="22"/>
              </w:rPr>
              <w:t>Investment in other company</w:t>
            </w:r>
          </w:p>
        </w:tc>
        <w:tc>
          <w:tcPr>
            <w:tcW w:w="1350" w:type="dxa"/>
          </w:tcPr>
          <w:p w:rsidR="00D54A31" w:rsidRPr="00347209" w:rsidRDefault="00D54A31" w:rsidP="00347209">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1,000</w:t>
            </w:r>
          </w:p>
        </w:tc>
        <w:tc>
          <w:tcPr>
            <w:tcW w:w="270" w:type="dxa"/>
          </w:tcPr>
          <w:p w:rsidR="00D54A31" w:rsidRPr="009247FA" w:rsidRDefault="00D54A31"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D54A31" w:rsidRPr="009247FA" w:rsidRDefault="00D54A31"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D54A31" w:rsidRPr="009247FA" w:rsidRDefault="00D54A31"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D54A31" w:rsidRPr="009247FA" w:rsidRDefault="00944CA6"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r>
      <w:tr w:rsidR="00D54A31" w:rsidRPr="009247FA" w:rsidTr="00D02DC6">
        <w:trPr>
          <w:gridAfter w:val="1"/>
          <w:wAfter w:w="90" w:type="dxa"/>
        </w:trPr>
        <w:tc>
          <w:tcPr>
            <w:tcW w:w="3686" w:type="dxa"/>
          </w:tcPr>
          <w:p w:rsidR="00D54A31" w:rsidRDefault="00D54A31" w:rsidP="00FA430B">
            <w:pPr>
              <w:spacing w:after="0" w:line="240" w:lineRule="atLeast"/>
              <w:ind w:left="574" w:right="-25"/>
              <w:rPr>
                <w:rFonts w:ascii="Times New Roman" w:eastAsia="Arial Unicode MS" w:hAnsi="Times New Roman" w:cs="Times New Roman"/>
                <w:szCs w:val="22"/>
              </w:rPr>
            </w:pPr>
            <w:r w:rsidRPr="009247FA">
              <w:rPr>
                <w:rFonts w:ascii="Times New Roman" w:hAnsi="Times New Roman" w:cs="Times New Roman"/>
                <w:szCs w:val="22"/>
              </w:rPr>
              <w:t>Lease liabilities</w:t>
            </w:r>
          </w:p>
        </w:tc>
        <w:tc>
          <w:tcPr>
            <w:tcW w:w="1350" w:type="dxa"/>
          </w:tcPr>
          <w:p w:rsidR="00D54A31" w:rsidRPr="00347209" w:rsidRDefault="00D54A31" w:rsidP="00D02DC6">
            <w:pPr>
              <w:spacing w:after="0" w:line="240" w:lineRule="atLeast"/>
              <w:ind w:left="-168"/>
              <w:jc w:val="center"/>
              <w:rPr>
                <w:rFonts w:ascii="Times New Roman" w:hAnsi="Times New Roman" w:cs="Times New Roman"/>
                <w:szCs w:val="22"/>
              </w:rPr>
            </w:pPr>
            <w:r w:rsidRPr="00347209">
              <w:rPr>
                <w:rFonts w:ascii="Times New Roman" w:hAnsi="Times New Roman" w:cs="Times New Roman"/>
                <w:szCs w:val="22"/>
              </w:rPr>
              <w:t>-</w:t>
            </w:r>
          </w:p>
        </w:tc>
        <w:tc>
          <w:tcPr>
            <w:tcW w:w="270" w:type="dxa"/>
          </w:tcPr>
          <w:p w:rsidR="00D54A31" w:rsidRPr="009247FA" w:rsidRDefault="00D54A31"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2,453</w:t>
            </w:r>
          </w:p>
        </w:tc>
        <w:tc>
          <w:tcPr>
            <w:tcW w:w="279"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D54A31" w:rsidRPr="009247FA" w:rsidRDefault="00D54A31" w:rsidP="00D02DC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D54A31" w:rsidRPr="009247FA" w:rsidRDefault="00944CA6"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2,453</w:t>
            </w:r>
          </w:p>
        </w:tc>
      </w:tr>
      <w:tr w:rsidR="00D54A31" w:rsidRPr="009247FA" w:rsidTr="00D02DC6">
        <w:trPr>
          <w:gridAfter w:val="1"/>
          <w:wAfter w:w="90" w:type="dxa"/>
        </w:trPr>
        <w:tc>
          <w:tcPr>
            <w:tcW w:w="3686" w:type="dxa"/>
          </w:tcPr>
          <w:p w:rsidR="00D54A31" w:rsidRPr="006375B2" w:rsidRDefault="00D54A31" w:rsidP="00FA430B">
            <w:pPr>
              <w:spacing w:after="0" w:line="240" w:lineRule="atLeast"/>
              <w:ind w:left="574" w:right="-25"/>
              <w:rPr>
                <w:rFonts w:ascii="Times New Roman" w:hAnsi="Times New Roman" w:cstheme="minorBidi"/>
                <w:szCs w:val="22"/>
                <w:cs/>
              </w:rPr>
            </w:pPr>
            <w:r>
              <w:rPr>
                <w:rFonts w:ascii="Times New Roman" w:eastAsia="Arial Unicode MS" w:hAnsi="Times New Roman" w:cs="Times New Roman"/>
                <w:szCs w:val="22"/>
              </w:rPr>
              <w:t>Current provisions</w:t>
            </w:r>
          </w:p>
        </w:tc>
        <w:tc>
          <w:tcPr>
            <w:tcW w:w="1350" w:type="dxa"/>
          </w:tcPr>
          <w:p w:rsidR="00D54A31" w:rsidRPr="00347209" w:rsidRDefault="00D54A31" w:rsidP="00347209">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9,692</w:t>
            </w:r>
          </w:p>
        </w:tc>
        <w:tc>
          <w:tcPr>
            <w:tcW w:w="270" w:type="dxa"/>
          </w:tcPr>
          <w:p w:rsidR="00D54A31" w:rsidRPr="009247FA" w:rsidRDefault="00D54A31"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(1,452)</w:t>
            </w:r>
          </w:p>
        </w:tc>
        <w:tc>
          <w:tcPr>
            <w:tcW w:w="279"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D54A31" w:rsidRPr="009247FA" w:rsidRDefault="00D54A31"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D54A31" w:rsidRPr="009247FA" w:rsidRDefault="00944CA6"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8,240</w:t>
            </w:r>
          </w:p>
        </w:tc>
      </w:tr>
      <w:tr w:rsidR="00D54A31" w:rsidRPr="009247FA" w:rsidTr="00D02DC6">
        <w:trPr>
          <w:gridAfter w:val="1"/>
          <w:wAfter w:w="90" w:type="dxa"/>
        </w:trPr>
        <w:tc>
          <w:tcPr>
            <w:tcW w:w="3686" w:type="dxa"/>
          </w:tcPr>
          <w:p w:rsidR="00D54A31" w:rsidRPr="009247FA" w:rsidRDefault="00D54A31" w:rsidP="00FA430B">
            <w:pPr>
              <w:spacing w:after="0" w:line="240" w:lineRule="atLeast"/>
              <w:ind w:left="574" w:right="-25"/>
              <w:rPr>
                <w:rFonts w:ascii="Times New Roman" w:hAnsi="Times New Roman" w:cs="Times New Roman"/>
                <w:szCs w:val="22"/>
              </w:rPr>
            </w:pPr>
            <w:r w:rsidRPr="009247FA">
              <w:rPr>
                <w:rFonts w:ascii="Times New Roman" w:hAnsi="Times New Roman" w:cs="Times New Roman"/>
                <w:szCs w:val="22"/>
                <w:lang w:val="en-GB"/>
              </w:rPr>
              <w:t>Non-current provisions for</w:t>
            </w:r>
          </w:p>
        </w:tc>
        <w:tc>
          <w:tcPr>
            <w:tcW w:w="1350" w:type="dxa"/>
          </w:tcPr>
          <w:p w:rsidR="00D54A31" w:rsidRPr="009247FA" w:rsidRDefault="00D54A31" w:rsidP="00276C40">
            <w:pPr>
              <w:tabs>
                <w:tab w:val="decimal" w:pos="1026"/>
              </w:tabs>
              <w:spacing w:after="0" w:line="240" w:lineRule="atLeast"/>
              <w:ind w:left="-168"/>
              <w:jc w:val="thaiDistribute"/>
              <w:rPr>
                <w:rFonts w:ascii="Times New Roman" w:hAnsi="Times New Roman" w:cs="Times New Roman"/>
                <w:szCs w:val="22"/>
              </w:rPr>
            </w:pPr>
          </w:p>
        </w:tc>
        <w:tc>
          <w:tcPr>
            <w:tcW w:w="270" w:type="dxa"/>
          </w:tcPr>
          <w:p w:rsidR="00D54A31" w:rsidRPr="009247FA" w:rsidRDefault="00D54A31"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279"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D54A31" w:rsidRPr="009247FA" w:rsidRDefault="00D54A31" w:rsidP="00D02DC6">
            <w:pPr>
              <w:spacing w:after="0" w:line="240" w:lineRule="atLeast"/>
              <w:ind w:left="-168"/>
              <w:jc w:val="center"/>
              <w:rPr>
                <w:rFonts w:ascii="Times New Roman" w:hAnsi="Times New Roman" w:cs="Times New Roman"/>
                <w:szCs w:val="22"/>
              </w:rPr>
            </w:pPr>
          </w:p>
        </w:tc>
        <w:tc>
          <w:tcPr>
            <w:tcW w:w="284"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r>
      <w:tr w:rsidR="00D54A31" w:rsidRPr="009247FA" w:rsidTr="00D02DC6">
        <w:trPr>
          <w:gridAfter w:val="1"/>
          <w:wAfter w:w="90" w:type="dxa"/>
        </w:trPr>
        <w:tc>
          <w:tcPr>
            <w:tcW w:w="3686" w:type="dxa"/>
          </w:tcPr>
          <w:p w:rsidR="00D54A31" w:rsidRPr="009247FA" w:rsidRDefault="00D54A31" w:rsidP="00FA430B">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Pr="009247FA">
              <w:rPr>
                <w:rFonts w:ascii="Times New Roman" w:hAnsi="Times New Roman" w:cs="Times New Roman"/>
                <w:szCs w:val="22"/>
                <w:lang w:val="en-GB"/>
              </w:rPr>
              <w:t>employee benefits</w:t>
            </w:r>
          </w:p>
        </w:tc>
        <w:tc>
          <w:tcPr>
            <w:tcW w:w="1350" w:type="dxa"/>
          </w:tcPr>
          <w:p w:rsidR="00D54A31" w:rsidRPr="009247FA" w:rsidRDefault="00D54A31" w:rsidP="00347209">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7,871</w:t>
            </w:r>
          </w:p>
        </w:tc>
        <w:tc>
          <w:tcPr>
            <w:tcW w:w="270" w:type="dxa"/>
          </w:tcPr>
          <w:p w:rsidR="00D54A31" w:rsidRPr="009247FA" w:rsidRDefault="00D54A31"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(350)</w:t>
            </w:r>
          </w:p>
        </w:tc>
        <w:tc>
          <w:tcPr>
            <w:tcW w:w="279"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D54A31" w:rsidRPr="009247FA" w:rsidRDefault="00D54A31" w:rsidP="00D02DC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D54A31" w:rsidRPr="009247FA" w:rsidRDefault="00944CA6"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7,521</w:t>
            </w:r>
          </w:p>
        </w:tc>
      </w:tr>
      <w:tr w:rsidR="00D54A31" w:rsidRPr="009247FA" w:rsidTr="00D02DC6">
        <w:trPr>
          <w:gridAfter w:val="1"/>
          <w:wAfter w:w="90" w:type="dxa"/>
        </w:trPr>
        <w:tc>
          <w:tcPr>
            <w:tcW w:w="3686" w:type="dxa"/>
          </w:tcPr>
          <w:p w:rsidR="00D54A31" w:rsidRPr="00667BEF" w:rsidRDefault="00D54A31" w:rsidP="00FA430B">
            <w:pPr>
              <w:spacing w:after="0" w:line="240" w:lineRule="atLeast"/>
              <w:ind w:left="574" w:right="-25"/>
              <w:rPr>
                <w:rFonts w:ascii="Times New Roman" w:hAnsi="Times New Roman" w:cs="Times New Roman"/>
                <w:szCs w:val="22"/>
                <w:cs/>
                <w:lang w:val="en-GB"/>
              </w:rPr>
            </w:pPr>
            <w:r>
              <w:rPr>
                <w:rFonts w:ascii="Times New Roman" w:hAnsi="Times New Roman" w:cs="Times New Roman"/>
                <w:szCs w:val="22"/>
                <w:lang w:val="en-GB"/>
              </w:rPr>
              <w:t>Tax loss</w:t>
            </w:r>
          </w:p>
        </w:tc>
        <w:tc>
          <w:tcPr>
            <w:tcW w:w="1350" w:type="dxa"/>
          </w:tcPr>
          <w:p w:rsidR="00D54A31" w:rsidRPr="00347209" w:rsidRDefault="00D54A31" w:rsidP="00347209">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50,586</w:t>
            </w:r>
          </w:p>
        </w:tc>
        <w:tc>
          <w:tcPr>
            <w:tcW w:w="270" w:type="dxa"/>
          </w:tcPr>
          <w:p w:rsidR="00D54A31" w:rsidRPr="009247FA" w:rsidRDefault="00D54A31" w:rsidP="00FA430B">
            <w:pPr>
              <w:tabs>
                <w:tab w:val="left" w:pos="540"/>
              </w:tabs>
              <w:spacing w:after="0" w:line="240" w:lineRule="atLeast"/>
              <w:rPr>
                <w:rFonts w:ascii="Times New Roman" w:hAnsi="Times New Roman" w:cs="Times New Roman"/>
                <w:szCs w:val="22"/>
              </w:rPr>
            </w:pPr>
          </w:p>
        </w:tc>
        <w:tc>
          <w:tcPr>
            <w:tcW w:w="1103"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(4,634)</w:t>
            </w:r>
          </w:p>
        </w:tc>
        <w:tc>
          <w:tcPr>
            <w:tcW w:w="279"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D54A31" w:rsidRPr="009247FA" w:rsidRDefault="00D54A31" w:rsidP="00D02DC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D54A31" w:rsidRPr="009247FA" w:rsidRDefault="00D54A31" w:rsidP="00FA430B">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D54A31" w:rsidRPr="009247FA" w:rsidRDefault="00944CA6"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45,952</w:t>
            </w:r>
          </w:p>
        </w:tc>
      </w:tr>
      <w:tr w:rsidR="00D54A31" w:rsidRPr="009247FA" w:rsidTr="00D02DC6">
        <w:trPr>
          <w:gridAfter w:val="1"/>
          <w:wAfter w:w="90" w:type="dxa"/>
        </w:trPr>
        <w:tc>
          <w:tcPr>
            <w:tcW w:w="3686" w:type="dxa"/>
          </w:tcPr>
          <w:p w:rsidR="00D54A31" w:rsidRPr="009247FA" w:rsidRDefault="00D54A31"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350" w:type="dxa"/>
            <w:tcBorders>
              <w:top w:val="single" w:sz="4" w:space="0" w:color="auto"/>
              <w:bottom w:val="single" w:sz="4" w:space="0" w:color="auto"/>
            </w:tcBorders>
          </w:tcPr>
          <w:p w:rsidR="00D54A31" w:rsidRPr="00347209" w:rsidRDefault="00D54A31" w:rsidP="00347209">
            <w:pPr>
              <w:tabs>
                <w:tab w:val="decimal" w:pos="1026"/>
              </w:tabs>
              <w:spacing w:after="0" w:line="240" w:lineRule="atLeast"/>
              <w:ind w:left="-168"/>
              <w:jc w:val="thaiDistribute"/>
              <w:rPr>
                <w:rFonts w:ascii="Times New Roman" w:hAnsi="Times New Roman" w:cs="Times New Roman"/>
                <w:b/>
                <w:bCs/>
                <w:szCs w:val="22"/>
                <w:cs/>
              </w:rPr>
            </w:pPr>
            <w:r w:rsidRPr="00347209">
              <w:rPr>
                <w:rFonts w:ascii="Times New Roman" w:hAnsi="Times New Roman" w:cs="Times New Roman"/>
                <w:b/>
                <w:bCs/>
                <w:szCs w:val="22"/>
              </w:rPr>
              <w:t>85,472</w:t>
            </w:r>
          </w:p>
        </w:tc>
        <w:tc>
          <w:tcPr>
            <w:tcW w:w="270" w:type="dxa"/>
          </w:tcPr>
          <w:p w:rsidR="00D54A31" w:rsidRPr="009247FA" w:rsidRDefault="00D54A31" w:rsidP="00FA430B">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rsidR="00D54A31" w:rsidRPr="009247FA" w:rsidRDefault="00D54A31" w:rsidP="00FA430B">
            <w:pPr>
              <w:pStyle w:val="acctfourfigures"/>
              <w:tabs>
                <w:tab w:val="clear" w:pos="765"/>
                <w:tab w:val="decimal" w:pos="792"/>
              </w:tabs>
              <w:spacing w:line="240" w:lineRule="atLeast"/>
              <w:ind w:right="-96"/>
              <w:rPr>
                <w:b/>
                <w:bCs/>
                <w:szCs w:val="22"/>
                <w:lang w:bidi="th-TH"/>
              </w:rPr>
            </w:pPr>
            <w:r>
              <w:rPr>
                <w:b/>
                <w:bCs/>
                <w:szCs w:val="22"/>
                <w:lang w:bidi="th-TH"/>
              </w:rPr>
              <w:t>(7,935)</w:t>
            </w:r>
          </w:p>
        </w:tc>
        <w:tc>
          <w:tcPr>
            <w:tcW w:w="279" w:type="dxa"/>
            <w:shd w:val="clear" w:color="auto" w:fill="auto"/>
          </w:tcPr>
          <w:p w:rsidR="00D54A31" w:rsidRPr="009247FA" w:rsidRDefault="00D54A31" w:rsidP="00FA430B">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rsidR="00D54A31" w:rsidRPr="0004631F" w:rsidRDefault="00D54A31" w:rsidP="00FA430B">
            <w:pPr>
              <w:spacing w:after="0" w:line="240" w:lineRule="atLeast"/>
              <w:ind w:left="-168"/>
              <w:jc w:val="center"/>
              <w:rPr>
                <w:rFonts w:ascii="Times New Roman" w:hAnsi="Times New Roman" w:cs="Times New Roman"/>
                <w:b/>
                <w:bCs/>
                <w:szCs w:val="22"/>
              </w:rPr>
            </w:pPr>
            <w:r w:rsidRPr="0004631F">
              <w:rPr>
                <w:rFonts w:ascii="Times New Roman" w:hAnsi="Times New Roman" w:cs="Times New Roman"/>
                <w:b/>
                <w:bCs/>
                <w:szCs w:val="22"/>
              </w:rPr>
              <w:t>340</w:t>
            </w:r>
          </w:p>
        </w:tc>
        <w:tc>
          <w:tcPr>
            <w:tcW w:w="284" w:type="dxa"/>
            <w:shd w:val="clear" w:color="auto" w:fill="auto"/>
          </w:tcPr>
          <w:p w:rsidR="00D54A31" w:rsidRPr="009247FA" w:rsidRDefault="00D54A31" w:rsidP="00FA430B">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shd w:val="clear" w:color="auto" w:fill="auto"/>
          </w:tcPr>
          <w:p w:rsidR="00D54A31" w:rsidRPr="009247FA" w:rsidRDefault="00944CA6" w:rsidP="00FA430B">
            <w:pPr>
              <w:pStyle w:val="acctfourfigures"/>
              <w:tabs>
                <w:tab w:val="clear" w:pos="765"/>
                <w:tab w:val="decimal" w:pos="792"/>
              </w:tabs>
              <w:spacing w:line="240" w:lineRule="atLeast"/>
              <w:ind w:right="-96"/>
              <w:rPr>
                <w:b/>
                <w:bCs/>
                <w:szCs w:val="22"/>
                <w:lang w:bidi="th-TH"/>
              </w:rPr>
            </w:pPr>
            <w:r>
              <w:rPr>
                <w:b/>
                <w:bCs/>
                <w:szCs w:val="22"/>
                <w:lang w:bidi="th-TH"/>
              </w:rPr>
              <w:t>77,877</w:t>
            </w:r>
          </w:p>
        </w:tc>
      </w:tr>
    </w:tbl>
    <w:p w:rsidR="00037232" w:rsidRDefault="00037232" w:rsidP="0003723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461CE" w:rsidRDefault="000461CE">
      <w:r>
        <w:br w:type="page"/>
      </w:r>
    </w:p>
    <w:tbl>
      <w:tblPr>
        <w:tblW w:w="9843" w:type="dxa"/>
        <w:tblInd w:w="-34" w:type="dxa"/>
        <w:tblLayout w:type="fixed"/>
        <w:tblLook w:val="01E0"/>
      </w:tblPr>
      <w:tblGrid>
        <w:gridCol w:w="3686"/>
        <w:gridCol w:w="34"/>
        <w:gridCol w:w="1316"/>
        <w:gridCol w:w="46"/>
        <w:gridCol w:w="224"/>
        <w:gridCol w:w="48"/>
        <w:gridCol w:w="1055"/>
        <w:gridCol w:w="58"/>
        <w:gridCol w:w="221"/>
        <w:gridCol w:w="61"/>
        <w:gridCol w:w="1473"/>
        <w:gridCol w:w="75"/>
        <w:gridCol w:w="209"/>
        <w:gridCol w:w="78"/>
        <w:gridCol w:w="1169"/>
        <w:gridCol w:w="90"/>
      </w:tblGrid>
      <w:tr w:rsidR="00347209" w:rsidRPr="008E0F84" w:rsidTr="00FA430B">
        <w:trPr>
          <w:gridAfter w:val="1"/>
          <w:wAfter w:w="90" w:type="dxa"/>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6067" w:type="dxa"/>
            <w:gridSpan w:val="14"/>
          </w:tcPr>
          <w:p w:rsidR="00347209" w:rsidRPr="008E0F84" w:rsidRDefault="00347209" w:rsidP="00FA430B">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347209" w:rsidRPr="008E0F84" w:rsidTr="00FA430B">
        <w:trPr>
          <w:gridAfter w:val="1"/>
          <w:wAfter w:w="90" w:type="dxa"/>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350" w:type="dxa"/>
            <w:gridSpan w:val="2"/>
          </w:tcPr>
          <w:p w:rsidR="00347209" w:rsidRPr="008E0F84" w:rsidRDefault="00347209" w:rsidP="00FA430B">
            <w:pPr>
              <w:pStyle w:val="acctfourfigures"/>
              <w:tabs>
                <w:tab w:val="clear" w:pos="765"/>
              </w:tabs>
              <w:spacing w:line="240" w:lineRule="atLeast"/>
              <w:ind w:right="-25"/>
              <w:jc w:val="center"/>
              <w:rPr>
                <w:b/>
                <w:bCs/>
                <w:szCs w:val="22"/>
                <w:lang w:bidi="th-TH"/>
              </w:rPr>
            </w:pPr>
          </w:p>
        </w:tc>
        <w:tc>
          <w:tcPr>
            <w:tcW w:w="270" w:type="dxa"/>
            <w:gridSpan w:val="2"/>
          </w:tcPr>
          <w:p w:rsidR="00347209" w:rsidRPr="008E0F84" w:rsidRDefault="00347209" w:rsidP="00FA430B">
            <w:pPr>
              <w:pStyle w:val="acctfourfigures"/>
              <w:tabs>
                <w:tab w:val="clear" w:pos="765"/>
                <w:tab w:val="decimal" w:pos="951"/>
              </w:tabs>
              <w:spacing w:line="240" w:lineRule="atLeast"/>
              <w:ind w:right="-25"/>
              <w:rPr>
                <w:b/>
                <w:bCs/>
                <w:szCs w:val="22"/>
                <w:lang w:bidi="th-TH"/>
              </w:rPr>
            </w:pPr>
          </w:p>
        </w:tc>
        <w:tc>
          <w:tcPr>
            <w:tcW w:w="2916" w:type="dxa"/>
            <w:gridSpan w:val="6"/>
            <w:tcBorders>
              <w:bottom w:val="single" w:sz="4" w:space="0" w:color="auto"/>
            </w:tcBorders>
          </w:tcPr>
          <w:p w:rsidR="00347209" w:rsidRPr="008E0F84" w:rsidRDefault="00347209"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gridSpan w:val="2"/>
          </w:tcPr>
          <w:p w:rsidR="00347209" w:rsidRPr="008E0F84" w:rsidRDefault="00347209" w:rsidP="00FA430B">
            <w:pPr>
              <w:pStyle w:val="acctfourfigures"/>
              <w:tabs>
                <w:tab w:val="clear" w:pos="765"/>
                <w:tab w:val="decimal" w:pos="951"/>
              </w:tabs>
              <w:spacing w:line="240" w:lineRule="atLeast"/>
              <w:ind w:right="-25"/>
              <w:jc w:val="center"/>
              <w:rPr>
                <w:b/>
                <w:bCs/>
                <w:szCs w:val="22"/>
                <w:lang w:bidi="th-TH"/>
              </w:rPr>
            </w:pPr>
          </w:p>
        </w:tc>
        <w:tc>
          <w:tcPr>
            <w:tcW w:w="1247" w:type="dxa"/>
            <w:gridSpan w:val="2"/>
          </w:tcPr>
          <w:p w:rsidR="00347209" w:rsidRPr="008E0F84" w:rsidRDefault="00347209" w:rsidP="00FA430B">
            <w:pPr>
              <w:pStyle w:val="acctfourfigures"/>
              <w:tabs>
                <w:tab w:val="clear" w:pos="765"/>
              </w:tabs>
              <w:spacing w:line="240" w:lineRule="atLeast"/>
              <w:ind w:right="-25"/>
              <w:jc w:val="center"/>
              <w:rPr>
                <w:b/>
                <w:bCs/>
                <w:szCs w:val="22"/>
                <w:lang w:bidi="th-TH"/>
              </w:rPr>
            </w:pPr>
          </w:p>
        </w:tc>
      </w:tr>
      <w:tr w:rsidR="00347209" w:rsidRPr="008E0F84" w:rsidTr="00FA430B">
        <w:trPr>
          <w:trHeight w:val="425"/>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1350" w:type="dxa"/>
            <w:gridSpan w:val="2"/>
            <w:vAlign w:val="bottom"/>
          </w:tcPr>
          <w:p w:rsidR="00347209" w:rsidRPr="008E0F84" w:rsidRDefault="00347209"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3</w:t>
            </w:r>
          </w:p>
        </w:tc>
        <w:tc>
          <w:tcPr>
            <w:tcW w:w="270" w:type="dxa"/>
            <w:gridSpan w:val="2"/>
            <w:vAlign w:val="bottom"/>
          </w:tcPr>
          <w:p w:rsidR="00347209" w:rsidRPr="008E0F84" w:rsidRDefault="00347209" w:rsidP="00FA430B">
            <w:pPr>
              <w:tabs>
                <w:tab w:val="left" w:pos="540"/>
              </w:tabs>
              <w:spacing w:after="0" w:line="240" w:lineRule="atLeast"/>
              <w:ind w:right="-25"/>
              <w:jc w:val="center"/>
              <w:rPr>
                <w:rFonts w:ascii="Times New Roman" w:hAnsi="Times New Roman" w:cs="Times New Roman"/>
                <w:szCs w:val="22"/>
              </w:rPr>
            </w:pPr>
          </w:p>
        </w:tc>
        <w:tc>
          <w:tcPr>
            <w:tcW w:w="1103" w:type="dxa"/>
            <w:gridSpan w:val="2"/>
            <w:tcBorders>
              <w:top w:val="single" w:sz="4" w:space="0" w:color="auto"/>
            </w:tcBorders>
            <w:vAlign w:val="bottom"/>
          </w:tcPr>
          <w:p w:rsidR="00347209" w:rsidRPr="008E0F84" w:rsidRDefault="00347209"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gridSpan w:val="2"/>
            <w:tcBorders>
              <w:top w:val="single" w:sz="4" w:space="0" w:color="auto"/>
            </w:tcBorders>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347209" w:rsidRPr="008E0F84" w:rsidRDefault="00347209"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gridSpan w:val="2"/>
          </w:tcPr>
          <w:p w:rsidR="00347209" w:rsidRPr="008E0F84" w:rsidRDefault="00347209" w:rsidP="00FA430B">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3"/>
            <w:vAlign w:val="bottom"/>
          </w:tcPr>
          <w:p w:rsidR="00347209" w:rsidRPr="008E0F84" w:rsidRDefault="00347209"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3</w:t>
            </w:r>
          </w:p>
        </w:tc>
      </w:tr>
      <w:tr w:rsidR="00347209" w:rsidRPr="008E0F84" w:rsidTr="00FA430B">
        <w:trPr>
          <w:gridAfter w:val="1"/>
          <w:wAfter w:w="90" w:type="dxa"/>
          <w:trHeight w:val="74"/>
          <w:tblHeader/>
        </w:trPr>
        <w:tc>
          <w:tcPr>
            <w:tcW w:w="3686" w:type="dxa"/>
          </w:tcPr>
          <w:p w:rsidR="00347209" w:rsidRPr="008E0F84" w:rsidRDefault="00347209" w:rsidP="00FA430B">
            <w:pPr>
              <w:spacing w:after="0" w:line="240" w:lineRule="atLeast"/>
              <w:ind w:left="574" w:right="-25"/>
              <w:rPr>
                <w:rFonts w:ascii="Times New Roman" w:hAnsi="Times New Roman" w:cs="Times New Roman"/>
                <w:b/>
                <w:bCs/>
                <w:i/>
                <w:iCs/>
                <w:szCs w:val="22"/>
                <w:cs/>
              </w:rPr>
            </w:pPr>
          </w:p>
        </w:tc>
        <w:tc>
          <w:tcPr>
            <w:tcW w:w="6067" w:type="dxa"/>
            <w:gridSpan w:val="14"/>
            <w:vAlign w:val="bottom"/>
          </w:tcPr>
          <w:p w:rsidR="00347209" w:rsidRPr="008E0F84" w:rsidRDefault="00347209"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037232" w:rsidRPr="009247FA" w:rsidTr="00FA430B">
        <w:trPr>
          <w:trHeight w:val="70"/>
        </w:trPr>
        <w:tc>
          <w:tcPr>
            <w:tcW w:w="3720" w:type="dxa"/>
            <w:gridSpan w:val="2"/>
          </w:tcPr>
          <w:p w:rsidR="00037232" w:rsidRPr="009247FA" w:rsidRDefault="00037232" w:rsidP="00FA430B">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362" w:type="dxa"/>
            <w:gridSpan w:val="2"/>
          </w:tcPr>
          <w:p w:rsidR="00037232" w:rsidRPr="009247FA" w:rsidRDefault="00037232" w:rsidP="00FA430B">
            <w:pPr>
              <w:pStyle w:val="acctfourfigures"/>
              <w:tabs>
                <w:tab w:val="clear" w:pos="765"/>
                <w:tab w:val="decimal" w:pos="882"/>
              </w:tabs>
              <w:spacing w:line="240" w:lineRule="atLeast"/>
              <w:ind w:right="-25"/>
              <w:rPr>
                <w:szCs w:val="22"/>
                <w:cs/>
                <w:lang w:bidi="th-TH"/>
              </w:rPr>
            </w:pPr>
          </w:p>
        </w:tc>
        <w:tc>
          <w:tcPr>
            <w:tcW w:w="272" w:type="dxa"/>
            <w:gridSpan w:val="2"/>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113" w:type="dxa"/>
            <w:gridSpan w:val="2"/>
          </w:tcPr>
          <w:p w:rsidR="00037232" w:rsidRPr="009247FA" w:rsidRDefault="00037232" w:rsidP="00FA430B">
            <w:pPr>
              <w:tabs>
                <w:tab w:val="decimal" w:pos="882"/>
              </w:tabs>
              <w:spacing w:after="0" w:line="240" w:lineRule="atLeast"/>
              <w:ind w:right="-25"/>
              <w:rPr>
                <w:rFonts w:ascii="Times New Roman" w:hAnsi="Times New Roman" w:cs="Times New Roman"/>
                <w:szCs w:val="22"/>
              </w:rPr>
            </w:pPr>
          </w:p>
        </w:tc>
        <w:tc>
          <w:tcPr>
            <w:tcW w:w="282" w:type="dxa"/>
            <w:gridSpan w:val="2"/>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548" w:type="dxa"/>
            <w:gridSpan w:val="2"/>
          </w:tcPr>
          <w:p w:rsidR="00037232" w:rsidRPr="009247FA" w:rsidRDefault="00037232" w:rsidP="00FA430B">
            <w:pPr>
              <w:pStyle w:val="acctfourfigures"/>
              <w:tabs>
                <w:tab w:val="clear" w:pos="765"/>
                <w:tab w:val="decimal" w:pos="882"/>
              </w:tabs>
              <w:spacing w:line="240" w:lineRule="atLeast"/>
              <w:ind w:right="-25"/>
              <w:rPr>
                <w:szCs w:val="22"/>
              </w:rPr>
            </w:pPr>
          </w:p>
        </w:tc>
        <w:tc>
          <w:tcPr>
            <w:tcW w:w="287" w:type="dxa"/>
            <w:gridSpan w:val="2"/>
          </w:tcPr>
          <w:p w:rsidR="00037232" w:rsidRPr="009247FA" w:rsidRDefault="00037232" w:rsidP="00FA430B">
            <w:pPr>
              <w:tabs>
                <w:tab w:val="left" w:pos="540"/>
              </w:tabs>
              <w:spacing w:after="0" w:line="240" w:lineRule="atLeast"/>
              <w:ind w:right="-25"/>
              <w:rPr>
                <w:rFonts w:ascii="Times New Roman" w:hAnsi="Times New Roman" w:cs="Times New Roman"/>
                <w:szCs w:val="22"/>
              </w:rPr>
            </w:pPr>
          </w:p>
        </w:tc>
        <w:tc>
          <w:tcPr>
            <w:tcW w:w="1259" w:type="dxa"/>
            <w:gridSpan w:val="2"/>
          </w:tcPr>
          <w:p w:rsidR="00037232" w:rsidRPr="009247FA" w:rsidRDefault="00037232" w:rsidP="00FA430B">
            <w:pPr>
              <w:tabs>
                <w:tab w:val="decimal" w:pos="796"/>
              </w:tabs>
              <w:spacing w:after="0" w:line="240" w:lineRule="atLeast"/>
              <w:ind w:left="-168"/>
              <w:jc w:val="thaiDistribute"/>
              <w:rPr>
                <w:rFonts w:ascii="Times New Roman" w:hAnsi="Times New Roman" w:cs="Times New Roman"/>
                <w:szCs w:val="22"/>
              </w:rPr>
            </w:pPr>
          </w:p>
        </w:tc>
      </w:tr>
      <w:tr w:rsidR="00347209" w:rsidRPr="009247FA" w:rsidTr="00D02DC6">
        <w:trPr>
          <w:trHeight w:val="70"/>
        </w:trPr>
        <w:tc>
          <w:tcPr>
            <w:tcW w:w="3720" w:type="dxa"/>
            <w:gridSpan w:val="2"/>
          </w:tcPr>
          <w:p w:rsidR="00347209" w:rsidRPr="009247FA" w:rsidRDefault="00347209" w:rsidP="00FA430B">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Lease liabilities</w:t>
            </w:r>
          </w:p>
        </w:tc>
        <w:tc>
          <w:tcPr>
            <w:tcW w:w="1362" w:type="dxa"/>
            <w:gridSpan w:val="2"/>
            <w:tcBorders>
              <w:bottom w:val="single" w:sz="4" w:space="0" w:color="auto"/>
            </w:tcBorders>
          </w:tcPr>
          <w:p w:rsidR="00347209" w:rsidRPr="00347209" w:rsidRDefault="00347209" w:rsidP="00347209">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(5,023)</w:t>
            </w:r>
          </w:p>
        </w:tc>
        <w:tc>
          <w:tcPr>
            <w:tcW w:w="272" w:type="dxa"/>
            <w:gridSpan w:val="2"/>
          </w:tcPr>
          <w:p w:rsidR="00347209" w:rsidRPr="009247FA" w:rsidRDefault="00347209" w:rsidP="00FA430B">
            <w:pPr>
              <w:tabs>
                <w:tab w:val="left" w:pos="540"/>
              </w:tabs>
              <w:spacing w:after="0" w:line="240" w:lineRule="atLeast"/>
              <w:ind w:right="-25"/>
              <w:rPr>
                <w:rFonts w:ascii="Times New Roman" w:hAnsi="Times New Roman" w:cs="Times New Roman"/>
                <w:szCs w:val="22"/>
              </w:rPr>
            </w:pPr>
          </w:p>
        </w:tc>
        <w:tc>
          <w:tcPr>
            <w:tcW w:w="1113" w:type="dxa"/>
            <w:gridSpan w:val="2"/>
            <w:tcBorders>
              <w:bottom w:val="single" w:sz="4" w:space="0" w:color="auto"/>
            </w:tcBorders>
            <w:shd w:val="clear" w:color="auto" w:fill="auto"/>
          </w:tcPr>
          <w:p w:rsidR="00347209" w:rsidRPr="009247FA" w:rsidRDefault="00944CA6" w:rsidP="00FA430B">
            <w:pPr>
              <w:tabs>
                <w:tab w:val="decimal" w:pos="882"/>
              </w:tabs>
              <w:spacing w:after="0" w:line="240" w:lineRule="atLeast"/>
              <w:ind w:right="-25"/>
              <w:rPr>
                <w:rFonts w:ascii="Times New Roman" w:hAnsi="Times New Roman" w:cs="Times New Roman"/>
                <w:szCs w:val="22"/>
              </w:rPr>
            </w:pPr>
            <w:r>
              <w:rPr>
                <w:rFonts w:ascii="Times New Roman" w:hAnsi="Times New Roman" w:cs="Times New Roman"/>
                <w:szCs w:val="22"/>
              </w:rPr>
              <w:t>(3,022)</w:t>
            </w:r>
          </w:p>
        </w:tc>
        <w:tc>
          <w:tcPr>
            <w:tcW w:w="282" w:type="dxa"/>
            <w:gridSpan w:val="2"/>
            <w:shd w:val="clear" w:color="auto" w:fill="auto"/>
          </w:tcPr>
          <w:p w:rsidR="00347209" w:rsidRPr="009247FA" w:rsidRDefault="00347209" w:rsidP="00FA430B">
            <w:pPr>
              <w:tabs>
                <w:tab w:val="left" w:pos="540"/>
              </w:tabs>
              <w:spacing w:after="0" w:line="240" w:lineRule="atLeast"/>
              <w:ind w:right="-25"/>
              <w:rPr>
                <w:rFonts w:ascii="Times New Roman" w:hAnsi="Times New Roman" w:cs="Times New Roman"/>
                <w:szCs w:val="22"/>
              </w:rPr>
            </w:pPr>
          </w:p>
        </w:tc>
        <w:tc>
          <w:tcPr>
            <w:tcW w:w="1548" w:type="dxa"/>
            <w:gridSpan w:val="2"/>
            <w:tcBorders>
              <w:bottom w:val="single" w:sz="4" w:space="0" w:color="auto"/>
            </w:tcBorders>
            <w:shd w:val="clear" w:color="auto" w:fill="auto"/>
          </w:tcPr>
          <w:p w:rsidR="00347209" w:rsidRPr="009247FA" w:rsidRDefault="00944CA6"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7" w:type="dxa"/>
            <w:gridSpan w:val="2"/>
            <w:shd w:val="clear" w:color="auto" w:fill="auto"/>
          </w:tcPr>
          <w:p w:rsidR="00347209" w:rsidRPr="009247FA" w:rsidRDefault="00347209" w:rsidP="00FA430B">
            <w:pPr>
              <w:tabs>
                <w:tab w:val="left" w:pos="540"/>
              </w:tabs>
              <w:spacing w:after="0" w:line="240" w:lineRule="atLeast"/>
              <w:ind w:right="-25"/>
              <w:rPr>
                <w:rFonts w:ascii="Times New Roman" w:hAnsi="Times New Roman" w:cs="Times New Roman"/>
                <w:szCs w:val="22"/>
              </w:rPr>
            </w:pPr>
          </w:p>
        </w:tc>
        <w:tc>
          <w:tcPr>
            <w:tcW w:w="1259" w:type="dxa"/>
            <w:gridSpan w:val="2"/>
            <w:tcBorders>
              <w:bottom w:val="single" w:sz="4" w:space="0" w:color="auto"/>
            </w:tcBorders>
            <w:shd w:val="clear" w:color="auto" w:fill="auto"/>
          </w:tcPr>
          <w:p w:rsidR="00347209" w:rsidRPr="009247FA" w:rsidRDefault="00944CA6"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(8,045)</w:t>
            </w:r>
          </w:p>
        </w:tc>
      </w:tr>
      <w:tr w:rsidR="00944CA6" w:rsidRPr="00CA422A" w:rsidTr="00D02DC6">
        <w:trPr>
          <w:trHeight w:val="70"/>
        </w:trPr>
        <w:tc>
          <w:tcPr>
            <w:tcW w:w="3720" w:type="dxa"/>
            <w:gridSpan w:val="2"/>
          </w:tcPr>
          <w:p w:rsidR="00944CA6" w:rsidRPr="00CA422A" w:rsidRDefault="00944CA6" w:rsidP="00FA430B">
            <w:pPr>
              <w:spacing w:after="0" w:line="240" w:lineRule="atLeast"/>
              <w:ind w:left="574" w:right="-25"/>
              <w:rPr>
                <w:rFonts w:ascii="Times New Roman" w:hAnsi="Times New Roman" w:cs="Times New Roman"/>
                <w:b/>
                <w:bCs/>
                <w:szCs w:val="22"/>
              </w:rPr>
            </w:pPr>
            <w:r w:rsidRPr="00CA422A">
              <w:rPr>
                <w:rFonts w:ascii="Times New Roman" w:hAnsi="Times New Roman" w:cs="Times New Roman"/>
                <w:b/>
                <w:bCs/>
                <w:szCs w:val="22"/>
              </w:rPr>
              <w:t>Total</w:t>
            </w:r>
          </w:p>
        </w:tc>
        <w:tc>
          <w:tcPr>
            <w:tcW w:w="1362" w:type="dxa"/>
            <w:gridSpan w:val="2"/>
            <w:tcBorders>
              <w:top w:val="single" w:sz="4" w:space="0" w:color="auto"/>
              <w:bottom w:val="single" w:sz="4" w:space="0" w:color="auto"/>
            </w:tcBorders>
          </w:tcPr>
          <w:p w:rsidR="00944CA6" w:rsidRPr="000461CE" w:rsidRDefault="00944CA6" w:rsidP="00347209">
            <w:pPr>
              <w:tabs>
                <w:tab w:val="decimal" w:pos="1026"/>
              </w:tabs>
              <w:spacing w:after="0" w:line="240" w:lineRule="atLeast"/>
              <w:ind w:left="-168"/>
              <w:jc w:val="thaiDistribute"/>
              <w:rPr>
                <w:rFonts w:ascii="Times New Roman" w:hAnsi="Times New Roman" w:cs="Times New Roman"/>
                <w:b/>
                <w:bCs/>
                <w:szCs w:val="22"/>
              </w:rPr>
            </w:pPr>
            <w:r w:rsidRPr="000461CE">
              <w:rPr>
                <w:rFonts w:ascii="Times New Roman" w:hAnsi="Times New Roman" w:cs="Times New Roman"/>
                <w:b/>
                <w:bCs/>
                <w:szCs w:val="22"/>
              </w:rPr>
              <w:t>(5,023)</w:t>
            </w:r>
          </w:p>
        </w:tc>
        <w:tc>
          <w:tcPr>
            <w:tcW w:w="272" w:type="dxa"/>
            <w:gridSpan w:val="2"/>
          </w:tcPr>
          <w:p w:rsidR="00944CA6" w:rsidRPr="00CA422A" w:rsidRDefault="00944CA6" w:rsidP="00FA430B">
            <w:pPr>
              <w:tabs>
                <w:tab w:val="left" w:pos="540"/>
              </w:tabs>
              <w:spacing w:after="0" w:line="240" w:lineRule="atLeast"/>
              <w:ind w:right="-25"/>
              <w:rPr>
                <w:rFonts w:ascii="Times New Roman" w:hAnsi="Times New Roman" w:cs="Times New Roman"/>
                <w:b/>
                <w:bCs/>
                <w:szCs w:val="22"/>
              </w:rPr>
            </w:pPr>
          </w:p>
        </w:tc>
        <w:tc>
          <w:tcPr>
            <w:tcW w:w="1113" w:type="dxa"/>
            <w:gridSpan w:val="2"/>
            <w:tcBorders>
              <w:top w:val="single" w:sz="4" w:space="0" w:color="auto"/>
              <w:bottom w:val="single" w:sz="4" w:space="0" w:color="auto"/>
            </w:tcBorders>
            <w:shd w:val="clear" w:color="auto" w:fill="auto"/>
          </w:tcPr>
          <w:p w:rsidR="00944CA6" w:rsidRPr="00CA422A" w:rsidRDefault="00944CA6" w:rsidP="00FA430B">
            <w:pPr>
              <w:tabs>
                <w:tab w:val="decimal" w:pos="882"/>
              </w:tabs>
              <w:spacing w:after="0" w:line="240" w:lineRule="atLeast"/>
              <w:ind w:right="-25"/>
              <w:rPr>
                <w:rFonts w:ascii="Times New Roman" w:hAnsi="Times New Roman" w:cs="Times New Roman"/>
                <w:b/>
                <w:bCs/>
                <w:szCs w:val="22"/>
              </w:rPr>
            </w:pPr>
            <w:r>
              <w:rPr>
                <w:rFonts w:ascii="Times New Roman" w:hAnsi="Times New Roman" w:cs="Times New Roman"/>
                <w:b/>
                <w:bCs/>
                <w:szCs w:val="22"/>
              </w:rPr>
              <w:t>(3,022)</w:t>
            </w:r>
          </w:p>
        </w:tc>
        <w:tc>
          <w:tcPr>
            <w:tcW w:w="282" w:type="dxa"/>
            <w:gridSpan w:val="2"/>
            <w:shd w:val="clear" w:color="auto" w:fill="auto"/>
          </w:tcPr>
          <w:p w:rsidR="00944CA6" w:rsidRPr="00CA422A" w:rsidRDefault="00944CA6" w:rsidP="00FA430B">
            <w:pPr>
              <w:tabs>
                <w:tab w:val="left" w:pos="540"/>
              </w:tabs>
              <w:spacing w:after="0" w:line="240" w:lineRule="atLeast"/>
              <w:ind w:right="-25"/>
              <w:rPr>
                <w:rFonts w:ascii="Times New Roman" w:hAnsi="Times New Roman" w:cs="Times New Roman"/>
                <w:b/>
                <w:bCs/>
                <w:szCs w:val="22"/>
              </w:rPr>
            </w:pPr>
          </w:p>
        </w:tc>
        <w:tc>
          <w:tcPr>
            <w:tcW w:w="1548" w:type="dxa"/>
            <w:gridSpan w:val="2"/>
            <w:tcBorders>
              <w:top w:val="single" w:sz="4" w:space="0" w:color="auto"/>
              <w:bottom w:val="single" w:sz="4" w:space="0" w:color="auto"/>
            </w:tcBorders>
            <w:shd w:val="clear" w:color="auto" w:fill="auto"/>
          </w:tcPr>
          <w:p w:rsidR="00944CA6" w:rsidRPr="00944CA6" w:rsidRDefault="00944CA6" w:rsidP="00D02DC6">
            <w:pPr>
              <w:spacing w:after="0" w:line="240" w:lineRule="atLeast"/>
              <w:ind w:left="-168"/>
              <w:jc w:val="center"/>
              <w:rPr>
                <w:rFonts w:ascii="Times New Roman" w:hAnsi="Times New Roman" w:cs="Times New Roman"/>
                <w:b/>
                <w:bCs/>
                <w:szCs w:val="22"/>
              </w:rPr>
            </w:pPr>
            <w:r w:rsidRPr="00944CA6">
              <w:rPr>
                <w:rFonts w:ascii="Times New Roman" w:hAnsi="Times New Roman" w:cs="Times New Roman"/>
                <w:b/>
                <w:bCs/>
                <w:szCs w:val="22"/>
              </w:rPr>
              <w:t>-</w:t>
            </w:r>
          </w:p>
        </w:tc>
        <w:tc>
          <w:tcPr>
            <w:tcW w:w="287" w:type="dxa"/>
            <w:gridSpan w:val="2"/>
            <w:shd w:val="clear" w:color="auto" w:fill="auto"/>
          </w:tcPr>
          <w:p w:rsidR="00944CA6" w:rsidRPr="00CA422A" w:rsidRDefault="00944CA6" w:rsidP="00FA430B">
            <w:pPr>
              <w:tabs>
                <w:tab w:val="left" w:pos="540"/>
              </w:tabs>
              <w:spacing w:after="0" w:line="240" w:lineRule="atLeast"/>
              <w:ind w:right="-25"/>
              <w:rPr>
                <w:rFonts w:ascii="Times New Roman" w:hAnsi="Times New Roman" w:cs="Times New Roman"/>
                <w:b/>
                <w:bCs/>
                <w:szCs w:val="22"/>
              </w:rPr>
            </w:pPr>
          </w:p>
        </w:tc>
        <w:tc>
          <w:tcPr>
            <w:tcW w:w="1259" w:type="dxa"/>
            <w:gridSpan w:val="2"/>
            <w:tcBorders>
              <w:top w:val="single" w:sz="4" w:space="0" w:color="auto"/>
              <w:bottom w:val="single" w:sz="4" w:space="0" w:color="auto"/>
            </w:tcBorders>
            <w:shd w:val="clear" w:color="auto" w:fill="auto"/>
          </w:tcPr>
          <w:p w:rsidR="00944CA6" w:rsidRPr="00CA422A" w:rsidRDefault="00944CA6" w:rsidP="00FA430B">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(8,045)</w:t>
            </w:r>
          </w:p>
        </w:tc>
      </w:tr>
      <w:tr w:rsidR="00944CA6" w:rsidRPr="009247FA" w:rsidTr="00D02DC6">
        <w:trPr>
          <w:trHeight w:val="70"/>
        </w:trPr>
        <w:tc>
          <w:tcPr>
            <w:tcW w:w="3720" w:type="dxa"/>
            <w:gridSpan w:val="2"/>
          </w:tcPr>
          <w:p w:rsidR="00944CA6" w:rsidRPr="009247FA" w:rsidRDefault="00944CA6" w:rsidP="00FA430B">
            <w:pPr>
              <w:spacing w:after="0" w:line="240" w:lineRule="atLeast"/>
              <w:ind w:left="574" w:right="-25"/>
              <w:rPr>
                <w:rFonts w:ascii="Times New Roman" w:hAnsi="Times New Roman" w:cs="Times New Roman"/>
                <w:b/>
                <w:bCs/>
                <w:i/>
                <w:iCs/>
                <w:szCs w:val="22"/>
              </w:rPr>
            </w:pPr>
          </w:p>
        </w:tc>
        <w:tc>
          <w:tcPr>
            <w:tcW w:w="1362" w:type="dxa"/>
            <w:gridSpan w:val="2"/>
            <w:tcBorders>
              <w:top w:val="single" w:sz="4" w:space="0" w:color="auto"/>
            </w:tcBorders>
          </w:tcPr>
          <w:p w:rsidR="00944CA6" w:rsidRPr="00347209" w:rsidRDefault="00944CA6" w:rsidP="00347209">
            <w:pPr>
              <w:tabs>
                <w:tab w:val="decimal" w:pos="1026"/>
              </w:tabs>
              <w:spacing w:after="0" w:line="240" w:lineRule="atLeast"/>
              <w:ind w:left="-168"/>
              <w:jc w:val="thaiDistribute"/>
              <w:rPr>
                <w:rFonts w:ascii="Times New Roman" w:hAnsi="Times New Roman" w:cs="Times New Roman"/>
                <w:szCs w:val="22"/>
              </w:rPr>
            </w:pPr>
          </w:p>
        </w:tc>
        <w:tc>
          <w:tcPr>
            <w:tcW w:w="272" w:type="dxa"/>
            <w:gridSpan w:val="2"/>
          </w:tcPr>
          <w:p w:rsidR="00944CA6" w:rsidRPr="009247FA" w:rsidRDefault="00944CA6" w:rsidP="00FA430B">
            <w:pPr>
              <w:tabs>
                <w:tab w:val="left" w:pos="540"/>
              </w:tabs>
              <w:spacing w:after="0" w:line="240" w:lineRule="atLeast"/>
              <w:ind w:right="-25"/>
              <w:rPr>
                <w:rFonts w:ascii="Times New Roman" w:hAnsi="Times New Roman" w:cs="Times New Roman"/>
                <w:szCs w:val="22"/>
              </w:rPr>
            </w:pPr>
          </w:p>
        </w:tc>
        <w:tc>
          <w:tcPr>
            <w:tcW w:w="1113" w:type="dxa"/>
            <w:gridSpan w:val="2"/>
            <w:tcBorders>
              <w:top w:val="single" w:sz="4" w:space="0" w:color="auto"/>
            </w:tcBorders>
            <w:shd w:val="clear" w:color="auto" w:fill="auto"/>
          </w:tcPr>
          <w:p w:rsidR="00944CA6" w:rsidRPr="009247FA" w:rsidRDefault="00944CA6" w:rsidP="00FA430B">
            <w:pPr>
              <w:tabs>
                <w:tab w:val="decimal" w:pos="882"/>
              </w:tabs>
              <w:spacing w:after="0" w:line="240" w:lineRule="atLeast"/>
              <w:ind w:right="-25"/>
              <w:rPr>
                <w:rFonts w:ascii="Times New Roman" w:hAnsi="Times New Roman" w:cs="Times New Roman"/>
                <w:szCs w:val="22"/>
              </w:rPr>
            </w:pPr>
          </w:p>
        </w:tc>
        <w:tc>
          <w:tcPr>
            <w:tcW w:w="282" w:type="dxa"/>
            <w:gridSpan w:val="2"/>
            <w:shd w:val="clear" w:color="auto" w:fill="auto"/>
          </w:tcPr>
          <w:p w:rsidR="00944CA6" w:rsidRPr="009247FA" w:rsidRDefault="00944CA6" w:rsidP="00FA430B">
            <w:pPr>
              <w:tabs>
                <w:tab w:val="left" w:pos="540"/>
              </w:tabs>
              <w:spacing w:after="0" w:line="240" w:lineRule="atLeast"/>
              <w:ind w:right="-25"/>
              <w:rPr>
                <w:rFonts w:ascii="Times New Roman" w:hAnsi="Times New Roman" w:cs="Times New Roman"/>
                <w:szCs w:val="22"/>
              </w:rPr>
            </w:pPr>
          </w:p>
        </w:tc>
        <w:tc>
          <w:tcPr>
            <w:tcW w:w="1548" w:type="dxa"/>
            <w:gridSpan w:val="2"/>
            <w:tcBorders>
              <w:top w:val="single" w:sz="4" w:space="0" w:color="auto"/>
            </w:tcBorders>
            <w:shd w:val="clear" w:color="auto" w:fill="auto"/>
          </w:tcPr>
          <w:p w:rsidR="00944CA6" w:rsidRPr="009247FA" w:rsidRDefault="00944CA6" w:rsidP="00FA430B">
            <w:pPr>
              <w:tabs>
                <w:tab w:val="left" w:pos="540"/>
                <w:tab w:val="decimal" w:pos="869"/>
              </w:tabs>
              <w:spacing w:after="0" w:line="240" w:lineRule="atLeast"/>
              <w:ind w:right="-25"/>
              <w:rPr>
                <w:rFonts w:ascii="Times New Roman" w:hAnsi="Times New Roman" w:cs="Times New Roman"/>
                <w:szCs w:val="22"/>
              </w:rPr>
            </w:pPr>
          </w:p>
        </w:tc>
        <w:tc>
          <w:tcPr>
            <w:tcW w:w="287" w:type="dxa"/>
            <w:gridSpan w:val="2"/>
            <w:shd w:val="clear" w:color="auto" w:fill="auto"/>
          </w:tcPr>
          <w:p w:rsidR="00944CA6" w:rsidRPr="009247FA" w:rsidRDefault="00944CA6" w:rsidP="00FA430B">
            <w:pPr>
              <w:tabs>
                <w:tab w:val="left" w:pos="540"/>
              </w:tabs>
              <w:spacing w:after="0" w:line="240" w:lineRule="atLeast"/>
              <w:ind w:right="-25"/>
              <w:rPr>
                <w:rFonts w:ascii="Times New Roman" w:hAnsi="Times New Roman" w:cs="Times New Roman"/>
                <w:szCs w:val="22"/>
              </w:rPr>
            </w:pPr>
          </w:p>
        </w:tc>
        <w:tc>
          <w:tcPr>
            <w:tcW w:w="1259" w:type="dxa"/>
            <w:gridSpan w:val="2"/>
            <w:tcBorders>
              <w:top w:val="single" w:sz="4" w:space="0" w:color="auto"/>
            </w:tcBorders>
            <w:shd w:val="clear" w:color="auto" w:fill="auto"/>
          </w:tcPr>
          <w:p w:rsidR="00944CA6" w:rsidRPr="009247FA" w:rsidRDefault="00944CA6" w:rsidP="00FA430B">
            <w:pPr>
              <w:tabs>
                <w:tab w:val="decimal" w:pos="796"/>
              </w:tabs>
              <w:spacing w:after="0" w:line="240" w:lineRule="atLeast"/>
              <w:ind w:left="-168"/>
              <w:jc w:val="thaiDistribute"/>
              <w:rPr>
                <w:rFonts w:ascii="Times New Roman" w:hAnsi="Times New Roman" w:cs="Times New Roman"/>
                <w:szCs w:val="22"/>
              </w:rPr>
            </w:pPr>
          </w:p>
        </w:tc>
      </w:tr>
      <w:tr w:rsidR="00944CA6" w:rsidRPr="00CA422A" w:rsidTr="00D02DC6">
        <w:trPr>
          <w:trHeight w:val="70"/>
        </w:trPr>
        <w:tc>
          <w:tcPr>
            <w:tcW w:w="3720" w:type="dxa"/>
            <w:gridSpan w:val="2"/>
          </w:tcPr>
          <w:p w:rsidR="00944CA6" w:rsidRPr="00CA422A" w:rsidRDefault="00944CA6" w:rsidP="00FA430B">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362" w:type="dxa"/>
            <w:gridSpan w:val="2"/>
            <w:tcBorders>
              <w:bottom w:val="double" w:sz="4" w:space="0" w:color="auto"/>
            </w:tcBorders>
          </w:tcPr>
          <w:p w:rsidR="00944CA6" w:rsidRPr="00347209" w:rsidRDefault="00944CA6" w:rsidP="00FA430B">
            <w:pPr>
              <w:tabs>
                <w:tab w:val="decimal" w:pos="998"/>
              </w:tabs>
              <w:spacing w:after="0" w:line="240" w:lineRule="atLeast"/>
              <w:ind w:left="-168"/>
              <w:jc w:val="thaiDistribute"/>
              <w:rPr>
                <w:rFonts w:ascii="Times New Roman" w:hAnsi="Times New Roman" w:cs="Times New Roman"/>
                <w:b/>
                <w:bCs/>
                <w:szCs w:val="22"/>
                <w:cs/>
              </w:rPr>
            </w:pPr>
            <w:r w:rsidRPr="00347209">
              <w:rPr>
                <w:rFonts w:ascii="Times New Roman" w:hAnsi="Times New Roman" w:cs="Times New Roman"/>
                <w:b/>
                <w:bCs/>
                <w:szCs w:val="22"/>
              </w:rPr>
              <w:t>80,449</w:t>
            </w:r>
          </w:p>
        </w:tc>
        <w:tc>
          <w:tcPr>
            <w:tcW w:w="272" w:type="dxa"/>
            <w:gridSpan w:val="2"/>
          </w:tcPr>
          <w:p w:rsidR="00944CA6" w:rsidRPr="00CA422A" w:rsidRDefault="00944CA6" w:rsidP="00FA430B">
            <w:pPr>
              <w:tabs>
                <w:tab w:val="left" w:pos="540"/>
              </w:tabs>
              <w:spacing w:after="0" w:line="240" w:lineRule="atLeast"/>
              <w:ind w:right="-25"/>
              <w:rPr>
                <w:rFonts w:ascii="Times New Roman" w:hAnsi="Times New Roman" w:cs="Times New Roman"/>
                <w:b/>
                <w:bCs/>
                <w:szCs w:val="22"/>
              </w:rPr>
            </w:pPr>
          </w:p>
        </w:tc>
        <w:tc>
          <w:tcPr>
            <w:tcW w:w="1113" w:type="dxa"/>
            <w:gridSpan w:val="2"/>
            <w:tcBorders>
              <w:bottom w:val="double" w:sz="4" w:space="0" w:color="auto"/>
            </w:tcBorders>
            <w:shd w:val="clear" w:color="auto" w:fill="auto"/>
          </w:tcPr>
          <w:p w:rsidR="00944CA6" w:rsidRPr="00CA422A" w:rsidRDefault="00944CA6" w:rsidP="00FA430B">
            <w:pPr>
              <w:tabs>
                <w:tab w:val="decimal" w:pos="882"/>
              </w:tabs>
              <w:spacing w:after="0" w:line="240" w:lineRule="atLeast"/>
              <w:ind w:right="-25"/>
              <w:rPr>
                <w:rFonts w:ascii="Times New Roman" w:hAnsi="Times New Roman" w:cs="Times New Roman"/>
                <w:b/>
                <w:bCs/>
                <w:szCs w:val="22"/>
              </w:rPr>
            </w:pPr>
            <w:r>
              <w:rPr>
                <w:rFonts w:ascii="Times New Roman" w:hAnsi="Times New Roman" w:cs="Times New Roman"/>
                <w:b/>
                <w:bCs/>
                <w:szCs w:val="22"/>
              </w:rPr>
              <w:t>(10,957)</w:t>
            </w:r>
          </w:p>
        </w:tc>
        <w:tc>
          <w:tcPr>
            <w:tcW w:w="282" w:type="dxa"/>
            <w:gridSpan w:val="2"/>
            <w:shd w:val="clear" w:color="auto" w:fill="auto"/>
          </w:tcPr>
          <w:p w:rsidR="00944CA6" w:rsidRPr="00CA422A" w:rsidRDefault="00944CA6" w:rsidP="00FA430B">
            <w:pPr>
              <w:tabs>
                <w:tab w:val="left" w:pos="540"/>
              </w:tabs>
              <w:spacing w:after="0" w:line="240" w:lineRule="atLeast"/>
              <w:ind w:right="-25"/>
              <w:rPr>
                <w:rFonts w:ascii="Times New Roman" w:hAnsi="Times New Roman" w:cs="Times New Roman"/>
                <w:b/>
                <w:bCs/>
                <w:szCs w:val="22"/>
              </w:rPr>
            </w:pPr>
          </w:p>
        </w:tc>
        <w:tc>
          <w:tcPr>
            <w:tcW w:w="1548" w:type="dxa"/>
            <w:gridSpan w:val="2"/>
            <w:tcBorders>
              <w:bottom w:val="double" w:sz="4" w:space="0" w:color="auto"/>
            </w:tcBorders>
            <w:shd w:val="clear" w:color="auto" w:fill="auto"/>
          </w:tcPr>
          <w:p w:rsidR="00944CA6" w:rsidRPr="00CA422A" w:rsidRDefault="00944CA6" w:rsidP="00FA430B">
            <w:pPr>
              <w:pStyle w:val="acctfourfigures"/>
              <w:tabs>
                <w:tab w:val="clear" w:pos="765"/>
                <w:tab w:val="decimal" w:pos="882"/>
              </w:tabs>
              <w:spacing w:line="240" w:lineRule="atLeast"/>
              <w:ind w:right="-25"/>
              <w:rPr>
                <w:b/>
                <w:bCs/>
                <w:szCs w:val="22"/>
              </w:rPr>
            </w:pPr>
            <w:r>
              <w:rPr>
                <w:b/>
                <w:bCs/>
                <w:szCs w:val="22"/>
              </w:rPr>
              <w:t>340</w:t>
            </w:r>
          </w:p>
        </w:tc>
        <w:tc>
          <w:tcPr>
            <w:tcW w:w="287" w:type="dxa"/>
            <w:gridSpan w:val="2"/>
            <w:shd w:val="clear" w:color="auto" w:fill="auto"/>
          </w:tcPr>
          <w:p w:rsidR="00944CA6" w:rsidRPr="00CA422A" w:rsidRDefault="00944CA6" w:rsidP="00FA430B">
            <w:pPr>
              <w:tabs>
                <w:tab w:val="left" w:pos="540"/>
              </w:tabs>
              <w:spacing w:after="0" w:line="240" w:lineRule="atLeast"/>
              <w:ind w:right="-25"/>
              <w:rPr>
                <w:rFonts w:ascii="Times New Roman" w:hAnsi="Times New Roman" w:cs="Times New Roman"/>
                <w:b/>
                <w:bCs/>
                <w:szCs w:val="22"/>
              </w:rPr>
            </w:pPr>
          </w:p>
        </w:tc>
        <w:tc>
          <w:tcPr>
            <w:tcW w:w="1259" w:type="dxa"/>
            <w:gridSpan w:val="2"/>
            <w:tcBorders>
              <w:bottom w:val="double" w:sz="4" w:space="0" w:color="auto"/>
            </w:tcBorders>
            <w:shd w:val="clear" w:color="auto" w:fill="auto"/>
          </w:tcPr>
          <w:p w:rsidR="00944CA6" w:rsidRPr="00CA422A" w:rsidRDefault="00944CA6" w:rsidP="00FA430B">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69,832</w:t>
            </w:r>
          </w:p>
        </w:tc>
      </w:tr>
    </w:tbl>
    <w:p w:rsidR="00037232" w:rsidRDefault="00037232"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Pr="00382C66"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E3A7D">
        <w:rPr>
          <w:rFonts w:ascii="Times New Roman" w:hAnsi="Times New Roman" w:cs="Times New Roman"/>
          <w:b/>
          <w:bCs/>
          <w:i/>
          <w:iCs/>
          <w:sz w:val="22"/>
          <w:szCs w:val="22"/>
        </w:rPr>
        <w:t>For the three-month periods ended 31 March 2022</w:t>
      </w: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82661D" w:rsidRPr="008E0F84" w:rsidTr="00FA430B">
        <w:trPr>
          <w:gridAfter w:val="1"/>
          <w:wAfter w:w="90" w:type="dxa"/>
          <w:trHeight w:val="74"/>
          <w:tblHeader/>
        </w:trPr>
        <w:tc>
          <w:tcPr>
            <w:tcW w:w="3686"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067" w:type="dxa"/>
            <w:gridSpan w:val="7"/>
          </w:tcPr>
          <w:p w:rsidR="0082661D" w:rsidRPr="008E0F84" w:rsidRDefault="0082661D" w:rsidP="00FA430B">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82661D" w:rsidRPr="008E0F84" w:rsidTr="00FA430B">
        <w:trPr>
          <w:gridAfter w:val="1"/>
          <w:wAfter w:w="90" w:type="dxa"/>
          <w:trHeight w:val="74"/>
          <w:tblHeader/>
        </w:trPr>
        <w:tc>
          <w:tcPr>
            <w:tcW w:w="3686"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350"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c>
          <w:tcPr>
            <w:tcW w:w="270" w:type="dxa"/>
          </w:tcPr>
          <w:p w:rsidR="0082661D" w:rsidRPr="008E0F84" w:rsidRDefault="0082661D" w:rsidP="00FA430B">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82661D" w:rsidRPr="008E0F84" w:rsidRDefault="0082661D" w:rsidP="00FA430B">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82661D" w:rsidRPr="008E0F84" w:rsidRDefault="0082661D" w:rsidP="00FA430B">
            <w:pPr>
              <w:pStyle w:val="acctfourfigures"/>
              <w:tabs>
                <w:tab w:val="clear" w:pos="765"/>
                <w:tab w:val="decimal" w:pos="951"/>
              </w:tabs>
              <w:spacing w:line="240" w:lineRule="atLeast"/>
              <w:ind w:right="-25"/>
              <w:jc w:val="center"/>
              <w:rPr>
                <w:b/>
                <w:bCs/>
                <w:szCs w:val="22"/>
                <w:lang w:bidi="th-TH"/>
              </w:rPr>
            </w:pPr>
          </w:p>
        </w:tc>
        <w:tc>
          <w:tcPr>
            <w:tcW w:w="1247" w:type="dxa"/>
          </w:tcPr>
          <w:p w:rsidR="0082661D" w:rsidRPr="008E0F84" w:rsidRDefault="0082661D" w:rsidP="00FA430B">
            <w:pPr>
              <w:pStyle w:val="acctfourfigures"/>
              <w:tabs>
                <w:tab w:val="clear" w:pos="765"/>
              </w:tabs>
              <w:spacing w:line="240" w:lineRule="atLeast"/>
              <w:ind w:right="-25"/>
              <w:jc w:val="center"/>
              <w:rPr>
                <w:b/>
                <w:bCs/>
                <w:szCs w:val="22"/>
                <w:lang w:bidi="th-TH"/>
              </w:rPr>
            </w:pPr>
          </w:p>
        </w:tc>
      </w:tr>
      <w:tr w:rsidR="0082661D" w:rsidRPr="008E0F84" w:rsidTr="00FA430B">
        <w:trPr>
          <w:trHeight w:val="425"/>
          <w:tblHeader/>
        </w:trPr>
        <w:tc>
          <w:tcPr>
            <w:tcW w:w="3686"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1350" w:type="dxa"/>
            <w:vAlign w:val="bottom"/>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2</w:t>
            </w:r>
          </w:p>
        </w:tc>
        <w:tc>
          <w:tcPr>
            <w:tcW w:w="270" w:type="dxa"/>
            <w:vAlign w:val="bottom"/>
          </w:tcPr>
          <w:p w:rsidR="0082661D" w:rsidRPr="008E0F84" w:rsidRDefault="0082661D" w:rsidP="00FA430B">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82661D" w:rsidRPr="008E0F84" w:rsidRDefault="0082661D" w:rsidP="00FA430B">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82661D" w:rsidRPr="008E0F84" w:rsidRDefault="0082661D" w:rsidP="00FA430B">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82661D" w:rsidRPr="008E0F84" w:rsidRDefault="0082661D" w:rsidP="00FA430B">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82661D" w:rsidRPr="008E0F84" w:rsidRDefault="0082661D" w:rsidP="00FA430B">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2</w:t>
            </w:r>
          </w:p>
        </w:tc>
      </w:tr>
      <w:tr w:rsidR="0082661D" w:rsidRPr="008E0F84" w:rsidTr="00FA430B">
        <w:trPr>
          <w:gridAfter w:val="1"/>
          <w:wAfter w:w="90" w:type="dxa"/>
          <w:trHeight w:val="74"/>
          <w:tblHeader/>
        </w:trPr>
        <w:tc>
          <w:tcPr>
            <w:tcW w:w="3686" w:type="dxa"/>
          </w:tcPr>
          <w:p w:rsidR="0082661D" w:rsidRPr="008E0F84" w:rsidRDefault="0082661D" w:rsidP="00FA430B">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82661D" w:rsidRPr="008E0F84" w:rsidRDefault="0082661D" w:rsidP="00FA430B">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82661D" w:rsidRPr="009247FA" w:rsidTr="00FA430B">
        <w:trPr>
          <w:gridAfter w:val="1"/>
          <w:wAfter w:w="90" w:type="dxa"/>
        </w:trPr>
        <w:tc>
          <w:tcPr>
            <w:tcW w:w="3686" w:type="dxa"/>
          </w:tcPr>
          <w:p w:rsidR="0082661D" w:rsidRPr="009247FA" w:rsidRDefault="0082661D" w:rsidP="00FA430B">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Deferred tax assets</w:t>
            </w:r>
          </w:p>
        </w:tc>
        <w:tc>
          <w:tcPr>
            <w:tcW w:w="1350" w:type="dxa"/>
          </w:tcPr>
          <w:p w:rsidR="0082661D" w:rsidRPr="009247FA" w:rsidRDefault="0082661D" w:rsidP="00FA430B">
            <w:pPr>
              <w:pStyle w:val="acctfourfigures"/>
              <w:tabs>
                <w:tab w:val="clear" w:pos="765"/>
                <w:tab w:val="decimal" w:pos="882"/>
              </w:tabs>
              <w:spacing w:line="240" w:lineRule="atLeast"/>
              <w:ind w:right="-25"/>
              <w:rPr>
                <w:szCs w:val="22"/>
                <w:cs/>
                <w:lang w:bidi="th-TH"/>
              </w:rPr>
            </w:pPr>
          </w:p>
        </w:tc>
        <w:tc>
          <w:tcPr>
            <w:tcW w:w="270"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103" w:type="dxa"/>
          </w:tcPr>
          <w:p w:rsidR="0082661D" w:rsidRPr="009247FA" w:rsidRDefault="0082661D" w:rsidP="00FA430B">
            <w:pPr>
              <w:tabs>
                <w:tab w:val="decimal" w:pos="882"/>
              </w:tabs>
              <w:spacing w:after="0" w:line="240" w:lineRule="atLeast"/>
              <w:ind w:right="-25"/>
              <w:rPr>
                <w:rFonts w:ascii="Times New Roman" w:hAnsi="Times New Roman" w:cs="Times New Roman"/>
                <w:szCs w:val="22"/>
              </w:rPr>
            </w:pPr>
          </w:p>
        </w:tc>
        <w:tc>
          <w:tcPr>
            <w:tcW w:w="279"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534" w:type="dxa"/>
          </w:tcPr>
          <w:p w:rsidR="0082661D" w:rsidRPr="009247FA" w:rsidRDefault="0082661D" w:rsidP="00FA430B">
            <w:pPr>
              <w:tabs>
                <w:tab w:val="left" w:pos="540"/>
                <w:tab w:val="decimal" w:pos="869"/>
              </w:tabs>
              <w:spacing w:after="0" w:line="240" w:lineRule="atLeast"/>
              <w:ind w:right="-25"/>
              <w:rPr>
                <w:rFonts w:ascii="Times New Roman" w:hAnsi="Times New Roman" w:cs="Times New Roman"/>
                <w:szCs w:val="22"/>
              </w:rPr>
            </w:pPr>
          </w:p>
        </w:tc>
        <w:tc>
          <w:tcPr>
            <w:tcW w:w="284"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247" w:type="dxa"/>
          </w:tcPr>
          <w:p w:rsidR="0082661D" w:rsidRPr="009247FA" w:rsidRDefault="0082661D" w:rsidP="00FA430B">
            <w:pPr>
              <w:tabs>
                <w:tab w:val="left" w:pos="540"/>
                <w:tab w:val="decimal" w:pos="882"/>
              </w:tabs>
              <w:spacing w:after="0" w:line="240" w:lineRule="atLeast"/>
              <w:ind w:right="-25"/>
              <w:rPr>
                <w:rFonts w:ascii="Times New Roman" w:hAnsi="Times New Roman" w:cs="Times New Roman"/>
                <w:szCs w:val="22"/>
              </w:rPr>
            </w:pPr>
          </w:p>
        </w:tc>
      </w:tr>
      <w:tr w:rsidR="0082661D" w:rsidRPr="009247FA" w:rsidTr="00FA430B">
        <w:trPr>
          <w:gridAfter w:val="1"/>
          <w:wAfter w:w="90" w:type="dxa"/>
        </w:trPr>
        <w:tc>
          <w:tcPr>
            <w:tcW w:w="3686" w:type="dxa"/>
          </w:tcPr>
          <w:p w:rsidR="0082661D" w:rsidRPr="009247FA" w:rsidRDefault="0082661D" w:rsidP="00FA430B">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Trade account receivables</w:t>
            </w:r>
          </w:p>
        </w:tc>
        <w:tc>
          <w:tcPr>
            <w:tcW w:w="1350"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3,012</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29</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3,041</w:t>
            </w:r>
          </w:p>
        </w:tc>
      </w:tr>
      <w:tr w:rsidR="0082661D" w:rsidRPr="009247FA" w:rsidTr="00FA430B">
        <w:trPr>
          <w:gridAfter w:val="1"/>
          <w:wAfter w:w="90" w:type="dxa"/>
          <w:trHeight w:val="128"/>
        </w:trPr>
        <w:tc>
          <w:tcPr>
            <w:tcW w:w="3686" w:type="dxa"/>
          </w:tcPr>
          <w:p w:rsidR="0082661D" w:rsidRPr="009247FA" w:rsidRDefault="0082661D" w:rsidP="00FA430B">
            <w:pPr>
              <w:spacing w:after="0" w:line="240" w:lineRule="atLeast"/>
              <w:ind w:left="574" w:right="-25"/>
              <w:rPr>
                <w:rFonts w:ascii="Times New Roman" w:hAnsi="Times New Roman" w:cs="Times New Roman"/>
                <w:szCs w:val="22"/>
              </w:rPr>
            </w:pPr>
            <w:r>
              <w:rPr>
                <w:rFonts w:ascii="Times New Roman" w:hAnsi="Times New Roman" w:cs="Times New Roman"/>
                <w:szCs w:val="22"/>
              </w:rPr>
              <w:t>Other</w:t>
            </w:r>
            <w:r w:rsidRPr="009247FA">
              <w:rPr>
                <w:rFonts w:ascii="Times New Roman" w:hAnsi="Times New Roman" w:cs="Times New Roman"/>
                <w:szCs w:val="22"/>
              </w:rPr>
              <w:t xml:space="preserve"> receivables</w:t>
            </w:r>
          </w:p>
        </w:tc>
        <w:tc>
          <w:tcPr>
            <w:tcW w:w="1350" w:type="dxa"/>
          </w:tcPr>
          <w:p w:rsidR="0082661D"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4,796</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(90)</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4,706</w:t>
            </w:r>
          </w:p>
        </w:tc>
      </w:tr>
      <w:tr w:rsidR="0082661D" w:rsidRPr="009247FA" w:rsidTr="00FA430B">
        <w:trPr>
          <w:gridAfter w:val="1"/>
          <w:wAfter w:w="90" w:type="dxa"/>
          <w:trHeight w:val="128"/>
        </w:trPr>
        <w:tc>
          <w:tcPr>
            <w:tcW w:w="3686" w:type="dxa"/>
          </w:tcPr>
          <w:p w:rsidR="0082661D" w:rsidRPr="005D2641" w:rsidRDefault="0082661D" w:rsidP="00FA430B">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Current contract assets</w:t>
            </w:r>
          </w:p>
        </w:tc>
        <w:tc>
          <w:tcPr>
            <w:tcW w:w="1350"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67</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(12)</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55</w:t>
            </w:r>
          </w:p>
        </w:tc>
      </w:tr>
      <w:tr w:rsidR="0082661D" w:rsidRPr="009247FA" w:rsidTr="00FA430B">
        <w:trPr>
          <w:gridAfter w:val="1"/>
          <w:wAfter w:w="90" w:type="dxa"/>
        </w:trPr>
        <w:tc>
          <w:tcPr>
            <w:tcW w:w="3686" w:type="dxa"/>
          </w:tcPr>
          <w:p w:rsidR="0082661D" w:rsidRPr="006375B2" w:rsidRDefault="0082661D" w:rsidP="00FA430B">
            <w:pPr>
              <w:spacing w:after="0" w:line="240" w:lineRule="atLeast"/>
              <w:ind w:left="574" w:right="-25"/>
              <w:rPr>
                <w:rFonts w:ascii="Times New Roman" w:hAnsi="Times New Roman" w:cstheme="minorBidi"/>
                <w:szCs w:val="22"/>
                <w:cs/>
              </w:rPr>
            </w:pPr>
            <w:r>
              <w:rPr>
                <w:rFonts w:ascii="Times New Roman" w:hAnsi="Times New Roman" w:cs="Times New Roman"/>
                <w:szCs w:val="22"/>
              </w:rPr>
              <w:t>Inventories</w:t>
            </w:r>
          </w:p>
        </w:tc>
        <w:tc>
          <w:tcPr>
            <w:tcW w:w="1350"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4,752</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(4,752)</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r>
      <w:tr w:rsidR="0082661D" w:rsidRPr="009247FA" w:rsidTr="00FA430B">
        <w:trPr>
          <w:gridAfter w:val="1"/>
          <w:wAfter w:w="90" w:type="dxa"/>
        </w:trPr>
        <w:tc>
          <w:tcPr>
            <w:tcW w:w="3686" w:type="dxa"/>
          </w:tcPr>
          <w:p w:rsidR="0082661D" w:rsidRPr="009247FA" w:rsidRDefault="0082661D" w:rsidP="00FA430B">
            <w:pPr>
              <w:spacing w:after="0" w:line="240" w:lineRule="atLeast"/>
              <w:ind w:left="574" w:right="-25"/>
              <w:rPr>
                <w:rFonts w:ascii="Times New Roman" w:hAnsi="Times New Roman" w:cs="Times New Roman"/>
                <w:szCs w:val="22"/>
                <w:cs/>
              </w:rPr>
            </w:pPr>
            <w:r>
              <w:rPr>
                <w:rFonts w:ascii="Times New Roman" w:eastAsia="Arial Unicode MS" w:hAnsi="Times New Roman" w:cs="Times New Roman"/>
                <w:szCs w:val="22"/>
              </w:rPr>
              <w:t>Retention receivables</w:t>
            </w:r>
          </w:p>
        </w:tc>
        <w:tc>
          <w:tcPr>
            <w:tcW w:w="1350" w:type="dxa"/>
          </w:tcPr>
          <w:p w:rsidR="0082661D" w:rsidRPr="009247FA" w:rsidRDefault="0082661D" w:rsidP="00FA430B">
            <w:pPr>
              <w:tabs>
                <w:tab w:val="decimal" w:pos="103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4,128</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(53)</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4,075</w:t>
            </w:r>
          </w:p>
        </w:tc>
      </w:tr>
      <w:tr w:rsidR="0082661D" w:rsidRPr="009247FA" w:rsidTr="00FA430B">
        <w:trPr>
          <w:gridAfter w:val="1"/>
          <w:wAfter w:w="90" w:type="dxa"/>
        </w:trPr>
        <w:tc>
          <w:tcPr>
            <w:tcW w:w="3686" w:type="dxa"/>
          </w:tcPr>
          <w:p w:rsidR="0082661D" w:rsidRPr="009247FA" w:rsidRDefault="0082661D" w:rsidP="00FA430B">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t>Investment in subsidiaries</w:t>
            </w:r>
          </w:p>
        </w:tc>
        <w:tc>
          <w:tcPr>
            <w:tcW w:w="1350"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r>
      <w:tr w:rsidR="0082661D" w:rsidRPr="009247FA" w:rsidTr="00FA430B">
        <w:trPr>
          <w:gridAfter w:val="1"/>
          <w:wAfter w:w="90" w:type="dxa"/>
        </w:trPr>
        <w:tc>
          <w:tcPr>
            <w:tcW w:w="3686" w:type="dxa"/>
          </w:tcPr>
          <w:p w:rsidR="0082661D" w:rsidRPr="009247FA" w:rsidRDefault="0082661D" w:rsidP="00FA430B">
            <w:pPr>
              <w:spacing w:after="0" w:line="240" w:lineRule="atLeast"/>
              <w:ind w:left="574" w:right="-25"/>
              <w:rPr>
                <w:rFonts w:ascii="Times New Roman" w:hAnsi="Times New Roman" w:cs="Times New Roman"/>
                <w:szCs w:val="22"/>
              </w:rPr>
            </w:pPr>
            <w:r>
              <w:rPr>
                <w:rFonts w:ascii="Times New Roman" w:hAnsi="Times New Roman" w:cs="Times New Roman"/>
                <w:szCs w:val="22"/>
              </w:rPr>
              <w:t>Investment in other company</w:t>
            </w:r>
          </w:p>
        </w:tc>
        <w:tc>
          <w:tcPr>
            <w:tcW w:w="1350"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r>
      <w:tr w:rsidR="0082661D" w:rsidRPr="009247FA" w:rsidTr="00FA430B">
        <w:trPr>
          <w:gridAfter w:val="1"/>
          <w:wAfter w:w="90" w:type="dxa"/>
        </w:trPr>
        <w:tc>
          <w:tcPr>
            <w:tcW w:w="3686" w:type="dxa"/>
          </w:tcPr>
          <w:p w:rsidR="0082661D" w:rsidRPr="006375B2" w:rsidRDefault="0082661D" w:rsidP="00FA430B">
            <w:pPr>
              <w:spacing w:after="0" w:line="240" w:lineRule="atLeast"/>
              <w:ind w:left="574" w:right="-25"/>
              <w:rPr>
                <w:rFonts w:ascii="Times New Roman" w:hAnsi="Times New Roman" w:cstheme="minorBidi"/>
                <w:szCs w:val="22"/>
                <w:cs/>
              </w:rPr>
            </w:pPr>
            <w:r>
              <w:rPr>
                <w:rFonts w:ascii="Times New Roman" w:eastAsia="Arial Unicode MS" w:hAnsi="Times New Roman" w:cs="Times New Roman"/>
                <w:szCs w:val="22"/>
              </w:rPr>
              <w:t>Current provisions</w:t>
            </w:r>
          </w:p>
        </w:tc>
        <w:tc>
          <w:tcPr>
            <w:tcW w:w="1350"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12,365</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(1,666)</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2A6DA3"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10,699</w:t>
            </w:r>
          </w:p>
        </w:tc>
      </w:tr>
      <w:tr w:rsidR="0082661D" w:rsidRPr="009247FA" w:rsidTr="00FA430B">
        <w:trPr>
          <w:gridAfter w:val="1"/>
          <w:wAfter w:w="90" w:type="dxa"/>
        </w:trPr>
        <w:tc>
          <w:tcPr>
            <w:tcW w:w="3686" w:type="dxa"/>
          </w:tcPr>
          <w:p w:rsidR="0082661D" w:rsidRPr="009247FA" w:rsidRDefault="0082661D" w:rsidP="00FA430B">
            <w:pPr>
              <w:spacing w:after="0" w:line="240" w:lineRule="atLeast"/>
              <w:ind w:left="574" w:right="-25"/>
              <w:rPr>
                <w:rFonts w:ascii="Times New Roman" w:hAnsi="Times New Roman" w:cs="Times New Roman"/>
                <w:szCs w:val="22"/>
              </w:rPr>
            </w:pPr>
            <w:r w:rsidRPr="009247FA">
              <w:rPr>
                <w:rFonts w:ascii="Times New Roman" w:hAnsi="Times New Roman" w:cs="Times New Roman"/>
                <w:szCs w:val="22"/>
                <w:lang w:val="en-GB"/>
              </w:rPr>
              <w:t>Non-current provisions for</w:t>
            </w:r>
          </w:p>
        </w:tc>
        <w:tc>
          <w:tcPr>
            <w:tcW w:w="1350"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r>
      <w:tr w:rsidR="0082661D" w:rsidRPr="009247FA" w:rsidTr="00FA430B">
        <w:trPr>
          <w:gridAfter w:val="1"/>
          <w:wAfter w:w="90" w:type="dxa"/>
        </w:trPr>
        <w:tc>
          <w:tcPr>
            <w:tcW w:w="3686" w:type="dxa"/>
          </w:tcPr>
          <w:p w:rsidR="0082661D" w:rsidRPr="009247FA" w:rsidRDefault="0082661D" w:rsidP="00FA430B">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Pr="009247FA">
              <w:rPr>
                <w:rFonts w:ascii="Times New Roman" w:hAnsi="Times New Roman" w:cs="Times New Roman"/>
                <w:szCs w:val="22"/>
                <w:lang w:val="en-GB"/>
              </w:rPr>
              <w:t>employee benefits</w:t>
            </w:r>
          </w:p>
        </w:tc>
        <w:tc>
          <w:tcPr>
            <w:tcW w:w="1350"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16,370</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(323)</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16,047</w:t>
            </w:r>
          </w:p>
        </w:tc>
      </w:tr>
      <w:tr w:rsidR="0082661D" w:rsidRPr="009247FA" w:rsidTr="00FA430B">
        <w:trPr>
          <w:gridAfter w:val="1"/>
          <w:wAfter w:w="90" w:type="dxa"/>
        </w:trPr>
        <w:tc>
          <w:tcPr>
            <w:tcW w:w="3686" w:type="dxa"/>
          </w:tcPr>
          <w:p w:rsidR="0082661D" w:rsidRDefault="0082661D" w:rsidP="00FA430B">
            <w:pPr>
              <w:spacing w:after="0" w:line="240" w:lineRule="atLeast"/>
              <w:ind w:left="574" w:right="-25"/>
              <w:rPr>
                <w:rFonts w:ascii="Times New Roman" w:hAnsi="Times New Roman" w:cs="Times New Roman"/>
                <w:szCs w:val="22"/>
                <w:lang w:val="en-GB"/>
              </w:rPr>
            </w:pPr>
            <w:r w:rsidRPr="009247FA">
              <w:rPr>
                <w:rFonts w:ascii="Times New Roman" w:hAnsi="Times New Roman" w:cs="Times New Roman"/>
                <w:szCs w:val="22"/>
              </w:rPr>
              <w:t>Lease liabilities</w:t>
            </w:r>
          </w:p>
        </w:tc>
        <w:tc>
          <w:tcPr>
            <w:tcW w:w="1350" w:type="dxa"/>
          </w:tcPr>
          <w:p w:rsidR="0082661D"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14,208</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(11,476)</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2,732</w:t>
            </w:r>
          </w:p>
        </w:tc>
      </w:tr>
      <w:tr w:rsidR="0082661D" w:rsidRPr="009247FA" w:rsidTr="00FA430B">
        <w:trPr>
          <w:gridAfter w:val="1"/>
          <w:wAfter w:w="90" w:type="dxa"/>
        </w:trPr>
        <w:tc>
          <w:tcPr>
            <w:tcW w:w="3686" w:type="dxa"/>
          </w:tcPr>
          <w:p w:rsidR="0082661D" w:rsidRPr="00667BEF" w:rsidRDefault="0082661D" w:rsidP="00FA430B">
            <w:pPr>
              <w:spacing w:after="0" w:line="240" w:lineRule="atLeast"/>
              <w:ind w:left="574" w:right="-25"/>
              <w:rPr>
                <w:rFonts w:ascii="Times New Roman" w:hAnsi="Times New Roman" w:cs="Times New Roman"/>
                <w:szCs w:val="22"/>
                <w:cs/>
                <w:lang w:val="en-GB"/>
              </w:rPr>
            </w:pPr>
            <w:r>
              <w:rPr>
                <w:rFonts w:ascii="Times New Roman" w:hAnsi="Times New Roman" w:cs="Times New Roman"/>
                <w:szCs w:val="22"/>
                <w:lang w:val="en-GB"/>
              </w:rPr>
              <w:t>Tax loss</w:t>
            </w:r>
          </w:p>
        </w:tc>
        <w:tc>
          <w:tcPr>
            <w:tcW w:w="1350"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13,304</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szCs w:val="22"/>
              </w:rPr>
            </w:pPr>
          </w:p>
        </w:tc>
        <w:tc>
          <w:tcPr>
            <w:tcW w:w="1103"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16,287</w:t>
            </w:r>
          </w:p>
        </w:tc>
        <w:tc>
          <w:tcPr>
            <w:tcW w:w="27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534" w:type="dxa"/>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c>
          <w:tcPr>
            <w:tcW w:w="1247"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29,591</w:t>
            </w:r>
          </w:p>
        </w:tc>
      </w:tr>
      <w:tr w:rsidR="0082661D" w:rsidRPr="009247FA" w:rsidTr="00FA430B">
        <w:trPr>
          <w:gridAfter w:val="1"/>
          <w:wAfter w:w="90" w:type="dxa"/>
        </w:trPr>
        <w:tc>
          <w:tcPr>
            <w:tcW w:w="3686" w:type="dxa"/>
          </w:tcPr>
          <w:p w:rsidR="0082661D" w:rsidRPr="009247FA" w:rsidRDefault="0082661D" w:rsidP="00FA430B">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350" w:type="dxa"/>
            <w:tcBorders>
              <w:top w:val="single" w:sz="4" w:space="0" w:color="auto"/>
              <w:bottom w:val="single" w:sz="4" w:space="0" w:color="auto"/>
            </w:tcBorders>
          </w:tcPr>
          <w:p w:rsidR="0082661D" w:rsidRPr="009247FA" w:rsidRDefault="0082661D" w:rsidP="00FA430B">
            <w:pPr>
              <w:tabs>
                <w:tab w:val="decimal" w:pos="998"/>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76,602</w:t>
            </w:r>
          </w:p>
        </w:tc>
        <w:tc>
          <w:tcPr>
            <w:tcW w:w="270" w:type="dxa"/>
          </w:tcPr>
          <w:p w:rsidR="0082661D" w:rsidRPr="009247FA" w:rsidRDefault="0082661D" w:rsidP="00FA430B">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82661D" w:rsidRPr="009247FA" w:rsidRDefault="0082661D" w:rsidP="00FA430B">
            <w:pPr>
              <w:pStyle w:val="acctfourfigures"/>
              <w:tabs>
                <w:tab w:val="clear" w:pos="765"/>
                <w:tab w:val="decimal" w:pos="792"/>
              </w:tabs>
              <w:spacing w:line="240" w:lineRule="atLeast"/>
              <w:ind w:right="-96"/>
              <w:rPr>
                <w:b/>
                <w:bCs/>
                <w:szCs w:val="22"/>
                <w:lang w:bidi="th-TH"/>
              </w:rPr>
            </w:pPr>
            <w:r>
              <w:rPr>
                <w:b/>
                <w:bCs/>
                <w:szCs w:val="22"/>
                <w:lang w:bidi="th-TH"/>
              </w:rPr>
              <w:t>(2,056)</w:t>
            </w:r>
          </w:p>
        </w:tc>
        <w:tc>
          <w:tcPr>
            <w:tcW w:w="279" w:type="dxa"/>
          </w:tcPr>
          <w:p w:rsidR="0082661D" w:rsidRPr="009247FA" w:rsidRDefault="0082661D" w:rsidP="00FA430B">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82661D" w:rsidRPr="009247FA" w:rsidRDefault="0082661D" w:rsidP="00FA430B">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rsidR="0082661D" w:rsidRPr="009247FA" w:rsidRDefault="0082661D" w:rsidP="00FA430B">
            <w:pPr>
              <w:pStyle w:val="acctfourfigures"/>
              <w:tabs>
                <w:tab w:val="clear" w:pos="765"/>
                <w:tab w:val="decimal" w:pos="792"/>
              </w:tabs>
              <w:spacing w:line="240" w:lineRule="atLeast"/>
              <w:ind w:right="-96"/>
              <w:rPr>
                <w:b/>
                <w:bCs/>
                <w:szCs w:val="22"/>
                <w:lang w:bidi="th-TH"/>
              </w:rPr>
            </w:pPr>
            <w:r>
              <w:rPr>
                <w:b/>
                <w:bCs/>
                <w:szCs w:val="22"/>
                <w:lang w:bidi="th-TH"/>
              </w:rPr>
              <w:t>74,546</w:t>
            </w:r>
          </w:p>
        </w:tc>
      </w:tr>
    </w:tbl>
    <w:p w:rsidR="0082661D" w:rsidRPr="00382C66"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720"/>
        <w:gridCol w:w="1362"/>
        <w:gridCol w:w="272"/>
        <w:gridCol w:w="1113"/>
        <w:gridCol w:w="282"/>
        <w:gridCol w:w="1548"/>
        <w:gridCol w:w="287"/>
        <w:gridCol w:w="1259"/>
      </w:tblGrid>
      <w:tr w:rsidR="0082661D" w:rsidRPr="009247FA" w:rsidTr="00FA430B">
        <w:trPr>
          <w:trHeight w:val="70"/>
        </w:trPr>
        <w:tc>
          <w:tcPr>
            <w:tcW w:w="3720" w:type="dxa"/>
          </w:tcPr>
          <w:p w:rsidR="0082661D" w:rsidRPr="009247FA" w:rsidRDefault="0082661D" w:rsidP="00FA430B">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362" w:type="dxa"/>
          </w:tcPr>
          <w:p w:rsidR="0082661D" w:rsidRPr="009247FA" w:rsidRDefault="0082661D" w:rsidP="00FA430B">
            <w:pPr>
              <w:pStyle w:val="acctfourfigures"/>
              <w:tabs>
                <w:tab w:val="clear" w:pos="765"/>
                <w:tab w:val="decimal" w:pos="882"/>
              </w:tabs>
              <w:spacing w:line="240" w:lineRule="atLeast"/>
              <w:ind w:right="-25"/>
              <w:rPr>
                <w:szCs w:val="22"/>
                <w:cs/>
                <w:lang w:bidi="th-TH"/>
              </w:rPr>
            </w:pPr>
          </w:p>
        </w:tc>
        <w:tc>
          <w:tcPr>
            <w:tcW w:w="272"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113" w:type="dxa"/>
          </w:tcPr>
          <w:p w:rsidR="0082661D" w:rsidRPr="009247FA" w:rsidRDefault="0082661D" w:rsidP="00FA430B">
            <w:pPr>
              <w:tabs>
                <w:tab w:val="decimal" w:pos="882"/>
              </w:tabs>
              <w:spacing w:after="0" w:line="240" w:lineRule="atLeast"/>
              <w:ind w:right="-25"/>
              <w:rPr>
                <w:rFonts w:ascii="Times New Roman" w:hAnsi="Times New Roman" w:cs="Times New Roman"/>
                <w:szCs w:val="22"/>
              </w:rPr>
            </w:pPr>
          </w:p>
        </w:tc>
        <w:tc>
          <w:tcPr>
            <w:tcW w:w="282"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548" w:type="dxa"/>
          </w:tcPr>
          <w:p w:rsidR="0082661D" w:rsidRPr="009247FA" w:rsidRDefault="0082661D" w:rsidP="00FA430B">
            <w:pPr>
              <w:pStyle w:val="acctfourfigures"/>
              <w:tabs>
                <w:tab w:val="clear" w:pos="765"/>
                <w:tab w:val="decimal" w:pos="882"/>
              </w:tabs>
              <w:spacing w:line="240" w:lineRule="atLeast"/>
              <w:ind w:right="-25"/>
              <w:rPr>
                <w:szCs w:val="22"/>
              </w:rPr>
            </w:pPr>
          </w:p>
        </w:tc>
        <w:tc>
          <w:tcPr>
            <w:tcW w:w="287"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25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r>
      <w:tr w:rsidR="0082661D" w:rsidRPr="00CA422A" w:rsidTr="00FA430B">
        <w:trPr>
          <w:trHeight w:val="70"/>
        </w:trPr>
        <w:tc>
          <w:tcPr>
            <w:tcW w:w="3720" w:type="dxa"/>
          </w:tcPr>
          <w:p w:rsidR="0082661D" w:rsidRPr="00CA422A" w:rsidRDefault="0082661D" w:rsidP="00FA430B">
            <w:pPr>
              <w:spacing w:after="0" w:line="240" w:lineRule="atLeast"/>
              <w:ind w:left="574" w:right="-25"/>
              <w:rPr>
                <w:rFonts w:ascii="Times New Roman" w:hAnsi="Times New Roman" w:cs="Times New Roman"/>
                <w:szCs w:val="22"/>
              </w:rPr>
            </w:pPr>
            <w:r w:rsidRPr="00CA422A">
              <w:rPr>
                <w:rFonts w:ascii="Times New Roman" w:hAnsi="Times New Roman" w:cs="Times New Roman"/>
                <w:szCs w:val="22"/>
              </w:rPr>
              <w:t>Investment in equity security</w:t>
            </w:r>
          </w:p>
        </w:tc>
        <w:tc>
          <w:tcPr>
            <w:tcW w:w="1362" w:type="dxa"/>
          </w:tcPr>
          <w:p w:rsidR="0082661D" w:rsidRPr="009247FA" w:rsidRDefault="0082661D" w:rsidP="00FA430B">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(200)</w:t>
            </w:r>
          </w:p>
        </w:tc>
        <w:tc>
          <w:tcPr>
            <w:tcW w:w="272" w:type="dxa"/>
          </w:tcPr>
          <w:p w:rsidR="0082661D" w:rsidRPr="00CA422A" w:rsidRDefault="0082661D" w:rsidP="00FA430B">
            <w:pPr>
              <w:tabs>
                <w:tab w:val="left" w:pos="540"/>
              </w:tabs>
              <w:spacing w:after="0" w:line="240" w:lineRule="atLeast"/>
              <w:ind w:right="-25"/>
              <w:rPr>
                <w:rFonts w:ascii="Times New Roman" w:hAnsi="Times New Roman" w:cs="Times New Roman"/>
                <w:szCs w:val="22"/>
              </w:rPr>
            </w:pPr>
          </w:p>
        </w:tc>
        <w:tc>
          <w:tcPr>
            <w:tcW w:w="1113" w:type="dxa"/>
          </w:tcPr>
          <w:p w:rsidR="0082661D" w:rsidRPr="009247FA" w:rsidRDefault="0082661D" w:rsidP="00FA430B">
            <w:pPr>
              <w:spacing w:after="0" w:line="240" w:lineRule="atLeast"/>
              <w:jc w:val="center"/>
              <w:rPr>
                <w:rFonts w:ascii="Times New Roman" w:hAnsi="Times New Roman" w:cs="Times New Roman"/>
                <w:szCs w:val="22"/>
              </w:rPr>
            </w:pPr>
            <w:r>
              <w:rPr>
                <w:rFonts w:ascii="Times New Roman" w:hAnsi="Times New Roman" w:cs="Times New Roman"/>
                <w:szCs w:val="22"/>
              </w:rPr>
              <w:t>-</w:t>
            </w:r>
          </w:p>
        </w:tc>
        <w:tc>
          <w:tcPr>
            <w:tcW w:w="282" w:type="dxa"/>
          </w:tcPr>
          <w:p w:rsidR="0082661D" w:rsidRPr="00CA422A" w:rsidRDefault="0082661D" w:rsidP="00FA430B">
            <w:pPr>
              <w:tabs>
                <w:tab w:val="left" w:pos="540"/>
              </w:tabs>
              <w:spacing w:after="0" w:line="240" w:lineRule="atLeast"/>
              <w:ind w:right="-25"/>
              <w:rPr>
                <w:rFonts w:ascii="Times New Roman" w:hAnsi="Times New Roman" w:cs="Times New Roman"/>
                <w:szCs w:val="22"/>
              </w:rPr>
            </w:pPr>
          </w:p>
        </w:tc>
        <w:tc>
          <w:tcPr>
            <w:tcW w:w="1548" w:type="dxa"/>
          </w:tcPr>
          <w:p w:rsidR="0082661D" w:rsidRPr="009247FA" w:rsidRDefault="0082661D" w:rsidP="00FA430B">
            <w:pPr>
              <w:pStyle w:val="acctfourfigures"/>
              <w:tabs>
                <w:tab w:val="clear" w:pos="765"/>
                <w:tab w:val="decimal" w:pos="882"/>
              </w:tabs>
              <w:spacing w:line="240" w:lineRule="atLeast"/>
              <w:ind w:right="-25"/>
              <w:rPr>
                <w:szCs w:val="22"/>
              </w:rPr>
            </w:pPr>
            <w:r>
              <w:rPr>
                <w:szCs w:val="22"/>
              </w:rPr>
              <w:t>120</w:t>
            </w:r>
          </w:p>
        </w:tc>
        <w:tc>
          <w:tcPr>
            <w:tcW w:w="287" w:type="dxa"/>
          </w:tcPr>
          <w:p w:rsidR="0082661D" w:rsidRPr="00CA422A" w:rsidRDefault="0082661D" w:rsidP="00FA430B">
            <w:pPr>
              <w:tabs>
                <w:tab w:val="left" w:pos="540"/>
              </w:tabs>
              <w:spacing w:after="0" w:line="240" w:lineRule="atLeast"/>
              <w:ind w:right="-25"/>
              <w:rPr>
                <w:rFonts w:ascii="Times New Roman" w:hAnsi="Times New Roman" w:cs="Times New Roman"/>
                <w:szCs w:val="22"/>
              </w:rPr>
            </w:pPr>
          </w:p>
        </w:tc>
        <w:tc>
          <w:tcPr>
            <w:tcW w:w="1259" w:type="dxa"/>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(80)</w:t>
            </w:r>
          </w:p>
        </w:tc>
      </w:tr>
      <w:tr w:rsidR="0082661D" w:rsidRPr="009247FA" w:rsidTr="00FA430B">
        <w:trPr>
          <w:trHeight w:val="70"/>
        </w:trPr>
        <w:tc>
          <w:tcPr>
            <w:tcW w:w="3720" w:type="dxa"/>
          </w:tcPr>
          <w:p w:rsidR="0082661D" w:rsidRPr="009247FA" w:rsidRDefault="0082661D" w:rsidP="00FA430B">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Lease liabilities</w:t>
            </w:r>
          </w:p>
        </w:tc>
        <w:tc>
          <w:tcPr>
            <w:tcW w:w="1362" w:type="dxa"/>
            <w:tcBorders>
              <w:bottom w:val="single" w:sz="4" w:space="0" w:color="auto"/>
            </w:tcBorders>
          </w:tcPr>
          <w:p w:rsidR="0082661D" w:rsidRPr="00CA422A" w:rsidRDefault="0082661D" w:rsidP="00FA430B">
            <w:pPr>
              <w:tabs>
                <w:tab w:val="decimal" w:pos="998"/>
              </w:tabs>
              <w:spacing w:after="0" w:line="240" w:lineRule="atLeast"/>
              <w:ind w:left="-168"/>
              <w:jc w:val="thaiDistribute"/>
              <w:rPr>
                <w:rFonts w:ascii="Times New Roman" w:hAnsi="Times New Roman" w:cs="Times New Roman"/>
                <w:szCs w:val="22"/>
                <w:cs/>
              </w:rPr>
            </w:pPr>
            <w:r>
              <w:rPr>
                <w:rFonts w:ascii="Times New Roman" w:hAnsi="Times New Roman" w:cs="Times New Roman"/>
                <w:szCs w:val="22"/>
              </w:rPr>
              <w:t>(21,160)</w:t>
            </w:r>
          </w:p>
        </w:tc>
        <w:tc>
          <w:tcPr>
            <w:tcW w:w="272"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82661D" w:rsidRPr="009247FA" w:rsidRDefault="0082661D" w:rsidP="00FA430B">
            <w:pPr>
              <w:tabs>
                <w:tab w:val="decimal" w:pos="882"/>
              </w:tabs>
              <w:spacing w:after="0" w:line="240" w:lineRule="atLeast"/>
              <w:ind w:right="-25"/>
              <w:rPr>
                <w:rFonts w:ascii="Times New Roman" w:hAnsi="Times New Roman" w:cs="Times New Roman"/>
                <w:szCs w:val="22"/>
              </w:rPr>
            </w:pPr>
            <w:r>
              <w:rPr>
                <w:rFonts w:ascii="Times New Roman" w:hAnsi="Times New Roman" w:cs="Times New Roman"/>
                <w:szCs w:val="22"/>
              </w:rPr>
              <w:t>12,055</w:t>
            </w:r>
          </w:p>
        </w:tc>
        <w:tc>
          <w:tcPr>
            <w:tcW w:w="282"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548" w:type="dxa"/>
            <w:tcBorders>
              <w:bottom w:val="single" w:sz="4" w:space="0" w:color="auto"/>
            </w:tcBorders>
          </w:tcPr>
          <w:p w:rsidR="0082661D" w:rsidRPr="009247FA" w:rsidRDefault="0082661D" w:rsidP="00FA430B">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7"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259" w:type="dxa"/>
            <w:tcBorders>
              <w:bottom w:val="single" w:sz="4" w:space="0" w:color="auto"/>
            </w:tcBorders>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(9,105)</w:t>
            </w:r>
          </w:p>
        </w:tc>
      </w:tr>
      <w:tr w:rsidR="0082661D" w:rsidRPr="00CA422A" w:rsidTr="00FA430B">
        <w:trPr>
          <w:trHeight w:val="70"/>
        </w:trPr>
        <w:tc>
          <w:tcPr>
            <w:tcW w:w="3720" w:type="dxa"/>
          </w:tcPr>
          <w:p w:rsidR="0082661D" w:rsidRPr="00CA422A" w:rsidRDefault="0082661D" w:rsidP="00FA430B">
            <w:pPr>
              <w:spacing w:after="0" w:line="240" w:lineRule="atLeast"/>
              <w:ind w:left="574" w:right="-25"/>
              <w:rPr>
                <w:rFonts w:ascii="Times New Roman" w:hAnsi="Times New Roman" w:cs="Times New Roman"/>
                <w:b/>
                <w:bCs/>
                <w:szCs w:val="22"/>
              </w:rPr>
            </w:pPr>
            <w:r w:rsidRPr="00CA422A">
              <w:rPr>
                <w:rFonts w:ascii="Times New Roman" w:hAnsi="Times New Roman" w:cs="Times New Roman"/>
                <w:b/>
                <w:bCs/>
                <w:szCs w:val="22"/>
              </w:rPr>
              <w:t>Total</w:t>
            </w:r>
          </w:p>
        </w:tc>
        <w:tc>
          <w:tcPr>
            <w:tcW w:w="1362" w:type="dxa"/>
            <w:tcBorders>
              <w:top w:val="single" w:sz="4" w:space="0" w:color="auto"/>
              <w:bottom w:val="single" w:sz="4" w:space="0" w:color="auto"/>
            </w:tcBorders>
          </w:tcPr>
          <w:p w:rsidR="0082661D" w:rsidRPr="00CA422A" w:rsidRDefault="0082661D" w:rsidP="00FA430B">
            <w:pPr>
              <w:tabs>
                <w:tab w:val="decimal" w:pos="998"/>
              </w:tabs>
              <w:spacing w:after="0" w:line="240" w:lineRule="atLeast"/>
              <w:ind w:left="-168"/>
              <w:jc w:val="thaiDistribute"/>
              <w:rPr>
                <w:rFonts w:ascii="Times New Roman" w:hAnsi="Times New Roman" w:cs="Times New Roman"/>
                <w:b/>
                <w:bCs/>
                <w:szCs w:val="22"/>
                <w:cs/>
              </w:rPr>
            </w:pPr>
            <w:r w:rsidRPr="00CA422A">
              <w:rPr>
                <w:rFonts w:ascii="Times New Roman" w:hAnsi="Times New Roman" w:cs="Times New Roman"/>
                <w:b/>
                <w:bCs/>
                <w:szCs w:val="22"/>
              </w:rPr>
              <w:t>(</w:t>
            </w:r>
            <w:r>
              <w:rPr>
                <w:rFonts w:ascii="Times New Roman" w:hAnsi="Times New Roman" w:cs="Times New Roman"/>
                <w:b/>
                <w:bCs/>
                <w:szCs w:val="22"/>
              </w:rPr>
              <w:t>21,360</w:t>
            </w:r>
            <w:r w:rsidRPr="00CA422A">
              <w:rPr>
                <w:rFonts w:ascii="Times New Roman" w:hAnsi="Times New Roman" w:cs="Times New Roman"/>
                <w:b/>
                <w:bCs/>
                <w:szCs w:val="22"/>
              </w:rPr>
              <w:t>)</w:t>
            </w:r>
          </w:p>
        </w:tc>
        <w:tc>
          <w:tcPr>
            <w:tcW w:w="272" w:type="dxa"/>
          </w:tcPr>
          <w:p w:rsidR="0082661D" w:rsidRPr="00CA422A" w:rsidRDefault="0082661D" w:rsidP="00FA430B">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82661D" w:rsidRPr="00CA422A" w:rsidRDefault="0082661D" w:rsidP="00FA430B">
            <w:pPr>
              <w:tabs>
                <w:tab w:val="decimal" w:pos="882"/>
              </w:tabs>
              <w:spacing w:after="0" w:line="240" w:lineRule="atLeast"/>
              <w:ind w:right="-25"/>
              <w:rPr>
                <w:rFonts w:ascii="Times New Roman" w:hAnsi="Times New Roman" w:cs="Times New Roman"/>
                <w:b/>
                <w:bCs/>
                <w:szCs w:val="22"/>
              </w:rPr>
            </w:pPr>
            <w:r>
              <w:rPr>
                <w:rFonts w:ascii="Times New Roman" w:hAnsi="Times New Roman" w:cs="Times New Roman"/>
                <w:b/>
                <w:bCs/>
                <w:szCs w:val="22"/>
              </w:rPr>
              <w:t>12,055</w:t>
            </w:r>
          </w:p>
        </w:tc>
        <w:tc>
          <w:tcPr>
            <w:tcW w:w="282" w:type="dxa"/>
          </w:tcPr>
          <w:p w:rsidR="0082661D" w:rsidRPr="00CA422A" w:rsidRDefault="0082661D" w:rsidP="00FA430B">
            <w:pPr>
              <w:tabs>
                <w:tab w:val="left" w:pos="540"/>
              </w:tabs>
              <w:spacing w:after="0" w:line="240" w:lineRule="atLeast"/>
              <w:ind w:right="-25"/>
              <w:rPr>
                <w:rFonts w:ascii="Times New Roman" w:hAnsi="Times New Roman" w:cs="Times New Roman"/>
                <w:b/>
                <w:bCs/>
                <w:szCs w:val="22"/>
              </w:rPr>
            </w:pPr>
          </w:p>
        </w:tc>
        <w:tc>
          <w:tcPr>
            <w:tcW w:w="1548" w:type="dxa"/>
            <w:tcBorders>
              <w:top w:val="single" w:sz="4" w:space="0" w:color="auto"/>
              <w:bottom w:val="single" w:sz="4" w:space="0" w:color="auto"/>
            </w:tcBorders>
          </w:tcPr>
          <w:p w:rsidR="0082661D" w:rsidRPr="00CA422A" w:rsidRDefault="0082661D" w:rsidP="00FA430B">
            <w:pPr>
              <w:pStyle w:val="acctfourfigures"/>
              <w:tabs>
                <w:tab w:val="clear" w:pos="765"/>
                <w:tab w:val="decimal" w:pos="882"/>
              </w:tabs>
              <w:spacing w:line="240" w:lineRule="atLeast"/>
              <w:ind w:right="-25"/>
              <w:rPr>
                <w:b/>
                <w:bCs/>
                <w:szCs w:val="22"/>
              </w:rPr>
            </w:pPr>
            <w:r>
              <w:rPr>
                <w:b/>
                <w:bCs/>
                <w:szCs w:val="22"/>
              </w:rPr>
              <w:t>120</w:t>
            </w:r>
          </w:p>
        </w:tc>
        <w:tc>
          <w:tcPr>
            <w:tcW w:w="287" w:type="dxa"/>
          </w:tcPr>
          <w:p w:rsidR="0082661D" w:rsidRPr="00CA422A" w:rsidRDefault="0082661D" w:rsidP="00FA430B">
            <w:pPr>
              <w:tabs>
                <w:tab w:val="left" w:pos="540"/>
              </w:tabs>
              <w:spacing w:after="0" w:line="240" w:lineRule="atLeast"/>
              <w:ind w:right="-25"/>
              <w:rPr>
                <w:rFonts w:ascii="Times New Roman" w:hAnsi="Times New Roman" w:cs="Times New Roman"/>
                <w:b/>
                <w:bCs/>
                <w:szCs w:val="22"/>
              </w:rPr>
            </w:pPr>
          </w:p>
        </w:tc>
        <w:tc>
          <w:tcPr>
            <w:tcW w:w="1259" w:type="dxa"/>
            <w:tcBorders>
              <w:top w:val="single" w:sz="4" w:space="0" w:color="auto"/>
              <w:bottom w:val="single" w:sz="4" w:space="0" w:color="auto"/>
            </w:tcBorders>
          </w:tcPr>
          <w:p w:rsidR="0082661D" w:rsidRPr="00CA422A" w:rsidRDefault="0082661D" w:rsidP="00FA430B">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(9,185)</w:t>
            </w:r>
          </w:p>
        </w:tc>
      </w:tr>
      <w:tr w:rsidR="0082661D" w:rsidRPr="009247FA" w:rsidTr="00FA430B">
        <w:trPr>
          <w:trHeight w:val="70"/>
        </w:trPr>
        <w:tc>
          <w:tcPr>
            <w:tcW w:w="3720" w:type="dxa"/>
          </w:tcPr>
          <w:p w:rsidR="0082661D" w:rsidRPr="009247FA" w:rsidRDefault="0082661D" w:rsidP="00FA430B">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82661D" w:rsidRPr="00CA422A" w:rsidRDefault="0082661D" w:rsidP="00FA430B">
            <w:pPr>
              <w:tabs>
                <w:tab w:val="decimal" w:pos="998"/>
              </w:tabs>
              <w:spacing w:after="0" w:line="240" w:lineRule="atLeast"/>
              <w:ind w:left="-168"/>
              <w:jc w:val="thaiDistribute"/>
              <w:rPr>
                <w:rFonts w:ascii="Times New Roman" w:hAnsi="Times New Roman" w:cs="Times New Roman"/>
                <w:szCs w:val="22"/>
                <w:cs/>
              </w:rPr>
            </w:pPr>
          </w:p>
        </w:tc>
        <w:tc>
          <w:tcPr>
            <w:tcW w:w="272"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113" w:type="dxa"/>
            <w:tcBorders>
              <w:top w:val="single" w:sz="4" w:space="0" w:color="auto"/>
            </w:tcBorders>
          </w:tcPr>
          <w:p w:rsidR="0082661D" w:rsidRPr="009247FA" w:rsidRDefault="0082661D" w:rsidP="00FA430B">
            <w:pPr>
              <w:tabs>
                <w:tab w:val="decimal" w:pos="882"/>
              </w:tabs>
              <w:spacing w:after="0" w:line="240" w:lineRule="atLeast"/>
              <w:ind w:right="-25"/>
              <w:rPr>
                <w:rFonts w:ascii="Times New Roman" w:hAnsi="Times New Roman" w:cs="Times New Roman"/>
                <w:szCs w:val="22"/>
              </w:rPr>
            </w:pPr>
          </w:p>
        </w:tc>
        <w:tc>
          <w:tcPr>
            <w:tcW w:w="282"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tcPr>
          <w:p w:rsidR="0082661D" w:rsidRPr="009247FA" w:rsidRDefault="0082661D" w:rsidP="00FA430B">
            <w:pPr>
              <w:tabs>
                <w:tab w:val="left" w:pos="540"/>
                <w:tab w:val="decimal" w:pos="869"/>
              </w:tabs>
              <w:spacing w:after="0" w:line="240" w:lineRule="atLeast"/>
              <w:ind w:right="-25"/>
              <w:rPr>
                <w:rFonts w:ascii="Times New Roman" w:hAnsi="Times New Roman" w:cs="Times New Roman"/>
                <w:szCs w:val="22"/>
              </w:rPr>
            </w:pPr>
          </w:p>
        </w:tc>
        <w:tc>
          <w:tcPr>
            <w:tcW w:w="287" w:type="dxa"/>
          </w:tcPr>
          <w:p w:rsidR="0082661D" w:rsidRPr="009247FA" w:rsidRDefault="0082661D" w:rsidP="00FA430B">
            <w:pPr>
              <w:tabs>
                <w:tab w:val="left" w:pos="540"/>
              </w:tabs>
              <w:spacing w:after="0" w:line="240" w:lineRule="atLeast"/>
              <w:ind w:right="-25"/>
              <w:rPr>
                <w:rFonts w:ascii="Times New Roman" w:hAnsi="Times New Roman" w:cs="Times New Roman"/>
                <w:szCs w:val="22"/>
              </w:rPr>
            </w:pPr>
          </w:p>
        </w:tc>
        <w:tc>
          <w:tcPr>
            <w:tcW w:w="1259" w:type="dxa"/>
            <w:tcBorders>
              <w:top w:val="single" w:sz="4" w:space="0" w:color="auto"/>
            </w:tcBorders>
          </w:tcPr>
          <w:p w:rsidR="0082661D" w:rsidRPr="009247FA" w:rsidRDefault="0082661D" w:rsidP="00FA430B">
            <w:pPr>
              <w:tabs>
                <w:tab w:val="decimal" w:pos="796"/>
              </w:tabs>
              <w:spacing w:after="0" w:line="240" w:lineRule="atLeast"/>
              <w:ind w:left="-168"/>
              <w:jc w:val="thaiDistribute"/>
              <w:rPr>
                <w:rFonts w:ascii="Times New Roman" w:hAnsi="Times New Roman" w:cs="Times New Roman"/>
                <w:szCs w:val="22"/>
              </w:rPr>
            </w:pPr>
          </w:p>
        </w:tc>
      </w:tr>
      <w:tr w:rsidR="0082661D" w:rsidRPr="00CA422A" w:rsidTr="00FA430B">
        <w:trPr>
          <w:trHeight w:val="70"/>
        </w:trPr>
        <w:tc>
          <w:tcPr>
            <w:tcW w:w="3720" w:type="dxa"/>
          </w:tcPr>
          <w:p w:rsidR="0082661D" w:rsidRPr="00CA422A" w:rsidRDefault="0082661D" w:rsidP="00FA430B">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362" w:type="dxa"/>
            <w:tcBorders>
              <w:bottom w:val="double" w:sz="4" w:space="0" w:color="auto"/>
            </w:tcBorders>
          </w:tcPr>
          <w:p w:rsidR="0082661D" w:rsidRPr="00CA422A" w:rsidRDefault="0082661D" w:rsidP="00FA430B">
            <w:pPr>
              <w:tabs>
                <w:tab w:val="decimal" w:pos="998"/>
              </w:tabs>
              <w:spacing w:after="0" w:line="240" w:lineRule="atLeast"/>
              <w:ind w:left="-168"/>
              <w:jc w:val="thaiDistribute"/>
              <w:rPr>
                <w:rFonts w:ascii="Times New Roman" w:hAnsi="Times New Roman" w:cs="Times New Roman"/>
                <w:b/>
                <w:bCs/>
                <w:szCs w:val="22"/>
                <w:cs/>
              </w:rPr>
            </w:pPr>
            <w:r>
              <w:rPr>
                <w:rFonts w:ascii="Times New Roman" w:hAnsi="Times New Roman" w:cs="Times New Roman"/>
                <w:b/>
                <w:bCs/>
                <w:szCs w:val="22"/>
              </w:rPr>
              <w:t>55,242</w:t>
            </w:r>
          </w:p>
        </w:tc>
        <w:tc>
          <w:tcPr>
            <w:tcW w:w="272" w:type="dxa"/>
          </w:tcPr>
          <w:p w:rsidR="0082661D" w:rsidRPr="00CA422A" w:rsidRDefault="0082661D" w:rsidP="00FA430B">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82661D" w:rsidRPr="00CA422A" w:rsidRDefault="0082661D" w:rsidP="00FA430B">
            <w:pPr>
              <w:tabs>
                <w:tab w:val="decimal" w:pos="882"/>
              </w:tabs>
              <w:spacing w:after="0" w:line="240" w:lineRule="atLeast"/>
              <w:ind w:right="-25"/>
              <w:rPr>
                <w:rFonts w:ascii="Times New Roman" w:hAnsi="Times New Roman" w:cs="Times New Roman"/>
                <w:b/>
                <w:bCs/>
                <w:szCs w:val="22"/>
              </w:rPr>
            </w:pPr>
            <w:r>
              <w:rPr>
                <w:rFonts w:ascii="Times New Roman" w:hAnsi="Times New Roman" w:cs="Times New Roman"/>
                <w:b/>
                <w:bCs/>
                <w:szCs w:val="22"/>
              </w:rPr>
              <w:t>9,999</w:t>
            </w:r>
          </w:p>
        </w:tc>
        <w:tc>
          <w:tcPr>
            <w:tcW w:w="282" w:type="dxa"/>
          </w:tcPr>
          <w:p w:rsidR="0082661D" w:rsidRPr="00CA422A" w:rsidRDefault="0082661D" w:rsidP="00FA430B">
            <w:pPr>
              <w:tabs>
                <w:tab w:val="left" w:pos="540"/>
              </w:tabs>
              <w:spacing w:after="0" w:line="240" w:lineRule="atLeast"/>
              <w:ind w:right="-25"/>
              <w:rPr>
                <w:rFonts w:ascii="Times New Roman" w:hAnsi="Times New Roman" w:cs="Times New Roman"/>
                <w:b/>
                <w:bCs/>
                <w:szCs w:val="22"/>
              </w:rPr>
            </w:pPr>
          </w:p>
        </w:tc>
        <w:tc>
          <w:tcPr>
            <w:tcW w:w="1548" w:type="dxa"/>
            <w:tcBorders>
              <w:bottom w:val="double" w:sz="4" w:space="0" w:color="auto"/>
            </w:tcBorders>
          </w:tcPr>
          <w:p w:rsidR="0082661D" w:rsidRPr="00CA422A" w:rsidRDefault="0082661D" w:rsidP="00FA430B">
            <w:pPr>
              <w:pStyle w:val="acctfourfigures"/>
              <w:tabs>
                <w:tab w:val="clear" w:pos="765"/>
                <w:tab w:val="decimal" w:pos="882"/>
              </w:tabs>
              <w:spacing w:line="240" w:lineRule="atLeast"/>
              <w:ind w:right="-25"/>
              <w:rPr>
                <w:b/>
                <w:bCs/>
                <w:szCs w:val="22"/>
              </w:rPr>
            </w:pPr>
            <w:r>
              <w:rPr>
                <w:b/>
                <w:bCs/>
                <w:szCs w:val="22"/>
              </w:rPr>
              <w:t>120</w:t>
            </w:r>
          </w:p>
        </w:tc>
        <w:tc>
          <w:tcPr>
            <w:tcW w:w="287" w:type="dxa"/>
          </w:tcPr>
          <w:p w:rsidR="0082661D" w:rsidRPr="00CA422A" w:rsidRDefault="0082661D" w:rsidP="00FA430B">
            <w:pPr>
              <w:tabs>
                <w:tab w:val="left" w:pos="540"/>
              </w:tabs>
              <w:spacing w:after="0" w:line="240" w:lineRule="atLeast"/>
              <w:ind w:right="-25"/>
              <w:rPr>
                <w:rFonts w:ascii="Times New Roman" w:hAnsi="Times New Roman" w:cs="Times New Roman"/>
                <w:b/>
                <w:bCs/>
                <w:szCs w:val="22"/>
              </w:rPr>
            </w:pPr>
          </w:p>
        </w:tc>
        <w:tc>
          <w:tcPr>
            <w:tcW w:w="1259" w:type="dxa"/>
            <w:tcBorders>
              <w:bottom w:val="double" w:sz="4" w:space="0" w:color="auto"/>
            </w:tcBorders>
          </w:tcPr>
          <w:p w:rsidR="0082661D" w:rsidRPr="00CA422A" w:rsidRDefault="0082661D" w:rsidP="00FA430B">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65,361</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FA430B" w:rsidRDefault="00FA430B">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Pr="00DD5C9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lastRenderedPageBreak/>
        <w:t>Short-term loans from financial institutions</w:t>
      </w:r>
    </w:p>
    <w:p w:rsidR="0082661D" w:rsidRPr="00DD5C9B"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82661D" w:rsidRPr="00DD5C9B" w:rsidRDefault="0082661D" w:rsidP="0082661D">
      <w:pPr>
        <w:spacing w:after="0" w:line="160" w:lineRule="atLeast"/>
        <w:ind w:left="567" w:right="-25"/>
        <w:jc w:val="thaiDistribute"/>
        <w:rPr>
          <w:rFonts w:ascii="Times New Roman" w:hAnsi="Times New Roman" w:cs="Times New Roman"/>
          <w:szCs w:val="22"/>
        </w:rPr>
      </w:pPr>
      <w:r w:rsidRPr="00DD5C9B">
        <w:rPr>
          <w:rFonts w:ascii="Times New Roman" w:hAnsi="Times New Roman" w:cs="Times New Roman"/>
          <w:szCs w:val="22"/>
        </w:rPr>
        <w:t xml:space="preserve">Movements of short-term loans from financial institutions </w:t>
      </w:r>
      <w:r w:rsidRPr="00BD2DEA">
        <w:rPr>
          <w:rFonts w:ascii="Times New Roman" w:hAnsi="Times New Roman" w:cs="Times New Roman"/>
          <w:szCs w:val="22"/>
        </w:rPr>
        <w:t>during the three-month periods ended 31 March were as follows:</w:t>
      </w:r>
    </w:p>
    <w:p w:rsidR="0082661D" w:rsidRPr="00DD5C9B"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82661D" w:rsidRPr="00DD5C9B" w:rsidTr="00FA430B">
        <w:tc>
          <w:tcPr>
            <w:tcW w:w="2925" w:type="dxa"/>
          </w:tcPr>
          <w:p w:rsidR="0082661D" w:rsidRPr="00DD5C9B" w:rsidRDefault="0082661D" w:rsidP="00FA430B">
            <w:pPr>
              <w:spacing w:after="0" w:line="160" w:lineRule="atLeast"/>
              <w:ind w:left="522" w:right="-25"/>
              <w:rPr>
                <w:rFonts w:ascii="Times New Roman" w:hAnsi="Times New Roman" w:cs="Times New Roman"/>
                <w:szCs w:val="22"/>
              </w:rPr>
            </w:pPr>
          </w:p>
        </w:tc>
        <w:tc>
          <w:tcPr>
            <w:tcW w:w="3054" w:type="dxa"/>
            <w:gridSpan w:val="3"/>
          </w:tcPr>
          <w:p w:rsidR="0082661D" w:rsidRPr="00DD5C9B" w:rsidRDefault="0082661D" w:rsidP="00FA430B">
            <w:pPr>
              <w:spacing w:after="0" w:line="160" w:lineRule="atLeast"/>
              <w:ind w:right="-25"/>
              <w:jc w:val="center"/>
              <w:rPr>
                <w:rFonts w:ascii="Times New Roman" w:hAnsi="Times New Roman" w:cs="Times New Roman"/>
                <w:b/>
                <w:bCs/>
                <w:szCs w:val="22"/>
                <w:cs/>
              </w:rPr>
            </w:pPr>
          </w:p>
        </w:tc>
        <w:tc>
          <w:tcPr>
            <w:tcW w:w="348" w:type="dxa"/>
          </w:tcPr>
          <w:p w:rsidR="0082661D" w:rsidRPr="00DD5C9B" w:rsidRDefault="0082661D" w:rsidP="00FA430B">
            <w:pPr>
              <w:spacing w:after="0" w:line="160" w:lineRule="atLeast"/>
              <w:ind w:left="-54" w:right="-25"/>
              <w:jc w:val="center"/>
              <w:rPr>
                <w:rFonts w:ascii="Times New Roman" w:hAnsi="Times New Roman" w:cs="Times New Roman"/>
                <w:b/>
                <w:bCs/>
                <w:szCs w:val="22"/>
              </w:rPr>
            </w:pPr>
          </w:p>
        </w:tc>
        <w:tc>
          <w:tcPr>
            <w:tcW w:w="3119" w:type="dxa"/>
            <w:gridSpan w:val="3"/>
          </w:tcPr>
          <w:p w:rsidR="0082661D" w:rsidRPr="00DD5C9B" w:rsidRDefault="0082661D" w:rsidP="00FA430B">
            <w:pPr>
              <w:spacing w:after="0" w:line="160" w:lineRule="atLeast"/>
              <w:ind w:right="-25"/>
              <w:jc w:val="center"/>
              <w:rPr>
                <w:rFonts w:ascii="Times New Roman" w:hAnsi="Times New Roman" w:cs="Times New Roman"/>
                <w:b/>
                <w:bCs/>
                <w:szCs w:val="22"/>
              </w:rPr>
            </w:pPr>
            <w:r w:rsidRPr="00DD5C9B">
              <w:rPr>
                <w:rFonts w:ascii="Times New Roman" w:hAnsi="Times New Roman" w:cs="Times New Roman"/>
                <w:b/>
                <w:bCs/>
                <w:szCs w:val="22"/>
              </w:rPr>
              <w:t>Consolidated and separate</w:t>
            </w:r>
            <w:r w:rsidRPr="00DD5C9B">
              <w:rPr>
                <w:rFonts w:ascii="Times New Roman" w:hAnsi="Times New Roman" w:cs="Times New Roman"/>
                <w:b/>
                <w:bCs/>
                <w:szCs w:val="22"/>
              </w:rPr>
              <w:br/>
              <w:t>financial statements</w:t>
            </w:r>
          </w:p>
        </w:tc>
      </w:tr>
      <w:tr w:rsidR="0082661D" w:rsidRPr="00DD5C9B" w:rsidTr="00FA430B">
        <w:trPr>
          <w:trHeight w:val="108"/>
        </w:trPr>
        <w:tc>
          <w:tcPr>
            <w:tcW w:w="2925" w:type="dxa"/>
          </w:tcPr>
          <w:p w:rsidR="0082661D" w:rsidRPr="00DD5C9B" w:rsidRDefault="0082661D" w:rsidP="00FA430B">
            <w:pPr>
              <w:spacing w:after="0" w:line="160" w:lineRule="atLeast"/>
              <w:ind w:left="522" w:right="-25"/>
              <w:rPr>
                <w:rFonts w:ascii="Times New Roman" w:hAnsi="Times New Roman" w:cs="Times New Roman"/>
                <w:szCs w:val="22"/>
              </w:rPr>
            </w:pPr>
          </w:p>
        </w:tc>
        <w:tc>
          <w:tcPr>
            <w:tcW w:w="1308" w:type="dxa"/>
            <w:vAlign w:val="bottom"/>
          </w:tcPr>
          <w:p w:rsidR="0082661D" w:rsidRPr="00DD5C9B" w:rsidRDefault="0082661D" w:rsidP="00FA430B">
            <w:pPr>
              <w:spacing w:after="0" w:line="160" w:lineRule="atLeast"/>
              <w:ind w:right="-25"/>
              <w:jc w:val="center"/>
              <w:rPr>
                <w:rFonts w:ascii="Times New Roman" w:hAnsi="Times New Roman" w:cs="Times New Roman"/>
                <w:szCs w:val="22"/>
              </w:rPr>
            </w:pPr>
          </w:p>
        </w:tc>
        <w:tc>
          <w:tcPr>
            <w:tcW w:w="393" w:type="dxa"/>
            <w:vAlign w:val="center"/>
          </w:tcPr>
          <w:p w:rsidR="0082661D" w:rsidRPr="00DD5C9B" w:rsidRDefault="0082661D" w:rsidP="00FA430B">
            <w:pPr>
              <w:spacing w:after="0" w:line="160" w:lineRule="atLeast"/>
              <w:ind w:left="522" w:right="-25"/>
              <w:rPr>
                <w:rFonts w:ascii="Times New Roman" w:hAnsi="Times New Roman" w:cs="Times New Roman"/>
                <w:szCs w:val="22"/>
              </w:rPr>
            </w:pPr>
          </w:p>
        </w:tc>
        <w:tc>
          <w:tcPr>
            <w:tcW w:w="1353" w:type="dxa"/>
            <w:vAlign w:val="bottom"/>
          </w:tcPr>
          <w:p w:rsidR="0082661D" w:rsidRPr="00DD5C9B" w:rsidRDefault="0082661D" w:rsidP="00FA430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82661D" w:rsidRPr="00DD5C9B" w:rsidRDefault="0082661D" w:rsidP="00FA430B">
            <w:pPr>
              <w:spacing w:after="0" w:line="160" w:lineRule="atLeast"/>
              <w:ind w:left="522" w:right="-25"/>
              <w:rPr>
                <w:rFonts w:ascii="Times New Roman" w:hAnsi="Times New Roman" w:cs="Times New Roman"/>
                <w:szCs w:val="22"/>
              </w:rPr>
            </w:pPr>
          </w:p>
        </w:tc>
        <w:tc>
          <w:tcPr>
            <w:tcW w:w="1334" w:type="dxa"/>
            <w:vAlign w:val="bottom"/>
          </w:tcPr>
          <w:p w:rsidR="0082661D" w:rsidRPr="00DD5C9B" w:rsidRDefault="0082661D" w:rsidP="00FA430B">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sidR="00FA430B">
              <w:rPr>
                <w:rFonts w:ascii="Times New Roman" w:hAnsi="Times New Roman" w:cs="Times New Roman"/>
                <w:szCs w:val="22"/>
              </w:rPr>
              <w:t>3</w:t>
            </w:r>
          </w:p>
        </w:tc>
        <w:tc>
          <w:tcPr>
            <w:tcW w:w="367" w:type="dxa"/>
            <w:vAlign w:val="center"/>
          </w:tcPr>
          <w:p w:rsidR="0082661D" w:rsidRPr="00DD5C9B" w:rsidRDefault="0082661D" w:rsidP="00FA430B">
            <w:pPr>
              <w:spacing w:after="0" w:line="160" w:lineRule="atLeast"/>
              <w:ind w:left="522" w:right="-25"/>
              <w:rPr>
                <w:rFonts w:ascii="Times New Roman" w:hAnsi="Times New Roman" w:cs="Times New Roman"/>
                <w:szCs w:val="22"/>
              </w:rPr>
            </w:pPr>
          </w:p>
        </w:tc>
        <w:tc>
          <w:tcPr>
            <w:tcW w:w="1418" w:type="dxa"/>
            <w:vAlign w:val="bottom"/>
          </w:tcPr>
          <w:p w:rsidR="0082661D" w:rsidRPr="00DD5C9B" w:rsidRDefault="0082661D" w:rsidP="00FA430B">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sidR="00FA430B">
              <w:rPr>
                <w:rFonts w:ascii="Times New Roman" w:hAnsi="Times New Roman" w:cs="Times New Roman"/>
                <w:szCs w:val="22"/>
              </w:rPr>
              <w:t>2</w:t>
            </w:r>
          </w:p>
        </w:tc>
      </w:tr>
      <w:tr w:rsidR="0082661D" w:rsidRPr="00DD5C9B" w:rsidTr="00FA430B">
        <w:trPr>
          <w:trHeight w:val="108"/>
        </w:trPr>
        <w:tc>
          <w:tcPr>
            <w:tcW w:w="2925" w:type="dxa"/>
          </w:tcPr>
          <w:p w:rsidR="0082661D" w:rsidRPr="00DD5C9B" w:rsidRDefault="0082661D" w:rsidP="00FA430B">
            <w:pPr>
              <w:spacing w:after="0" w:line="160" w:lineRule="atLeast"/>
              <w:ind w:left="522" w:right="-25"/>
              <w:rPr>
                <w:rFonts w:ascii="Times New Roman" w:hAnsi="Times New Roman" w:cs="Times New Roman"/>
                <w:szCs w:val="22"/>
              </w:rPr>
            </w:pPr>
          </w:p>
        </w:tc>
        <w:tc>
          <w:tcPr>
            <w:tcW w:w="1308" w:type="dxa"/>
            <w:vAlign w:val="bottom"/>
          </w:tcPr>
          <w:p w:rsidR="0082661D" w:rsidRPr="00DD5C9B" w:rsidRDefault="0082661D" w:rsidP="00FA430B">
            <w:pPr>
              <w:spacing w:after="0" w:line="160" w:lineRule="atLeast"/>
              <w:ind w:right="-25"/>
              <w:jc w:val="center"/>
              <w:rPr>
                <w:rFonts w:ascii="Times New Roman" w:hAnsi="Times New Roman" w:cs="Times New Roman"/>
                <w:szCs w:val="22"/>
              </w:rPr>
            </w:pPr>
          </w:p>
        </w:tc>
        <w:tc>
          <w:tcPr>
            <w:tcW w:w="393" w:type="dxa"/>
            <w:vAlign w:val="center"/>
          </w:tcPr>
          <w:p w:rsidR="0082661D" w:rsidRPr="00DD5C9B" w:rsidRDefault="0082661D" w:rsidP="00FA430B">
            <w:pPr>
              <w:spacing w:after="0" w:line="160" w:lineRule="atLeast"/>
              <w:ind w:left="522" w:right="-25"/>
              <w:rPr>
                <w:rFonts w:ascii="Times New Roman" w:hAnsi="Times New Roman" w:cs="Times New Roman"/>
                <w:szCs w:val="22"/>
              </w:rPr>
            </w:pPr>
          </w:p>
        </w:tc>
        <w:tc>
          <w:tcPr>
            <w:tcW w:w="1353" w:type="dxa"/>
            <w:vAlign w:val="bottom"/>
          </w:tcPr>
          <w:p w:rsidR="0082661D" w:rsidRPr="00DD5C9B" w:rsidRDefault="0082661D" w:rsidP="00FA430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82661D" w:rsidRPr="00DD5C9B" w:rsidRDefault="0082661D" w:rsidP="00FA430B">
            <w:pPr>
              <w:spacing w:after="0" w:line="160" w:lineRule="atLeast"/>
              <w:ind w:left="522" w:right="-25"/>
              <w:rPr>
                <w:rFonts w:ascii="Times New Roman" w:hAnsi="Times New Roman" w:cs="Times New Roman"/>
                <w:szCs w:val="22"/>
              </w:rPr>
            </w:pPr>
          </w:p>
        </w:tc>
        <w:tc>
          <w:tcPr>
            <w:tcW w:w="3119" w:type="dxa"/>
            <w:gridSpan w:val="3"/>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A430B" w:rsidRPr="00DD5C9B" w:rsidTr="00FA430B">
        <w:tc>
          <w:tcPr>
            <w:tcW w:w="2925" w:type="dxa"/>
          </w:tcPr>
          <w:p w:rsidR="00FA430B" w:rsidRPr="00DD5C9B" w:rsidRDefault="00FA430B" w:rsidP="00FA430B">
            <w:pPr>
              <w:spacing w:after="0" w:line="160" w:lineRule="atLeast"/>
              <w:ind w:left="574" w:right="-25"/>
              <w:rPr>
                <w:rFonts w:ascii="Times New Roman" w:hAnsi="Times New Roman" w:cstheme="minorBidi"/>
                <w:szCs w:val="22"/>
                <w:cs/>
              </w:rPr>
            </w:pPr>
            <w:r w:rsidRPr="00DD5C9B">
              <w:rPr>
                <w:rFonts w:ascii="Times New Roman" w:hAnsi="Times New Roman" w:cs="Times New Roman"/>
                <w:szCs w:val="22"/>
              </w:rPr>
              <w:t>At 1 January</w:t>
            </w:r>
          </w:p>
        </w:tc>
        <w:tc>
          <w:tcPr>
            <w:tcW w:w="1308" w:type="dxa"/>
          </w:tcPr>
          <w:p w:rsidR="00FA430B" w:rsidRPr="00DD5C9B" w:rsidRDefault="00FA430B" w:rsidP="00FA430B">
            <w:pPr>
              <w:tabs>
                <w:tab w:val="decimal" w:pos="900"/>
              </w:tabs>
              <w:spacing w:after="0" w:line="160" w:lineRule="atLeast"/>
              <w:ind w:left="-108" w:right="-25"/>
              <w:rPr>
                <w:rFonts w:ascii="Times New Roman" w:hAnsi="Times New Roman" w:cs="Times New Roman"/>
                <w:szCs w:val="22"/>
              </w:rPr>
            </w:pPr>
          </w:p>
        </w:tc>
        <w:tc>
          <w:tcPr>
            <w:tcW w:w="393" w:type="dxa"/>
          </w:tcPr>
          <w:p w:rsidR="00FA430B" w:rsidRPr="00DD5C9B" w:rsidRDefault="00FA430B" w:rsidP="00FA430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FA430B" w:rsidRPr="00DD5C9B" w:rsidRDefault="00FA430B" w:rsidP="00FA430B">
            <w:pPr>
              <w:tabs>
                <w:tab w:val="decimal" w:pos="987"/>
              </w:tabs>
              <w:spacing w:after="0" w:line="160" w:lineRule="atLeast"/>
              <w:ind w:left="-108" w:right="-25"/>
              <w:rPr>
                <w:rFonts w:ascii="Times New Roman" w:hAnsi="Times New Roman" w:cs="Times New Roman"/>
                <w:szCs w:val="22"/>
              </w:rPr>
            </w:pPr>
          </w:p>
        </w:tc>
        <w:tc>
          <w:tcPr>
            <w:tcW w:w="348" w:type="dxa"/>
          </w:tcPr>
          <w:p w:rsidR="00FA430B" w:rsidRPr="00DD5C9B" w:rsidRDefault="00FA430B" w:rsidP="00FA430B">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FA430B" w:rsidRPr="00DD5C9B" w:rsidRDefault="00F6072E" w:rsidP="00F6072E">
            <w:pPr>
              <w:spacing w:after="0" w:line="160" w:lineRule="atLeast"/>
              <w:ind w:right="-25"/>
              <w:jc w:val="center"/>
              <w:rPr>
                <w:rFonts w:ascii="Times New Roman" w:hAnsi="Times New Roman" w:cs="Times New Roman"/>
                <w:szCs w:val="22"/>
              </w:rPr>
            </w:pPr>
            <w:r>
              <w:rPr>
                <w:rFonts w:ascii="Times New Roman" w:hAnsi="Times New Roman" w:cs="Times New Roman"/>
                <w:szCs w:val="22"/>
              </w:rPr>
              <w:t>-</w:t>
            </w:r>
          </w:p>
        </w:tc>
        <w:tc>
          <w:tcPr>
            <w:tcW w:w="367" w:type="dxa"/>
          </w:tcPr>
          <w:p w:rsidR="00FA430B" w:rsidRPr="00DD5C9B" w:rsidRDefault="00FA430B" w:rsidP="00FA430B">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FA430B" w:rsidRPr="00DD5C9B" w:rsidRDefault="00FA430B" w:rsidP="00FA430B">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140,000</w:t>
            </w:r>
          </w:p>
        </w:tc>
      </w:tr>
      <w:tr w:rsidR="00FA430B" w:rsidRPr="00DD5C9B" w:rsidTr="00FA430B">
        <w:tc>
          <w:tcPr>
            <w:tcW w:w="2925" w:type="dxa"/>
          </w:tcPr>
          <w:p w:rsidR="00FA430B" w:rsidRPr="00DD5C9B" w:rsidRDefault="00FA430B" w:rsidP="00FA430B">
            <w:pPr>
              <w:spacing w:after="0" w:line="160" w:lineRule="atLeast"/>
              <w:ind w:left="574" w:right="-25"/>
              <w:rPr>
                <w:rFonts w:ascii="Times New Roman" w:hAnsi="Times New Roman" w:cs="Times New Roman"/>
                <w:szCs w:val="22"/>
              </w:rPr>
            </w:pPr>
            <w:r>
              <w:rPr>
                <w:rFonts w:ascii="Times New Roman" w:hAnsi="Times New Roman" w:cs="Times New Roman"/>
                <w:szCs w:val="22"/>
              </w:rPr>
              <w:t>Decrease</w:t>
            </w:r>
          </w:p>
        </w:tc>
        <w:tc>
          <w:tcPr>
            <w:tcW w:w="1308" w:type="dxa"/>
          </w:tcPr>
          <w:p w:rsidR="00FA430B" w:rsidRPr="00DD5C9B" w:rsidRDefault="00FA430B" w:rsidP="00FA430B">
            <w:pPr>
              <w:tabs>
                <w:tab w:val="decimal" w:pos="900"/>
              </w:tabs>
              <w:spacing w:after="0" w:line="160" w:lineRule="atLeast"/>
              <w:ind w:left="-108" w:right="-25"/>
              <w:rPr>
                <w:rFonts w:ascii="Times New Roman" w:hAnsi="Times New Roman" w:cs="Times New Roman"/>
                <w:szCs w:val="22"/>
              </w:rPr>
            </w:pPr>
          </w:p>
        </w:tc>
        <w:tc>
          <w:tcPr>
            <w:tcW w:w="393" w:type="dxa"/>
          </w:tcPr>
          <w:p w:rsidR="00FA430B" w:rsidRPr="00DD5C9B" w:rsidRDefault="00FA430B" w:rsidP="00FA430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FA430B" w:rsidRPr="00DD5C9B" w:rsidRDefault="00FA430B" w:rsidP="00FA430B">
            <w:pPr>
              <w:tabs>
                <w:tab w:val="decimal" w:pos="987"/>
              </w:tabs>
              <w:spacing w:after="0" w:line="160" w:lineRule="atLeast"/>
              <w:ind w:left="-108" w:right="-25"/>
              <w:rPr>
                <w:rFonts w:ascii="Times New Roman" w:hAnsi="Times New Roman" w:cs="Times New Roman"/>
                <w:szCs w:val="22"/>
              </w:rPr>
            </w:pPr>
          </w:p>
        </w:tc>
        <w:tc>
          <w:tcPr>
            <w:tcW w:w="348" w:type="dxa"/>
          </w:tcPr>
          <w:p w:rsidR="00FA430B" w:rsidRPr="00DD5C9B" w:rsidRDefault="00FA430B" w:rsidP="00FA430B">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FA430B" w:rsidRPr="00DD5C9B" w:rsidRDefault="00F6072E" w:rsidP="00F6072E">
            <w:pPr>
              <w:spacing w:after="0" w:line="160" w:lineRule="atLeast"/>
              <w:ind w:right="-25"/>
              <w:jc w:val="center"/>
              <w:rPr>
                <w:rFonts w:ascii="Times New Roman" w:hAnsi="Times New Roman" w:cs="Times New Roman"/>
                <w:szCs w:val="22"/>
              </w:rPr>
            </w:pPr>
            <w:r>
              <w:rPr>
                <w:rFonts w:ascii="Times New Roman" w:hAnsi="Times New Roman" w:cs="Times New Roman"/>
                <w:szCs w:val="22"/>
              </w:rPr>
              <w:t>-</w:t>
            </w:r>
          </w:p>
        </w:tc>
        <w:tc>
          <w:tcPr>
            <w:tcW w:w="367" w:type="dxa"/>
          </w:tcPr>
          <w:p w:rsidR="00FA430B" w:rsidRPr="00DD5C9B" w:rsidRDefault="00FA430B" w:rsidP="00FA430B">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FA430B" w:rsidRPr="00DD5C9B" w:rsidRDefault="00FA430B" w:rsidP="00FA430B">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(140,000)</w:t>
            </w:r>
          </w:p>
        </w:tc>
      </w:tr>
      <w:tr w:rsidR="00FA430B" w:rsidRPr="002A3993" w:rsidTr="00FA430B">
        <w:tc>
          <w:tcPr>
            <w:tcW w:w="2925" w:type="dxa"/>
            <w:vAlign w:val="bottom"/>
          </w:tcPr>
          <w:p w:rsidR="00FA430B" w:rsidRPr="00DD5C9B" w:rsidRDefault="00FA430B" w:rsidP="00FA430B">
            <w:pPr>
              <w:spacing w:after="0" w:line="160" w:lineRule="atLeast"/>
              <w:ind w:left="570" w:right="-25"/>
              <w:jc w:val="both"/>
              <w:rPr>
                <w:rFonts w:ascii="Times New Roman" w:hAnsi="Times New Roman" w:cs="Times New Roman"/>
                <w:b/>
                <w:bCs/>
                <w:szCs w:val="22"/>
              </w:rPr>
            </w:pPr>
            <w:r w:rsidRPr="00DD5C9B">
              <w:rPr>
                <w:rFonts w:ascii="Times New Roman" w:hAnsi="Times New Roman" w:cs="Times New Roman"/>
                <w:b/>
                <w:bCs/>
                <w:szCs w:val="22"/>
              </w:rPr>
              <w:t xml:space="preserve">At </w:t>
            </w:r>
            <w:r>
              <w:rPr>
                <w:rFonts w:ascii="Times New Roman" w:hAnsi="Times New Roman" w:cs="Times New Roman"/>
                <w:b/>
                <w:bCs/>
                <w:szCs w:val="22"/>
              </w:rPr>
              <w:t>31 March</w:t>
            </w:r>
          </w:p>
        </w:tc>
        <w:tc>
          <w:tcPr>
            <w:tcW w:w="1308" w:type="dxa"/>
          </w:tcPr>
          <w:p w:rsidR="00FA430B" w:rsidRPr="00DD5C9B" w:rsidRDefault="00FA430B" w:rsidP="00FA430B">
            <w:pPr>
              <w:tabs>
                <w:tab w:val="decimal" w:pos="900"/>
              </w:tabs>
              <w:spacing w:after="0" w:line="160" w:lineRule="atLeast"/>
              <w:ind w:left="-108" w:right="-25"/>
              <w:rPr>
                <w:rFonts w:ascii="Times New Roman" w:hAnsi="Times New Roman" w:cs="Times New Roman"/>
                <w:b/>
                <w:bCs/>
                <w:szCs w:val="22"/>
              </w:rPr>
            </w:pPr>
          </w:p>
        </w:tc>
        <w:tc>
          <w:tcPr>
            <w:tcW w:w="393" w:type="dxa"/>
          </w:tcPr>
          <w:p w:rsidR="00FA430B" w:rsidRPr="00DD5C9B" w:rsidRDefault="00FA430B" w:rsidP="00FA430B">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FA430B" w:rsidRPr="00DD5C9B" w:rsidRDefault="00FA430B" w:rsidP="00FA430B">
            <w:pPr>
              <w:tabs>
                <w:tab w:val="decimal" w:pos="987"/>
              </w:tabs>
              <w:spacing w:after="0" w:line="160" w:lineRule="atLeast"/>
              <w:ind w:left="-108" w:right="-25"/>
              <w:rPr>
                <w:rFonts w:ascii="Times New Roman" w:hAnsi="Times New Roman" w:cs="Times New Roman"/>
                <w:b/>
                <w:bCs/>
                <w:szCs w:val="22"/>
              </w:rPr>
            </w:pPr>
          </w:p>
        </w:tc>
        <w:tc>
          <w:tcPr>
            <w:tcW w:w="348" w:type="dxa"/>
          </w:tcPr>
          <w:p w:rsidR="00FA430B" w:rsidRPr="00DD5C9B" w:rsidRDefault="00FA430B" w:rsidP="00FA430B">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FA430B" w:rsidRPr="00DD5C9B" w:rsidRDefault="00F6072E" w:rsidP="00F6072E">
            <w:pPr>
              <w:spacing w:after="0" w:line="160" w:lineRule="atLeast"/>
              <w:ind w:right="-25"/>
              <w:jc w:val="center"/>
              <w:rPr>
                <w:rFonts w:ascii="Times New Roman" w:hAnsi="Times New Roman" w:cs="Times New Roman"/>
                <w:b/>
                <w:bCs/>
                <w:szCs w:val="22"/>
              </w:rPr>
            </w:pPr>
            <w:r>
              <w:rPr>
                <w:rFonts w:ascii="Times New Roman" w:hAnsi="Times New Roman" w:cs="Times New Roman"/>
                <w:b/>
                <w:bCs/>
                <w:szCs w:val="22"/>
              </w:rPr>
              <w:t>-</w:t>
            </w:r>
          </w:p>
        </w:tc>
        <w:tc>
          <w:tcPr>
            <w:tcW w:w="367" w:type="dxa"/>
          </w:tcPr>
          <w:p w:rsidR="00FA430B" w:rsidRPr="00DD5C9B" w:rsidRDefault="00FA430B" w:rsidP="00FA430B">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FA430B" w:rsidRPr="00DD5C9B" w:rsidRDefault="00FA430B" w:rsidP="00FA430B">
            <w:pPr>
              <w:spacing w:after="0" w:line="160" w:lineRule="atLeast"/>
              <w:ind w:left="-108" w:right="-25"/>
              <w:jc w:val="center"/>
              <w:rPr>
                <w:rFonts w:ascii="Times New Roman" w:hAnsi="Times New Roman" w:cs="Times New Roman"/>
                <w:b/>
                <w:bCs/>
                <w:szCs w:val="22"/>
              </w:rPr>
            </w:pPr>
            <w:r>
              <w:rPr>
                <w:rFonts w:ascii="Times New Roman" w:hAnsi="Times New Roman" w:cs="Times New Roman"/>
                <w:b/>
                <w:bCs/>
                <w:szCs w:val="22"/>
              </w:rPr>
              <w:t>-</w:t>
            </w:r>
          </w:p>
        </w:tc>
      </w:tr>
    </w:tbl>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82661D" w:rsidRPr="00DD5C9B"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t>Trade accounts payable</w:t>
      </w:r>
    </w:p>
    <w:p w:rsidR="0082661D" w:rsidRPr="00DD5C9B"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82661D" w:rsidRPr="00DD5C9B" w:rsidTr="00FA430B">
        <w:tc>
          <w:tcPr>
            <w:tcW w:w="2925" w:type="dxa"/>
          </w:tcPr>
          <w:p w:rsidR="0082661D" w:rsidRPr="00DD5C9B" w:rsidRDefault="0082661D" w:rsidP="00FA430B">
            <w:pPr>
              <w:spacing w:after="0"/>
              <w:ind w:left="522" w:right="-25"/>
              <w:rPr>
                <w:rFonts w:ascii="Times New Roman" w:hAnsi="Times New Roman" w:cs="Times New Roman"/>
                <w:szCs w:val="22"/>
              </w:rPr>
            </w:pPr>
          </w:p>
        </w:tc>
        <w:tc>
          <w:tcPr>
            <w:tcW w:w="3149" w:type="dxa"/>
            <w:gridSpan w:val="3"/>
          </w:tcPr>
          <w:p w:rsidR="0082661D" w:rsidRPr="00DD5C9B" w:rsidRDefault="0082661D" w:rsidP="00FA430B">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82661D" w:rsidRPr="00DD5C9B" w:rsidRDefault="0082661D" w:rsidP="00FA430B">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82661D" w:rsidRPr="00DD5C9B" w:rsidRDefault="0082661D" w:rsidP="00FA430B">
            <w:pPr>
              <w:spacing w:after="0" w:line="240" w:lineRule="atLeast"/>
              <w:ind w:left="-54" w:right="-25"/>
              <w:jc w:val="center"/>
              <w:rPr>
                <w:rFonts w:ascii="Times New Roman" w:hAnsi="Times New Roman" w:cs="Times New Roman"/>
                <w:b/>
                <w:bCs/>
                <w:szCs w:val="22"/>
              </w:rPr>
            </w:pPr>
          </w:p>
        </w:tc>
        <w:tc>
          <w:tcPr>
            <w:tcW w:w="3243" w:type="dxa"/>
            <w:gridSpan w:val="3"/>
          </w:tcPr>
          <w:p w:rsidR="0082661D" w:rsidRPr="00DD5C9B" w:rsidRDefault="0082661D" w:rsidP="00FA430B">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82661D" w:rsidRPr="00DD5C9B" w:rsidRDefault="0082661D" w:rsidP="00FA430B">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82661D" w:rsidRPr="00DD5C9B" w:rsidTr="00FA430B">
        <w:trPr>
          <w:trHeight w:val="108"/>
        </w:trPr>
        <w:tc>
          <w:tcPr>
            <w:tcW w:w="2925" w:type="dxa"/>
          </w:tcPr>
          <w:p w:rsidR="0082661D" w:rsidRPr="00DD5C9B" w:rsidRDefault="0082661D" w:rsidP="00FA430B">
            <w:pPr>
              <w:spacing w:after="0" w:line="240" w:lineRule="atLeast"/>
              <w:ind w:left="522" w:right="-25"/>
              <w:rPr>
                <w:rFonts w:ascii="Times New Roman" w:hAnsi="Times New Roman" w:cs="Times New Roman"/>
                <w:szCs w:val="22"/>
              </w:rPr>
            </w:pPr>
          </w:p>
        </w:tc>
        <w:tc>
          <w:tcPr>
            <w:tcW w:w="1417"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82661D" w:rsidRPr="00DD5C9B" w:rsidRDefault="0082661D" w:rsidP="00FA430B">
            <w:pPr>
              <w:spacing w:after="0" w:line="240" w:lineRule="atLeast"/>
              <w:ind w:right="-25"/>
              <w:jc w:val="center"/>
              <w:rPr>
                <w:rFonts w:ascii="Times New Roman" w:hAnsi="Times New Roman" w:cs="Times New Roman"/>
                <w:b/>
                <w:szCs w:val="22"/>
              </w:rPr>
            </w:pPr>
          </w:p>
        </w:tc>
        <w:tc>
          <w:tcPr>
            <w:tcW w:w="1542"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D1A54" w:rsidRPr="00DD5C9B" w:rsidTr="002C432D">
        <w:trPr>
          <w:trHeight w:val="108"/>
        </w:trPr>
        <w:tc>
          <w:tcPr>
            <w:tcW w:w="2925" w:type="dxa"/>
          </w:tcPr>
          <w:p w:rsidR="007D1A54" w:rsidRPr="00DD5C9B" w:rsidRDefault="007D1A54" w:rsidP="00FA430B">
            <w:pPr>
              <w:spacing w:after="0" w:line="240" w:lineRule="atLeast"/>
              <w:ind w:left="522" w:right="-25"/>
              <w:rPr>
                <w:rFonts w:ascii="Times New Roman" w:hAnsi="Times New Roman" w:cs="Times New Roman"/>
                <w:szCs w:val="22"/>
              </w:rPr>
            </w:pPr>
          </w:p>
        </w:tc>
        <w:tc>
          <w:tcPr>
            <w:tcW w:w="1417" w:type="dxa"/>
            <w:vAlign w:val="bottom"/>
          </w:tcPr>
          <w:p w:rsidR="007D1A54" w:rsidRPr="00DD5C9B" w:rsidRDefault="007D1A54" w:rsidP="002C432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7D1A54" w:rsidRPr="00DD5C9B" w:rsidRDefault="007D1A54" w:rsidP="002C432D">
            <w:pPr>
              <w:spacing w:after="0" w:line="160" w:lineRule="atLeast"/>
              <w:ind w:left="522" w:right="-25"/>
              <w:rPr>
                <w:rFonts w:ascii="Times New Roman" w:hAnsi="Times New Roman" w:cs="Times New Roman"/>
                <w:szCs w:val="22"/>
              </w:rPr>
            </w:pPr>
          </w:p>
        </w:tc>
        <w:tc>
          <w:tcPr>
            <w:tcW w:w="1462" w:type="dxa"/>
            <w:vAlign w:val="bottom"/>
          </w:tcPr>
          <w:p w:rsidR="007D1A54" w:rsidRPr="00DD5C9B" w:rsidRDefault="007D1A54" w:rsidP="002C432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70" w:type="dxa"/>
          </w:tcPr>
          <w:p w:rsidR="007D1A54" w:rsidRPr="00DD5C9B" w:rsidRDefault="007D1A54" w:rsidP="00FA430B">
            <w:pPr>
              <w:spacing w:after="0" w:line="240" w:lineRule="atLeast"/>
              <w:ind w:right="-25"/>
              <w:jc w:val="center"/>
              <w:rPr>
                <w:rFonts w:ascii="Times New Roman" w:hAnsi="Times New Roman" w:cs="Times New Roman"/>
                <w:b/>
                <w:szCs w:val="22"/>
              </w:rPr>
            </w:pPr>
          </w:p>
        </w:tc>
        <w:tc>
          <w:tcPr>
            <w:tcW w:w="1542" w:type="dxa"/>
            <w:vAlign w:val="bottom"/>
          </w:tcPr>
          <w:p w:rsidR="007D1A54" w:rsidRPr="00DD5C9B" w:rsidRDefault="007D1A54" w:rsidP="002C432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7D1A54" w:rsidRPr="00DD5C9B" w:rsidRDefault="007D1A54" w:rsidP="002C432D">
            <w:pPr>
              <w:spacing w:after="0" w:line="160" w:lineRule="atLeast"/>
              <w:ind w:left="522" w:right="-25"/>
              <w:rPr>
                <w:rFonts w:ascii="Times New Roman" w:hAnsi="Times New Roman" w:cs="Times New Roman"/>
                <w:szCs w:val="22"/>
              </w:rPr>
            </w:pPr>
          </w:p>
        </w:tc>
        <w:tc>
          <w:tcPr>
            <w:tcW w:w="1431" w:type="dxa"/>
            <w:vAlign w:val="bottom"/>
          </w:tcPr>
          <w:p w:rsidR="007D1A54" w:rsidRPr="00DD5C9B" w:rsidRDefault="007D1A54" w:rsidP="002C432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7D1A54" w:rsidRPr="00DD5C9B" w:rsidTr="00FA430B">
        <w:trPr>
          <w:trHeight w:val="108"/>
        </w:trPr>
        <w:tc>
          <w:tcPr>
            <w:tcW w:w="2925" w:type="dxa"/>
          </w:tcPr>
          <w:p w:rsidR="007D1A54" w:rsidRPr="00DD5C9B" w:rsidRDefault="007D1A54" w:rsidP="00FA430B">
            <w:pPr>
              <w:spacing w:after="0" w:line="240" w:lineRule="atLeast"/>
              <w:ind w:left="522" w:right="-25"/>
              <w:rPr>
                <w:rFonts w:ascii="Times New Roman" w:hAnsi="Times New Roman" w:cs="Times New Roman"/>
                <w:szCs w:val="22"/>
              </w:rPr>
            </w:pPr>
          </w:p>
        </w:tc>
        <w:tc>
          <w:tcPr>
            <w:tcW w:w="6662" w:type="dxa"/>
            <w:gridSpan w:val="7"/>
          </w:tcPr>
          <w:p w:rsidR="007D1A54" w:rsidRPr="008E0F84" w:rsidRDefault="007D1A54"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D1A54" w:rsidRPr="00DD5C9B" w:rsidTr="00FA430B">
        <w:tc>
          <w:tcPr>
            <w:tcW w:w="2925" w:type="dxa"/>
            <w:vAlign w:val="bottom"/>
          </w:tcPr>
          <w:p w:rsidR="007D1A54" w:rsidRPr="00DD5C9B" w:rsidRDefault="007D1A54" w:rsidP="00FA430B">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7D1A54" w:rsidRPr="00612EB7" w:rsidRDefault="00851EC9"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21,455</w:t>
            </w:r>
          </w:p>
        </w:tc>
        <w:tc>
          <w:tcPr>
            <w:tcW w:w="270" w:type="dxa"/>
          </w:tcPr>
          <w:p w:rsidR="007D1A54" w:rsidRPr="00612EB7" w:rsidRDefault="007D1A54" w:rsidP="00FA430B">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7D1A54" w:rsidRPr="007D1A54" w:rsidRDefault="007D1A54" w:rsidP="007D1A54">
            <w:pPr>
              <w:tabs>
                <w:tab w:val="decimal" w:pos="1168"/>
              </w:tabs>
              <w:spacing w:after="0" w:line="240" w:lineRule="atLeast"/>
              <w:ind w:left="-108" w:right="-108"/>
              <w:jc w:val="both"/>
              <w:rPr>
                <w:rFonts w:ascii="Times New Roman" w:hAnsi="Times New Roman" w:cs="Times New Roman"/>
                <w:szCs w:val="22"/>
              </w:rPr>
            </w:pPr>
            <w:r w:rsidRPr="007D1A54">
              <w:rPr>
                <w:rFonts w:ascii="Times New Roman" w:hAnsi="Times New Roman" w:cs="Times New Roman"/>
                <w:szCs w:val="22"/>
              </w:rPr>
              <w:t>21,552</w:t>
            </w:r>
          </w:p>
        </w:tc>
        <w:tc>
          <w:tcPr>
            <w:tcW w:w="270" w:type="dxa"/>
          </w:tcPr>
          <w:p w:rsidR="007D1A54" w:rsidRPr="00612EB7" w:rsidRDefault="007D1A54" w:rsidP="00FA430B">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7D1A54" w:rsidRPr="00612EB7" w:rsidRDefault="00851EC9" w:rsidP="00FA430B">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945</w:t>
            </w:r>
          </w:p>
        </w:tc>
        <w:tc>
          <w:tcPr>
            <w:tcW w:w="270" w:type="dxa"/>
          </w:tcPr>
          <w:p w:rsidR="007D1A54" w:rsidRPr="00612EB7" w:rsidRDefault="007D1A54" w:rsidP="00FA430B">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7D1A54" w:rsidRPr="007D1A54" w:rsidRDefault="007D1A54" w:rsidP="00F13DD6">
            <w:pPr>
              <w:tabs>
                <w:tab w:val="decimal" w:pos="1182"/>
              </w:tabs>
              <w:spacing w:after="0" w:line="240" w:lineRule="atLeast"/>
              <w:ind w:left="-108" w:right="-108"/>
              <w:jc w:val="both"/>
              <w:rPr>
                <w:rFonts w:ascii="Times New Roman" w:hAnsi="Times New Roman" w:cs="Times New Roman"/>
                <w:szCs w:val="22"/>
              </w:rPr>
            </w:pPr>
            <w:r w:rsidRPr="007D1A54">
              <w:rPr>
                <w:rFonts w:ascii="Times New Roman" w:hAnsi="Times New Roman" w:cs="Times New Roman"/>
                <w:szCs w:val="22"/>
              </w:rPr>
              <w:t>91</w:t>
            </w:r>
            <w:r w:rsidR="00851EC9">
              <w:rPr>
                <w:rFonts w:ascii="Times New Roman" w:hAnsi="Times New Roman" w:cs="Times New Roman"/>
                <w:szCs w:val="22"/>
              </w:rPr>
              <w:t>4</w:t>
            </w:r>
          </w:p>
        </w:tc>
      </w:tr>
      <w:tr w:rsidR="007D1A54" w:rsidRPr="00DD5C9B" w:rsidTr="00FA430B">
        <w:trPr>
          <w:trHeight w:val="74"/>
        </w:trPr>
        <w:tc>
          <w:tcPr>
            <w:tcW w:w="2925" w:type="dxa"/>
            <w:vAlign w:val="bottom"/>
          </w:tcPr>
          <w:p w:rsidR="007D1A54" w:rsidRPr="00DD5C9B" w:rsidRDefault="007D1A54" w:rsidP="00FA430B">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7D1A54" w:rsidRPr="00612EB7" w:rsidRDefault="00851EC9"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394,682</w:t>
            </w:r>
          </w:p>
        </w:tc>
        <w:tc>
          <w:tcPr>
            <w:tcW w:w="270" w:type="dxa"/>
          </w:tcPr>
          <w:p w:rsidR="007D1A54" w:rsidRPr="00612EB7" w:rsidRDefault="007D1A54" w:rsidP="00FA430B">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7D1A54" w:rsidRPr="007D1A54" w:rsidRDefault="007D1A54" w:rsidP="007D1A54">
            <w:pPr>
              <w:tabs>
                <w:tab w:val="decimal" w:pos="1168"/>
              </w:tabs>
              <w:spacing w:after="0" w:line="240" w:lineRule="atLeast"/>
              <w:ind w:left="-108" w:right="-108"/>
              <w:jc w:val="both"/>
              <w:rPr>
                <w:rFonts w:ascii="Times New Roman" w:hAnsi="Times New Roman" w:cs="Times New Roman"/>
                <w:szCs w:val="22"/>
              </w:rPr>
            </w:pPr>
            <w:r w:rsidRPr="007D1A54">
              <w:rPr>
                <w:rFonts w:ascii="Times New Roman" w:hAnsi="Times New Roman" w:cs="Times New Roman"/>
                <w:szCs w:val="22"/>
              </w:rPr>
              <w:t>199,428</w:t>
            </w:r>
          </w:p>
        </w:tc>
        <w:tc>
          <w:tcPr>
            <w:tcW w:w="270" w:type="dxa"/>
          </w:tcPr>
          <w:p w:rsidR="007D1A54" w:rsidRPr="00612EB7" w:rsidRDefault="007D1A54" w:rsidP="00FA430B">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7D1A54" w:rsidRPr="00612EB7" w:rsidRDefault="00851EC9" w:rsidP="00FA430B">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394,544</w:t>
            </w:r>
          </w:p>
        </w:tc>
        <w:tc>
          <w:tcPr>
            <w:tcW w:w="270" w:type="dxa"/>
          </w:tcPr>
          <w:p w:rsidR="007D1A54" w:rsidRPr="00612EB7" w:rsidRDefault="007D1A54" w:rsidP="00FA430B">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7D1A54" w:rsidRPr="007D1A54" w:rsidRDefault="007D1A54" w:rsidP="00F13DD6">
            <w:pPr>
              <w:tabs>
                <w:tab w:val="decimal" w:pos="1182"/>
              </w:tabs>
              <w:spacing w:after="0" w:line="240" w:lineRule="atLeast"/>
              <w:ind w:left="-108" w:right="-108"/>
              <w:jc w:val="both"/>
              <w:rPr>
                <w:rFonts w:ascii="Times New Roman" w:hAnsi="Times New Roman" w:cs="Times New Roman"/>
                <w:szCs w:val="22"/>
              </w:rPr>
            </w:pPr>
            <w:r w:rsidRPr="007D1A54">
              <w:rPr>
                <w:rFonts w:ascii="Times New Roman" w:hAnsi="Times New Roman" w:cs="Times New Roman"/>
                <w:szCs w:val="22"/>
              </w:rPr>
              <w:t>199,00</w:t>
            </w:r>
            <w:r w:rsidR="00851EC9">
              <w:rPr>
                <w:rFonts w:ascii="Times New Roman" w:hAnsi="Times New Roman" w:cs="Times New Roman"/>
                <w:szCs w:val="22"/>
              </w:rPr>
              <w:t>5</w:t>
            </w:r>
          </w:p>
        </w:tc>
      </w:tr>
      <w:tr w:rsidR="007D1A54" w:rsidRPr="00612EB7" w:rsidTr="00FA430B">
        <w:tc>
          <w:tcPr>
            <w:tcW w:w="2925" w:type="dxa"/>
            <w:vAlign w:val="bottom"/>
          </w:tcPr>
          <w:p w:rsidR="007D1A54" w:rsidRPr="00612EB7" w:rsidRDefault="007D1A54" w:rsidP="00FA430B">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7D1A54" w:rsidRPr="00612EB7" w:rsidRDefault="00851EC9" w:rsidP="00FA430B">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416,137</w:t>
            </w:r>
          </w:p>
        </w:tc>
        <w:tc>
          <w:tcPr>
            <w:tcW w:w="270" w:type="dxa"/>
          </w:tcPr>
          <w:p w:rsidR="007D1A54" w:rsidRPr="00612EB7" w:rsidRDefault="007D1A54" w:rsidP="00FA430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7D1A54" w:rsidRPr="007D1A54" w:rsidRDefault="007D1A54" w:rsidP="007D1A54">
            <w:pPr>
              <w:tabs>
                <w:tab w:val="decimal" w:pos="1168"/>
              </w:tabs>
              <w:spacing w:after="0" w:line="240" w:lineRule="atLeast"/>
              <w:ind w:left="-108" w:right="-108"/>
              <w:jc w:val="both"/>
              <w:rPr>
                <w:rFonts w:ascii="Times New Roman" w:hAnsi="Times New Roman" w:cs="Times New Roman"/>
                <w:b/>
                <w:bCs/>
                <w:szCs w:val="22"/>
              </w:rPr>
            </w:pPr>
            <w:r w:rsidRPr="007D1A54">
              <w:rPr>
                <w:rFonts w:ascii="Times New Roman" w:hAnsi="Times New Roman" w:cs="Times New Roman"/>
                <w:b/>
                <w:bCs/>
                <w:szCs w:val="22"/>
              </w:rPr>
              <w:t>220,980</w:t>
            </w:r>
          </w:p>
        </w:tc>
        <w:tc>
          <w:tcPr>
            <w:tcW w:w="270" w:type="dxa"/>
          </w:tcPr>
          <w:p w:rsidR="007D1A54" w:rsidRPr="00612EB7" w:rsidRDefault="007D1A54" w:rsidP="00FA430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7D1A54" w:rsidRPr="00612EB7" w:rsidRDefault="00851EC9" w:rsidP="00FA430B">
            <w:pPr>
              <w:tabs>
                <w:tab w:val="decimal" w:pos="1293"/>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395,489</w:t>
            </w:r>
          </w:p>
        </w:tc>
        <w:tc>
          <w:tcPr>
            <w:tcW w:w="270" w:type="dxa"/>
          </w:tcPr>
          <w:p w:rsidR="007D1A54" w:rsidRPr="00612EB7" w:rsidRDefault="007D1A54" w:rsidP="00FA430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7D1A54" w:rsidRPr="007D1A54" w:rsidRDefault="007D1A54" w:rsidP="00F13DD6">
            <w:pPr>
              <w:tabs>
                <w:tab w:val="decimal" w:pos="1182"/>
              </w:tabs>
              <w:spacing w:after="0" w:line="240" w:lineRule="atLeast"/>
              <w:ind w:left="-108" w:right="-108"/>
              <w:jc w:val="both"/>
              <w:rPr>
                <w:rFonts w:ascii="Times New Roman" w:hAnsi="Times New Roman" w:cs="Times New Roman"/>
                <w:b/>
                <w:bCs/>
                <w:szCs w:val="22"/>
              </w:rPr>
            </w:pPr>
            <w:r w:rsidRPr="007D1A54">
              <w:rPr>
                <w:rFonts w:ascii="Times New Roman" w:hAnsi="Times New Roman" w:cs="Times New Roman"/>
                <w:b/>
                <w:bCs/>
                <w:szCs w:val="22"/>
              </w:rPr>
              <w:t>199,919</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82661D" w:rsidRPr="001950E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3" w:type="dxa"/>
        <w:tblInd w:w="18" w:type="dxa"/>
        <w:tblLayout w:type="fixed"/>
        <w:tblLook w:val="01E0"/>
      </w:tblPr>
      <w:tblGrid>
        <w:gridCol w:w="3067"/>
        <w:gridCol w:w="1418"/>
        <w:gridCol w:w="270"/>
        <w:gridCol w:w="1431"/>
        <w:gridCol w:w="236"/>
        <w:gridCol w:w="1465"/>
        <w:gridCol w:w="236"/>
        <w:gridCol w:w="1470"/>
      </w:tblGrid>
      <w:tr w:rsidR="0082661D" w:rsidRPr="001950ED" w:rsidTr="00FA430B">
        <w:trPr>
          <w:tblHeader/>
        </w:trPr>
        <w:tc>
          <w:tcPr>
            <w:tcW w:w="3067" w:type="dxa"/>
            <w:shd w:val="clear" w:color="auto" w:fill="auto"/>
          </w:tcPr>
          <w:p w:rsidR="0082661D" w:rsidRPr="001950ED" w:rsidRDefault="0082661D" w:rsidP="00FA430B">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82661D" w:rsidRPr="001950ED" w:rsidRDefault="0082661D" w:rsidP="00FA430B">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07" w:type="dxa"/>
            <w:gridSpan w:val="4"/>
            <w:shd w:val="clear" w:color="auto" w:fill="auto"/>
            <w:vAlign w:val="bottom"/>
          </w:tcPr>
          <w:p w:rsidR="0082661D" w:rsidRPr="001950ED" w:rsidRDefault="0082661D" w:rsidP="00FA430B">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82661D" w:rsidRPr="001950ED" w:rsidTr="00FA430B">
        <w:trPr>
          <w:tblHeader/>
        </w:trPr>
        <w:tc>
          <w:tcPr>
            <w:tcW w:w="3067" w:type="dxa"/>
          </w:tcPr>
          <w:p w:rsidR="0082661D" w:rsidRPr="001950ED" w:rsidRDefault="0082661D" w:rsidP="00FA430B">
            <w:pPr>
              <w:spacing w:after="0" w:line="240" w:lineRule="atLeast"/>
              <w:ind w:left="522" w:right="-25"/>
              <w:rPr>
                <w:rFonts w:ascii="Times New Roman" w:hAnsi="Times New Roman" w:cs="Times New Roman"/>
                <w:szCs w:val="22"/>
              </w:rPr>
            </w:pPr>
          </w:p>
        </w:tc>
        <w:tc>
          <w:tcPr>
            <w:tcW w:w="1418"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36" w:type="dxa"/>
          </w:tcPr>
          <w:p w:rsidR="0082661D" w:rsidRPr="00DD5C9B" w:rsidRDefault="0082661D" w:rsidP="00FA430B">
            <w:pPr>
              <w:spacing w:after="0" w:line="240" w:lineRule="atLeast"/>
              <w:ind w:right="-25"/>
              <w:jc w:val="center"/>
              <w:rPr>
                <w:rFonts w:ascii="Times New Roman" w:hAnsi="Times New Roman" w:cs="Times New Roman"/>
                <w:b/>
                <w:szCs w:val="22"/>
              </w:rPr>
            </w:pPr>
          </w:p>
        </w:tc>
        <w:tc>
          <w:tcPr>
            <w:tcW w:w="1465"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AC2FA6" w:rsidRPr="001950ED" w:rsidTr="002C432D">
        <w:trPr>
          <w:tblHeader/>
        </w:trPr>
        <w:tc>
          <w:tcPr>
            <w:tcW w:w="3067" w:type="dxa"/>
          </w:tcPr>
          <w:p w:rsidR="00AC2FA6" w:rsidRPr="001950ED" w:rsidRDefault="00AC2FA6" w:rsidP="00FA430B">
            <w:pPr>
              <w:spacing w:after="0" w:line="240" w:lineRule="atLeast"/>
              <w:ind w:left="522" w:right="-25"/>
              <w:rPr>
                <w:rFonts w:ascii="Times New Roman" w:hAnsi="Times New Roman" w:cs="Times New Roman"/>
                <w:szCs w:val="22"/>
              </w:rPr>
            </w:pPr>
          </w:p>
        </w:tc>
        <w:tc>
          <w:tcPr>
            <w:tcW w:w="1418" w:type="dxa"/>
            <w:vAlign w:val="bottom"/>
          </w:tcPr>
          <w:p w:rsidR="00AC2FA6" w:rsidRPr="00DD5C9B" w:rsidRDefault="00AC2FA6" w:rsidP="002C432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AC2FA6" w:rsidRPr="00DD5C9B" w:rsidRDefault="00AC2FA6" w:rsidP="002C432D">
            <w:pPr>
              <w:spacing w:after="0" w:line="160" w:lineRule="atLeast"/>
              <w:ind w:left="522" w:right="-25"/>
              <w:rPr>
                <w:rFonts w:ascii="Times New Roman" w:hAnsi="Times New Roman" w:cs="Times New Roman"/>
                <w:szCs w:val="22"/>
              </w:rPr>
            </w:pPr>
          </w:p>
        </w:tc>
        <w:tc>
          <w:tcPr>
            <w:tcW w:w="1431" w:type="dxa"/>
            <w:vAlign w:val="bottom"/>
          </w:tcPr>
          <w:p w:rsidR="00AC2FA6" w:rsidRPr="00DD5C9B" w:rsidRDefault="00AC2FA6" w:rsidP="002C432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36" w:type="dxa"/>
          </w:tcPr>
          <w:p w:rsidR="00AC2FA6" w:rsidRPr="00DD5C9B" w:rsidRDefault="00AC2FA6" w:rsidP="002C432D">
            <w:pPr>
              <w:spacing w:after="0" w:line="240" w:lineRule="atLeast"/>
              <w:ind w:right="-25"/>
              <w:jc w:val="center"/>
              <w:rPr>
                <w:rFonts w:ascii="Times New Roman" w:hAnsi="Times New Roman" w:cs="Times New Roman"/>
                <w:b/>
                <w:szCs w:val="22"/>
              </w:rPr>
            </w:pPr>
          </w:p>
        </w:tc>
        <w:tc>
          <w:tcPr>
            <w:tcW w:w="1465" w:type="dxa"/>
            <w:vAlign w:val="bottom"/>
          </w:tcPr>
          <w:p w:rsidR="00AC2FA6" w:rsidRPr="00DD5C9B" w:rsidRDefault="00AC2FA6" w:rsidP="002C432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AC2FA6" w:rsidRPr="00DD5C9B" w:rsidRDefault="00AC2FA6" w:rsidP="002C432D">
            <w:pPr>
              <w:spacing w:after="0" w:line="160" w:lineRule="atLeast"/>
              <w:ind w:left="522" w:right="-25"/>
              <w:rPr>
                <w:rFonts w:ascii="Times New Roman" w:hAnsi="Times New Roman" w:cs="Times New Roman"/>
                <w:szCs w:val="22"/>
              </w:rPr>
            </w:pPr>
          </w:p>
        </w:tc>
        <w:tc>
          <w:tcPr>
            <w:tcW w:w="1470" w:type="dxa"/>
            <w:vAlign w:val="bottom"/>
          </w:tcPr>
          <w:p w:rsidR="00AC2FA6" w:rsidRPr="00DD5C9B" w:rsidRDefault="00AC2FA6" w:rsidP="002C432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AC2FA6" w:rsidRPr="001950ED" w:rsidTr="00FA430B">
        <w:trPr>
          <w:tblHeader/>
        </w:trPr>
        <w:tc>
          <w:tcPr>
            <w:tcW w:w="3067" w:type="dxa"/>
          </w:tcPr>
          <w:p w:rsidR="00AC2FA6" w:rsidRPr="001950ED" w:rsidRDefault="00AC2FA6" w:rsidP="00FA430B">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AC2FA6" w:rsidRPr="008E0F84" w:rsidRDefault="00AC2FA6"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AC2FA6" w:rsidRPr="002E5DB6" w:rsidTr="00AC2FA6">
        <w:trPr>
          <w:trHeight w:val="136"/>
        </w:trPr>
        <w:tc>
          <w:tcPr>
            <w:tcW w:w="3067" w:type="dxa"/>
            <w:vAlign w:val="bottom"/>
          </w:tcPr>
          <w:p w:rsidR="00AC2FA6" w:rsidRPr="00DD5C9B" w:rsidRDefault="00AC2FA6" w:rsidP="002C432D">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double" w:sz="4" w:space="0" w:color="auto"/>
            </w:tcBorders>
          </w:tcPr>
          <w:p w:rsidR="00AC2FA6" w:rsidRPr="00750551" w:rsidRDefault="00851EC9" w:rsidP="00FA430B">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41,716</w:t>
            </w:r>
          </w:p>
        </w:tc>
        <w:tc>
          <w:tcPr>
            <w:tcW w:w="270" w:type="dxa"/>
          </w:tcPr>
          <w:p w:rsidR="00AC2FA6" w:rsidRPr="00750551" w:rsidRDefault="00AC2FA6" w:rsidP="00FA430B">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rsidR="00AC2FA6" w:rsidRPr="00AC2FA6" w:rsidRDefault="00AC2FA6" w:rsidP="00FA430B">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27,337</w:t>
            </w:r>
          </w:p>
        </w:tc>
        <w:tc>
          <w:tcPr>
            <w:tcW w:w="236" w:type="dxa"/>
          </w:tcPr>
          <w:p w:rsidR="00AC2FA6" w:rsidRPr="00750551" w:rsidRDefault="00AC2FA6" w:rsidP="00FA430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double" w:sz="4" w:space="0" w:color="auto"/>
            </w:tcBorders>
          </w:tcPr>
          <w:p w:rsidR="00AC2FA6" w:rsidRPr="00750551" w:rsidRDefault="00851EC9" w:rsidP="00FA430B">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40,974</w:t>
            </w:r>
          </w:p>
        </w:tc>
        <w:tc>
          <w:tcPr>
            <w:tcW w:w="236" w:type="dxa"/>
          </w:tcPr>
          <w:p w:rsidR="00AC2FA6" w:rsidRPr="00750551" w:rsidRDefault="00AC2FA6" w:rsidP="00FA430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rsidR="00AC2FA6" w:rsidRPr="00750551" w:rsidRDefault="00AC2FA6" w:rsidP="00FA430B">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26,415</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82661D" w:rsidRPr="000225C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0225C4">
        <w:rPr>
          <w:rFonts w:ascii="Times New Roman" w:hAnsi="Times New Roman" w:cs="Times New Roman"/>
          <w:b/>
          <w:bCs/>
          <w:i/>
          <w:iCs/>
          <w:sz w:val="22"/>
          <w:szCs w:val="22"/>
        </w:rPr>
        <w:t>Other current payables - other parties</w:t>
      </w:r>
    </w:p>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highlight w:val="yellow"/>
        </w:rPr>
      </w:pPr>
    </w:p>
    <w:tbl>
      <w:tblPr>
        <w:tblW w:w="9593" w:type="dxa"/>
        <w:tblInd w:w="18" w:type="dxa"/>
        <w:tblLayout w:type="fixed"/>
        <w:tblLook w:val="01E0"/>
      </w:tblPr>
      <w:tblGrid>
        <w:gridCol w:w="3067"/>
        <w:gridCol w:w="1417"/>
        <w:gridCol w:w="270"/>
        <w:gridCol w:w="1431"/>
        <w:gridCol w:w="236"/>
        <w:gridCol w:w="1466"/>
        <w:gridCol w:w="236"/>
        <w:gridCol w:w="1470"/>
      </w:tblGrid>
      <w:tr w:rsidR="00AC2FA6" w:rsidRPr="000225C4" w:rsidTr="00D02DC6">
        <w:tc>
          <w:tcPr>
            <w:tcW w:w="3067" w:type="dxa"/>
            <w:vAlign w:val="bottom"/>
          </w:tcPr>
          <w:p w:rsidR="00AC2FA6" w:rsidRPr="000225C4" w:rsidRDefault="00AC2FA6" w:rsidP="00FA430B">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Angsana New"/>
                <w:lang w:val="en-GB"/>
              </w:rPr>
              <w:t>Purchase o</w:t>
            </w:r>
            <w:r w:rsidRPr="000225C4">
              <w:rPr>
                <w:rFonts w:ascii="Times New Roman" w:hAnsi="Times New Roman" w:cs="Times New Roman"/>
                <w:szCs w:val="22"/>
              </w:rPr>
              <w:t>f assets payable</w:t>
            </w:r>
          </w:p>
        </w:tc>
        <w:tc>
          <w:tcPr>
            <w:tcW w:w="1417" w:type="dxa"/>
            <w:shd w:val="clear" w:color="auto" w:fill="auto"/>
          </w:tcPr>
          <w:p w:rsidR="00AC2FA6" w:rsidRPr="002E5DB6" w:rsidRDefault="00944CA6"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1,347</w:t>
            </w:r>
          </w:p>
        </w:tc>
        <w:tc>
          <w:tcPr>
            <w:tcW w:w="270"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AC2FA6" w:rsidRPr="00AC2FA6" w:rsidRDefault="00AC2FA6" w:rsidP="00AC2FA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3,485</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AC2FA6" w:rsidRPr="002E5DB6" w:rsidRDefault="00851EC9" w:rsidP="00FA430B">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1,347</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AC2FA6" w:rsidRPr="00AC2FA6" w:rsidRDefault="00AC2FA6" w:rsidP="00AC2FA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3,485</w:t>
            </w:r>
          </w:p>
        </w:tc>
      </w:tr>
      <w:tr w:rsidR="00AC2FA6" w:rsidRPr="000225C4" w:rsidTr="00D02DC6">
        <w:tc>
          <w:tcPr>
            <w:tcW w:w="3067" w:type="dxa"/>
            <w:vAlign w:val="bottom"/>
          </w:tcPr>
          <w:p w:rsidR="00AC2FA6" w:rsidRPr="000225C4" w:rsidRDefault="00AC2FA6" w:rsidP="00FA430B">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shd w:val="clear" w:color="auto" w:fill="auto"/>
          </w:tcPr>
          <w:p w:rsidR="00AC2FA6" w:rsidRPr="002E5DB6" w:rsidRDefault="00944CA6"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6,835</w:t>
            </w:r>
          </w:p>
        </w:tc>
        <w:tc>
          <w:tcPr>
            <w:tcW w:w="270"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AC2FA6" w:rsidRPr="00AC2FA6" w:rsidRDefault="00AC2FA6" w:rsidP="00AC2FA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6,032</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AC2FA6" w:rsidRPr="002E5DB6" w:rsidRDefault="00851EC9" w:rsidP="00FA430B">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6,106</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AC2FA6" w:rsidRPr="00AC2FA6" w:rsidRDefault="00AC2FA6" w:rsidP="00AC2FA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5,340</w:t>
            </w:r>
          </w:p>
        </w:tc>
      </w:tr>
      <w:tr w:rsidR="00AC2FA6" w:rsidRPr="000225C4" w:rsidTr="00D02DC6">
        <w:tc>
          <w:tcPr>
            <w:tcW w:w="3067" w:type="dxa"/>
            <w:vAlign w:val="bottom"/>
          </w:tcPr>
          <w:p w:rsidR="00AC2FA6" w:rsidRPr="000225C4" w:rsidRDefault="00AC2FA6" w:rsidP="00FA430B">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shd w:val="clear" w:color="auto" w:fill="auto"/>
          </w:tcPr>
          <w:p w:rsidR="00AC2FA6" w:rsidRPr="002E5DB6" w:rsidRDefault="00944CA6"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29,505</w:t>
            </w:r>
          </w:p>
        </w:tc>
        <w:tc>
          <w:tcPr>
            <w:tcW w:w="270"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AC2FA6" w:rsidRPr="00AC2FA6" w:rsidRDefault="00AC2FA6" w:rsidP="00AC2FA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12,497</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AC2FA6" w:rsidRPr="002E5DB6" w:rsidRDefault="00851EC9" w:rsidP="00FA430B">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29,505</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AC2FA6" w:rsidRPr="00AC2FA6" w:rsidRDefault="00AC2FA6" w:rsidP="00AC2FA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12,497</w:t>
            </w:r>
          </w:p>
        </w:tc>
      </w:tr>
      <w:tr w:rsidR="00AC2FA6" w:rsidRPr="000225C4" w:rsidTr="00D02DC6">
        <w:tc>
          <w:tcPr>
            <w:tcW w:w="3067" w:type="dxa"/>
            <w:vAlign w:val="bottom"/>
          </w:tcPr>
          <w:p w:rsidR="00AC2FA6" w:rsidRPr="000225C4" w:rsidRDefault="00AC2FA6" w:rsidP="00FA430B">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withholding ax</w:t>
            </w:r>
          </w:p>
        </w:tc>
        <w:tc>
          <w:tcPr>
            <w:tcW w:w="1417" w:type="dxa"/>
            <w:shd w:val="clear" w:color="auto" w:fill="auto"/>
          </w:tcPr>
          <w:p w:rsidR="00AC2FA6" w:rsidRPr="002E5DB6" w:rsidRDefault="00944CA6"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1,092</w:t>
            </w:r>
          </w:p>
        </w:tc>
        <w:tc>
          <w:tcPr>
            <w:tcW w:w="270"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AC2FA6" w:rsidRPr="00AC2FA6" w:rsidRDefault="00AC2FA6" w:rsidP="00AC2FA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1,965</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AC2FA6" w:rsidRPr="002E5DB6" w:rsidRDefault="00851EC9" w:rsidP="00FA430B">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1,085</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AC2FA6" w:rsidRPr="00AC2FA6" w:rsidRDefault="00AC2FA6" w:rsidP="00AC2FA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1,741</w:t>
            </w:r>
          </w:p>
        </w:tc>
      </w:tr>
      <w:tr w:rsidR="00AC2FA6" w:rsidRPr="000225C4" w:rsidTr="00D02DC6">
        <w:tc>
          <w:tcPr>
            <w:tcW w:w="3067" w:type="dxa"/>
            <w:vAlign w:val="bottom"/>
          </w:tcPr>
          <w:p w:rsidR="00AC2FA6" w:rsidRPr="000225C4" w:rsidRDefault="00AC2FA6" w:rsidP="00FA430B">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shd w:val="clear" w:color="auto" w:fill="auto"/>
          </w:tcPr>
          <w:p w:rsidR="00AC2FA6" w:rsidRPr="002E5DB6" w:rsidRDefault="00944CA6"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2,937</w:t>
            </w:r>
          </w:p>
        </w:tc>
        <w:tc>
          <w:tcPr>
            <w:tcW w:w="270"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AC2FA6" w:rsidRPr="00AC2FA6" w:rsidRDefault="00AC2FA6" w:rsidP="00AC2FA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3,358</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rsidR="00AC2FA6" w:rsidRPr="002E5DB6" w:rsidRDefault="00851EC9" w:rsidP="00FA430B">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2,931</w:t>
            </w:r>
          </w:p>
        </w:tc>
        <w:tc>
          <w:tcPr>
            <w:tcW w:w="236" w:type="dxa"/>
          </w:tcPr>
          <w:p w:rsidR="00AC2FA6" w:rsidRPr="002E5DB6" w:rsidRDefault="00AC2FA6"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AC2FA6" w:rsidRPr="00AC2FA6" w:rsidRDefault="00AC2FA6" w:rsidP="00AC2FA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3,352</w:t>
            </w:r>
          </w:p>
        </w:tc>
      </w:tr>
      <w:tr w:rsidR="00AC2FA6" w:rsidRPr="00AC2FA6" w:rsidTr="00D02DC6">
        <w:tc>
          <w:tcPr>
            <w:tcW w:w="3067" w:type="dxa"/>
            <w:vAlign w:val="bottom"/>
          </w:tcPr>
          <w:p w:rsidR="00AC2FA6" w:rsidRPr="00AC2FA6" w:rsidRDefault="00AC2FA6" w:rsidP="00FA430B">
            <w:pPr>
              <w:tabs>
                <w:tab w:val="left" w:pos="405"/>
              </w:tabs>
              <w:spacing w:after="0" w:line="240" w:lineRule="atLeast"/>
              <w:ind w:left="522" w:right="-25"/>
              <w:jc w:val="thaiDistribute"/>
              <w:rPr>
                <w:rFonts w:ascii="Times New Roman" w:hAnsi="Times New Roman" w:cs="Times New Roman"/>
                <w:b/>
                <w:bCs/>
                <w:szCs w:val="22"/>
                <w:cs/>
              </w:rPr>
            </w:pPr>
            <w:r w:rsidRPr="00AC2FA6">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AC2FA6" w:rsidRPr="00AC2FA6" w:rsidRDefault="00944CA6" w:rsidP="00FA430B">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41,716</w:t>
            </w:r>
          </w:p>
        </w:tc>
        <w:tc>
          <w:tcPr>
            <w:tcW w:w="270" w:type="dxa"/>
          </w:tcPr>
          <w:p w:rsidR="00AC2FA6" w:rsidRPr="00AC2FA6" w:rsidRDefault="00AC2FA6" w:rsidP="00FA430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AC2FA6" w:rsidRPr="00AC2FA6" w:rsidRDefault="00AC2FA6" w:rsidP="00AC2FA6">
            <w:pPr>
              <w:tabs>
                <w:tab w:val="decimal" w:pos="1168"/>
              </w:tabs>
              <w:spacing w:after="0" w:line="240" w:lineRule="atLeast"/>
              <w:ind w:left="-108" w:right="-108"/>
              <w:jc w:val="both"/>
              <w:rPr>
                <w:rFonts w:ascii="Angsana New" w:hAnsi="Angsana New"/>
                <w:b/>
                <w:bCs/>
                <w:sz w:val="30"/>
                <w:szCs w:val="30"/>
              </w:rPr>
            </w:pPr>
            <w:r w:rsidRPr="00AC2FA6">
              <w:rPr>
                <w:rFonts w:ascii="Times New Roman" w:hAnsi="Times New Roman" w:cs="Times New Roman"/>
                <w:b/>
                <w:bCs/>
                <w:szCs w:val="22"/>
              </w:rPr>
              <w:t>27,337</w:t>
            </w:r>
          </w:p>
        </w:tc>
        <w:tc>
          <w:tcPr>
            <w:tcW w:w="236" w:type="dxa"/>
          </w:tcPr>
          <w:p w:rsidR="00AC2FA6" w:rsidRPr="00AC2FA6" w:rsidRDefault="00AC2FA6" w:rsidP="00FA430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rsidR="00AC2FA6" w:rsidRPr="00AC2FA6" w:rsidRDefault="00851EC9" w:rsidP="00FA430B">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40,974</w:t>
            </w:r>
          </w:p>
        </w:tc>
        <w:tc>
          <w:tcPr>
            <w:tcW w:w="236" w:type="dxa"/>
          </w:tcPr>
          <w:p w:rsidR="00AC2FA6" w:rsidRPr="00AC2FA6" w:rsidRDefault="00AC2FA6" w:rsidP="00FA430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AC2FA6" w:rsidRPr="00AC2FA6" w:rsidRDefault="00AC2FA6" w:rsidP="00AC2FA6">
            <w:pPr>
              <w:tabs>
                <w:tab w:val="decimal" w:pos="1215"/>
              </w:tabs>
              <w:spacing w:after="0" w:line="240" w:lineRule="atLeast"/>
              <w:ind w:left="-108" w:right="-108"/>
              <w:rPr>
                <w:rFonts w:ascii="Angsana New" w:hAnsi="Angsana New"/>
                <w:b/>
                <w:bCs/>
                <w:sz w:val="30"/>
                <w:szCs w:val="30"/>
              </w:rPr>
            </w:pPr>
            <w:r w:rsidRPr="00AC2FA6">
              <w:rPr>
                <w:rFonts w:ascii="Times New Roman" w:hAnsi="Times New Roman" w:cs="Times New Roman"/>
                <w:b/>
                <w:bCs/>
                <w:szCs w:val="22"/>
              </w:rPr>
              <w:t>26,415</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82661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Retention payables</w:t>
      </w:r>
    </w:p>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82661D" w:rsidRPr="00DD5C9B" w:rsidTr="00FA430B">
        <w:tc>
          <w:tcPr>
            <w:tcW w:w="2925" w:type="dxa"/>
          </w:tcPr>
          <w:p w:rsidR="0082661D" w:rsidRPr="00DD5C9B" w:rsidRDefault="0082661D" w:rsidP="00FA430B">
            <w:pPr>
              <w:spacing w:after="0"/>
              <w:ind w:left="522" w:right="-25"/>
              <w:rPr>
                <w:rFonts w:ascii="Times New Roman" w:hAnsi="Times New Roman" w:cs="Times New Roman"/>
                <w:szCs w:val="22"/>
              </w:rPr>
            </w:pPr>
          </w:p>
        </w:tc>
        <w:tc>
          <w:tcPr>
            <w:tcW w:w="3149" w:type="dxa"/>
            <w:gridSpan w:val="3"/>
          </w:tcPr>
          <w:p w:rsidR="0082661D" w:rsidRPr="00DD5C9B" w:rsidRDefault="0082661D" w:rsidP="00FA430B">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82661D" w:rsidRPr="00DD5C9B" w:rsidRDefault="0082661D" w:rsidP="00FA430B">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82661D" w:rsidRPr="00DD5C9B" w:rsidRDefault="0082661D" w:rsidP="00FA430B">
            <w:pPr>
              <w:spacing w:after="0" w:line="240" w:lineRule="atLeast"/>
              <w:ind w:left="-54" w:right="-25"/>
              <w:jc w:val="center"/>
              <w:rPr>
                <w:rFonts w:ascii="Times New Roman" w:hAnsi="Times New Roman" w:cs="Times New Roman"/>
                <w:b/>
                <w:bCs/>
                <w:szCs w:val="22"/>
              </w:rPr>
            </w:pPr>
          </w:p>
        </w:tc>
        <w:tc>
          <w:tcPr>
            <w:tcW w:w="3243" w:type="dxa"/>
            <w:gridSpan w:val="3"/>
          </w:tcPr>
          <w:p w:rsidR="0082661D" w:rsidRPr="00DD5C9B" w:rsidRDefault="0082661D" w:rsidP="00FA430B">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82661D" w:rsidRPr="00DD5C9B" w:rsidRDefault="0082661D" w:rsidP="00FA430B">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82661D" w:rsidRPr="00DD5C9B" w:rsidTr="00FA430B">
        <w:trPr>
          <w:trHeight w:val="108"/>
        </w:trPr>
        <w:tc>
          <w:tcPr>
            <w:tcW w:w="2925" w:type="dxa"/>
          </w:tcPr>
          <w:p w:rsidR="0082661D" w:rsidRPr="00DD5C9B" w:rsidRDefault="0082661D" w:rsidP="00FA430B">
            <w:pPr>
              <w:spacing w:after="0" w:line="240" w:lineRule="atLeast"/>
              <w:ind w:left="522" w:right="-25"/>
              <w:rPr>
                <w:rFonts w:ascii="Times New Roman" w:hAnsi="Times New Roman" w:cs="Times New Roman"/>
                <w:szCs w:val="22"/>
              </w:rPr>
            </w:pPr>
          </w:p>
        </w:tc>
        <w:tc>
          <w:tcPr>
            <w:tcW w:w="1417"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82661D" w:rsidRPr="00DD5C9B" w:rsidRDefault="0082661D" w:rsidP="00FA430B">
            <w:pPr>
              <w:spacing w:after="0" w:line="240" w:lineRule="atLeast"/>
              <w:ind w:right="-25"/>
              <w:jc w:val="center"/>
              <w:rPr>
                <w:rFonts w:ascii="Times New Roman" w:hAnsi="Times New Roman" w:cs="Times New Roman"/>
                <w:b/>
                <w:szCs w:val="22"/>
              </w:rPr>
            </w:pPr>
          </w:p>
        </w:tc>
        <w:tc>
          <w:tcPr>
            <w:tcW w:w="1542"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F10293" w:rsidRPr="00DD5C9B" w:rsidTr="002C432D">
        <w:trPr>
          <w:trHeight w:val="108"/>
        </w:trPr>
        <w:tc>
          <w:tcPr>
            <w:tcW w:w="2925" w:type="dxa"/>
          </w:tcPr>
          <w:p w:rsidR="00F10293" w:rsidRPr="00DD5C9B" w:rsidRDefault="00F10293" w:rsidP="00FA430B">
            <w:pPr>
              <w:spacing w:after="0" w:line="240" w:lineRule="atLeast"/>
              <w:ind w:left="522" w:right="-25"/>
              <w:rPr>
                <w:rFonts w:ascii="Times New Roman" w:hAnsi="Times New Roman" w:cs="Times New Roman"/>
                <w:szCs w:val="22"/>
              </w:rPr>
            </w:pPr>
          </w:p>
        </w:tc>
        <w:tc>
          <w:tcPr>
            <w:tcW w:w="1417" w:type="dxa"/>
            <w:vAlign w:val="bottom"/>
          </w:tcPr>
          <w:p w:rsidR="00F10293" w:rsidRPr="00DD5C9B" w:rsidRDefault="00F10293" w:rsidP="002C432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F10293" w:rsidRPr="00DD5C9B" w:rsidRDefault="00F10293" w:rsidP="002C432D">
            <w:pPr>
              <w:spacing w:after="0" w:line="160" w:lineRule="atLeast"/>
              <w:ind w:left="522" w:right="-25"/>
              <w:rPr>
                <w:rFonts w:ascii="Times New Roman" w:hAnsi="Times New Roman" w:cs="Times New Roman"/>
                <w:szCs w:val="22"/>
              </w:rPr>
            </w:pPr>
          </w:p>
        </w:tc>
        <w:tc>
          <w:tcPr>
            <w:tcW w:w="1462" w:type="dxa"/>
            <w:vAlign w:val="bottom"/>
          </w:tcPr>
          <w:p w:rsidR="00F10293" w:rsidRPr="00DD5C9B" w:rsidRDefault="00F10293" w:rsidP="002C432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70" w:type="dxa"/>
          </w:tcPr>
          <w:p w:rsidR="00F10293" w:rsidRPr="00DD5C9B" w:rsidRDefault="00F10293" w:rsidP="002C432D">
            <w:pPr>
              <w:spacing w:after="0" w:line="240" w:lineRule="atLeast"/>
              <w:ind w:right="-25"/>
              <w:jc w:val="center"/>
              <w:rPr>
                <w:rFonts w:ascii="Times New Roman" w:hAnsi="Times New Roman" w:cs="Times New Roman"/>
                <w:b/>
                <w:szCs w:val="22"/>
              </w:rPr>
            </w:pPr>
          </w:p>
        </w:tc>
        <w:tc>
          <w:tcPr>
            <w:tcW w:w="1542" w:type="dxa"/>
            <w:vAlign w:val="bottom"/>
          </w:tcPr>
          <w:p w:rsidR="00F10293" w:rsidRPr="00DD5C9B" w:rsidRDefault="00F10293" w:rsidP="002C432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F10293" w:rsidRPr="00DD5C9B" w:rsidRDefault="00F10293" w:rsidP="002C432D">
            <w:pPr>
              <w:spacing w:after="0" w:line="160" w:lineRule="atLeast"/>
              <w:ind w:left="522" w:right="-25"/>
              <w:rPr>
                <w:rFonts w:ascii="Times New Roman" w:hAnsi="Times New Roman" w:cs="Times New Roman"/>
                <w:szCs w:val="22"/>
              </w:rPr>
            </w:pPr>
          </w:p>
        </w:tc>
        <w:tc>
          <w:tcPr>
            <w:tcW w:w="1431" w:type="dxa"/>
            <w:vAlign w:val="bottom"/>
          </w:tcPr>
          <w:p w:rsidR="00F10293" w:rsidRPr="00DD5C9B" w:rsidRDefault="00F10293" w:rsidP="002C432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F10293" w:rsidRPr="00DD5C9B" w:rsidTr="00FA430B">
        <w:trPr>
          <w:trHeight w:val="108"/>
        </w:trPr>
        <w:tc>
          <w:tcPr>
            <w:tcW w:w="2925" w:type="dxa"/>
          </w:tcPr>
          <w:p w:rsidR="00F10293" w:rsidRPr="00DD5C9B" w:rsidRDefault="00F10293" w:rsidP="00FA430B">
            <w:pPr>
              <w:spacing w:after="0" w:line="240" w:lineRule="atLeast"/>
              <w:ind w:left="522" w:right="-25"/>
              <w:rPr>
                <w:rFonts w:ascii="Times New Roman" w:hAnsi="Times New Roman" w:cs="Times New Roman"/>
                <w:szCs w:val="22"/>
              </w:rPr>
            </w:pPr>
          </w:p>
        </w:tc>
        <w:tc>
          <w:tcPr>
            <w:tcW w:w="6662" w:type="dxa"/>
            <w:gridSpan w:val="7"/>
          </w:tcPr>
          <w:p w:rsidR="00F10293" w:rsidRPr="008E0F84" w:rsidRDefault="00F10293"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10293" w:rsidRPr="00DD5C9B" w:rsidTr="00FA430B">
        <w:tc>
          <w:tcPr>
            <w:tcW w:w="2925" w:type="dxa"/>
            <w:vAlign w:val="bottom"/>
          </w:tcPr>
          <w:p w:rsidR="00F10293" w:rsidRPr="00DD5C9B" w:rsidRDefault="00F10293" w:rsidP="00FA430B">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F10293" w:rsidRPr="002E5DB6" w:rsidRDefault="00532413"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15,357</w:t>
            </w:r>
          </w:p>
        </w:tc>
        <w:tc>
          <w:tcPr>
            <w:tcW w:w="270" w:type="dxa"/>
          </w:tcPr>
          <w:p w:rsidR="00F10293" w:rsidRPr="002E5DB6" w:rsidRDefault="00F10293"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F10293" w:rsidRPr="00E559DD" w:rsidRDefault="00F10293" w:rsidP="00F10293">
            <w:pPr>
              <w:tabs>
                <w:tab w:val="decimal" w:pos="1168"/>
              </w:tabs>
              <w:spacing w:after="0" w:line="240" w:lineRule="atLeast"/>
              <w:ind w:left="-108" w:right="-108"/>
              <w:jc w:val="both"/>
              <w:rPr>
                <w:rFonts w:ascii="Angsana New" w:hAnsi="Angsana New"/>
                <w:sz w:val="30"/>
                <w:szCs w:val="30"/>
              </w:rPr>
            </w:pPr>
            <w:r w:rsidRPr="00F10293">
              <w:rPr>
                <w:rFonts w:ascii="Times New Roman" w:hAnsi="Times New Roman" w:cs="Times New Roman"/>
                <w:szCs w:val="22"/>
              </w:rPr>
              <w:t>15,357</w:t>
            </w:r>
          </w:p>
        </w:tc>
        <w:tc>
          <w:tcPr>
            <w:tcW w:w="270" w:type="dxa"/>
          </w:tcPr>
          <w:p w:rsidR="00F10293" w:rsidRPr="002E5DB6" w:rsidRDefault="00F10293"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F10293" w:rsidRPr="002E5DB6" w:rsidRDefault="00532413" w:rsidP="00FA430B">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70" w:type="dxa"/>
          </w:tcPr>
          <w:p w:rsidR="00F10293" w:rsidRPr="002E5DB6" w:rsidRDefault="00F10293"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F10293" w:rsidRPr="00F10293" w:rsidRDefault="00F10293" w:rsidP="00F10293">
            <w:pPr>
              <w:spacing w:after="0" w:line="240" w:lineRule="atLeast"/>
              <w:ind w:left="-108" w:right="-108"/>
              <w:jc w:val="center"/>
              <w:rPr>
                <w:rFonts w:ascii="Times New Roman" w:hAnsi="Times New Roman" w:cs="Times New Roman"/>
                <w:szCs w:val="22"/>
              </w:rPr>
            </w:pPr>
            <w:r w:rsidRPr="00F10293">
              <w:rPr>
                <w:rFonts w:ascii="Times New Roman" w:hAnsi="Times New Roman" w:cs="Times New Roman"/>
                <w:szCs w:val="22"/>
              </w:rPr>
              <w:t>-</w:t>
            </w:r>
          </w:p>
        </w:tc>
      </w:tr>
      <w:tr w:rsidR="00F10293" w:rsidRPr="00DD5C9B" w:rsidTr="00FA430B">
        <w:trPr>
          <w:trHeight w:val="74"/>
        </w:trPr>
        <w:tc>
          <w:tcPr>
            <w:tcW w:w="2925" w:type="dxa"/>
            <w:vAlign w:val="bottom"/>
          </w:tcPr>
          <w:p w:rsidR="00F10293" w:rsidRPr="00DD5C9B" w:rsidRDefault="00F10293" w:rsidP="00FA430B">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F10293" w:rsidRPr="002E5DB6" w:rsidRDefault="00532413"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2,853</w:t>
            </w:r>
          </w:p>
        </w:tc>
        <w:tc>
          <w:tcPr>
            <w:tcW w:w="270" w:type="dxa"/>
          </w:tcPr>
          <w:p w:rsidR="00F10293" w:rsidRPr="002E5DB6" w:rsidRDefault="00F10293"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F10293" w:rsidRPr="00F10293" w:rsidRDefault="00F10293" w:rsidP="00F10293">
            <w:pPr>
              <w:tabs>
                <w:tab w:val="decimal" w:pos="1168"/>
              </w:tabs>
              <w:spacing w:after="0" w:line="240" w:lineRule="atLeast"/>
              <w:ind w:left="-108" w:right="-108"/>
              <w:jc w:val="both"/>
              <w:rPr>
                <w:rFonts w:ascii="Times New Roman" w:hAnsi="Times New Roman" w:cs="Times New Roman"/>
                <w:szCs w:val="22"/>
              </w:rPr>
            </w:pPr>
            <w:r w:rsidRPr="00F10293">
              <w:rPr>
                <w:rFonts w:ascii="Times New Roman" w:hAnsi="Times New Roman" w:cs="Times New Roman"/>
                <w:szCs w:val="22"/>
              </w:rPr>
              <w:t>2,666</w:t>
            </w:r>
          </w:p>
        </w:tc>
        <w:tc>
          <w:tcPr>
            <w:tcW w:w="270" w:type="dxa"/>
          </w:tcPr>
          <w:p w:rsidR="00F10293" w:rsidRPr="002E5DB6" w:rsidRDefault="00F10293"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F10293" w:rsidRPr="002E5DB6" w:rsidRDefault="00532413" w:rsidP="00FA430B">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2,853</w:t>
            </w:r>
          </w:p>
        </w:tc>
        <w:tc>
          <w:tcPr>
            <w:tcW w:w="270" w:type="dxa"/>
          </w:tcPr>
          <w:p w:rsidR="00F10293" w:rsidRPr="002E5DB6" w:rsidRDefault="00F10293" w:rsidP="00FA430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F10293" w:rsidRPr="00F10293" w:rsidRDefault="00F10293" w:rsidP="00F10293">
            <w:pPr>
              <w:tabs>
                <w:tab w:val="decimal" w:pos="1168"/>
              </w:tabs>
              <w:spacing w:after="0" w:line="240" w:lineRule="atLeast"/>
              <w:ind w:left="-108" w:right="-108"/>
              <w:jc w:val="both"/>
              <w:rPr>
                <w:rFonts w:ascii="Times New Roman" w:hAnsi="Times New Roman" w:cs="Times New Roman"/>
                <w:szCs w:val="22"/>
              </w:rPr>
            </w:pPr>
            <w:r w:rsidRPr="00F10293">
              <w:rPr>
                <w:rFonts w:ascii="Times New Roman" w:hAnsi="Times New Roman" w:cs="Times New Roman"/>
                <w:szCs w:val="22"/>
              </w:rPr>
              <w:t>2,666</w:t>
            </w:r>
          </w:p>
        </w:tc>
      </w:tr>
      <w:tr w:rsidR="00F10293" w:rsidRPr="002E5DB6" w:rsidTr="00FA430B">
        <w:tc>
          <w:tcPr>
            <w:tcW w:w="2925" w:type="dxa"/>
            <w:vAlign w:val="bottom"/>
          </w:tcPr>
          <w:p w:rsidR="00F10293" w:rsidRPr="002E5DB6" w:rsidRDefault="00F10293" w:rsidP="00FA430B">
            <w:pPr>
              <w:tabs>
                <w:tab w:val="left" w:pos="405"/>
              </w:tabs>
              <w:spacing w:after="0" w:line="240" w:lineRule="atLeast"/>
              <w:ind w:left="522" w:right="-25"/>
              <w:jc w:val="thaiDistribute"/>
              <w:rPr>
                <w:rFonts w:ascii="Times New Roman" w:hAnsi="Times New Roman" w:cs="Times New Roman"/>
                <w:b/>
                <w:bCs/>
                <w:szCs w:val="22"/>
              </w:rPr>
            </w:pPr>
            <w:r w:rsidRPr="002E5DB6">
              <w:rPr>
                <w:rFonts w:ascii="Times New Roman" w:hAnsi="Times New Roman" w:cs="Times New Roman"/>
                <w:b/>
                <w:bCs/>
                <w:szCs w:val="22"/>
              </w:rPr>
              <w:t>Total</w:t>
            </w:r>
          </w:p>
        </w:tc>
        <w:tc>
          <w:tcPr>
            <w:tcW w:w="1417" w:type="dxa"/>
            <w:tcBorders>
              <w:top w:val="single" w:sz="4" w:space="0" w:color="auto"/>
              <w:bottom w:val="double" w:sz="4" w:space="0" w:color="auto"/>
            </w:tcBorders>
          </w:tcPr>
          <w:p w:rsidR="00F10293" w:rsidRPr="002E5DB6" w:rsidRDefault="00532413" w:rsidP="00FA430B">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18,210</w:t>
            </w:r>
          </w:p>
        </w:tc>
        <w:tc>
          <w:tcPr>
            <w:tcW w:w="270" w:type="dxa"/>
          </w:tcPr>
          <w:p w:rsidR="00F10293" w:rsidRPr="002E5DB6" w:rsidRDefault="00F10293" w:rsidP="00FA430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F10293" w:rsidRPr="00E559DD" w:rsidRDefault="00F10293" w:rsidP="00F10293">
            <w:pPr>
              <w:tabs>
                <w:tab w:val="decimal" w:pos="1168"/>
              </w:tabs>
              <w:spacing w:after="0" w:line="240" w:lineRule="atLeast"/>
              <w:ind w:left="-108" w:right="-108"/>
              <w:jc w:val="both"/>
              <w:rPr>
                <w:rFonts w:ascii="Angsana New" w:hAnsi="Angsana New"/>
                <w:b/>
                <w:bCs/>
                <w:sz w:val="30"/>
                <w:szCs w:val="30"/>
              </w:rPr>
            </w:pPr>
            <w:r w:rsidRPr="00F10293">
              <w:rPr>
                <w:rFonts w:ascii="Times New Roman" w:hAnsi="Times New Roman" w:cs="Times New Roman"/>
                <w:b/>
                <w:bCs/>
                <w:szCs w:val="22"/>
              </w:rPr>
              <w:t>18,023</w:t>
            </w:r>
          </w:p>
        </w:tc>
        <w:tc>
          <w:tcPr>
            <w:tcW w:w="270" w:type="dxa"/>
          </w:tcPr>
          <w:p w:rsidR="00F10293" w:rsidRPr="002E5DB6" w:rsidRDefault="00F10293" w:rsidP="00FA430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F10293" w:rsidRPr="002E5DB6" w:rsidRDefault="00532413" w:rsidP="00FA430B">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2,853</w:t>
            </w:r>
          </w:p>
        </w:tc>
        <w:tc>
          <w:tcPr>
            <w:tcW w:w="270" w:type="dxa"/>
          </w:tcPr>
          <w:p w:rsidR="00F10293" w:rsidRPr="002E5DB6" w:rsidRDefault="00F10293" w:rsidP="00FA430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F10293" w:rsidRPr="00E559DD" w:rsidRDefault="00F10293" w:rsidP="00F10293">
            <w:pPr>
              <w:tabs>
                <w:tab w:val="decimal" w:pos="1168"/>
              </w:tabs>
              <w:spacing w:after="0" w:line="240" w:lineRule="atLeast"/>
              <w:ind w:left="-108" w:right="-108"/>
              <w:jc w:val="both"/>
              <w:rPr>
                <w:rFonts w:ascii="Angsana New" w:hAnsi="Angsana New"/>
                <w:b/>
                <w:bCs/>
                <w:sz w:val="30"/>
                <w:szCs w:val="30"/>
              </w:rPr>
            </w:pPr>
            <w:r w:rsidRPr="00F10293">
              <w:rPr>
                <w:rFonts w:ascii="Times New Roman" w:hAnsi="Times New Roman" w:cs="Times New Roman"/>
                <w:b/>
                <w:bCs/>
                <w:szCs w:val="22"/>
              </w:rPr>
              <w:t>2,666</w:t>
            </w:r>
          </w:p>
        </w:tc>
      </w:tr>
    </w:tbl>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rsidR="0082661D" w:rsidRPr="00F534E5"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F534E5">
        <w:rPr>
          <w:rFonts w:ascii="Times New Roman" w:hAnsi="Times New Roman" w:cs="Times New Roman"/>
          <w:b/>
          <w:bCs/>
          <w:szCs w:val="22"/>
        </w:rPr>
        <w:lastRenderedPageBreak/>
        <w:t>Other current provisions</w:t>
      </w: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82661D" w:rsidRPr="00F534E5" w:rsidTr="00FA430B">
        <w:tc>
          <w:tcPr>
            <w:tcW w:w="3351" w:type="dxa"/>
            <w:shd w:val="clear" w:color="auto" w:fill="auto"/>
          </w:tcPr>
          <w:p w:rsidR="0082661D" w:rsidRPr="00F534E5" w:rsidRDefault="0082661D" w:rsidP="00FA430B">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82661D" w:rsidRPr="00F534E5" w:rsidRDefault="0082661D" w:rsidP="00FA430B">
            <w:pPr>
              <w:spacing w:after="0" w:line="240" w:lineRule="atLeast"/>
              <w:ind w:left="34" w:right="-25"/>
              <w:jc w:val="center"/>
              <w:rPr>
                <w:rFonts w:ascii="Times New Roman" w:hAnsi="Times New Roman" w:cs="Times New Roman"/>
                <w:szCs w:val="22"/>
                <w:cs/>
              </w:rPr>
            </w:pPr>
            <w:r w:rsidRPr="00F534E5">
              <w:rPr>
                <w:rFonts w:ascii="Times New Roman" w:hAnsi="Times New Roman" w:cs="Times New Roman"/>
                <w:b/>
                <w:bCs/>
                <w:szCs w:val="22"/>
              </w:rPr>
              <w:t>Consolidated</w:t>
            </w:r>
            <w:r w:rsidRPr="00F534E5">
              <w:rPr>
                <w:rFonts w:ascii="Times New Roman" w:hAnsi="Times New Roman" w:cs="Times New Roman"/>
                <w:b/>
                <w:bCs/>
                <w:szCs w:val="22"/>
              </w:rPr>
              <w:br/>
              <w:t>financial statements</w:t>
            </w:r>
          </w:p>
        </w:tc>
        <w:tc>
          <w:tcPr>
            <w:tcW w:w="270" w:type="dxa"/>
            <w:gridSpan w:val="2"/>
            <w:shd w:val="clear" w:color="auto" w:fill="auto"/>
          </w:tcPr>
          <w:p w:rsidR="0082661D" w:rsidRPr="00F534E5" w:rsidRDefault="0082661D" w:rsidP="00FA430B">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82661D" w:rsidRPr="00F534E5" w:rsidRDefault="0082661D" w:rsidP="00FA430B">
            <w:pPr>
              <w:spacing w:after="0" w:line="240" w:lineRule="atLeast"/>
              <w:ind w:right="-25"/>
              <w:jc w:val="center"/>
              <w:rPr>
                <w:rFonts w:ascii="Times New Roman" w:hAnsi="Times New Roman" w:cs="Times New Roman"/>
                <w:szCs w:val="22"/>
                <w:cs/>
              </w:rPr>
            </w:pPr>
            <w:r w:rsidRPr="00F534E5">
              <w:rPr>
                <w:rFonts w:ascii="Times New Roman" w:hAnsi="Times New Roman" w:cs="Times New Roman"/>
                <w:b/>
                <w:bCs/>
                <w:szCs w:val="22"/>
              </w:rPr>
              <w:t>Separate</w:t>
            </w:r>
            <w:r w:rsidRPr="00F534E5">
              <w:rPr>
                <w:rFonts w:ascii="Times New Roman" w:hAnsi="Times New Roman" w:cs="Times New Roman"/>
                <w:b/>
                <w:bCs/>
                <w:szCs w:val="22"/>
              </w:rPr>
              <w:br/>
              <w:t>financial statements</w:t>
            </w:r>
          </w:p>
        </w:tc>
      </w:tr>
      <w:tr w:rsidR="0082661D" w:rsidRPr="00F534E5" w:rsidTr="00FA430B">
        <w:tc>
          <w:tcPr>
            <w:tcW w:w="3351" w:type="dxa"/>
            <w:shd w:val="clear" w:color="auto" w:fill="auto"/>
          </w:tcPr>
          <w:p w:rsidR="0082661D" w:rsidRPr="00F534E5" w:rsidRDefault="0082661D" w:rsidP="00FA430B">
            <w:pPr>
              <w:spacing w:after="0" w:line="240" w:lineRule="atLeast"/>
              <w:ind w:left="522" w:right="-25"/>
              <w:jc w:val="both"/>
              <w:rPr>
                <w:rFonts w:ascii="Times New Roman" w:hAnsi="Times New Roman" w:cs="Times New Roman"/>
                <w:szCs w:val="22"/>
              </w:rPr>
            </w:pPr>
          </w:p>
        </w:tc>
        <w:tc>
          <w:tcPr>
            <w:tcW w:w="1419"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gridSpan w:val="2"/>
            <w:shd w:val="clear" w:color="auto" w:fill="auto"/>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gridSpan w:val="2"/>
            <w:shd w:val="clear" w:color="auto" w:fill="auto"/>
          </w:tcPr>
          <w:p w:rsidR="0082661D" w:rsidRPr="00DD5C9B" w:rsidRDefault="0082661D" w:rsidP="00FA430B">
            <w:pPr>
              <w:spacing w:after="0" w:line="240" w:lineRule="atLeast"/>
              <w:ind w:right="-25"/>
              <w:jc w:val="center"/>
              <w:rPr>
                <w:rFonts w:ascii="Times New Roman" w:hAnsi="Times New Roman" w:cs="Times New Roman"/>
                <w:b/>
                <w:szCs w:val="22"/>
              </w:rPr>
            </w:pPr>
          </w:p>
        </w:tc>
        <w:tc>
          <w:tcPr>
            <w:tcW w:w="1359"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shd w:val="clear" w:color="auto" w:fill="auto"/>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F10293" w:rsidRPr="00F534E5" w:rsidTr="002C432D">
        <w:tc>
          <w:tcPr>
            <w:tcW w:w="3351" w:type="dxa"/>
            <w:shd w:val="clear" w:color="auto" w:fill="auto"/>
          </w:tcPr>
          <w:p w:rsidR="00F10293" w:rsidRPr="00F534E5" w:rsidRDefault="00F10293" w:rsidP="00FA430B">
            <w:pPr>
              <w:spacing w:after="0" w:line="240" w:lineRule="atLeast"/>
              <w:ind w:left="522" w:right="-25"/>
              <w:jc w:val="both"/>
              <w:rPr>
                <w:rFonts w:ascii="Times New Roman" w:hAnsi="Times New Roman" w:cs="Times New Roman"/>
                <w:szCs w:val="22"/>
              </w:rPr>
            </w:pPr>
          </w:p>
        </w:tc>
        <w:tc>
          <w:tcPr>
            <w:tcW w:w="1419" w:type="dxa"/>
            <w:shd w:val="clear" w:color="auto" w:fill="auto"/>
            <w:vAlign w:val="bottom"/>
          </w:tcPr>
          <w:p w:rsidR="00F10293" w:rsidRPr="00DD5C9B" w:rsidRDefault="00F10293" w:rsidP="002C432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gridSpan w:val="2"/>
            <w:shd w:val="clear" w:color="auto" w:fill="auto"/>
            <w:vAlign w:val="center"/>
          </w:tcPr>
          <w:p w:rsidR="00F10293" w:rsidRPr="00DD5C9B" w:rsidRDefault="00F10293" w:rsidP="002C432D">
            <w:pPr>
              <w:spacing w:after="0" w:line="160" w:lineRule="atLeast"/>
              <w:ind w:left="522" w:right="-25"/>
              <w:rPr>
                <w:rFonts w:ascii="Times New Roman" w:hAnsi="Times New Roman" w:cs="Times New Roman"/>
                <w:szCs w:val="22"/>
              </w:rPr>
            </w:pPr>
          </w:p>
        </w:tc>
        <w:tc>
          <w:tcPr>
            <w:tcW w:w="1362" w:type="dxa"/>
            <w:gridSpan w:val="2"/>
            <w:shd w:val="clear" w:color="auto" w:fill="auto"/>
            <w:vAlign w:val="bottom"/>
          </w:tcPr>
          <w:p w:rsidR="00F10293" w:rsidRPr="00DD5C9B" w:rsidRDefault="00F10293" w:rsidP="002C432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70" w:type="dxa"/>
            <w:gridSpan w:val="2"/>
            <w:shd w:val="clear" w:color="auto" w:fill="auto"/>
          </w:tcPr>
          <w:p w:rsidR="00F10293" w:rsidRPr="00DD5C9B" w:rsidRDefault="00F10293" w:rsidP="002C432D">
            <w:pPr>
              <w:spacing w:after="0" w:line="240" w:lineRule="atLeast"/>
              <w:ind w:right="-25"/>
              <w:jc w:val="center"/>
              <w:rPr>
                <w:rFonts w:ascii="Times New Roman" w:hAnsi="Times New Roman" w:cs="Times New Roman"/>
                <w:b/>
                <w:szCs w:val="22"/>
              </w:rPr>
            </w:pPr>
          </w:p>
        </w:tc>
        <w:tc>
          <w:tcPr>
            <w:tcW w:w="1359" w:type="dxa"/>
            <w:shd w:val="clear" w:color="auto" w:fill="auto"/>
            <w:vAlign w:val="bottom"/>
          </w:tcPr>
          <w:p w:rsidR="00F10293" w:rsidRPr="00DD5C9B" w:rsidRDefault="00F10293" w:rsidP="002C432D">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shd w:val="clear" w:color="auto" w:fill="auto"/>
            <w:vAlign w:val="center"/>
          </w:tcPr>
          <w:p w:rsidR="00F10293" w:rsidRPr="00DD5C9B" w:rsidRDefault="00F10293" w:rsidP="002C432D">
            <w:pPr>
              <w:spacing w:after="0" w:line="160" w:lineRule="atLeast"/>
              <w:ind w:left="522" w:right="-25"/>
              <w:rPr>
                <w:rFonts w:ascii="Times New Roman" w:hAnsi="Times New Roman" w:cs="Times New Roman"/>
                <w:szCs w:val="22"/>
              </w:rPr>
            </w:pPr>
          </w:p>
        </w:tc>
        <w:tc>
          <w:tcPr>
            <w:tcW w:w="1292" w:type="dxa"/>
            <w:shd w:val="clear" w:color="auto" w:fill="auto"/>
            <w:vAlign w:val="bottom"/>
          </w:tcPr>
          <w:p w:rsidR="00F10293" w:rsidRPr="00DD5C9B" w:rsidRDefault="00F10293" w:rsidP="002C432D">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F10293" w:rsidRPr="00F534E5" w:rsidTr="00FA430B">
        <w:tc>
          <w:tcPr>
            <w:tcW w:w="3351" w:type="dxa"/>
            <w:shd w:val="clear" w:color="auto" w:fill="auto"/>
          </w:tcPr>
          <w:p w:rsidR="00F10293" w:rsidRPr="00F534E5" w:rsidRDefault="00F10293" w:rsidP="00FA430B">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F10293" w:rsidRPr="008E0F84" w:rsidRDefault="00F10293"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10293" w:rsidRPr="00F534E5" w:rsidTr="00FA430B">
        <w:tc>
          <w:tcPr>
            <w:tcW w:w="3351" w:type="dxa"/>
            <w:shd w:val="clear" w:color="auto" w:fill="auto"/>
          </w:tcPr>
          <w:p w:rsidR="00F10293" w:rsidRPr="00F534E5" w:rsidRDefault="00F10293" w:rsidP="00FA430B">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Provision for cost of </w:t>
            </w:r>
          </w:p>
        </w:tc>
        <w:tc>
          <w:tcPr>
            <w:tcW w:w="1419" w:type="dxa"/>
            <w:shd w:val="clear" w:color="auto" w:fill="auto"/>
          </w:tcPr>
          <w:p w:rsidR="00F10293" w:rsidRPr="00F534E5" w:rsidRDefault="00F10293" w:rsidP="00FA430B">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F10293" w:rsidRPr="00F534E5" w:rsidRDefault="00F10293" w:rsidP="00FA430B">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F10293" w:rsidRPr="00F534E5" w:rsidRDefault="00F10293" w:rsidP="00FA430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F10293" w:rsidRPr="00F534E5" w:rsidRDefault="00F10293" w:rsidP="00FA430B">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F10293" w:rsidRPr="00F534E5" w:rsidRDefault="00F10293" w:rsidP="00FA430B">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F10293" w:rsidRPr="00F534E5" w:rsidRDefault="00F10293" w:rsidP="00FA430B">
            <w:pPr>
              <w:spacing w:after="0" w:line="240" w:lineRule="atLeast"/>
              <w:ind w:right="-25"/>
              <w:jc w:val="both"/>
              <w:rPr>
                <w:rFonts w:ascii="Times New Roman" w:hAnsi="Times New Roman" w:cs="Times New Roman"/>
                <w:szCs w:val="22"/>
              </w:rPr>
            </w:pPr>
          </w:p>
        </w:tc>
        <w:tc>
          <w:tcPr>
            <w:tcW w:w="1292" w:type="dxa"/>
            <w:shd w:val="clear" w:color="auto" w:fill="auto"/>
          </w:tcPr>
          <w:p w:rsidR="00F10293" w:rsidRPr="00F534E5" w:rsidRDefault="00F10293" w:rsidP="00FA430B">
            <w:pPr>
              <w:tabs>
                <w:tab w:val="decimal" w:pos="963"/>
              </w:tabs>
              <w:spacing w:after="0" w:line="240" w:lineRule="atLeast"/>
              <w:ind w:right="-25"/>
              <w:jc w:val="both"/>
              <w:rPr>
                <w:rFonts w:ascii="Times New Roman" w:hAnsi="Times New Roman" w:cs="Times New Roman"/>
                <w:szCs w:val="22"/>
              </w:rPr>
            </w:pPr>
          </w:p>
        </w:tc>
      </w:tr>
      <w:tr w:rsidR="00F10293" w:rsidRPr="00F534E5" w:rsidTr="00532413">
        <w:tc>
          <w:tcPr>
            <w:tcW w:w="3351" w:type="dxa"/>
            <w:shd w:val="clear" w:color="auto" w:fill="auto"/>
          </w:tcPr>
          <w:p w:rsidR="00F10293" w:rsidRPr="00F534E5" w:rsidRDefault="00F10293" w:rsidP="00FA430B">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  rectification in the period</w:t>
            </w:r>
          </w:p>
        </w:tc>
        <w:tc>
          <w:tcPr>
            <w:tcW w:w="1419" w:type="dxa"/>
            <w:shd w:val="clear" w:color="auto" w:fill="auto"/>
          </w:tcPr>
          <w:p w:rsidR="00F10293" w:rsidRPr="00F534E5" w:rsidRDefault="00F10293" w:rsidP="00FA430B">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F10293" w:rsidRPr="00F534E5" w:rsidRDefault="00F10293" w:rsidP="00FA430B">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F10293" w:rsidRPr="00F534E5" w:rsidRDefault="00F10293" w:rsidP="00FA430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F10293" w:rsidRPr="00F534E5" w:rsidRDefault="00F10293" w:rsidP="00FA430B">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F10293" w:rsidRPr="00F534E5" w:rsidRDefault="00F10293" w:rsidP="00FA430B">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F10293" w:rsidRPr="00F534E5" w:rsidRDefault="00F10293" w:rsidP="00FA430B">
            <w:pPr>
              <w:spacing w:after="0" w:line="240" w:lineRule="atLeast"/>
              <w:ind w:right="-25"/>
              <w:jc w:val="both"/>
              <w:rPr>
                <w:rFonts w:ascii="Times New Roman" w:hAnsi="Times New Roman" w:cs="Times New Roman"/>
                <w:szCs w:val="22"/>
              </w:rPr>
            </w:pPr>
          </w:p>
        </w:tc>
        <w:tc>
          <w:tcPr>
            <w:tcW w:w="1292" w:type="dxa"/>
            <w:shd w:val="clear" w:color="auto" w:fill="auto"/>
          </w:tcPr>
          <w:p w:rsidR="00F10293" w:rsidRPr="00F534E5" w:rsidRDefault="00F10293" w:rsidP="00FA430B">
            <w:pPr>
              <w:tabs>
                <w:tab w:val="decimal" w:pos="963"/>
              </w:tabs>
              <w:spacing w:after="0" w:line="240" w:lineRule="atLeast"/>
              <w:ind w:right="-25"/>
              <w:jc w:val="both"/>
              <w:rPr>
                <w:rFonts w:ascii="Times New Roman" w:hAnsi="Times New Roman" w:cs="Times New Roman"/>
                <w:szCs w:val="22"/>
              </w:rPr>
            </w:pPr>
          </w:p>
        </w:tc>
      </w:tr>
      <w:tr w:rsidR="00F10293" w:rsidRPr="00F10293" w:rsidTr="00532413">
        <w:tc>
          <w:tcPr>
            <w:tcW w:w="3351" w:type="dxa"/>
            <w:shd w:val="clear" w:color="auto" w:fill="auto"/>
          </w:tcPr>
          <w:p w:rsidR="00F10293" w:rsidRPr="00F534E5" w:rsidRDefault="00F10293" w:rsidP="00FA430B">
            <w:pPr>
              <w:spacing w:after="0" w:line="240" w:lineRule="atLeast"/>
              <w:ind w:left="522" w:right="-25"/>
              <w:jc w:val="both"/>
              <w:rPr>
                <w:rFonts w:ascii="Times New Roman" w:hAnsi="Times New Roman" w:cs="Times New Roman"/>
                <w:szCs w:val="22"/>
                <w:cs/>
              </w:rPr>
            </w:pPr>
            <w:r w:rsidRPr="00F534E5">
              <w:rPr>
                <w:rFonts w:ascii="Times New Roman" w:hAnsi="Times New Roman" w:cstheme="minorBidi"/>
                <w:szCs w:val="22"/>
                <w:lang w:val="en-GB"/>
              </w:rPr>
              <w:t xml:space="preserve">  </w:t>
            </w:r>
            <w:r w:rsidRPr="00F534E5">
              <w:rPr>
                <w:rFonts w:ascii="Times New Roman" w:hAnsi="Times New Roman" w:cs="Times New Roman"/>
                <w:szCs w:val="22"/>
              </w:rPr>
              <w:t>of guarantee</w:t>
            </w:r>
          </w:p>
        </w:tc>
        <w:tc>
          <w:tcPr>
            <w:tcW w:w="1419" w:type="dxa"/>
            <w:tcBorders>
              <w:bottom w:val="double" w:sz="4" w:space="0" w:color="auto"/>
            </w:tcBorders>
            <w:shd w:val="clear" w:color="auto" w:fill="auto"/>
          </w:tcPr>
          <w:p w:rsidR="00F10293" w:rsidRPr="00532413" w:rsidRDefault="00532413" w:rsidP="00FA430B">
            <w:pPr>
              <w:tabs>
                <w:tab w:val="decimal" w:pos="1167"/>
              </w:tabs>
              <w:spacing w:after="0" w:line="240" w:lineRule="atLeast"/>
              <w:ind w:right="-25"/>
              <w:jc w:val="both"/>
              <w:rPr>
                <w:rFonts w:ascii="Times New Roman" w:hAnsi="Times New Roman" w:cs="Times New Roman"/>
                <w:b/>
                <w:bCs/>
                <w:szCs w:val="22"/>
              </w:rPr>
            </w:pPr>
            <w:r w:rsidRPr="00532413">
              <w:rPr>
                <w:rFonts w:ascii="Times New Roman" w:hAnsi="Times New Roman" w:cs="Times New Roman"/>
                <w:b/>
                <w:bCs/>
                <w:szCs w:val="22"/>
              </w:rPr>
              <w:t>44,974</w:t>
            </w:r>
          </w:p>
        </w:tc>
        <w:tc>
          <w:tcPr>
            <w:tcW w:w="236" w:type="dxa"/>
            <w:shd w:val="clear" w:color="auto" w:fill="auto"/>
          </w:tcPr>
          <w:p w:rsidR="00F10293" w:rsidRPr="00532413" w:rsidRDefault="00F10293" w:rsidP="00FA430B">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bottom w:val="double" w:sz="4" w:space="0" w:color="auto"/>
            </w:tcBorders>
            <w:shd w:val="clear" w:color="auto" w:fill="auto"/>
          </w:tcPr>
          <w:p w:rsidR="00F10293" w:rsidRPr="00532413" w:rsidRDefault="00F10293" w:rsidP="00F10293">
            <w:pPr>
              <w:tabs>
                <w:tab w:val="decimal" w:pos="930"/>
              </w:tabs>
              <w:spacing w:after="0" w:line="240" w:lineRule="atLeast"/>
              <w:ind w:right="-25"/>
              <w:jc w:val="both"/>
              <w:rPr>
                <w:rFonts w:ascii="Angsana New" w:hAnsi="Angsana New"/>
                <w:b/>
                <w:bCs/>
                <w:sz w:val="30"/>
                <w:szCs w:val="30"/>
              </w:rPr>
            </w:pPr>
            <w:r w:rsidRPr="00532413">
              <w:rPr>
                <w:rFonts w:ascii="Times New Roman" w:hAnsi="Times New Roman" w:cs="Times New Roman"/>
                <w:b/>
                <w:bCs/>
                <w:szCs w:val="22"/>
              </w:rPr>
              <w:t>46,780</w:t>
            </w:r>
          </w:p>
        </w:tc>
        <w:tc>
          <w:tcPr>
            <w:tcW w:w="242" w:type="dxa"/>
            <w:gridSpan w:val="2"/>
            <w:shd w:val="clear" w:color="auto" w:fill="auto"/>
          </w:tcPr>
          <w:p w:rsidR="00F10293" w:rsidRPr="00532413" w:rsidRDefault="00F10293" w:rsidP="00F10293">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bottom w:val="double" w:sz="4" w:space="0" w:color="auto"/>
            </w:tcBorders>
            <w:shd w:val="clear" w:color="auto" w:fill="auto"/>
          </w:tcPr>
          <w:p w:rsidR="00F10293" w:rsidRPr="00532413" w:rsidRDefault="00532413" w:rsidP="00F10293">
            <w:pPr>
              <w:tabs>
                <w:tab w:val="decimal" w:pos="1167"/>
              </w:tabs>
              <w:spacing w:after="0" w:line="240" w:lineRule="atLeast"/>
              <w:ind w:right="-25"/>
              <w:jc w:val="both"/>
              <w:rPr>
                <w:rFonts w:ascii="Times New Roman" w:hAnsi="Times New Roman" w:cs="Times New Roman"/>
                <w:b/>
                <w:bCs/>
                <w:szCs w:val="22"/>
              </w:rPr>
            </w:pPr>
            <w:r w:rsidRPr="00532413">
              <w:rPr>
                <w:rFonts w:ascii="Times New Roman" w:hAnsi="Times New Roman" w:cs="Times New Roman"/>
                <w:b/>
                <w:bCs/>
                <w:szCs w:val="22"/>
              </w:rPr>
              <w:t>39,598</w:t>
            </w:r>
          </w:p>
        </w:tc>
        <w:tc>
          <w:tcPr>
            <w:tcW w:w="270" w:type="dxa"/>
            <w:shd w:val="clear" w:color="auto" w:fill="auto"/>
          </w:tcPr>
          <w:p w:rsidR="00F10293" w:rsidRPr="00532413" w:rsidRDefault="00F10293" w:rsidP="00F10293">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bottom w:val="double" w:sz="4" w:space="0" w:color="auto"/>
            </w:tcBorders>
            <w:shd w:val="clear" w:color="auto" w:fill="auto"/>
          </w:tcPr>
          <w:p w:rsidR="00F10293" w:rsidRPr="00532413" w:rsidRDefault="00F10293" w:rsidP="00F10293">
            <w:pPr>
              <w:tabs>
                <w:tab w:val="decimal" w:pos="963"/>
              </w:tabs>
              <w:spacing w:after="0" w:line="240" w:lineRule="atLeast"/>
              <w:ind w:right="-25"/>
              <w:jc w:val="both"/>
              <w:rPr>
                <w:rFonts w:ascii="Times New Roman" w:hAnsi="Times New Roman" w:cs="Times New Roman"/>
                <w:b/>
                <w:bCs/>
                <w:szCs w:val="22"/>
              </w:rPr>
            </w:pPr>
            <w:r w:rsidRPr="00532413">
              <w:rPr>
                <w:rFonts w:ascii="Times New Roman" w:hAnsi="Times New Roman" w:cs="Times New Roman"/>
                <w:b/>
                <w:bCs/>
                <w:szCs w:val="22"/>
              </w:rPr>
              <w:t>41,339</w:t>
            </w:r>
          </w:p>
        </w:tc>
      </w:tr>
    </w:tbl>
    <w:p w:rsidR="0082661D" w:rsidRPr="00F534E5"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82661D" w:rsidRPr="00F534E5"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F534E5">
        <w:rPr>
          <w:rFonts w:ascii="Times New Roman" w:hAnsi="Times New Roman" w:cs="Times New Roman"/>
          <w:sz w:val="22"/>
          <w:szCs w:val="22"/>
        </w:rPr>
        <w:t xml:space="preserve">Movements for the </w:t>
      </w:r>
      <w:r>
        <w:rPr>
          <w:rFonts w:ascii="Times New Roman" w:hAnsi="Times New Roman" w:cs="Times New Roman"/>
          <w:sz w:val="22"/>
          <w:szCs w:val="22"/>
        </w:rPr>
        <w:t>three-month period ended 31 March</w:t>
      </w:r>
      <w:r w:rsidRPr="00F534E5">
        <w:rPr>
          <w:rFonts w:ascii="Times New Roman" w:hAnsi="Times New Roman" w:cs="Times New Roman"/>
          <w:sz w:val="22"/>
          <w:szCs w:val="22"/>
        </w:rPr>
        <w:t xml:space="preserve"> were as follow:</w:t>
      </w:r>
    </w:p>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82661D" w:rsidRPr="00E609FF" w:rsidTr="00FA430B">
        <w:tc>
          <w:tcPr>
            <w:tcW w:w="1791" w:type="dxa"/>
            <w:shd w:val="clear" w:color="auto" w:fill="auto"/>
          </w:tcPr>
          <w:p w:rsidR="0082661D" w:rsidRPr="00E609FF" w:rsidRDefault="0082661D" w:rsidP="00FA430B">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82661D" w:rsidRPr="00E609FF" w:rsidRDefault="0082661D" w:rsidP="00FA430B">
            <w:pPr>
              <w:spacing w:after="0" w:line="240" w:lineRule="atLeast"/>
              <w:ind w:right="-25"/>
              <w:jc w:val="center"/>
              <w:rPr>
                <w:rFonts w:ascii="Times New Roman" w:hAnsi="Times New Roman" w:cs="Times New Roman"/>
                <w:sz w:val="18"/>
                <w:szCs w:val="18"/>
                <w:cs/>
              </w:rPr>
            </w:pPr>
            <w:r w:rsidRPr="00E609FF">
              <w:rPr>
                <w:rFonts w:ascii="Times New Roman" w:hAnsi="Times New Roman" w:cs="Times New Roman"/>
                <w:b/>
                <w:bCs/>
                <w:sz w:val="18"/>
                <w:szCs w:val="18"/>
              </w:rPr>
              <w:t>Consolidated financial statements</w:t>
            </w:r>
          </w:p>
        </w:tc>
      </w:tr>
      <w:tr w:rsidR="0082661D" w:rsidRPr="00E609FF" w:rsidTr="00FA430B">
        <w:tc>
          <w:tcPr>
            <w:tcW w:w="1791" w:type="dxa"/>
            <w:shd w:val="clear" w:color="auto" w:fill="auto"/>
          </w:tcPr>
          <w:p w:rsidR="0082661D" w:rsidRPr="00E609FF" w:rsidRDefault="0082661D" w:rsidP="00FA430B">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82661D" w:rsidRPr="00E609FF" w:rsidRDefault="0082661D" w:rsidP="00FA430B">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rPr>
              <w:t>Provision for cost of rectification</w:t>
            </w:r>
            <w:r w:rsidRPr="00E609FF">
              <w:rPr>
                <w:rFonts w:ascii="Times New Roman" w:hAnsi="Times New Roman" w:cs="Times New Roman"/>
                <w:sz w:val="18"/>
                <w:szCs w:val="18"/>
                <w:lang w:val="en-GB"/>
              </w:rPr>
              <w:t xml:space="preserve"> </w:t>
            </w:r>
            <w:r w:rsidRPr="00E609FF">
              <w:rPr>
                <w:rFonts w:ascii="Times New Roman" w:hAnsi="Times New Roman" w:cs="Times New Roman"/>
                <w:sz w:val="18"/>
                <w:szCs w:val="18"/>
              </w:rPr>
              <w:t>in the period of guarantee</w:t>
            </w:r>
          </w:p>
        </w:tc>
        <w:tc>
          <w:tcPr>
            <w:tcW w:w="236" w:type="dxa"/>
            <w:shd w:val="clear" w:color="auto" w:fill="auto"/>
          </w:tcPr>
          <w:p w:rsidR="0082661D" w:rsidRPr="00E609FF" w:rsidRDefault="0082661D" w:rsidP="00FA430B">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82661D" w:rsidRDefault="0082661D" w:rsidP="00FA430B">
            <w:pPr>
              <w:spacing w:after="0" w:line="240" w:lineRule="atLeast"/>
              <w:ind w:left="-110" w:right="-25"/>
              <w:jc w:val="center"/>
              <w:rPr>
                <w:rFonts w:ascii="Times New Roman" w:hAnsi="Times New Roman" w:cs="Times New Roman"/>
                <w:sz w:val="18"/>
                <w:szCs w:val="18"/>
              </w:rPr>
            </w:pPr>
          </w:p>
          <w:p w:rsidR="0082661D" w:rsidRPr="00E609FF" w:rsidRDefault="0082661D" w:rsidP="00FA430B">
            <w:pPr>
              <w:spacing w:after="0" w:line="240" w:lineRule="atLeast"/>
              <w:ind w:left="-110" w:right="-25"/>
              <w:jc w:val="center"/>
              <w:rPr>
                <w:rFonts w:ascii="Times New Roman" w:hAnsi="Times New Roman" w:cs="Times New Roman"/>
                <w:sz w:val="18"/>
                <w:szCs w:val="18"/>
              </w:rPr>
            </w:pPr>
          </w:p>
          <w:p w:rsidR="0082661D" w:rsidRPr="00E609FF" w:rsidRDefault="0082661D" w:rsidP="00FA430B">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Provision for loss of construction</w:t>
            </w:r>
          </w:p>
        </w:tc>
        <w:tc>
          <w:tcPr>
            <w:tcW w:w="270" w:type="dxa"/>
            <w:gridSpan w:val="2"/>
            <w:shd w:val="clear" w:color="auto" w:fill="auto"/>
          </w:tcPr>
          <w:p w:rsidR="0082661D" w:rsidRPr="00E609FF" w:rsidRDefault="0082661D" w:rsidP="00FA430B">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82661D" w:rsidRPr="00E609FF" w:rsidRDefault="0082661D" w:rsidP="00FA430B">
            <w:pPr>
              <w:spacing w:after="0" w:line="240" w:lineRule="atLeast"/>
              <w:ind w:left="-110" w:right="-25"/>
              <w:jc w:val="center"/>
              <w:rPr>
                <w:rFonts w:ascii="Times New Roman" w:hAnsi="Times New Roman" w:cs="Times New Roman"/>
                <w:sz w:val="18"/>
                <w:szCs w:val="18"/>
              </w:rPr>
            </w:pPr>
          </w:p>
          <w:p w:rsidR="0082661D" w:rsidRPr="00E609FF" w:rsidRDefault="0082661D" w:rsidP="00FA430B">
            <w:pPr>
              <w:spacing w:after="0" w:line="240" w:lineRule="atLeast"/>
              <w:ind w:left="-110" w:right="-25"/>
              <w:jc w:val="center"/>
              <w:rPr>
                <w:rFonts w:ascii="Times New Roman" w:hAnsi="Times New Roman" w:cs="Times New Roman"/>
                <w:sz w:val="18"/>
                <w:szCs w:val="18"/>
              </w:rPr>
            </w:pPr>
          </w:p>
          <w:p w:rsidR="0082661D" w:rsidRPr="00E609FF" w:rsidRDefault="0082661D" w:rsidP="00FA430B">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Total</w:t>
            </w:r>
          </w:p>
        </w:tc>
      </w:tr>
      <w:tr w:rsidR="00F10293" w:rsidRPr="00E609FF" w:rsidTr="00FA430B">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F10293" w:rsidRPr="00E609FF" w:rsidRDefault="00F10293" w:rsidP="00FA430B">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36" w:type="dxa"/>
            <w:shd w:val="clear" w:color="auto" w:fill="auto"/>
          </w:tcPr>
          <w:p w:rsidR="00F10293" w:rsidRPr="00E609FF" w:rsidRDefault="00F10293" w:rsidP="00FA430B">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F10293" w:rsidRPr="00E609FF" w:rsidRDefault="00F10293" w:rsidP="00F10293">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36" w:type="dxa"/>
            <w:shd w:val="clear" w:color="auto" w:fill="auto"/>
          </w:tcPr>
          <w:p w:rsidR="00F10293" w:rsidRPr="00E609FF" w:rsidRDefault="00F10293" w:rsidP="00FA430B">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70" w:type="dxa"/>
            <w:gridSpan w:val="2"/>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gridSpan w:val="2"/>
            <w:shd w:val="clear" w:color="auto" w:fill="auto"/>
          </w:tcPr>
          <w:p w:rsidR="00F10293" w:rsidRPr="00E609FF" w:rsidRDefault="00F10293" w:rsidP="00FA430B">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70"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r>
      <w:tr w:rsidR="00F10293" w:rsidRPr="00E609FF" w:rsidTr="00FA430B">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F10293" w:rsidRPr="00E609FF" w:rsidRDefault="00F10293" w:rsidP="00FA430B">
            <w:pPr>
              <w:spacing w:after="0" w:line="240" w:lineRule="atLeast"/>
              <w:ind w:right="-25"/>
              <w:jc w:val="center"/>
              <w:rPr>
                <w:rFonts w:ascii="Times New Roman" w:hAnsi="Times New Roman" w:cs="Times New Roman"/>
                <w:bCs/>
                <w:sz w:val="18"/>
                <w:szCs w:val="18"/>
              </w:rPr>
            </w:pPr>
            <w:r w:rsidRPr="00E7603E">
              <w:rPr>
                <w:rFonts w:ascii="Times New Roman" w:hAnsi="Times New Roman" w:cs="Times New Roman"/>
                <w:i/>
                <w:iCs/>
                <w:sz w:val="18"/>
                <w:szCs w:val="18"/>
                <w:lang w:val="en-GB" w:bidi="ar-SA"/>
              </w:rPr>
              <w:t xml:space="preserve">(in </w:t>
            </w:r>
            <w:r>
              <w:rPr>
                <w:rFonts w:ascii="Times New Roman" w:hAnsi="Times New Roman" w:cs="Times New Roman"/>
                <w:i/>
                <w:iCs/>
                <w:sz w:val="18"/>
                <w:szCs w:val="18"/>
                <w:lang w:val="en-GB" w:bidi="ar-SA"/>
              </w:rPr>
              <w:t xml:space="preserve">thousand </w:t>
            </w:r>
            <w:r w:rsidRPr="00E7603E">
              <w:rPr>
                <w:rFonts w:ascii="Times New Roman" w:hAnsi="Times New Roman" w:cs="Times New Roman"/>
                <w:i/>
                <w:iCs/>
                <w:sz w:val="18"/>
                <w:szCs w:val="18"/>
                <w:lang w:val="en-GB" w:bidi="ar-SA"/>
              </w:rPr>
              <w:t>Baht)</w:t>
            </w:r>
          </w:p>
        </w:tc>
      </w:tr>
      <w:tr w:rsidR="00F10293" w:rsidRPr="00E609FF" w:rsidTr="00D02DC6">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At 1 January</w:t>
            </w:r>
          </w:p>
        </w:tc>
        <w:tc>
          <w:tcPr>
            <w:tcW w:w="1134" w:type="dxa"/>
            <w:shd w:val="clear" w:color="auto" w:fill="auto"/>
            <w:vAlign w:val="bottom"/>
          </w:tcPr>
          <w:p w:rsidR="00F10293" w:rsidRPr="00E609F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46,780</w:t>
            </w:r>
          </w:p>
        </w:tc>
        <w:tc>
          <w:tcPr>
            <w:tcW w:w="236"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F10293" w:rsidRPr="00E609F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67,727</w:t>
            </w:r>
          </w:p>
        </w:tc>
        <w:tc>
          <w:tcPr>
            <w:tcW w:w="236"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F10293" w:rsidRPr="00E609FF" w:rsidRDefault="00B65BD3" w:rsidP="00B65BD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F10293" w:rsidRPr="00E609FF" w:rsidRDefault="00F10293" w:rsidP="002C432D">
            <w:pPr>
              <w:tabs>
                <w:tab w:val="decimal" w:pos="932"/>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1,919</w:t>
            </w:r>
          </w:p>
        </w:tc>
        <w:tc>
          <w:tcPr>
            <w:tcW w:w="242"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F10293" w:rsidRPr="00E609FF" w:rsidRDefault="00944CA6" w:rsidP="00FA430B">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46,780</w:t>
            </w:r>
          </w:p>
        </w:tc>
        <w:tc>
          <w:tcPr>
            <w:tcW w:w="270"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F10293" w:rsidRPr="00E609FF" w:rsidRDefault="00F10293" w:rsidP="002C432D">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69,646</w:t>
            </w:r>
          </w:p>
        </w:tc>
      </w:tr>
      <w:tr w:rsidR="00F10293" w:rsidRPr="00E609FF" w:rsidTr="00D02DC6">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Provision made</w:t>
            </w:r>
          </w:p>
        </w:tc>
        <w:tc>
          <w:tcPr>
            <w:tcW w:w="1134" w:type="dxa"/>
            <w:shd w:val="clear" w:color="auto" w:fill="auto"/>
            <w:vAlign w:val="bottom"/>
          </w:tcPr>
          <w:p w:rsidR="00F10293" w:rsidRPr="00E609FF" w:rsidRDefault="00F10293" w:rsidP="00FA430B">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F10293" w:rsidRPr="00E609FF" w:rsidRDefault="00F10293" w:rsidP="002C432D">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F10293" w:rsidRPr="00E609FF" w:rsidRDefault="00F10293" w:rsidP="00B65BD3">
            <w:pPr>
              <w:spacing w:after="0" w:line="240" w:lineRule="atLeast"/>
              <w:ind w:right="-25"/>
              <w:jc w:val="center"/>
              <w:rPr>
                <w:rFonts w:ascii="Times New Roman" w:hAnsi="Times New Roman" w:cs="Times New Roman"/>
                <w:sz w:val="18"/>
                <w:szCs w:val="18"/>
              </w:rPr>
            </w:pPr>
          </w:p>
        </w:tc>
        <w:tc>
          <w:tcPr>
            <w:tcW w:w="236"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F10293" w:rsidRPr="00E609FF" w:rsidRDefault="00F10293" w:rsidP="002C432D">
            <w:pPr>
              <w:tabs>
                <w:tab w:val="decimal" w:pos="932"/>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F10293" w:rsidRPr="00E609FF" w:rsidRDefault="00F10293" w:rsidP="00FA430B">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F10293" w:rsidRPr="00E609FF" w:rsidRDefault="00F10293" w:rsidP="002C432D">
            <w:pPr>
              <w:tabs>
                <w:tab w:val="decimal" w:pos="936"/>
              </w:tabs>
              <w:spacing w:after="0" w:line="240" w:lineRule="atLeast"/>
              <w:ind w:right="-25"/>
              <w:jc w:val="both"/>
              <w:rPr>
                <w:rFonts w:ascii="Times New Roman" w:hAnsi="Times New Roman" w:cs="Times New Roman"/>
                <w:sz w:val="18"/>
                <w:szCs w:val="18"/>
              </w:rPr>
            </w:pPr>
          </w:p>
        </w:tc>
      </w:tr>
      <w:tr w:rsidR="00F10293" w:rsidRPr="00E609FF" w:rsidTr="00D02DC6">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r>
              <w:rPr>
                <w:rFonts w:ascii="Times New Roman" w:hAnsi="Times New Roman" w:cs="Times New Roman"/>
                <w:sz w:val="18"/>
                <w:szCs w:val="18"/>
              </w:rPr>
              <w:t xml:space="preserve">  (reversal)</w:t>
            </w:r>
          </w:p>
        </w:tc>
        <w:tc>
          <w:tcPr>
            <w:tcW w:w="1134" w:type="dxa"/>
            <w:shd w:val="clear" w:color="auto" w:fill="auto"/>
            <w:vAlign w:val="bottom"/>
          </w:tcPr>
          <w:p w:rsidR="00F10293" w:rsidRPr="00E609F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71</w:t>
            </w:r>
          </w:p>
        </w:tc>
        <w:tc>
          <w:tcPr>
            <w:tcW w:w="236"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F10293" w:rsidRPr="00E609F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(5,321)</w:t>
            </w:r>
          </w:p>
        </w:tc>
        <w:tc>
          <w:tcPr>
            <w:tcW w:w="236"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F10293" w:rsidRPr="00E609FF" w:rsidRDefault="00B65BD3" w:rsidP="00B65BD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F10293" w:rsidRPr="00E609FF" w:rsidRDefault="00F10293" w:rsidP="002C432D">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F10293" w:rsidRPr="00E609FF" w:rsidRDefault="00944CA6" w:rsidP="00FA430B">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71</w:t>
            </w:r>
          </w:p>
        </w:tc>
        <w:tc>
          <w:tcPr>
            <w:tcW w:w="270" w:type="dxa"/>
            <w:shd w:val="clear" w:color="auto" w:fill="auto"/>
            <w:vAlign w:val="bottom"/>
          </w:tcPr>
          <w:p w:rsidR="00F10293" w:rsidRPr="00E609FF" w:rsidRDefault="00F10293" w:rsidP="00FA430B">
            <w:pPr>
              <w:tabs>
                <w:tab w:val="decimal" w:pos="765"/>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F10293" w:rsidRPr="00E609FF" w:rsidRDefault="00F10293" w:rsidP="002C432D">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(5,321)</w:t>
            </w:r>
          </w:p>
        </w:tc>
      </w:tr>
      <w:tr w:rsidR="00F10293" w:rsidRPr="00E609FF" w:rsidTr="00D02DC6">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Provision used</w:t>
            </w:r>
          </w:p>
        </w:tc>
        <w:tc>
          <w:tcPr>
            <w:tcW w:w="1134" w:type="dxa"/>
            <w:shd w:val="clear" w:color="auto" w:fill="auto"/>
            <w:vAlign w:val="bottom"/>
          </w:tcPr>
          <w:p w:rsidR="00F10293" w:rsidRPr="00E609F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(1,812)</w:t>
            </w:r>
          </w:p>
        </w:tc>
        <w:tc>
          <w:tcPr>
            <w:tcW w:w="236"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F10293" w:rsidRPr="00E609F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(1,222)</w:t>
            </w:r>
          </w:p>
        </w:tc>
        <w:tc>
          <w:tcPr>
            <w:tcW w:w="236"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F10293" w:rsidRPr="00E609FF" w:rsidRDefault="00B65BD3" w:rsidP="00B65BD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F10293" w:rsidRPr="00E609FF" w:rsidRDefault="00F10293" w:rsidP="002C432D">
            <w:pPr>
              <w:tabs>
                <w:tab w:val="decimal" w:pos="932"/>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(1,919)</w:t>
            </w:r>
          </w:p>
        </w:tc>
        <w:tc>
          <w:tcPr>
            <w:tcW w:w="242"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F10293" w:rsidRPr="00E609FF" w:rsidRDefault="00944CA6" w:rsidP="00FA430B">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(1,812)</w:t>
            </w:r>
          </w:p>
        </w:tc>
        <w:tc>
          <w:tcPr>
            <w:tcW w:w="270"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F10293" w:rsidRPr="00E609FF" w:rsidRDefault="00F10293" w:rsidP="002C432D">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(3,141)</w:t>
            </w:r>
          </w:p>
        </w:tc>
      </w:tr>
      <w:tr w:rsidR="00F10293" w:rsidRPr="00E609FF" w:rsidTr="00D02DC6">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Currency translation</w:t>
            </w:r>
          </w:p>
        </w:tc>
        <w:tc>
          <w:tcPr>
            <w:tcW w:w="1134" w:type="dxa"/>
            <w:shd w:val="clear" w:color="auto" w:fill="auto"/>
            <w:vAlign w:val="bottom"/>
          </w:tcPr>
          <w:p w:rsidR="00F10293" w:rsidRPr="00E609FF" w:rsidRDefault="00F10293" w:rsidP="00FA430B">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F10293" w:rsidRPr="00E609FF" w:rsidRDefault="00F10293" w:rsidP="002C432D">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F10293" w:rsidRPr="00E609FF" w:rsidRDefault="00F10293" w:rsidP="00B65BD3">
            <w:pPr>
              <w:spacing w:after="0" w:line="240" w:lineRule="atLeast"/>
              <w:ind w:right="-25"/>
              <w:jc w:val="center"/>
              <w:rPr>
                <w:rFonts w:ascii="Times New Roman" w:hAnsi="Times New Roman" w:cs="Times New Roman"/>
                <w:sz w:val="18"/>
                <w:szCs w:val="18"/>
              </w:rPr>
            </w:pPr>
          </w:p>
        </w:tc>
        <w:tc>
          <w:tcPr>
            <w:tcW w:w="236"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F10293" w:rsidRPr="00E609FF" w:rsidRDefault="00F10293" w:rsidP="002C432D">
            <w:pPr>
              <w:tabs>
                <w:tab w:val="decimal" w:pos="932"/>
              </w:tabs>
              <w:spacing w:after="0" w:line="240" w:lineRule="atLeast"/>
              <w:ind w:right="-25"/>
              <w:jc w:val="both"/>
              <w:rPr>
                <w:rFonts w:ascii="Times New Roman" w:hAnsi="Times New Roman" w:cs="Times New Roman"/>
                <w:sz w:val="18"/>
                <w:szCs w:val="18"/>
              </w:rPr>
            </w:pPr>
          </w:p>
        </w:tc>
        <w:tc>
          <w:tcPr>
            <w:tcW w:w="242"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F10293" w:rsidRPr="00E609FF" w:rsidRDefault="00F10293" w:rsidP="00FA430B">
            <w:pPr>
              <w:tabs>
                <w:tab w:val="decimal" w:pos="936"/>
              </w:tabs>
              <w:spacing w:after="0" w:line="240" w:lineRule="atLeast"/>
              <w:ind w:right="-25"/>
              <w:jc w:val="both"/>
              <w:rPr>
                <w:rFonts w:ascii="Times New Roman" w:hAnsi="Times New Roman" w:cs="Times New Roman"/>
                <w:sz w:val="18"/>
                <w:szCs w:val="18"/>
              </w:rPr>
            </w:pPr>
          </w:p>
        </w:tc>
        <w:tc>
          <w:tcPr>
            <w:tcW w:w="270"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F10293" w:rsidRPr="00E609FF" w:rsidRDefault="00F10293" w:rsidP="002C432D">
            <w:pPr>
              <w:tabs>
                <w:tab w:val="decimal" w:pos="936"/>
              </w:tabs>
              <w:spacing w:after="0" w:line="240" w:lineRule="atLeast"/>
              <w:ind w:right="-25"/>
              <w:jc w:val="both"/>
              <w:rPr>
                <w:rFonts w:ascii="Times New Roman" w:hAnsi="Times New Roman" w:cs="Times New Roman"/>
                <w:sz w:val="18"/>
                <w:szCs w:val="18"/>
              </w:rPr>
            </w:pPr>
          </w:p>
        </w:tc>
      </w:tr>
      <w:tr w:rsidR="00F10293" w:rsidRPr="00E609FF" w:rsidTr="00D02DC6">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F10293" w:rsidRPr="00E609F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(65)</w:t>
            </w:r>
          </w:p>
        </w:tc>
        <w:tc>
          <w:tcPr>
            <w:tcW w:w="236"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F10293" w:rsidRPr="00E609F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(43)</w:t>
            </w:r>
          </w:p>
        </w:tc>
        <w:tc>
          <w:tcPr>
            <w:tcW w:w="236"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F10293" w:rsidRPr="00E609FF" w:rsidRDefault="00B65BD3" w:rsidP="00B65BD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rsidR="00F10293" w:rsidRPr="00E609FF" w:rsidRDefault="00F10293" w:rsidP="00FA430B">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F10293" w:rsidRPr="00E609FF" w:rsidRDefault="00F10293" w:rsidP="002C432D">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tcPr>
          <w:p w:rsidR="00F10293" w:rsidRPr="00E609FF" w:rsidRDefault="00F10293" w:rsidP="00FA430B">
            <w:pPr>
              <w:tabs>
                <w:tab w:val="decimal" w:pos="821"/>
                <w:tab w:val="decimal" w:pos="848"/>
                <w:tab w:val="decimal" w:pos="1167"/>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F10293" w:rsidRPr="00E609FF" w:rsidRDefault="00944CA6" w:rsidP="00FA430B">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(65)</w:t>
            </w:r>
          </w:p>
        </w:tc>
        <w:tc>
          <w:tcPr>
            <w:tcW w:w="270" w:type="dxa"/>
            <w:shd w:val="clear" w:color="auto" w:fill="auto"/>
          </w:tcPr>
          <w:p w:rsidR="00F10293" w:rsidRPr="00E609FF" w:rsidRDefault="00F10293" w:rsidP="00FA430B">
            <w:pPr>
              <w:tabs>
                <w:tab w:val="decimal" w:pos="821"/>
                <w:tab w:val="decimal" w:pos="848"/>
                <w:tab w:val="decimal" w:pos="1167"/>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F10293" w:rsidRPr="00E609FF" w:rsidRDefault="00F10293" w:rsidP="002C432D">
            <w:pPr>
              <w:tabs>
                <w:tab w:val="decimal" w:pos="936"/>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(43)</w:t>
            </w:r>
          </w:p>
        </w:tc>
      </w:tr>
      <w:tr w:rsidR="00F10293" w:rsidRPr="00DF528F" w:rsidTr="00D02DC6">
        <w:tc>
          <w:tcPr>
            <w:tcW w:w="1791" w:type="dxa"/>
            <w:shd w:val="clear" w:color="auto" w:fill="auto"/>
          </w:tcPr>
          <w:p w:rsidR="00F10293" w:rsidRPr="00DF528F" w:rsidRDefault="00F10293" w:rsidP="002A6DA3">
            <w:pPr>
              <w:spacing w:after="0" w:line="240" w:lineRule="atLeast"/>
              <w:ind w:left="124" w:right="-25"/>
              <w:jc w:val="both"/>
              <w:rPr>
                <w:rFonts w:ascii="Times New Roman" w:hAnsi="Times New Roman" w:cs="Times New Roman"/>
                <w:b/>
                <w:bCs/>
                <w:sz w:val="18"/>
                <w:szCs w:val="18"/>
              </w:rPr>
            </w:pPr>
            <w:r w:rsidRPr="00DF528F">
              <w:rPr>
                <w:rFonts w:ascii="Times New Roman" w:hAnsi="Times New Roman" w:cs="Times New Roman"/>
                <w:b/>
                <w:bCs/>
                <w:sz w:val="18"/>
                <w:szCs w:val="18"/>
              </w:rPr>
              <w:t xml:space="preserve">At 31 </w:t>
            </w:r>
            <w:r w:rsidR="002A6DA3">
              <w:rPr>
                <w:rFonts w:ascii="Times New Roman" w:hAnsi="Times New Roman" w:cs="Times New Roman"/>
                <w:b/>
                <w:bCs/>
                <w:sz w:val="18"/>
                <w:szCs w:val="18"/>
              </w:rPr>
              <w:t>March</w:t>
            </w:r>
          </w:p>
        </w:tc>
        <w:tc>
          <w:tcPr>
            <w:tcW w:w="1134" w:type="dxa"/>
            <w:tcBorders>
              <w:top w:val="single" w:sz="4" w:space="0" w:color="auto"/>
              <w:bottom w:val="double" w:sz="4" w:space="0" w:color="auto"/>
            </w:tcBorders>
            <w:shd w:val="clear" w:color="auto" w:fill="auto"/>
            <w:vAlign w:val="bottom"/>
          </w:tcPr>
          <w:p w:rsidR="00F10293" w:rsidRPr="00DF528F" w:rsidRDefault="00944CA6" w:rsidP="00FA430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44,974</w:t>
            </w:r>
          </w:p>
        </w:tc>
        <w:tc>
          <w:tcPr>
            <w:tcW w:w="236" w:type="dxa"/>
            <w:shd w:val="clear" w:color="auto" w:fill="auto"/>
            <w:vAlign w:val="bottom"/>
          </w:tcPr>
          <w:p w:rsidR="00F10293" w:rsidRPr="00DF528F" w:rsidRDefault="00F10293" w:rsidP="00FA430B">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61,141</w:t>
            </w:r>
          </w:p>
        </w:tc>
        <w:tc>
          <w:tcPr>
            <w:tcW w:w="236" w:type="dxa"/>
            <w:shd w:val="clear" w:color="auto" w:fill="auto"/>
            <w:vAlign w:val="bottom"/>
          </w:tcPr>
          <w:p w:rsidR="00F10293" w:rsidRPr="00DF528F" w:rsidRDefault="00F10293" w:rsidP="00FA430B">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F10293" w:rsidRPr="00DF528F" w:rsidRDefault="00B65BD3" w:rsidP="00B65BD3">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shd w:val="clear" w:color="auto" w:fill="auto"/>
            <w:vAlign w:val="bottom"/>
          </w:tcPr>
          <w:p w:rsidR="00F10293" w:rsidRPr="00DF528F" w:rsidRDefault="00F10293" w:rsidP="00FA430B">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F10293" w:rsidRPr="00DF528F" w:rsidRDefault="00F10293" w:rsidP="002C432D">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42" w:type="dxa"/>
            <w:shd w:val="clear" w:color="auto" w:fill="auto"/>
            <w:vAlign w:val="bottom"/>
          </w:tcPr>
          <w:p w:rsidR="00F10293" w:rsidRPr="00DF528F" w:rsidRDefault="00F10293" w:rsidP="00FA430B">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F10293" w:rsidRPr="00DF528F" w:rsidRDefault="00944CA6" w:rsidP="00FA430B">
            <w:pPr>
              <w:tabs>
                <w:tab w:val="decimal" w:pos="936"/>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44,974</w:t>
            </w:r>
          </w:p>
        </w:tc>
        <w:tc>
          <w:tcPr>
            <w:tcW w:w="270" w:type="dxa"/>
            <w:shd w:val="clear" w:color="auto" w:fill="auto"/>
            <w:vAlign w:val="bottom"/>
          </w:tcPr>
          <w:p w:rsidR="00F10293" w:rsidRPr="00DF528F" w:rsidRDefault="00F10293" w:rsidP="00FA430B">
            <w:pPr>
              <w:tabs>
                <w:tab w:val="decimal" w:pos="765"/>
                <w:tab w:val="decimal" w:pos="821"/>
                <w:tab w:val="decimal" w:pos="1167"/>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F10293" w:rsidRPr="00DF528F" w:rsidRDefault="00F10293" w:rsidP="002C432D">
            <w:pPr>
              <w:tabs>
                <w:tab w:val="decimal" w:pos="936"/>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61,141</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82661D" w:rsidRPr="00E7603E" w:rsidTr="00FA430B">
        <w:tc>
          <w:tcPr>
            <w:tcW w:w="1791" w:type="dxa"/>
            <w:shd w:val="clear" w:color="auto" w:fill="auto"/>
          </w:tcPr>
          <w:p w:rsidR="0082661D" w:rsidRPr="00E7603E" w:rsidRDefault="0082661D" w:rsidP="00FA430B">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82661D" w:rsidRPr="00E7603E" w:rsidRDefault="0082661D" w:rsidP="00FA430B">
            <w:pPr>
              <w:spacing w:after="0" w:line="240" w:lineRule="atLeast"/>
              <w:ind w:right="-25"/>
              <w:jc w:val="center"/>
              <w:rPr>
                <w:rFonts w:ascii="Times New Roman" w:hAnsi="Times New Roman" w:cs="Times New Roman"/>
                <w:sz w:val="18"/>
                <w:szCs w:val="18"/>
                <w:cs/>
              </w:rPr>
            </w:pPr>
            <w:r w:rsidRPr="00E7603E">
              <w:rPr>
                <w:rFonts w:ascii="Times New Roman" w:hAnsi="Times New Roman" w:cs="Times New Roman"/>
                <w:b/>
                <w:bCs/>
                <w:sz w:val="18"/>
                <w:szCs w:val="18"/>
              </w:rPr>
              <w:t>Separate financial statements</w:t>
            </w:r>
          </w:p>
        </w:tc>
      </w:tr>
      <w:tr w:rsidR="0082661D" w:rsidRPr="00E7603E" w:rsidTr="00FA430B">
        <w:tc>
          <w:tcPr>
            <w:tcW w:w="1791" w:type="dxa"/>
            <w:shd w:val="clear" w:color="auto" w:fill="auto"/>
          </w:tcPr>
          <w:p w:rsidR="0082661D" w:rsidRPr="00E7603E" w:rsidRDefault="0082661D" w:rsidP="00FA430B">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82661D" w:rsidRPr="00E7603E" w:rsidRDefault="0082661D" w:rsidP="00FA430B">
            <w:pPr>
              <w:spacing w:after="0" w:line="240" w:lineRule="atLeast"/>
              <w:ind w:right="-25"/>
              <w:jc w:val="center"/>
              <w:rPr>
                <w:rFonts w:ascii="Times New Roman" w:hAnsi="Times New Roman" w:cs="Times New Roman"/>
                <w:sz w:val="18"/>
                <w:szCs w:val="18"/>
              </w:rPr>
            </w:pPr>
            <w:r w:rsidRPr="00E7603E">
              <w:rPr>
                <w:rFonts w:ascii="Times New Roman" w:hAnsi="Times New Roman" w:cs="Times New Roman"/>
                <w:sz w:val="18"/>
                <w:szCs w:val="18"/>
              </w:rPr>
              <w:t>Provision for cost of rectification</w:t>
            </w:r>
            <w:r w:rsidRPr="00E7603E">
              <w:rPr>
                <w:rFonts w:ascii="Times New Roman" w:hAnsi="Times New Roman" w:cs="Times New Roman"/>
                <w:sz w:val="18"/>
                <w:szCs w:val="18"/>
                <w:lang w:val="en-GB"/>
              </w:rPr>
              <w:t xml:space="preserve"> </w:t>
            </w:r>
            <w:r w:rsidRPr="00E7603E">
              <w:rPr>
                <w:rFonts w:ascii="Times New Roman" w:hAnsi="Times New Roman" w:cs="Times New Roman"/>
                <w:sz w:val="18"/>
                <w:szCs w:val="18"/>
              </w:rPr>
              <w:t>in the period of guarantee</w:t>
            </w:r>
          </w:p>
        </w:tc>
        <w:tc>
          <w:tcPr>
            <w:tcW w:w="236" w:type="dxa"/>
            <w:shd w:val="clear" w:color="auto" w:fill="auto"/>
          </w:tcPr>
          <w:p w:rsidR="0082661D" w:rsidRPr="00E7603E" w:rsidRDefault="0082661D" w:rsidP="00FA430B">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82661D" w:rsidRDefault="0082661D" w:rsidP="00FA430B">
            <w:pPr>
              <w:spacing w:after="0" w:line="240" w:lineRule="atLeast"/>
              <w:ind w:left="-110" w:right="-25"/>
              <w:jc w:val="center"/>
              <w:rPr>
                <w:rFonts w:ascii="Times New Roman" w:hAnsi="Times New Roman" w:cs="Times New Roman"/>
                <w:sz w:val="18"/>
                <w:szCs w:val="18"/>
              </w:rPr>
            </w:pPr>
          </w:p>
          <w:p w:rsidR="0082661D" w:rsidRPr="00E7603E" w:rsidRDefault="0082661D" w:rsidP="00FA430B">
            <w:pPr>
              <w:spacing w:after="0" w:line="240" w:lineRule="atLeast"/>
              <w:ind w:left="-110" w:right="-25"/>
              <w:jc w:val="center"/>
              <w:rPr>
                <w:rFonts w:ascii="Times New Roman" w:hAnsi="Times New Roman" w:cs="Times New Roman"/>
                <w:sz w:val="18"/>
                <w:szCs w:val="18"/>
              </w:rPr>
            </w:pPr>
          </w:p>
          <w:p w:rsidR="0082661D" w:rsidRPr="00E7603E" w:rsidRDefault="0082661D" w:rsidP="00FA430B">
            <w:pPr>
              <w:spacing w:after="0" w:line="240" w:lineRule="atLeast"/>
              <w:ind w:left="-110" w:right="-25"/>
              <w:jc w:val="center"/>
              <w:rPr>
                <w:rFonts w:ascii="Times New Roman" w:hAnsi="Times New Roman" w:cs="Times New Roman"/>
                <w:sz w:val="18"/>
                <w:szCs w:val="18"/>
              </w:rPr>
            </w:pPr>
            <w:r w:rsidRPr="00E7603E">
              <w:rPr>
                <w:rFonts w:ascii="Times New Roman" w:hAnsi="Times New Roman" w:cs="Times New Roman"/>
                <w:sz w:val="18"/>
                <w:szCs w:val="18"/>
              </w:rPr>
              <w:t>Provision for loss of construction</w:t>
            </w:r>
          </w:p>
        </w:tc>
        <w:tc>
          <w:tcPr>
            <w:tcW w:w="270" w:type="dxa"/>
            <w:gridSpan w:val="2"/>
            <w:shd w:val="clear" w:color="auto" w:fill="auto"/>
          </w:tcPr>
          <w:p w:rsidR="0082661D" w:rsidRPr="00E7603E" w:rsidRDefault="0082661D" w:rsidP="00FA430B">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82661D" w:rsidRPr="00E7603E" w:rsidRDefault="0082661D" w:rsidP="00FA430B">
            <w:pPr>
              <w:spacing w:after="0" w:line="240" w:lineRule="atLeast"/>
              <w:ind w:left="-110" w:right="-25"/>
              <w:jc w:val="center"/>
              <w:rPr>
                <w:rFonts w:ascii="Times New Roman" w:hAnsi="Times New Roman" w:cs="Times New Roman"/>
                <w:sz w:val="18"/>
                <w:szCs w:val="18"/>
              </w:rPr>
            </w:pPr>
          </w:p>
          <w:p w:rsidR="0082661D" w:rsidRPr="00E7603E" w:rsidRDefault="0082661D" w:rsidP="00FA430B">
            <w:pPr>
              <w:spacing w:after="0" w:line="240" w:lineRule="atLeast"/>
              <w:ind w:left="-110" w:right="-25"/>
              <w:jc w:val="center"/>
              <w:rPr>
                <w:rFonts w:ascii="Times New Roman" w:hAnsi="Times New Roman" w:cs="Times New Roman"/>
                <w:sz w:val="18"/>
                <w:szCs w:val="18"/>
              </w:rPr>
            </w:pPr>
          </w:p>
          <w:p w:rsidR="0082661D" w:rsidRPr="00E7603E" w:rsidRDefault="0082661D" w:rsidP="00FA430B">
            <w:pPr>
              <w:spacing w:after="0" w:line="240" w:lineRule="atLeast"/>
              <w:ind w:left="-110" w:right="-25"/>
              <w:jc w:val="center"/>
              <w:rPr>
                <w:rFonts w:ascii="Times New Roman" w:hAnsi="Times New Roman" w:cs="Times New Roman"/>
                <w:sz w:val="18"/>
                <w:szCs w:val="18"/>
              </w:rPr>
            </w:pPr>
            <w:r w:rsidRPr="00E7603E">
              <w:rPr>
                <w:rFonts w:ascii="Times New Roman" w:hAnsi="Times New Roman" w:cs="Times New Roman"/>
                <w:sz w:val="18"/>
                <w:szCs w:val="18"/>
              </w:rPr>
              <w:t>Total</w:t>
            </w:r>
          </w:p>
        </w:tc>
      </w:tr>
      <w:tr w:rsidR="00F10293" w:rsidRPr="00E7603E" w:rsidTr="00FA430B">
        <w:tc>
          <w:tcPr>
            <w:tcW w:w="1791" w:type="dxa"/>
            <w:shd w:val="clear" w:color="auto" w:fill="auto"/>
          </w:tcPr>
          <w:p w:rsidR="00F10293" w:rsidRPr="00E7603E" w:rsidRDefault="00F10293" w:rsidP="00FA430B">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36"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36" w:type="dxa"/>
            <w:shd w:val="clear" w:color="auto" w:fill="auto"/>
          </w:tcPr>
          <w:p w:rsidR="00F10293" w:rsidRPr="00E609FF" w:rsidRDefault="00F10293" w:rsidP="002C432D">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70" w:type="dxa"/>
            <w:gridSpan w:val="2"/>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gridSpan w:val="2"/>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70"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F10293" w:rsidRPr="00E609FF" w:rsidRDefault="00F10293" w:rsidP="002C432D">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r>
      <w:tr w:rsidR="00F10293" w:rsidRPr="00E7603E" w:rsidTr="00FA430B">
        <w:tc>
          <w:tcPr>
            <w:tcW w:w="1791" w:type="dxa"/>
            <w:shd w:val="clear" w:color="auto" w:fill="auto"/>
          </w:tcPr>
          <w:p w:rsidR="00F10293" w:rsidRPr="00E7603E" w:rsidRDefault="00F10293" w:rsidP="00FA430B">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F10293" w:rsidRPr="00E7603E" w:rsidRDefault="00F10293" w:rsidP="00FA430B">
            <w:pPr>
              <w:spacing w:after="0" w:line="240" w:lineRule="atLeast"/>
              <w:ind w:right="-25"/>
              <w:jc w:val="center"/>
              <w:rPr>
                <w:rFonts w:ascii="Times New Roman" w:hAnsi="Times New Roman" w:cs="Times New Roman"/>
                <w:bCs/>
                <w:sz w:val="18"/>
                <w:szCs w:val="18"/>
              </w:rPr>
            </w:pPr>
            <w:r w:rsidRPr="00E7603E">
              <w:rPr>
                <w:rFonts w:ascii="Times New Roman" w:hAnsi="Times New Roman" w:cs="Times New Roman"/>
                <w:i/>
                <w:iCs/>
                <w:sz w:val="18"/>
                <w:szCs w:val="18"/>
                <w:lang w:val="en-GB" w:bidi="ar-SA"/>
              </w:rPr>
              <w:t xml:space="preserve">(in </w:t>
            </w:r>
            <w:r>
              <w:rPr>
                <w:rFonts w:ascii="Times New Roman" w:hAnsi="Times New Roman" w:cs="Times New Roman"/>
                <w:i/>
                <w:iCs/>
                <w:sz w:val="18"/>
                <w:szCs w:val="18"/>
                <w:lang w:val="en-GB" w:bidi="ar-SA"/>
              </w:rPr>
              <w:t xml:space="preserve">thousand </w:t>
            </w:r>
            <w:r w:rsidRPr="00E7603E">
              <w:rPr>
                <w:rFonts w:ascii="Times New Roman" w:hAnsi="Times New Roman" w:cs="Times New Roman"/>
                <w:i/>
                <w:iCs/>
                <w:sz w:val="18"/>
                <w:szCs w:val="18"/>
                <w:lang w:val="en-GB" w:bidi="ar-SA"/>
              </w:rPr>
              <w:t>Baht)</w:t>
            </w:r>
          </w:p>
        </w:tc>
      </w:tr>
      <w:tr w:rsidR="00F10293" w:rsidRPr="00E7603E" w:rsidTr="00D02DC6">
        <w:tc>
          <w:tcPr>
            <w:tcW w:w="1791" w:type="dxa"/>
            <w:shd w:val="clear" w:color="auto" w:fill="auto"/>
          </w:tcPr>
          <w:p w:rsidR="00F10293" w:rsidRPr="00E7603E" w:rsidRDefault="00F10293" w:rsidP="00FA430B">
            <w:pPr>
              <w:spacing w:after="0" w:line="240" w:lineRule="atLeast"/>
              <w:ind w:left="124" w:right="-25"/>
              <w:jc w:val="both"/>
              <w:rPr>
                <w:rFonts w:ascii="Times New Roman" w:hAnsi="Times New Roman" w:cs="Times New Roman"/>
                <w:sz w:val="18"/>
                <w:szCs w:val="18"/>
              </w:rPr>
            </w:pPr>
            <w:r w:rsidRPr="00E7603E">
              <w:rPr>
                <w:rFonts w:ascii="Times New Roman" w:hAnsi="Times New Roman" w:cs="Times New Roman"/>
                <w:sz w:val="18"/>
                <w:szCs w:val="18"/>
              </w:rPr>
              <w:t>At 1 January</w:t>
            </w:r>
          </w:p>
        </w:tc>
        <w:tc>
          <w:tcPr>
            <w:tcW w:w="1134" w:type="dxa"/>
            <w:shd w:val="clear" w:color="auto" w:fill="auto"/>
            <w:vAlign w:val="bottom"/>
          </w:tcPr>
          <w:p w:rsidR="00F10293" w:rsidRPr="00DF528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41,339</w:t>
            </w: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59,907</w:t>
            </w: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F10293" w:rsidRPr="00DF528F" w:rsidRDefault="00B65BD3" w:rsidP="00B65BD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1,919</w:t>
            </w:r>
          </w:p>
        </w:tc>
        <w:tc>
          <w:tcPr>
            <w:tcW w:w="242"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F10293" w:rsidRPr="00DF528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41,339</w:t>
            </w:r>
          </w:p>
        </w:tc>
        <w:tc>
          <w:tcPr>
            <w:tcW w:w="270"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61,826</w:t>
            </w:r>
          </w:p>
        </w:tc>
      </w:tr>
      <w:tr w:rsidR="00F10293" w:rsidRPr="00E7603E" w:rsidTr="00D02DC6">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r w:rsidRPr="00E609FF">
              <w:rPr>
                <w:rFonts w:ascii="Times New Roman" w:hAnsi="Times New Roman" w:cs="Times New Roman"/>
                <w:sz w:val="18"/>
                <w:szCs w:val="18"/>
              </w:rPr>
              <w:t>Provision made</w:t>
            </w:r>
          </w:p>
        </w:tc>
        <w:tc>
          <w:tcPr>
            <w:tcW w:w="1134" w:type="dxa"/>
            <w:shd w:val="clear" w:color="auto" w:fill="auto"/>
            <w:vAlign w:val="bottom"/>
          </w:tcPr>
          <w:p w:rsidR="00F10293" w:rsidRPr="00DF528F" w:rsidRDefault="00F10293" w:rsidP="00FA430B">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F10293" w:rsidRPr="00DF528F" w:rsidRDefault="00F10293" w:rsidP="00B65BD3">
            <w:pPr>
              <w:spacing w:after="0" w:line="240" w:lineRule="atLeast"/>
              <w:ind w:right="-25"/>
              <w:jc w:val="center"/>
              <w:rPr>
                <w:rFonts w:ascii="Times New Roman" w:hAnsi="Times New Roman" w:cs="Times New Roman"/>
                <w:sz w:val="18"/>
                <w:szCs w:val="18"/>
              </w:rPr>
            </w:pP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F10293" w:rsidRPr="00DF528F" w:rsidRDefault="00F10293" w:rsidP="00FA430B">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p>
        </w:tc>
      </w:tr>
      <w:tr w:rsidR="00F10293" w:rsidRPr="00E7603E" w:rsidTr="00D02DC6">
        <w:tc>
          <w:tcPr>
            <w:tcW w:w="1791" w:type="dxa"/>
            <w:shd w:val="clear" w:color="auto" w:fill="auto"/>
          </w:tcPr>
          <w:p w:rsidR="00F10293" w:rsidRPr="00E609FF" w:rsidRDefault="00F10293" w:rsidP="00FA430B">
            <w:pPr>
              <w:spacing w:after="0" w:line="240" w:lineRule="atLeast"/>
              <w:ind w:left="124" w:right="-25"/>
              <w:jc w:val="both"/>
              <w:rPr>
                <w:rFonts w:ascii="Times New Roman" w:hAnsi="Times New Roman" w:cs="Times New Roman"/>
                <w:sz w:val="18"/>
                <w:szCs w:val="18"/>
              </w:rPr>
            </w:pPr>
            <w:r>
              <w:rPr>
                <w:rFonts w:ascii="Times New Roman" w:hAnsi="Times New Roman" w:cs="Times New Roman"/>
                <w:sz w:val="18"/>
                <w:szCs w:val="18"/>
              </w:rPr>
              <w:t xml:space="preserve">  (reversal)</w:t>
            </w:r>
          </w:p>
        </w:tc>
        <w:tc>
          <w:tcPr>
            <w:tcW w:w="1134" w:type="dxa"/>
            <w:shd w:val="clear" w:color="auto" w:fill="auto"/>
            <w:vAlign w:val="bottom"/>
          </w:tcPr>
          <w:p w:rsidR="00F10293" w:rsidRPr="00DF528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71</w:t>
            </w: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(5,321)</w:t>
            </w: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F10293" w:rsidRPr="00DF528F" w:rsidRDefault="00B65BD3" w:rsidP="00B65BD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F10293" w:rsidRPr="00DF528F" w:rsidRDefault="00F10293" w:rsidP="002C432D">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F10293" w:rsidRPr="00DF528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71</w:t>
            </w:r>
          </w:p>
        </w:tc>
        <w:tc>
          <w:tcPr>
            <w:tcW w:w="270"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(5,321)</w:t>
            </w:r>
          </w:p>
        </w:tc>
      </w:tr>
      <w:tr w:rsidR="00F10293" w:rsidRPr="00E7603E" w:rsidTr="00D02DC6">
        <w:tc>
          <w:tcPr>
            <w:tcW w:w="1791" w:type="dxa"/>
            <w:shd w:val="clear" w:color="auto" w:fill="auto"/>
          </w:tcPr>
          <w:p w:rsidR="00F10293" w:rsidRPr="00E7603E" w:rsidRDefault="00F10293" w:rsidP="00FA430B">
            <w:pPr>
              <w:spacing w:after="0" w:line="240" w:lineRule="atLeast"/>
              <w:ind w:left="124" w:right="-25"/>
              <w:jc w:val="both"/>
              <w:rPr>
                <w:rFonts w:ascii="Times New Roman" w:hAnsi="Times New Roman" w:cs="Times New Roman"/>
                <w:sz w:val="18"/>
                <w:szCs w:val="18"/>
              </w:rPr>
            </w:pPr>
            <w:r w:rsidRPr="00E7603E">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F10293" w:rsidRPr="00DF528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(1,812)</w:t>
            </w:r>
          </w:p>
        </w:tc>
        <w:tc>
          <w:tcPr>
            <w:tcW w:w="236" w:type="dxa"/>
            <w:shd w:val="clear" w:color="auto" w:fill="auto"/>
          </w:tcPr>
          <w:p w:rsidR="00F10293" w:rsidRPr="00DF528F" w:rsidRDefault="00F10293" w:rsidP="00FA430B">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(1,089)</w:t>
            </w:r>
          </w:p>
        </w:tc>
        <w:tc>
          <w:tcPr>
            <w:tcW w:w="236" w:type="dxa"/>
            <w:shd w:val="clear" w:color="auto" w:fill="auto"/>
          </w:tcPr>
          <w:p w:rsidR="00F10293" w:rsidRPr="00DF528F" w:rsidRDefault="00F10293" w:rsidP="00FA430B">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F10293" w:rsidRPr="00DF528F" w:rsidRDefault="00B65BD3" w:rsidP="00B65BD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rsidR="00F10293" w:rsidRPr="00DF528F" w:rsidRDefault="00F10293" w:rsidP="00FA430B">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(1,919)</w:t>
            </w:r>
          </w:p>
        </w:tc>
        <w:tc>
          <w:tcPr>
            <w:tcW w:w="242" w:type="dxa"/>
            <w:shd w:val="clear" w:color="auto" w:fill="auto"/>
          </w:tcPr>
          <w:p w:rsidR="00F10293" w:rsidRPr="00DF528F" w:rsidRDefault="00F10293" w:rsidP="00FA430B">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F10293" w:rsidRPr="00DF528F" w:rsidRDefault="00944CA6" w:rsidP="00FA430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(1,812)</w:t>
            </w:r>
          </w:p>
        </w:tc>
        <w:tc>
          <w:tcPr>
            <w:tcW w:w="270" w:type="dxa"/>
            <w:shd w:val="clear" w:color="auto" w:fill="auto"/>
          </w:tcPr>
          <w:p w:rsidR="00F10293" w:rsidRPr="00DF528F" w:rsidRDefault="00F10293" w:rsidP="00FA430B">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(3,008)</w:t>
            </w:r>
          </w:p>
        </w:tc>
      </w:tr>
      <w:tr w:rsidR="00F10293" w:rsidRPr="00DF528F" w:rsidTr="00D02DC6">
        <w:tc>
          <w:tcPr>
            <w:tcW w:w="1791" w:type="dxa"/>
            <w:shd w:val="clear" w:color="auto" w:fill="auto"/>
          </w:tcPr>
          <w:p w:rsidR="00F10293" w:rsidRPr="00DF528F" w:rsidRDefault="00F10293" w:rsidP="002A6DA3">
            <w:pPr>
              <w:spacing w:after="0" w:line="240" w:lineRule="atLeast"/>
              <w:ind w:left="124" w:right="-25"/>
              <w:jc w:val="both"/>
              <w:rPr>
                <w:rFonts w:ascii="Times New Roman" w:hAnsi="Times New Roman" w:cs="Times New Roman"/>
                <w:b/>
                <w:bCs/>
                <w:sz w:val="18"/>
                <w:szCs w:val="18"/>
              </w:rPr>
            </w:pPr>
            <w:r w:rsidRPr="00DF528F">
              <w:rPr>
                <w:rFonts w:ascii="Times New Roman" w:hAnsi="Times New Roman" w:cs="Times New Roman"/>
                <w:b/>
                <w:bCs/>
                <w:sz w:val="18"/>
                <w:szCs w:val="18"/>
              </w:rPr>
              <w:t xml:space="preserve">At 31 </w:t>
            </w:r>
            <w:r w:rsidR="002A6DA3">
              <w:rPr>
                <w:rFonts w:ascii="Times New Roman" w:hAnsi="Times New Roman" w:cs="Times New Roman"/>
                <w:b/>
                <w:bCs/>
                <w:sz w:val="18"/>
                <w:szCs w:val="18"/>
              </w:rPr>
              <w:t>March</w:t>
            </w:r>
          </w:p>
        </w:tc>
        <w:tc>
          <w:tcPr>
            <w:tcW w:w="1134" w:type="dxa"/>
            <w:tcBorders>
              <w:top w:val="single" w:sz="4" w:space="0" w:color="auto"/>
              <w:bottom w:val="double" w:sz="4" w:space="0" w:color="auto"/>
            </w:tcBorders>
            <w:shd w:val="clear" w:color="auto" w:fill="auto"/>
            <w:vAlign w:val="bottom"/>
          </w:tcPr>
          <w:p w:rsidR="00F10293" w:rsidRPr="00DF528F" w:rsidRDefault="00944CA6" w:rsidP="00FA430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39,598</w:t>
            </w: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53,497</w:t>
            </w: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F10293" w:rsidRPr="00DF528F" w:rsidRDefault="00B65BD3" w:rsidP="00B65BD3">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F10293" w:rsidRPr="00DF528F" w:rsidRDefault="00F10293" w:rsidP="002C432D">
            <w:pPr>
              <w:spacing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w:t>
            </w:r>
          </w:p>
        </w:tc>
        <w:tc>
          <w:tcPr>
            <w:tcW w:w="242"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F10293" w:rsidRPr="00DF528F" w:rsidRDefault="00944CA6" w:rsidP="00FA430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39,598</w:t>
            </w:r>
          </w:p>
        </w:tc>
        <w:tc>
          <w:tcPr>
            <w:tcW w:w="270" w:type="dxa"/>
            <w:shd w:val="clear" w:color="auto" w:fill="auto"/>
            <w:vAlign w:val="bottom"/>
          </w:tcPr>
          <w:p w:rsidR="00F10293" w:rsidRPr="00DF528F" w:rsidRDefault="00F10293" w:rsidP="00FA430B">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F10293" w:rsidRPr="00DF528F" w:rsidRDefault="00F10293" w:rsidP="002C432D">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53,497</w:t>
            </w:r>
          </w:p>
        </w:tc>
      </w:tr>
    </w:tbl>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rPr>
      </w:pPr>
    </w:p>
    <w:p w:rsidR="0082661D" w:rsidRPr="00EE50D0"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E50D0">
        <w:rPr>
          <w:rFonts w:ascii="Times New Roman" w:hAnsi="Times New Roman" w:cs="Times New Roman"/>
          <w:b/>
          <w:bCs/>
          <w:szCs w:val="22"/>
        </w:rPr>
        <w:t>Lease liabilities</w:t>
      </w: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82661D" w:rsidRPr="00B65326" w:rsidTr="00FA430B">
        <w:trPr>
          <w:gridAfter w:val="1"/>
          <w:wAfter w:w="16" w:type="dxa"/>
          <w:cantSplit/>
        </w:trPr>
        <w:tc>
          <w:tcPr>
            <w:tcW w:w="1693" w:type="dxa"/>
          </w:tcPr>
          <w:p w:rsidR="0082661D" w:rsidRPr="00B65326" w:rsidRDefault="0082661D" w:rsidP="00FA4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82661D" w:rsidRPr="00B65326" w:rsidRDefault="0082661D" w:rsidP="00F10293">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 xml:space="preserve">Consolidated </w:t>
            </w:r>
            <w:r w:rsidR="00F10293">
              <w:rPr>
                <w:rFonts w:ascii="Times New Roman" w:hAnsi="Times New Roman" w:cs="Times New Roman"/>
                <w:b/>
                <w:bCs/>
                <w:sz w:val="20"/>
                <w:szCs w:val="20"/>
              </w:rPr>
              <w:t>and s</w:t>
            </w:r>
            <w:r w:rsidR="00F10293" w:rsidRPr="002F48F7">
              <w:rPr>
                <w:rFonts w:ascii="Times New Roman" w:hAnsi="Times New Roman" w:cs="Times New Roman"/>
                <w:b/>
                <w:bCs/>
                <w:sz w:val="20"/>
                <w:szCs w:val="20"/>
              </w:rPr>
              <w:t>eparate</w:t>
            </w:r>
            <w:r w:rsidR="00F10293" w:rsidRPr="00B65326">
              <w:rPr>
                <w:rFonts w:ascii="Times New Roman" w:hAnsi="Times New Roman" w:cs="Times New Roman"/>
                <w:b/>
                <w:bCs/>
                <w:sz w:val="20"/>
                <w:szCs w:val="20"/>
              </w:rPr>
              <w:t xml:space="preserve"> </w:t>
            </w:r>
            <w:r w:rsidRPr="00B65326">
              <w:rPr>
                <w:rFonts w:ascii="Times New Roman" w:hAnsi="Times New Roman" w:cs="Times New Roman"/>
                <w:b/>
                <w:bCs/>
                <w:sz w:val="20"/>
                <w:szCs w:val="20"/>
              </w:rPr>
              <w:t>financial statements</w:t>
            </w:r>
          </w:p>
        </w:tc>
      </w:tr>
      <w:tr w:rsidR="0082661D" w:rsidRPr="00B65326" w:rsidTr="00FA430B">
        <w:trPr>
          <w:gridAfter w:val="1"/>
          <w:wAfter w:w="16" w:type="dxa"/>
          <w:cantSplit/>
        </w:trPr>
        <w:tc>
          <w:tcPr>
            <w:tcW w:w="1693" w:type="dxa"/>
          </w:tcPr>
          <w:p w:rsidR="0082661D" w:rsidRPr="00B65326" w:rsidRDefault="0082661D" w:rsidP="00FA4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82661D" w:rsidRPr="00EC3E07" w:rsidRDefault="0082661D" w:rsidP="00FA430B">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31 March 202</w:t>
            </w:r>
            <w:r w:rsidR="00F10293">
              <w:rPr>
                <w:rFonts w:ascii="Times New Roman" w:hAnsi="Times New Roman" w:cs="Times New Roman"/>
                <w:sz w:val="20"/>
                <w:szCs w:val="20"/>
                <w:lang w:val="en-GB"/>
              </w:rPr>
              <w:t>3</w:t>
            </w:r>
          </w:p>
        </w:tc>
        <w:tc>
          <w:tcPr>
            <w:tcW w:w="183" w:type="dxa"/>
          </w:tcPr>
          <w:p w:rsidR="0082661D" w:rsidRPr="00B65326" w:rsidRDefault="0082661D" w:rsidP="00FA430B">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82661D" w:rsidRPr="00B65326" w:rsidRDefault="0082661D" w:rsidP="00FA430B">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w:t>
            </w:r>
            <w:r w:rsidR="00F10293">
              <w:rPr>
                <w:rFonts w:ascii="Times New Roman" w:hAnsi="Times New Roman" w:cs="Times New Roman"/>
                <w:sz w:val="20"/>
                <w:szCs w:val="20"/>
              </w:rPr>
              <w:t>2</w:t>
            </w:r>
          </w:p>
        </w:tc>
      </w:tr>
      <w:tr w:rsidR="0082661D" w:rsidRPr="00B65326" w:rsidTr="00FA430B">
        <w:trPr>
          <w:gridAfter w:val="1"/>
          <w:wAfter w:w="16" w:type="dxa"/>
          <w:cantSplit/>
        </w:trPr>
        <w:tc>
          <w:tcPr>
            <w:tcW w:w="1693" w:type="dxa"/>
          </w:tcPr>
          <w:p w:rsidR="0082661D" w:rsidRPr="00B65326" w:rsidRDefault="0082661D" w:rsidP="00FA4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82661D" w:rsidRPr="00B65326" w:rsidRDefault="0082661D" w:rsidP="00FA430B">
            <w:pPr>
              <w:spacing w:after="0" w:line="240" w:lineRule="atLeast"/>
              <w:ind w:right="-25" w:firstLine="14"/>
              <w:jc w:val="center"/>
              <w:rPr>
                <w:rFonts w:ascii="Times New Roman" w:hAnsi="Times New Roman" w:cs="Times New Roman"/>
                <w:sz w:val="20"/>
                <w:szCs w:val="20"/>
              </w:rPr>
            </w:pPr>
          </w:p>
          <w:p w:rsidR="0082661D" w:rsidRPr="00B65326" w:rsidRDefault="0082661D" w:rsidP="00FA430B">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82661D" w:rsidRPr="00B65326" w:rsidRDefault="0082661D" w:rsidP="00FA430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82661D" w:rsidRPr="00B65326" w:rsidRDefault="0082661D" w:rsidP="00FA430B">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82661D" w:rsidRPr="00B65326" w:rsidRDefault="0082661D" w:rsidP="00FA430B">
            <w:pPr>
              <w:spacing w:after="0" w:line="240" w:lineRule="atLeast"/>
              <w:ind w:right="-25" w:firstLine="14"/>
              <w:jc w:val="center"/>
              <w:rPr>
                <w:rFonts w:ascii="Times New Roman" w:hAnsi="Times New Roman" w:cs="Times New Roman"/>
                <w:sz w:val="20"/>
                <w:szCs w:val="20"/>
              </w:rPr>
            </w:pPr>
          </w:p>
          <w:p w:rsidR="0082661D" w:rsidRPr="00B65326" w:rsidRDefault="0082661D" w:rsidP="00FA430B">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82661D" w:rsidRPr="00B65326" w:rsidRDefault="0082661D" w:rsidP="00FA430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82661D" w:rsidRPr="00B65326" w:rsidRDefault="0082661D" w:rsidP="00FA430B">
            <w:pPr>
              <w:spacing w:after="0" w:line="240" w:lineRule="atLeast"/>
              <w:ind w:right="-25" w:firstLine="14"/>
              <w:jc w:val="center"/>
              <w:rPr>
                <w:rFonts w:ascii="Times New Roman" w:hAnsi="Times New Roman" w:cs="Times New Roman"/>
                <w:sz w:val="20"/>
                <w:szCs w:val="20"/>
              </w:rPr>
            </w:pPr>
          </w:p>
          <w:p w:rsidR="0082661D" w:rsidRPr="00B65326" w:rsidRDefault="0082661D" w:rsidP="00FA430B">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82661D" w:rsidRPr="00B65326" w:rsidRDefault="0082661D" w:rsidP="00FA430B">
            <w:pPr>
              <w:spacing w:after="0" w:line="240" w:lineRule="atLeast"/>
              <w:ind w:right="-25" w:firstLine="14"/>
              <w:jc w:val="center"/>
              <w:rPr>
                <w:rFonts w:ascii="Times New Roman" w:hAnsi="Times New Roman" w:cs="Times New Roman"/>
                <w:sz w:val="20"/>
                <w:szCs w:val="20"/>
              </w:rPr>
            </w:pPr>
          </w:p>
        </w:tc>
        <w:tc>
          <w:tcPr>
            <w:tcW w:w="1234" w:type="dxa"/>
            <w:gridSpan w:val="2"/>
          </w:tcPr>
          <w:p w:rsidR="0082661D" w:rsidRPr="00B65326" w:rsidRDefault="0082661D" w:rsidP="00FA430B">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82661D" w:rsidRPr="00B65326" w:rsidRDefault="0082661D" w:rsidP="00FA430B">
            <w:pPr>
              <w:spacing w:after="0" w:line="240" w:lineRule="atLeast"/>
              <w:ind w:right="-25" w:firstLine="14"/>
              <w:jc w:val="center"/>
              <w:rPr>
                <w:rFonts w:ascii="Times New Roman" w:hAnsi="Times New Roman" w:cs="Times New Roman"/>
                <w:sz w:val="20"/>
                <w:szCs w:val="20"/>
                <w:cs/>
              </w:rPr>
            </w:pPr>
          </w:p>
        </w:tc>
        <w:tc>
          <w:tcPr>
            <w:tcW w:w="1300" w:type="dxa"/>
            <w:gridSpan w:val="2"/>
          </w:tcPr>
          <w:p w:rsidR="0082661D" w:rsidRPr="00B65326" w:rsidRDefault="0082661D" w:rsidP="00FA430B">
            <w:pPr>
              <w:spacing w:after="0" w:line="240" w:lineRule="atLeast"/>
              <w:ind w:right="-25" w:firstLine="14"/>
              <w:jc w:val="center"/>
              <w:rPr>
                <w:rFonts w:ascii="Times New Roman" w:hAnsi="Times New Roman" w:cs="Times New Roman"/>
                <w:sz w:val="20"/>
                <w:szCs w:val="20"/>
              </w:rPr>
            </w:pPr>
          </w:p>
          <w:p w:rsidR="0082661D" w:rsidRPr="00B65326" w:rsidRDefault="0082661D" w:rsidP="00FA430B">
            <w:pPr>
              <w:spacing w:after="0" w:line="240" w:lineRule="atLeast"/>
              <w:ind w:right="-25" w:firstLine="14"/>
              <w:jc w:val="center"/>
              <w:rPr>
                <w:rFonts w:ascii="Times New Roman" w:hAnsi="Times New Roman" w:cs="Times New Roman"/>
                <w:sz w:val="20"/>
                <w:szCs w:val="20"/>
              </w:rPr>
            </w:pPr>
          </w:p>
          <w:p w:rsidR="0082661D" w:rsidRPr="00B65326" w:rsidRDefault="0082661D" w:rsidP="00FA430B">
            <w:pPr>
              <w:spacing w:after="0" w:line="240" w:lineRule="atLeast"/>
              <w:ind w:right="-25" w:firstLine="14"/>
              <w:jc w:val="center"/>
              <w:rPr>
                <w:rFonts w:ascii="Times New Roman" w:hAnsi="Times New Roman" w:cs="Times New Roman"/>
                <w:sz w:val="20"/>
                <w:szCs w:val="20"/>
              </w:rPr>
            </w:pPr>
          </w:p>
          <w:p w:rsidR="0082661D" w:rsidRPr="00B65326" w:rsidRDefault="0082661D" w:rsidP="00FA430B">
            <w:pPr>
              <w:spacing w:after="0" w:line="240" w:lineRule="atLeast"/>
              <w:ind w:right="-25" w:firstLine="14"/>
              <w:jc w:val="center"/>
              <w:rPr>
                <w:rFonts w:ascii="Times New Roman" w:hAnsi="Times New Roman" w:cs="Times New Roman"/>
                <w:sz w:val="20"/>
                <w:szCs w:val="20"/>
              </w:rPr>
            </w:pPr>
          </w:p>
          <w:p w:rsidR="0082661D" w:rsidRPr="00B65326" w:rsidRDefault="0082661D" w:rsidP="00FA430B">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82661D" w:rsidRPr="00B65326" w:rsidRDefault="0082661D" w:rsidP="00FA430B">
            <w:pPr>
              <w:spacing w:after="0" w:line="240" w:lineRule="atLeast"/>
              <w:ind w:right="-25" w:firstLine="14"/>
              <w:jc w:val="center"/>
              <w:rPr>
                <w:rFonts w:ascii="Times New Roman" w:hAnsi="Times New Roman" w:cs="Times New Roman"/>
                <w:sz w:val="20"/>
                <w:szCs w:val="20"/>
              </w:rPr>
            </w:pPr>
          </w:p>
        </w:tc>
        <w:tc>
          <w:tcPr>
            <w:tcW w:w="1228" w:type="dxa"/>
          </w:tcPr>
          <w:p w:rsidR="0082661D" w:rsidRPr="00B65326" w:rsidRDefault="0082661D" w:rsidP="00FA430B">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82661D" w:rsidRPr="00B65326" w:rsidRDefault="0082661D" w:rsidP="00FA430B">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82661D" w:rsidRPr="00B65326" w:rsidRDefault="0082661D" w:rsidP="00FA430B">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82661D" w:rsidRPr="00B65326" w:rsidTr="00FA430B">
        <w:trPr>
          <w:gridAfter w:val="1"/>
          <w:wAfter w:w="16" w:type="dxa"/>
          <w:cantSplit/>
        </w:trPr>
        <w:tc>
          <w:tcPr>
            <w:tcW w:w="1693" w:type="dxa"/>
          </w:tcPr>
          <w:p w:rsidR="0082661D" w:rsidRPr="00B65326" w:rsidRDefault="0082661D" w:rsidP="00FA4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82661D" w:rsidRPr="00B65326" w:rsidRDefault="0082661D" w:rsidP="00FA430B">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F10293" w:rsidRPr="00B65326" w:rsidTr="00D02DC6">
        <w:trPr>
          <w:cantSplit/>
        </w:trPr>
        <w:tc>
          <w:tcPr>
            <w:tcW w:w="1693" w:type="dxa"/>
          </w:tcPr>
          <w:p w:rsidR="00F10293" w:rsidRPr="00B65326" w:rsidRDefault="00F10293" w:rsidP="00FA430B">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F10293" w:rsidRPr="009E7401" w:rsidRDefault="00944CA6" w:rsidP="00FA430B">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61,566</w:t>
            </w:r>
          </w:p>
        </w:tc>
        <w:tc>
          <w:tcPr>
            <w:tcW w:w="181" w:type="dxa"/>
            <w:shd w:val="clear" w:color="auto" w:fill="auto"/>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F10293" w:rsidRPr="009E7401" w:rsidRDefault="00944CA6" w:rsidP="00FA430B">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(2,955)</w:t>
            </w:r>
          </w:p>
        </w:tc>
        <w:tc>
          <w:tcPr>
            <w:tcW w:w="188" w:type="dxa"/>
            <w:gridSpan w:val="2"/>
            <w:shd w:val="clear" w:color="auto" w:fill="auto"/>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F10293" w:rsidRPr="009E7401" w:rsidRDefault="00944CA6" w:rsidP="00FA430B">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58,611</w:t>
            </w:r>
          </w:p>
        </w:tc>
        <w:tc>
          <w:tcPr>
            <w:tcW w:w="192" w:type="dxa"/>
            <w:gridSpan w:val="2"/>
            <w:vAlign w:val="bottom"/>
          </w:tcPr>
          <w:p w:rsidR="00F10293" w:rsidRPr="00B65326" w:rsidRDefault="00F10293" w:rsidP="00FA430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F10293" w:rsidRPr="00F10293" w:rsidRDefault="00F10293" w:rsidP="00F10293">
            <w:pPr>
              <w:tabs>
                <w:tab w:val="decimal" w:pos="1077"/>
              </w:tabs>
              <w:spacing w:after="0" w:line="240" w:lineRule="atLeast"/>
              <w:ind w:right="-25"/>
              <w:rPr>
                <w:rFonts w:ascii="Times New Roman" w:hAnsi="Times New Roman" w:cs="Times New Roman"/>
                <w:sz w:val="20"/>
                <w:szCs w:val="20"/>
              </w:rPr>
            </w:pPr>
            <w:r w:rsidRPr="00F10293">
              <w:rPr>
                <w:rFonts w:ascii="Times New Roman" w:hAnsi="Times New Roman" w:cs="Times New Roman"/>
                <w:sz w:val="20"/>
                <w:szCs w:val="20"/>
              </w:rPr>
              <w:t>56,464</w:t>
            </w:r>
          </w:p>
        </w:tc>
        <w:tc>
          <w:tcPr>
            <w:tcW w:w="192" w:type="dxa"/>
            <w:gridSpan w:val="2"/>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F10293" w:rsidRPr="00F10293" w:rsidRDefault="00F10293" w:rsidP="00F10293">
            <w:pPr>
              <w:tabs>
                <w:tab w:val="decimal" w:pos="916"/>
              </w:tabs>
              <w:spacing w:after="0" w:line="240" w:lineRule="atLeast"/>
              <w:ind w:right="-25"/>
              <w:rPr>
                <w:rFonts w:ascii="Times New Roman" w:hAnsi="Times New Roman" w:cstheme="minorBidi"/>
                <w:sz w:val="20"/>
                <w:szCs w:val="20"/>
                <w:lang w:val="en-GB"/>
              </w:rPr>
            </w:pPr>
            <w:r w:rsidRPr="00F10293">
              <w:rPr>
                <w:rFonts w:ascii="Times New Roman" w:hAnsi="Times New Roman" w:cstheme="minorBidi"/>
                <w:sz w:val="20"/>
                <w:szCs w:val="20"/>
                <w:lang w:val="en-GB"/>
              </w:rPr>
              <w:t>(2,760)</w:t>
            </w:r>
          </w:p>
        </w:tc>
        <w:tc>
          <w:tcPr>
            <w:tcW w:w="183" w:type="dxa"/>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F10293" w:rsidRPr="00F10293" w:rsidRDefault="00F10293" w:rsidP="00F10293">
            <w:pPr>
              <w:tabs>
                <w:tab w:val="decimal" w:pos="916"/>
              </w:tabs>
              <w:spacing w:after="0" w:line="240" w:lineRule="atLeast"/>
              <w:ind w:right="-25"/>
              <w:rPr>
                <w:rFonts w:ascii="Times New Roman" w:hAnsi="Times New Roman" w:cstheme="minorBidi"/>
                <w:sz w:val="20"/>
                <w:szCs w:val="20"/>
                <w:lang w:val="en-GB"/>
              </w:rPr>
            </w:pPr>
            <w:r w:rsidRPr="00F10293">
              <w:rPr>
                <w:rFonts w:ascii="Times New Roman" w:hAnsi="Times New Roman" w:cstheme="minorBidi"/>
                <w:sz w:val="20"/>
                <w:szCs w:val="20"/>
                <w:lang w:val="en-GB"/>
              </w:rPr>
              <w:t>53,704</w:t>
            </w:r>
          </w:p>
        </w:tc>
      </w:tr>
      <w:tr w:rsidR="00F10293" w:rsidRPr="00B65326" w:rsidTr="00D02DC6">
        <w:trPr>
          <w:cantSplit/>
        </w:trPr>
        <w:tc>
          <w:tcPr>
            <w:tcW w:w="1693" w:type="dxa"/>
          </w:tcPr>
          <w:p w:rsidR="00F10293" w:rsidRPr="00B65326" w:rsidRDefault="00F10293" w:rsidP="00FA430B">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F10293" w:rsidRPr="009E7401" w:rsidRDefault="00F10293" w:rsidP="00FA430B">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F10293" w:rsidRPr="009E7401" w:rsidRDefault="00F10293" w:rsidP="00FA430B">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F10293" w:rsidRPr="009E7401" w:rsidRDefault="00F10293" w:rsidP="00FA430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F10293" w:rsidRPr="00B65326" w:rsidRDefault="00F10293" w:rsidP="00FA430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F10293" w:rsidRPr="00F10293" w:rsidRDefault="00F10293" w:rsidP="00F10293">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F10293" w:rsidRPr="00F10293" w:rsidRDefault="00F10293" w:rsidP="00F10293">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F10293" w:rsidRPr="00F10293" w:rsidRDefault="00F10293" w:rsidP="00F10293">
            <w:pPr>
              <w:tabs>
                <w:tab w:val="decimal" w:pos="916"/>
              </w:tabs>
              <w:spacing w:after="0" w:line="240" w:lineRule="atLeast"/>
              <w:ind w:right="-25"/>
              <w:rPr>
                <w:rFonts w:ascii="Times New Roman" w:hAnsi="Times New Roman" w:cstheme="minorBidi"/>
                <w:sz w:val="20"/>
                <w:szCs w:val="20"/>
                <w:lang w:val="en-GB"/>
              </w:rPr>
            </w:pPr>
          </w:p>
        </w:tc>
      </w:tr>
      <w:tr w:rsidR="00F10293" w:rsidRPr="00B65326" w:rsidTr="00D02DC6">
        <w:trPr>
          <w:cantSplit/>
        </w:trPr>
        <w:tc>
          <w:tcPr>
            <w:tcW w:w="1693" w:type="dxa"/>
          </w:tcPr>
          <w:p w:rsidR="00F10293" w:rsidRPr="00B65326" w:rsidRDefault="00F10293" w:rsidP="00FA430B">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F10293" w:rsidRPr="009E7401" w:rsidRDefault="00944CA6" w:rsidP="00FA430B">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45,534</w:t>
            </w:r>
          </w:p>
        </w:tc>
        <w:tc>
          <w:tcPr>
            <w:tcW w:w="181" w:type="dxa"/>
            <w:shd w:val="clear" w:color="auto" w:fill="auto"/>
          </w:tcPr>
          <w:p w:rsidR="00F10293" w:rsidRPr="009E7401" w:rsidRDefault="00F10293" w:rsidP="00FA430B">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F10293" w:rsidRPr="009E7401" w:rsidRDefault="00944CA6" w:rsidP="00FA430B">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(977)</w:t>
            </w:r>
          </w:p>
        </w:tc>
        <w:tc>
          <w:tcPr>
            <w:tcW w:w="188" w:type="dxa"/>
            <w:gridSpan w:val="2"/>
            <w:shd w:val="clear" w:color="auto" w:fill="auto"/>
          </w:tcPr>
          <w:p w:rsidR="00F10293" w:rsidRPr="009E7401" w:rsidRDefault="00F10293" w:rsidP="00FA430B">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F10293" w:rsidRPr="009E7401" w:rsidRDefault="00944CA6" w:rsidP="00FA430B">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44,557</w:t>
            </w:r>
          </w:p>
        </w:tc>
        <w:tc>
          <w:tcPr>
            <w:tcW w:w="192" w:type="dxa"/>
            <w:gridSpan w:val="2"/>
            <w:vAlign w:val="bottom"/>
          </w:tcPr>
          <w:p w:rsidR="00F10293" w:rsidRPr="00B65326" w:rsidRDefault="00F10293" w:rsidP="00FA430B">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F10293" w:rsidRPr="00F10293" w:rsidRDefault="00F10293" w:rsidP="00F10293">
            <w:pPr>
              <w:tabs>
                <w:tab w:val="decimal" w:pos="1077"/>
              </w:tabs>
              <w:spacing w:after="0" w:line="240" w:lineRule="atLeast"/>
              <w:ind w:right="-25"/>
              <w:rPr>
                <w:rFonts w:ascii="Times New Roman" w:hAnsi="Times New Roman" w:cs="Times New Roman"/>
                <w:sz w:val="20"/>
                <w:szCs w:val="20"/>
              </w:rPr>
            </w:pPr>
            <w:r w:rsidRPr="00F10293">
              <w:rPr>
                <w:rFonts w:ascii="Times New Roman" w:hAnsi="Times New Roman" w:cs="Times New Roman"/>
                <w:sz w:val="20"/>
                <w:szCs w:val="20"/>
              </w:rPr>
              <w:t>46,032</w:t>
            </w:r>
          </w:p>
        </w:tc>
        <w:tc>
          <w:tcPr>
            <w:tcW w:w="192" w:type="dxa"/>
            <w:gridSpan w:val="2"/>
          </w:tcPr>
          <w:p w:rsidR="00F10293" w:rsidRPr="009E7401" w:rsidRDefault="00F10293" w:rsidP="00FA430B">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F10293" w:rsidRPr="00F10293" w:rsidRDefault="00F10293" w:rsidP="00F10293">
            <w:pPr>
              <w:tabs>
                <w:tab w:val="decimal" w:pos="916"/>
              </w:tabs>
              <w:spacing w:after="0" w:line="240" w:lineRule="atLeast"/>
              <w:ind w:right="-25"/>
              <w:rPr>
                <w:rFonts w:ascii="Times New Roman" w:hAnsi="Times New Roman" w:cstheme="minorBidi"/>
                <w:sz w:val="20"/>
                <w:szCs w:val="20"/>
                <w:lang w:val="en-GB"/>
              </w:rPr>
            </w:pPr>
            <w:r w:rsidRPr="00F10293">
              <w:rPr>
                <w:rFonts w:ascii="Times New Roman" w:hAnsi="Times New Roman" w:cstheme="minorBidi"/>
                <w:sz w:val="20"/>
                <w:szCs w:val="20"/>
                <w:lang w:val="en-GB"/>
              </w:rPr>
              <w:t>(873)</w:t>
            </w:r>
          </w:p>
        </w:tc>
        <w:tc>
          <w:tcPr>
            <w:tcW w:w="183" w:type="dxa"/>
          </w:tcPr>
          <w:p w:rsidR="00F10293" w:rsidRPr="009E7401" w:rsidRDefault="00F10293" w:rsidP="00FA430B">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F10293" w:rsidRPr="00F10293" w:rsidRDefault="00F10293" w:rsidP="00F10293">
            <w:pPr>
              <w:tabs>
                <w:tab w:val="decimal" w:pos="916"/>
              </w:tabs>
              <w:spacing w:after="0" w:line="240" w:lineRule="atLeast"/>
              <w:ind w:right="-25"/>
              <w:rPr>
                <w:rFonts w:ascii="Times New Roman" w:hAnsi="Times New Roman" w:cstheme="minorBidi"/>
                <w:sz w:val="20"/>
                <w:szCs w:val="20"/>
                <w:lang w:val="en-GB"/>
              </w:rPr>
            </w:pPr>
            <w:r w:rsidRPr="00F10293">
              <w:rPr>
                <w:rFonts w:ascii="Times New Roman" w:hAnsi="Times New Roman" w:cstheme="minorBidi"/>
                <w:sz w:val="20"/>
                <w:szCs w:val="20"/>
                <w:lang w:val="en-GB"/>
              </w:rPr>
              <w:t>45,159</w:t>
            </w:r>
          </w:p>
        </w:tc>
      </w:tr>
      <w:tr w:rsidR="00F10293" w:rsidRPr="009E7401" w:rsidTr="00D02DC6">
        <w:trPr>
          <w:gridAfter w:val="1"/>
          <w:wAfter w:w="16" w:type="dxa"/>
          <w:cantSplit/>
        </w:trPr>
        <w:tc>
          <w:tcPr>
            <w:tcW w:w="1693" w:type="dxa"/>
          </w:tcPr>
          <w:p w:rsidR="00F10293" w:rsidRPr="009E7401" w:rsidRDefault="00F10293" w:rsidP="00FA430B">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F10293" w:rsidRPr="009E7401" w:rsidRDefault="00944CA6" w:rsidP="00FA430B">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107,100</w:t>
            </w:r>
          </w:p>
        </w:tc>
        <w:tc>
          <w:tcPr>
            <w:tcW w:w="181" w:type="dxa"/>
            <w:shd w:val="clear" w:color="auto" w:fill="auto"/>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F10293" w:rsidRPr="008F56D0" w:rsidRDefault="00944CA6" w:rsidP="00FA430B">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(3,932)</w:t>
            </w:r>
          </w:p>
        </w:tc>
        <w:tc>
          <w:tcPr>
            <w:tcW w:w="180" w:type="dxa"/>
            <w:shd w:val="clear" w:color="auto" w:fill="auto"/>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F10293" w:rsidRPr="009E7401" w:rsidRDefault="00944CA6" w:rsidP="00FA430B">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103,168</w:t>
            </w:r>
          </w:p>
        </w:tc>
        <w:tc>
          <w:tcPr>
            <w:tcW w:w="183" w:type="dxa"/>
            <w:vAlign w:val="bottom"/>
          </w:tcPr>
          <w:p w:rsidR="00F10293" w:rsidRPr="009E7401" w:rsidRDefault="00F10293" w:rsidP="00FA430B">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F10293" w:rsidRPr="00F10293" w:rsidRDefault="00F10293" w:rsidP="00F10293">
            <w:pPr>
              <w:tabs>
                <w:tab w:val="decimal" w:pos="1077"/>
              </w:tabs>
              <w:spacing w:after="0" w:line="240" w:lineRule="atLeast"/>
              <w:ind w:right="-25"/>
              <w:rPr>
                <w:rFonts w:ascii="Times New Roman" w:hAnsi="Times New Roman" w:cs="Times New Roman"/>
                <w:b/>
                <w:bCs/>
                <w:sz w:val="20"/>
                <w:szCs w:val="20"/>
              </w:rPr>
            </w:pPr>
            <w:r w:rsidRPr="00F10293">
              <w:rPr>
                <w:rFonts w:ascii="Times New Roman" w:hAnsi="Times New Roman" w:cs="Times New Roman"/>
                <w:b/>
                <w:bCs/>
                <w:sz w:val="20"/>
                <w:szCs w:val="20"/>
              </w:rPr>
              <w:t>102,496</w:t>
            </w:r>
          </w:p>
        </w:tc>
        <w:tc>
          <w:tcPr>
            <w:tcW w:w="181" w:type="dxa"/>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F10293" w:rsidRPr="00F10293" w:rsidRDefault="00F10293" w:rsidP="00F10293">
            <w:pPr>
              <w:tabs>
                <w:tab w:val="decimal" w:pos="916"/>
              </w:tabs>
              <w:spacing w:after="0" w:line="240" w:lineRule="atLeast"/>
              <w:ind w:right="-25"/>
              <w:rPr>
                <w:rFonts w:ascii="Times New Roman" w:hAnsi="Times New Roman" w:cstheme="minorBidi"/>
                <w:b/>
                <w:bCs/>
                <w:sz w:val="20"/>
                <w:szCs w:val="20"/>
                <w:lang w:val="en-GB"/>
              </w:rPr>
            </w:pPr>
            <w:r w:rsidRPr="00F10293">
              <w:rPr>
                <w:rFonts w:ascii="Times New Roman" w:hAnsi="Times New Roman" w:cstheme="minorBidi"/>
                <w:b/>
                <w:bCs/>
                <w:sz w:val="20"/>
                <w:szCs w:val="20"/>
                <w:lang w:val="en-GB"/>
              </w:rPr>
              <w:t>(3,633)</w:t>
            </w:r>
          </w:p>
        </w:tc>
        <w:tc>
          <w:tcPr>
            <w:tcW w:w="183" w:type="dxa"/>
            <w:vAlign w:val="bottom"/>
          </w:tcPr>
          <w:p w:rsidR="00F10293" w:rsidRPr="009E7401" w:rsidRDefault="00F10293" w:rsidP="00FA430B">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F10293" w:rsidRPr="00F10293" w:rsidRDefault="00F10293" w:rsidP="00F10293">
            <w:pPr>
              <w:tabs>
                <w:tab w:val="decimal" w:pos="916"/>
              </w:tabs>
              <w:spacing w:after="0" w:line="240" w:lineRule="atLeast"/>
              <w:ind w:right="-25"/>
              <w:rPr>
                <w:rFonts w:ascii="Times New Roman" w:hAnsi="Times New Roman" w:cstheme="minorBidi"/>
                <w:b/>
                <w:bCs/>
                <w:sz w:val="20"/>
                <w:szCs w:val="20"/>
                <w:lang w:val="en-GB"/>
              </w:rPr>
            </w:pPr>
            <w:r w:rsidRPr="00F10293">
              <w:rPr>
                <w:rFonts w:ascii="Times New Roman" w:hAnsi="Times New Roman" w:cstheme="minorBidi"/>
                <w:b/>
                <w:bCs/>
                <w:sz w:val="20"/>
                <w:szCs w:val="20"/>
                <w:lang w:val="en-GB"/>
              </w:rPr>
              <w:t>98,863</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944CA6" w:rsidRPr="002A3993" w:rsidRDefault="00944CA6"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11" w:type="dxa"/>
        <w:tblInd w:w="18" w:type="dxa"/>
        <w:tblLayout w:type="fixed"/>
        <w:tblLook w:val="01E0"/>
      </w:tblPr>
      <w:tblGrid>
        <w:gridCol w:w="3067"/>
        <w:gridCol w:w="1418"/>
        <w:gridCol w:w="270"/>
        <w:gridCol w:w="1431"/>
        <w:gridCol w:w="270"/>
        <w:gridCol w:w="1430"/>
        <w:gridCol w:w="236"/>
        <w:gridCol w:w="1389"/>
      </w:tblGrid>
      <w:tr w:rsidR="0082661D" w:rsidRPr="003374E9" w:rsidTr="00FA430B">
        <w:tc>
          <w:tcPr>
            <w:tcW w:w="3067" w:type="dxa"/>
          </w:tcPr>
          <w:p w:rsidR="0082661D" w:rsidRPr="003374E9" w:rsidRDefault="0082661D" w:rsidP="00FA430B">
            <w:pPr>
              <w:spacing w:after="0"/>
              <w:ind w:left="549" w:right="-25"/>
              <w:rPr>
                <w:rFonts w:ascii="Times New Roman" w:hAnsi="Times New Roman" w:cs="Times New Roman"/>
                <w:szCs w:val="22"/>
              </w:rPr>
            </w:pPr>
          </w:p>
        </w:tc>
        <w:tc>
          <w:tcPr>
            <w:tcW w:w="3119" w:type="dxa"/>
            <w:gridSpan w:val="3"/>
          </w:tcPr>
          <w:p w:rsidR="0082661D" w:rsidRPr="003374E9" w:rsidRDefault="0082661D" w:rsidP="00FA430B">
            <w:pPr>
              <w:spacing w:after="0"/>
              <w:ind w:left="-54" w:right="-25"/>
              <w:jc w:val="center"/>
              <w:rPr>
                <w:rFonts w:ascii="Times New Roman" w:hAnsi="Times New Roman" w:cs="Times New Roman"/>
                <w:b/>
                <w:bCs/>
                <w:szCs w:val="22"/>
                <w:cs/>
              </w:rPr>
            </w:pPr>
          </w:p>
        </w:tc>
        <w:tc>
          <w:tcPr>
            <w:tcW w:w="270" w:type="dxa"/>
          </w:tcPr>
          <w:p w:rsidR="0082661D" w:rsidRPr="003374E9" w:rsidRDefault="0082661D" w:rsidP="00FA430B">
            <w:pPr>
              <w:spacing w:after="0"/>
              <w:ind w:left="-54" w:right="-25"/>
              <w:jc w:val="center"/>
              <w:rPr>
                <w:rFonts w:ascii="Times New Roman" w:hAnsi="Times New Roman" w:cs="Times New Roman"/>
                <w:b/>
                <w:bCs/>
                <w:szCs w:val="22"/>
              </w:rPr>
            </w:pPr>
          </w:p>
        </w:tc>
        <w:tc>
          <w:tcPr>
            <w:tcW w:w="3055" w:type="dxa"/>
            <w:gridSpan w:val="3"/>
          </w:tcPr>
          <w:p w:rsidR="0082661D" w:rsidRPr="003374E9" w:rsidRDefault="00F10293" w:rsidP="00F10293">
            <w:pPr>
              <w:spacing w:after="0"/>
              <w:ind w:left="-78" w:right="-25"/>
              <w:jc w:val="center"/>
              <w:rPr>
                <w:rFonts w:ascii="Times New Roman" w:hAnsi="Times New Roman" w:cs="Times New Roman"/>
                <w:b/>
                <w:bCs/>
                <w:szCs w:val="22"/>
                <w:cs/>
              </w:rPr>
            </w:pPr>
            <w:r w:rsidRPr="003374E9">
              <w:rPr>
                <w:rFonts w:ascii="Times New Roman" w:hAnsi="Times New Roman" w:cs="Times New Roman"/>
                <w:b/>
                <w:szCs w:val="22"/>
              </w:rPr>
              <w:t>Consolidated</w:t>
            </w:r>
            <w:r w:rsidRPr="003374E9">
              <w:rPr>
                <w:rFonts w:ascii="Times New Roman" w:hAnsi="Times New Roman" w:cs="Times New Roman"/>
                <w:b/>
                <w:bCs/>
                <w:szCs w:val="22"/>
              </w:rPr>
              <w:t xml:space="preserve"> </w:t>
            </w:r>
            <w:r>
              <w:rPr>
                <w:rFonts w:ascii="Times New Roman" w:hAnsi="Times New Roman" w:cs="Times New Roman"/>
                <w:b/>
                <w:bCs/>
                <w:szCs w:val="22"/>
              </w:rPr>
              <w:t>and s</w:t>
            </w:r>
            <w:r w:rsidR="0082661D" w:rsidRPr="003374E9">
              <w:rPr>
                <w:rFonts w:ascii="Times New Roman" w:hAnsi="Times New Roman" w:cs="Times New Roman"/>
                <w:b/>
                <w:bCs/>
                <w:szCs w:val="22"/>
              </w:rPr>
              <w:t>eparate</w:t>
            </w:r>
            <w:r w:rsidR="0082661D" w:rsidRPr="003374E9">
              <w:rPr>
                <w:rFonts w:ascii="Times New Roman" w:hAnsi="Times New Roman" w:cs="Times New Roman"/>
                <w:b/>
                <w:bCs/>
                <w:szCs w:val="22"/>
              </w:rPr>
              <w:br/>
              <w:t>financial statements</w:t>
            </w:r>
          </w:p>
        </w:tc>
      </w:tr>
      <w:tr w:rsidR="0082661D" w:rsidRPr="003374E9" w:rsidTr="00FA430B">
        <w:tc>
          <w:tcPr>
            <w:tcW w:w="3067" w:type="dxa"/>
          </w:tcPr>
          <w:p w:rsidR="0082661D" w:rsidRPr="003374E9" w:rsidRDefault="0082661D" w:rsidP="00FA430B">
            <w:pPr>
              <w:spacing w:after="0"/>
              <w:ind w:left="549" w:right="-25"/>
              <w:rPr>
                <w:rFonts w:ascii="Times New Roman" w:hAnsi="Times New Roman" w:cs="Times New Roman"/>
                <w:szCs w:val="22"/>
              </w:rPr>
            </w:pPr>
          </w:p>
        </w:tc>
        <w:tc>
          <w:tcPr>
            <w:tcW w:w="1418" w:type="dxa"/>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270"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p>
        </w:tc>
        <w:tc>
          <w:tcPr>
            <w:tcW w:w="270" w:type="dxa"/>
          </w:tcPr>
          <w:p w:rsidR="0082661D" w:rsidRPr="00DD5C9B" w:rsidRDefault="0082661D" w:rsidP="00FA430B">
            <w:pPr>
              <w:spacing w:after="0" w:line="240" w:lineRule="atLeast"/>
              <w:ind w:right="-25"/>
              <w:jc w:val="center"/>
              <w:rPr>
                <w:rFonts w:ascii="Times New Roman" w:hAnsi="Times New Roman" w:cs="Times New Roman"/>
                <w:b/>
                <w:szCs w:val="22"/>
              </w:rPr>
            </w:pPr>
          </w:p>
        </w:tc>
        <w:tc>
          <w:tcPr>
            <w:tcW w:w="1430" w:type="dxa"/>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82661D" w:rsidRPr="003374E9" w:rsidTr="00FA430B">
        <w:tc>
          <w:tcPr>
            <w:tcW w:w="3067" w:type="dxa"/>
          </w:tcPr>
          <w:p w:rsidR="0082661D" w:rsidRPr="003374E9" w:rsidRDefault="0082661D" w:rsidP="00FA430B">
            <w:pPr>
              <w:spacing w:after="0"/>
              <w:ind w:left="549" w:right="-25"/>
              <w:rPr>
                <w:rFonts w:ascii="Times New Roman" w:hAnsi="Times New Roman" w:cs="Times New Roman"/>
                <w:szCs w:val="22"/>
              </w:rPr>
            </w:pPr>
          </w:p>
        </w:tc>
        <w:tc>
          <w:tcPr>
            <w:tcW w:w="1418" w:type="dxa"/>
          </w:tcPr>
          <w:p w:rsidR="0082661D" w:rsidRPr="008E0F84" w:rsidRDefault="0082661D" w:rsidP="00FA430B">
            <w:pPr>
              <w:spacing w:after="0" w:line="240" w:lineRule="atLeast"/>
              <w:ind w:left="-108" w:right="-25"/>
              <w:jc w:val="center"/>
              <w:rPr>
                <w:rFonts w:ascii="Times New Roman" w:hAnsi="Times New Roman" w:cs="Times New Roman"/>
                <w:szCs w:val="22"/>
              </w:rPr>
            </w:pPr>
          </w:p>
        </w:tc>
        <w:tc>
          <w:tcPr>
            <w:tcW w:w="270"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p>
        </w:tc>
        <w:tc>
          <w:tcPr>
            <w:tcW w:w="270" w:type="dxa"/>
          </w:tcPr>
          <w:p w:rsidR="0082661D" w:rsidRPr="00DD5C9B" w:rsidRDefault="0082661D" w:rsidP="00FA430B">
            <w:pPr>
              <w:spacing w:after="0" w:line="240" w:lineRule="atLeast"/>
              <w:ind w:right="-25"/>
              <w:jc w:val="center"/>
              <w:rPr>
                <w:rFonts w:ascii="Times New Roman" w:hAnsi="Times New Roman" w:cs="Times New Roman"/>
                <w:b/>
                <w:szCs w:val="22"/>
              </w:rPr>
            </w:pPr>
          </w:p>
        </w:tc>
        <w:tc>
          <w:tcPr>
            <w:tcW w:w="1430" w:type="dxa"/>
          </w:tcPr>
          <w:p w:rsidR="0082661D" w:rsidRPr="008E0F84" w:rsidRDefault="0082661D" w:rsidP="00FA430B">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sidR="00F10293">
              <w:rPr>
                <w:rFonts w:ascii="Times New Roman" w:hAnsi="Times New Roman" w:cs="Times New Roman"/>
                <w:szCs w:val="22"/>
              </w:rPr>
              <w:t>3</w:t>
            </w:r>
          </w:p>
        </w:tc>
        <w:tc>
          <w:tcPr>
            <w:tcW w:w="236" w:type="dxa"/>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F10293">
              <w:rPr>
                <w:rFonts w:ascii="Times New Roman" w:hAnsi="Times New Roman" w:cs="Times New Roman"/>
                <w:szCs w:val="22"/>
              </w:rPr>
              <w:t>2</w:t>
            </w:r>
          </w:p>
        </w:tc>
      </w:tr>
      <w:tr w:rsidR="00F10293" w:rsidRPr="003374E9" w:rsidTr="002C432D">
        <w:tc>
          <w:tcPr>
            <w:tcW w:w="3067" w:type="dxa"/>
          </w:tcPr>
          <w:p w:rsidR="00F10293" w:rsidRPr="003374E9" w:rsidRDefault="00F10293" w:rsidP="00FA430B">
            <w:pPr>
              <w:spacing w:after="0"/>
              <w:ind w:left="549" w:right="-25"/>
              <w:rPr>
                <w:rFonts w:ascii="Times New Roman" w:hAnsi="Times New Roman" w:cs="Times New Roman"/>
                <w:szCs w:val="22"/>
              </w:rPr>
            </w:pPr>
          </w:p>
        </w:tc>
        <w:tc>
          <w:tcPr>
            <w:tcW w:w="1418" w:type="dxa"/>
          </w:tcPr>
          <w:p w:rsidR="00F10293" w:rsidRPr="008E0F84" w:rsidRDefault="00F10293" w:rsidP="00FA430B">
            <w:pPr>
              <w:spacing w:after="0" w:line="240" w:lineRule="atLeast"/>
              <w:ind w:left="-108" w:right="-25"/>
              <w:jc w:val="center"/>
              <w:rPr>
                <w:rFonts w:ascii="Times New Roman" w:hAnsi="Times New Roman" w:cs="Times New Roman"/>
                <w:szCs w:val="22"/>
              </w:rPr>
            </w:pPr>
          </w:p>
        </w:tc>
        <w:tc>
          <w:tcPr>
            <w:tcW w:w="270" w:type="dxa"/>
          </w:tcPr>
          <w:p w:rsidR="00F10293" w:rsidRPr="008E0F84" w:rsidRDefault="00F10293" w:rsidP="00FA430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F10293" w:rsidRPr="008E0F84" w:rsidRDefault="00F10293" w:rsidP="00FA430B">
            <w:pPr>
              <w:spacing w:after="0" w:line="240" w:lineRule="atLeast"/>
              <w:ind w:left="-151" w:right="-25" w:firstLine="37"/>
              <w:jc w:val="center"/>
              <w:rPr>
                <w:rFonts w:ascii="Times New Roman" w:hAnsi="Times New Roman" w:cs="Times New Roman"/>
                <w:szCs w:val="22"/>
              </w:rPr>
            </w:pPr>
          </w:p>
        </w:tc>
        <w:tc>
          <w:tcPr>
            <w:tcW w:w="270" w:type="dxa"/>
          </w:tcPr>
          <w:p w:rsidR="00F10293" w:rsidRPr="00DD5C9B" w:rsidRDefault="00F10293" w:rsidP="00FA430B">
            <w:pPr>
              <w:spacing w:after="0" w:line="240" w:lineRule="atLeast"/>
              <w:ind w:right="-25"/>
              <w:jc w:val="center"/>
              <w:rPr>
                <w:rFonts w:ascii="Times New Roman" w:hAnsi="Times New Roman" w:cs="Times New Roman"/>
                <w:b/>
                <w:szCs w:val="22"/>
              </w:rPr>
            </w:pPr>
          </w:p>
        </w:tc>
        <w:tc>
          <w:tcPr>
            <w:tcW w:w="3055" w:type="dxa"/>
            <w:gridSpan w:val="3"/>
          </w:tcPr>
          <w:p w:rsidR="00F10293" w:rsidRPr="008E0F84" w:rsidRDefault="00F10293"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2661D" w:rsidRPr="003374E9" w:rsidTr="00FA430B">
        <w:tc>
          <w:tcPr>
            <w:tcW w:w="3067" w:type="dxa"/>
          </w:tcPr>
          <w:p w:rsidR="0082661D" w:rsidRPr="003374E9" w:rsidRDefault="0082661D" w:rsidP="00FA430B">
            <w:pPr>
              <w:tabs>
                <w:tab w:val="left" w:pos="405"/>
              </w:tabs>
              <w:spacing w:after="0" w:line="240" w:lineRule="atLeast"/>
              <w:ind w:left="522" w:right="-25" w:firstLine="20"/>
              <w:jc w:val="thaiDistribute"/>
              <w:rPr>
                <w:rFonts w:ascii="Times New Roman" w:hAnsi="Times New Roman" w:cs="Times New Roman"/>
                <w:b/>
                <w:bCs/>
                <w:i/>
                <w:iCs/>
                <w:szCs w:val="22"/>
              </w:rPr>
            </w:pPr>
            <w:r w:rsidRPr="003374E9">
              <w:rPr>
                <w:rFonts w:ascii="Times New Roman" w:hAnsi="Times New Roman" w:cs="Times New Roman"/>
                <w:b/>
                <w:bCs/>
                <w:i/>
                <w:iCs/>
                <w:szCs w:val="22"/>
              </w:rPr>
              <w:t>Reclassification:-</w:t>
            </w:r>
          </w:p>
        </w:tc>
        <w:tc>
          <w:tcPr>
            <w:tcW w:w="6444" w:type="dxa"/>
            <w:gridSpan w:val="7"/>
          </w:tcPr>
          <w:p w:rsidR="0082661D" w:rsidRPr="003374E9" w:rsidRDefault="0082661D" w:rsidP="00FA430B">
            <w:pPr>
              <w:tabs>
                <w:tab w:val="left" w:pos="405"/>
              </w:tabs>
              <w:spacing w:after="0" w:line="240" w:lineRule="atLeast"/>
              <w:ind w:left="522" w:right="333" w:hanging="117"/>
              <w:jc w:val="center"/>
              <w:rPr>
                <w:rFonts w:ascii="Times New Roman" w:hAnsi="Times New Roman" w:cs="Times New Roman"/>
                <w:i/>
                <w:iCs/>
                <w:szCs w:val="22"/>
              </w:rPr>
            </w:pPr>
          </w:p>
        </w:tc>
      </w:tr>
      <w:tr w:rsidR="00F10293" w:rsidRPr="003374E9" w:rsidTr="00D02DC6">
        <w:tc>
          <w:tcPr>
            <w:tcW w:w="3067" w:type="dxa"/>
          </w:tcPr>
          <w:p w:rsidR="00F10293" w:rsidRPr="003374E9" w:rsidRDefault="00F10293" w:rsidP="00FA430B">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Related parties</w:t>
            </w:r>
          </w:p>
        </w:tc>
        <w:tc>
          <w:tcPr>
            <w:tcW w:w="1418" w:type="dxa"/>
          </w:tcPr>
          <w:p w:rsidR="00F10293" w:rsidRPr="00412766" w:rsidRDefault="00F10293" w:rsidP="00FA430B">
            <w:pPr>
              <w:tabs>
                <w:tab w:val="decimal" w:pos="1167"/>
              </w:tabs>
              <w:spacing w:after="0" w:line="240" w:lineRule="atLeast"/>
              <w:ind w:right="-25"/>
              <w:jc w:val="both"/>
              <w:rPr>
                <w:rFonts w:ascii="Times New Roman" w:hAnsi="Times New Roman" w:cs="Times New Roman"/>
                <w:szCs w:val="22"/>
              </w:rPr>
            </w:pPr>
          </w:p>
        </w:tc>
        <w:tc>
          <w:tcPr>
            <w:tcW w:w="270" w:type="dxa"/>
          </w:tcPr>
          <w:p w:rsidR="00F10293" w:rsidRPr="00412766" w:rsidRDefault="00F10293" w:rsidP="00FA430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F10293" w:rsidRPr="00FE1C24" w:rsidRDefault="00F10293" w:rsidP="00FA430B">
            <w:pPr>
              <w:tabs>
                <w:tab w:val="decimal" w:pos="1039"/>
              </w:tabs>
              <w:spacing w:after="0" w:line="240" w:lineRule="atLeast"/>
              <w:ind w:right="-25"/>
              <w:jc w:val="both"/>
              <w:rPr>
                <w:rFonts w:ascii="Times New Roman" w:hAnsi="Times New Roman" w:cstheme="minorBidi"/>
                <w:szCs w:val="22"/>
                <w:lang w:val="en-GB"/>
              </w:rPr>
            </w:pPr>
          </w:p>
        </w:tc>
        <w:tc>
          <w:tcPr>
            <w:tcW w:w="270" w:type="dxa"/>
          </w:tcPr>
          <w:p w:rsidR="00F10293" w:rsidRPr="00412766" w:rsidRDefault="00F10293" w:rsidP="00FA430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F10293" w:rsidRPr="00412766" w:rsidRDefault="00944CA6" w:rsidP="00FA430B">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12,244</w:t>
            </w:r>
          </w:p>
        </w:tc>
        <w:tc>
          <w:tcPr>
            <w:tcW w:w="236" w:type="dxa"/>
          </w:tcPr>
          <w:p w:rsidR="00F10293" w:rsidRPr="00412766" w:rsidRDefault="00F10293" w:rsidP="00FA430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F10293" w:rsidRPr="00F10293" w:rsidRDefault="00F10293" w:rsidP="00F10293">
            <w:pPr>
              <w:tabs>
                <w:tab w:val="decimal" w:pos="1074"/>
              </w:tabs>
              <w:spacing w:after="0" w:line="240" w:lineRule="atLeast"/>
              <w:ind w:right="-25"/>
              <w:jc w:val="both"/>
              <w:rPr>
                <w:rFonts w:ascii="Times New Roman" w:hAnsi="Times New Roman" w:cs="Times New Roman"/>
                <w:szCs w:val="22"/>
              </w:rPr>
            </w:pPr>
            <w:r w:rsidRPr="00F10293">
              <w:rPr>
                <w:rFonts w:ascii="Times New Roman" w:hAnsi="Times New Roman" w:cs="Times New Roman"/>
                <w:szCs w:val="22"/>
              </w:rPr>
              <w:t>459</w:t>
            </w:r>
          </w:p>
        </w:tc>
      </w:tr>
      <w:tr w:rsidR="00F10293" w:rsidRPr="003374E9" w:rsidTr="00D02DC6">
        <w:tc>
          <w:tcPr>
            <w:tcW w:w="3067" w:type="dxa"/>
          </w:tcPr>
          <w:p w:rsidR="00F10293" w:rsidRPr="003374E9" w:rsidRDefault="00F10293" w:rsidP="00FA430B">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Other parties</w:t>
            </w:r>
          </w:p>
        </w:tc>
        <w:tc>
          <w:tcPr>
            <w:tcW w:w="1418" w:type="dxa"/>
          </w:tcPr>
          <w:p w:rsidR="00F10293" w:rsidRPr="00412766" w:rsidRDefault="00F10293" w:rsidP="00FA430B">
            <w:pPr>
              <w:tabs>
                <w:tab w:val="decimal" w:pos="1167"/>
              </w:tabs>
              <w:spacing w:after="0" w:line="240" w:lineRule="atLeast"/>
              <w:ind w:right="-25"/>
              <w:jc w:val="both"/>
              <w:rPr>
                <w:rFonts w:ascii="Times New Roman" w:hAnsi="Times New Roman" w:cs="Times New Roman"/>
                <w:szCs w:val="22"/>
              </w:rPr>
            </w:pPr>
          </w:p>
        </w:tc>
        <w:tc>
          <w:tcPr>
            <w:tcW w:w="270" w:type="dxa"/>
          </w:tcPr>
          <w:p w:rsidR="00F10293" w:rsidRPr="00412766" w:rsidRDefault="00F10293" w:rsidP="00FA430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F10293" w:rsidRPr="00412766" w:rsidRDefault="00F10293" w:rsidP="00FA430B">
            <w:pPr>
              <w:tabs>
                <w:tab w:val="decimal" w:pos="1039"/>
              </w:tabs>
              <w:spacing w:after="0" w:line="240" w:lineRule="atLeast"/>
              <w:ind w:right="-25"/>
              <w:jc w:val="both"/>
              <w:rPr>
                <w:rFonts w:ascii="Times New Roman" w:hAnsi="Times New Roman" w:cs="Times New Roman"/>
                <w:szCs w:val="22"/>
              </w:rPr>
            </w:pPr>
          </w:p>
        </w:tc>
        <w:tc>
          <w:tcPr>
            <w:tcW w:w="270" w:type="dxa"/>
          </w:tcPr>
          <w:p w:rsidR="00F10293" w:rsidRPr="00412766" w:rsidRDefault="00F10293" w:rsidP="00FA430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F10293" w:rsidRPr="00412766" w:rsidRDefault="00944CA6" w:rsidP="00FA430B">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90,924</w:t>
            </w:r>
          </w:p>
        </w:tc>
        <w:tc>
          <w:tcPr>
            <w:tcW w:w="236" w:type="dxa"/>
          </w:tcPr>
          <w:p w:rsidR="00F10293" w:rsidRPr="00412766" w:rsidRDefault="00F10293" w:rsidP="00FA430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F10293" w:rsidRPr="00F10293" w:rsidRDefault="00F10293" w:rsidP="00F10293">
            <w:pPr>
              <w:tabs>
                <w:tab w:val="decimal" w:pos="1074"/>
              </w:tabs>
              <w:spacing w:after="0" w:line="240" w:lineRule="atLeast"/>
              <w:ind w:right="-25"/>
              <w:jc w:val="both"/>
              <w:rPr>
                <w:rFonts w:ascii="Times New Roman" w:hAnsi="Times New Roman" w:cs="Times New Roman"/>
                <w:szCs w:val="22"/>
              </w:rPr>
            </w:pPr>
            <w:r w:rsidRPr="00F10293">
              <w:rPr>
                <w:rFonts w:ascii="Times New Roman" w:hAnsi="Times New Roman" w:cs="Times New Roman"/>
                <w:szCs w:val="22"/>
              </w:rPr>
              <w:t>98,40</w:t>
            </w:r>
            <w:r w:rsidR="002A6DA3">
              <w:rPr>
                <w:rFonts w:ascii="Times New Roman" w:hAnsi="Times New Roman" w:cs="Times New Roman"/>
                <w:szCs w:val="22"/>
              </w:rPr>
              <w:t>4</w:t>
            </w:r>
          </w:p>
        </w:tc>
      </w:tr>
      <w:tr w:rsidR="00F10293" w:rsidRPr="00412766" w:rsidTr="00D02DC6">
        <w:tc>
          <w:tcPr>
            <w:tcW w:w="3067" w:type="dxa"/>
            <w:vAlign w:val="bottom"/>
          </w:tcPr>
          <w:p w:rsidR="00F10293" w:rsidRPr="00412766" w:rsidRDefault="00F10293" w:rsidP="00FA430B">
            <w:pPr>
              <w:tabs>
                <w:tab w:val="left" w:pos="405"/>
              </w:tabs>
              <w:spacing w:after="0" w:line="240" w:lineRule="atLeast"/>
              <w:ind w:left="522" w:right="-25" w:firstLine="20"/>
              <w:jc w:val="thaiDistribute"/>
              <w:rPr>
                <w:rFonts w:ascii="Times New Roman" w:hAnsi="Times New Roman" w:cs="Times New Roman"/>
                <w:b/>
                <w:bCs/>
                <w:szCs w:val="22"/>
              </w:rPr>
            </w:pPr>
            <w:r w:rsidRPr="00412766">
              <w:rPr>
                <w:rFonts w:ascii="Times New Roman" w:hAnsi="Times New Roman" w:cs="Times New Roman"/>
                <w:b/>
                <w:bCs/>
                <w:szCs w:val="22"/>
              </w:rPr>
              <w:t>Total</w:t>
            </w:r>
          </w:p>
        </w:tc>
        <w:tc>
          <w:tcPr>
            <w:tcW w:w="1418" w:type="dxa"/>
          </w:tcPr>
          <w:p w:rsidR="00F10293" w:rsidRPr="00412766" w:rsidRDefault="00F10293" w:rsidP="00FA430B">
            <w:pPr>
              <w:tabs>
                <w:tab w:val="decimal" w:pos="1167"/>
              </w:tabs>
              <w:spacing w:after="0" w:line="240" w:lineRule="atLeast"/>
              <w:ind w:right="-25"/>
              <w:jc w:val="both"/>
              <w:rPr>
                <w:rFonts w:ascii="Times New Roman" w:hAnsi="Times New Roman" w:cs="Times New Roman"/>
                <w:b/>
                <w:bCs/>
                <w:szCs w:val="22"/>
              </w:rPr>
            </w:pPr>
          </w:p>
        </w:tc>
        <w:tc>
          <w:tcPr>
            <w:tcW w:w="270" w:type="dxa"/>
          </w:tcPr>
          <w:p w:rsidR="00F10293" w:rsidRPr="00412766" w:rsidRDefault="00F10293" w:rsidP="00FA430B">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rsidR="00F10293" w:rsidRPr="00412766" w:rsidRDefault="00F10293" w:rsidP="00FA430B">
            <w:pPr>
              <w:tabs>
                <w:tab w:val="decimal" w:pos="1039"/>
              </w:tabs>
              <w:spacing w:after="0" w:line="240" w:lineRule="atLeast"/>
              <w:ind w:right="-25"/>
              <w:jc w:val="both"/>
              <w:rPr>
                <w:rFonts w:ascii="Times New Roman" w:hAnsi="Times New Roman" w:cs="Times New Roman"/>
                <w:b/>
                <w:bCs/>
                <w:szCs w:val="22"/>
              </w:rPr>
            </w:pPr>
          </w:p>
        </w:tc>
        <w:tc>
          <w:tcPr>
            <w:tcW w:w="270" w:type="dxa"/>
          </w:tcPr>
          <w:p w:rsidR="00F10293" w:rsidRPr="00412766" w:rsidRDefault="00F10293" w:rsidP="00FA430B">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shd w:val="clear" w:color="auto" w:fill="auto"/>
          </w:tcPr>
          <w:p w:rsidR="00F10293" w:rsidRPr="00412766" w:rsidRDefault="00944CA6" w:rsidP="00FA430B">
            <w:pPr>
              <w:tabs>
                <w:tab w:val="decimal" w:pos="11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103,168</w:t>
            </w:r>
          </w:p>
        </w:tc>
        <w:tc>
          <w:tcPr>
            <w:tcW w:w="236" w:type="dxa"/>
          </w:tcPr>
          <w:p w:rsidR="00F10293" w:rsidRPr="00412766" w:rsidRDefault="00F10293" w:rsidP="00FA430B">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F10293" w:rsidRPr="00F10293" w:rsidRDefault="00F10293" w:rsidP="00F10293">
            <w:pPr>
              <w:tabs>
                <w:tab w:val="decimal" w:pos="1074"/>
              </w:tabs>
              <w:spacing w:after="0" w:line="240" w:lineRule="atLeast"/>
              <w:ind w:right="-25"/>
              <w:jc w:val="both"/>
              <w:rPr>
                <w:rFonts w:ascii="Times New Roman" w:hAnsi="Times New Roman" w:cs="Times New Roman"/>
                <w:b/>
                <w:bCs/>
                <w:szCs w:val="22"/>
              </w:rPr>
            </w:pPr>
            <w:r w:rsidRPr="00F10293">
              <w:rPr>
                <w:rFonts w:ascii="Times New Roman" w:hAnsi="Times New Roman" w:cs="Times New Roman"/>
                <w:b/>
                <w:bCs/>
                <w:szCs w:val="22"/>
              </w:rPr>
              <w:t>98,86</w:t>
            </w:r>
            <w:r w:rsidR="002A6DA3">
              <w:rPr>
                <w:rFonts w:ascii="Times New Roman" w:hAnsi="Times New Roman" w:cs="Times New Roman"/>
                <w:b/>
                <w:bCs/>
                <w:szCs w:val="22"/>
              </w:rPr>
              <w:t>3</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Pr="004F650F"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F650F">
        <w:rPr>
          <w:rFonts w:ascii="Times New Roman" w:hAnsi="Times New Roman" w:cs="Times New Roman"/>
          <w:b/>
          <w:bCs/>
          <w:szCs w:val="22"/>
        </w:rPr>
        <w:t>Long-term loans</w:t>
      </w:r>
    </w:p>
    <w:p w:rsidR="0082661D" w:rsidRPr="0000312A" w:rsidRDefault="0082661D" w:rsidP="0082661D">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4F650F" w:rsidRPr="0000312A" w:rsidTr="00AE7F16">
        <w:trPr>
          <w:tblHeader/>
        </w:trPr>
        <w:tc>
          <w:tcPr>
            <w:tcW w:w="6186" w:type="dxa"/>
            <w:shd w:val="clear" w:color="auto" w:fill="auto"/>
          </w:tcPr>
          <w:p w:rsidR="004F650F" w:rsidRPr="0000312A" w:rsidRDefault="004F650F" w:rsidP="00FA430B">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4F650F" w:rsidRPr="0000312A" w:rsidRDefault="004F650F" w:rsidP="004F650F">
            <w:pPr>
              <w:spacing w:after="0" w:line="240" w:lineRule="atLeast"/>
              <w:ind w:right="-25"/>
              <w:jc w:val="center"/>
              <w:rPr>
                <w:rFonts w:ascii="Times New Roman" w:hAnsi="Times New Roman" w:cs="Times New Roman"/>
                <w:b/>
                <w:bCs/>
                <w:szCs w:val="22"/>
              </w:rPr>
            </w:pPr>
            <w:r w:rsidRPr="0000312A">
              <w:rPr>
                <w:rFonts w:ascii="Times New Roman" w:hAnsi="Times New Roman" w:cs="Times New Roman"/>
                <w:b/>
                <w:bCs/>
                <w:szCs w:val="22"/>
              </w:rPr>
              <w:t xml:space="preserve">Consolidated </w:t>
            </w:r>
            <w:r>
              <w:rPr>
                <w:rFonts w:ascii="Times New Roman" w:hAnsi="Times New Roman" w:cs="Times New Roman"/>
                <w:b/>
                <w:bCs/>
                <w:szCs w:val="22"/>
              </w:rPr>
              <w:t>and s</w:t>
            </w:r>
            <w:r w:rsidRPr="0000312A">
              <w:rPr>
                <w:rFonts w:ascii="Times New Roman" w:hAnsi="Times New Roman" w:cs="Times New Roman"/>
                <w:b/>
                <w:bCs/>
                <w:szCs w:val="22"/>
              </w:rPr>
              <w:t>eparate</w:t>
            </w:r>
            <w:r w:rsidRPr="0000312A">
              <w:rPr>
                <w:rFonts w:ascii="Times New Roman" w:hAnsi="Times New Roman" w:cs="Times New Roman"/>
                <w:b/>
                <w:bCs/>
                <w:szCs w:val="22"/>
              </w:rPr>
              <w:br/>
              <w:t>financial statements</w:t>
            </w:r>
          </w:p>
        </w:tc>
      </w:tr>
      <w:tr w:rsidR="004F650F" w:rsidRPr="0000312A" w:rsidTr="00AE7F16">
        <w:trPr>
          <w:tblHeader/>
        </w:trPr>
        <w:tc>
          <w:tcPr>
            <w:tcW w:w="6186" w:type="dxa"/>
          </w:tcPr>
          <w:p w:rsidR="004F650F" w:rsidRPr="0000312A" w:rsidRDefault="004F650F" w:rsidP="00FA430B">
            <w:pPr>
              <w:spacing w:after="0" w:line="240" w:lineRule="atLeast"/>
              <w:ind w:left="522" w:right="-25"/>
              <w:rPr>
                <w:rFonts w:ascii="Times New Roman" w:hAnsi="Times New Roman" w:cs="Times New Roman"/>
                <w:szCs w:val="22"/>
              </w:rPr>
            </w:pPr>
          </w:p>
        </w:tc>
        <w:tc>
          <w:tcPr>
            <w:tcW w:w="236" w:type="dxa"/>
          </w:tcPr>
          <w:p w:rsidR="004F650F" w:rsidRPr="00DD5C9B" w:rsidRDefault="004F650F" w:rsidP="00FA430B">
            <w:pPr>
              <w:spacing w:after="0" w:line="240" w:lineRule="atLeast"/>
              <w:ind w:right="-25"/>
              <w:jc w:val="center"/>
              <w:rPr>
                <w:rFonts w:ascii="Times New Roman" w:hAnsi="Times New Roman" w:cs="Times New Roman"/>
                <w:b/>
                <w:szCs w:val="22"/>
              </w:rPr>
            </w:pPr>
          </w:p>
        </w:tc>
        <w:tc>
          <w:tcPr>
            <w:tcW w:w="1465" w:type="dxa"/>
          </w:tcPr>
          <w:p w:rsidR="004F650F" w:rsidRPr="008E0F84" w:rsidRDefault="004F650F"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36" w:type="dxa"/>
          </w:tcPr>
          <w:p w:rsidR="004F650F" w:rsidRPr="008E0F84" w:rsidRDefault="004F650F" w:rsidP="00FA430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4F650F" w:rsidRPr="008E0F84" w:rsidRDefault="004F650F"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4F650F" w:rsidRPr="0000312A" w:rsidTr="00AE7F16">
        <w:trPr>
          <w:tblHeader/>
        </w:trPr>
        <w:tc>
          <w:tcPr>
            <w:tcW w:w="6186" w:type="dxa"/>
          </w:tcPr>
          <w:p w:rsidR="004F650F" w:rsidRPr="0000312A" w:rsidRDefault="004F650F" w:rsidP="00FA430B">
            <w:pPr>
              <w:spacing w:after="0" w:line="240" w:lineRule="atLeast"/>
              <w:ind w:left="522" w:right="-25"/>
              <w:rPr>
                <w:rFonts w:ascii="Times New Roman" w:hAnsi="Times New Roman" w:cs="Times New Roman"/>
                <w:szCs w:val="22"/>
              </w:rPr>
            </w:pPr>
          </w:p>
        </w:tc>
        <w:tc>
          <w:tcPr>
            <w:tcW w:w="236" w:type="dxa"/>
          </w:tcPr>
          <w:p w:rsidR="004F650F" w:rsidRPr="00DD5C9B" w:rsidRDefault="004F650F" w:rsidP="00FA430B">
            <w:pPr>
              <w:spacing w:after="0" w:line="240" w:lineRule="atLeast"/>
              <w:ind w:right="-25"/>
              <w:jc w:val="center"/>
              <w:rPr>
                <w:rFonts w:ascii="Times New Roman" w:hAnsi="Times New Roman" w:cs="Times New Roman"/>
                <w:b/>
                <w:szCs w:val="22"/>
              </w:rPr>
            </w:pPr>
          </w:p>
        </w:tc>
        <w:tc>
          <w:tcPr>
            <w:tcW w:w="1465" w:type="dxa"/>
          </w:tcPr>
          <w:p w:rsidR="004F650F" w:rsidRPr="004F650F" w:rsidRDefault="004F650F" w:rsidP="00FA430B">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36" w:type="dxa"/>
          </w:tcPr>
          <w:p w:rsidR="004F650F" w:rsidRPr="008E0F84" w:rsidRDefault="004F650F" w:rsidP="00FA430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4F650F" w:rsidRPr="008E0F84" w:rsidRDefault="004F650F"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4F650F" w:rsidRPr="0000312A" w:rsidTr="00AE7F16">
        <w:trPr>
          <w:tblHeader/>
        </w:trPr>
        <w:tc>
          <w:tcPr>
            <w:tcW w:w="6186" w:type="dxa"/>
          </w:tcPr>
          <w:p w:rsidR="004F650F" w:rsidRPr="0000312A" w:rsidRDefault="004F650F" w:rsidP="00FA430B">
            <w:pPr>
              <w:spacing w:after="0" w:line="240" w:lineRule="atLeast"/>
              <w:ind w:left="522" w:right="-25"/>
              <w:rPr>
                <w:rFonts w:ascii="Times New Roman" w:hAnsi="Times New Roman" w:cs="Times New Roman"/>
                <w:szCs w:val="22"/>
              </w:rPr>
            </w:pPr>
          </w:p>
        </w:tc>
        <w:tc>
          <w:tcPr>
            <w:tcW w:w="236" w:type="dxa"/>
          </w:tcPr>
          <w:p w:rsidR="004F650F" w:rsidRPr="00DD5C9B" w:rsidRDefault="004F650F" w:rsidP="00FA430B">
            <w:pPr>
              <w:spacing w:after="0" w:line="240" w:lineRule="atLeast"/>
              <w:ind w:right="-25"/>
              <w:jc w:val="center"/>
              <w:rPr>
                <w:rFonts w:ascii="Times New Roman" w:hAnsi="Times New Roman" w:cs="Times New Roman"/>
                <w:b/>
                <w:szCs w:val="22"/>
              </w:rPr>
            </w:pPr>
          </w:p>
        </w:tc>
        <w:tc>
          <w:tcPr>
            <w:tcW w:w="3171" w:type="dxa"/>
            <w:gridSpan w:val="3"/>
          </w:tcPr>
          <w:p w:rsidR="004F650F" w:rsidRPr="008E0F84" w:rsidRDefault="004F650F"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0146A" w:rsidRPr="0000312A" w:rsidTr="00D02DC6">
        <w:tc>
          <w:tcPr>
            <w:tcW w:w="6186" w:type="dxa"/>
            <w:vAlign w:val="bottom"/>
          </w:tcPr>
          <w:p w:rsidR="0000146A" w:rsidRPr="0000312A" w:rsidRDefault="0000146A" w:rsidP="00A56B6E">
            <w:pPr>
              <w:tabs>
                <w:tab w:val="left" w:pos="405"/>
              </w:tabs>
              <w:spacing w:after="0" w:line="240" w:lineRule="atLeast"/>
              <w:ind w:left="522" w:right="-25"/>
              <w:jc w:val="thaiDistribute"/>
              <w:rPr>
                <w:rFonts w:ascii="Times New Roman" w:hAnsi="Times New Roman" w:cs="Times New Roman"/>
                <w:szCs w:val="22"/>
                <w:cs/>
              </w:rPr>
            </w:pPr>
            <w:r w:rsidRPr="0000312A">
              <w:rPr>
                <w:rFonts w:ascii="Times New Roman" w:hAnsi="Times New Roman" w:cs="Times New Roman"/>
                <w:szCs w:val="22"/>
              </w:rPr>
              <w:t>Loans from financial institutions</w:t>
            </w:r>
          </w:p>
        </w:tc>
        <w:tc>
          <w:tcPr>
            <w:tcW w:w="236" w:type="dxa"/>
          </w:tcPr>
          <w:p w:rsidR="0000146A" w:rsidRPr="0000312A" w:rsidRDefault="0000146A" w:rsidP="00FA430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00146A" w:rsidRPr="0000312A" w:rsidRDefault="0000146A" w:rsidP="00FA430B">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126,057</w:t>
            </w:r>
          </w:p>
        </w:tc>
        <w:tc>
          <w:tcPr>
            <w:tcW w:w="236" w:type="dxa"/>
          </w:tcPr>
          <w:p w:rsidR="0000146A" w:rsidRPr="0000312A" w:rsidRDefault="0000146A" w:rsidP="00FA430B">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00146A" w:rsidRPr="004F650F" w:rsidRDefault="0000146A" w:rsidP="004F650F">
            <w:pPr>
              <w:tabs>
                <w:tab w:val="decimal" w:pos="1215"/>
              </w:tabs>
              <w:spacing w:after="0" w:line="240" w:lineRule="atLeast"/>
              <w:ind w:left="-108" w:right="-108"/>
              <w:rPr>
                <w:rFonts w:ascii="Times New Roman" w:hAnsi="Times New Roman" w:cs="Times New Roman"/>
                <w:szCs w:val="22"/>
              </w:rPr>
            </w:pPr>
            <w:r w:rsidRPr="004F650F">
              <w:rPr>
                <w:rFonts w:ascii="Times New Roman" w:hAnsi="Times New Roman" w:cs="Times New Roman"/>
                <w:szCs w:val="22"/>
              </w:rPr>
              <w:t>148,519</w:t>
            </w:r>
          </w:p>
        </w:tc>
      </w:tr>
      <w:tr w:rsidR="0000146A" w:rsidRPr="0000312A" w:rsidTr="00D02DC6">
        <w:tc>
          <w:tcPr>
            <w:tcW w:w="6186" w:type="dxa"/>
            <w:vAlign w:val="bottom"/>
          </w:tcPr>
          <w:p w:rsidR="0000146A" w:rsidRPr="0000312A" w:rsidRDefault="0000146A" w:rsidP="002C432D">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i/>
                <w:iCs/>
                <w:szCs w:val="22"/>
              </w:rPr>
              <w:t>Less</w:t>
            </w:r>
            <w:r w:rsidRPr="0000312A">
              <w:rPr>
                <w:rFonts w:ascii="Times New Roman" w:hAnsi="Times New Roman" w:cs="Times New Roman"/>
                <w:szCs w:val="22"/>
              </w:rPr>
              <w:t xml:space="preserve"> current portion of long- term loans</w:t>
            </w:r>
          </w:p>
        </w:tc>
        <w:tc>
          <w:tcPr>
            <w:tcW w:w="236" w:type="dxa"/>
          </w:tcPr>
          <w:p w:rsidR="0000146A" w:rsidRPr="0000312A" w:rsidRDefault="0000146A" w:rsidP="00FA430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00146A" w:rsidRPr="0000312A" w:rsidRDefault="0000146A" w:rsidP="00FA430B">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(61,847)</w:t>
            </w:r>
          </w:p>
        </w:tc>
        <w:tc>
          <w:tcPr>
            <w:tcW w:w="236" w:type="dxa"/>
          </w:tcPr>
          <w:p w:rsidR="0000146A" w:rsidRPr="0000312A" w:rsidRDefault="0000146A" w:rsidP="00FA430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00146A" w:rsidRPr="004F650F" w:rsidRDefault="0000146A" w:rsidP="004F650F">
            <w:pPr>
              <w:tabs>
                <w:tab w:val="decimal" w:pos="1215"/>
              </w:tabs>
              <w:spacing w:after="0" w:line="240" w:lineRule="atLeast"/>
              <w:ind w:left="-108" w:right="-108"/>
              <w:rPr>
                <w:rFonts w:ascii="Times New Roman" w:hAnsi="Times New Roman" w:cs="Times New Roman"/>
                <w:szCs w:val="22"/>
              </w:rPr>
            </w:pPr>
            <w:r w:rsidRPr="004F650F">
              <w:rPr>
                <w:rFonts w:ascii="Times New Roman" w:hAnsi="Times New Roman" w:cs="Times New Roman"/>
                <w:szCs w:val="22"/>
              </w:rPr>
              <w:t>(83,013)</w:t>
            </w:r>
          </w:p>
        </w:tc>
      </w:tr>
      <w:tr w:rsidR="0000146A" w:rsidRPr="002A3993" w:rsidTr="00D02DC6">
        <w:tc>
          <w:tcPr>
            <w:tcW w:w="6186" w:type="dxa"/>
            <w:vAlign w:val="bottom"/>
          </w:tcPr>
          <w:p w:rsidR="0000146A" w:rsidRPr="0000312A" w:rsidRDefault="0000146A" w:rsidP="00FA430B">
            <w:pPr>
              <w:tabs>
                <w:tab w:val="left" w:pos="405"/>
              </w:tabs>
              <w:spacing w:after="0" w:line="240" w:lineRule="atLeast"/>
              <w:ind w:left="522" w:right="-25"/>
              <w:jc w:val="thaiDistribute"/>
              <w:rPr>
                <w:rFonts w:ascii="Times New Roman" w:hAnsi="Times New Roman" w:cs="Times New Roman"/>
                <w:b/>
                <w:bCs/>
                <w:szCs w:val="22"/>
                <w:cs/>
              </w:rPr>
            </w:pPr>
            <w:r w:rsidRPr="0000312A">
              <w:rPr>
                <w:rFonts w:ascii="Times New Roman" w:hAnsi="Times New Roman" w:cs="Times New Roman"/>
                <w:b/>
                <w:bCs/>
                <w:szCs w:val="22"/>
              </w:rPr>
              <w:t>Net</w:t>
            </w:r>
          </w:p>
        </w:tc>
        <w:tc>
          <w:tcPr>
            <w:tcW w:w="236" w:type="dxa"/>
          </w:tcPr>
          <w:p w:rsidR="0000146A" w:rsidRPr="0000312A" w:rsidRDefault="0000146A" w:rsidP="00FA430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00146A" w:rsidRPr="0000312A" w:rsidRDefault="0000146A" w:rsidP="00FA430B">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64,210</w:t>
            </w:r>
          </w:p>
        </w:tc>
        <w:tc>
          <w:tcPr>
            <w:tcW w:w="236" w:type="dxa"/>
          </w:tcPr>
          <w:p w:rsidR="0000146A" w:rsidRPr="0000312A" w:rsidRDefault="0000146A" w:rsidP="00FA430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00146A" w:rsidRPr="004F650F" w:rsidRDefault="0000146A" w:rsidP="004F650F">
            <w:pPr>
              <w:tabs>
                <w:tab w:val="decimal" w:pos="1215"/>
              </w:tabs>
              <w:spacing w:after="0" w:line="240" w:lineRule="atLeast"/>
              <w:ind w:left="-108" w:right="-108"/>
              <w:rPr>
                <w:rFonts w:ascii="Times New Roman" w:hAnsi="Times New Roman" w:cs="Times New Roman"/>
                <w:b/>
                <w:bCs/>
                <w:szCs w:val="22"/>
              </w:rPr>
            </w:pPr>
            <w:r w:rsidRPr="004F650F">
              <w:rPr>
                <w:rFonts w:ascii="Times New Roman" w:hAnsi="Times New Roman" w:cs="Times New Roman"/>
                <w:b/>
                <w:bCs/>
                <w:szCs w:val="22"/>
              </w:rPr>
              <w:t>65,506</w:t>
            </w:r>
          </w:p>
        </w:tc>
      </w:tr>
    </w:tbl>
    <w:p w:rsidR="0082661D" w:rsidRPr="002A3993" w:rsidRDefault="0082661D" w:rsidP="0082661D">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rsidR="0082661D" w:rsidRPr="008E0F84"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long-term loans for the three-month period ended 31 March </w:t>
      </w:r>
      <w:proofErr w:type="gramStart"/>
      <w:r w:rsidRPr="008E0F84">
        <w:rPr>
          <w:rFonts w:ascii="Times New Roman" w:hAnsi="Times New Roman" w:cs="Times New Roman"/>
          <w:sz w:val="22"/>
          <w:szCs w:val="22"/>
        </w:rPr>
        <w:t>were</w:t>
      </w:r>
      <w:proofErr w:type="gramEnd"/>
      <w:r w:rsidRPr="008E0F84">
        <w:rPr>
          <w:rFonts w:ascii="Times New Roman" w:hAnsi="Times New Roman" w:cs="Times New Roman"/>
          <w:sz w:val="22"/>
          <w:szCs w:val="22"/>
        </w:rPr>
        <w:t xml:space="preserve"> as follows: </w:t>
      </w:r>
    </w:p>
    <w:p w:rsidR="0082661D" w:rsidRDefault="0082661D" w:rsidP="0082661D">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00146A" w:rsidRPr="0000312A" w:rsidTr="00A56B6E">
        <w:trPr>
          <w:tblHeader/>
        </w:trPr>
        <w:tc>
          <w:tcPr>
            <w:tcW w:w="6186" w:type="dxa"/>
            <w:shd w:val="clear" w:color="auto" w:fill="auto"/>
          </w:tcPr>
          <w:p w:rsidR="0000146A" w:rsidRPr="0000312A" w:rsidRDefault="0000146A" w:rsidP="00A56B6E">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00146A" w:rsidRPr="0000312A" w:rsidRDefault="0000146A" w:rsidP="00A56B6E">
            <w:pPr>
              <w:spacing w:after="0" w:line="240" w:lineRule="atLeast"/>
              <w:ind w:right="-25"/>
              <w:jc w:val="center"/>
              <w:rPr>
                <w:rFonts w:ascii="Times New Roman" w:hAnsi="Times New Roman" w:cs="Times New Roman"/>
                <w:b/>
                <w:bCs/>
                <w:szCs w:val="22"/>
              </w:rPr>
            </w:pPr>
            <w:r w:rsidRPr="0000312A">
              <w:rPr>
                <w:rFonts w:ascii="Times New Roman" w:hAnsi="Times New Roman" w:cs="Times New Roman"/>
                <w:b/>
                <w:bCs/>
                <w:szCs w:val="22"/>
              </w:rPr>
              <w:t xml:space="preserve">Consolidated </w:t>
            </w:r>
            <w:r>
              <w:rPr>
                <w:rFonts w:ascii="Times New Roman" w:hAnsi="Times New Roman" w:cs="Times New Roman"/>
                <w:b/>
                <w:bCs/>
                <w:szCs w:val="22"/>
              </w:rPr>
              <w:t>and s</w:t>
            </w:r>
            <w:r w:rsidRPr="0000312A">
              <w:rPr>
                <w:rFonts w:ascii="Times New Roman" w:hAnsi="Times New Roman" w:cs="Times New Roman"/>
                <w:b/>
                <w:bCs/>
                <w:szCs w:val="22"/>
              </w:rPr>
              <w:t>eparate</w:t>
            </w:r>
            <w:r w:rsidRPr="0000312A">
              <w:rPr>
                <w:rFonts w:ascii="Times New Roman" w:hAnsi="Times New Roman" w:cs="Times New Roman"/>
                <w:b/>
                <w:bCs/>
                <w:szCs w:val="22"/>
              </w:rPr>
              <w:br/>
              <w:t>financial statements</w:t>
            </w:r>
          </w:p>
        </w:tc>
      </w:tr>
      <w:tr w:rsidR="0000146A" w:rsidRPr="0000312A" w:rsidTr="00A56B6E">
        <w:trPr>
          <w:tblHeader/>
        </w:trPr>
        <w:tc>
          <w:tcPr>
            <w:tcW w:w="6186" w:type="dxa"/>
          </w:tcPr>
          <w:p w:rsidR="0000146A" w:rsidRPr="0000312A" w:rsidRDefault="0000146A" w:rsidP="00A56B6E">
            <w:pPr>
              <w:spacing w:after="0" w:line="240" w:lineRule="atLeast"/>
              <w:ind w:left="522" w:right="-25"/>
              <w:rPr>
                <w:rFonts w:ascii="Times New Roman" w:hAnsi="Times New Roman" w:cs="Times New Roman"/>
                <w:szCs w:val="22"/>
              </w:rPr>
            </w:pPr>
          </w:p>
        </w:tc>
        <w:tc>
          <w:tcPr>
            <w:tcW w:w="236" w:type="dxa"/>
          </w:tcPr>
          <w:p w:rsidR="0000146A" w:rsidRPr="00DD5C9B" w:rsidRDefault="0000146A" w:rsidP="00A56B6E">
            <w:pPr>
              <w:spacing w:after="0" w:line="240" w:lineRule="atLeast"/>
              <w:ind w:right="-25"/>
              <w:jc w:val="center"/>
              <w:rPr>
                <w:rFonts w:ascii="Times New Roman" w:hAnsi="Times New Roman" w:cs="Times New Roman"/>
                <w:b/>
                <w:szCs w:val="22"/>
              </w:rPr>
            </w:pPr>
          </w:p>
        </w:tc>
        <w:tc>
          <w:tcPr>
            <w:tcW w:w="1465" w:type="dxa"/>
          </w:tcPr>
          <w:p w:rsidR="0000146A" w:rsidRPr="004F650F" w:rsidRDefault="0000146A" w:rsidP="00A56B6E">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36" w:type="dxa"/>
          </w:tcPr>
          <w:p w:rsidR="0000146A" w:rsidRPr="008E0F84" w:rsidRDefault="0000146A" w:rsidP="00A56B6E">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00146A" w:rsidRPr="008E0F84" w:rsidRDefault="0000146A" w:rsidP="00A56B6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00146A" w:rsidRPr="0000312A" w:rsidTr="00A56B6E">
        <w:trPr>
          <w:tblHeader/>
        </w:trPr>
        <w:tc>
          <w:tcPr>
            <w:tcW w:w="6186" w:type="dxa"/>
          </w:tcPr>
          <w:p w:rsidR="0000146A" w:rsidRPr="0000312A" w:rsidRDefault="0000146A" w:rsidP="00A56B6E">
            <w:pPr>
              <w:spacing w:after="0" w:line="240" w:lineRule="atLeast"/>
              <w:ind w:left="522" w:right="-25"/>
              <w:rPr>
                <w:rFonts w:ascii="Times New Roman" w:hAnsi="Times New Roman" w:cs="Times New Roman"/>
                <w:szCs w:val="22"/>
              </w:rPr>
            </w:pPr>
          </w:p>
        </w:tc>
        <w:tc>
          <w:tcPr>
            <w:tcW w:w="236" w:type="dxa"/>
          </w:tcPr>
          <w:p w:rsidR="0000146A" w:rsidRPr="00DD5C9B" w:rsidRDefault="0000146A" w:rsidP="00A56B6E">
            <w:pPr>
              <w:spacing w:after="0" w:line="240" w:lineRule="atLeast"/>
              <w:ind w:right="-25"/>
              <w:jc w:val="center"/>
              <w:rPr>
                <w:rFonts w:ascii="Times New Roman" w:hAnsi="Times New Roman" w:cs="Times New Roman"/>
                <w:b/>
                <w:szCs w:val="22"/>
              </w:rPr>
            </w:pPr>
          </w:p>
        </w:tc>
        <w:tc>
          <w:tcPr>
            <w:tcW w:w="3171" w:type="dxa"/>
            <w:gridSpan w:val="3"/>
          </w:tcPr>
          <w:p w:rsidR="0000146A" w:rsidRPr="008E0F84" w:rsidRDefault="0000146A" w:rsidP="00A56B6E">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0146A" w:rsidRPr="0000312A" w:rsidTr="0000146A">
        <w:tc>
          <w:tcPr>
            <w:tcW w:w="6186" w:type="dxa"/>
          </w:tcPr>
          <w:p w:rsidR="0000146A" w:rsidRPr="00862075" w:rsidRDefault="0000146A" w:rsidP="00A56B6E">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At 1 January</w:t>
            </w:r>
          </w:p>
        </w:tc>
        <w:tc>
          <w:tcPr>
            <w:tcW w:w="236" w:type="dxa"/>
          </w:tcPr>
          <w:p w:rsidR="0000146A" w:rsidRPr="0000312A" w:rsidRDefault="0000146A" w:rsidP="00A56B6E">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00146A" w:rsidRPr="0000312A" w:rsidRDefault="0000146A" w:rsidP="00A56B6E">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148,519</w:t>
            </w:r>
          </w:p>
        </w:tc>
        <w:tc>
          <w:tcPr>
            <w:tcW w:w="236" w:type="dxa"/>
          </w:tcPr>
          <w:p w:rsidR="0000146A" w:rsidRPr="0000312A" w:rsidRDefault="0000146A" w:rsidP="00A56B6E">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00146A" w:rsidRPr="00862075" w:rsidRDefault="0000146A" w:rsidP="0000146A">
            <w:pPr>
              <w:pStyle w:val="acctfourfigures"/>
              <w:tabs>
                <w:tab w:val="clear" w:pos="765"/>
                <w:tab w:val="decimal" w:pos="1215"/>
              </w:tabs>
              <w:spacing w:line="240" w:lineRule="atLeast"/>
              <w:ind w:right="11"/>
              <w:rPr>
                <w:szCs w:val="22"/>
                <w:lang w:val="en-US" w:bidi="th-TH"/>
              </w:rPr>
            </w:pPr>
            <w:r>
              <w:rPr>
                <w:szCs w:val="22"/>
                <w:lang w:val="en-US" w:bidi="th-TH"/>
              </w:rPr>
              <w:t>280,462</w:t>
            </w:r>
          </w:p>
        </w:tc>
      </w:tr>
      <w:tr w:rsidR="0000146A" w:rsidRPr="0000312A" w:rsidTr="0000146A">
        <w:tc>
          <w:tcPr>
            <w:tcW w:w="6186" w:type="dxa"/>
          </w:tcPr>
          <w:p w:rsidR="0000146A" w:rsidRPr="000445EE" w:rsidRDefault="0000146A" w:rsidP="00A56B6E">
            <w:pPr>
              <w:spacing w:after="0" w:line="240" w:lineRule="atLeast"/>
              <w:ind w:left="522" w:right="-25"/>
              <w:jc w:val="both"/>
              <w:rPr>
                <w:rFonts w:ascii="Times New Roman" w:hAnsi="Times New Roman" w:cstheme="minorBidi"/>
                <w:b/>
                <w:bCs/>
                <w:szCs w:val="22"/>
                <w:cs/>
              </w:rPr>
            </w:pPr>
            <w:r w:rsidRPr="00862075">
              <w:rPr>
                <w:rFonts w:ascii="Times New Roman" w:hAnsi="Times New Roman" w:cs="Times New Roman"/>
                <w:szCs w:val="22"/>
              </w:rPr>
              <w:t>Deductions</w:t>
            </w:r>
          </w:p>
        </w:tc>
        <w:tc>
          <w:tcPr>
            <w:tcW w:w="236" w:type="dxa"/>
          </w:tcPr>
          <w:p w:rsidR="0000146A" w:rsidRPr="0000312A" w:rsidRDefault="0000146A" w:rsidP="00A56B6E">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00146A" w:rsidRPr="0000312A" w:rsidRDefault="0000146A" w:rsidP="00A56B6E">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(22,462)</w:t>
            </w:r>
          </w:p>
        </w:tc>
        <w:tc>
          <w:tcPr>
            <w:tcW w:w="236" w:type="dxa"/>
          </w:tcPr>
          <w:p w:rsidR="0000146A" w:rsidRPr="0000312A" w:rsidRDefault="0000146A" w:rsidP="00A56B6E">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vAlign w:val="bottom"/>
          </w:tcPr>
          <w:p w:rsidR="0000146A" w:rsidRPr="00862075" w:rsidRDefault="0000146A" w:rsidP="0000146A">
            <w:pPr>
              <w:pStyle w:val="acctfourfigures"/>
              <w:tabs>
                <w:tab w:val="clear" w:pos="765"/>
                <w:tab w:val="decimal" w:pos="1215"/>
              </w:tabs>
              <w:spacing w:line="240" w:lineRule="atLeast"/>
              <w:ind w:right="11"/>
              <w:rPr>
                <w:szCs w:val="22"/>
                <w:lang w:val="en-US" w:bidi="th-TH"/>
              </w:rPr>
            </w:pPr>
            <w:r>
              <w:rPr>
                <w:szCs w:val="22"/>
                <w:lang w:val="en-US" w:bidi="th-TH"/>
              </w:rPr>
              <w:t>(42,666)</w:t>
            </w:r>
          </w:p>
        </w:tc>
      </w:tr>
      <w:tr w:rsidR="0000146A" w:rsidRPr="002A3993" w:rsidTr="0000146A">
        <w:tc>
          <w:tcPr>
            <w:tcW w:w="6186" w:type="dxa"/>
            <w:vAlign w:val="bottom"/>
          </w:tcPr>
          <w:p w:rsidR="0000146A" w:rsidRPr="0000312A" w:rsidRDefault="0000146A" w:rsidP="00A56B6E">
            <w:pPr>
              <w:tabs>
                <w:tab w:val="left" w:pos="405"/>
              </w:tabs>
              <w:spacing w:after="0" w:line="240" w:lineRule="atLeast"/>
              <w:ind w:left="522" w:right="-25"/>
              <w:jc w:val="thaiDistribute"/>
              <w:rPr>
                <w:rFonts w:ascii="Times New Roman" w:hAnsi="Times New Roman" w:cs="Times New Roman"/>
                <w:b/>
                <w:bCs/>
                <w:szCs w:val="22"/>
                <w:cs/>
              </w:rPr>
            </w:pPr>
            <w:r w:rsidRPr="00E91539">
              <w:rPr>
                <w:rFonts w:ascii="Times New Roman" w:hAnsi="Times New Roman" w:cs="Times New Roman"/>
                <w:b/>
                <w:bCs/>
                <w:szCs w:val="22"/>
              </w:rPr>
              <w:t>At 31 March</w:t>
            </w:r>
          </w:p>
        </w:tc>
        <w:tc>
          <w:tcPr>
            <w:tcW w:w="236" w:type="dxa"/>
          </w:tcPr>
          <w:p w:rsidR="0000146A" w:rsidRPr="0000312A" w:rsidRDefault="0000146A" w:rsidP="00A56B6E">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00146A" w:rsidRPr="0000312A" w:rsidRDefault="0000146A" w:rsidP="00A56B6E">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126,057</w:t>
            </w:r>
          </w:p>
        </w:tc>
        <w:tc>
          <w:tcPr>
            <w:tcW w:w="236" w:type="dxa"/>
          </w:tcPr>
          <w:p w:rsidR="0000146A" w:rsidRPr="0000312A" w:rsidRDefault="0000146A" w:rsidP="00A56B6E">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vAlign w:val="bottom"/>
          </w:tcPr>
          <w:p w:rsidR="0000146A" w:rsidRPr="00E91539" w:rsidRDefault="0000146A" w:rsidP="0000146A">
            <w:pPr>
              <w:pStyle w:val="acctfourfigures"/>
              <w:tabs>
                <w:tab w:val="clear" w:pos="765"/>
                <w:tab w:val="decimal" w:pos="1215"/>
              </w:tabs>
              <w:spacing w:line="240" w:lineRule="atLeast"/>
              <w:ind w:right="11"/>
              <w:rPr>
                <w:b/>
                <w:bCs/>
                <w:szCs w:val="22"/>
                <w:lang w:val="en-US" w:bidi="th-TH"/>
              </w:rPr>
            </w:pPr>
            <w:r>
              <w:rPr>
                <w:b/>
                <w:bCs/>
                <w:szCs w:val="22"/>
                <w:lang w:val="en-US" w:bidi="th-TH"/>
              </w:rPr>
              <w:t>237,796</w:t>
            </w:r>
          </w:p>
        </w:tc>
      </w:tr>
    </w:tbl>
    <w:p w:rsidR="0000146A" w:rsidRDefault="0000146A" w:rsidP="0082661D">
      <w:pPr>
        <w:tabs>
          <w:tab w:val="left" w:pos="540"/>
        </w:tabs>
        <w:spacing w:after="0" w:line="240" w:lineRule="atLeast"/>
        <w:ind w:left="540" w:right="-25"/>
        <w:jc w:val="both"/>
        <w:rPr>
          <w:rFonts w:ascii="Times New Roman" w:hAnsi="Times New Roman" w:cs="Times New Roman"/>
          <w:szCs w:val="22"/>
        </w:rPr>
      </w:pPr>
    </w:p>
    <w:p w:rsidR="006E68D1" w:rsidRDefault="006E68D1" w:rsidP="006E68D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Debentures</w:t>
      </w:r>
    </w:p>
    <w:p w:rsidR="006E68D1" w:rsidRDefault="006E68D1" w:rsidP="006E68D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9547" w:type="dxa"/>
        <w:tblInd w:w="18" w:type="dxa"/>
        <w:tblLayout w:type="fixed"/>
        <w:tblLook w:val="01E0"/>
      </w:tblPr>
      <w:tblGrid>
        <w:gridCol w:w="6327"/>
        <w:gridCol w:w="268"/>
        <w:gridCol w:w="1286"/>
        <w:gridCol w:w="268"/>
        <w:gridCol w:w="1398"/>
      </w:tblGrid>
      <w:tr w:rsidR="006E68D1" w:rsidRPr="008E0F84" w:rsidTr="00AE7F16">
        <w:tc>
          <w:tcPr>
            <w:tcW w:w="6327" w:type="dxa"/>
          </w:tcPr>
          <w:p w:rsidR="006E68D1" w:rsidRPr="008E0F84" w:rsidRDefault="006E68D1" w:rsidP="002C432D">
            <w:pPr>
              <w:spacing w:after="0" w:line="240" w:lineRule="atLeast"/>
              <w:ind w:left="522" w:right="-25"/>
              <w:jc w:val="thaiDistribute"/>
              <w:rPr>
                <w:rFonts w:ascii="Times New Roman" w:hAnsi="Times New Roman" w:cs="Times New Roman"/>
                <w:szCs w:val="22"/>
              </w:rPr>
            </w:pPr>
          </w:p>
        </w:tc>
        <w:tc>
          <w:tcPr>
            <w:tcW w:w="268" w:type="dxa"/>
          </w:tcPr>
          <w:p w:rsidR="006E68D1" w:rsidRPr="008E0F84" w:rsidRDefault="006E68D1" w:rsidP="002C432D">
            <w:pPr>
              <w:spacing w:after="0" w:line="240" w:lineRule="atLeast"/>
              <w:ind w:left="-54" w:right="-25"/>
              <w:jc w:val="center"/>
              <w:rPr>
                <w:rFonts w:ascii="Times New Roman" w:hAnsi="Times New Roman" w:cs="Times New Roman"/>
                <w:b/>
                <w:bCs/>
                <w:szCs w:val="22"/>
              </w:rPr>
            </w:pPr>
          </w:p>
        </w:tc>
        <w:tc>
          <w:tcPr>
            <w:tcW w:w="2952" w:type="dxa"/>
            <w:gridSpan w:val="3"/>
          </w:tcPr>
          <w:p w:rsidR="006E68D1" w:rsidRPr="008E0F84" w:rsidRDefault="006E68D1" w:rsidP="002C432D">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 xml:space="preserve">Consolidated </w:t>
            </w:r>
            <w:r>
              <w:rPr>
                <w:rFonts w:ascii="Times New Roman" w:hAnsi="Times New Roman" w:cs="Times New Roman"/>
                <w:b/>
                <w:bCs/>
                <w:szCs w:val="22"/>
              </w:rPr>
              <w:t>and s</w:t>
            </w:r>
            <w:r w:rsidRPr="008E0F84">
              <w:rPr>
                <w:rFonts w:ascii="Times New Roman" w:hAnsi="Times New Roman" w:cs="Times New Roman"/>
                <w:b/>
                <w:bCs/>
                <w:szCs w:val="22"/>
              </w:rPr>
              <w:t>eparate</w:t>
            </w:r>
          </w:p>
          <w:p w:rsidR="006E68D1" w:rsidRPr="008E0F84" w:rsidRDefault="006E68D1" w:rsidP="002C432D">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6E68D1" w:rsidRPr="006E68D1" w:rsidTr="00AE7F16">
        <w:tc>
          <w:tcPr>
            <w:tcW w:w="6327" w:type="dxa"/>
          </w:tcPr>
          <w:p w:rsidR="006E68D1" w:rsidRPr="006E68D1" w:rsidRDefault="006E68D1" w:rsidP="002C432D">
            <w:pPr>
              <w:spacing w:after="0" w:line="240" w:lineRule="atLeast"/>
              <w:ind w:left="522" w:right="-25"/>
              <w:jc w:val="thaiDistribute"/>
              <w:rPr>
                <w:rFonts w:ascii="Times New Roman" w:hAnsi="Times New Roman" w:cs="Times New Roman"/>
                <w:bCs/>
                <w:szCs w:val="22"/>
              </w:rPr>
            </w:pPr>
          </w:p>
        </w:tc>
        <w:tc>
          <w:tcPr>
            <w:tcW w:w="268" w:type="dxa"/>
          </w:tcPr>
          <w:p w:rsidR="006E68D1" w:rsidRPr="006E68D1" w:rsidRDefault="006E68D1" w:rsidP="002C432D">
            <w:pPr>
              <w:spacing w:after="0" w:line="240" w:lineRule="atLeast"/>
              <w:ind w:right="-25"/>
              <w:jc w:val="center"/>
              <w:rPr>
                <w:rFonts w:ascii="Times New Roman" w:hAnsi="Times New Roman" w:cs="Times New Roman"/>
                <w:bCs/>
                <w:szCs w:val="22"/>
              </w:rPr>
            </w:pPr>
          </w:p>
        </w:tc>
        <w:tc>
          <w:tcPr>
            <w:tcW w:w="1286" w:type="dxa"/>
          </w:tcPr>
          <w:p w:rsidR="006E68D1" w:rsidRPr="006E68D1" w:rsidRDefault="006E68D1" w:rsidP="002C432D">
            <w:pPr>
              <w:spacing w:after="0" w:line="240" w:lineRule="atLeast"/>
              <w:ind w:right="-25"/>
              <w:jc w:val="center"/>
              <w:rPr>
                <w:rFonts w:ascii="Times New Roman" w:hAnsi="Times New Roman" w:cs="Times New Roman"/>
                <w:bCs/>
                <w:szCs w:val="22"/>
              </w:rPr>
            </w:pPr>
            <w:r w:rsidRPr="006E68D1">
              <w:rPr>
                <w:rFonts w:ascii="Times New Roman" w:hAnsi="Times New Roman" w:cs="Times New Roman"/>
                <w:bCs/>
                <w:szCs w:val="22"/>
              </w:rPr>
              <w:t>31 March</w:t>
            </w:r>
          </w:p>
        </w:tc>
        <w:tc>
          <w:tcPr>
            <w:tcW w:w="268" w:type="dxa"/>
          </w:tcPr>
          <w:p w:rsidR="006E68D1" w:rsidRPr="006E68D1" w:rsidRDefault="006E68D1" w:rsidP="002C432D">
            <w:pPr>
              <w:spacing w:after="0" w:line="240" w:lineRule="atLeast"/>
              <w:ind w:right="-25"/>
              <w:jc w:val="center"/>
              <w:rPr>
                <w:rFonts w:ascii="Times New Roman" w:hAnsi="Times New Roman" w:cs="Times New Roman"/>
                <w:bCs/>
                <w:szCs w:val="22"/>
              </w:rPr>
            </w:pPr>
          </w:p>
        </w:tc>
        <w:tc>
          <w:tcPr>
            <w:tcW w:w="1398" w:type="dxa"/>
          </w:tcPr>
          <w:p w:rsidR="006E68D1" w:rsidRPr="006E68D1" w:rsidRDefault="006E68D1" w:rsidP="002C432D">
            <w:pPr>
              <w:spacing w:after="0" w:line="240" w:lineRule="atLeast"/>
              <w:ind w:right="-25"/>
              <w:jc w:val="center"/>
              <w:rPr>
                <w:rFonts w:ascii="Times New Roman" w:hAnsi="Times New Roman" w:cs="Times New Roman"/>
                <w:bCs/>
                <w:szCs w:val="22"/>
              </w:rPr>
            </w:pPr>
            <w:r w:rsidRPr="006E68D1">
              <w:rPr>
                <w:rFonts w:ascii="Times New Roman" w:hAnsi="Times New Roman" w:cs="Times New Roman"/>
                <w:bCs/>
                <w:szCs w:val="22"/>
              </w:rPr>
              <w:t>31 December</w:t>
            </w:r>
          </w:p>
        </w:tc>
      </w:tr>
      <w:tr w:rsidR="006E68D1" w:rsidRPr="008E0F84" w:rsidTr="00AE7F16">
        <w:tc>
          <w:tcPr>
            <w:tcW w:w="6327" w:type="dxa"/>
          </w:tcPr>
          <w:p w:rsidR="006E68D1" w:rsidRPr="008E0F84" w:rsidRDefault="006E68D1" w:rsidP="002C432D">
            <w:pPr>
              <w:spacing w:after="0" w:line="240" w:lineRule="atLeast"/>
              <w:ind w:left="522" w:right="-25"/>
              <w:jc w:val="thaiDistribute"/>
              <w:rPr>
                <w:rFonts w:ascii="Times New Roman" w:hAnsi="Times New Roman" w:cs="Times New Roman"/>
                <w:szCs w:val="22"/>
              </w:rPr>
            </w:pPr>
          </w:p>
        </w:tc>
        <w:tc>
          <w:tcPr>
            <w:tcW w:w="268" w:type="dxa"/>
          </w:tcPr>
          <w:p w:rsidR="006E68D1" w:rsidRPr="008E0F84" w:rsidRDefault="006E68D1" w:rsidP="002C432D">
            <w:pPr>
              <w:spacing w:after="0" w:line="240" w:lineRule="atLeast"/>
              <w:ind w:right="-25"/>
              <w:jc w:val="center"/>
              <w:rPr>
                <w:rFonts w:ascii="Times New Roman" w:hAnsi="Times New Roman" w:cs="Times New Roman"/>
                <w:b/>
                <w:szCs w:val="22"/>
              </w:rPr>
            </w:pPr>
          </w:p>
        </w:tc>
        <w:tc>
          <w:tcPr>
            <w:tcW w:w="1286" w:type="dxa"/>
          </w:tcPr>
          <w:p w:rsidR="006E68D1" w:rsidRPr="008E0F84" w:rsidRDefault="006E68D1" w:rsidP="002C432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68" w:type="dxa"/>
          </w:tcPr>
          <w:p w:rsidR="006E68D1" w:rsidRPr="008E0F84" w:rsidRDefault="006E68D1" w:rsidP="002C432D">
            <w:pPr>
              <w:spacing w:after="0" w:line="240" w:lineRule="atLeast"/>
              <w:ind w:right="-25"/>
              <w:jc w:val="center"/>
              <w:rPr>
                <w:rFonts w:ascii="Times New Roman" w:hAnsi="Times New Roman" w:cs="Times New Roman"/>
                <w:b/>
                <w:szCs w:val="22"/>
              </w:rPr>
            </w:pPr>
          </w:p>
        </w:tc>
        <w:tc>
          <w:tcPr>
            <w:tcW w:w="1398" w:type="dxa"/>
          </w:tcPr>
          <w:p w:rsidR="006E68D1" w:rsidRPr="008E0F84" w:rsidRDefault="006E68D1" w:rsidP="002C432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r>
      <w:tr w:rsidR="006E68D1" w:rsidRPr="008E0F84" w:rsidTr="00AE7F16">
        <w:tc>
          <w:tcPr>
            <w:tcW w:w="6327" w:type="dxa"/>
          </w:tcPr>
          <w:p w:rsidR="006E68D1" w:rsidRPr="008E0F84" w:rsidRDefault="006E68D1" w:rsidP="002C432D">
            <w:pPr>
              <w:spacing w:after="0" w:line="240" w:lineRule="atLeast"/>
              <w:ind w:left="522" w:right="-25"/>
              <w:jc w:val="thaiDistribute"/>
              <w:rPr>
                <w:rFonts w:ascii="Times New Roman" w:hAnsi="Times New Roman" w:cs="Times New Roman"/>
                <w:szCs w:val="22"/>
              </w:rPr>
            </w:pPr>
          </w:p>
        </w:tc>
        <w:tc>
          <w:tcPr>
            <w:tcW w:w="268" w:type="dxa"/>
          </w:tcPr>
          <w:p w:rsidR="006E68D1" w:rsidRPr="008E0F84" w:rsidRDefault="006E68D1" w:rsidP="002C432D">
            <w:pPr>
              <w:spacing w:after="0" w:line="240" w:lineRule="atLeast"/>
              <w:ind w:right="-25"/>
              <w:jc w:val="center"/>
              <w:rPr>
                <w:rFonts w:ascii="Times New Roman" w:hAnsi="Times New Roman" w:cs="Times New Roman"/>
                <w:b/>
                <w:szCs w:val="22"/>
              </w:rPr>
            </w:pPr>
          </w:p>
        </w:tc>
        <w:tc>
          <w:tcPr>
            <w:tcW w:w="2952" w:type="dxa"/>
            <w:gridSpan w:val="3"/>
          </w:tcPr>
          <w:p w:rsidR="006E68D1" w:rsidRPr="008E0F84" w:rsidRDefault="006E68D1" w:rsidP="002C432D">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E63A3F" w:rsidRPr="00862075" w:rsidTr="00AE7F16">
        <w:tc>
          <w:tcPr>
            <w:tcW w:w="6327" w:type="dxa"/>
          </w:tcPr>
          <w:p w:rsidR="00E63A3F" w:rsidRPr="0057135D" w:rsidRDefault="00E63A3F" w:rsidP="002C432D">
            <w:pPr>
              <w:spacing w:after="0" w:line="240" w:lineRule="atLeast"/>
              <w:ind w:left="522" w:right="-25"/>
              <w:jc w:val="both"/>
              <w:rPr>
                <w:rFonts w:ascii="Times New Roman" w:hAnsi="Times New Roman" w:cs="Times New Roman"/>
                <w:szCs w:val="22"/>
                <w:cs/>
              </w:rPr>
            </w:pPr>
            <w:r w:rsidRPr="0057135D">
              <w:rPr>
                <w:rFonts w:ascii="Times New Roman" w:hAnsi="Times New Roman" w:cs="Angsana New"/>
                <w:szCs w:val="22"/>
              </w:rPr>
              <w:t>Related person</w:t>
            </w:r>
            <w:r>
              <w:rPr>
                <w:rFonts w:ascii="Times New Roman" w:hAnsi="Times New Roman" w:cs="Angsana New"/>
                <w:szCs w:val="22"/>
              </w:rPr>
              <w:t>s</w:t>
            </w:r>
          </w:p>
        </w:tc>
        <w:tc>
          <w:tcPr>
            <w:tcW w:w="268" w:type="dxa"/>
          </w:tcPr>
          <w:p w:rsidR="00E63A3F" w:rsidRPr="00862075" w:rsidRDefault="00E63A3F" w:rsidP="002C432D">
            <w:pPr>
              <w:tabs>
                <w:tab w:val="decimal" w:pos="882"/>
              </w:tabs>
              <w:spacing w:after="0" w:line="240" w:lineRule="atLeast"/>
              <w:ind w:right="-45"/>
              <w:rPr>
                <w:rFonts w:ascii="Times New Roman" w:hAnsi="Times New Roman" w:cs="Times New Roman"/>
                <w:szCs w:val="22"/>
              </w:rPr>
            </w:pPr>
          </w:p>
        </w:tc>
        <w:tc>
          <w:tcPr>
            <w:tcW w:w="1286" w:type="dxa"/>
          </w:tcPr>
          <w:p w:rsidR="00E63A3F" w:rsidRPr="00862075" w:rsidRDefault="00E63A3F" w:rsidP="00A56B6E">
            <w:pPr>
              <w:pStyle w:val="acctfourfigures"/>
              <w:tabs>
                <w:tab w:val="clear" w:pos="765"/>
                <w:tab w:val="decimal" w:pos="900"/>
              </w:tabs>
              <w:spacing w:line="240" w:lineRule="atLeast"/>
              <w:ind w:right="11"/>
              <w:rPr>
                <w:szCs w:val="22"/>
                <w:lang w:val="en-US" w:bidi="th-TH"/>
              </w:rPr>
            </w:pPr>
            <w:r>
              <w:rPr>
                <w:szCs w:val="22"/>
                <w:lang w:val="en-US" w:bidi="th-TH"/>
              </w:rPr>
              <w:t>80,000</w:t>
            </w:r>
          </w:p>
        </w:tc>
        <w:tc>
          <w:tcPr>
            <w:tcW w:w="268" w:type="dxa"/>
          </w:tcPr>
          <w:p w:rsidR="00E63A3F" w:rsidRPr="00862075" w:rsidRDefault="00E63A3F" w:rsidP="002C432D">
            <w:pPr>
              <w:tabs>
                <w:tab w:val="decimal" w:pos="882"/>
              </w:tabs>
              <w:spacing w:after="0" w:line="240" w:lineRule="atLeast"/>
              <w:ind w:right="-45"/>
              <w:rPr>
                <w:rFonts w:ascii="Times New Roman" w:hAnsi="Times New Roman" w:cs="Times New Roman"/>
                <w:szCs w:val="22"/>
              </w:rPr>
            </w:pPr>
          </w:p>
        </w:tc>
        <w:tc>
          <w:tcPr>
            <w:tcW w:w="1398" w:type="dxa"/>
          </w:tcPr>
          <w:p w:rsidR="00E63A3F" w:rsidRPr="00862075" w:rsidRDefault="00E63A3F" w:rsidP="002C432D">
            <w:pPr>
              <w:pStyle w:val="acctfourfigures"/>
              <w:tabs>
                <w:tab w:val="clear" w:pos="765"/>
                <w:tab w:val="decimal" w:pos="900"/>
              </w:tabs>
              <w:spacing w:line="240" w:lineRule="atLeast"/>
              <w:ind w:right="11"/>
              <w:rPr>
                <w:szCs w:val="22"/>
                <w:lang w:val="en-US" w:bidi="th-TH"/>
              </w:rPr>
            </w:pPr>
            <w:r>
              <w:rPr>
                <w:szCs w:val="22"/>
                <w:lang w:val="en-US" w:bidi="th-TH"/>
              </w:rPr>
              <w:t>80,000</w:t>
            </w:r>
          </w:p>
        </w:tc>
      </w:tr>
      <w:tr w:rsidR="00E63A3F" w:rsidRPr="00862075" w:rsidTr="00AE7F16">
        <w:tc>
          <w:tcPr>
            <w:tcW w:w="6327" w:type="dxa"/>
          </w:tcPr>
          <w:p w:rsidR="00E63A3F" w:rsidRPr="0057135D" w:rsidRDefault="00E63A3F" w:rsidP="002C432D">
            <w:pPr>
              <w:spacing w:after="0" w:line="240" w:lineRule="atLeast"/>
              <w:ind w:left="522" w:right="-25"/>
              <w:jc w:val="both"/>
              <w:rPr>
                <w:rFonts w:ascii="Times New Roman" w:hAnsi="Times New Roman" w:cs="Angsana New"/>
                <w:szCs w:val="22"/>
              </w:rPr>
            </w:pPr>
            <w:r w:rsidRPr="0057135D">
              <w:rPr>
                <w:rFonts w:ascii="Times New Roman" w:hAnsi="Times New Roman" w:cs="Angsana New"/>
                <w:szCs w:val="22"/>
              </w:rPr>
              <w:t>Other</w:t>
            </w:r>
            <w:r>
              <w:rPr>
                <w:rFonts w:ascii="Times New Roman" w:hAnsi="Times New Roman" w:cs="Angsana New"/>
                <w:szCs w:val="22"/>
              </w:rPr>
              <w:t>s</w:t>
            </w:r>
          </w:p>
        </w:tc>
        <w:tc>
          <w:tcPr>
            <w:tcW w:w="268" w:type="dxa"/>
          </w:tcPr>
          <w:p w:rsidR="00E63A3F" w:rsidRPr="00862075" w:rsidRDefault="00E63A3F" w:rsidP="002C432D">
            <w:pPr>
              <w:tabs>
                <w:tab w:val="decimal" w:pos="882"/>
              </w:tabs>
              <w:spacing w:after="0" w:line="240" w:lineRule="atLeast"/>
              <w:ind w:right="-45"/>
              <w:rPr>
                <w:rFonts w:ascii="Times New Roman" w:hAnsi="Times New Roman" w:cs="Times New Roman"/>
                <w:szCs w:val="22"/>
              </w:rPr>
            </w:pPr>
          </w:p>
        </w:tc>
        <w:tc>
          <w:tcPr>
            <w:tcW w:w="1286" w:type="dxa"/>
            <w:tcBorders>
              <w:bottom w:val="single" w:sz="4" w:space="0" w:color="auto"/>
            </w:tcBorders>
          </w:tcPr>
          <w:p w:rsidR="00E63A3F" w:rsidRPr="00862075" w:rsidRDefault="00E63A3F" w:rsidP="00A56B6E">
            <w:pPr>
              <w:pStyle w:val="acctfourfigures"/>
              <w:tabs>
                <w:tab w:val="clear" w:pos="765"/>
                <w:tab w:val="decimal" w:pos="900"/>
              </w:tabs>
              <w:spacing w:line="240" w:lineRule="atLeast"/>
              <w:ind w:right="11"/>
              <w:rPr>
                <w:szCs w:val="22"/>
                <w:lang w:val="en-US" w:bidi="th-TH"/>
              </w:rPr>
            </w:pPr>
            <w:r>
              <w:rPr>
                <w:szCs w:val="22"/>
                <w:lang w:val="en-US" w:bidi="th-TH"/>
              </w:rPr>
              <w:t>20,000</w:t>
            </w:r>
          </w:p>
        </w:tc>
        <w:tc>
          <w:tcPr>
            <w:tcW w:w="268" w:type="dxa"/>
          </w:tcPr>
          <w:p w:rsidR="00E63A3F" w:rsidRPr="00862075" w:rsidRDefault="00E63A3F" w:rsidP="002C432D">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rsidR="00E63A3F" w:rsidRPr="00862075" w:rsidRDefault="00E63A3F" w:rsidP="002C432D">
            <w:pPr>
              <w:pStyle w:val="acctfourfigures"/>
              <w:tabs>
                <w:tab w:val="clear" w:pos="765"/>
                <w:tab w:val="decimal" w:pos="900"/>
              </w:tabs>
              <w:spacing w:line="240" w:lineRule="atLeast"/>
              <w:ind w:right="11"/>
              <w:rPr>
                <w:szCs w:val="22"/>
                <w:lang w:val="en-US" w:bidi="th-TH"/>
              </w:rPr>
            </w:pPr>
            <w:r>
              <w:rPr>
                <w:szCs w:val="22"/>
                <w:lang w:val="en-US" w:bidi="th-TH"/>
              </w:rPr>
              <w:t>20,000</w:t>
            </w:r>
          </w:p>
        </w:tc>
      </w:tr>
      <w:tr w:rsidR="00E63A3F" w:rsidRPr="00862075" w:rsidTr="00AE7F16">
        <w:tc>
          <w:tcPr>
            <w:tcW w:w="6327" w:type="dxa"/>
          </w:tcPr>
          <w:p w:rsidR="00E63A3F" w:rsidRPr="0057135D" w:rsidRDefault="00E63A3F" w:rsidP="002C432D">
            <w:pPr>
              <w:spacing w:after="0" w:line="240" w:lineRule="atLeast"/>
              <w:ind w:left="522" w:right="-25"/>
              <w:jc w:val="both"/>
              <w:rPr>
                <w:rFonts w:ascii="Times New Roman" w:hAnsi="Times New Roman" w:cs="Angsana New"/>
                <w:b/>
                <w:bCs/>
                <w:szCs w:val="22"/>
              </w:rPr>
            </w:pPr>
            <w:r w:rsidRPr="0057135D">
              <w:rPr>
                <w:rFonts w:ascii="Times New Roman" w:hAnsi="Times New Roman" w:cs="Angsana New"/>
                <w:b/>
                <w:bCs/>
                <w:szCs w:val="22"/>
              </w:rPr>
              <w:t>Total</w:t>
            </w:r>
          </w:p>
        </w:tc>
        <w:tc>
          <w:tcPr>
            <w:tcW w:w="268" w:type="dxa"/>
          </w:tcPr>
          <w:p w:rsidR="00E63A3F" w:rsidRPr="00862075" w:rsidRDefault="00E63A3F" w:rsidP="002C432D">
            <w:pPr>
              <w:tabs>
                <w:tab w:val="decimal" w:pos="882"/>
              </w:tabs>
              <w:spacing w:after="0" w:line="240" w:lineRule="atLeast"/>
              <w:ind w:right="-45"/>
              <w:rPr>
                <w:rFonts w:ascii="Times New Roman" w:hAnsi="Times New Roman" w:cs="Times New Roman"/>
                <w:szCs w:val="22"/>
              </w:rPr>
            </w:pPr>
          </w:p>
        </w:tc>
        <w:tc>
          <w:tcPr>
            <w:tcW w:w="1286" w:type="dxa"/>
            <w:tcBorders>
              <w:top w:val="single" w:sz="4" w:space="0" w:color="auto"/>
            </w:tcBorders>
          </w:tcPr>
          <w:p w:rsidR="00E63A3F" w:rsidRPr="00862075" w:rsidRDefault="00E63A3F" w:rsidP="00A56B6E">
            <w:pPr>
              <w:pStyle w:val="acctfourfigures"/>
              <w:tabs>
                <w:tab w:val="clear" w:pos="765"/>
                <w:tab w:val="decimal" w:pos="900"/>
              </w:tabs>
              <w:spacing w:line="240" w:lineRule="atLeast"/>
              <w:ind w:right="11"/>
              <w:rPr>
                <w:szCs w:val="22"/>
                <w:lang w:val="en-US" w:bidi="th-TH"/>
              </w:rPr>
            </w:pPr>
            <w:r>
              <w:rPr>
                <w:szCs w:val="22"/>
                <w:lang w:val="en-US" w:bidi="th-TH"/>
              </w:rPr>
              <w:t>100,000</w:t>
            </w:r>
          </w:p>
        </w:tc>
        <w:tc>
          <w:tcPr>
            <w:tcW w:w="268" w:type="dxa"/>
          </w:tcPr>
          <w:p w:rsidR="00E63A3F" w:rsidRPr="00862075" w:rsidRDefault="00E63A3F" w:rsidP="002C432D">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rsidR="00E63A3F" w:rsidRPr="00862075" w:rsidRDefault="00E63A3F" w:rsidP="002C432D">
            <w:pPr>
              <w:pStyle w:val="acctfourfigures"/>
              <w:tabs>
                <w:tab w:val="clear" w:pos="765"/>
                <w:tab w:val="decimal" w:pos="900"/>
              </w:tabs>
              <w:spacing w:line="240" w:lineRule="atLeast"/>
              <w:ind w:right="11"/>
              <w:rPr>
                <w:szCs w:val="22"/>
                <w:lang w:val="en-US" w:bidi="th-TH"/>
              </w:rPr>
            </w:pPr>
            <w:r>
              <w:rPr>
                <w:szCs w:val="22"/>
                <w:lang w:val="en-US" w:bidi="th-TH"/>
              </w:rPr>
              <w:t>100,000</w:t>
            </w:r>
          </w:p>
        </w:tc>
      </w:tr>
      <w:tr w:rsidR="00E63A3F" w:rsidRPr="00862075" w:rsidTr="00AE7F16">
        <w:tc>
          <w:tcPr>
            <w:tcW w:w="6327" w:type="dxa"/>
          </w:tcPr>
          <w:p w:rsidR="00E63A3F" w:rsidRPr="0057135D" w:rsidRDefault="00E63A3F" w:rsidP="002C432D">
            <w:pPr>
              <w:spacing w:after="0" w:line="240" w:lineRule="atLeast"/>
              <w:ind w:left="522" w:right="-25"/>
              <w:jc w:val="both"/>
              <w:rPr>
                <w:rFonts w:ascii="Times New Roman" w:hAnsi="Times New Roman" w:cs="Angsana New"/>
                <w:szCs w:val="22"/>
                <w:cs/>
              </w:rPr>
            </w:pPr>
            <w:r w:rsidRPr="0057135D">
              <w:rPr>
                <w:rFonts w:ascii="Times New Roman" w:hAnsi="Times New Roman" w:cs="Angsana New"/>
                <w:i/>
                <w:iCs/>
                <w:szCs w:val="22"/>
              </w:rPr>
              <w:t>Less</w:t>
            </w:r>
            <w:r w:rsidRPr="0057135D">
              <w:rPr>
                <w:rFonts w:ascii="Times New Roman" w:hAnsi="Times New Roman" w:cs="Angsana New"/>
                <w:szCs w:val="22"/>
              </w:rPr>
              <w:t xml:space="preserve"> deferred debenture issuing cost</w:t>
            </w:r>
          </w:p>
        </w:tc>
        <w:tc>
          <w:tcPr>
            <w:tcW w:w="268" w:type="dxa"/>
          </w:tcPr>
          <w:p w:rsidR="00E63A3F" w:rsidRPr="00862075" w:rsidRDefault="00E63A3F" w:rsidP="002C432D">
            <w:pPr>
              <w:tabs>
                <w:tab w:val="decimal" w:pos="882"/>
              </w:tabs>
              <w:spacing w:after="0" w:line="240" w:lineRule="atLeast"/>
              <w:ind w:right="-45"/>
              <w:rPr>
                <w:rFonts w:ascii="Times New Roman" w:hAnsi="Times New Roman" w:cs="Times New Roman"/>
                <w:szCs w:val="22"/>
              </w:rPr>
            </w:pPr>
          </w:p>
        </w:tc>
        <w:tc>
          <w:tcPr>
            <w:tcW w:w="1286" w:type="dxa"/>
          </w:tcPr>
          <w:p w:rsidR="00E63A3F" w:rsidRPr="00862075" w:rsidRDefault="00E63A3F" w:rsidP="00E63A3F">
            <w:pPr>
              <w:pStyle w:val="acctfourfigures"/>
              <w:tabs>
                <w:tab w:val="clear" w:pos="765"/>
                <w:tab w:val="decimal" w:pos="900"/>
              </w:tabs>
              <w:spacing w:line="240" w:lineRule="atLeast"/>
              <w:ind w:right="11"/>
              <w:rPr>
                <w:szCs w:val="22"/>
                <w:lang w:val="en-US" w:bidi="th-TH"/>
              </w:rPr>
            </w:pPr>
            <w:r>
              <w:rPr>
                <w:szCs w:val="22"/>
                <w:lang w:val="en-US" w:bidi="th-TH"/>
              </w:rPr>
              <w:t>(608)</w:t>
            </w:r>
          </w:p>
        </w:tc>
        <w:tc>
          <w:tcPr>
            <w:tcW w:w="268" w:type="dxa"/>
          </w:tcPr>
          <w:p w:rsidR="00E63A3F" w:rsidRPr="00862075" w:rsidRDefault="00E63A3F" w:rsidP="002C432D">
            <w:pPr>
              <w:tabs>
                <w:tab w:val="decimal" w:pos="882"/>
              </w:tabs>
              <w:spacing w:after="0" w:line="240" w:lineRule="atLeast"/>
              <w:ind w:right="-45"/>
              <w:rPr>
                <w:rFonts w:ascii="Times New Roman" w:hAnsi="Times New Roman" w:cs="Times New Roman"/>
                <w:szCs w:val="22"/>
              </w:rPr>
            </w:pPr>
          </w:p>
        </w:tc>
        <w:tc>
          <w:tcPr>
            <w:tcW w:w="1398" w:type="dxa"/>
          </w:tcPr>
          <w:p w:rsidR="00E63A3F" w:rsidRPr="00862075" w:rsidRDefault="00E63A3F" w:rsidP="002C432D">
            <w:pPr>
              <w:pStyle w:val="acctfourfigures"/>
              <w:tabs>
                <w:tab w:val="clear" w:pos="765"/>
                <w:tab w:val="decimal" w:pos="900"/>
              </w:tabs>
              <w:spacing w:line="240" w:lineRule="atLeast"/>
              <w:ind w:right="11"/>
              <w:rPr>
                <w:szCs w:val="22"/>
                <w:lang w:val="en-US" w:bidi="th-TH"/>
              </w:rPr>
            </w:pPr>
            <w:r>
              <w:rPr>
                <w:szCs w:val="22"/>
                <w:lang w:val="en-US" w:bidi="th-TH"/>
              </w:rPr>
              <w:t>(701)</w:t>
            </w:r>
          </w:p>
        </w:tc>
      </w:tr>
      <w:tr w:rsidR="00E63A3F" w:rsidRPr="00E91539" w:rsidTr="00AE7F16">
        <w:tc>
          <w:tcPr>
            <w:tcW w:w="6327" w:type="dxa"/>
          </w:tcPr>
          <w:p w:rsidR="00E63A3F" w:rsidRPr="0057135D" w:rsidRDefault="00E63A3F" w:rsidP="002C432D">
            <w:pPr>
              <w:spacing w:after="0" w:line="240" w:lineRule="atLeast"/>
              <w:ind w:left="522" w:right="-25"/>
              <w:jc w:val="both"/>
              <w:rPr>
                <w:rFonts w:ascii="Times New Roman" w:hAnsi="Times New Roman" w:cs="Times New Roman"/>
                <w:b/>
                <w:bCs/>
                <w:szCs w:val="22"/>
                <w:cs/>
              </w:rPr>
            </w:pPr>
            <w:r w:rsidRPr="0057135D">
              <w:rPr>
                <w:rFonts w:ascii="Times New Roman" w:hAnsi="Times New Roman" w:cs="Angsana New"/>
                <w:b/>
                <w:bCs/>
                <w:szCs w:val="22"/>
              </w:rPr>
              <w:t>Net</w:t>
            </w:r>
          </w:p>
        </w:tc>
        <w:tc>
          <w:tcPr>
            <w:tcW w:w="268" w:type="dxa"/>
          </w:tcPr>
          <w:p w:rsidR="00E63A3F" w:rsidRPr="00E91539" w:rsidRDefault="00E63A3F" w:rsidP="002C432D">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E63A3F" w:rsidRPr="00E91539" w:rsidRDefault="00E63A3F" w:rsidP="00A56B6E">
            <w:pPr>
              <w:pStyle w:val="acctfourfigures"/>
              <w:tabs>
                <w:tab w:val="clear" w:pos="765"/>
                <w:tab w:val="decimal" w:pos="900"/>
              </w:tabs>
              <w:spacing w:line="240" w:lineRule="atLeast"/>
              <w:ind w:right="11"/>
              <w:rPr>
                <w:b/>
                <w:bCs/>
                <w:szCs w:val="22"/>
                <w:lang w:val="en-US" w:bidi="th-TH"/>
              </w:rPr>
            </w:pPr>
            <w:r>
              <w:rPr>
                <w:b/>
                <w:bCs/>
                <w:szCs w:val="22"/>
                <w:lang w:val="en-US" w:bidi="th-TH"/>
              </w:rPr>
              <w:t>99,392</w:t>
            </w:r>
          </w:p>
        </w:tc>
        <w:tc>
          <w:tcPr>
            <w:tcW w:w="268" w:type="dxa"/>
          </w:tcPr>
          <w:p w:rsidR="00E63A3F" w:rsidRPr="00E91539" w:rsidRDefault="00E63A3F" w:rsidP="002C432D">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rsidR="00E63A3F" w:rsidRPr="00E91539" w:rsidRDefault="00E63A3F" w:rsidP="002C432D">
            <w:pPr>
              <w:pStyle w:val="acctfourfigures"/>
              <w:tabs>
                <w:tab w:val="clear" w:pos="765"/>
                <w:tab w:val="decimal" w:pos="900"/>
              </w:tabs>
              <w:spacing w:line="240" w:lineRule="atLeast"/>
              <w:ind w:right="11"/>
              <w:rPr>
                <w:b/>
                <w:bCs/>
                <w:szCs w:val="22"/>
                <w:lang w:val="en-US" w:bidi="th-TH"/>
              </w:rPr>
            </w:pPr>
            <w:r>
              <w:rPr>
                <w:b/>
                <w:bCs/>
                <w:szCs w:val="22"/>
                <w:lang w:val="en-US" w:bidi="th-TH"/>
              </w:rPr>
              <w:t>99,299</w:t>
            </w:r>
          </w:p>
        </w:tc>
      </w:tr>
    </w:tbl>
    <w:p w:rsidR="006E68D1" w:rsidRDefault="006E68D1" w:rsidP="006E68D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6E68D1" w:rsidRDefault="006E68D1">
      <w:pPr>
        <w:spacing w:after="0" w:line="240" w:lineRule="auto"/>
        <w:rPr>
          <w:rFonts w:ascii="Times New Roman" w:hAnsi="Times New Roman" w:cs="Times New Roman"/>
          <w:szCs w:val="22"/>
        </w:rPr>
      </w:pPr>
      <w:r>
        <w:rPr>
          <w:rFonts w:ascii="Times New Roman" w:hAnsi="Times New Roman" w:cs="Times New Roman"/>
          <w:szCs w:val="22"/>
        </w:rPr>
        <w:br w:type="page"/>
      </w:r>
    </w:p>
    <w:p w:rsidR="006E68D1" w:rsidRPr="0057135D" w:rsidRDefault="006E68D1" w:rsidP="006E68D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lastRenderedPageBreak/>
        <w:t xml:space="preserve">Movement of debentures for the </w:t>
      </w:r>
      <w:r>
        <w:rPr>
          <w:rFonts w:ascii="Times New Roman" w:hAnsi="Times New Roman" w:cs="Times New Roman"/>
          <w:sz w:val="22"/>
          <w:szCs w:val="22"/>
        </w:rPr>
        <w:t>three-month periods ended 31 March 2023</w:t>
      </w:r>
      <w:r w:rsidRPr="0057135D">
        <w:rPr>
          <w:rFonts w:ascii="Times New Roman" w:hAnsi="Times New Roman" w:cs="Times New Roman"/>
          <w:sz w:val="22"/>
          <w:szCs w:val="22"/>
        </w:rPr>
        <w:t xml:space="preserve"> was as follows: </w:t>
      </w:r>
    </w:p>
    <w:p w:rsidR="006E68D1" w:rsidRDefault="006E68D1" w:rsidP="006E68D1">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rPr>
      </w:pPr>
    </w:p>
    <w:tbl>
      <w:tblPr>
        <w:tblW w:w="9588" w:type="dxa"/>
        <w:tblInd w:w="18" w:type="dxa"/>
        <w:shd w:val="clear" w:color="auto" w:fill="B6DDE8" w:themeFill="accent5" w:themeFillTint="66"/>
        <w:tblLayout w:type="fixed"/>
        <w:tblLook w:val="01E0"/>
      </w:tblPr>
      <w:tblGrid>
        <w:gridCol w:w="4768"/>
        <w:gridCol w:w="1417"/>
        <w:gridCol w:w="247"/>
        <w:gridCol w:w="1455"/>
        <w:gridCol w:w="247"/>
        <w:gridCol w:w="1454"/>
      </w:tblGrid>
      <w:tr w:rsidR="006E68D1" w:rsidRPr="00B65A9F" w:rsidTr="006E68D1">
        <w:tc>
          <w:tcPr>
            <w:tcW w:w="4768"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4820" w:type="dxa"/>
            <w:gridSpan w:val="5"/>
            <w:shd w:val="clear" w:color="auto" w:fill="auto"/>
          </w:tcPr>
          <w:p w:rsidR="006E68D1" w:rsidRPr="00B65A9F" w:rsidRDefault="006E68D1" w:rsidP="002C432D">
            <w:pPr>
              <w:spacing w:after="0" w:line="240" w:lineRule="atLeast"/>
              <w:ind w:right="-25"/>
              <w:jc w:val="center"/>
              <w:rPr>
                <w:rFonts w:ascii="Times New Roman" w:hAnsi="Times New Roman" w:cs="Angsana New"/>
                <w:szCs w:val="22"/>
                <w:cs/>
              </w:rPr>
            </w:pPr>
            <w:r w:rsidRPr="0057135D">
              <w:rPr>
                <w:rFonts w:ascii="Times New Roman" w:hAnsi="Times New Roman" w:cs="Times New Roman"/>
                <w:b/>
                <w:bCs/>
                <w:szCs w:val="22"/>
              </w:rPr>
              <w:t>Consolidated and separate financial statements</w:t>
            </w:r>
          </w:p>
        </w:tc>
      </w:tr>
      <w:tr w:rsidR="006E68D1" w:rsidRPr="00B65A9F" w:rsidTr="006E68D1">
        <w:tc>
          <w:tcPr>
            <w:tcW w:w="4768"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17" w:type="dxa"/>
            <w:shd w:val="clear" w:color="auto" w:fill="auto"/>
          </w:tcPr>
          <w:p w:rsidR="006E68D1" w:rsidRPr="00B65A9F" w:rsidRDefault="006E68D1" w:rsidP="002C432D">
            <w:pPr>
              <w:spacing w:after="0" w:line="240" w:lineRule="atLeast"/>
              <w:ind w:left="33" w:right="-25"/>
              <w:jc w:val="center"/>
              <w:rPr>
                <w:rFonts w:ascii="Times New Roman" w:hAnsi="Times New Roman" w:cs="Angsana New"/>
                <w:szCs w:val="22"/>
              </w:rPr>
            </w:pP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5" w:type="dxa"/>
            <w:shd w:val="clear" w:color="auto" w:fill="auto"/>
          </w:tcPr>
          <w:p w:rsidR="006E68D1" w:rsidRPr="00B65A9F" w:rsidRDefault="006E68D1" w:rsidP="002C432D">
            <w:pPr>
              <w:spacing w:after="0" w:line="240" w:lineRule="atLeast"/>
              <w:ind w:left="33" w:right="-25"/>
              <w:jc w:val="center"/>
              <w:rPr>
                <w:rFonts w:ascii="Times New Roman" w:hAnsi="Times New Roman" w:cs="Angsana New"/>
                <w:szCs w:val="22"/>
              </w:rPr>
            </w:pPr>
            <w:r>
              <w:rPr>
                <w:rFonts w:ascii="Times New Roman" w:hAnsi="Times New Roman" w:cs="Angsana New"/>
                <w:szCs w:val="22"/>
              </w:rPr>
              <w:t>D</w:t>
            </w:r>
            <w:r w:rsidRPr="0057135D">
              <w:rPr>
                <w:rFonts w:ascii="Times New Roman" w:hAnsi="Times New Roman" w:cs="Angsana New"/>
                <w:szCs w:val="22"/>
              </w:rPr>
              <w:t xml:space="preserve">eferred </w:t>
            </w: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4"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cs/>
              </w:rPr>
            </w:pPr>
          </w:p>
        </w:tc>
      </w:tr>
      <w:tr w:rsidR="006E68D1" w:rsidRPr="00B65A9F" w:rsidTr="006E68D1">
        <w:tc>
          <w:tcPr>
            <w:tcW w:w="4768"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17" w:type="dxa"/>
            <w:shd w:val="clear" w:color="auto" w:fill="auto"/>
          </w:tcPr>
          <w:p w:rsidR="006E68D1" w:rsidRPr="00B65A9F" w:rsidRDefault="006E68D1" w:rsidP="002C432D">
            <w:pPr>
              <w:spacing w:after="0" w:line="240" w:lineRule="atLeast"/>
              <w:ind w:left="33" w:right="-25"/>
              <w:jc w:val="center"/>
              <w:rPr>
                <w:rFonts w:ascii="Times New Roman" w:hAnsi="Times New Roman" w:cs="Angsana New"/>
                <w:szCs w:val="22"/>
              </w:rPr>
            </w:pPr>
            <w:r>
              <w:rPr>
                <w:rFonts w:ascii="Times New Roman" w:hAnsi="Times New Roman" w:cs="Angsana New"/>
                <w:szCs w:val="22"/>
              </w:rPr>
              <w:t>Debentures</w:t>
            </w: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5" w:type="dxa"/>
            <w:shd w:val="clear" w:color="auto" w:fill="auto"/>
          </w:tcPr>
          <w:p w:rsidR="006E68D1" w:rsidRDefault="006E68D1" w:rsidP="002C432D">
            <w:pPr>
              <w:spacing w:after="0" w:line="240" w:lineRule="atLeast"/>
              <w:ind w:left="33" w:right="-25"/>
              <w:jc w:val="center"/>
              <w:rPr>
                <w:rFonts w:ascii="Times New Roman" w:hAnsi="Times New Roman" w:cs="Angsana New"/>
                <w:szCs w:val="22"/>
              </w:rPr>
            </w:pPr>
            <w:r w:rsidRPr="0057135D">
              <w:rPr>
                <w:rFonts w:ascii="Times New Roman" w:hAnsi="Times New Roman" w:cs="Angsana New"/>
                <w:szCs w:val="22"/>
              </w:rPr>
              <w:t>debenture</w:t>
            </w: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4"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cs/>
              </w:rPr>
            </w:pPr>
          </w:p>
        </w:tc>
      </w:tr>
      <w:tr w:rsidR="006E68D1" w:rsidRPr="00B65A9F" w:rsidTr="006E68D1">
        <w:tc>
          <w:tcPr>
            <w:tcW w:w="4768"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17" w:type="dxa"/>
            <w:shd w:val="clear" w:color="auto" w:fill="auto"/>
          </w:tcPr>
          <w:p w:rsidR="006E68D1" w:rsidRPr="00B65A9F" w:rsidRDefault="006E68D1" w:rsidP="002C432D">
            <w:pPr>
              <w:spacing w:after="0" w:line="240" w:lineRule="atLeast"/>
              <w:ind w:left="33" w:right="-25"/>
              <w:jc w:val="center"/>
              <w:rPr>
                <w:rFonts w:ascii="Times New Roman" w:hAnsi="Times New Roman" w:cs="Angsana New"/>
                <w:szCs w:val="22"/>
                <w:cs/>
              </w:rPr>
            </w:pPr>
            <w:r>
              <w:rPr>
                <w:rFonts w:ascii="Times New Roman" w:hAnsi="Times New Roman" w:cs="Angsana New"/>
                <w:szCs w:val="22"/>
              </w:rPr>
              <w:t>(</w:t>
            </w:r>
            <w:r w:rsidRPr="0057135D">
              <w:rPr>
                <w:rFonts w:ascii="Times New Roman" w:hAnsi="Times New Roman" w:cs="Angsana New"/>
                <w:szCs w:val="22"/>
              </w:rPr>
              <w:t>face value</w:t>
            </w:r>
            <w:r>
              <w:rPr>
                <w:rFonts w:ascii="Times New Roman" w:hAnsi="Times New Roman" w:cs="Angsana New"/>
                <w:szCs w:val="22"/>
              </w:rPr>
              <w:t>)</w:t>
            </w: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5" w:type="dxa"/>
            <w:shd w:val="clear" w:color="auto" w:fill="auto"/>
          </w:tcPr>
          <w:p w:rsidR="006E68D1" w:rsidRPr="00B65A9F" w:rsidRDefault="006E68D1" w:rsidP="002C432D">
            <w:pPr>
              <w:spacing w:after="0" w:line="240" w:lineRule="atLeast"/>
              <w:ind w:left="7" w:right="-25"/>
              <w:jc w:val="center"/>
              <w:rPr>
                <w:rFonts w:ascii="Times New Roman" w:hAnsi="Times New Roman" w:cs="Angsana New"/>
                <w:szCs w:val="22"/>
                <w:cs/>
              </w:rPr>
            </w:pPr>
            <w:r w:rsidRPr="0057135D">
              <w:rPr>
                <w:rFonts w:ascii="Times New Roman" w:hAnsi="Times New Roman" w:cs="Angsana New"/>
                <w:szCs w:val="22"/>
              </w:rPr>
              <w:t>issuing cost</w:t>
            </w: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4"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cs/>
              </w:rPr>
            </w:pPr>
            <w:r>
              <w:rPr>
                <w:rFonts w:ascii="Times New Roman" w:hAnsi="Times New Roman" w:cs="Angsana New"/>
                <w:szCs w:val="22"/>
              </w:rPr>
              <w:t>Net</w:t>
            </w:r>
          </w:p>
        </w:tc>
      </w:tr>
      <w:tr w:rsidR="006E68D1" w:rsidRPr="00B65A9F" w:rsidTr="006E68D1">
        <w:tc>
          <w:tcPr>
            <w:tcW w:w="4768"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4820" w:type="dxa"/>
            <w:gridSpan w:val="5"/>
            <w:shd w:val="clear" w:color="auto" w:fill="auto"/>
          </w:tcPr>
          <w:p w:rsidR="006E68D1" w:rsidRPr="00EF0DBA" w:rsidRDefault="006E68D1" w:rsidP="002C432D">
            <w:pPr>
              <w:spacing w:after="0" w:line="240" w:lineRule="atLeast"/>
              <w:ind w:left="7" w:right="-25"/>
              <w:jc w:val="center"/>
              <w:rPr>
                <w:rFonts w:ascii="Times New Roman" w:hAnsi="Times New Roman" w:cs="Angsana New"/>
                <w:i/>
                <w:iCs/>
                <w:szCs w:val="22"/>
                <w:cs/>
              </w:rPr>
            </w:pPr>
            <w:r w:rsidRPr="00EF0DBA">
              <w:rPr>
                <w:rFonts w:ascii="Times New Roman" w:hAnsi="Times New Roman" w:cs="Angsana New"/>
                <w:i/>
                <w:iCs/>
                <w:szCs w:val="22"/>
              </w:rPr>
              <w:t xml:space="preserve">(in </w:t>
            </w:r>
            <w:r>
              <w:rPr>
                <w:rFonts w:ascii="Times New Roman" w:hAnsi="Times New Roman" w:cs="Angsana New"/>
                <w:i/>
                <w:iCs/>
                <w:szCs w:val="22"/>
              </w:rPr>
              <w:t xml:space="preserve">thousand </w:t>
            </w:r>
            <w:r w:rsidRPr="00EF0DBA">
              <w:rPr>
                <w:rFonts w:ascii="Times New Roman" w:hAnsi="Times New Roman" w:cs="Angsana New"/>
                <w:i/>
                <w:iCs/>
                <w:szCs w:val="22"/>
              </w:rPr>
              <w:t>Baht)</w:t>
            </w:r>
          </w:p>
        </w:tc>
      </w:tr>
      <w:tr w:rsidR="006E68D1" w:rsidRPr="00B65A9F" w:rsidTr="006E68D1">
        <w:tc>
          <w:tcPr>
            <w:tcW w:w="4768"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cs/>
              </w:rPr>
            </w:pPr>
            <w:r>
              <w:rPr>
                <w:rFonts w:ascii="Times New Roman" w:hAnsi="Times New Roman" w:cs="Angsana New"/>
                <w:szCs w:val="22"/>
              </w:rPr>
              <w:t>At 1 January 2023</w:t>
            </w:r>
          </w:p>
        </w:tc>
        <w:tc>
          <w:tcPr>
            <w:tcW w:w="1417" w:type="dxa"/>
            <w:shd w:val="clear" w:color="auto" w:fill="auto"/>
          </w:tcPr>
          <w:p w:rsidR="006E68D1" w:rsidRPr="00B65A9F" w:rsidRDefault="00965FDE" w:rsidP="00965FDE">
            <w:pPr>
              <w:tabs>
                <w:tab w:val="decimal" w:pos="1067"/>
              </w:tabs>
              <w:spacing w:after="0" w:line="240" w:lineRule="atLeast"/>
              <w:ind w:right="-25"/>
              <w:jc w:val="both"/>
              <w:rPr>
                <w:rFonts w:ascii="Times New Roman" w:hAnsi="Times New Roman" w:cs="Angsana New"/>
                <w:szCs w:val="22"/>
              </w:rPr>
            </w:pPr>
            <w:r>
              <w:rPr>
                <w:rFonts w:ascii="Times New Roman" w:hAnsi="Times New Roman" w:cs="Angsana New"/>
                <w:szCs w:val="22"/>
              </w:rPr>
              <w:t>100,000</w:t>
            </w: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5" w:type="dxa"/>
            <w:shd w:val="clear" w:color="auto" w:fill="auto"/>
          </w:tcPr>
          <w:p w:rsidR="006E68D1" w:rsidRPr="00B65A9F" w:rsidRDefault="00965FDE" w:rsidP="00965FDE">
            <w:pPr>
              <w:tabs>
                <w:tab w:val="decimal" w:pos="1063"/>
              </w:tabs>
              <w:spacing w:after="0" w:line="240" w:lineRule="atLeast"/>
              <w:ind w:right="-25"/>
              <w:jc w:val="both"/>
              <w:rPr>
                <w:rFonts w:ascii="Times New Roman" w:hAnsi="Times New Roman" w:cs="Angsana New"/>
                <w:szCs w:val="22"/>
              </w:rPr>
            </w:pPr>
            <w:r>
              <w:rPr>
                <w:rFonts w:ascii="Times New Roman" w:hAnsi="Times New Roman" w:cs="Angsana New"/>
                <w:szCs w:val="22"/>
              </w:rPr>
              <w:t>(701)</w:t>
            </w: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4" w:type="dxa"/>
            <w:shd w:val="clear" w:color="auto" w:fill="auto"/>
          </w:tcPr>
          <w:p w:rsidR="006E68D1" w:rsidRPr="00B65A9F" w:rsidRDefault="00965FDE" w:rsidP="00965FDE">
            <w:pPr>
              <w:tabs>
                <w:tab w:val="decimal" w:pos="1204"/>
              </w:tabs>
              <w:spacing w:after="0" w:line="240" w:lineRule="atLeast"/>
              <w:ind w:right="-25"/>
              <w:jc w:val="both"/>
              <w:rPr>
                <w:rFonts w:ascii="Times New Roman" w:hAnsi="Times New Roman" w:cs="Angsana New"/>
                <w:szCs w:val="22"/>
              </w:rPr>
            </w:pPr>
            <w:r>
              <w:rPr>
                <w:rFonts w:ascii="Times New Roman" w:hAnsi="Times New Roman" w:cs="Angsana New"/>
                <w:szCs w:val="22"/>
              </w:rPr>
              <w:t>99,299</w:t>
            </w:r>
          </w:p>
        </w:tc>
      </w:tr>
      <w:tr w:rsidR="006E68D1" w:rsidRPr="00B65A9F" w:rsidTr="006E68D1">
        <w:tc>
          <w:tcPr>
            <w:tcW w:w="4768"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cs/>
              </w:rPr>
            </w:pPr>
            <w:r>
              <w:rPr>
                <w:rFonts w:ascii="Times New Roman" w:hAnsi="Times New Roman" w:cs="Angsana New"/>
                <w:szCs w:val="22"/>
              </w:rPr>
              <w:t xml:space="preserve">Amortize </w:t>
            </w:r>
            <w:r w:rsidRPr="0057135D">
              <w:rPr>
                <w:rFonts w:ascii="Times New Roman" w:hAnsi="Times New Roman" w:cs="Angsana New"/>
                <w:szCs w:val="22"/>
              </w:rPr>
              <w:t>debenture issuing cost</w:t>
            </w:r>
          </w:p>
        </w:tc>
        <w:tc>
          <w:tcPr>
            <w:tcW w:w="1417" w:type="dxa"/>
            <w:tcBorders>
              <w:bottom w:val="single" w:sz="4" w:space="0" w:color="auto"/>
            </w:tcBorders>
            <w:shd w:val="clear" w:color="auto" w:fill="auto"/>
          </w:tcPr>
          <w:p w:rsidR="006E68D1" w:rsidRPr="00B65A9F" w:rsidRDefault="00965FDE" w:rsidP="002C432D">
            <w:pPr>
              <w:spacing w:after="0" w:line="240" w:lineRule="atLeast"/>
              <w:ind w:left="33" w:right="-25"/>
              <w:jc w:val="center"/>
              <w:rPr>
                <w:rFonts w:ascii="Times New Roman" w:hAnsi="Times New Roman" w:cs="Angsana New"/>
                <w:szCs w:val="22"/>
              </w:rPr>
            </w:pPr>
            <w:r>
              <w:rPr>
                <w:rFonts w:ascii="Times New Roman" w:hAnsi="Times New Roman" w:cs="Angsana New"/>
                <w:szCs w:val="22"/>
              </w:rPr>
              <w:t>-</w:t>
            </w: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5" w:type="dxa"/>
            <w:tcBorders>
              <w:bottom w:val="single" w:sz="4" w:space="0" w:color="auto"/>
            </w:tcBorders>
            <w:shd w:val="clear" w:color="auto" w:fill="auto"/>
          </w:tcPr>
          <w:p w:rsidR="006E68D1" w:rsidRPr="00EF0DBA" w:rsidRDefault="00965FDE" w:rsidP="002C432D">
            <w:pPr>
              <w:tabs>
                <w:tab w:val="decimal" w:pos="1063"/>
              </w:tabs>
              <w:spacing w:after="0" w:line="240" w:lineRule="atLeast"/>
              <w:ind w:right="-25"/>
              <w:jc w:val="both"/>
              <w:rPr>
                <w:rFonts w:ascii="Times New Roman" w:hAnsi="Times New Roman" w:cs="Times New Roman"/>
                <w:szCs w:val="22"/>
              </w:rPr>
            </w:pPr>
            <w:r>
              <w:rPr>
                <w:rFonts w:ascii="Times New Roman" w:hAnsi="Times New Roman" w:cs="Times New Roman"/>
                <w:szCs w:val="22"/>
              </w:rPr>
              <w:t>93</w:t>
            </w:r>
          </w:p>
        </w:tc>
        <w:tc>
          <w:tcPr>
            <w:tcW w:w="247" w:type="dxa"/>
            <w:shd w:val="clear" w:color="auto" w:fill="auto"/>
          </w:tcPr>
          <w:p w:rsidR="006E68D1" w:rsidRPr="00B65A9F" w:rsidRDefault="006E68D1" w:rsidP="002C432D">
            <w:pPr>
              <w:spacing w:after="0" w:line="240" w:lineRule="atLeast"/>
              <w:ind w:left="522" w:right="-25"/>
              <w:jc w:val="both"/>
              <w:rPr>
                <w:rFonts w:ascii="Times New Roman" w:hAnsi="Times New Roman" w:cs="Angsana New"/>
                <w:szCs w:val="22"/>
              </w:rPr>
            </w:pPr>
          </w:p>
        </w:tc>
        <w:tc>
          <w:tcPr>
            <w:tcW w:w="1454" w:type="dxa"/>
            <w:tcBorders>
              <w:bottom w:val="single" w:sz="4" w:space="0" w:color="auto"/>
            </w:tcBorders>
            <w:shd w:val="clear" w:color="auto" w:fill="auto"/>
          </w:tcPr>
          <w:p w:rsidR="006E68D1" w:rsidRPr="00EF0DBA" w:rsidRDefault="00965FDE" w:rsidP="002C432D">
            <w:pPr>
              <w:tabs>
                <w:tab w:val="decimal" w:pos="1204"/>
              </w:tabs>
              <w:spacing w:after="0" w:line="240" w:lineRule="atLeast"/>
              <w:ind w:right="-25"/>
              <w:jc w:val="both"/>
              <w:rPr>
                <w:rFonts w:ascii="Times New Roman" w:hAnsi="Times New Roman" w:cs="Times New Roman"/>
                <w:szCs w:val="22"/>
              </w:rPr>
            </w:pPr>
            <w:r>
              <w:rPr>
                <w:rFonts w:ascii="Times New Roman" w:hAnsi="Times New Roman" w:cs="Times New Roman"/>
                <w:szCs w:val="22"/>
              </w:rPr>
              <w:t>93</w:t>
            </w:r>
          </w:p>
        </w:tc>
      </w:tr>
      <w:tr w:rsidR="006E68D1" w:rsidRPr="00EF0DBA" w:rsidTr="006E68D1">
        <w:tc>
          <w:tcPr>
            <w:tcW w:w="4768" w:type="dxa"/>
            <w:shd w:val="clear" w:color="auto" w:fill="auto"/>
          </w:tcPr>
          <w:p w:rsidR="006E68D1" w:rsidRPr="00EF0DBA" w:rsidRDefault="006E68D1" w:rsidP="002C432D">
            <w:pPr>
              <w:spacing w:after="0" w:line="240" w:lineRule="atLeast"/>
              <w:ind w:left="522" w:right="-25"/>
              <w:jc w:val="both"/>
              <w:rPr>
                <w:rFonts w:ascii="Times New Roman" w:hAnsi="Times New Roman" w:cs="Angsana New"/>
                <w:b/>
                <w:bCs/>
                <w:szCs w:val="22"/>
                <w:cs/>
              </w:rPr>
            </w:pPr>
            <w:r>
              <w:rPr>
                <w:rFonts w:ascii="Times New Roman" w:hAnsi="Times New Roman" w:cs="Angsana New"/>
                <w:b/>
                <w:bCs/>
                <w:szCs w:val="22"/>
              </w:rPr>
              <w:t>At 31 March 2023</w:t>
            </w:r>
          </w:p>
        </w:tc>
        <w:tc>
          <w:tcPr>
            <w:tcW w:w="1417" w:type="dxa"/>
            <w:tcBorders>
              <w:top w:val="single" w:sz="4" w:space="0" w:color="auto"/>
              <w:bottom w:val="double" w:sz="4" w:space="0" w:color="auto"/>
            </w:tcBorders>
            <w:shd w:val="clear" w:color="auto" w:fill="auto"/>
          </w:tcPr>
          <w:p w:rsidR="006E68D1" w:rsidRPr="00EF0DBA" w:rsidRDefault="00965FDE" w:rsidP="00965FDE">
            <w:pPr>
              <w:tabs>
                <w:tab w:val="decimal" w:pos="1067"/>
              </w:tabs>
              <w:spacing w:after="0" w:line="240" w:lineRule="atLeast"/>
              <w:ind w:right="-25"/>
              <w:jc w:val="both"/>
              <w:rPr>
                <w:rFonts w:ascii="Times New Roman" w:hAnsi="Times New Roman" w:cs="Angsana New"/>
                <w:b/>
                <w:bCs/>
                <w:szCs w:val="22"/>
              </w:rPr>
            </w:pPr>
            <w:r>
              <w:rPr>
                <w:rFonts w:ascii="Times New Roman" w:hAnsi="Times New Roman" w:cs="Angsana New"/>
                <w:b/>
                <w:bCs/>
                <w:szCs w:val="22"/>
              </w:rPr>
              <w:t>100,000</w:t>
            </w:r>
          </w:p>
        </w:tc>
        <w:tc>
          <w:tcPr>
            <w:tcW w:w="247" w:type="dxa"/>
            <w:shd w:val="clear" w:color="auto" w:fill="auto"/>
          </w:tcPr>
          <w:p w:rsidR="006E68D1" w:rsidRPr="00EF0DBA" w:rsidRDefault="006E68D1" w:rsidP="002C432D">
            <w:pPr>
              <w:spacing w:after="0" w:line="240" w:lineRule="atLeast"/>
              <w:ind w:left="522" w:right="-25"/>
              <w:jc w:val="both"/>
              <w:rPr>
                <w:rFonts w:ascii="Times New Roman" w:hAnsi="Times New Roman" w:cs="Angsana New"/>
                <w:b/>
                <w:bCs/>
                <w:szCs w:val="22"/>
              </w:rPr>
            </w:pPr>
          </w:p>
        </w:tc>
        <w:tc>
          <w:tcPr>
            <w:tcW w:w="1455" w:type="dxa"/>
            <w:tcBorders>
              <w:top w:val="single" w:sz="4" w:space="0" w:color="auto"/>
              <w:bottom w:val="double" w:sz="4" w:space="0" w:color="auto"/>
            </w:tcBorders>
            <w:shd w:val="clear" w:color="auto" w:fill="auto"/>
          </w:tcPr>
          <w:p w:rsidR="006E68D1" w:rsidRPr="00EF0DBA" w:rsidRDefault="00965FDE" w:rsidP="002C432D">
            <w:pPr>
              <w:tabs>
                <w:tab w:val="decimal" w:pos="1063"/>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(608)</w:t>
            </w:r>
          </w:p>
        </w:tc>
        <w:tc>
          <w:tcPr>
            <w:tcW w:w="247" w:type="dxa"/>
            <w:shd w:val="clear" w:color="auto" w:fill="auto"/>
          </w:tcPr>
          <w:p w:rsidR="006E68D1" w:rsidRPr="00EF0DBA" w:rsidRDefault="006E68D1" w:rsidP="002C432D">
            <w:pPr>
              <w:spacing w:after="0" w:line="240" w:lineRule="atLeast"/>
              <w:ind w:left="522" w:right="-25"/>
              <w:jc w:val="both"/>
              <w:rPr>
                <w:rFonts w:ascii="Times New Roman" w:hAnsi="Times New Roman" w:cs="Angsana New"/>
                <w:b/>
                <w:bCs/>
                <w:szCs w:val="22"/>
              </w:rPr>
            </w:pPr>
          </w:p>
        </w:tc>
        <w:tc>
          <w:tcPr>
            <w:tcW w:w="1454" w:type="dxa"/>
            <w:tcBorders>
              <w:top w:val="single" w:sz="4" w:space="0" w:color="auto"/>
              <w:bottom w:val="double" w:sz="4" w:space="0" w:color="auto"/>
            </w:tcBorders>
            <w:shd w:val="clear" w:color="auto" w:fill="auto"/>
          </w:tcPr>
          <w:p w:rsidR="006E68D1" w:rsidRPr="00EF0DBA" w:rsidRDefault="00965FDE" w:rsidP="002C432D">
            <w:pPr>
              <w:tabs>
                <w:tab w:val="decimal" w:pos="120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99,392</w:t>
            </w:r>
          </w:p>
        </w:tc>
      </w:tr>
    </w:tbl>
    <w:p w:rsidR="006E68D1" w:rsidRDefault="006E68D1" w:rsidP="006E68D1">
      <w:pPr>
        <w:tabs>
          <w:tab w:val="left" w:pos="567"/>
        </w:tabs>
        <w:spacing w:after="0" w:line="240" w:lineRule="atLeast"/>
        <w:ind w:left="540" w:right="-25"/>
        <w:jc w:val="thaiDistribute"/>
        <w:rPr>
          <w:rFonts w:ascii="Times New Roman" w:hAnsi="Times New Roman" w:cs="Times New Roman"/>
          <w:b/>
          <w:bCs/>
          <w:szCs w:val="22"/>
        </w:rPr>
      </w:pPr>
    </w:p>
    <w:p w:rsidR="0082661D" w:rsidRPr="00CE69E1"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CE69E1">
        <w:rPr>
          <w:rFonts w:ascii="Times New Roman" w:hAnsi="Times New Roman" w:cs="Times New Roman"/>
          <w:b/>
          <w:bCs/>
          <w:szCs w:val="22"/>
        </w:rPr>
        <w:t>Non-current provisions for employee benefits</w:t>
      </w:r>
    </w:p>
    <w:p w:rsidR="0082661D" w:rsidRPr="00CE69E1"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82661D" w:rsidRPr="00CE69E1" w:rsidTr="00FA430B">
        <w:trPr>
          <w:gridAfter w:val="1"/>
          <w:wAfter w:w="17" w:type="dxa"/>
        </w:trPr>
        <w:tc>
          <w:tcPr>
            <w:tcW w:w="3774" w:type="dxa"/>
            <w:shd w:val="clear" w:color="auto" w:fill="auto"/>
          </w:tcPr>
          <w:p w:rsidR="0082661D" w:rsidRPr="00CE69E1" w:rsidRDefault="0082661D" w:rsidP="00FA430B">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82661D" w:rsidRPr="00CE69E1" w:rsidRDefault="0082661D" w:rsidP="00FA430B">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82661D" w:rsidRPr="00CE69E1" w:rsidRDefault="0082661D" w:rsidP="00FA430B">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82661D" w:rsidRPr="00CE69E1" w:rsidRDefault="0082661D" w:rsidP="00FA430B">
            <w:pPr>
              <w:spacing w:after="0" w:line="240" w:lineRule="atLeast"/>
              <w:ind w:right="-25"/>
              <w:jc w:val="center"/>
              <w:rPr>
                <w:rFonts w:ascii="Times New Roman" w:eastAsia="Cordia New" w:hAnsi="Times New Roman" w:cs="Times New Roman"/>
                <w:b/>
                <w:bCs/>
                <w:szCs w:val="22"/>
                <w:cs/>
              </w:rPr>
            </w:pPr>
            <w:r w:rsidRPr="00CE69E1">
              <w:rPr>
                <w:rFonts w:ascii="Times New Roman" w:eastAsia="Cordia New" w:hAnsi="Times New Roman" w:cs="Times New Roman"/>
                <w:b/>
                <w:bCs/>
                <w:szCs w:val="22"/>
              </w:rPr>
              <w:t>Consolidated and separate financial statements</w:t>
            </w:r>
          </w:p>
        </w:tc>
      </w:tr>
      <w:tr w:rsidR="0082661D" w:rsidRPr="00CE69E1" w:rsidTr="00FA430B">
        <w:trPr>
          <w:gridAfter w:val="1"/>
          <w:wAfter w:w="17" w:type="dxa"/>
        </w:trPr>
        <w:tc>
          <w:tcPr>
            <w:tcW w:w="3774" w:type="dxa"/>
            <w:shd w:val="clear" w:color="auto" w:fill="auto"/>
          </w:tcPr>
          <w:p w:rsidR="0082661D" w:rsidRPr="00CE69E1" w:rsidRDefault="0082661D" w:rsidP="00FA430B">
            <w:pPr>
              <w:spacing w:after="0" w:line="240" w:lineRule="atLeast"/>
              <w:ind w:left="522" w:right="-25"/>
              <w:jc w:val="both"/>
              <w:rPr>
                <w:rFonts w:ascii="Times New Roman" w:hAnsi="Times New Roman" w:cs="Times New Roman"/>
                <w:szCs w:val="22"/>
              </w:rPr>
            </w:pPr>
          </w:p>
        </w:tc>
        <w:tc>
          <w:tcPr>
            <w:tcW w:w="994" w:type="dxa"/>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1148" w:type="dxa"/>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1500" w:type="dxa"/>
            <w:shd w:val="clear" w:color="auto" w:fill="auto"/>
          </w:tcPr>
          <w:p w:rsidR="0082661D" w:rsidRPr="008E0F84" w:rsidRDefault="0082661D" w:rsidP="00FA430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31 March</w:t>
            </w:r>
          </w:p>
        </w:tc>
        <w:tc>
          <w:tcPr>
            <w:tcW w:w="270" w:type="dxa"/>
            <w:gridSpan w:val="2"/>
            <w:shd w:val="clear" w:color="auto" w:fill="auto"/>
          </w:tcPr>
          <w:p w:rsidR="0082661D" w:rsidRPr="008E0F84" w:rsidRDefault="0082661D" w:rsidP="00FA430B">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82661D" w:rsidRPr="00CE69E1" w:rsidTr="00FA430B">
        <w:trPr>
          <w:gridAfter w:val="1"/>
          <w:wAfter w:w="17" w:type="dxa"/>
        </w:trPr>
        <w:tc>
          <w:tcPr>
            <w:tcW w:w="3774" w:type="dxa"/>
            <w:shd w:val="clear" w:color="auto" w:fill="auto"/>
          </w:tcPr>
          <w:p w:rsidR="0082661D" w:rsidRPr="00CE69E1" w:rsidRDefault="0082661D" w:rsidP="00FA430B">
            <w:pPr>
              <w:spacing w:after="0" w:line="240" w:lineRule="atLeast"/>
              <w:ind w:left="522" w:right="-25"/>
              <w:jc w:val="both"/>
              <w:rPr>
                <w:rFonts w:ascii="Times New Roman" w:hAnsi="Times New Roman" w:cs="Times New Roman"/>
                <w:szCs w:val="22"/>
              </w:rPr>
            </w:pPr>
          </w:p>
        </w:tc>
        <w:tc>
          <w:tcPr>
            <w:tcW w:w="994" w:type="dxa"/>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1148" w:type="dxa"/>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1500" w:type="dxa"/>
            <w:shd w:val="clear" w:color="auto" w:fill="auto"/>
          </w:tcPr>
          <w:p w:rsidR="0082661D" w:rsidRPr="002B670F" w:rsidRDefault="0082661D" w:rsidP="00FA430B">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sidR="002B670F">
              <w:rPr>
                <w:rFonts w:ascii="Times New Roman" w:hAnsi="Times New Roman" w:cstheme="minorBidi"/>
                <w:szCs w:val="22"/>
                <w:lang w:val="en-GB"/>
              </w:rPr>
              <w:t>3</w:t>
            </w:r>
          </w:p>
        </w:tc>
        <w:tc>
          <w:tcPr>
            <w:tcW w:w="270" w:type="dxa"/>
            <w:gridSpan w:val="2"/>
            <w:shd w:val="clear" w:color="auto" w:fill="auto"/>
          </w:tcPr>
          <w:p w:rsidR="0082661D" w:rsidRPr="002B670F" w:rsidRDefault="0082661D" w:rsidP="002B670F">
            <w:pPr>
              <w:tabs>
                <w:tab w:val="left" w:pos="405"/>
              </w:tabs>
              <w:spacing w:after="0" w:line="240" w:lineRule="atLeast"/>
              <w:ind w:left="-54" w:right="-25" w:hanging="115"/>
              <w:rPr>
                <w:rFonts w:ascii="Times New Roman" w:hAnsi="Times New Roman" w:cstheme="minorBidi"/>
                <w:szCs w:val="22"/>
              </w:rPr>
            </w:pPr>
          </w:p>
        </w:tc>
        <w:tc>
          <w:tcPr>
            <w:tcW w:w="1292" w:type="dxa"/>
            <w:gridSpan w:val="2"/>
            <w:shd w:val="clear" w:color="auto" w:fill="auto"/>
          </w:tcPr>
          <w:p w:rsidR="0082661D" w:rsidRPr="008E0F84" w:rsidRDefault="0082661D" w:rsidP="00FA430B">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w:t>
            </w:r>
            <w:r w:rsidR="002B670F">
              <w:rPr>
                <w:rFonts w:ascii="Times New Roman" w:hAnsi="Times New Roman" w:cs="Times New Roman"/>
                <w:szCs w:val="22"/>
              </w:rPr>
              <w:t>2</w:t>
            </w:r>
          </w:p>
        </w:tc>
      </w:tr>
      <w:tr w:rsidR="0082661D" w:rsidRPr="00CE69E1" w:rsidTr="00FA430B">
        <w:trPr>
          <w:gridAfter w:val="1"/>
          <w:wAfter w:w="17" w:type="dxa"/>
        </w:trPr>
        <w:tc>
          <w:tcPr>
            <w:tcW w:w="3774" w:type="dxa"/>
            <w:shd w:val="clear" w:color="auto" w:fill="auto"/>
          </w:tcPr>
          <w:p w:rsidR="0082661D" w:rsidRPr="00CE69E1" w:rsidRDefault="0082661D" w:rsidP="00FA430B">
            <w:pPr>
              <w:spacing w:after="0" w:line="240" w:lineRule="atLeast"/>
              <w:ind w:left="522" w:right="-25"/>
              <w:jc w:val="both"/>
              <w:rPr>
                <w:rFonts w:ascii="Times New Roman" w:hAnsi="Times New Roman" w:cs="Times New Roman"/>
                <w:szCs w:val="22"/>
              </w:rPr>
            </w:pPr>
          </w:p>
        </w:tc>
        <w:tc>
          <w:tcPr>
            <w:tcW w:w="994" w:type="dxa"/>
            <w:shd w:val="clear" w:color="auto" w:fill="auto"/>
          </w:tcPr>
          <w:p w:rsidR="0082661D" w:rsidRPr="00CE69E1" w:rsidRDefault="0082661D" w:rsidP="00FA430B">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1148" w:type="dxa"/>
            <w:shd w:val="clear" w:color="auto" w:fill="auto"/>
          </w:tcPr>
          <w:p w:rsidR="0082661D" w:rsidRPr="00CE69E1" w:rsidRDefault="0082661D" w:rsidP="00FA430B">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82661D" w:rsidRPr="00CE69E1" w:rsidRDefault="0082661D" w:rsidP="00FA430B">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82661D" w:rsidRPr="00CE69E1" w:rsidRDefault="0082661D" w:rsidP="00FA430B">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82661D" w:rsidRPr="00CE69E1" w:rsidTr="00FA430B">
        <w:tc>
          <w:tcPr>
            <w:tcW w:w="3774" w:type="dxa"/>
            <w:shd w:val="clear" w:color="auto" w:fill="auto"/>
          </w:tcPr>
          <w:p w:rsidR="0082661D" w:rsidRPr="00CE69E1" w:rsidRDefault="0082661D" w:rsidP="00FA430B">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Post-employment benefits:-</w:t>
            </w:r>
          </w:p>
        </w:tc>
        <w:tc>
          <w:tcPr>
            <w:tcW w:w="994" w:type="dxa"/>
            <w:shd w:val="clear" w:color="auto" w:fill="auto"/>
          </w:tcPr>
          <w:p w:rsidR="0082661D" w:rsidRPr="00CE69E1" w:rsidRDefault="0082661D" w:rsidP="00FA430B">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82661D" w:rsidRPr="00CE69E1" w:rsidRDefault="0082661D" w:rsidP="00FA430B">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82661D" w:rsidRPr="00CE69E1" w:rsidRDefault="0082661D" w:rsidP="00FA430B">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82661D" w:rsidRPr="00CE69E1" w:rsidRDefault="0082661D" w:rsidP="00FA430B">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82661D" w:rsidRPr="00CE69E1" w:rsidRDefault="0082661D" w:rsidP="00FA430B">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82661D" w:rsidRPr="00CE69E1" w:rsidRDefault="0082661D" w:rsidP="00FA430B">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82661D" w:rsidRPr="00CE69E1" w:rsidRDefault="0082661D" w:rsidP="00FA430B">
            <w:pPr>
              <w:tabs>
                <w:tab w:val="decimal" w:pos="953"/>
              </w:tabs>
              <w:spacing w:after="0" w:line="240" w:lineRule="atLeast"/>
              <w:ind w:right="-25"/>
              <w:jc w:val="both"/>
              <w:rPr>
                <w:rFonts w:ascii="Times New Roman" w:hAnsi="Times New Roman" w:cs="Times New Roman"/>
                <w:szCs w:val="22"/>
              </w:rPr>
            </w:pPr>
          </w:p>
        </w:tc>
      </w:tr>
      <w:tr w:rsidR="0082661D" w:rsidRPr="00CE69E1" w:rsidTr="00FA430B">
        <w:tc>
          <w:tcPr>
            <w:tcW w:w="3774" w:type="dxa"/>
            <w:shd w:val="clear" w:color="auto" w:fill="auto"/>
          </w:tcPr>
          <w:p w:rsidR="0082661D" w:rsidRPr="00CE69E1" w:rsidRDefault="0082661D" w:rsidP="00FA430B">
            <w:pPr>
              <w:spacing w:after="0" w:line="240" w:lineRule="atLeast"/>
              <w:ind w:left="522" w:right="-25"/>
              <w:jc w:val="both"/>
              <w:rPr>
                <w:rFonts w:ascii="Times New Roman" w:hAnsi="Times New Roman" w:cstheme="minorBidi"/>
                <w:szCs w:val="22"/>
                <w:cs/>
                <w:lang w:val="en-GB"/>
              </w:rPr>
            </w:pPr>
            <w:r w:rsidRPr="00CE69E1">
              <w:rPr>
                <w:rFonts w:ascii="Times New Roman" w:hAnsi="Times New Roman" w:cstheme="minorBidi"/>
                <w:szCs w:val="22"/>
                <w:lang w:val="en-GB"/>
              </w:rPr>
              <w:t xml:space="preserve">  Legal severance payments plan</w:t>
            </w:r>
          </w:p>
        </w:tc>
        <w:tc>
          <w:tcPr>
            <w:tcW w:w="994" w:type="dxa"/>
            <w:shd w:val="clear" w:color="auto" w:fill="auto"/>
          </w:tcPr>
          <w:p w:rsidR="0082661D" w:rsidRPr="00CE69E1" w:rsidRDefault="0082661D" w:rsidP="00FA430B">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82661D" w:rsidRPr="00CE69E1" w:rsidRDefault="0082661D" w:rsidP="00FA430B">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82661D" w:rsidRPr="00CE69E1" w:rsidRDefault="0082661D" w:rsidP="00FA430B">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82661D" w:rsidRPr="00CE69E1" w:rsidRDefault="0082661D" w:rsidP="00FA430B">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82661D" w:rsidRPr="00CE69E1" w:rsidRDefault="0082661D" w:rsidP="00FA430B">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82661D" w:rsidRPr="00CE69E1" w:rsidRDefault="0082661D" w:rsidP="00FA430B">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82661D" w:rsidRPr="00CE69E1" w:rsidRDefault="0082661D" w:rsidP="00FA430B">
            <w:pPr>
              <w:tabs>
                <w:tab w:val="decimal" w:pos="953"/>
              </w:tabs>
              <w:spacing w:after="0" w:line="240" w:lineRule="atLeast"/>
              <w:ind w:right="-25"/>
              <w:jc w:val="both"/>
              <w:rPr>
                <w:rFonts w:ascii="Times New Roman" w:hAnsi="Times New Roman" w:cs="Times New Roman"/>
                <w:szCs w:val="22"/>
              </w:rPr>
            </w:pPr>
          </w:p>
        </w:tc>
      </w:tr>
      <w:tr w:rsidR="002B670F" w:rsidRPr="00CE69E1" w:rsidTr="00D02DC6">
        <w:tc>
          <w:tcPr>
            <w:tcW w:w="3774" w:type="dxa"/>
            <w:shd w:val="clear" w:color="auto" w:fill="auto"/>
          </w:tcPr>
          <w:p w:rsidR="002B670F" w:rsidRPr="00CE69E1" w:rsidRDefault="002B670F" w:rsidP="00FA430B">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 xml:space="preserve">     Key management personnel</w:t>
            </w:r>
          </w:p>
        </w:tc>
        <w:tc>
          <w:tcPr>
            <w:tcW w:w="994" w:type="dxa"/>
            <w:shd w:val="clear" w:color="auto" w:fill="auto"/>
          </w:tcPr>
          <w:p w:rsidR="002B670F" w:rsidRPr="00CE69E1" w:rsidRDefault="002B670F" w:rsidP="00FA430B">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2B670F" w:rsidRPr="00CE69E1" w:rsidRDefault="002B670F" w:rsidP="00FA430B">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2B670F" w:rsidRPr="00CE69E1" w:rsidRDefault="002B670F" w:rsidP="00FA430B">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2B670F" w:rsidRPr="00CE69E1" w:rsidRDefault="002B670F" w:rsidP="00FA430B">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2B670F" w:rsidRPr="007B2F69" w:rsidRDefault="00944CA6" w:rsidP="00FA430B">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3,869</w:t>
            </w:r>
          </w:p>
        </w:tc>
        <w:tc>
          <w:tcPr>
            <w:tcW w:w="270" w:type="dxa"/>
            <w:gridSpan w:val="2"/>
            <w:shd w:val="clear" w:color="auto" w:fill="auto"/>
          </w:tcPr>
          <w:p w:rsidR="002B670F" w:rsidRPr="007B2F69" w:rsidRDefault="002B670F" w:rsidP="00FA430B">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2B670F" w:rsidRPr="002B670F" w:rsidRDefault="002B670F" w:rsidP="002B670F">
            <w:pPr>
              <w:tabs>
                <w:tab w:val="decimal" w:pos="953"/>
              </w:tabs>
              <w:spacing w:after="0" w:line="240" w:lineRule="atLeast"/>
              <w:ind w:right="-25"/>
              <w:jc w:val="both"/>
              <w:rPr>
                <w:rFonts w:ascii="Times New Roman" w:hAnsi="Times New Roman" w:cs="Times New Roman"/>
                <w:szCs w:val="22"/>
              </w:rPr>
            </w:pPr>
            <w:r w:rsidRPr="002B670F">
              <w:rPr>
                <w:rFonts w:ascii="Times New Roman" w:hAnsi="Times New Roman" w:cs="Times New Roman"/>
                <w:szCs w:val="22"/>
              </w:rPr>
              <w:t>5,306</w:t>
            </w:r>
          </w:p>
        </w:tc>
      </w:tr>
      <w:tr w:rsidR="002B670F" w:rsidRPr="00CE69E1" w:rsidTr="00D02DC6">
        <w:tc>
          <w:tcPr>
            <w:tcW w:w="3774" w:type="dxa"/>
            <w:shd w:val="clear" w:color="auto" w:fill="auto"/>
          </w:tcPr>
          <w:p w:rsidR="002B670F" w:rsidRPr="00CE69E1" w:rsidRDefault="002B670F" w:rsidP="00FA430B">
            <w:pPr>
              <w:spacing w:after="0" w:line="240" w:lineRule="atLeast"/>
              <w:ind w:left="522" w:right="-25"/>
              <w:jc w:val="both"/>
              <w:rPr>
                <w:rFonts w:ascii="Times New Roman" w:hAnsi="Times New Roman" w:cs="Times New Roman"/>
                <w:szCs w:val="22"/>
                <w:cs/>
              </w:rPr>
            </w:pPr>
            <w:r w:rsidRPr="00CE69E1">
              <w:rPr>
                <w:rFonts w:ascii="Times New Roman" w:hAnsi="Times New Roman" w:cs="Times New Roman"/>
                <w:szCs w:val="22"/>
              </w:rPr>
              <w:t xml:space="preserve">     Employee</w:t>
            </w:r>
          </w:p>
        </w:tc>
        <w:tc>
          <w:tcPr>
            <w:tcW w:w="994" w:type="dxa"/>
            <w:shd w:val="clear" w:color="auto" w:fill="auto"/>
            <w:vAlign w:val="center"/>
          </w:tcPr>
          <w:p w:rsidR="002B670F" w:rsidRPr="00CE69E1" w:rsidRDefault="002B670F" w:rsidP="00FA430B">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2B670F" w:rsidRPr="00CE69E1" w:rsidRDefault="002B670F" w:rsidP="00FA430B">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2B670F" w:rsidRPr="00CE69E1" w:rsidRDefault="002B670F" w:rsidP="00FA430B">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2B670F" w:rsidRPr="00CE69E1" w:rsidRDefault="002B670F" w:rsidP="00FA430B">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2B670F" w:rsidRPr="007B2F69" w:rsidRDefault="00944CA6" w:rsidP="00FA430B">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33,735</w:t>
            </w:r>
          </w:p>
        </w:tc>
        <w:tc>
          <w:tcPr>
            <w:tcW w:w="270" w:type="dxa"/>
            <w:gridSpan w:val="2"/>
            <w:shd w:val="clear" w:color="auto" w:fill="auto"/>
          </w:tcPr>
          <w:p w:rsidR="002B670F" w:rsidRPr="007B2F69" w:rsidRDefault="002B670F" w:rsidP="00FA430B">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2B670F" w:rsidRPr="002B670F" w:rsidRDefault="002B670F" w:rsidP="002B670F">
            <w:pPr>
              <w:tabs>
                <w:tab w:val="decimal" w:pos="953"/>
              </w:tabs>
              <w:spacing w:after="0" w:line="240" w:lineRule="atLeast"/>
              <w:ind w:right="-25"/>
              <w:jc w:val="both"/>
              <w:rPr>
                <w:rFonts w:ascii="Times New Roman" w:hAnsi="Times New Roman" w:cs="Times New Roman"/>
                <w:szCs w:val="22"/>
              </w:rPr>
            </w:pPr>
            <w:r w:rsidRPr="002B670F">
              <w:rPr>
                <w:rFonts w:ascii="Times New Roman" w:hAnsi="Times New Roman" w:cs="Times New Roman"/>
                <w:szCs w:val="22"/>
              </w:rPr>
              <w:t>34,049</w:t>
            </w:r>
          </w:p>
        </w:tc>
      </w:tr>
      <w:tr w:rsidR="002B670F" w:rsidRPr="007B2F69" w:rsidTr="00D02DC6">
        <w:tc>
          <w:tcPr>
            <w:tcW w:w="3774" w:type="dxa"/>
            <w:shd w:val="clear" w:color="auto" w:fill="auto"/>
          </w:tcPr>
          <w:p w:rsidR="002B670F" w:rsidRPr="007B2F69" w:rsidRDefault="002B670F" w:rsidP="00FA430B">
            <w:pPr>
              <w:spacing w:after="0" w:line="240" w:lineRule="atLeast"/>
              <w:ind w:left="522" w:right="-25"/>
              <w:jc w:val="both"/>
              <w:rPr>
                <w:rFonts w:ascii="Times New Roman" w:hAnsi="Times New Roman" w:cs="Times New Roman"/>
                <w:b/>
                <w:bCs/>
                <w:szCs w:val="22"/>
              </w:rPr>
            </w:pPr>
            <w:r w:rsidRPr="007B2F69">
              <w:rPr>
                <w:rFonts w:ascii="Times New Roman" w:hAnsi="Times New Roman" w:cs="Times New Roman"/>
                <w:b/>
                <w:bCs/>
                <w:szCs w:val="22"/>
              </w:rPr>
              <w:t>Total</w:t>
            </w:r>
          </w:p>
        </w:tc>
        <w:tc>
          <w:tcPr>
            <w:tcW w:w="994" w:type="dxa"/>
            <w:shd w:val="clear" w:color="auto" w:fill="auto"/>
            <w:vAlign w:val="center"/>
          </w:tcPr>
          <w:p w:rsidR="002B670F" w:rsidRPr="007B2F69" w:rsidRDefault="002B670F" w:rsidP="00FA430B">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2B670F" w:rsidRPr="007B2F69" w:rsidRDefault="002B670F" w:rsidP="00FA430B">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2B670F" w:rsidRPr="007B2F69" w:rsidRDefault="002B670F" w:rsidP="00FA430B">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2B670F" w:rsidRPr="007B2F69" w:rsidRDefault="002B670F" w:rsidP="00FA430B">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2B670F" w:rsidRPr="007B2F69" w:rsidRDefault="00944CA6" w:rsidP="00FA430B">
            <w:pPr>
              <w:tabs>
                <w:tab w:val="decimal" w:pos="1209"/>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37,604</w:t>
            </w:r>
          </w:p>
        </w:tc>
        <w:tc>
          <w:tcPr>
            <w:tcW w:w="270" w:type="dxa"/>
            <w:gridSpan w:val="2"/>
            <w:shd w:val="clear" w:color="auto" w:fill="auto"/>
          </w:tcPr>
          <w:p w:rsidR="002B670F" w:rsidRPr="007B2F69" w:rsidRDefault="002B670F" w:rsidP="00FA430B">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2B670F" w:rsidRPr="002B670F" w:rsidRDefault="002B670F" w:rsidP="002B670F">
            <w:pPr>
              <w:tabs>
                <w:tab w:val="decimal" w:pos="953"/>
              </w:tabs>
              <w:spacing w:after="0" w:line="240" w:lineRule="atLeast"/>
              <w:ind w:right="-25"/>
              <w:jc w:val="both"/>
              <w:rPr>
                <w:rFonts w:ascii="Times New Roman" w:hAnsi="Times New Roman" w:cs="Times New Roman"/>
                <w:b/>
                <w:bCs/>
                <w:szCs w:val="22"/>
              </w:rPr>
            </w:pPr>
            <w:r w:rsidRPr="002B670F">
              <w:rPr>
                <w:rFonts w:ascii="Times New Roman" w:hAnsi="Times New Roman" w:cs="Times New Roman"/>
                <w:b/>
                <w:bCs/>
                <w:szCs w:val="22"/>
              </w:rPr>
              <w:t>39,355</w:t>
            </w:r>
          </w:p>
        </w:tc>
      </w:tr>
    </w:tbl>
    <w:p w:rsidR="0082661D" w:rsidRPr="002A3993"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Pr="00885CE5" w:rsidRDefault="0082661D" w:rsidP="0082661D">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t xml:space="preserve">Movement in present value of </w:t>
      </w:r>
      <w:r>
        <w:rPr>
          <w:rFonts w:ascii="Times New Roman" w:hAnsi="Times New Roman" w:cs="Times New Roman"/>
          <w:szCs w:val="22"/>
        </w:rPr>
        <w:t>n</w:t>
      </w:r>
      <w:r w:rsidRPr="00A67F76">
        <w:rPr>
          <w:rFonts w:ascii="Times New Roman" w:hAnsi="Times New Roman" w:cs="Times New Roman"/>
          <w:szCs w:val="22"/>
        </w:rPr>
        <w:t>on-current provisions for employee benefits</w:t>
      </w:r>
      <w:r w:rsidRPr="00885CE5">
        <w:rPr>
          <w:rFonts w:ascii="Times New Roman" w:hAnsi="Times New Roman" w:cs="Times New Roman"/>
          <w:szCs w:val="22"/>
        </w:rPr>
        <w:t xml:space="preserve"> for the three-month periods ended 31 March were as follows:</w:t>
      </w:r>
    </w:p>
    <w:p w:rsidR="0082661D" w:rsidRPr="008E0F84" w:rsidRDefault="0082661D" w:rsidP="0082661D">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tblPr>
      <w:tblGrid>
        <w:gridCol w:w="6327"/>
        <w:gridCol w:w="270"/>
        <w:gridCol w:w="1431"/>
        <w:gridCol w:w="270"/>
        <w:gridCol w:w="1289"/>
      </w:tblGrid>
      <w:tr w:rsidR="0082661D" w:rsidRPr="008E0F84" w:rsidTr="00FA430B">
        <w:tc>
          <w:tcPr>
            <w:tcW w:w="6327" w:type="dxa"/>
            <w:shd w:val="clear" w:color="auto" w:fill="auto"/>
            <w:vAlign w:val="center"/>
          </w:tcPr>
          <w:p w:rsidR="0082661D" w:rsidRPr="008E0F84" w:rsidRDefault="0082661D" w:rsidP="00FA430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2661D" w:rsidRPr="008E0F84" w:rsidRDefault="0082661D" w:rsidP="00FA430B">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82661D" w:rsidRPr="008E0F84" w:rsidRDefault="0082661D" w:rsidP="00FA430B">
            <w:pPr>
              <w:spacing w:after="0" w:line="240" w:lineRule="atLeast"/>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E0F84">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financial statements</w:t>
            </w:r>
          </w:p>
        </w:tc>
      </w:tr>
      <w:tr w:rsidR="0082661D" w:rsidRPr="008E0F84" w:rsidTr="00FA430B">
        <w:tc>
          <w:tcPr>
            <w:tcW w:w="6327" w:type="dxa"/>
            <w:shd w:val="clear" w:color="auto" w:fill="auto"/>
            <w:vAlign w:val="center"/>
          </w:tcPr>
          <w:p w:rsidR="0082661D" w:rsidRPr="008E0F84" w:rsidRDefault="0082661D" w:rsidP="00FA430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2661D" w:rsidRPr="008E0F84" w:rsidRDefault="0082661D" w:rsidP="00FA430B">
            <w:pPr>
              <w:spacing w:after="0" w:line="240" w:lineRule="atLeast"/>
              <w:ind w:left="72" w:right="-25"/>
              <w:jc w:val="center"/>
              <w:rPr>
                <w:rFonts w:ascii="Times New Roman" w:eastAsia="Cordia New" w:hAnsi="Times New Roman" w:cs="Times New Roman"/>
                <w:szCs w:val="22"/>
              </w:rPr>
            </w:pPr>
          </w:p>
        </w:tc>
        <w:tc>
          <w:tcPr>
            <w:tcW w:w="1431" w:type="dxa"/>
          </w:tcPr>
          <w:p w:rsidR="0082661D" w:rsidRPr="008E0F84" w:rsidRDefault="0082661D" w:rsidP="00FA430B">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sidR="009C328E">
              <w:rPr>
                <w:rFonts w:ascii="Times New Roman" w:eastAsia="Cordia New" w:hAnsi="Times New Roman" w:cs="Times New Roman"/>
                <w:szCs w:val="22"/>
              </w:rPr>
              <w:t>3</w:t>
            </w:r>
          </w:p>
        </w:tc>
        <w:tc>
          <w:tcPr>
            <w:tcW w:w="270" w:type="dxa"/>
          </w:tcPr>
          <w:p w:rsidR="0082661D" w:rsidRPr="008E0F84" w:rsidRDefault="0082661D" w:rsidP="00FA430B">
            <w:pPr>
              <w:spacing w:after="0" w:line="240" w:lineRule="atLeast"/>
              <w:ind w:left="72" w:right="-25"/>
              <w:jc w:val="center"/>
              <w:rPr>
                <w:rFonts w:ascii="Times New Roman" w:eastAsia="Cordia New" w:hAnsi="Times New Roman" w:cs="Times New Roman"/>
                <w:szCs w:val="22"/>
              </w:rPr>
            </w:pPr>
          </w:p>
        </w:tc>
        <w:tc>
          <w:tcPr>
            <w:tcW w:w="1289" w:type="dxa"/>
          </w:tcPr>
          <w:p w:rsidR="0082661D" w:rsidRPr="008E0F84" w:rsidRDefault="0082661D" w:rsidP="00FA430B">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w:t>
            </w:r>
            <w:r w:rsidR="009C328E">
              <w:rPr>
                <w:rFonts w:ascii="Times New Roman" w:eastAsia="Cordia New" w:hAnsi="Times New Roman" w:cs="Times New Roman"/>
                <w:szCs w:val="22"/>
              </w:rPr>
              <w:t>2</w:t>
            </w:r>
          </w:p>
        </w:tc>
      </w:tr>
      <w:tr w:rsidR="0082661D" w:rsidRPr="008E0F84" w:rsidTr="00FA430B">
        <w:tc>
          <w:tcPr>
            <w:tcW w:w="6327" w:type="dxa"/>
            <w:shd w:val="clear" w:color="auto" w:fill="auto"/>
            <w:vAlign w:val="center"/>
          </w:tcPr>
          <w:p w:rsidR="0082661D" w:rsidRPr="008E0F84" w:rsidRDefault="0082661D" w:rsidP="00FA430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82661D" w:rsidRPr="008E0F84" w:rsidRDefault="0082661D" w:rsidP="00FA430B">
            <w:pPr>
              <w:spacing w:after="0" w:line="240" w:lineRule="atLeast"/>
              <w:ind w:left="72" w:right="-25"/>
              <w:jc w:val="center"/>
              <w:rPr>
                <w:rFonts w:ascii="Times New Roman" w:eastAsia="Cordia New" w:hAnsi="Times New Roman" w:cs="Times New Roman"/>
                <w:szCs w:val="22"/>
              </w:rPr>
            </w:pPr>
          </w:p>
        </w:tc>
        <w:tc>
          <w:tcPr>
            <w:tcW w:w="2990" w:type="dxa"/>
            <w:gridSpan w:val="3"/>
          </w:tcPr>
          <w:p w:rsidR="0082661D" w:rsidRPr="008E0F84" w:rsidRDefault="0082661D" w:rsidP="00FA430B">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9C328E" w:rsidRPr="008E0F84" w:rsidTr="00D02DC6">
        <w:tc>
          <w:tcPr>
            <w:tcW w:w="6327" w:type="dxa"/>
            <w:shd w:val="clear" w:color="auto" w:fill="auto"/>
          </w:tcPr>
          <w:p w:rsidR="009C328E" w:rsidRPr="008E0F84" w:rsidRDefault="00870EC3" w:rsidP="00FA430B">
            <w:pPr>
              <w:tabs>
                <w:tab w:val="left" w:pos="833"/>
                <w:tab w:val="left" w:pos="1080"/>
              </w:tabs>
              <w:spacing w:after="0" w:line="240" w:lineRule="atLeast"/>
              <w:ind w:left="833" w:right="-25" w:hanging="284"/>
              <w:rPr>
                <w:rFonts w:ascii="Times New Roman" w:hAnsi="Times New Roman" w:cs="Times New Roman"/>
                <w:szCs w:val="22"/>
                <w:cs/>
              </w:rPr>
            </w:pPr>
            <w:r>
              <w:rPr>
                <w:rFonts w:ascii="Times New Roman" w:hAnsi="Times New Roman" w:cs="Times New Roman"/>
                <w:szCs w:val="22"/>
              </w:rPr>
              <w:t>A</w:t>
            </w:r>
            <w:r w:rsidR="009C328E" w:rsidRPr="008E0F84">
              <w:rPr>
                <w:rFonts w:ascii="Times New Roman" w:hAnsi="Times New Roman" w:cs="Times New Roman"/>
                <w:szCs w:val="22"/>
              </w:rPr>
              <w:t>t 1 January</w:t>
            </w:r>
          </w:p>
        </w:tc>
        <w:tc>
          <w:tcPr>
            <w:tcW w:w="270" w:type="dxa"/>
          </w:tcPr>
          <w:p w:rsidR="009C328E" w:rsidRPr="008E0F84" w:rsidRDefault="009C328E" w:rsidP="00FA430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C328E" w:rsidRPr="008E0F84" w:rsidRDefault="00944CA6" w:rsidP="00FA430B">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39,355</w:t>
            </w:r>
          </w:p>
        </w:tc>
        <w:tc>
          <w:tcPr>
            <w:tcW w:w="270" w:type="dxa"/>
          </w:tcPr>
          <w:p w:rsidR="009C328E" w:rsidRPr="008E0F84" w:rsidRDefault="009C328E" w:rsidP="00FA430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C328E" w:rsidRPr="008E0F84" w:rsidRDefault="009C328E" w:rsidP="002C432D">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81,851</w:t>
            </w:r>
          </w:p>
        </w:tc>
      </w:tr>
      <w:tr w:rsidR="009C328E" w:rsidRPr="008E0F84" w:rsidTr="00D02DC6">
        <w:tc>
          <w:tcPr>
            <w:tcW w:w="6327" w:type="dxa"/>
            <w:shd w:val="clear" w:color="auto" w:fill="auto"/>
          </w:tcPr>
          <w:p w:rsidR="009C328E" w:rsidRPr="008E0F84" w:rsidRDefault="009C328E" w:rsidP="00FA430B">
            <w:pPr>
              <w:tabs>
                <w:tab w:val="left" w:pos="540"/>
                <w:tab w:val="left" w:pos="108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Current service costs</w:t>
            </w:r>
          </w:p>
        </w:tc>
        <w:tc>
          <w:tcPr>
            <w:tcW w:w="270" w:type="dxa"/>
          </w:tcPr>
          <w:p w:rsidR="009C328E" w:rsidRPr="008E0F84" w:rsidRDefault="009C328E" w:rsidP="00FA430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C328E" w:rsidRPr="008E0F84" w:rsidRDefault="00944CA6" w:rsidP="00FA430B">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618</w:t>
            </w:r>
          </w:p>
        </w:tc>
        <w:tc>
          <w:tcPr>
            <w:tcW w:w="270" w:type="dxa"/>
          </w:tcPr>
          <w:p w:rsidR="009C328E" w:rsidRPr="008E0F84" w:rsidRDefault="009C328E" w:rsidP="00FA430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C328E" w:rsidRPr="008E0F84" w:rsidRDefault="009C328E" w:rsidP="002C432D">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951</w:t>
            </w:r>
          </w:p>
        </w:tc>
      </w:tr>
      <w:tr w:rsidR="009C328E" w:rsidRPr="008E0F84" w:rsidTr="00D02DC6">
        <w:tc>
          <w:tcPr>
            <w:tcW w:w="6327" w:type="dxa"/>
            <w:shd w:val="clear" w:color="auto" w:fill="auto"/>
          </w:tcPr>
          <w:p w:rsidR="009C328E" w:rsidRPr="008E0F84" w:rsidRDefault="009C328E" w:rsidP="00FA430B">
            <w:pPr>
              <w:tabs>
                <w:tab w:val="left" w:pos="540"/>
                <w:tab w:val="left" w:pos="972"/>
                <w:tab w:val="left" w:pos="120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Interest on obligation</w:t>
            </w:r>
          </w:p>
        </w:tc>
        <w:tc>
          <w:tcPr>
            <w:tcW w:w="270" w:type="dxa"/>
          </w:tcPr>
          <w:p w:rsidR="009C328E" w:rsidRPr="008E0F84" w:rsidRDefault="009C328E" w:rsidP="00FA430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C328E" w:rsidRPr="008E0F84" w:rsidRDefault="00944CA6" w:rsidP="00FA430B">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348</w:t>
            </w:r>
          </w:p>
        </w:tc>
        <w:tc>
          <w:tcPr>
            <w:tcW w:w="270" w:type="dxa"/>
          </w:tcPr>
          <w:p w:rsidR="009C328E" w:rsidRPr="008E0F84" w:rsidRDefault="009C328E" w:rsidP="00FA430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C328E" w:rsidRPr="008E0F84" w:rsidRDefault="009C328E" w:rsidP="002C432D">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326</w:t>
            </w:r>
          </w:p>
        </w:tc>
      </w:tr>
      <w:tr w:rsidR="009C328E" w:rsidRPr="008E0F84" w:rsidTr="00D02DC6">
        <w:tc>
          <w:tcPr>
            <w:tcW w:w="6327" w:type="dxa"/>
            <w:shd w:val="clear" w:color="auto" w:fill="auto"/>
          </w:tcPr>
          <w:p w:rsidR="009C328E" w:rsidRPr="008E0F84" w:rsidRDefault="009C328E" w:rsidP="00FA430B">
            <w:pPr>
              <w:tabs>
                <w:tab w:val="left" w:pos="540"/>
                <w:tab w:val="left" w:pos="972"/>
                <w:tab w:val="left" w:pos="120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Benefits paid</w:t>
            </w:r>
          </w:p>
        </w:tc>
        <w:tc>
          <w:tcPr>
            <w:tcW w:w="270" w:type="dxa"/>
          </w:tcPr>
          <w:p w:rsidR="009C328E" w:rsidRPr="008E0F84" w:rsidRDefault="009C328E" w:rsidP="00FA430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C328E" w:rsidRPr="008E0F84" w:rsidRDefault="0035104C" w:rsidP="00FA430B">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(2,717)</w:t>
            </w:r>
          </w:p>
        </w:tc>
        <w:tc>
          <w:tcPr>
            <w:tcW w:w="270" w:type="dxa"/>
          </w:tcPr>
          <w:p w:rsidR="009C328E" w:rsidRPr="008E0F84" w:rsidRDefault="009C328E" w:rsidP="00FA430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C328E" w:rsidRPr="008E0F84" w:rsidRDefault="009C328E" w:rsidP="002C432D">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(2,892)</w:t>
            </w:r>
          </w:p>
        </w:tc>
      </w:tr>
      <w:tr w:rsidR="009C328E" w:rsidRPr="008E0F84" w:rsidTr="00D02DC6">
        <w:tc>
          <w:tcPr>
            <w:tcW w:w="6327" w:type="dxa"/>
            <w:shd w:val="clear" w:color="auto" w:fill="auto"/>
            <w:vAlign w:val="center"/>
          </w:tcPr>
          <w:p w:rsidR="009C328E" w:rsidRPr="008E0F84" w:rsidRDefault="009C328E" w:rsidP="00870EC3">
            <w:pPr>
              <w:tabs>
                <w:tab w:val="left" w:pos="540"/>
                <w:tab w:val="left" w:pos="833"/>
                <w:tab w:val="left" w:pos="1200"/>
              </w:tabs>
              <w:spacing w:after="0" w:line="240" w:lineRule="atLeast"/>
              <w:ind w:left="539" w:right="-25"/>
              <w:rPr>
                <w:rFonts w:ascii="Times New Roman" w:hAnsi="Times New Roman" w:cs="Times New Roman"/>
                <w:b/>
                <w:bCs/>
                <w:szCs w:val="22"/>
                <w:cs/>
              </w:rPr>
            </w:pPr>
            <w:r w:rsidRPr="008E0F84">
              <w:rPr>
                <w:rFonts w:ascii="Times New Roman" w:hAnsi="Times New Roman" w:cs="Times New Roman"/>
                <w:b/>
                <w:bCs/>
                <w:szCs w:val="22"/>
              </w:rPr>
              <w:tab/>
            </w:r>
            <w:r w:rsidR="00870EC3">
              <w:rPr>
                <w:rFonts w:ascii="Times New Roman" w:hAnsi="Times New Roman" w:cs="Times New Roman"/>
                <w:b/>
                <w:bCs/>
                <w:szCs w:val="22"/>
              </w:rPr>
              <w:t>A</w:t>
            </w:r>
            <w:r w:rsidRPr="008E0F84">
              <w:rPr>
                <w:rFonts w:ascii="Times New Roman" w:hAnsi="Times New Roman" w:cs="Times New Roman"/>
                <w:b/>
                <w:bCs/>
                <w:szCs w:val="22"/>
              </w:rPr>
              <w:t xml:space="preserve">t 31 March </w:t>
            </w:r>
          </w:p>
        </w:tc>
        <w:tc>
          <w:tcPr>
            <w:tcW w:w="270" w:type="dxa"/>
          </w:tcPr>
          <w:p w:rsidR="009C328E" w:rsidRPr="008E0F84" w:rsidRDefault="009C328E" w:rsidP="00FA430B">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shd w:val="clear" w:color="auto" w:fill="auto"/>
            <w:vAlign w:val="center"/>
          </w:tcPr>
          <w:p w:rsidR="009C328E" w:rsidRPr="0035104C" w:rsidRDefault="0035104C" w:rsidP="00FA430B">
            <w:pPr>
              <w:tabs>
                <w:tab w:val="decimal" w:pos="860"/>
              </w:tabs>
              <w:spacing w:after="0" w:line="240" w:lineRule="atLeast"/>
              <w:ind w:left="76" w:right="-25"/>
              <w:rPr>
                <w:rFonts w:ascii="Times New Roman" w:hAnsi="Times New Roman" w:cstheme="minorBidi"/>
                <w:b/>
                <w:bCs/>
                <w:szCs w:val="22"/>
                <w:cs/>
              </w:rPr>
            </w:pPr>
            <w:r>
              <w:rPr>
                <w:rFonts w:ascii="Times New Roman" w:hAnsi="Times New Roman" w:cs="Times New Roman"/>
                <w:b/>
                <w:bCs/>
                <w:szCs w:val="22"/>
              </w:rPr>
              <w:t>37,604</w:t>
            </w:r>
          </w:p>
        </w:tc>
        <w:tc>
          <w:tcPr>
            <w:tcW w:w="270" w:type="dxa"/>
          </w:tcPr>
          <w:p w:rsidR="009C328E" w:rsidRPr="008E0F84" w:rsidRDefault="009C328E" w:rsidP="00FA430B">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9C328E" w:rsidRPr="008E0F84" w:rsidRDefault="009C328E" w:rsidP="002C432D">
            <w:pPr>
              <w:tabs>
                <w:tab w:val="decimal" w:pos="860"/>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80,236</w:t>
            </w:r>
          </w:p>
        </w:tc>
      </w:tr>
    </w:tbl>
    <w:p w:rsidR="0082661D" w:rsidRPr="00CE69E1"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Pr="00CE69E1"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CE69E1">
        <w:rPr>
          <w:rFonts w:ascii="Times New Roman" w:hAnsi="Times New Roman" w:cs="Times New Roman"/>
          <w:sz w:val="22"/>
          <w:szCs w:val="22"/>
        </w:rPr>
        <w:t>Principal actuarial assumptions at the reporting date</w:t>
      </w:r>
    </w:p>
    <w:p w:rsidR="0082661D" w:rsidRPr="00CE69E1"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82661D" w:rsidRPr="00CE69E1" w:rsidTr="00FA430B">
        <w:tc>
          <w:tcPr>
            <w:tcW w:w="3776" w:type="dxa"/>
          </w:tcPr>
          <w:p w:rsidR="0082661D" w:rsidRPr="00CE69E1"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82661D" w:rsidRPr="00CE69E1" w:rsidRDefault="0082661D" w:rsidP="00FA430B">
            <w:pPr>
              <w:spacing w:after="0" w:line="240" w:lineRule="atLeast"/>
              <w:ind w:left="-196" w:right="-25"/>
              <w:jc w:val="center"/>
              <w:rPr>
                <w:rFonts w:ascii="Times New Roman" w:eastAsia="Cordia New" w:hAnsi="Times New Roman" w:cs="Times New Roman"/>
                <w:szCs w:val="22"/>
              </w:rPr>
            </w:pPr>
            <w:r w:rsidRPr="00CE69E1">
              <w:rPr>
                <w:rFonts w:ascii="Times New Roman" w:hAnsi="Times New Roman" w:cs="Times New Roman"/>
                <w:b/>
                <w:bCs/>
                <w:szCs w:val="22"/>
              </w:rPr>
              <w:t>Consolidated and separate financial statements</w:t>
            </w:r>
          </w:p>
        </w:tc>
      </w:tr>
      <w:tr w:rsidR="0082661D" w:rsidRPr="00CE69E1" w:rsidTr="00FA430B">
        <w:tc>
          <w:tcPr>
            <w:tcW w:w="3776" w:type="dxa"/>
          </w:tcPr>
          <w:p w:rsidR="0082661D" w:rsidRPr="00CE69E1"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82661D" w:rsidRPr="00CE69E1" w:rsidRDefault="0082661D" w:rsidP="00FA430B">
            <w:pPr>
              <w:spacing w:after="0" w:line="240" w:lineRule="atLeast"/>
              <w:ind w:left="72"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w:t>
            </w:r>
            <w:r w:rsidR="009C328E">
              <w:rPr>
                <w:rFonts w:ascii="Times New Roman" w:eastAsia="Cordia New" w:hAnsi="Times New Roman" w:cs="Times New Roman"/>
                <w:szCs w:val="22"/>
              </w:rPr>
              <w:t>3</w:t>
            </w:r>
          </w:p>
        </w:tc>
        <w:tc>
          <w:tcPr>
            <w:tcW w:w="264" w:type="dxa"/>
          </w:tcPr>
          <w:p w:rsidR="0082661D" w:rsidRPr="00CE69E1" w:rsidRDefault="0082661D" w:rsidP="00FA430B">
            <w:pPr>
              <w:spacing w:after="0" w:line="240" w:lineRule="atLeast"/>
              <w:ind w:left="72" w:right="-25"/>
              <w:jc w:val="center"/>
              <w:rPr>
                <w:rFonts w:ascii="Times New Roman" w:eastAsia="Cordia New" w:hAnsi="Times New Roman" w:cs="Times New Roman"/>
                <w:szCs w:val="22"/>
              </w:rPr>
            </w:pPr>
          </w:p>
        </w:tc>
        <w:tc>
          <w:tcPr>
            <w:tcW w:w="2854" w:type="dxa"/>
          </w:tcPr>
          <w:p w:rsidR="0082661D" w:rsidRPr="00CE69E1" w:rsidRDefault="0082661D" w:rsidP="00FA430B">
            <w:pPr>
              <w:spacing w:after="0" w:line="240" w:lineRule="atLeast"/>
              <w:ind w:left="-196"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w:t>
            </w:r>
            <w:r w:rsidR="009C328E">
              <w:rPr>
                <w:rFonts w:ascii="Times New Roman" w:eastAsia="Cordia New" w:hAnsi="Times New Roman" w:cs="Times New Roman"/>
                <w:szCs w:val="22"/>
              </w:rPr>
              <w:t>2</w:t>
            </w:r>
          </w:p>
        </w:tc>
      </w:tr>
      <w:tr w:rsidR="0082661D" w:rsidRPr="00CE69E1" w:rsidTr="00FA430B">
        <w:tc>
          <w:tcPr>
            <w:tcW w:w="3776" w:type="dxa"/>
          </w:tcPr>
          <w:p w:rsidR="0082661D" w:rsidRPr="00CE69E1" w:rsidRDefault="0082661D" w:rsidP="00FA430B">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82661D" w:rsidRPr="00CE69E1" w:rsidRDefault="0082661D" w:rsidP="00FA430B">
            <w:pPr>
              <w:spacing w:after="0" w:line="240" w:lineRule="atLeast"/>
              <w:ind w:left="72" w:right="-25"/>
              <w:jc w:val="center"/>
              <w:rPr>
                <w:rFonts w:ascii="Times New Roman" w:eastAsia="Cordia New" w:hAnsi="Times New Roman" w:cs="Times New Roman"/>
                <w:szCs w:val="22"/>
                <w:cs/>
              </w:rPr>
            </w:pPr>
            <w:r w:rsidRPr="00CE69E1">
              <w:rPr>
                <w:rFonts w:ascii="Times New Roman" w:eastAsia="Cordia New" w:hAnsi="Times New Roman" w:cs="Times New Roman"/>
                <w:szCs w:val="22"/>
              </w:rPr>
              <w:t>(%)</w:t>
            </w:r>
          </w:p>
        </w:tc>
      </w:tr>
      <w:tr w:rsidR="00EC079B" w:rsidRPr="00CE69E1" w:rsidTr="00FA430B">
        <w:tc>
          <w:tcPr>
            <w:tcW w:w="3776" w:type="dxa"/>
          </w:tcPr>
          <w:p w:rsidR="00EC079B" w:rsidRPr="00CE69E1" w:rsidRDefault="00EC079B" w:rsidP="00FA430B">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Discount rate</w:t>
            </w:r>
          </w:p>
        </w:tc>
        <w:tc>
          <w:tcPr>
            <w:tcW w:w="2694" w:type="dxa"/>
          </w:tcPr>
          <w:p w:rsidR="00EC079B" w:rsidRPr="00CE69E1" w:rsidRDefault="00EC079B" w:rsidP="00A56B6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3.83</w:t>
            </w:r>
          </w:p>
        </w:tc>
        <w:tc>
          <w:tcPr>
            <w:tcW w:w="264" w:type="dxa"/>
          </w:tcPr>
          <w:p w:rsidR="00EC079B" w:rsidRPr="00CE69E1" w:rsidRDefault="00EC079B" w:rsidP="00FA430B">
            <w:pPr>
              <w:spacing w:after="0" w:line="240" w:lineRule="atLeast"/>
              <w:ind w:left="72" w:right="-25"/>
              <w:jc w:val="center"/>
              <w:rPr>
                <w:rFonts w:ascii="Times New Roman" w:eastAsia="Cordia New" w:hAnsi="Times New Roman" w:cs="Times New Roman"/>
                <w:szCs w:val="22"/>
              </w:rPr>
            </w:pPr>
          </w:p>
        </w:tc>
        <w:tc>
          <w:tcPr>
            <w:tcW w:w="2854" w:type="dxa"/>
          </w:tcPr>
          <w:p w:rsidR="00EC079B" w:rsidRPr="00CE69E1" w:rsidRDefault="00EC079B" w:rsidP="002C432D">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3.83</w:t>
            </w:r>
          </w:p>
        </w:tc>
      </w:tr>
      <w:tr w:rsidR="00EC079B" w:rsidRPr="00CE69E1" w:rsidTr="00FA430B">
        <w:tc>
          <w:tcPr>
            <w:tcW w:w="3776" w:type="dxa"/>
          </w:tcPr>
          <w:p w:rsidR="00EC079B" w:rsidRPr="00CE69E1" w:rsidRDefault="00EC079B" w:rsidP="00FA430B">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Salary increase rate</w:t>
            </w:r>
          </w:p>
        </w:tc>
        <w:tc>
          <w:tcPr>
            <w:tcW w:w="2694" w:type="dxa"/>
          </w:tcPr>
          <w:p w:rsidR="00EC079B" w:rsidRPr="00CE69E1" w:rsidRDefault="00EC079B" w:rsidP="00A56B6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w:t>
            </w:r>
            <w:r w:rsidRPr="00CE69E1">
              <w:rPr>
                <w:rFonts w:ascii="Times New Roman" w:eastAsia="Cordia New" w:hAnsi="Times New Roman" w:cs="Times New Roman"/>
                <w:szCs w:val="22"/>
              </w:rPr>
              <w:t>.00</w:t>
            </w:r>
          </w:p>
        </w:tc>
        <w:tc>
          <w:tcPr>
            <w:tcW w:w="264" w:type="dxa"/>
          </w:tcPr>
          <w:p w:rsidR="00EC079B" w:rsidRPr="00CE69E1" w:rsidRDefault="00EC079B" w:rsidP="00FA430B">
            <w:pPr>
              <w:spacing w:after="0" w:line="240" w:lineRule="atLeast"/>
              <w:ind w:left="72" w:right="-25"/>
              <w:jc w:val="center"/>
              <w:rPr>
                <w:rFonts w:ascii="Times New Roman" w:eastAsia="Cordia New" w:hAnsi="Times New Roman" w:cs="Times New Roman"/>
                <w:szCs w:val="22"/>
              </w:rPr>
            </w:pPr>
          </w:p>
        </w:tc>
        <w:tc>
          <w:tcPr>
            <w:tcW w:w="2854" w:type="dxa"/>
          </w:tcPr>
          <w:p w:rsidR="00EC079B" w:rsidRPr="00CE69E1" w:rsidRDefault="00EC079B" w:rsidP="002C432D">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w:t>
            </w:r>
            <w:r w:rsidRPr="00CE69E1">
              <w:rPr>
                <w:rFonts w:ascii="Times New Roman" w:eastAsia="Cordia New" w:hAnsi="Times New Roman" w:cs="Times New Roman"/>
                <w:szCs w:val="22"/>
              </w:rPr>
              <w:t>.00</w:t>
            </w:r>
          </w:p>
        </w:tc>
      </w:tr>
      <w:tr w:rsidR="00EC079B" w:rsidRPr="00CE69E1" w:rsidTr="00FA430B">
        <w:tc>
          <w:tcPr>
            <w:tcW w:w="3776" w:type="dxa"/>
          </w:tcPr>
          <w:p w:rsidR="00EC079B" w:rsidRPr="00CE69E1" w:rsidRDefault="00EC079B" w:rsidP="00FA430B">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Staff turnover rate</w:t>
            </w:r>
          </w:p>
        </w:tc>
        <w:tc>
          <w:tcPr>
            <w:tcW w:w="2694" w:type="dxa"/>
          </w:tcPr>
          <w:p w:rsidR="00EC079B" w:rsidRPr="00CE69E1" w:rsidRDefault="00EC079B" w:rsidP="00A56B6E">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2.87</w:t>
            </w:r>
            <w:r w:rsidRPr="00CE69E1">
              <w:rPr>
                <w:rFonts w:ascii="Times New Roman" w:eastAsia="Cordia New" w:hAnsi="Times New Roman" w:cs="Times New Roman"/>
                <w:szCs w:val="22"/>
              </w:rPr>
              <w:t xml:space="preserve"> – </w:t>
            </w:r>
            <w:r>
              <w:rPr>
                <w:rFonts w:ascii="Times New Roman" w:eastAsia="Cordia New" w:hAnsi="Times New Roman" w:cs="Times New Roman"/>
                <w:szCs w:val="22"/>
              </w:rPr>
              <w:t>34.38</w:t>
            </w:r>
            <w:r w:rsidRPr="00CE69E1">
              <w:rPr>
                <w:rFonts w:ascii="Times New Roman" w:eastAsia="Cordia New" w:hAnsi="Times New Roman" w:cs="Times New Roman"/>
                <w:szCs w:val="22"/>
              </w:rPr>
              <w:t>*</w:t>
            </w:r>
          </w:p>
        </w:tc>
        <w:tc>
          <w:tcPr>
            <w:tcW w:w="264" w:type="dxa"/>
          </w:tcPr>
          <w:p w:rsidR="00EC079B" w:rsidRPr="00CE69E1" w:rsidRDefault="00EC079B" w:rsidP="00FA430B">
            <w:pPr>
              <w:spacing w:after="0" w:line="240" w:lineRule="atLeast"/>
              <w:ind w:left="72" w:right="-25"/>
              <w:jc w:val="center"/>
              <w:rPr>
                <w:rFonts w:ascii="Times New Roman" w:eastAsia="Cordia New" w:hAnsi="Times New Roman" w:cs="Times New Roman"/>
                <w:szCs w:val="22"/>
              </w:rPr>
            </w:pPr>
          </w:p>
        </w:tc>
        <w:tc>
          <w:tcPr>
            <w:tcW w:w="2854" w:type="dxa"/>
          </w:tcPr>
          <w:p w:rsidR="00EC079B" w:rsidRPr="00CE69E1" w:rsidRDefault="00EC079B" w:rsidP="002C432D">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2.87</w:t>
            </w:r>
            <w:r w:rsidRPr="00CE69E1">
              <w:rPr>
                <w:rFonts w:ascii="Times New Roman" w:eastAsia="Cordia New" w:hAnsi="Times New Roman" w:cs="Times New Roman"/>
                <w:szCs w:val="22"/>
              </w:rPr>
              <w:t xml:space="preserve"> – </w:t>
            </w:r>
            <w:r>
              <w:rPr>
                <w:rFonts w:ascii="Times New Roman" w:eastAsia="Cordia New" w:hAnsi="Times New Roman" w:cs="Times New Roman"/>
                <w:szCs w:val="22"/>
              </w:rPr>
              <w:t>34.38</w:t>
            </w:r>
            <w:r w:rsidRPr="00CE69E1">
              <w:rPr>
                <w:rFonts w:ascii="Times New Roman" w:eastAsia="Cordia New" w:hAnsi="Times New Roman" w:cs="Times New Roman"/>
                <w:szCs w:val="22"/>
              </w:rPr>
              <w:t>*</w:t>
            </w:r>
          </w:p>
        </w:tc>
      </w:tr>
      <w:tr w:rsidR="00EC079B" w:rsidRPr="00CE69E1" w:rsidTr="00FA430B">
        <w:tc>
          <w:tcPr>
            <w:tcW w:w="3776" w:type="dxa"/>
          </w:tcPr>
          <w:p w:rsidR="00EC079B" w:rsidRPr="00CE69E1" w:rsidRDefault="00EC079B" w:rsidP="00FA430B">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Mortality rate</w:t>
            </w:r>
          </w:p>
        </w:tc>
        <w:tc>
          <w:tcPr>
            <w:tcW w:w="2694" w:type="dxa"/>
            <w:vAlign w:val="center"/>
          </w:tcPr>
          <w:p w:rsidR="00EC079B" w:rsidRPr="00CE69E1" w:rsidRDefault="00EC079B" w:rsidP="00A56B6E">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c>
          <w:tcPr>
            <w:tcW w:w="264" w:type="dxa"/>
          </w:tcPr>
          <w:p w:rsidR="00EC079B" w:rsidRPr="00CE69E1" w:rsidRDefault="00EC079B" w:rsidP="00FA430B">
            <w:pPr>
              <w:spacing w:after="0" w:line="240" w:lineRule="atLeast"/>
              <w:ind w:left="72" w:right="-25"/>
              <w:jc w:val="center"/>
              <w:rPr>
                <w:rFonts w:ascii="Times New Roman" w:eastAsia="Cordia New" w:hAnsi="Times New Roman" w:cs="Times New Roman"/>
                <w:szCs w:val="22"/>
              </w:rPr>
            </w:pPr>
          </w:p>
        </w:tc>
        <w:tc>
          <w:tcPr>
            <w:tcW w:w="2854" w:type="dxa"/>
            <w:vAlign w:val="center"/>
          </w:tcPr>
          <w:p w:rsidR="00EC079B" w:rsidRPr="00CE69E1" w:rsidRDefault="00EC079B" w:rsidP="002C432D">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r>
      <w:tr w:rsidR="00EC079B" w:rsidRPr="00CE69E1" w:rsidTr="00FA430B">
        <w:tc>
          <w:tcPr>
            <w:tcW w:w="3776" w:type="dxa"/>
          </w:tcPr>
          <w:p w:rsidR="00EC079B" w:rsidRPr="00CE69E1" w:rsidRDefault="00EC079B" w:rsidP="00FA430B">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Disability rate</w:t>
            </w:r>
          </w:p>
        </w:tc>
        <w:tc>
          <w:tcPr>
            <w:tcW w:w="2694" w:type="dxa"/>
            <w:vAlign w:val="center"/>
          </w:tcPr>
          <w:p w:rsidR="00EC079B" w:rsidRPr="00CE69E1" w:rsidRDefault="00EC079B" w:rsidP="00A56B6E">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c>
          <w:tcPr>
            <w:tcW w:w="264" w:type="dxa"/>
          </w:tcPr>
          <w:p w:rsidR="00EC079B" w:rsidRPr="00CE69E1" w:rsidRDefault="00EC079B" w:rsidP="00FA430B">
            <w:pPr>
              <w:spacing w:after="0" w:line="240" w:lineRule="atLeast"/>
              <w:ind w:left="76" w:right="-25"/>
              <w:jc w:val="center"/>
              <w:rPr>
                <w:rFonts w:ascii="Times New Roman" w:hAnsi="Times New Roman" w:cs="Times New Roman"/>
                <w:szCs w:val="22"/>
              </w:rPr>
            </w:pPr>
          </w:p>
        </w:tc>
        <w:tc>
          <w:tcPr>
            <w:tcW w:w="2854" w:type="dxa"/>
            <w:vAlign w:val="center"/>
          </w:tcPr>
          <w:p w:rsidR="00EC079B" w:rsidRPr="00CE69E1" w:rsidRDefault="00EC079B" w:rsidP="002C432D">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r>
    </w:tbl>
    <w:p w:rsidR="0082661D" w:rsidRPr="00CE69E1"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82661D" w:rsidRPr="00CE69E1" w:rsidRDefault="0082661D" w:rsidP="0082661D">
      <w:pPr>
        <w:tabs>
          <w:tab w:val="left" w:pos="540"/>
        </w:tabs>
        <w:spacing w:after="0" w:line="240" w:lineRule="atLeast"/>
        <w:ind w:left="539" w:right="-25"/>
        <w:jc w:val="both"/>
        <w:rPr>
          <w:rFonts w:ascii="Times New Roman" w:eastAsia="Cordia New" w:hAnsi="Times New Roman" w:cs="Times New Roman"/>
          <w:sz w:val="18"/>
          <w:szCs w:val="18"/>
        </w:rPr>
      </w:pPr>
      <w:r w:rsidRPr="00CE69E1">
        <w:rPr>
          <w:rFonts w:ascii="Times New Roman" w:eastAsia="Cordia New" w:hAnsi="Times New Roman" w:cs="Times New Roman"/>
          <w:sz w:val="18"/>
          <w:szCs w:val="18"/>
        </w:rPr>
        <w:t>*upon the length of service</w:t>
      </w:r>
    </w:p>
    <w:p w:rsidR="0082661D" w:rsidRDefault="0082661D" w:rsidP="0082661D">
      <w:pPr>
        <w:tabs>
          <w:tab w:val="left" w:pos="540"/>
        </w:tabs>
        <w:spacing w:after="0" w:line="240" w:lineRule="atLeast"/>
        <w:ind w:left="539" w:right="-25"/>
        <w:jc w:val="both"/>
        <w:rPr>
          <w:rFonts w:ascii="Times New Roman" w:hAnsi="Times New Roman" w:cs="Times New Roman"/>
          <w:b/>
          <w:bCs/>
          <w:szCs w:val="22"/>
        </w:rPr>
      </w:pPr>
      <w:r w:rsidRPr="00CE69E1">
        <w:rPr>
          <w:rFonts w:ascii="Times New Roman" w:eastAsia="Cordia New" w:hAnsi="Times New Roman" w:cs="Times New Roman"/>
          <w:sz w:val="18"/>
          <w:szCs w:val="18"/>
        </w:rPr>
        <w:t>**Based on TMO 2017: Male and Female Thai Mortality Ordinary Tables of 2017</w:t>
      </w:r>
    </w:p>
    <w:p w:rsidR="0082661D" w:rsidRDefault="0082661D" w:rsidP="0082661D">
      <w:pPr>
        <w:spacing w:after="0" w:line="240" w:lineRule="atLeast"/>
        <w:ind w:left="547" w:right="-58"/>
        <w:jc w:val="both"/>
        <w:rPr>
          <w:rFonts w:ascii="Times New Roman" w:hAnsi="Times New Roman" w:cs="Times New Roman"/>
          <w:szCs w:val="22"/>
        </w:rPr>
      </w:pPr>
    </w:p>
    <w:p w:rsidR="00E13647" w:rsidRDefault="00E13647">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Pr="0031471A"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1471A">
        <w:rPr>
          <w:rFonts w:ascii="Times New Roman" w:hAnsi="Times New Roman" w:cs="Times New Roman"/>
          <w:b/>
          <w:bCs/>
          <w:szCs w:val="22"/>
        </w:rPr>
        <w:lastRenderedPageBreak/>
        <w:t>Share capital</w:t>
      </w:r>
    </w:p>
    <w:p w:rsidR="0082661D" w:rsidRDefault="0082661D" w:rsidP="0082661D">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82661D" w:rsidRPr="008E0F84" w:rsidTr="00FA430B">
        <w:trPr>
          <w:tblHeader/>
        </w:trPr>
        <w:tc>
          <w:tcPr>
            <w:tcW w:w="2977"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82661D" w:rsidRPr="008E0F84" w:rsidTr="00FA430B">
        <w:trPr>
          <w:tblHeader/>
        </w:trPr>
        <w:tc>
          <w:tcPr>
            <w:tcW w:w="2977"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82661D" w:rsidRPr="009B5A90"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sidRPr="008E0F84">
              <w:rPr>
                <w:rFonts w:ascii="Times New Roman" w:hAnsi="Times New Roman" w:cs="Times New Roman"/>
                <w:sz w:val="22"/>
                <w:szCs w:val="22"/>
              </w:rPr>
              <w:t>31 March 202</w:t>
            </w:r>
            <w:r w:rsidR="009B5A90">
              <w:rPr>
                <w:rFonts w:ascii="Times New Roman" w:hAnsi="Times New Roman" w:cstheme="minorBidi"/>
                <w:sz w:val="22"/>
                <w:szCs w:val="22"/>
                <w:lang w:val="en-GB"/>
              </w:rPr>
              <w:t>3</w:t>
            </w:r>
          </w:p>
        </w:tc>
        <w:tc>
          <w:tcPr>
            <w:tcW w:w="251" w:type="dxa"/>
            <w:gridSpan w:val="2"/>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w:t>
            </w:r>
            <w:r w:rsidR="009B5A90">
              <w:rPr>
                <w:rFonts w:ascii="Times New Roman" w:hAnsi="Times New Roman" w:cs="Times New Roman"/>
                <w:sz w:val="22"/>
                <w:szCs w:val="22"/>
              </w:rPr>
              <w:t>2</w:t>
            </w:r>
          </w:p>
        </w:tc>
      </w:tr>
      <w:tr w:rsidR="0082661D" w:rsidRPr="008E0F84" w:rsidTr="00FA430B">
        <w:trPr>
          <w:tblHeader/>
        </w:trPr>
        <w:tc>
          <w:tcPr>
            <w:tcW w:w="2977"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82661D" w:rsidRPr="00B42968" w:rsidTr="00FA430B">
        <w:trPr>
          <w:trHeight w:val="342"/>
          <w:tblHeader/>
        </w:trPr>
        <w:tc>
          <w:tcPr>
            <w:tcW w:w="2977" w:type="dxa"/>
          </w:tcPr>
          <w:p w:rsidR="0082661D" w:rsidRPr="00B42968" w:rsidRDefault="0082661D" w:rsidP="00FA430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82661D" w:rsidRPr="00B42968" w:rsidRDefault="0082661D" w:rsidP="00FA430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82661D" w:rsidRPr="008E0F84" w:rsidRDefault="0082661D" w:rsidP="00FA430B">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82661D" w:rsidRPr="008E0F84" w:rsidTr="00FA430B">
        <w:tc>
          <w:tcPr>
            <w:tcW w:w="3967" w:type="dxa"/>
            <w:gridSpan w:val="3"/>
            <w:vAlign w:val="bottom"/>
          </w:tcPr>
          <w:p w:rsidR="0082661D" w:rsidRPr="008E0F84" w:rsidRDefault="0082661D" w:rsidP="00FA430B">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82661D" w:rsidRPr="008E0F84" w:rsidTr="00FA430B">
        <w:tc>
          <w:tcPr>
            <w:tcW w:w="3967" w:type="dxa"/>
            <w:gridSpan w:val="3"/>
            <w:vAlign w:val="bottom"/>
          </w:tcPr>
          <w:p w:rsidR="0082661D" w:rsidRPr="008E0F84" w:rsidRDefault="0082661D" w:rsidP="00FA430B">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82661D" w:rsidRPr="008E0F84" w:rsidTr="00FA430B">
        <w:tc>
          <w:tcPr>
            <w:tcW w:w="2977" w:type="dxa"/>
            <w:vAlign w:val="bottom"/>
          </w:tcPr>
          <w:p w:rsidR="0082661D" w:rsidRPr="008E0F84" w:rsidRDefault="0082661D" w:rsidP="00FA430B">
            <w:pPr>
              <w:tabs>
                <w:tab w:val="left" w:pos="405"/>
              </w:tabs>
              <w:spacing w:after="0" w:line="240" w:lineRule="atLeast"/>
              <w:ind w:left="522" w:right="-25" w:hanging="117"/>
              <w:jc w:val="thaiDistribute"/>
              <w:rPr>
                <w:rFonts w:ascii="Times New Roman" w:hAnsi="Times New Roman" w:cs="Times New Roman"/>
                <w:szCs w:val="22"/>
                <w:cs/>
              </w:rPr>
            </w:pPr>
            <w:r w:rsidRPr="008E0F84">
              <w:rPr>
                <w:rFonts w:ascii="Times New Roman" w:hAnsi="Times New Roman" w:cs="Times New Roman"/>
                <w:szCs w:val="22"/>
              </w:rPr>
              <w:t>-Ordinary shares</w:t>
            </w:r>
          </w:p>
        </w:tc>
        <w:tc>
          <w:tcPr>
            <w:tcW w:w="990" w:type="dxa"/>
            <w:gridSpan w:val="2"/>
            <w:vAlign w:val="bottom"/>
          </w:tcPr>
          <w:p w:rsidR="0082661D" w:rsidRPr="008E0F84" w:rsidRDefault="0082661D" w:rsidP="00FA430B">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82661D" w:rsidRPr="008E0F84" w:rsidRDefault="0082661D" w:rsidP="00FA430B">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82661D" w:rsidRPr="008E0F84" w:rsidRDefault="0082661D" w:rsidP="00FA430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82661D" w:rsidRPr="008E0F84" w:rsidTr="00FA430B">
        <w:tc>
          <w:tcPr>
            <w:tcW w:w="2977" w:type="dxa"/>
            <w:vAlign w:val="bottom"/>
          </w:tcPr>
          <w:p w:rsidR="0082661D" w:rsidRPr="008E0F84" w:rsidRDefault="0082661D" w:rsidP="00FA430B">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82661D" w:rsidRPr="008E0F84" w:rsidRDefault="0082661D" w:rsidP="00FA430B">
            <w:pPr>
              <w:spacing w:after="0" w:line="240" w:lineRule="atLeast"/>
              <w:ind w:left="-187" w:right="-25"/>
              <w:jc w:val="center"/>
              <w:rPr>
                <w:rFonts w:ascii="Times New Roman" w:hAnsi="Times New Roman" w:cs="Times New Roman"/>
                <w:b/>
                <w:bCs/>
                <w:i/>
                <w:iCs/>
                <w:szCs w:val="22"/>
              </w:rPr>
            </w:pPr>
          </w:p>
        </w:tc>
        <w:tc>
          <w:tcPr>
            <w:tcW w:w="236" w:type="dxa"/>
          </w:tcPr>
          <w:p w:rsidR="0082661D" w:rsidRPr="008E0F84" w:rsidRDefault="0082661D" w:rsidP="00FA430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82661D" w:rsidRPr="008E0F84" w:rsidRDefault="0082661D" w:rsidP="00FA430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82661D" w:rsidRPr="008E0F84" w:rsidRDefault="0082661D" w:rsidP="00FA430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82661D" w:rsidRPr="008E0F84" w:rsidRDefault="0082661D" w:rsidP="00FA430B">
            <w:pPr>
              <w:tabs>
                <w:tab w:val="decimal" w:pos="830"/>
                <w:tab w:val="decimal" w:pos="916"/>
              </w:tabs>
              <w:spacing w:after="0" w:line="240" w:lineRule="atLeast"/>
              <w:ind w:left="-187" w:right="-25"/>
              <w:rPr>
                <w:rFonts w:ascii="Times New Roman" w:hAnsi="Times New Roman" w:cs="Times New Roman"/>
                <w:b/>
                <w:bCs/>
                <w:szCs w:val="22"/>
              </w:rPr>
            </w:pPr>
          </w:p>
        </w:tc>
      </w:tr>
      <w:tr w:rsidR="0082661D" w:rsidRPr="008E0F84" w:rsidTr="00FA430B">
        <w:tc>
          <w:tcPr>
            <w:tcW w:w="2977" w:type="dxa"/>
            <w:vAlign w:val="bottom"/>
          </w:tcPr>
          <w:p w:rsidR="0082661D" w:rsidRPr="008E0F84" w:rsidRDefault="0082661D" w:rsidP="00FA430B">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-Ordinary shares</w:t>
            </w:r>
          </w:p>
        </w:tc>
        <w:tc>
          <w:tcPr>
            <w:tcW w:w="990" w:type="dxa"/>
            <w:gridSpan w:val="2"/>
            <w:vAlign w:val="bottom"/>
          </w:tcPr>
          <w:p w:rsidR="0082661D" w:rsidRPr="008E0F84" w:rsidRDefault="0082661D" w:rsidP="00FA430B">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82661D" w:rsidRPr="008E0F84" w:rsidRDefault="0082661D" w:rsidP="00FA430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82661D" w:rsidRPr="008E0F84" w:rsidRDefault="0082661D" w:rsidP="00FA430B">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r w:rsidR="0082661D" w:rsidRPr="008E0F84" w:rsidTr="00FA430B">
        <w:tc>
          <w:tcPr>
            <w:tcW w:w="9460" w:type="dxa"/>
            <w:gridSpan w:val="12"/>
            <w:vAlign w:val="bottom"/>
          </w:tcPr>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82661D" w:rsidRPr="008E0F84" w:rsidTr="00FA430B">
        <w:tc>
          <w:tcPr>
            <w:tcW w:w="9460" w:type="dxa"/>
            <w:gridSpan w:val="12"/>
            <w:vAlign w:val="bottom"/>
          </w:tcPr>
          <w:p w:rsidR="0082661D" w:rsidRPr="008E0F84" w:rsidRDefault="0082661D" w:rsidP="00FA430B">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Issued and paid-up share capital</w:t>
            </w:r>
          </w:p>
        </w:tc>
      </w:tr>
      <w:tr w:rsidR="0082661D" w:rsidRPr="008E0F84" w:rsidTr="00FA430B">
        <w:tc>
          <w:tcPr>
            <w:tcW w:w="3967" w:type="dxa"/>
            <w:gridSpan w:val="3"/>
            <w:vAlign w:val="bottom"/>
          </w:tcPr>
          <w:p w:rsidR="0082661D" w:rsidRPr="008E0F84" w:rsidRDefault="0082661D" w:rsidP="00FA430B">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82661D" w:rsidRPr="008E0F84" w:rsidRDefault="0082661D" w:rsidP="00FA430B">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82661D" w:rsidRPr="008E0F84" w:rsidRDefault="0082661D" w:rsidP="00FA430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2661D" w:rsidRPr="008E0F84" w:rsidRDefault="0082661D" w:rsidP="00FA430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82661D" w:rsidRPr="008E0F84" w:rsidRDefault="0082661D" w:rsidP="00FA430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2661D" w:rsidRPr="008E0F84" w:rsidRDefault="0082661D" w:rsidP="00FA430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82661D" w:rsidRPr="008E0F84" w:rsidRDefault="0082661D" w:rsidP="00FA430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82661D" w:rsidRPr="008E0F84" w:rsidRDefault="0082661D" w:rsidP="00FA430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82661D" w:rsidRPr="008E0F84" w:rsidRDefault="0082661D" w:rsidP="00FA430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82661D" w:rsidRPr="008E0F84" w:rsidTr="00FA430B">
        <w:trPr>
          <w:trHeight w:val="270"/>
        </w:trPr>
        <w:tc>
          <w:tcPr>
            <w:tcW w:w="3067" w:type="dxa"/>
            <w:gridSpan w:val="2"/>
            <w:vAlign w:val="bottom"/>
          </w:tcPr>
          <w:p w:rsidR="0082661D" w:rsidRPr="008E0F84" w:rsidRDefault="0082661D" w:rsidP="00FA430B">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 Ordinary shares</w:t>
            </w:r>
          </w:p>
        </w:tc>
        <w:tc>
          <w:tcPr>
            <w:tcW w:w="900" w:type="dxa"/>
            <w:vAlign w:val="bottom"/>
          </w:tcPr>
          <w:p w:rsidR="0082661D" w:rsidRPr="008E0F84" w:rsidRDefault="0082661D" w:rsidP="00FA430B">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82661D" w:rsidRPr="008E0F84" w:rsidRDefault="0082661D" w:rsidP="00FA430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82661D" w:rsidRPr="008E0F84" w:rsidRDefault="0082661D" w:rsidP="00FA430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82661D" w:rsidRPr="008E0F84" w:rsidTr="00FA430B">
        <w:tc>
          <w:tcPr>
            <w:tcW w:w="3067" w:type="dxa"/>
            <w:gridSpan w:val="2"/>
            <w:vAlign w:val="bottom"/>
          </w:tcPr>
          <w:p w:rsidR="0082661D" w:rsidRPr="008E0F84" w:rsidRDefault="0082661D" w:rsidP="00FA430B">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82661D" w:rsidRPr="008E0F84" w:rsidRDefault="0082661D" w:rsidP="00FA430B">
            <w:pPr>
              <w:spacing w:after="0" w:line="240" w:lineRule="atLeast"/>
              <w:ind w:left="-187" w:right="-25"/>
              <w:jc w:val="center"/>
              <w:rPr>
                <w:rFonts w:ascii="Times New Roman" w:hAnsi="Times New Roman" w:cs="Times New Roman"/>
                <w:b/>
                <w:bCs/>
                <w:i/>
                <w:iCs/>
                <w:szCs w:val="22"/>
              </w:rPr>
            </w:pPr>
          </w:p>
        </w:tc>
        <w:tc>
          <w:tcPr>
            <w:tcW w:w="236" w:type="dxa"/>
          </w:tcPr>
          <w:p w:rsidR="0082661D" w:rsidRPr="008E0F84" w:rsidRDefault="0082661D" w:rsidP="00FA430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82661D" w:rsidRPr="008E0F84" w:rsidRDefault="0082661D" w:rsidP="00FA430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82661D" w:rsidRPr="008E0F84" w:rsidRDefault="0082661D" w:rsidP="00FA430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szCs w:val="22"/>
              </w:rPr>
            </w:pP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82661D" w:rsidRPr="008E0F84" w:rsidRDefault="0082661D" w:rsidP="00FA430B">
            <w:pPr>
              <w:tabs>
                <w:tab w:val="decimal" w:pos="830"/>
                <w:tab w:val="decimal" w:pos="916"/>
              </w:tabs>
              <w:spacing w:after="0" w:line="240" w:lineRule="atLeast"/>
              <w:ind w:left="-187" w:right="-25"/>
              <w:rPr>
                <w:rFonts w:ascii="Times New Roman" w:hAnsi="Times New Roman" w:cs="Times New Roman"/>
                <w:b/>
                <w:bCs/>
                <w:szCs w:val="22"/>
              </w:rPr>
            </w:pPr>
          </w:p>
        </w:tc>
      </w:tr>
      <w:tr w:rsidR="0082661D" w:rsidRPr="008E0F84" w:rsidTr="00FA430B">
        <w:tc>
          <w:tcPr>
            <w:tcW w:w="3067" w:type="dxa"/>
            <w:gridSpan w:val="2"/>
            <w:vAlign w:val="bottom"/>
          </w:tcPr>
          <w:p w:rsidR="0082661D" w:rsidRPr="008E0F84" w:rsidRDefault="0082661D" w:rsidP="00FA430B">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-Ordinary shares</w:t>
            </w:r>
          </w:p>
        </w:tc>
        <w:tc>
          <w:tcPr>
            <w:tcW w:w="900" w:type="dxa"/>
            <w:vAlign w:val="bottom"/>
          </w:tcPr>
          <w:p w:rsidR="0082661D" w:rsidRPr="008E0F84" w:rsidRDefault="0082661D" w:rsidP="00FA430B">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82661D" w:rsidRPr="008E0F84" w:rsidRDefault="0082661D" w:rsidP="00FA430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82661D" w:rsidRPr="008E0F84" w:rsidRDefault="0082661D" w:rsidP="00FA430B">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82661D" w:rsidRPr="008E0F84" w:rsidRDefault="0082661D" w:rsidP="00FA430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82661D" w:rsidRPr="008E0F84" w:rsidRDefault="0082661D" w:rsidP="00FA430B">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Pr="00420BFF"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rsidR="0082661D" w:rsidRPr="00420BFF"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Pr="00420BFF"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rsidR="0082661D" w:rsidRPr="00420BFF"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82661D" w:rsidRPr="00420BFF"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 xml:space="preserve">The Group </w:t>
      </w:r>
      <w:proofErr w:type="gramStart"/>
      <w:r w:rsidRPr="00420BFF">
        <w:rPr>
          <w:rFonts w:ascii="Times New Roman" w:hAnsi="Times New Roman" w:cs="Times New Roman"/>
          <w:sz w:val="22"/>
          <w:szCs w:val="22"/>
        </w:rPr>
        <w:t>involve</w:t>
      </w:r>
      <w:proofErr w:type="gramEnd"/>
      <w:r w:rsidRPr="00420BFF">
        <w:rPr>
          <w:rFonts w:ascii="Times New Roman" w:hAnsi="Times New Roman" w:cs="Times New Roman"/>
          <w:sz w:val="22"/>
          <w:szCs w:val="22"/>
        </w:rPr>
        <w:t xml:space="preserve"> virtually in construct</w:t>
      </w:r>
      <w:r w:rsidR="00A63CC8">
        <w:rPr>
          <w:rFonts w:ascii="Times New Roman" w:hAnsi="Times New Roman" w:cs="Times New Roman"/>
          <w:sz w:val="22"/>
          <w:szCs w:val="22"/>
        </w:rPr>
        <w:t>ion businesses in both domestic</w:t>
      </w:r>
      <w:r w:rsidRPr="00420BFF">
        <w:rPr>
          <w:rFonts w:ascii="Times New Roman" w:hAnsi="Times New Roman" w:cs="Times New Roman"/>
          <w:sz w:val="22"/>
          <w:szCs w:val="22"/>
        </w:rPr>
        <w:t xml:space="preserve"> and ov</w:t>
      </w:r>
      <w:r w:rsidR="00A63CC8">
        <w:rPr>
          <w:rFonts w:ascii="Times New Roman" w:hAnsi="Times New Roman" w:cs="Times New Roman"/>
          <w:sz w:val="22"/>
          <w:szCs w:val="22"/>
        </w:rPr>
        <w:t xml:space="preserve">erseas geographical </w:t>
      </w:r>
      <w:r w:rsidR="00A63CC8" w:rsidRPr="00A35F81">
        <w:rPr>
          <w:rFonts w:ascii="Times New Roman" w:hAnsi="Times New Roman" w:cs="Times New Roman"/>
          <w:sz w:val="22"/>
          <w:szCs w:val="22"/>
        </w:rPr>
        <w:t xml:space="preserve">segment but the overseas </w:t>
      </w:r>
      <w:r w:rsidRPr="00A35F81">
        <w:rPr>
          <w:rFonts w:ascii="Times New Roman" w:hAnsi="Times New Roman" w:cs="Times New Roman"/>
          <w:sz w:val="22"/>
          <w:szCs w:val="22"/>
        </w:rPr>
        <w:t xml:space="preserve">segment </w:t>
      </w:r>
      <w:r w:rsidR="00DC5BBC" w:rsidRPr="00A35F81">
        <w:rPr>
          <w:rFonts w:ascii="Times New Roman" w:hAnsi="Times New Roman" w:cs="Times New Roman"/>
          <w:sz w:val="22"/>
          <w:szCs w:val="22"/>
        </w:rPr>
        <w:t xml:space="preserve">has not the </w:t>
      </w:r>
      <w:r w:rsidRPr="00A35F81">
        <w:rPr>
          <w:rFonts w:ascii="Times New Roman" w:hAnsi="Times New Roman" w:cs="Times New Roman"/>
          <w:sz w:val="22"/>
          <w:szCs w:val="22"/>
        </w:rPr>
        <w:t>revenues</w:t>
      </w:r>
      <w:r w:rsidR="00DC5BBC" w:rsidRPr="00A35F81">
        <w:rPr>
          <w:rFonts w:ascii="Times New Roman" w:hAnsi="Times New Roman" w:cs="Times New Roman"/>
          <w:sz w:val="22"/>
          <w:szCs w:val="22"/>
        </w:rPr>
        <w:t xml:space="preserve"> due to temporarily ceased operations</w:t>
      </w:r>
      <w:r w:rsidRPr="00A35F81">
        <w:rPr>
          <w:rFonts w:ascii="Times New Roman" w:hAnsi="Times New Roman" w:cs="Times New Roman"/>
          <w:sz w:val="22"/>
          <w:szCs w:val="22"/>
        </w:rPr>
        <w:t>,</w:t>
      </w:r>
      <w:r w:rsidRPr="00420BFF">
        <w:rPr>
          <w:rFonts w:ascii="Times New Roman" w:hAnsi="Times New Roman" w:cs="Times New Roman"/>
          <w:sz w:val="22"/>
          <w:szCs w:val="22"/>
        </w:rPr>
        <w:t xml:space="preserve"> therefore, the financial information by geographical segment was not presented.</w:t>
      </w:r>
    </w:p>
    <w:p w:rsidR="0082661D" w:rsidRPr="00420BFF"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A12632">
        <w:rPr>
          <w:rFonts w:ascii="Times New Roman" w:hAnsi="Times New Roman" w:cs="Times New Roman"/>
          <w:sz w:val="22"/>
          <w:szCs w:val="22"/>
        </w:rPr>
        <w:t xml:space="preserve">Revenues separated by type of businesses for the three-month periods ended 31 March </w:t>
      </w:r>
      <w:r>
        <w:rPr>
          <w:rFonts w:ascii="Times New Roman" w:hAnsi="Times New Roman" w:cs="Times New Roman"/>
          <w:sz w:val="22"/>
          <w:szCs w:val="22"/>
        </w:rPr>
        <w:t>are as follows:</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399" w:type="dxa"/>
        <w:tblInd w:w="18" w:type="dxa"/>
        <w:tblLook w:val="01E0"/>
      </w:tblPr>
      <w:tblGrid>
        <w:gridCol w:w="6191"/>
        <w:gridCol w:w="259"/>
        <w:gridCol w:w="1236"/>
        <w:gridCol w:w="259"/>
        <w:gridCol w:w="1454"/>
      </w:tblGrid>
      <w:tr w:rsidR="0082661D" w:rsidRPr="00A12632" w:rsidTr="00FA430B">
        <w:tc>
          <w:tcPr>
            <w:tcW w:w="6216" w:type="dxa"/>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2924" w:type="dxa"/>
            <w:gridSpan w:val="3"/>
          </w:tcPr>
          <w:p w:rsidR="0082661D"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8E0F84">
              <w:rPr>
                <w:rFonts w:ascii="Times New Roman" w:hAnsi="Times New Roman" w:cs="Times New Roman"/>
                <w:b/>
                <w:bCs/>
                <w:sz w:val="22"/>
                <w:szCs w:val="22"/>
              </w:rPr>
              <w:t>Consolidated</w:t>
            </w:r>
          </w:p>
          <w:p w:rsidR="0082661D" w:rsidRPr="008E0F84"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financial statements</w:t>
            </w:r>
          </w:p>
        </w:tc>
      </w:tr>
      <w:tr w:rsidR="0082661D" w:rsidRPr="00A12632" w:rsidTr="00FA430B">
        <w:tc>
          <w:tcPr>
            <w:tcW w:w="6216" w:type="dxa"/>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1210" w:type="dxa"/>
          </w:tcPr>
          <w:p w:rsidR="0082661D" w:rsidRPr="008E0F84" w:rsidRDefault="0082661D" w:rsidP="00FA430B">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sidR="00A63CC8">
              <w:rPr>
                <w:rFonts w:ascii="Times New Roman" w:eastAsia="Cordia New" w:hAnsi="Times New Roman" w:cs="Times New Roman"/>
                <w:szCs w:val="22"/>
              </w:rPr>
              <w:t>3</w:t>
            </w:r>
          </w:p>
        </w:tc>
        <w:tc>
          <w:tcPr>
            <w:tcW w:w="259" w:type="dxa"/>
          </w:tcPr>
          <w:p w:rsidR="0082661D" w:rsidRPr="008E0F84" w:rsidRDefault="0082661D" w:rsidP="00FA430B">
            <w:pPr>
              <w:spacing w:after="0" w:line="240" w:lineRule="atLeast"/>
              <w:ind w:left="72" w:right="-25"/>
              <w:jc w:val="center"/>
              <w:rPr>
                <w:rFonts w:ascii="Times New Roman" w:eastAsia="Cordia New" w:hAnsi="Times New Roman" w:cs="Times New Roman"/>
                <w:szCs w:val="22"/>
              </w:rPr>
            </w:pPr>
          </w:p>
        </w:tc>
        <w:tc>
          <w:tcPr>
            <w:tcW w:w="1455" w:type="dxa"/>
          </w:tcPr>
          <w:p w:rsidR="0082661D" w:rsidRPr="008E0F84" w:rsidRDefault="0082661D" w:rsidP="00FA430B">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w:t>
            </w:r>
            <w:r w:rsidR="00A63CC8">
              <w:rPr>
                <w:rFonts w:ascii="Times New Roman" w:eastAsia="Cordia New" w:hAnsi="Times New Roman" w:cs="Times New Roman"/>
                <w:szCs w:val="22"/>
              </w:rPr>
              <w:t>2</w:t>
            </w:r>
          </w:p>
        </w:tc>
      </w:tr>
      <w:tr w:rsidR="0082661D" w:rsidRPr="00A12632" w:rsidTr="00FA430B">
        <w:tc>
          <w:tcPr>
            <w:tcW w:w="6216" w:type="dxa"/>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2924" w:type="dxa"/>
            <w:gridSpan w:val="3"/>
          </w:tcPr>
          <w:p w:rsidR="0082661D" w:rsidRPr="008E0F84" w:rsidRDefault="0082661D" w:rsidP="00FA430B">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82661D" w:rsidRPr="00A12632" w:rsidTr="00FA430B">
        <w:tc>
          <w:tcPr>
            <w:tcW w:w="6216" w:type="dxa"/>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tl/>
                <w:cs/>
              </w:rPr>
            </w:pPr>
          </w:p>
        </w:tc>
        <w:tc>
          <w:tcPr>
            <w:tcW w:w="259" w:type="dxa"/>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1210" w:type="dxa"/>
            <w:vAlign w:val="center"/>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c>
          <w:tcPr>
            <w:tcW w:w="1455" w:type="dxa"/>
            <w:vAlign w:val="center"/>
          </w:tcPr>
          <w:p w:rsidR="0082661D" w:rsidRPr="00A12632" w:rsidRDefault="0082661D" w:rsidP="00FA430B">
            <w:pPr>
              <w:tabs>
                <w:tab w:val="left" w:pos="833"/>
                <w:tab w:val="left" w:pos="1080"/>
              </w:tabs>
              <w:spacing w:after="0" w:line="240" w:lineRule="atLeast"/>
              <w:ind w:left="833" w:right="-25" w:hanging="284"/>
              <w:rPr>
                <w:rFonts w:ascii="Times New Roman" w:hAnsi="Times New Roman" w:cs="Times New Roman"/>
                <w:szCs w:val="22"/>
              </w:rPr>
            </w:pPr>
          </w:p>
        </w:tc>
      </w:tr>
      <w:tr w:rsidR="00A63CC8" w:rsidRPr="00A12632" w:rsidTr="00FA430B">
        <w:tc>
          <w:tcPr>
            <w:tcW w:w="6216" w:type="dxa"/>
          </w:tcPr>
          <w:p w:rsidR="00A63CC8" w:rsidRPr="00A12632" w:rsidRDefault="00A63CC8" w:rsidP="00FA430B">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Foundation and wall works</w:t>
            </w:r>
          </w:p>
        </w:tc>
        <w:tc>
          <w:tcPr>
            <w:tcW w:w="259" w:type="dxa"/>
          </w:tcPr>
          <w:p w:rsidR="00A63CC8" w:rsidRPr="00A12632" w:rsidRDefault="00A63CC8" w:rsidP="00FA430B">
            <w:pPr>
              <w:tabs>
                <w:tab w:val="left" w:pos="833"/>
                <w:tab w:val="left" w:pos="1080"/>
              </w:tabs>
              <w:spacing w:after="0" w:line="240" w:lineRule="atLeast"/>
              <w:ind w:left="833" w:right="-25" w:hanging="284"/>
              <w:rPr>
                <w:rFonts w:ascii="Times New Roman" w:hAnsi="Times New Roman" w:cs="Times New Roman"/>
                <w:szCs w:val="22"/>
              </w:rPr>
            </w:pPr>
          </w:p>
        </w:tc>
        <w:tc>
          <w:tcPr>
            <w:tcW w:w="1210" w:type="dxa"/>
            <w:vAlign w:val="center"/>
          </w:tcPr>
          <w:p w:rsidR="00A63CC8" w:rsidRPr="0043643B" w:rsidRDefault="00B7574B" w:rsidP="00FA430B">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465,712</w:t>
            </w:r>
          </w:p>
        </w:tc>
        <w:tc>
          <w:tcPr>
            <w:tcW w:w="259" w:type="dxa"/>
          </w:tcPr>
          <w:p w:rsidR="00A63CC8" w:rsidRPr="00A12632" w:rsidRDefault="00A63CC8" w:rsidP="00FA430B">
            <w:pPr>
              <w:tabs>
                <w:tab w:val="left" w:pos="833"/>
                <w:tab w:val="left" w:pos="1080"/>
              </w:tabs>
              <w:spacing w:after="0" w:line="240" w:lineRule="atLeast"/>
              <w:ind w:left="833" w:right="-25" w:hanging="284"/>
              <w:rPr>
                <w:rFonts w:ascii="Times New Roman" w:hAnsi="Times New Roman" w:cs="Times New Roman"/>
                <w:szCs w:val="22"/>
              </w:rPr>
            </w:pPr>
          </w:p>
        </w:tc>
        <w:tc>
          <w:tcPr>
            <w:tcW w:w="1455" w:type="dxa"/>
            <w:vAlign w:val="center"/>
          </w:tcPr>
          <w:p w:rsidR="00A63CC8" w:rsidRPr="0043643B" w:rsidRDefault="007F237B" w:rsidP="002C432D">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230,392</w:t>
            </w:r>
          </w:p>
        </w:tc>
      </w:tr>
      <w:tr w:rsidR="00A63CC8" w:rsidRPr="00A12632" w:rsidTr="00FA430B">
        <w:tc>
          <w:tcPr>
            <w:tcW w:w="6216" w:type="dxa"/>
          </w:tcPr>
          <w:p w:rsidR="00A63CC8" w:rsidRPr="00A12632" w:rsidRDefault="00A63CC8" w:rsidP="00FA430B">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General public works</w:t>
            </w:r>
          </w:p>
        </w:tc>
        <w:tc>
          <w:tcPr>
            <w:tcW w:w="259" w:type="dxa"/>
          </w:tcPr>
          <w:p w:rsidR="00A63CC8" w:rsidRPr="00A12632" w:rsidRDefault="00A63CC8" w:rsidP="00FA430B">
            <w:pPr>
              <w:tabs>
                <w:tab w:val="left" w:pos="833"/>
                <w:tab w:val="left" w:pos="1080"/>
              </w:tabs>
              <w:spacing w:after="0" w:line="240" w:lineRule="atLeast"/>
              <w:ind w:left="833" w:right="-25" w:hanging="284"/>
              <w:rPr>
                <w:rFonts w:ascii="Times New Roman" w:hAnsi="Times New Roman" w:cs="Times New Roman"/>
                <w:szCs w:val="22"/>
              </w:rPr>
            </w:pPr>
          </w:p>
        </w:tc>
        <w:tc>
          <w:tcPr>
            <w:tcW w:w="1210" w:type="dxa"/>
          </w:tcPr>
          <w:p w:rsidR="00A63CC8" w:rsidRPr="0043643B" w:rsidRDefault="00B7574B" w:rsidP="00FA430B">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6,699</w:t>
            </w:r>
          </w:p>
        </w:tc>
        <w:tc>
          <w:tcPr>
            <w:tcW w:w="259" w:type="dxa"/>
          </w:tcPr>
          <w:p w:rsidR="00A63CC8" w:rsidRPr="00A12632" w:rsidRDefault="00A63CC8" w:rsidP="00FA430B">
            <w:pPr>
              <w:tabs>
                <w:tab w:val="left" w:pos="833"/>
                <w:tab w:val="left" w:pos="1080"/>
              </w:tabs>
              <w:spacing w:after="0" w:line="240" w:lineRule="atLeast"/>
              <w:ind w:left="833" w:right="-25" w:hanging="284"/>
              <w:rPr>
                <w:rFonts w:ascii="Times New Roman" w:hAnsi="Times New Roman" w:cs="Times New Roman"/>
                <w:szCs w:val="22"/>
              </w:rPr>
            </w:pPr>
          </w:p>
        </w:tc>
        <w:tc>
          <w:tcPr>
            <w:tcW w:w="1455" w:type="dxa"/>
          </w:tcPr>
          <w:p w:rsidR="00A63CC8" w:rsidRPr="0043643B" w:rsidRDefault="007F237B" w:rsidP="002C432D">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5,842</w:t>
            </w:r>
          </w:p>
        </w:tc>
      </w:tr>
    </w:tbl>
    <w:p w:rsidR="0082661D" w:rsidRPr="009A1CC4" w:rsidRDefault="0082661D" w:rsidP="0082661D">
      <w:pPr>
        <w:tabs>
          <w:tab w:val="left" w:pos="540"/>
        </w:tabs>
        <w:spacing w:after="0" w:line="240" w:lineRule="atLeast"/>
        <w:ind w:left="540" w:right="-25"/>
        <w:jc w:val="both"/>
        <w:rPr>
          <w:rFonts w:ascii="Times New Roman" w:hAnsi="Times New Roman" w:cs="Times New Roman"/>
          <w:szCs w:val="22"/>
        </w:rPr>
      </w:pPr>
    </w:p>
    <w:p w:rsidR="00805A3B" w:rsidRDefault="00805A3B">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Pr="00013F73"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lastRenderedPageBreak/>
        <w:t>Income tax expense (revenue)</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82661D" w:rsidRPr="008E0F84" w:rsidRDefault="0082661D" w:rsidP="0082661D">
      <w:pPr>
        <w:spacing w:after="0" w:line="240" w:lineRule="auto"/>
        <w:ind w:left="540" w:right="-25"/>
        <w:jc w:val="thaiDistribute"/>
        <w:rPr>
          <w:rFonts w:ascii="Times New Roman" w:hAnsi="Times New Roman" w:cs="Times New Roman"/>
          <w:szCs w:val="22"/>
          <w:lang w:val="en-GB"/>
        </w:rPr>
      </w:pPr>
      <w:r w:rsidRPr="008E0F84">
        <w:rPr>
          <w:rFonts w:ascii="Times New Roman" w:hAnsi="Times New Roman" w:cs="Times New Roman"/>
          <w:szCs w:val="22"/>
        </w:rPr>
        <w:t xml:space="preserve">Income tax expenses </w:t>
      </w:r>
      <w:r>
        <w:rPr>
          <w:rFonts w:ascii="Times New Roman" w:hAnsi="Times New Roman" w:cs="Times New Roman"/>
          <w:szCs w:val="22"/>
        </w:rPr>
        <w:t xml:space="preserve">(revenue) </w:t>
      </w:r>
      <w:r w:rsidRPr="008E0F84">
        <w:rPr>
          <w:rFonts w:ascii="Times New Roman" w:hAnsi="Times New Roman" w:cs="Times New Roman"/>
          <w:szCs w:val="22"/>
        </w:rPr>
        <w:t>for the three-month periods ended 31 March were summarized as follows:</w:t>
      </w:r>
    </w:p>
    <w:p w:rsidR="0082661D" w:rsidRDefault="0082661D" w:rsidP="0082661D">
      <w:pPr>
        <w:pStyle w:val="BodyText"/>
        <w:ind w:left="540" w:right="-25"/>
        <w:rPr>
          <w:rFonts w:ascii="Times New Roman" w:hAnsi="Times New Roman" w:cs="Times New Roman"/>
          <w:sz w:val="22"/>
          <w:szCs w:val="22"/>
        </w:rPr>
      </w:pPr>
    </w:p>
    <w:p w:rsidR="0082661D" w:rsidRPr="000C1CE6" w:rsidRDefault="0082661D" w:rsidP="0082661D">
      <w:pPr>
        <w:spacing w:after="0" w:line="240" w:lineRule="auto"/>
        <w:ind w:left="540" w:right="-25"/>
        <w:jc w:val="thaiDistribute"/>
        <w:rPr>
          <w:rFonts w:ascii="Times New Roman" w:hAnsi="Times New Roman" w:cs="Times New Roman"/>
          <w:b/>
          <w:bCs/>
          <w:i/>
          <w:iCs/>
          <w:szCs w:val="22"/>
        </w:rPr>
      </w:pPr>
      <w:r w:rsidRPr="000C1CE6">
        <w:rPr>
          <w:rFonts w:ascii="Times New Roman" w:hAnsi="Times New Roman" w:cs="Times New Roman"/>
          <w:b/>
          <w:bCs/>
          <w:i/>
          <w:iCs/>
          <w:szCs w:val="22"/>
        </w:rPr>
        <w:t>Income tax recogni</w:t>
      </w:r>
      <w:r>
        <w:rPr>
          <w:rFonts w:ascii="Times New Roman" w:hAnsi="Times New Roman" w:cs="Times New Roman"/>
          <w:b/>
          <w:bCs/>
          <w:i/>
          <w:iCs/>
          <w:szCs w:val="22"/>
        </w:rPr>
        <w:t>z</w:t>
      </w:r>
      <w:r w:rsidRPr="000C1CE6">
        <w:rPr>
          <w:rFonts w:ascii="Times New Roman" w:hAnsi="Times New Roman" w:cs="Times New Roman"/>
          <w:b/>
          <w:bCs/>
          <w:i/>
          <w:iCs/>
          <w:szCs w:val="22"/>
        </w:rPr>
        <w:t>ed in profit or loss</w:t>
      </w:r>
    </w:p>
    <w:p w:rsidR="0082661D" w:rsidRPr="000C1CE6" w:rsidRDefault="0082661D" w:rsidP="0082661D">
      <w:pPr>
        <w:pStyle w:val="BodyText"/>
        <w:ind w:left="540" w:right="-25"/>
        <w:rPr>
          <w:rFonts w:ascii="Times New Roman" w:hAnsi="Times New Roman" w:cs="Times New Roman"/>
          <w:sz w:val="22"/>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82661D" w:rsidRPr="008E0F84" w:rsidTr="00FA430B">
        <w:tc>
          <w:tcPr>
            <w:tcW w:w="4370" w:type="dxa"/>
          </w:tcPr>
          <w:p w:rsidR="0082661D" w:rsidRPr="008E0F84" w:rsidRDefault="0082661D" w:rsidP="00FA430B">
            <w:pPr>
              <w:spacing w:after="0" w:line="240" w:lineRule="atLeast"/>
              <w:ind w:right="-25"/>
              <w:jc w:val="thaiDistribute"/>
              <w:rPr>
                <w:rFonts w:ascii="Times New Roman" w:hAnsi="Times New Roman" w:cs="Times New Roman"/>
                <w:b/>
                <w:szCs w:val="22"/>
              </w:rPr>
            </w:pPr>
          </w:p>
        </w:tc>
        <w:tc>
          <w:tcPr>
            <w:tcW w:w="2257" w:type="dxa"/>
            <w:gridSpan w:val="3"/>
          </w:tcPr>
          <w:p w:rsidR="0082661D" w:rsidRPr="008E0F84" w:rsidRDefault="0082661D" w:rsidP="00FA430B">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82661D" w:rsidRPr="008E0F84" w:rsidRDefault="0082661D" w:rsidP="00FA430B">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70" w:type="dxa"/>
          </w:tcPr>
          <w:p w:rsidR="0082661D" w:rsidRPr="008E0F84" w:rsidRDefault="0082661D" w:rsidP="00FA430B">
            <w:pPr>
              <w:spacing w:after="0" w:line="240" w:lineRule="atLeast"/>
              <w:ind w:right="-25"/>
              <w:jc w:val="center"/>
              <w:rPr>
                <w:rFonts w:ascii="Times New Roman" w:hAnsi="Times New Roman" w:cs="Times New Roman"/>
                <w:bCs/>
                <w:szCs w:val="22"/>
              </w:rPr>
            </w:pPr>
          </w:p>
        </w:tc>
        <w:tc>
          <w:tcPr>
            <w:tcW w:w="2269" w:type="dxa"/>
            <w:gridSpan w:val="3"/>
          </w:tcPr>
          <w:p w:rsidR="0082661D" w:rsidRPr="008E0F84" w:rsidRDefault="0082661D" w:rsidP="00FA430B">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82661D" w:rsidRPr="008E0F84" w:rsidRDefault="0082661D" w:rsidP="00FA430B">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82661D" w:rsidRPr="008E0F84" w:rsidTr="00FA430B">
        <w:tc>
          <w:tcPr>
            <w:tcW w:w="4370" w:type="dxa"/>
          </w:tcPr>
          <w:p w:rsidR="0082661D" w:rsidRPr="008E0F84" w:rsidRDefault="0082661D" w:rsidP="00FA430B">
            <w:pPr>
              <w:spacing w:after="0" w:line="240" w:lineRule="atLeast"/>
              <w:ind w:right="-25"/>
              <w:jc w:val="thaiDistribute"/>
              <w:rPr>
                <w:rFonts w:ascii="Times New Roman" w:hAnsi="Times New Roman" w:cs="Times New Roman"/>
                <w:b/>
                <w:szCs w:val="22"/>
              </w:rPr>
            </w:pPr>
          </w:p>
        </w:tc>
        <w:tc>
          <w:tcPr>
            <w:tcW w:w="964" w:type="dxa"/>
          </w:tcPr>
          <w:p w:rsidR="0082661D" w:rsidRPr="008E0F84" w:rsidRDefault="0082661D" w:rsidP="00FA430B">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A63CC8">
              <w:rPr>
                <w:rFonts w:ascii="Times New Roman" w:hAnsi="Times New Roman" w:cs="Times New Roman"/>
                <w:bCs/>
                <w:szCs w:val="22"/>
              </w:rPr>
              <w:t>3</w:t>
            </w:r>
          </w:p>
        </w:tc>
        <w:tc>
          <w:tcPr>
            <w:tcW w:w="270" w:type="dxa"/>
          </w:tcPr>
          <w:p w:rsidR="0082661D" w:rsidRPr="008E0F84" w:rsidRDefault="0082661D" w:rsidP="00FA430B">
            <w:pPr>
              <w:spacing w:after="0" w:line="240" w:lineRule="atLeast"/>
              <w:ind w:right="-25"/>
              <w:jc w:val="center"/>
              <w:rPr>
                <w:rFonts w:ascii="Times New Roman" w:hAnsi="Times New Roman" w:cs="Times New Roman"/>
                <w:b/>
                <w:szCs w:val="22"/>
              </w:rPr>
            </w:pPr>
          </w:p>
        </w:tc>
        <w:tc>
          <w:tcPr>
            <w:tcW w:w="1023" w:type="dxa"/>
          </w:tcPr>
          <w:p w:rsidR="0082661D" w:rsidRPr="008E0F84" w:rsidRDefault="0082661D" w:rsidP="00FA430B">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w:t>
            </w:r>
            <w:r w:rsidR="00A63CC8">
              <w:rPr>
                <w:rFonts w:ascii="Times New Roman" w:hAnsi="Times New Roman" w:cs="Times New Roman"/>
                <w:bCs/>
                <w:szCs w:val="22"/>
              </w:rPr>
              <w:t>2</w:t>
            </w:r>
          </w:p>
        </w:tc>
        <w:tc>
          <w:tcPr>
            <w:tcW w:w="270" w:type="dxa"/>
          </w:tcPr>
          <w:p w:rsidR="0082661D" w:rsidRPr="008E0F84" w:rsidRDefault="0082661D" w:rsidP="00FA430B">
            <w:pPr>
              <w:spacing w:after="0" w:line="240" w:lineRule="atLeast"/>
              <w:ind w:right="-25"/>
              <w:jc w:val="center"/>
              <w:rPr>
                <w:rFonts w:ascii="Times New Roman" w:hAnsi="Times New Roman" w:cs="Times New Roman"/>
                <w:b/>
                <w:szCs w:val="22"/>
              </w:rPr>
            </w:pPr>
          </w:p>
        </w:tc>
        <w:tc>
          <w:tcPr>
            <w:tcW w:w="994" w:type="dxa"/>
          </w:tcPr>
          <w:p w:rsidR="0082661D" w:rsidRPr="008E0F84" w:rsidRDefault="0082661D" w:rsidP="00FA430B">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sidR="00A63CC8">
              <w:rPr>
                <w:rFonts w:ascii="Times New Roman" w:hAnsi="Times New Roman" w:cs="Times New Roman"/>
                <w:bCs/>
                <w:szCs w:val="22"/>
              </w:rPr>
              <w:t>3</w:t>
            </w:r>
          </w:p>
        </w:tc>
        <w:tc>
          <w:tcPr>
            <w:tcW w:w="270" w:type="dxa"/>
          </w:tcPr>
          <w:p w:rsidR="0082661D" w:rsidRPr="008E0F84" w:rsidRDefault="0082661D" w:rsidP="00FA430B">
            <w:pPr>
              <w:spacing w:after="0" w:line="240" w:lineRule="atLeast"/>
              <w:ind w:right="-25"/>
              <w:jc w:val="center"/>
              <w:rPr>
                <w:rFonts w:ascii="Times New Roman" w:hAnsi="Times New Roman" w:cs="Times New Roman"/>
                <w:b/>
                <w:szCs w:val="22"/>
              </w:rPr>
            </w:pPr>
          </w:p>
        </w:tc>
        <w:tc>
          <w:tcPr>
            <w:tcW w:w="1005" w:type="dxa"/>
          </w:tcPr>
          <w:p w:rsidR="0082661D" w:rsidRPr="008E0F84" w:rsidRDefault="0082661D" w:rsidP="00FA430B">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w:t>
            </w:r>
            <w:r w:rsidR="00A63CC8">
              <w:rPr>
                <w:rFonts w:ascii="Times New Roman" w:hAnsi="Times New Roman" w:cs="Times New Roman"/>
                <w:bCs/>
                <w:szCs w:val="22"/>
              </w:rPr>
              <w:t>2</w:t>
            </w:r>
          </w:p>
        </w:tc>
      </w:tr>
      <w:tr w:rsidR="0082661D" w:rsidRPr="008E0F84" w:rsidTr="00FA430B">
        <w:tc>
          <w:tcPr>
            <w:tcW w:w="4370" w:type="dxa"/>
          </w:tcPr>
          <w:p w:rsidR="0082661D" w:rsidRPr="008E0F84" w:rsidRDefault="0082661D" w:rsidP="00FA430B">
            <w:pPr>
              <w:spacing w:after="0" w:line="240" w:lineRule="atLeast"/>
              <w:ind w:right="-25"/>
              <w:jc w:val="thaiDistribute"/>
              <w:rPr>
                <w:rFonts w:ascii="Times New Roman" w:hAnsi="Times New Roman" w:cs="Times New Roman"/>
                <w:b/>
                <w:szCs w:val="22"/>
              </w:rPr>
            </w:pPr>
          </w:p>
        </w:tc>
        <w:tc>
          <w:tcPr>
            <w:tcW w:w="4796" w:type="dxa"/>
            <w:gridSpan w:val="7"/>
          </w:tcPr>
          <w:p w:rsidR="0082661D" w:rsidRPr="008E0F84" w:rsidRDefault="0082661D" w:rsidP="00FA430B">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82661D" w:rsidRPr="003435B2" w:rsidTr="00FA430B">
        <w:tc>
          <w:tcPr>
            <w:tcW w:w="4370" w:type="dxa"/>
          </w:tcPr>
          <w:p w:rsidR="0082661D" w:rsidRPr="003435B2" w:rsidRDefault="0082661D" w:rsidP="00FA430B">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Current income tax expense</w:t>
            </w:r>
          </w:p>
        </w:tc>
        <w:tc>
          <w:tcPr>
            <w:tcW w:w="964" w:type="dxa"/>
          </w:tcPr>
          <w:p w:rsidR="0082661D" w:rsidRPr="003435B2" w:rsidRDefault="0082661D" w:rsidP="00FA430B">
            <w:pPr>
              <w:pStyle w:val="acctfourfigures"/>
              <w:tabs>
                <w:tab w:val="clear" w:pos="765"/>
                <w:tab w:val="decimal" w:pos="773"/>
              </w:tabs>
              <w:spacing w:line="240" w:lineRule="atLeast"/>
              <w:ind w:right="-25"/>
              <w:jc w:val="both"/>
              <w:rPr>
                <w:szCs w:val="22"/>
              </w:rPr>
            </w:pPr>
          </w:p>
        </w:tc>
        <w:tc>
          <w:tcPr>
            <w:tcW w:w="270" w:type="dxa"/>
          </w:tcPr>
          <w:p w:rsidR="0082661D" w:rsidRPr="003435B2" w:rsidRDefault="0082661D" w:rsidP="00FA430B">
            <w:pPr>
              <w:spacing w:after="0" w:line="240" w:lineRule="atLeast"/>
              <w:ind w:right="-25"/>
              <w:jc w:val="thaiDistribute"/>
              <w:rPr>
                <w:rFonts w:ascii="Times New Roman" w:hAnsi="Times New Roman" w:cs="Times New Roman"/>
                <w:b/>
                <w:szCs w:val="22"/>
              </w:rPr>
            </w:pPr>
          </w:p>
        </w:tc>
        <w:tc>
          <w:tcPr>
            <w:tcW w:w="1023" w:type="dxa"/>
          </w:tcPr>
          <w:p w:rsidR="0082661D" w:rsidRPr="003435B2" w:rsidRDefault="0082661D" w:rsidP="00FA430B">
            <w:pPr>
              <w:pStyle w:val="acctfourfigures"/>
              <w:tabs>
                <w:tab w:val="clear" w:pos="765"/>
                <w:tab w:val="decimal" w:pos="773"/>
              </w:tabs>
              <w:spacing w:line="240" w:lineRule="atLeast"/>
              <w:ind w:right="-25"/>
              <w:jc w:val="both"/>
              <w:rPr>
                <w:szCs w:val="22"/>
              </w:rPr>
            </w:pPr>
          </w:p>
        </w:tc>
        <w:tc>
          <w:tcPr>
            <w:tcW w:w="270" w:type="dxa"/>
          </w:tcPr>
          <w:p w:rsidR="0082661D" w:rsidRPr="003435B2" w:rsidRDefault="0082661D" w:rsidP="00FA430B">
            <w:pPr>
              <w:spacing w:after="0" w:line="240" w:lineRule="atLeast"/>
              <w:ind w:right="-25"/>
              <w:jc w:val="thaiDistribute"/>
              <w:rPr>
                <w:rFonts w:ascii="Times New Roman" w:hAnsi="Times New Roman" w:cs="Times New Roman"/>
                <w:b/>
                <w:szCs w:val="22"/>
              </w:rPr>
            </w:pPr>
          </w:p>
        </w:tc>
        <w:tc>
          <w:tcPr>
            <w:tcW w:w="994" w:type="dxa"/>
          </w:tcPr>
          <w:p w:rsidR="0082661D" w:rsidRPr="003435B2" w:rsidRDefault="0082661D" w:rsidP="00FA430B">
            <w:pPr>
              <w:pStyle w:val="acctfourfigures"/>
              <w:tabs>
                <w:tab w:val="clear" w:pos="765"/>
                <w:tab w:val="decimal" w:pos="773"/>
              </w:tabs>
              <w:spacing w:line="240" w:lineRule="atLeast"/>
              <w:ind w:right="-25"/>
              <w:jc w:val="both"/>
              <w:rPr>
                <w:szCs w:val="22"/>
              </w:rPr>
            </w:pPr>
          </w:p>
        </w:tc>
        <w:tc>
          <w:tcPr>
            <w:tcW w:w="270" w:type="dxa"/>
          </w:tcPr>
          <w:p w:rsidR="0082661D" w:rsidRPr="003435B2" w:rsidRDefault="0082661D" w:rsidP="00FA430B">
            <w:pPr>
              <w:spacing w:after="0" w:line="240" w:lineRule="atLeast"/>
              <w:ind w:right="-25"/>
              <w:jc w:val="thaiDistribute"/>
              <w:rPr>
                <w:rFonts w:ascii="Times New Roman" w:hAnsi="Times New Roman" w:cs="Times New Roman"/>
                <w:b/>
                <w:szCs w:val="22"/>
              </w:rPr>
            </w:pPr>
          </w:p>
        </w:tc>
        <w:tc>
          <w:tcPr>
            <w:tcW w:w="1005" w:type="dxa"/>
          </w:tcPr>
          <w:p w:rsidR="0082661D" w:rsidRPr="003435B2" w:rsidRDefault="0082661D" w:rsidP="00FA430B">
            <w:pPr>
              <w:pStyle w:val="acctfourfigures"/>
              <w:tabs>
                <w:tab w:val="clear" w:pos="765"/>
                <w:tab w:val="decimal" w:pos="773"/>
              </w:tabs>
              <w:spacing w:line="240" w:lineRule="atLeast"/>
              <w:ind w:right="-25"/>
              <w:jc w:val="both"/>
              <w:rPr>
                <w:szCs w:val="22"/>
                <w:lang w:val="en-US"/>
              </w:rPr>
            </w:pPr>
          </w:p>
        </w:tc>
      </w:tr>
      <w:tr w:rsidR="00805A3B" w:rsidRPr="003435B2" w:rsidTr="00FA430B">
        <w:tc>
          <w:tcPr>
            <w:tcW w:w="4370" w:type="dxa"/>
          </w:tcPr>
          <w:p w:rsidR="00805A3B" w:rsidRPr="003435B2" w:rsidRDefault="00805A3B" w:rsidP="00FA430B">
            <w:pPr>
              <w:spacing w:after="0" w:line="240" w:lineRule="atLeast"/>
              <w:ind w:left="162" w:right="-25" w:hanging="162"/>
              <w:rPr>
                <w:rFonts w:ascii="Times New Roman" w:hAnsi="Times New Roman" w:cs="Times New Roman"/>
                <w:szCs w:val="22"/>
              </w:rPr>
            </w:pPr>
            <w:r w:rsidRPr="003435B2">
              <w:rPr>
                <w:rFonts w:ascii="Times New Roman" w:hAnsi="Times New Roman" w:cs="Times New Roman"/>
                <w:szCs w:val="22"/>
              </w:rPr>
              <w:t>The interim income tax expenses</w:t>
            </w:r>
            <w:r>
              <w:rPr>
                <w:rFonts w:ascii="Times New Roman" w:hAnsi="Times New Roman" w:cs="Times New Roman"/>
                <w:szCs w:val="22"/>
              </w:rPr>
              <w:t xml:space="preserve"> (revenue)</w:t>
            </w:r>
          </w:p>
        </w:tc>
        <w:tc>
          <w:tcPr>
            <w:tcW w:w="964" w:type="dxa"/>
          </w:tcPr>
          <w:p w:rsidR="00805A3B" w:rsidRPr="003435B2" w:rsidRDefault="00B7574B" w:rsidP="00FA430B">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(569)</w:t>
            </w:r>
          </w:p>
        </w:tc>
        <w:tc>
          <w:tcPr>
            <w:tcW w:w="270" w:type="dxa"/>
          </w:tcPr>
          <w:p w:rsidR="00805A3B" w:rsidRPr="003435B2" w:rsidRDefault="00805A3B" w:rsidP="00FA430B">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805A3B" w:rsidRPr="003435B2" w:rsidRDefault="00805A3B" w:rsidP="002C432D">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(171)</w:t>
            </w:r>
          </w:p>
        </w:tc>
        <w:tc>
          <w:tcPr>
            <w:tcW w:w="270" w:type="dxa"/>
          </w:tcPr>
          <w:p w:rsidR="00805A3B" w:rsidRPr="003435B2" w:rsidRDefault="00805A3B"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805A3B" w:rsidRPr="003435B2" w:rsidRDefault="00B7574B" w:rsidP="00FA430B">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805A3B" w:rsidRPr="003435B2" w:rsidRDefault="00805A3B"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805A3B" w:rsidRPr="003435B2" w:rsidRDefault="00805A3B" w:rsidP="002C432D">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805A3B" w:rsidRPr="003435B2" w:rsidTr="00FA430B">
        <w:tc>
          <w:tcPr>
            <w:tcW w:w="4370" w:type="dxa"/>
          </w:tcPr>
          <w:p w:rsidR="00805A3B" w:rsidRPr="003435B2" w:rsidRDefault="00805A3B" w:rsidP="00FA430B">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Deferred tax</w:t>
            </w:r>
          </w:p>
        </w:tc>
        <w:tc>
          <w:tcPr>
            <w:tcW w:w="964" w:type="dxa"/>
            <w:vAlign w:val="bottom"/>
          </w:tcPr>
          <w:p w:rsidR="00805A3B" w:rsidRPr="003435B2"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05A3B" w:rsidRPr="003435B2" w:rsidRDefault="00805A3B" w:rsidP="00FA430B">
            <w:pPr>
              <w:spacing w:after="0" w:line="240" w:lineRule="atLeast"/>
              <w:jc w:val="thaiDistribute"/>
              <w:rPr>
                <w:rFonts w:ascii="Times New Roman" w:hAnsi="Times New Roman" w:cs="Times New Roman"/>
                <w:color w:val="000000"/>
                <w:szCs w:val="22"/>
              </w:rPr>
            </w:pPr>
          </w:p>
        </w:tc>
        <w:tc>
          <w:tcPr>
            <w:tcW w:w="1023" w:type="dxa"/>
            <w:vAlign w:val="bottom"/>
          </w:tcPr>
          <w:p w:rsidR="00805A3B" w:rsidRPr="003435B2" w:rsidRDefault="00805A3B" w:rsidP="002C432D">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05A3B" w:rsidRPr="003435B2" w:rsidRDefault="00805A3B" w:rsidP="00FA430B">
            <w:pPr>
              <w:spacing w:after="0" w:line="240" w:lineRule="atLeast"/>
              <w:jc w:val="thaiDistribute"/>
              <w:rPr>
                <w:rFonts w:ascii="Times New Roman" w:hAnsi="Times New Roman" w:cs="Times New Roman"/>
                <w:color w:val="000000"/>
                <w:szCs w:val="22"/>
              </w:rPr>
            </w:pPr>
          </w:p>
        </w:tc>
        <w:tc>
          <w:tcPr>
            <w:tcW w:w="994" w:type="dxa"/>
            <w:vAlign w:val="bottom"/>
          </w:tcPr>
          <w:p w:rsidR="00805A3B" w:rsidRPr="003435B2" w:rsidRDefault="00805A3B" w:rsidP="00FA430B">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805A3B" w:rsidRPr="003435B2" w:rsidRDefault="00805A3B" w:rsidP="00FA430B">
            <w:pPr>
              <w:spacing w:after="0" w:line="240" w:lineRule="atLeast"/>
              <w:jc w:val="thaiDistribute"/>
              <w:rPr>
                <w:rFonts w:ascii="Times New Roman" w:hAnsi="Times New Roman" w:cs="Times New Roman"/>
                <w:color w:val="000000"/>
                <w:szCs w:val="22"/>
              </w:rPr>
            </w:pPr>
          </w:p>
        </w:tc>
        <w:tc>
          <w:tcPr>
            <w:tcW w:w="1005" w:type="dxa"/>
            <w:vAlign w:val="bottom"/>
          </w:tcPr>
          <w:p w:rsidR="00805A3B" w:rsidRPr="003435B2" w:rsidRDefault="00805A3B" w:rsidP="002C432D">
            <w:pPr>
              <w:tabs>
                <w:tab w:val="decimal" w:pos="614"/>
              </w:tabs>
              <w:spacing w:after="0" w:line="240" w:lineRule="atLeast"/>
              <w:jc w:val="thaiDistribute"/>
              <w:rPr>
                <w:rFonts w:ascii="Times New Roman" w:hAnsi="Times New Roman" w:cs="Times New Roman"/>
                <w:color w:val="000000"/>
                <w:szCs w:val="22"/>
              </w:rPr>
            </w:pPr>
          </w:p>
        </w:tc>
      </w:tr>
      <w:tr w:rsidR="00805A3B" w:rsidRPr="003435B2" w:rsidTr="00FA430B">
        <w:tc>
          <w:tcPr>
            <w:tcW w:w="4370" w:type="dxa"/>
          </w:tcPr>
          <w:p w:rsidR="00805A3B" w:rsidRPr="003435B2" w:rsidRDefault="00805A3B" w:rsidP="00FA430B">
            <w:pPr>
              <w:spacing w:after="0" w:line="240" w:lineRule="atLeast"/>
              <w:ind w:left="162" w:right="-25" w:hanging="162"/>
              <w:rPr>
                <w:rFonts w:ascii="Times New Roman" w:hAnsi="Times New Roman" w:cs="Times New Roman"/>
                <w:b/>
                <w:bCs/>
                <w:szCs w:val="22"/>
              </w:rPr>
            </w:pPr>
            <w:r>
              <w:rPr>
                <w:rFonts w:ascii="Times New Roman" w:hAnsi="Times New Roman" w:cs="Times New Roman"/>
                <w:szCs w:val="22"/>
              </w:rPr>
              <w:t xml:space="preserve">Deferred tax expense </w:t>
            </w:r>
            <w:r w:rsidR="00922C87">
              <w:rPr>
                <w:rFonts w:ascii="Times New Roman" w:hAnsi="Times New Roman" w:cs="Times New Roman"/>
                <w:szCs w:val="22"/>
              </w:rPr>
              <w:t xml:space="preserve">(revenue) </w:t>
            </w:r>
            <w:r w:rsidRPr="003435B2">
              <w:rPr>
                <w:rFonts w:ascii="Times New Roman" w:hAnsi="Times New Roman" w:cs="Times New Roman"/>
                <w:szCs w:val="22"/>
              </w:rPr>
              <w:t>concern</w:t>
            </w:r>
          </w:p>
        </w:tc>
        <w:tc>
          <w:tcPr>
            <w:tcW w:w="964" w:type="dxa"/>
            <w:vAlign w:val="bottom"/>
          </w:tcPr>
          <w:p w:rsidR="00805A3B" w:rsidRPr="003435B2"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05A3B" w:rsidRPr="003435B2" w:rsidRDefault="00805A3B" w:rsidP="00FA430B">
            <w:pPr>
              <w:spacing w:after="0" w:line="240" w:lineRule="atLeast"/>
              <w:jc w:val="thaiDistribute"/>
              <w:rPr>
                <w:rFonts w:ascii="Times New Roman" w:hAnsi="Times New Roman" w:cs="Times New Roman"/>
                <w:color w:val="000000"/>
                <w:szCs w:val="22"/>
              </w:rPr>
            </w:pPr>
          </w:p>
        </w:tc>
        <w:tc>
          <w:tcPr>
            <w:tcW w:w="1023" w:type="dxa"/>
            <w:vAlign w:val="bottom"/>
          </w:tcPr>
          <w:p w:rsidR="00805A3B" w:rsidRPr="003435B2" w:rsidRDefault="00805A3B" w:rsidP="002C432D">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05A3B" w:rsidRPr="003435B2" w:rsidRDefault="00805A3B" w:rsidP="00FA430B">
            <w:pPr>
              <w:spacing w:after="0" w:line="240" w:lineRule="atLeast"/>
              <w:jc w:val="thaiDistribute"/>
              <w:rPr>
                <w:rFonts w:ascii="Times New Roman" w:hAnsi="Times New Roman" w:cs="Times New Roman"/>
                <w:color w:val="000000"/>
                <w:szCs w:val="22"/>
              </w:rPr>
            </w:pPr>
          </w:p>
        </w:tc>
        <w:tc>
          <w:tcPr>
            <w:tcW w:w="994" w:type="dxa"/>
            <w:vAlign w:val="bottom"/>
          </w:tcPr>
          <w:p w:rsidR="00805A3B" w:rsidRPr="003435B2" w:rsidRDefault="00805A3B" w:rsidP="00FA430B">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805A3B" w:rsidRPr="003435B2" w:rsidRDefault="00805A3B" w:rsidP="00FA430B">
            <w:pPr>
              <w:spacing w:after="0" w:line="240" w:lineRule="atLeast"/>
              <w:jc w:val="thaiDistribute"/>
              <w:rPr>
                <w:rFonts w:ascii="Times New Roman" w:hAnsi="Times New Roman" w:cs="Times New Roman"/>
                <w:color w:val="000000"/>
                <w:szCs w:val="22"/>
              </w:rPr>
            </w:pPr>
          </w:p>
        </w:tc>
        <w:tc>
          <w:tcPr>
            <w:tcW w:w="1005" w:type="dxa"/>
            <w:vAlign w:val="bottom"/>
          </w:tcPr>
          <w:p w:rsidR="00805A3B" w:rsidRPr="003435B2" w:rsidRDefault="00805A3B" w:rsidP="002C432D">
            <w:pPr>
              <w:tabs>
                <w:tab w:val="decimal" w:pos="614"/>
              </w:tabs>
              <w:spacing w:after="0" w:line="240" w:lineRule="atLeast"/>
              <w:jc w:val="thaiDistribute"/>
              <w:rPr>
                <w:rFonts w:ascii="Times New Roman" w:hAnsi="Times New Roman" w:cs="Times New Roman"/>
                <w:color w:val="000000"/>
                <w:szCs w:val="22"/>
              </w:rPr>
            </w:pPr>
          </w:p>
        </w:tc>
      </w:tr>
      <w:tr w:rsidR="00805A3B" w:rsidRPr="003435B2" w:rsidTr="00FA430B">
        <w:tc>
          <w:tcPr>
            <w:tcW w:w="4370" w:type="dxa"/>
          </w:tcPr>
          <w:p w:rsidR="00805A3B" w:rsidRPr="003435B2" w:rsidRDefault="00805A3B" w:rsidP="00FA430B">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deduc</w:t>
            </w:r>
            <w:r>
              <w:rPr>
                <w:rFonts w:ascii="Times New Roman" w:hAnsi="Times New Roman" w:cs="Times New Roman"/>
                <w:szCs w:val="22"/>
              </w:rPr>
              <w:t>tible temporary difference with</w:t>
            </w:r>
          </w:p>
        </w:tc>
        <w:tc>
          <w:tcPr>
            <w:tcW w:w="964" w:type="dxa"/>
            <w:vAlign w:val="bottom"/>
          </w:tcPr>
          <w:p w:rsidR="00805A3B" w:rsidRPr="003435B2"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05A3B" w:rsidRPr="003435B2" w:rsidRDefault="00805A3B" w:rsidP="00FA430B">
            <w:pPr>
              <w:spacing w:after="0" w:line="240" w:lineRule="atLeast"/>
              <w:jc w:val="thaiDistribute"/>
              <w:rPr>
                <w:rFonts w:ascii="Times New Roman" w:hAnsi="Times New Roman" w:cs="Times New Roman"/>
                <w:color w:val="000000"/>
                <w:szCs w:val="22"/>
              </w:rPr>
            </w:pPr>
          </w:p>
        </w:tc>
        <w:tc>
          <w:tcPr>
            <w:tcW w:w="1023" w:type="dxa"/>
            <w:vAlign w:val="bottom"/>
          </w:tcPr>
          <w:p w:rsidR="00805A3B" w:rsidRPr="003435B2" w:rsidRDefault="00805A3B" w:rsidP="002C432D">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805A3B" w:rsidRPr="003435B2" w:rsidRDefault="00805A3B" w:rsidP="00FA430B">
            <w:pPr>
              <w:spacing w:after="0" w:line="240" w:lineRule="atLeast"/>
              <w:jc w:val="thaiDistribute"/>
              <w:rPr>
                <w:rFonts w:ascii="Times New Roman" w:hAnsi="Times New Roman" w:cs="Times New Roman"/>
                <w:color w:val="000000"/>
                <w:szCs w:val="22"/>
              </w:rPr>
            </w:pPr>
          </w:p>
        </w:tc>
        <w:tc>
          <w:tcPr>
            <w:tcW w:w="994" w:type="dxa"/>
            <w:vAlign w:val="bottom"/>
          </w:tcPr>
          <w:p w:rsidR="00805A3B" w:rsidRPr="003435B2" w:rsidRDefault="00805A3B" w:rsidP="00FA430B">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805A3B" w:rsidRPr="003435B2" w:rsidRDefault="00805A3B" w:rsidP="00FA430B">
            <w:pPr>
              <w:spacing w:after="0" w:line="240" w:lineRule="atLeast"/>
              <w:jc w:val="thaiDistribute"/>
              <w:rPr>
                <w:rFonts w:ascii="Times New Roman" w:hAnsi="Times New Roman" w:cs="Times New Roman"/>
                <w:color w:val="000000"/>
                <w:szCs w:val="22"/>
              </w:rPr>
            </w:pPr>
          </w:p>
        </w:tc>
        <w:tc>
          <w:tcPr>
            <w:tcW w:w="1005" w:type="dxa"/>
            <w:vAlign w:val="bottom"/>
          </w:tcPr>
          <w:p w:rsidR="00805A3B" w:rsidRPr="003435B2" w:rsidRDefault="00805A3B" w:rsidP="002C432D">
            <w:pPr>
              <w:tabs>
                <w:tab w:val="decimal" w:pos="614"/>
              </w:tabs>
              <w:spacing w:after="0" w:line="240" w:lineRule="atLeast"/>
              <w:jc w:val="thaiDistribute"/>
              <w:rPr>
                <w:rFonts w:ascii="Times New Roman" w:hAnsi="Times New Roman" w:cs="Times New Roman"/>
                <w:color w:val="000000"/>
                <w:szCs w:val="22"/>
              </w:rPr>
            </w:pPr>
          </w:p>
        </w:tc>
      </w:tr>
      <w:tr w:rsidR="00805A3B" w:rsidRPr="003435B2" w:rsidTr="00FA430B">
        <w:tc>
          <w:tcPr>
            <w:tcW w:w="4370" w:type="dxa"/>
          </w:tcPr>
          <w:p w:rsidR="00805A3B" w:rsidRPr="003435B2" w:rsidRDefault="00805A3B" w:rsidP="00FA430B">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initial recognized and reversed</w:t>
            </w:r>
            <w:r>
              <w:rPr>
                <w:rFonts w:ascii="Times New Roman" w:hAnsi="Times New Roman" w:cs="Times New Roman"/>
                <w:szCs w:val="22"/>
              </w:rPr>
              <w:t xml:space="preserve"> and tax loss</w:t>
            </w:r>
          </w:p>
        </w:tc>
        <w:tc>
          <w:tcPr>
            <w:tcW w:w="964" w:type="dxa"/>
          </w:tcPr>
          <w:p w:rsidR="00805A3B" w:rsidRPr="003435B2" w:rsidRDefault="00B7574B" w:rsidP="00FA430B">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10,957</w:t>
            </w:r>
          </w:p>
        </w:tc>
        <w:tc>
          <w:tcPr>
            <w:tcW w:w="270" w:type="dxa"/>
          </w:tcPr>
          <w:p w:rsidR="00805A3B" w:rsidRPr="003435B2" w:rsidRDefault="00805A3B" w:rsidP="00FA430B">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805A3B" w:rsidRPr="003435B2" w:rsidRDefault="00805A3B" w:rsidP="002C432D">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(9,999)</w:t>
            </w:r>
          </w:p>
        </w:tc>
        <w:tc>
          <w:tcPr>
            <w:tcW w:w="270" w:type="dxa"/>
          </w:tcPr>
          <w:p w:rsidR="00805A3B" w:rsidRPr="003435B2" w:rsidRDefault="00805A3B"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805A3B" w:rsidRPr="003435B2" w:rsidRDefault="00B7574B" w:rsidP="00FA430B">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10,957</w:t>
            </w:r>
          </w:p>
        </w:tc>
        <w:tc>
          <w:tcPr>
            <w:tcW w:w="270" w:type="dxa"/>
          </w:tcPr>
          <w:p w:rsidR="00805A3B" w:rsidRPr="003435B2" w:rsidRDefault="00805A3B" w:rsidP="00FA430B">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805A3B" w:rsidRPr="003435B2" w:rsidRDefault="00805A3B" w:rsidP="002C432D">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(9,999)</w:t>
            </w:r>
          </w:p>
        </w:tc>
      </w:tr>
      <w:tr w:rsidR="00805A3B" w:rsidRPr="003435B2" w:rsidTr="00FA430B">
        <w:tc>
          <w:tcPr>
            <w:tcW w:w="4370" w:type="dxa"/>
          </w:tcPr>
          <w:p w:rsidR="00805A3B" w:rsidRPr="006664EF" w:rsidRDefault="00805A3B" w:rsidP="00FA430B">
            <w:pPr>
              <w:spacing w:after="0" w:line="240" w:lineRule="atLeast"/>
              <w:ind w:left="162" w:right="-25" w:hanging="162"/>
              <w:rPr>
                <w:rFonts w:ascii="Times New Roman" w:hAnsi="Times New Roman" w:cs="Times New Roman"/>
                <w:b/>
                <w:bCs/>
                <w:szCs w:val="22"/>
              </w:rPr>
            </w:pPr>
            <w:r w:rsidRPr="006664EF">
              <w:rPr>
                <w:rFonts w:ascii="Times New Roman" w:hAnsi="Times New Roman" w:cs="Times New Roman"/>
                <w:b/>
                <w:bCs/>
                <w:szCs w:val="22"/>
              </w:rPr>
              <w:t>Total income tax expenses (revenue)</w:t>
            </w:r>
          </w:p>
        </w:tc>
        <w:tc>
          <w:tcPr>
            <w:tcW w:w="964" w:type="dxa"/>
            <w:tcBorders>
              <w:top w:val="single" w:sz="4" w:space="0" w:color="auto"/>
              <w:bottom w:val="double" w:sz="4" w:space="0" w:color="auto"/>
            </w:tcBorders>
          </w:tcPr>
          <w:p w:rsidR="00805A3B" w:rsidRPr="00126D04" w:rsidRDefault="00B7574B" w:rsidP="00FA430B">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10,388</w:t>
            </w:r>
          </w:p>
        </w:tc>
        <w:tc>
          <w:tcPr>
            <w:tcW w:w="270" w:type="dxa"/>
          </w:tcPr>
          <w:p w:rsidR="00805A3B" w:rsidRPr="00126D04" w:rsidRDefault="00805A3B" w:rsidP="00FA430B">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805A3B" w:rsidRPr="00126D04" w:rsidRDefault="00805A3B" w:rsidP="002C432D">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(10,170)</w:t>
            </w:r>
          </w:p>
        </w:tc>
        <w:tc>
          <w:tcPr>
            <w:tcW w:w="270" w:type="dxa"/>
          </w:tcPr>
          <w:p w:rsidR="00805A3B" w:rsidRPr="00126D04" w:rsidRDefault="00805A3B"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805A3B" w:rsidRPr="00126D04" w:rsidRDefault="00B7574B" w:rsidP="00FA430B">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10,957</w:t>
            </w:r>
          </w:p>
        </w:tc>
        <w:tc>
          <w:tcPr>
            <w:tcW w:w="270" w:type="dxa"/>
          </w:tcPr>
          <w:p w:rsidR="00805A3B" w:rsidRPr="00126D04" w:rsidRDefault="00805A3B" w:rsidP="00FA430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805A3B" w:rsidRPr="00126D04" w:rsidRDefault="00805A3B" w:rsidP="002C432D">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(9,999)</w:t>
            </w:r>
          </w:p>
        </w:tc>
      </w:tr>
    </w:tbl>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2661D" w:rsidRPr="00935001"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E</w:t>
      </w:r>
      <w:r w:rsidRPr="00935001">
        <w:rPr>
          <w:rFonts w:ascii="Times New Roman" w:hAnsi="Times New Roman" w:cs="Times New Roman"/>
          <w:b/>
          <w:bCs/>
          <w:szCs w:val="22"/>
        </w:rPr>
        <w:t>arnings (losses) per share</w:t>
      </w:r>
    </w:p>
    <w:p w:rsidR="0082661D" w:rsidRPr="00935001" w:rsidRDefault="0082661D" w:rsidP="0082661D">
      <w:pPr>
        <w:tabs>
          <w:tab w:val="left" w:pos="567"/>
        </w:tabs>
        <w:spacing w:after="0" w:line="240" w:lineRule="atLeast"/>
        <w:ind w:left="540" w:right="-25"/>
        <w:jc w:val="thaiDistribute"/>
        <w:rPr>
          <w:rFonts w:ascii="Times New Roman" w:hAnsi="Times New Roman" w:cs="Times New Roman"/>
          <w:szCs w:val="22"/>
        </w:rPr>
      </w:pPr>
    </w:p>
    <w:p w:rsidR="0082661D" w:rsidRDefault="0082661D" w:rsidP="0082661D">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Basic earnings</w:t>
      </w:r>
      <w:r w:rsidRPr="00B84C57">
        <w:rPr>
          <w:rFonts w:ascii="Times New Roman" w:hAnsi="Times New Roman" w:cs="Times New Roman"/>
          <w:szCs w:val="22"/>
        </w:rPr>
        <w:t xml:space="preserve"> </w:t>
      </w:r>
      <w:r>
        <w:rPr>
          <w:rFonts w:ascii="Times New Roman" w:hAnsi="Times New Roman" w:cs="Times New Roman"/>
          <w:szCs w:val="22"/>
        </w:rPr>
        <w:t xml:space="preserve">(loss) </w:t>
      </w:r>
      <w:r w:rsidRPr="00B84C57">
        <w:rPr>
          <w:rFonts w:ascii="Times New Roman" w:hAnsi="Times New Roman" w:cs="Times New Roman"/>
          <w:szCs w:val="22"/>
        </w:rPr>
        <w:t xml:space="preserve">per share for the </w:t>
      </w:r>
      <w:r>
        <w:rPr>
          <w:rFonts w:ascii="Times New Roman" w:hAnsi="Times New Roman" w:cs="Times New Roman"/>
          <w:szCs w:val="22"/>
        </w:rPr>
        <w:t xml:space="preserve">three – month periods </w:t>
      </w:r>
      <w:r w:rsidRPr="00B84C57">
        <w:rPr>
          <w:rFonts w:ascii="Times New Roman" w:hAnsi="Times New Roman" w:cs="Times New Roman"/>
          <w:szCs w:val="22"/>
        </w:rPr>
        <w:t xml:space="preserve">ended 31 </w:t>
      </w:r>
      <w:r>
        <w:rPr>
          <w:rFonts w:ascii="Times New Roman" w:hAnsi="Times New Roman" w:cs="Times New Roman"/>
          <w:szCs w:val="22"/>
        </w:rPr>
        <w:t>March is</w:t>
      </w:r>
      <w:r w:rsidRPr="00B84C57">
        <w:rPr>
          <w:rFonts w:ascii="Times New Roman" w:hAnsi="Times New Roman" w:cs="Times New Roman"/>
          <w:szCs w:val="22"/>
        </w:rPr>
        <w:t xml:space="preserve"> calculated by dividing the </w:t>
      </w:r>
      <w:r>
        <w:rPr>
          <w:rFonts w:ascii="Times New Roman" w:hAnsi="Times New Roman" w:cs="Times New Roman"/>
          <w:szCs w:val="22"/>
        </w:rPr>
        <w:t>profit</w:t>
      </w:r>
      <w:r w:rsidRPr="00B84C57">
        <w:rPr>
          <w:rFonts w:ascii="Times New Roman" w:hAnsi="Times New Roman" w:cs="Times New Roman"/>
          <w:szCs w:val="22"/>
        </w:rPr>
        <w:t xml:space="preserve"> </w:t>
      </w:r>
      <w:r>
        <w:rPr>
          <w:rFonts w:ascii="Times New Roman" w:hAnsi="Times New Roman" w:cs="Times New Roman"/>
          <w:szCs w:val="22"/>
        </w:rPr>
        <w:t xml:space="preserve">(loss) </w:t>
      </w:r>
      <w:r w:rsidRPr="00B84C57">
        <w:rPr>
          <w:rFonts w:ascii="Times New Roman" w:hAnsi="Times New Roman" w:cs="Times New Roman"/>
          <w:szCs w:val="22"/>
        </w:rPr>
        <w:t xml:space="preserve">for the </w:t>
      </w:r>
      <w:r>
        <w:rPr>
          <w:rFonts w:ascii="Times New Roman" w:hAnsi="Times New Roman" w:cs="Times New Roman"/>
          <w:szCs w:val="22"/>
        </w:rPr>
        <w:t>period</w:t>
      </w:r>
      <w:r w:rsidRPr="00B84C57">
        <w:rPr>
          <w:rFonts w:ascii="Times New Roman" w:hAnsi="Times New Roman" w:cs="Times New Roman"/>
          <w:szCs w:val="22"/>
        </w:rPr>
        <w:t xml:space="preserve"> attributable to ordinary shareholders of the Company by the number of shares issuing during the </w:t>
      </w:r>
      <w:r>
        <w:rPr>
          <w:rFonts w:ascii="Times New Roman" w:hAnsi="Times New Roman" w:cs="Times New Roman"/>
          <w:szCs w:val="22"/>
        </w:rPr>
        <w:t>period</w:t>
      </w:r>
      <w:r w:rsidRPr="00B84C57">
        <w:rPr>
          <w:rFonts w:ascii="Times New Roman" w:hAnsi="Times New Roman" w:cs="Times New Roman"/>
          <w:szCs w:val="22"/>
        </w:rPr>
        <w:t xml:space="preserve"> as follows:</w:t>
      </w:r>
    </w:p>
    <w:p w:rsidR="0082661D" w:rsidRDefault="0082661D" w:rsidP="0082661D">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82661D" w:rsidRPr="00301EC9" w:rsidTr="00FA430B">
        <w:tc>
          <w:tcPr>
            <w:tcW w:w="3870" w:type="dxa"/>
          </w:tcPr>
          <w:p w:rsidR="0082661D" w:rsidRPr="00301EC9" w:rsidRDefault="0082661D" w:rsidP="00FA430B">
            <w:pPr>
              <w:spacing w:after="0" w:line="240" w:lineRule="atLeast"/>
              <w:ind w:left="549" w:right="-25"/>
              <w:rPr>
                <w:rFonts w:ascii="Times New Roman" w:hAnsi="Times New Roman" w:cs="Times New Roman"/>
                <w:szCs w:val="22"/>
              </w:rPr>
            </w:pPr>
          </w:p>
        </w:tc>
        <w:tc>
          <w:tcPr>
            <w:tcW w:w="2754" w:type="dxa"/>
            <w:gridSpan w:val="3"/>
          </w:tcPr>
          <w:p w:rsidR="0082661D" w:rsidRPr="008E0F84" w:rsidRDefault="0082661D" w:rsidP="00FA430B">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82661D" w:rsidRPr="008E0F84" w:rsidRDefault="0082661D" w:rsidP="00FA430B">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82661D" w:rsidRPr="00301EC9" w:rsidRDefault="0082661D" w:rsidP="00FA430B">
            <w:pPr>
              <w:spacing w:after="0" w:line="240" w:lineRule="atLeast"/>
              <w:ind w:left="162" w:right="-25" w:hanging="162"/>
              <w:rPr>
                <w:rFonts w:ascii="Times New Roman" w:hAnsi="Times New Roman" w:cs="Times New Roman"/>
                <w:szCs w:val="22"/>
              </w:rPr>
            </w:pPr>
          </w:p>
        </w:tc>
        <w:tc>
          <w:tcPr>
            <w:tcW w:w="2773" w:type="dxa"/>
            <w:gridSpan w:val="3"/>
          </w:tcPr>
          <w:p w:rsidR="0082661D" w:rsidRPr="008E0F84" w:rsidRDefault="0082661D" w:rsidP="00FA430B">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82661D" w:rsidRPr="008E0F84" w:rsidRDefault="0082661D" w:rsidP="00FA430B">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805A3B" w:rsidRPr="00301EC9" w:rsidTr="00FA430B">
        <w:tc>
          <w:tcPr>
            <w:tcW w:w="3870" w:type="dxa"/>
          </w:tcPr>
          <w:p w:rsidR="00805A3B" w:rsidRPr="00301EC9" w:rsidRDefault="00805A3B" w:rsidP="00FA430B">
            <w:pPr>
              <w:spacing w:after="0" w:line="240" w:lineRule="atLeast"/>
              <w:ind w:left="549" w:right="-25"/>
              <w:rPr>
                <w:rFonts w:ascii="Times New Roman" w:hAnsi="Times New Roman" w:cs="Times New Roman"/>
                <w:szCs w:val="22"/>
              </w:rPr>
            </w:pPr>
          </w:p>
        </w:tc>
        <w:tc>
          <w:tcPr>
            <w:tcW w:w="1255" w:type="dxa"/>
          </w:tcPr>
          <w:p w:rsidR="00805A3B" w:rsidRPr="008E0F84" w:rsidRDefault="00805A3B" w:rsidP="00FA430B">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805A3B" w:rsidRPr="008E0F84" w:rsidRDefault="00805A3B" w:rsidP="00FA430B">
            <w:pPr>
              <w:spacing w:after="0" w:line="240" w:lineRule="atLeast"/>
              <w:ind w:right="-25"/>
              <w:jc w:val="center"/>
              <w:rPr>
                <w:rFonts w:ascii="Times New Roman" w:hAnsi="Times New Roman" w:cs="Times New Roman"/>
                <w:b/>
                <w:szCs w:val="22"/>
              </w:rPr>
            </w:pPr>
          </w:p>
        </w:tc>
        <w:tc>
          <w:tcPr>
            <w:tcW w:w="1263" w:type="dxa"/>
          </w:tcPr>
          <w:p w:rsidR="00805A3B" w:rsidRPr="008E0F84" w:rsidRDefault="00805A3B" w:rsidP="00FA430B">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c>
          <w:tcPr>
            <w:tcW w:w="236" w:type="dxa"/>
          </w:tcPr>
          <w:p w:rsidR="00805A3B" w:rsidRPr="008E0F84" w:rsidRDefault="00805A3B" w:rsidP="00FA430B">
            <w:pPr>
              <w:spacing w:after="0" w:line="240" w:lineRule="atLeast"/>
              <w:ind w:right="-25"/>
              <w:jc w:val="center"/>
              <w:rPr>
                <w:rFonts w:ascii="Times New Roman" w:hAnsi="Times New Roman" w:cs="Times New Roman"/>
                <w:b/>
                <w:szCs w:val="22"/>
              </w:rPr>
            </w:pPr>
          </w:p>
        </w:tc>
        <w:tc>
          <w:tcPr>
            <w:tcW w:w="1263" w:type="dxa"/>
          </w:tcPr>
          <w:p w:rsidR="00805A3B" w:rsidRPr="008E0F84" w:rsidRDefault="00805A3B" w:rsidP="002C432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47" w:type="dxa"/>
          </w:tcPr>
          <w:p w:rsidR="00805A3B" w:rsidRPr="008E0F84" w:rsidRDefault="00805A3B" w:rsidP="002C432D">
            <w:pPr>
              <w:spacing w:after="0" w:line="240" w:lineRule="atLeast"/>
              <w:ind w:right="-25"/>
              <w:jc w:val="center"/>
              <w:rPr>
                <w:rFonts w:ascii="Times New Roman" w:hAnsi="Times New Roman" w:cs="Times New Roman"/>
                <w:b/>
                <w:szCs w:val="22"/>
              </w:rPr>
            </w:pPr>
          </w:p>
        </w:tc>
        <w:tc>
          <w:tcPr>
            <w:tcW w:w="1263" w:type="dxa"/>
          </w:tcPr>
          <w:p w:rsidR="00805A3B" w:rsidRPr="008E0F84" w:rsidRDefault="00805A3B" w:rsidP="002C432D">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r>
      <w:tr w:rsidR="00805A3B" w:rsidRPr="00301EC9" w:rsidTr="00FA430B">
        <w:tc>
          <w:tcPr>
            <w:tcW w:w="3870" w:type="dxa"/>
          </w:tcPr>
          <w:p w:rsidR="00805A3B" w:rsidRPr="00301EC9" w:rsidRDefault="00805A3B" w:rsidP="00FA430B">
            <w:pPr>
              <w:spacing w:after="0" w:line="240" w:lineRule="atLeast"/>
              <w:ind w:left="549" w:right="-25"/>
              <w:rPr>
                <w:rFonts w:ascii="Times New Roman" w:hAnsi="Times New Roman" w:cs="Times New Roman"/>
                <w:szCs w:val="22"/>
              </w:rPr>
            </w:pPr>
          </w:p>
        </w:tc>
        <w:tc>
          <w:tcPr>
            <w:tcW w:w="5763" w:type="dxa"/>
            <w:gridSpan w:val="7"/>
          </w:tcPr>
          <w:p w:rsidR="00805A3B" w:rsidRPr="008E0F84" w:rsidRDefault="00805A3B" w:rsidP="00FA430B">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805A3B" w:rsidRPr="00301EC9" w:rsidTr="00FA430B">
        <w:tc>
          <w:tcPr>
            <w:tcW w:w="3870" w:type="dxa"/>
          </w:tcPr>
          <w:p w:rsidR="00805A3B" w:rsidRPr="00301EC9" w:rsidRDefault="00805A3B" w:rsidP="00FA430B">
            <w:pPr>
              <w:spacing w:after="0" w:line="240" w:lineRule="atLeast"/>
              <w:ind w:left="549" w:right="-25"/>
              <w:rPr>
                <w:rFonts w:ascii="Times New Roman" w:hAnsi="Times New Roman" w:cs="Times New Roman"/>
                <w:szCs w:val="22"/>
                <w:cs/>
              </w:rPr>
            </w:pPr>
            <w:r>
              <w:rPr>
                <w:rFonts w:ascii="Times New Roman" w:hAnsi="Times New Roman" w:cs="Times New Roman"/>
                <w:szCs w:val="22"/>
              </w:rPr>
              <w:t>Profit (loss) for the period</w:t>
            </w:r>
          </w:p>
        </w:tc>
        <w:tc>
          <w:tcPr>
            <w:tcW w:w="1255" w:type="dxa"/>
          </w:tcPr>
          <w:p w:rsidR="00805A3B" w:rsidRPr="00301EC9" w:rsidRDefault="00805A3B" w:rsidP="00FA430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FA430B">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FA430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FA430B">
            <w:pPr>
              <w:tabs>
                <w:tab w:val="decimal" w:pos="968"/>
              </w:tabs>
              <w:spacing w:after="0" w:line="240" w:lineRule="atLeast"/>
              <w:ind w:left="-93" w:right="-96"/>
              <w:jc w:val="thaiDistribute"/>
              <w:rPr>
                <w:rFonts w:ascii="Times New Roman" w:hAnsi="Times New Roman" w:cs="Times New Roman"/>
                <w:szCs w:val="22"/>
              </w:rPr>
            </w:pPr>
          </w:p>
        </w:tc>
      </w:tr>
      <w:tr w:rsidR="00805A3B" w:rsidRPr="00301EC9" w:rsidTr="00FA430B">
        <w:tc>
          <w:tcPr>
            <w:tcW w:w="3870" w:type="dxa"/>
          </w:tcPr>
          <w:p w:rsidR="00805A3B" w:rsidRPr="008E0F84" w:rsidRDefault="00805A3B" w:rsidP="00FA430B">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of </w:t>
            </w:r>
          </w:p>
        </w:tc>
        <w:tc>
          <w:tcPr>
            <w:tcW w:w="1255" w:type="dxa"/>
          </w:tcPr>
          <w:p w:rsidR="00805A3B" w:rsidRPr="00301EC9" w:rsidRDefault="00805A3B" w:rsidP="00FA430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FA430B">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FA430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FA430B">
            <w:pPr>
              <w:tabs>
                <w:tab w:val="decimal" w:pos="968"/>
              </w:tabs>
              <w:spacing w:after="0" w:line="240" w:lineRule="atLeast"/>
              <w:ind w:left="-93" w:right="-96"/>
              <w:jc w:val="thaiDistribute"/>
              <w:rPr>
                <w:rFonts w:ascii="Times New Roman" w:hAnsi="Times New Roman" w:cs="Times New Roman"/>
                <w:szCs w:val="22"/>
              </w:rPr>
            </w:pPr>
          </w:p>
        </w:tc>
      </w:tr>
      <w:tr w:rsidR="00805A3B" w:rsidRPr="00301EC9" w:rsidTr="00FA430B">
        <w:tc>
          <w:tcPr>
            <w:tcW w:w="3870" w:type="dxa"/>
          </w:tcPr>
          <w:p w:rsidR="00805A3B" w:rsidRPr="008E0F84" w:rsidRDefault="00805A3B" w:rsidP="00FA430B">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55" w:type="dxa"/>
          </w:tcPr>
          <w:p w:rsidR="00805A3B" w:rsidRPr="00301EC9" w:rsidRDefault="00584096" w:rsidP="00FA430B">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58,530</w:t>
            </w: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2C432D">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(43,496)</w:t>
            </w: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584096" w:rsidP="00FA430B">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60,002</w:t>
            </w:r>
          </w:p>
        </w:tc>
        <w:tc>
          <w:tcPr>
            <w:tcW w:w="247"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2C432D">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(42,457)</w:t>
            </w:r>
          </w:p>
        </w:tc>
      </w:tr>
      <w:tr w:rsidR="00805A3B" w:rsidRPr="00301EC9" w:rsidTr="00FA430B">
        <w:tc>
          <w:tcPr>
            <w:tcW w:w="3870" w:type="dxa"/>
          </w:tcPr>
          <w:p w:rsidR="00805A3B" w:rsidRPr="00301EC9" w:rsidRDefault="00805A3B" w:rsidP="00FA430B">
            <w:pPr>
              <w:spacing w:after="0" w:line="240" w:lineRule="atLeast"/>
              <w:ind w:left="549" w:right="-25"/>
              <w:rPr>
                <w:rFonts w:ascii="Times New Roman" w:hAnsi="Times New Roman" w:cs="Times New Roman"/>
                <w:szCs w:val="22"/>
                <w:cs/>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 xml:space="preserve">ordinary </w:t>
            </w:r>
            <w:r w:rsidRPr="008E0F84">
              <w:rPr>
                <w:rFonts w:ascii="Times New Roman" w:hAnsi="Times New Roman" w:cs="Times New Roman"/>
                <w:szCs w:val="22"/>
              </w:rPr>
              <w:t>shares</w:t>
            </w:r>
          </w:p>
        </w:tc>
        <w:tc>
          <w:tcPr>
            <w:tcW w:w="1255" w:type="dxa"/>
          </w:tcPr>
          <w:p w:rsidR="00805A3B" w:rsidRPr="00301EC9" w:rsidRDefault="00805A3B" w:rsidP="00FA430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2C432D">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FA430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2C432D">
            <w:pPr>
              <w:tabs>
                <w:tab w:val="decimal" w:pos="919"/>
              </w:tabs>
              <w:spacing w:after="0" w:line="240" w:lineRule="atLeast"/>
              <w:ind w:left="-93" w:right="-96"/>
              <w:jc w:val="thaiDistribute"/>
              <w:rPr>
                <w:rFonts w:ascii="Times New Roman" w:hAnsi="Times New Roman" w:cs="Times New Roman"/>
                <w:szCs w:val="22"/>
              </w:rPr>
            </w:pPr>
          </w:p>
        </w:tc>
      </w:tr>
      <w:tr w:rsidR="00805A3B" w:rsidRPr="00301EC9" w:rsidTr="00FA430B">
        <w:tc>
          <w:tcPr>
            <w:tcW w:w="3870" w:type="dxa"/>
          </w:tcPr>
          <w:p w:rsidR="00805A3B" w:rsidRPr="008E0F84" w:rsidRDefault="00805A3B" w:rsidP="00FA430B">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outstanding </w:t>
            </w:r>
          </w:p>
        </w:tc>
        <w:tc>
          <w:tcPr>
            <w:tcW w:w="1255" w:type="dxa"/>
          </w:tcPr>
          <w:p w:rsidR="00805A3B" w:rsidRPr="00301EC9" w:rsidRDefault="00584096" w:rsidP="00FA430B">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739,708</w:t>
            </w: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2C432D">
            <w:pPr>
              <w:tabs>
                <w:tab w:val="decimal" w:pos="932"/>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584096" w:rsidP="00FA430B">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739,708</w:t>
            </w:r>
          </w:p>
        </w:tc>
        <w:tc>
          <w:tcPr>
            <w:tcW w:w="247"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2C432D">
            <w:pPr>
              <w:tabs>
                <w:tab w:val="decimal" w:pos="919"/>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r>
      <w:tr w:rsidR="00805A3B" w:rsidRPr="00301EC9" w:rsidTr="00FA430B">
        <w:tc>
          <w:tcPr>
            <w:tcW w:w="3870" w:type="dxa"/>
          </w:tcPr>
          <w:p w:rsidR="00805A3B" w:rsidRDefault="00805A3B" w:rsidP="00FA430B">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e</w:t>
            </w:r>
            <w:r w:rsidRPr="008E0F84">
              <w:rPr>
                <w:rFonts w:ascii="Times New Roman" w:hAnsi="Times New Roman" w:cs="Times New Roman"/>
                <w:b/>
                <w:bCs/>
                <w:szCs w:val="22"/>
              </w:rPr>
              <w:t>arnings</w:t>
            </w:r>
            <w:r>
              <w:rPr>
                <w:rFonts w:ascii="Times New Roman" w:hAnsi="Times New Roman" w:cs="Times New Roman"/>
                <w:b/>
                <w:bCs/>
                <w:szCs w:val="22"/>
              </w:rPr>
              <w:t xml:space="preserve"> (loss)</w:t>
            </w:r>
            <w:r w:rsidRPr="008E0F84">
              <w:rPr>
                <w:rFonts w:ascii="Times New Roman" w:hAnsi="Times New Roman" w:cs="Times New Roman"/>
                <w:b/>
                <w:bCs/>
                <w:szCs w:val="22"/>
              </w:rPr>
              <w:t xml:space="preserve"> per share</w:t>
            </w:r>
          </w:p>
        </w:tc>
        <w:tc>
          <w:tcPr>
            <w:tcW w:w="1255" w:type="dxa"/>
          </w:tcPr>
          <w:p w:rsidR="00805A3B" w:rsidRPr="00301EC9" w:rsidRDefault="00805A3B" w:rsidP="00FA430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2C432D">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FA430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05A3B" w:rsidRPr="00301EC9" w:rsidRDefault="00805A3B" w:rsidP="00FA430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05A3B" w:rsidRPr="00301EC9" w:rsidRDefault="00805A3B" w:rsidP="002C432D">
            <w:pPr>
              <w:tabs>
                <w:tab w:val="decimal" w:pos="919"/>
              </w:tabs>
              <w:spacing w:after="0" w:line="240" w:lineRule="atLeast"/>
              <w:ind w:left="-93" w:right="-96"/>
              <w:jc w:val="thaiDistribute"/>
              <w:rPr>
                <w:rFonts w:ascii="Times New Roman" w:hAnsi="Times New Roman" w:cs="Times New Roman"/>
                <w:szCs w:val="22"/>
              </w:rPr>
            </w:pPr>
          </w:p>
        </w:tc>
      </w:tr>
      <w:tr w:rsidR="00805A3B" w:rsidRPr="00406061" w:rsidTr="00FA430B">
        <w:tc>
          <w:tcPr>
            <w:tcW w:w="3870" w:type="dxa"/>
          </w:tcPr>
          <w:p w:rsidR="00805A3B" w:rsidRPr="00406061" w:rsidRDefault="00805A3B" w:rsidP="00FA430B">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55" w:type="dxa"/>
          </w:tcPr>
          <w:p w:rsidR="00805A3B" w:rsidRPr="00406061" w:rsidRDefault="00584096" w:rsidP="00FA430B">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c>
          <w:tcPr>
            <w:tcW w:w="236" w:type="dxa"/>
          </w:tcPr>
          <w:p w:rsidR="00805A3B" w:rsidRPr="00406061" w:rsidRDefault="00805A3B" w:rsidP="00FA430B">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805A3B" w:rsidRPr="00406061" w:rsidRDefault="00805A3B" w:rsidP="002C432D">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(0.06)</w:t>
            </w:r>
          </w:p>
        </w:tc>
        <w:tc>
          <w:tcPr>
            <w:tcW w:w="236" w:type="dxa"/>
          </w:tcPr>
          <w:p w:rsidR="00805A3B" w:rsidRPr="00406061" w:rsidRDefault="00805A3B" w:rsidP="00FA430B">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805A3B" w:rsidRPr="00406061" w:rsidRDefault="00584096" w:rsidP="00FA430B">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c>
          <w:tcPr>
            <w:tcW w:w="247" w:type="dxa"/>
          </w:tcPr>
          <w:p w:rsidR="00805A3B" w:rsidRPr="00406061" w:rsidRDefault="00805A3B" w:rsidP="00FA430B">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805A3B" w:rsidRPr="00406061" w:rsidRDefault="00805A3B" w:rsidP="002C432D">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(0.06)</w:t>
            </w:r>
          </w:p>
        </w:tc>
      </w:tr>
    </w:tbl>
    <w:p w:rsidR="0082661D" w:rsidRPr="002A3993"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p w:rsidR="0082661D" w:rsidRPr="0005147D"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5147D">
        <w:rPr>
          <w:rFonts w:ascii="Times New Roman" w:hAnsi="Times New Roman" w:cs="Times New Roman"/>
          <w:b/>
          <w:bCs/>
          <w:szCs w:val="22"/>
        </w:rPr>
        <w:t>Financial instruments</w:t>
      </w:r>
    </w:p>
    <w:p w:rsidR="0082661D" w:rsidRPr="00F60B27" w:rsidRDefault="0082661D" w:rsidP="0082661D">
      <w:pPr>
        <w:tabs>
          <w:tab w:val="left" w:pos="567"/>
        </w:tabs>
        <w:spacing w:after="0" w:line="240" w:lineRule="atLeast"/>
        <w:ind w:left="540" w:right="-25"/>
        <w:jc w:val="thaiDistribute"/>
        <w:rPr>
          <w:rFonts w:ascii="Times New Roman" w:hAnsi="Times New Roman" w:cs="Times New Roman"/>
          <w:szCs w:val="22"/>
        </w:rPr>
      </w:pPr>
    </w:p>
    <w:p w:rsidR="0082661D" w:rsidRPr="00406061" w:rsidRDefault="0082661D" w:rsidP="0082661D">
      <w:pPr>
        <w:tabs>
          <w:tab w:val="left" w:pos="567"/>
        </w:tabs>
        <w:spacing w:after="0" w:line="240" w:lineRule="atLeast"/>
        <w:ind w:left="540" w:right="-25"/>
        <w:jc w:val="thaiDistribute"/>
        <w:rPr>
          <w:rFonts w:ascii="Times New Roman" w:hAnsi="Times New Roman" w:cs="Times New Roman"/>
          <w:b/>
          <w:bCs/>
          <w:szCs w:val="22"/>
        </w:rPr>
      </w:pPr>
      <w:r w:rsidRPr="00406061">
        <w:rPr>
          <w:rFonts w:ascii="Times New Roman" w:hAnsi="Times New Roman" w:cs="Times New Roman"/>
          <w:b/>
          <w:bCs/>
          <w:szCs w:val="22"/>
        </w:rPr>
        <w:t>Foreign currency risk</w:t>
      </w:r>
    </w:p>
    <w:p w:rsidR="0082661D" w:rsidRPr="00406061" w:rsidRDefault="0082661D" w:rsidP="0082661D">
      <w:pPr>
        <w:tabs>
          <w:tab w:val="left" w:pos="567"/>
        </w:tabs>
        <w:spacing w:after="0" w:line="240" w:lineRule="atLeast"/>
        <w:ind w:left="540" w:right="-25"/>
        <w:jc w:val="thaiDistribute"/>
        <w:rPr>
          <w:rFonts w:ascii="Times New Roman" w:hAnsi="Times New Roman" w:cs="Times New Roman"/>
          <w:szCs w:val="22"/>
        </w:rPr>
      </w:pPr>
    </w:p>
    <w:p w:rsidR="0082661D" w:rsidRDefault="0082661D" w:rsidP="0082661D">
      <w:pPr>
        <w:tabs>
          <w:tab w:val="left" w:pos="567"/>
        </w:tabs>
        <w:spacing w:after="0" w:line="240" w:lineRule="atLeast"/>
        <w:ind w:left="540" w:right="-25"/>
        <w:jc w:val="thaiDistribute"/>
        <w:rPr>
          <w:rFonts w:ascii="Times New Roman" w:hAnsi="Times New Roman" w:cs="Times New Roman"/>
          <w:szCs w:val="22"/>
        </w:rPr>
      </w:pPr>
      <w:r w:rsidRPr="00406061">
        <w:rPr>
          <w:rFonts w:ascii="Times New Roman" w:hAnsi="Times New Roman" w:cs="Times New Roman"/>
          <w:szCs w:val="22"/>
        </w:rPr>
        <w:t>As a</w:t>
      </w:r>
      <w:r>
        <w:rPr>
          <w:rFonts w:ascii="Times New Roman" w:hAnsi="Times New Roman" w:cs="Times New Roman"/>
          <w:szCs w:val="22"/>
        </w:rPr>
        <w:t>t 31 March 202</w:t>
      </w:r>
      <w:r w:rsidR="002402AB">
        <w:rPr>
          <w:rFonts w:ascii="Times New Roman" w:hAnsi="Times New Roman" w:cs="Times New Roman"/>
          <w:szCs w:val="22"/>
        </w:rPr>
        <w:t>3</w:t>
      </w:r>
      <w:r w:rsidRPr="00406061">
        <w:rPr>
          <w:rFonts w:ascii="Times New Roman" w:hAnsi="Times New Roman" w:cs="Times New Roman"/>
          <w:szCs w:val="22"/>
        </w:rPr>
        <w:t>, the balances of financial</w:t>
      </w:r>
      <w:r>
        <w:rPr>
          <w:rFonts w:ascii="Times New Roman" w:hAnsi="Times New Roman" w:cs="Times New Roman"/>
          <w:szCs w:val="22"/>
        </w:rPr>
        <w:t xml:space="preserve"> assets and</w:t>
      </w:r>
      <w:r w:rsidRPr="00406061">
        <w:rPr>
          <w:rFonts w:ascii="Times New Roman" w:hAnsi="Times New Roman" w:cs="Times New Roman"/>
          <w:szCs w:val="22"/>
        </w:rPr>
        <w:t xml:space="preserve"> liabilities denominated</w:t>
      </w:r>
      <w:r>
        <w:rPr>
          <w:rFonts w:ascii="Times New Roman" w:hAnsi="Times New Roman" w:cs="Times New Roman"/>
          <w:szCs w:val="22"/>
        </w:rPr>
        <w:t xml:space="preserve"> in foreign currencies and had no</w:t>
      </w:r>
      <w:r w:rsidRPr="00406061">
        <w:rPr>
          <w:rFonts w:ascii="Times New Roman" w:hAnsi="Times New Roman" w:cs="Times New Roman"/>
          <w:szCs w:val="22"/>
        </w:rPr>
        <w:t>t been hedged again</w:t>
      </w:r>
      <w:r>
        <w:rPr>
          <w:rFonts w:ascii="Times New Roman" w:hAnsi="Times New Roman" w:cs="Times New Roman"/>
          <w:szCs w:val="22"/>
        </w:rPr>
        <w:t>st foreign exchange rate risk, we</w:t>
      </w:r>
      <w:r w:rsidRPr="00406061">
        <w:rPr>
          <w:rFonts w:ascii="Times New Roman" w:hAnsi="Times New Roman" w:cs="Times New Roman"/>
          <w:szCs w:val="22"/>
        </w:rPr>
        <w:t>re summari</w:t>
      </w:r>
      <w:r>
        <w:rPr>
          <w:rFonts w:ascii="Times New Roman" w:hAnsi="Times New Roman" w:cs="Times New Roman"/>
          <w:szCs w:val="22"/>
        </w:rPr>
        <w:t>z</w:t>
      </w:r>
      <w:r w:rsidRPr="00406061">
        <w:rPr>
          <w:rFonts w:ascii="Times New Roman" w:hAnsi="Times New Roman" w:cs="Times New Roman"/>
          <w:szCs w:val="22"/>
        </w:rPr>
        <w:t>ed as follows:</w:t>
      </w:r>
    </w:p>
    <w:p w:rsidR="0082661D" w:rsidRDefault="0082661D" w:rsidP="0082661D">
      <w:pPr>
        <w:tabs>
          <w:tab w:val="left" w:pos="540"/>
        </w:tabs>
        <w:spacing w:after="0" w:line="240" w:lineRule="atLeast"/>
        <w:ind w:left="539" w:right="-25"/>
        <w:jc w:val="both"/>
        <w:rPr>
          <w:rFonts w:ascii="Times New Roman" w:hAnsi="Times New Roman" w:cs="Times New Roman"/>
          <w:szCs w:val="22"/>
        </w:rPr>
      </w:pPr>
    </w:p>
    <w:tbl>
      <w:tblPr>
        <w:tblW w:w="9482" w:type="dxa"/>
        <w:tblInd w:w="18" w:type="dxa"/>
        <w:tblLook w:val="01E0"/>
      </w:tblPr>
      <w:tblGrid>
        <w:gridCol w:w="4910"/>
        <w:gridCol w:w="236"/>
        <w:gridCol w:w="2173"/>
        <w:gridCol w:w="247"/>
        <w:gridCol w:w="1916"/>
      </w:tblGrid>
      <w:tr w:rsidR="0082661D" w:rsidRPr="00301EC9" w:rsidTr="00FA430B">
        <w:tc>
          <w:tcPr>
            <w:tcW w:w="4910" w:type="dxa"/>
          </w:tcPr>
          <w:p w:rsidR="0082661D" w:rsidRPr="00301EC9" w:rsidRDefault="0082661D" w:rsidP="00FA430B">
            <w:pPr>
              <w:spacing w:after="0" w:line="240" w:lineRule="atLeast"/>
              <w:ind w:left="549" w:right="-25"/>
              <w:rPr>
                <w:rFonts w:ascii="Times New Roman" w:hAnsi="Times New Roman" w:cs="Times New Roman"/>
                <w:szCs w:val="22"/>
              </w:rPr>
            </w:pPr>
          </w:p>
        </w:tc>
        <w:tc>
          <w:tcPr>
            <w:tcW w:w="236" w:type="dxa"/>
          </w:tcPr>
          <w:p w:rsidR="0082661D" w:rsidRPr="008E0F84" w:rsidRDefault="0082661D" w:rsidP="00FA430B">
            <w:pPr>
              <w:spacing w:after="0" w:line="240" w:lineRule="atLeast"/>
              <w:ind w:right="-25"/>
              <w:jc w:val="center"/>
              <w:rPr>
                <w:rFonts w:ascii="Times New Roman" w:hAnsi="Times New Roman" w:cs="Times New Roman"/>
                <w:b/>
                <w:szCs w:val="22"/>
              </w:rPr>
            </w:pPr>
          </w:p>
        </w:tc>
        <w:tc>
          <w:tcPr>
            <w:tcW w:w="2173" w:type="dxa"/>
          </w:tcPr>
          <w:p w:rsidR="0082661D" w:rsidRPr="008E0F84" w:rsidRDefault="0082661D" w:rsidP="00FA430B">
            <w:pPr>
              <w:spacing w:after="0" w:line="240" w:lineRule="atLeast"/>
              <w:ind w:left="-61" w:right="-25"/>
              <w:jc w:val="center"/>
              <w:rPr>
                <w:rFonts w:ascii="Times New Roman" w:hAnsi="Times New Roman" w:cs="Times New Roman"/>
                <w:b/>
                <w:szCs w:val="22"/>
              </w:rPr>
            </w:pPr>
            <w:r w:rsidRPr="008E0F84">
              <w:rPr>
                <w:rFonts w:ascii="Times New Roman" w:hAnsi="Times New Roman" w:cs="Times New Roman"/>
                <w:b/>
                <w:bCs/>
                <w:szCs w:val="22"/>
              </w:rPr>
              <w:t>Consolidated</w:t>
            </w:r>
            <w:r>
              <w:rPr>
                <w:rFonts w:ascii="Times New Roman" w:hAnsi="Times New Roman" w:cs="Times New Roman"/>
                <w:b/>
                <w:bCs/>
                <w:szCs w:val="22"/>
              </w:rPr>
              <w:t xml:space="preserve"> </w:t>
            </w: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47" w:type="dxa"/>
          </w:tcPr>
          <w:p w:rsidR="0082661D" w:rsidRPr="00301EC9" w:rsidRDefault="0082661D" w:rsidP="00FA430B">
            <w:pPr>
              <w:spacing w:after="0" w:line="240" w:lineRule="atLeast"/>
              <w:ind w:left="162" w:right="-25" w:hanging="162"/>
              <w:rPr>
                <w:rFonts w:ascii="Times New Roman" w:hAnsi="Times New Roman" w:cs="Times New Roman"/>
                <w:szCs w:val="22"/>
              </w:rPr>
            </w:pPr>
          </w:p>
        </w:tc>
        <w:tc>
          <w:tcPr>
            <w:tcW w:w="1916" w:type="dxa"/>
          </w:tcPr>
          <w:p w:rsidR="0082661D" w:rsidRPr="008E0F84" w:rsidRDefault="0082661D" w:rsidP="00FA430B">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Separate financial statements</w:t>
            </w:r>
          </w:p>
        </w:tc>
      </w:tr>
      <w:tr w:rsidR="0082661D" w:rsidRPr="00301EC9" w:rsidTr="00FA430B">
        <w:tc>
          <w:tcPr>
            <w:tcW w:w="4910" w:type="dxa"/>
          </w:tcPr>
          <w:p w:rsidR="0082661D" w:rsidRPr="00301EC9" w:rsidRDefault="0082661D" w:rsidP="00FA430B">
            <w:pPr>
              <w:spacing w:after="0" w:line="240" w:lineRule="atLeast"/>
              <w:ind w:left="549" w:right="-25"/>
              <w:rPr>
                <w:rFonts w:ascii="Times New Roman" w:hAnsi="Times New Roman" w:cs="Times New Roman"/>
                <w:szCs w:val="22"/>
                <w:cs/>
              </w:rPr>
            </w:pPr>
          </w:p>
        </w:tc>
        <w:tc>
          <w:tcPr>
            <w:tcW w:w="236" w:type="dxa"/>
          </w:tcPr>
          <w:p w:rsidR="0082661D" w:rsidRPr="00301EC9" w:rsidRDefault="0082661D" w:rsidP="00FA430B">
            <w:pPr>
              <w:tabs>
                <w:tab w:val="decimal" w:pos="756"/>
              </w:tabs>
              <w:spacing w:after="0" w:line="240" w:lineRule="atLeast"/>
              <w:ind w:left="-93" w:right="-96"/>
              <w:jc w:val="thaiDistribute"/>
              <w:rPr>
                <w:rFonts w:ascii="Times New Roman" w:hAnsi="Times New Roman" w:cs="Times New Roman"/>
                <w:szCs w:val="22"/>
              </w:rPr>
            </w:pPr>
          </w:p>
        </w:tc>
        <w:tc>
          <w:tcPr>
            <w:tcW w:w="4336" w:type="dxa"/>
            <w:gridSpan w:val="3"/>
          </w:tcPr>
          <w:p w:rsidR="0082661D" w:rsidRPr="00406061" w:rsidRDefault="0082661D" w:rsidP="0096239D">
            <w:pPr>
              <w:spacing w:after="0" w:line="240" w:lineRule="atLeast"/>
              <w:ind w:left="-93" w:right="-96"/>
              <w:jc w:val="center"/>
              <w:rPr>
                <w:rFonts w:ascii="Times New Roman" w:hAnsi="Times New Roman" w:cs="Times New Roman"/>
                <w:i/>
                <w:iCs/>
                <w:szCs w:val="22"/>
              </w:rPr>
            </w:pPr>
            <w:r w:rsidRPr="00406061">
              <w:rPr>
                <w:rFonts w:ascii="Times New Roman" w:hAnsi="Times New Roman" w:cs="Times New Roman"/>
                <w:i/>
                <w:iCs/>
                <w:szCs w:val="22"/>
              </w:rPr>
              <w:t xml:space="preserve">(in </w:t>
            </w:r>
            <w:proofErr w:type="spellStart"/>
            <w:r w:rsidR="0096239D">
              <w:rPr>
                <w:rFonts w:ascii="Times New Roman" w:hAnsi="Times New Roman" w:cs="Times New Roman"/>
                <w:i/>
                <w:iCs/>
                <w:szCs w:val="22"/>
              </w:rPr>
              <w:t>million</w:t>
            </w:r>
            <w:proofErr w:type="spellEnd"/>
            <w:r w:rsidRPr="00406061">
              <w:rPr>
                <w:rFonts w:ascii="Times New Roman" w:hAnsi="Times New Roman" w:cs="Times New Roman"/>
                <w:i/>
                <w:iCs/>
                <w:szCs w:val="22"/>
              </w:rPr>
              <w:t>)</w:t>
            </w:r>
          </w:p>
        </w:tc>
      </w:tr>
      <w:tr w:rsidR="0082661D" w:rsidRPr="00301EC9" w:rsidTr="00FA430B">
        <w:tc>
          <w:tcPr>
            <w:tcW w:w="4910" w:type="dxa"/>
          </w:tcPr>
          <w:p w:rsidR="0082661D" w:rsidRPr="008E0F84" w:rsidRDefault="0082661D" w:rsidP="00FA430B">
            <w:pPr>
              <w:spacing w:after="0" w:line="240" w:lineRule="atLeast"/>
              <w:ind w:left="549" w:right="-25"/>
              <w:rPr>
                <w:rFonts w:ascii="Times New Roman" w:hAnsi="Times New Roman" w:cs="Times New Roman"/>
                <w:szCs w:val="22"/>
              </w:rPr>
            </w:pPr>
            <w:r w:rsidRPr="00406061">
              <w:rPr>
                <w:rFonts w:ascii="Times New Roman" w:hAnsi="Times New Roman" w:cs="Times New Roman"/>
                <w:b/>
                <w:bCs/>
                <w:szCs w:val="22"/>
              </w:rPr>
              <w:t>Financial assets</w:t>
            </w:r>
          </w:p>
        </w:tc>
        <w:tc>
          <w:tcPr>
            <w:tcW w:w="236" w:type="dxa"/>
          </w:tcPr>
          <w:p w:rsidR="0082661D" w:rsidRPr="00301EC9" w:rsidRDefault="0082661D" w:rsidP="00FA430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82661D" w:rsidRPr="00301EC9" w:rsidRDefault="0082661D" w:rsidP="00FA430B">
            <w:pPr>
              <w:tabs>
                <w:tab w:val="decimal" w:pos="1357"/>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82661D" w:rsidRPr="00301EC9" w:rsidRDefault="0082661D" w:rsidP="00FA430B">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82661D" w:rsidRPr="00301EC9" w:rsidRDefault="0082661D" w:rsidP="00FA430B">
            <w:pPr>
              <w:tabs>
                <w:tab w:val="decimal" w:pos="968"/>
              </w:tabs>
              <w:spacing w:after="0" w:line="240" w:lineRule="atLeast"/>
              <w:ind w:left="-93" w:right="-96"/>
              <w:jc w:val="thaiDistribute"/>
              <w:rPr>
                <w:rFonts w:ascii="Times New Roman" w:hAnsi="Times New Roman" w:cs="Times New Roman"/>
                <w:szCs w:val="22"/>
              </w:rPr>
            </w:pPr>
          </w:p>
        </w:tc>
      </w:tr>
      <w:tr w:rsidR="0082661D" w:rsidRPr="00301EC9" w:rsidTr="00FA430B">
        <w:tc>
          <w:tcPr>
            <w:tcW w:w="4910" w:type="dxa"/>
          </w:tcPr>
          <w:p w:rsidR="0082661D" w:rsidRPr="00406061" w:rsidRDefault="0082661D" w:rsidP="00FA430B">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82661D" w:rsidRPr="00301EC9" w:rsidRDefault="0082661D" w:rsidP="00FA430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82661D" w:rsidRPr="00301EC9" w:rsidRDefault="00447E4D" w:rsidP="00FA430B">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47" w:type="dxa"/>
            <w:shd w:val="clear" w:color="auto" w:fill="auto"/>
          </w:tcPr>
          <w:p w:rsidR="0082661D" w:rsidRPr="00301EC9" w:rsidRDefault="0082661D" w:rsidP="00FA430B">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82661D" w:rsidRPr="00301EC9" w:rsidRDefault="00447E4D" w:rsidP="00FA430B">
            <w:pPr>
              <w:tabs>
                <w:tab w:val="decimal" w:pos="9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p>
        </w:tc>
      </w:tr>
      <w:tr w:rsidR="0082661D" w:rsidRPr="00301EC9" w:rsidTr="00FA430B">
        <w:tc>
          <w:tcPr>
            <w:tcW w:w="4910" w:type="dxa"/>
          </w:tcPr>
          <w:p w:rsidR="0082661D" w:rsidRPr="00406061" w:rsidRDefault="0082661D" w:rsidP="00FA430B">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Financial liabilities</w:t>
            </w:r>
          </w:p>
        </w:tc>
        <w:tc>
          <w:tcPr>
            <w:tcW w:w="236" w:type="dxa"/>
          </w:tcPr>
          <w:p w:rsidR="0082661D" w:rsidRPr="00301EC9" w:rsidRDefault="0082661D" w:rsidP="00FA430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82661D" w:rsidRPr="00301EC9" w:rsidRDefault="0082661D" w:rsidP="00FA430B">
            <w:pPr>
              <w:tabs>
                <w:tab w:val="decimal" w:pos="1357"/>
              </w:tabs>
              <w:spacing w:after="0" w:line="240" w:lineRule="atLeast"/>
              <w:ind w:left="-93" w:right="-96"/>
              <w:jc w:val="thaiDistribute"/>
              <w:rPr>
                <w:rFonts w:ascii="Times New Roman" w:hAnsi="Times New Roman" w:cs="Times New Roman"/>
                <w:szCs w:val="22"/>
              </w:rPr>
            </w:pPr>
          </w:p>
        </w:tc>
        <w:tc>
          <w:tcPr>
            <w:tcW w:w="247" w:type="dxa"/>
            <w:shd w:val="clear" w:color="auto" w:fill="auto"/>
          </w:tcPr>
          <w:p w:rsidR="0082661D" w:rsidRPr="00301EC9" w:rsidRDefault="0082661D" w:rsidP="00FA430B">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82661D" w:rsidRPr="00301EC9" w:rsidRDefault="0082661D" w:rsidP="00FA430B">
            <w:pPr>
              <w:tabs>
                <w:tab w:val="decimal" w:pos="968"/>
              </w:tabs>
              <w:spacing w:after="0" w:line="240" w:lineRule="atLeast"/>
              <w:ind w:left="-93" w:right="-96"/>
              <w:jc w:val="thaiDistribute"/>
              <w:rPr>
                <w:rFonts w:ascii="Times New Roman" w:hAnsi="Times New Roman" w:cs="Times New Roman"/>
                <w:szCs w:val="22"/>
              </w:rPr>
            </w:pPr>
          </w:p>
        </w:tc>
      </w:tr>
      <w:tr w:rsidR="0082661D" w:rsidRPr="00301EC9" w:rsidTr="00FA430B">
        <w:tc>
          <w:tcPr>
            <w:tcW w:w="4910" w:type="dxa"/>
          </w:tcPr>
          <w:p w:rsidR="0082661D" w:rsidRPr="008E0F84" w:rsidRDefault="0082661D" w:rsidP="00FA430B">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82661D" w:rsidRPr="00301EC9" w:rsidRDefault="0082661D" w:rsidP="00FA430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82661D" w:rsidRPr="00301EC9" w:rsidRDefault="00447E4D" w:rsidP="00FA430B">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w:t>
            </w:r>
          </w:p>
        </w:tc>
        <w:tc>
          <w:tcPr>
            <w:tcW w:w="247" w:type="dxa"/>
            <w:shd w:val="clear" w:color="auto" w:fill="auto"/>
          </w:tcPr>
          <w:p w:rsidR="0082661D" w:rsidRPr="00301EC9" w:rsidRDefault="0082661D" w:rsidP="00FA430B">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82661D" w:rsidRPr="00301EC9" w:rsidRDefault="00447E4D" w:rsidP="00FA430B">
            <w:pPr>
              <w:tabs>
                <w:tab w:val="decimal" w:pos="9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p>
        </w:tc>
      </w:tr>
      <w:tr w:rsidR="00447E4D" w:rsidRPr="00301EC9" w:rsidTr="00FA430B">
        <w:tc>
          <w:tcPr>
            <w:tcW w:w="4910" w:type="dxa"/>
          </w:tcPr>
          <w:p w:rsidR="00447E4D" w:rsidRPr="00447E4D" w:rsidRDefault="00447E4D" w:rsidP="00FA430B">
            <w:pPr>
              <w:spacing w:after="0" w:line="240" w:lineRule="atLeast"/>
              <w:ind w:left="549" w:right="-25"/>
              <w:rPr>
                <w:rFonts w:ascii="Times New Roman" w:hAnsi="Times New Roman" w:cstheme="minorBidi"/>
                <w:szCs w:val="22"/>
                <w:lang w:val="en-GB"/>
              </w:rPr>
            </w:pPr>
            <w:r>
              <w:rPr>
                <w:rFonts w:ascii="Times New Roman" w:hAnsi="Times New Roman" w:cstheme="minorBidi"/>
                <w:szCs w:val="22"/>
                <w:lang w:val="en-GB"/>
              </w:rPr>
              <w:t>JPY</w:t>
            </w:r>
          </w:p>
        </w:tc>
        <w:tc>
          <w:tcPr>
            <w:tcW w:w="236" w:type="dxa"/>
          </w:tcPr>
          <w:p w:rsidR="00447E4D" w:rsidRPr="00301EC9" w:rsidRDefault="00447E4D" w:rsidP="00FA430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447E4D" w:rsidRDefault="00447E4D" w:rsidP="00FA430B">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w:t>
            </w:r>
          </w:p>
        </w:tc>
        <w:tc>
          <w:tcPr>
            <w:tcW w:w="247" w:type="dxa"/>
            <w:shd w:val="clear" w:color="auto" w:fill="auto"/>
          </w:tcPr>
          <w:p w:rsidR="00447E4D" w:rsidRPr="00301EC9" w:rsidRDefault="00447E4D" w:rsidP="00FA430B">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447E4D" w:rsidRDefault="00447E4D" w:rsidP="00FA430B">
            <w:pPr>
              <w:tabs>
                <w:tab w:val="decimal" w:pos="9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w:t>
            </w:r>
          </w:p>
        </w:tc>
      </w:tr>
    </w:tbl>
    <w:p w:rsidR="002402AB" w:rsidRDefault="002402AB">
      <w:pPr>
        <w:spacing w:after="0" w:line="240" w:lineRule="auto"/>
        <w:rPr>
          <w:rFonts w:ascii="Times New Roman" w:hAnsi="Times New Roman" w:cs="Times New Roman"/>
          <w:b/>
          <w:bCs/>
          <w:szCs w:val="22"/>
        </w:rPr>
      </w:pPr>
    </w:p>
    <w:p w:rsidR="0082661D" w:rsidRPr="001C39A3" w:rsidRDefault="0082661D" w:rsidP="0082661D">
      <w:pPr>
        <w:tabs>
          <w:tab w:val="left" w:pos="567"/>
        </w:tabs>
        <w:spacing w:after="0" w:line="240" w:lineRule="atLeast"/>
        <w:ind w:left="540" w:right="-25"/>
        <w:jc w:val="thaiDistribute"/>
        <w:rPr>
          <w:rFonts w:ascii="Times New Roman" w:hAnsi="Times New Roman" w:cs="Times New Roman"/>
          <w:b/>
          <w:bCs/>
          <w:szCs w:val="22"/>
        </w:rPr>
      </w:pPr>
      <w:r w:rsidRPr="001C39A3">
        <w:rPr>
          <w:rFonts w:ascii="Times New Roman" w:hAnsi="Times New Roman" w:cs="Times New Roman"/>
          <w:b/>
          <w:bCs/>
          <w:szCs w:val="22"/>
        </w:rPr>
        <w:lastRenderedPageBreak/>
        <w:t>Carrying amount and fair values</w:t>
      </w:r>
    </w:p>
    <w:p w:rsidR="0082661D" w:rsidRDefault="0082661D" w:rsidP="0082661D">
      <w:pPr>
        <w:tabs>
          <w:tab w:val="left" w:pos="567"/>
        </w:tabs>
        <w:spacing w:after="0" w:line="240" w:lineRule="atLeast"/>
        <w:ind w:left="540" w:right="-25"/>
        <w:jc w:val="thaiDistribute"/>
        <w:rPr>
          <w:rFonts w:ascii="Times New Roman" w:hAnsi="Times New Roman" w:cs="Times New Roman"/>
          <w:szCs w:val="22"/>
        </w:rPr>
      </w:pPr>
    </w:p>
    <w:p w:rsidR="0082661D" w:rsidRDefault="0082661D" w:rsidP="0082661D">
      <w:pPr>
        <w:tabs>
          <w:tab w:val="left" w:pos="567"/>
        </w:tabs>
        <w:spacing w:after="0" w:line="240" w:lineRule="atLeast"/>
        <w:ind w:left="540" w:right="-25"/>
        <w:jc w:val="thaiDistribute"/>
        <w:rPr>
          <w:rFonts w:ascii="Times New Roman" w:hAnsi="Times New Roman" w:cs="Times New Roman"/>
          <w:szCs w:val="22"/>
        </w:rPr>
      </w:pPr>
      <w:r w:rsidRPr="001C39A3">
        <w:rPr>
          <w:rFonts w:ascii="Times New Roman" w:hAnsi="Times New Roman" w:cs="Times New Roman"/>
          <w:szCs w:val="22"/>
        </w:rPr>
        <w:t xml:space="preserve">The following table shows the carrying amounts and fair values of financial assets and financial liabilities, including their levels in the fair value hierarchy. </w:t>
      </w:r>
      <w:r>
        <w:rPr>
          <w:rFonts w:ascii="Times New Roman" w:hAnsi="Times New Roman" w:cs="Times New Roman"/>
          <w:szCs w:val="22"/>
        </w:rPr>
        <w:t xml:space="preserve"> </w:t>
      </w:r>
      <w:r w:rsidRPr="001C39A3">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p>
    <w:p w:rsidR="0082661D" w:rsidRDefault="0082661D" w:rsidP="0082661D">
      <w:pPr>
        <w:tabs>
          <w:tab w:val="left" w:pos="540"/>
        </w:tabs>
        <w:spacing w:after="0" w:line="240" w:lineRule="atLeast"/>
        <w:ind w:left="539" w:right="-25"/>
        <w:jc w:val="both"/>
        <w:rPr>
          <w:rFonts w:ascii="Times New Roman" w:hAnsi="Times New Roman" w:cs="Times New Roman"/>
          <w:szCs w:val="22"/>
        </w:rPr>
      </w:pPr>
    </w:p>
    <w:tbl>
      <w:tblPr>
        <w:tblW w:w="9020" w:type="dxa"/>
        <w:tblInd w:w="18" w:type="dxa"/>
        <w:tblLayout w:type="fixed"/>
        <w:tblLook w:val="01E0"/>
      </w:tblPr>
      <w:tblGrid>
        <w:gridCol w:w="6044"/>
        <w:gridCol w:w="1417"/>
        <w:gridCol w:w="283"/>
        <w:gridCol w:w="1276"/>
      </w:tblGrid>
      <w:tr w:rsidR="00447E4D" w:rsidRPr="001C39A3" w:rsidTr="00A56B6E">
        <w:tc>
          <w:tcPr>
            <w:tcW w:w="6044" w:type="dxa"/>
          </w:tcPr>
          <w:p w:rsidR="00447E4D" w:rsidRPr="001C39A3" w:rsidRDefault="00447E4D" w:rsidP="00FA430B">
            <w:pPr>
              <w:spacing w:after="0" w:line="240" w:lineRule="atLeast"/>
              <w:ind w:left="549" w:right="-25"/>
              <w:rPr>
                <w:rFonts w:ascii="Times New Roman" w:hAnsi="Times New Roman" w:cs="Times New Roman"/>
                <w:b/>
                <w:bCs/>
                <w:i/>
                <w:iCs/>
                <w:szCs w:val="22"/>
              </w:rPr>
            </w:pPr>
          </w:p>
        </w:tc>
        <w:tc>
          <w:tcPr>
            <w:tcW w:w="2976" w:type="dxa"/>
            <w:gridSpan w:val="3"/>
          </w:tcPr>
          <w:p w:rsidR="00447E4D" w:rsidRPr="00B84C57" w:rsidRDefault="00447E4D" w:rsidP="00447E4D">
            <w:pPr>
              <w:spacing w:after="0" w:line="240" w:lineRule="atLeast"/>
              <w:ind w:left="34" w:right="-25"/>
              <w:jc w:val="center"/>
              <w:rPr>
                <w:rFonts w:ascii="Times New Roman" w:hAnsi="Times New Roman" w:cs="Times New Roman"/>
                <w:szCs w:val="22"/>
              </w:rPr>
            </w:pPr>
            <w:r w:rsidRPr="001C39A3">
              <w:rPr>
                <w:rFonts w:ascii="Times New Roman" w:hAnsi="Times New Roman" w:cs="Times New Roman"/>
                <w:b/>
                <w:bCs/>
                <w:szCs w:val="22"/>
              </w:rPr>
              <w:t xml:space="preserve">Consolidate </w:t>
            </w:r>
            <w:r>
              <w:rPr>
                <w:rFonts w:ascii="Times New Roman" w:hAnsi="Times New Roman" w:cs="Times New Roman"/>
                <w:b/>
                <w:bCs/>
                <w:szCs w:val="22"/>
              </w:rPr>
              <w:t xml:space="preserve">and separate </w:t>
            </w:r>
            <w:r w:rsidRPr="001C39A3">
              <w:rPr>
                <w:rFonts w:ascii="Times New Roman" w:hAnsi="Times New Roman" w:cs="Times New Roman"/>
                <w:b/>
                <w:bCs/>
                <w:szCs w:val="22"/>
              </w:rPr>
              <w:t>financial statement</w:t>
            </w:r>
          </w:p>
        </w:tc>
      </w:tr>
      <w:tr w:rsidR="00447E4D" w:rsidRPr="001C39A3" w:rsidTr="00447E4D">
        <w:tc>
          <w:tcPr>
            <w:tcW w:w="6044" w:type="dxa"/>
          </w:tcPr>
          <w:p w:rsidR="00447E4D" w:rsidRPr="001C39A3" w:rsidRDefault="00447E4D" w:rsidP="00FA430B">
            <w:pPr>
              <w:spacing w:after="0" w:line="240" w:lineRule="atLeast"/>
              <w:ind w:left="549" w:right="-25"/>
              <w:rPr>
                <w:rFonts w:ascii="Times New Roman" w:hAnsi="Times New Roman" w:cs="Times New Roman"/>
                <w:b/>
                <w:bCs/>
                <w:i/>
                <w:iCs/>
                <w:szCs w:val="22"/>
              </w:rPr>
            </w:pPr>
          </w:p>
        </w:tc>
        <w:tc>
          <w:tcPr>
            <w:tcW w:w="1417" w:type="dxa"/>
            <w:vAlign w:val="center"/>
          </w:tcPr>
          <w:p w:rsidR="00447E4D" w:rsidRPr="001C39A3" w:rsidRDefault="00447E4D" w:rsidP="00447E4D">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Carrying</w:t>
            </w:r>
          </w:p>
        </w:tc>
        <w:tc>
          <w:tcPr>
            <w:tcW w:w="283"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c>
          <w:tcPr>
            <w:tcW w:w="1276" w:type="dxa"/>
            <w:vAlign w:val="center"/>
          </w:tcPr>
          <w:p w:rsidR="00447E4D" w:rsidRPr="001C39A3" w:rsidRDefault="00447E4D" w:rsidP="00447E4D">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Fair value</w:t>
            </w:r>
          </w:p>
        </w:tc>
      </w:tr>
      <w:tr w:rsidR="00447E4D" w:rsidRPr="001C39A3" w:rsidTr="00447E4D">
        <w:tc>
          <w:tcPr>
            <w:tcW w:w="6044" w:type="dxa"/>
          </w:tcPr>
          <w:p w:rsidR="00447E4D" w:rsidRPr="001C39A3" w:rsidRDefault="00447E4D" w:rsidP="00FA430B">
            <w:pPr>
              <w:spacing w:after="0" w:line="240" w:lineRule="atLeast"/>
              <w:ind w:left="549" w:right="-25"/>
              <w:rPr>
                <w:rFonts w:ascii="Times New Roman" w:hAnsi="Times New Roman" w:cs="Times New Roman"/>
                <w:b/>
                <w:bCs/>
                <w:i/>
                <w:iCs/>
                <w:szCs w:val="22"/>
              </w:rPr>
            </w:pPr>
          </w:p>
        </w:tc>
        <w:tc>
          <w:tcPr>
            <w:tcW w:w="1417" w:type="dxa"/>
            <w:vAlign w:val="center"/>
          </w:tcPr>
          <w:p w:rsidR="00447E4D" w:rsidRPr="001C39A3" w:rsidRDefault="00447E4D" w:rsidP="00447E4D">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amount</w:t>
            </w:r>
          </w:p>
        </w:tc>
        <w:tc>
          <w:tcPr>
            <w:tcW w:w="283"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c>
          <w:tcPr>
            <w:tcW w:w="1276" w:type="dxa"/>
            <w:vAlign w:val="center"/>
          </w:tcPr>
          <w:p w:rsidR="00447E4D" w:rsidRPr="001C39A3" w:rsidRDefault="00447E4D" w:rsidP="00447E4D">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Level 1</w:t>
            </w:r>
          </w:p>
        </w:tc>
      </w:tr>
      <w:tr w:rsidR="00447E4D" w:rsidRPr="001C39A3" w:rsidTr="00A56B6E">
        <w:tc>
          <w:tcPr>
            <w:tcW w:w="6044" w:type="dxa"/>
          </w:tcPr>
          <w:p w:rsidR="00447E4D" w:rsidRPr="001C39A3" w:rsidRDefault="00447E4D" w:rsidP="00FA430B">
            <w:pPr>
              <w:spacing w:after="0" w:line="240" w:lineRule="atLeast"/>
              <w:ind w:left="549" w:right="-25"/>
              <w:rPr>
                <w:rFonts w:ascii="Times New Roman" w:hAnsi="Times New Roman" w:cs="Times New Roman"/>
                <w:b/>
                <w:bCs/>
                <w:i/>
                <w:iCs/>
                <w:szCs w:val="22"/>
              </w:rPr>
            </w:pPr>
          </w:p>
        </w:tc>
        <w:tc>
          <w:tcPr>
            <w:tcW w:w="2976" w:type="dxa"/>
            <w:gridSpan w:val="3"/>
            <w:vAlign w:val="center"/>
          </w:tcPr>
          <w:p w:rsidR="00447E4D" w:rsidRPr="001C39A3" w:rsidRDefault="00447E4D" w:rsidP="00447E4D">
            <w:pPr>
              <w:spacing w:after="0" w:line="240" w:lineRule="atLeast"/>
              <w:ind w:left="34" w:right="-25"/>
              <w:jc w:val="center"/>
              <w:rPr>
                <w:rFonts w:ascii="Times New Roman" w:hAnsi="Times New Roman" w:cs="Times New Roman"/>
                <w:szCs w:val="22"/>
              </w:rPr>
            </w:pPr>
            <w:r w:rsidRPr="001C39A3">
              <w:rPr>
                <w:rFonts w:ascii="Times New Roman" w:hAnsi="Times New Roman" w:cs="Times New Roman"/>
                <w:i/>
                <w:iCs/>
                <w:szCs w:val="22"/>
                <w:cs/>
              </w:rPr>
              <w:t>(</w:t>
            </w:r>
            <w:r w:rsidRPr="001C39A3">
              <w:rPr>
                <w:rFonts w:ascii="Times New Roman" w:hAnsi="Times New Roman" w:cs="Times New Roman"/>
                <w:i/>
                <w:iCs/>
                <w:szCs w:val="22"/>
              </w:rPr>
              <w:t>in thousand Baht</w:t>
            </w:r>
            <w:r w:rsidRPr="001C39A3">
              <w:rPr>
                <w:rFonts w:ascii="Times New Roman" w:hAnsi="Times New Roman" w:cs="Times New Roman"/>
                <w:i/>
                <w:iCs/>
                <w:szCs w:val="22"/>
                <w:cs/>
              </w:rPr>
              <w:t>)</w:t>
            </w:r>
          </w:p>
        </w:tc>
      </w:tr>
      <w:tr w:rsidR="00447E4D" w:rsidRPr="001C39A3" w:rsidTr="00447E4D">
        <w:tc>
          <w:tcPr>
            <w:tcW w:w="6044" w:type="dxa"/>
          </w:tcPr>
          <w:p w:rsidR="00447E4D" w:rsidRPr="001C39A3" w:rsidRDefault="00447E4D" w:rsidP="00FA430B">
            <w:pPr>
              <w:spacing w:after="0" w:line="240" w:lineRule="atLeast"/>
              <w:ind w:left="549" w:right="-25"/>
              <w:rPr>
                <w:rFonts w:ascii="Times New Roman" w:hAnsi="Times New Roman" w:cs="Times New Roman"/>
                <w:b/>
                <w:bCs/>
                <w:i/>
                <w:iCs/>
                <w:szCs w:val="22"/>
                <w:cs/>
              </w:rPr>
            </w:pPr>
            <w:r w:rsidRPr="001C39A3">
              <w:rPr>
                <w:rFonts w:ascii="Times New Roman" w:hAnsi="Times New Roman" w:cs="Times New Roman"/>
                <w:b/>
                <w:bCs/>
                <w:i/>
                <w:iCs/>
                <w:szCs w:val="22"/>
              </w:rPr>
              <w:t>31 March 202</w:t>
            </w:r>
            <w:r>
              <w:rPr>
                <w:rFonts w:ascii="Times New Roman" w:hAnsi="Times New Roman" w:cs="Times New Roman"/>
                <w:b/>
                <w:bCs/>
                <w:i/>
                <w:iCs/>
                <w:szCs w:val="22"/>
              </w:rPr>
              <w:t>3</w:t>
            </w:r>
          </w:p>
        </w:tc>
        <w:tc>
          <w:tcPr>
            <w:tcW w:w="1417"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c>
          <w:tcPr>
            <w:tcW w:w="283"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c>
          <w:tcPr>
            <w:tcW w:w="1276" w:type="dxa"/>
            <w:vAlign w:val="center"/>
          </w:tcPr>
          <w:p w:rsidR="00447E4D" w:rsidRPr="001C39A3" w:rsidRDefault="00447E4D" w:rsidP="00FA430B">
            <w:pPr>
              <w:spacing w:after="0" w:line="240" w:lineRule="atLeast"/>
              <w:ind w:left="34" w:right="-25"/>
              <w:rPr>
                <w:rFonts w:ascii="Times New Roman" w:hAnsi="Times New Roman" w:cs="Times New Roman"/>
                <w:szCs w:val="22"/>
              </w:rPr>
            </w:pPr>
          </w:p>
        </w:tc>
      </w:tr>
      <w:tr w:rsidR="00447E4D" w:rsidRPr="001C39A3" w:rsidTr="00447E4D">
        <w:tc>
          <w:tcPr>
            <w:tcW w:w="6044" w:type="dxa"/>
          </w:tcPr>
          <w:p w:rsidR="00447E4D" w:rsidRPr="001C39A3" w:rsidRDefault="00447E4D" w:rsidP="00FA430B">
            <w:pPr>
              <w:spacing w:after="0" w:line="240" w:lineRule="atLeast"/>
              <w:ind w:left="549" w:right="-25"/>
              <w:rPr>
                <w:rFonts w:ascii="Times New Roman" w:hAnsi="Times New Roman" w:cs="Times New Roman"/>
                <w:b/>
                <w:bCs/>
                <w:szCs w:val="22"/>
              </w:rPr>
            </w:pPr>
            <w:r w:rsidRPr="001C39A3">
              <w:rPr>
                <w:rFonts w:ascii="Times New Roman" w:hAnsi="Times New Roman" w:cs="Times New Roman"/>
                <w:b/>
                <w:bCs/>
                <w:szCs w:val="22"/>
              </w:rPr>
              <w:t>Assets</w:t>
            </w:r>
          </w:p>
        </w:tc>
        <w:tc>
          <w:tcPr>
            <w:tcW w:w="1417"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c>
          <w:tcPr>
            <w:tcW w:w="283"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c>
          <w:tcPr>
            <w:tcW w:w="1276"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r>
      <w:tr w:rsidR="00447E4D" w:rsidRPr="001C39A3" w:rsidTr="00447E4D">
        <w:tc>
          <w:tcPr>
            <w:tcW w:w="6044" w:type="dxa"/>
          </w:tcPr>
          <w:p w:rsidR="00447E4D" w:rsidRPr="001C39A3" w:rsidRDefault="00447E4D" w:rsidP="00FA430B">
            <w:pPr>
              <w:spacing w:after="0" w:line="240" w:lineRule="atLeast"/>
              <w:ind w:left="549" w:right="-25"/>
              <w:rPr>
                <w:rFonts w:ascii="Times New Roman" w:hAnsi="Times New Roman" w:cs="Times New Roman"/>
                <w:szCs w:val="22"/>
              </w:rPr>
            </w:pPr>
            <w:r w:rsidRPr="001C39A3">
              <w:rPr>
                <w:rFonts w:ascii="Times New Roman" w:hAnsi="Times New Roman" w:cs="Times New Roman"/>
                <w:szCs w:val="22"/>
              </w:rPr>
              <w:t>Equity investment</w:t>
            </w:r>
          </w:p>
        </w:tc>
        <w:tc>
          <w:tcPr>
            <w:tcW w:w="1417"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c>
          <w:tcPr>
            <w:tcW w:w="283"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c>
          <w:tcPr>
            <w:tcW w:w="1276" w:type="dxa"/>
            <w:vAlign w:val="center"/>
          </w:tcPr>
          <w:p w:rsidR="00447E4D" w:rsidRPr="001C39A3" w:rsidRDefault="00447E4D" w:rsidP="00FA430B">
            <w:pPr>
              <w:spacing w:after="0" w:line="240" w:lineRule="atLeast"/>
              <w:ind w:left="549" w:right="-25"/>
              <w:rPr>
                <w:rFonts w:ascii="Times New Roman" w:hAnsi="Times New Roman" w:cs="Times New Roman"/>
                <w:szCs w:val="22"/>
              </w:rPr>
            </w:pPr>
          </w:p>
        </w:tc>
      </w:tr>
      <w:tr w:rsidR="00447E4D" w:rsidRPr="001C39A3" w:rsidTr="00447E4D">
        <w:tc>
          <w:tcPr>
            <w:tcW w:w="6044" w:type="dxa"/>
          </w:tcPr>
          <w:p w:rsidR="00447E4D" w:rsidRPr="001C39A3" w:rsidRDefault="00447E4D" w:rsidP="00FA430B">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w:t>
            </w:r>
            <w:r w:rsidRPr="001C39A3">
              <w:rPr>
                <w:rFonts w:ascii="Times New Roman" w:hAnsi="Times New Roman" w:cs="Times New Roman"/>
                <w:szCs w:val="22"/>
              </w:rPr>
              <w:t>FVOCI</w:t>
            </w:r>
          </w:p>
        </w:tc>
        <w:tc>
          <w:tcPr>
            <w:tcW w:w="1417" w:type="dxa"/>
          </w:tcPr>
          <w:p w:rsidR="00447E4D" w:rsidRPr="00932A5E" w:rsidRDefault="00447E4D" w:rsidP="00FA430B">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5,300</w:t>
            </w:r>
          </w:p>
        </w:tc>
        <w:tc>
          <w:tcPr>
            <w:tcW w:w="283" w:type="dxa"/>
          </w:tcPr>
          <w:p w:rsidR="00447E4D" w:rsidRPr="00932A5E" w:rsidRDefault="00447E4D" w:rsidP="00FA430B">
            <w:pPr>
              <w:tabs>
                <w:tab w:val="decimal" w:pos="858"/>
              </w:tabs>
              <w:spacing w:after="0" w:line="240" w:lineRule="atLeast"/>
              <w:ind w:left="-93" w:right="-96"/>
              <w:jc w:val="thaiDistribute"/>
              <w:rPr>
                <w:rFonts w:ascii="Times New Roman" w:hAnsi="Times New Roman" w:cs="Times New Roman"/>
                <w:szCs w:val="22"/>
              </w:rPr>
            </w:pPr>
          </w:p>
        </w:tc>
        <w:tc>
          <w:tcPr>
            <w:tcW w:w="1276" w:type="dxa"/>
          </w:tcPr>
          <w:p w:rsidR="00447E4D" w:rsidRPr="00932A5E" w:rsidRDefault="00447E4D" w:rsidP="00FA430B">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5,300</w:t>
            </w:r>
          </w:p>
        </w:tc>
      </w:tr>
      <w:tr w:rsidR="00447E4D" w:rsidRPr="00932A5E" w:rsidTr="00447E4D">
        <w:tc>
          <w:tcPr>
            <w:tcW w:w="6044" w:type="dxa"/>
          </w:tcPr>
          <w:p w:rsidR="00447E4D" w:rsidRPr="00932A5E" w:rsidRDefault="00447E4D" w:rsidP="00FA430B">
            <w:pPr>
              <w:spacing w:after="0" w:line="240" w:lineRule="atLeast"/>
              <w:ind w:left="549" w:right="-25"/>
              <w:rPr>
                <w:rFonts w:ascii="Times New Roman" w:hAnsi="Times New Roman" w:cs="Times New Roman"/>
                <w:b/>
                <w:bCs/>
                <w:szCs w:val="22"/>
                <w:cs/>
              </w:rPr>
            </w:pPr>
            <w:r w:rsidRPr="00932A5E">
              <w:rPr>
                <w:rFonts w:ascii="Times New Roman" w:hAnsi="Times New Roman" w:cs="Times New Roman"/>
                <w:b/>
                <w:bCs/>
                <w:szCs w:val="22"/>
              </w:rPr>
              <w:t>Total assets</w:t>
            </w:r>
          </w:p>
        </w:tc>
        <w:tc>
          <w:tcPr>
            <w:tcW w:w="1417" w:type="dxa"/>
            <w:tcBorders>
              <w:top w:val="single" w:sz="4" w:space="0" w:color="auto"/>
              <w:bottom w:val="double" w:sz="4" w:space="0" w:color="auto"/>
            </w:tcBorders>
          </w:tcPr>
          <w:p w:rsidR="00447E4D" w:rsidRPr="00932A5E" w:rsidRDefault="00447E4D" w:rsidP="00FA430B">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5,300</w:t>
            </w:r>
          </w:p>
        </w:tc>
        <w:tc>
          <w:tcPr>
            <w:tcW w:w="283" w:type="dxa"/>
          </w:tcPr>
          <w:p w:rsidR="00447E4D" w:rsidRPr="00932A5E" w:rsidRDefault="00447E4D" w:rsidP="00FA430B">
            <w:pPr>
              <w:tabs>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447E4D" w:rsidRPr="00932A5E" w:rsidRDefault="00447E4D" w:rsidP="00FA430B">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5,300</w:t>
            </w:r>
          </w:p>
        </w:tc>
      </w:tr>
    </w:tbl>
    <w:p w:rsidR="0082661D" w:rsidRDefault="0082661D" w:rsidP="0082661D">
      <w:pPr>
        <w:tabs>
          <w:tab w:val="left" w:pos="540"/>
        </w:tabs>
        <w:spacing w:after="0" w:line="240" w:lineRule="atLeast"/>
        <w:ind w:left="539" w:right="-25"/>
        <w:jc w:val="both"/>
        <w:rPr>
          <w:rFonts w:ascii="Times New Roman" w:hAnsi="Times New Roman" w:cs="Times New Roman"/>
          <w:szCs w:val="22"/>
        </w:rPr>
      </w:pPr>
    </w:p>
    <w:p w:rsidR="0082661D" w:rsidRDefault="0082661D" w:rsidP="0082661D">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During the current period</w:t>
      </w:r>
      <w:r w:rsidRPr="00BE3E72">
        <w:rPr>
          <w:rFonts w:ascii="Times New Roman" w:hAnsi="Times New Roman" w:cs="Times New Roman"/>
          <w:szCs w:val="22"/>
        </w:rPr>
        <w:t>s, there was no transfer w</w:t>
      </w:r>
      <w:r>
        <w:rPr>
          <w:rFonts w:ascii="Times New Roman" w:hAnsi="Times New Roman" w:cs="Times New Roman"/>
          <w:szCs w:val="22"/>
        </w:rPr>
        <w:t>ithin the fair value hierarchy.</w:t>
      </w:r>
    </w:p>
    <w:p w:rsidR="0082661D" w:rsidRDefault="0082661D" w:rsidP="0082661D">
      <w:pPr>
        <w:tabs>
          <w:tab w:val="left" w:pos="567"/>
        </w:tabs>
        <w:spacing w:after="0" w:line="240" w:lineRule="atLeast"/>
        <w:ind w:left="540" w:right="-25"/>
        <w:jc w:val="thaiDistribute"/>
        <w:rPr>
          <w:rFonts w:ascii="Times New Roman" w:hAnsi="Times New Roman" w:cs="Times New Roman"/>
          <w:szCs w:val="22"/>
        </w:rPr>
      </w:pPr>
    </w:p>
    <w:p w:rsidR="0082661D" w:rsidRPr="00932A5E" w:rsidRDefault="0082661D" w:rsidP="0082661D">
      <w:pPr>
        <w:tabs>
          <w:tab w:val="left" w:pos="567"/>
        </w:tabs>
        <w:spacing w:after="0" w:line="240" w:lineRule="atLeast"/>
        <w:ind w:left="540" w:right="-25"/>
        <w:jc w:val="thaiDistribute"/>
        <w:rPr>
          <w:rFonts w:ascii="Times New Roman" w:hAnsi="Times New Roman" w:cs="Times New Roman"/>
          <w:i/>
          <w:iCs/>
          <w:szCs w:val="22"/>
        </w:rPr>
      </w:pPr>
      <w:r w:rsidRPr="00932A5E">
        <w:rPr>
          <w:rFonts w:ascii="Times New Roman" w:hAnsi="Times New Roman" w:cs="Times New Roman"/>
          <w:i/>
          <w:iCs/>
          <w:szCs w:val="22"/>
        </w:rPr>
        <w:t>Valuation techniques</w:t>
      </w:r>
    </w:p>
    <w:p w:rsidR="0082661D" w:rsidRDefault="0082661D" w:rsidP="0082661D">
      <w:pPr>
        <w:tabs>
          <w:tab w:val="left" w:pos="567"/>
        </w:tabs>
        <w:spacing w:after="0" w:line="240" w:lineRule="atLeast"/>
        <w:ind w:left="540" w:right="-25"/>
        <w:jc w:val="thaiDistribute"/>
        <w:rPr>
          <w:rFonts w:ascii="Times New Roman" w:hAnsi="Times New Roman" w:cs="Times New Roman"/>
          <w:szCs w:val="22"/>
        </w:rPr>
      </w:pPr>
    </w:p>
    <w:p w:rsidR="0082661D" w:rsidRDefault="0082661D" w:rsidP="0082661D">
      <w:pPr>
        <w:tabs>
          <w:tab w:val="left" w:pos="567"/>
        </w:tabs>
        <w:spacing w:after="0" w:line="240" w:lineRule="atLeast"/>
        <w:ind w:left="540" w:right="-25"/>
        <w:jc w:val="thaiDistribute"/>
        <w:rPr>
          <w:rFonts w:ascii="Times New Roman" w:hAnsi="Times New Roman" w:cs="Times New Roman"/>
          <w:szCs w:val="22"/>
        </w:rPr>
      </w:pPr>
      <w:r w:rsidRPr="00BE3E72">
        <w:rPr>
          <w:rFonts w:ascii="Times New Roman" w:hAnsi="Times New Roman" w:cs="Times New Roman"/>
          <w:szCs w:val="22"/>
        </w:rPr>
        <w:t xml:space="preserve">The fair value of equity investments which is listed on the Stock Exchange of </w:t>
      </w:r>
      <w:proofErr w:type="gramStart"/>
      <w:r w:rsidRPr="00BE3E72">
        <w:rPr>
          <w:rFonts w:ascii="Times New Roman" w:hAnsi="Times New Roman" w:cs="Times New Roman"/>
          <w:szCs w:val="22"/>
        </w:rPr>
        <w:t>Thailand,</w:t>
      </w:r>
      <w:proofErr w:type="gramEnd"/>
      <w:r w:rsidRPr="00BE3E72">
        <w:rPr>
          <w:rFonts w:ascii="Times New Roman" w:hAnsi="Times New Roman" w:cs="Times New Roman"/>
          <w:szCs w:val="22"/>
        </w:rPr>
        <w:t xml:space="preserve"> is determined by using current bid price from the Stock Exchange o</w:t>
      </w:r>
      <w:r>
        <w:rPr>
          <w:rFonts w:ascii="Times New Roman" w:hAnsi="Times New Roman" w:cs="Times New Roman"/>
          <w:szCs w:val="22"/>
        </w:rPr>
        <w:t>f Thailand.</w:t>
      </w:r>
    </w:p>
    <w:p w:rsidR="0082661D" w:rsidRPr="00D706F2" w:rsidRDefault="0082661D" w:rsidP="0082661D">
      <w:pPr>
        <w:tabs>
          <w:tab w:val="left" w:pos="567"/>
        </w:tabs>
        <w:spacing w:after="0" w:line="240" w:lineRule="atLeast"/>
        <w:ind w:left="540" w:right="-25"/>
        <w:jc w:val="thaiDistribute"/>
        <w:rPr>
          <w:rFonts w:ascii="Times New Roman" w:hAnsi="Times New Roman" w:cs="Times New Roman"/>
          <w:szCs w:val="22"/>
          <w:highlight w:val="yellow"/>
        </w:rPr>
      </w:pPr>
    </w:p>
    <w:p w:rsidR="0082661D" w:rsidRPr="00EC206E"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C206E">
        <w:rPr>
          <w:rFonts w:ascii="Times New Roman" w:hAnsi="Times New Roman" w:cs="Times New Roman"/>
          <w:b/>
          <w:bCs/>
          <w:szCs w:val="22"/>
        </w:rPr>
        <w:t xml:space="preserve">Commitments with non </w:t>
      </w:r>
      <w:r w:rsidR="00261BF2">
        <w:rPr>
          <w:rFonts w:ascii="Times New Roman" w:hAnsi="Times New Roman" w:cs="Times New Roman"/>
          <w:b/>
          <w:bCs/>
          <w:szCs w:val="22"/>
        </w:rPr>
        <w:t>–</w:t>
      </w:r>
      <w:r w:rsidRPr="00EC206E">
        <w:rPr>
          <w:rFonts w:ascii="Times New Roman" w:hAnsi="Times New Roman" w:cs="Times New Roman"/>
          <w:b/>
          <w:bCs/>
          <w:szCs w:val="22"/>
        </w:rPr>
        <w:t xml:space="preserve"> related parties</w:t>
      </w:r>
    </w:p>
    <w:p w:rsidR="0082661D" w:rsidRPr="002C432D" w:rsidRDefault="0082661D" w:rsidP="0082661D">
      <w:pPr>
        <w:tabs>
          <w:tab w:val="left" w:pos="540"/>
        </w:tabs>
        <w:spacing w:after="0" w:line="240" w:lineRule="atLeast"/>
        <w:ind w:left="539" w:right="-25"/>
        <w:jc w:val="both"/>
        <w:rPr>
          <w:rFonts w:ascii="Times New Roman" w:hAnsi="Times New Roman" w:cs="Times New Roman"/>
          <w:szCs w:val="22"/>
          <w:lang w:val="en-GB"/>
        </w:rPr>
      </w:pPr>
    </w:p>
    <w:p w:rsidR="0082661D" w:rsidRPr="00EC206E" w:rsidRDefault="0082661D" w:rsidP="0082661D">
      <w:pPr>
        <w:pStyle w:val="BodyText"/>
        <w:ind w:left="540"/>
        <w:jc w:val="both"/>
        <w:rPr>
          <w:rFonts w:ascii="Times New Roman" w:hAnsi="Times New Roman" w:cs="Times New Roman"/>
          <w:sz w:val="22"/>
          <w:szCs w:val="22"/>
        </w:rPr>
      </w:pPr>
      <w:r w:rsidRPr="00EC206E">
        <w:rPr>
          <w:rFonts w:ascii="Times New Roman" w:hAnsi="Times New Roman" w:cs="Times New Roman"/>
          <w:sz w:val="22"/>
          <w:szCs w:val="22"/>
        </w:rPr>
        <w:t xml:space="preserve">As at 31 </w:t>
      </w:r>
      <w:r>
        <w:rPr>
          <w:rFonts w:ascii="Times New Roman" w:hAnsi="Times New Roman" w:cs="Times New Roman"/>
          <w:sz w:val="22"/>
          <w:szCs w:val="22"/>
        </w:rPr>
        <w:t>March 202</w:t>
      </w:r>
      <w:r w:rsidR="002402AB">
        <w:rPr>
          <w:rFonts w:ascii="Times New Roman" w:hAnsi="Times New Roman" w:cs="Times New Roman"/>
          <w:sz w:val="22"/>
          <w:szCs w:val="22"/>
        </w:rPr>
        <w:t>3</w:t>
      </w:r>
      <w:r w:rsidRPr="00EC206E">
        <w:rPr>
          <w:rFonts w:ascii="Times New Roman" w:hAnsi="Times New Roman" w:cs="Times New Roman"/>
          <w:sz w:val="22"/>
          <w:szCs w:val="22"/>
        </w:rPr>
        <w:t>, the Group/Company had commitments as follows:</w:t>
      </w:r>
    </w:p>
    <w:p w:rsidR="0082661D" w:rsidRPr="00EC206E" w:rsidRDefault="0082661D" w:rsidP="0082661D">
      <w:pPr>
        <w:tabs>
          <w:tab w:val="left" w:pos="540"/>
        </w:tabs>
        <w:spacing w:after="0" w:line="240" w:lineRule="atLeast"/>
        <w:ind w:left="539" w:right="-25"/>
        <w:jc w:val="both"/>
        <w:rPr>
          <w:rFonts w:ascii="Times New Roman" w:hAnsi="Times New Roman" w:cs="Times New Roman"/>
          <w:szCs w:val="22"/>
        </w:rPr>
      </w:pPr>
    </w:p>
    <w:tbl>
      <w:tblPr>
        <w:tblW w:w="9511" w:type="dxa"/>
        <w:tblInd w:w="250" w:type="dxa"/>
        <w:tblLayout w:type="fixed"/>
        <w:tblLook w:val="01E0"/>
      </w:tblPr>
      <w:tblGrid>
        <w:gridCol w:w="3119"/>
        <w:gridCol w:w="2552"/>
        <w:gridCol w:w="1842"/>
        <w:gridCol w:w="378"/>
        <w:gridCol w:w="1620"/>
      </w:tblGrid>
      <w:tr w:rsidR="0082661D" w:rsidRPr="00EC206E" w:rsidTr="00261BF2">
        <w:trPr>
          <w:trHeight w:val="227"/>
        </w:trPr>
        <w:tc>
          <w:tcPr>
            <w:tcW w:w="3119" w:type="dxa"/>
            <w:vAlign w:val="bottom"/>
          </w:tcPr>
          <w:p w:rsidR="0082661D" w:rsidRPr="00EC206E" w:rsidRDefault="0082661D" w:rsidP="00FA430B">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rsidR="0082661D" w:rsidRPr="00EC206E"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82661D" w:rsidRPr="00EC206E"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EC206E">
              <w:rPr>
                <w:rFonts w:ascii="Times New Roman" w:hAnsi="Times New Roman" w:cs="Times New Roman"/>
                <w:b/>
                <w:bCs/>
                <w:sz w:val="22"/>
                <w:szCs w:val="22"/>
              </w:rPr>
              <w:t>Consolidated</w:t>
            </w:r>
            <w:r w:rsidRPr="00EC206E">
              <w:rPr>
                <w:rFonts w:ascii="Times New Roman" w:hAnsi="Times New Roman" w:cs="Times New Roman"/>
                <w:b/>
                <w:bCs/>
                <w:sz w:val="22"/>
                <w:szCs w:val="22"/>
              </w:rPr>
              <w:br/>
              <w:t>financial statements</w:t>
            </w:r>
          </w:p>
        </w:tc>
        <w:tc>
          <w:tcPr>
            <w:tcW w:w="378" w:type="dxa"/>
            <w:vAlign w:val="bottom"/>
          </w:tcPr>
          <w:p w:rsidR="0082661D" w:rsidRPr="00EC206E" w:rsidRDefault="0082661D"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82661D" w:rsidRPr="00EC206E" w:rsidRDefault="0082661D" w:rsidP="00FA430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EC206E">
              <w:rPr>
                <w:rFonts w:ascii="Times New Roman" w:hAnsi="Times New Roman" w:cs="Times New Roman"/>
                <w:b/>
                <w:bCs/>
                <w:sz w:val="22"/>
                <w:szCs w:val="22"/>
              </w:rPr>
              <w:t>Separate</w:t>
            </w:r>
            <w:r w:rsidRPr="00EC206E">
              <w:rPr>
                <w:rFonts w:ascii="Times New Roman" w:hAnsi="Times New Roman" w:cs="Times New Roman"/>
                <w:b/>
                <w:bCs/>
                <w:sz w:val="22"/>
                <w:szCs w:val="22"/>
              </w:rPr>
              <w:br/>
              <w:t>financial statements</w:t>
            </w:r>
          </w:p>
        </w:tc>
      </w:tr>
      <w:tr w:rsidR="0082661D" w:rsidRPr="00EC206E" w:rsidTr="00261BF2">
        <w:trPr>
          <w:trHeight w:val="227"/>
        </w:trPr>
        <w:tc>
          <w:tcPr>
            <w:tcW w:w="5671" w:type="dxa"/>
            <w:gridSpan w:val="2"/>
            <w:vAlign w:val="bottom"/>
          </w:tcPr>
          <w:p w:rsidR="0082661D" w:rsidRPr="00EC206E" w:rsidRDefault="0082661D" w:rsidP="00FA430B">
            <w:pPr>
              <w:tabs>
                <w:tab w:val="decimal" w:pos="970"/>
              </w:tabs>
              <w:spacing w:after="0" w:line="240" w:lineRule="atLeast"/>
              <w:ind w:left="317" w:right="-25"/>
              <w:jc w:val="thaiDistribute"/>
              <w:rPr>
                <w:rFonts w:ascii="Times New Roman" w:hAnsi="Times New Roman" w:cs="Times New Roman"/>
                <w:szCs w:val="22"/>
              </w:rPr>
            </w:pPr>
            <w:r w:rsidRPr="00EC206E">
              <w:rPr>
                <w:rFonts w:ascii="Times New Roman" w:hAnsi="Times New Roman" w:cs="Times New Roman"/>
                <w:b/>
                <w:bCs/>
                <w:i/>
                <w:iCs/>
                <w:szCs w:val="22"/>
              </w:rPr>
              <w:t xml:space="preserve">Project construction cost </w:t>
            </w:r>
          </w:p>
        </w:tc>
        <w:tc>
          <w:tcPr>
            <w:tcW w:w="1842" w:type="dxa"/>
            <w:vAlign w:val="bottom"/>
          </w:tcPr>
          <w:p w:rsidR="0082661D" w:rsidRPr="00EC206E" w:rsidRDefault="0082661D" w:rsidP="00FA430B">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82661D" w:rsidRPr="00EC206E" w:rsidRDefault="0082661D"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82661D" w:rsidRPr="00EC206E" w:rsidRDefault="0082661D" w:rsidP="00FA430B">
            <w:pPr>
              <w:tabs>
                <w:tab w:val="decimal" w:pos="820"/>
              </w:tabs>
              <w:spacing w:after="0" w:line="240" w:lineRule="atLeast"/>
              <w:ind w:left="-204" w:right="-25" w:firstLine="366"/>
              <w:jc w:val="thaiDistribute"/>
              <w:rPr>
                <w:rFonts w:ascii="Times New Roman" w:hAnsi="Times New Roman" w:cs="Times New Roman"/>
                <w:szCs w:val="22"/>
              </w:rPr>
            </w:pPr>
          </w:p>
        </w:tc>
      </w:tr>
      <w:tr w:rsidR="0082661D" w:rsidRPr="00EC206E" w:rsidTr="00261BF2">
        <w:trPr>
          <w:trHeight w:val="227"/>
        </w:trPr>
        <w:tc>
          <w:tcPr>
            <w:tcW w:w="5671" w:type="dxa"/>
            <w:gridSpan w:val="2"/>
            <w:vAlign w:val="bottom"/>
          </w:tcPr>
          <w:p w:rsidR="0082661D" w:rsidRPr="00EC206E" w:rsidRDefault="0082661D" w:rsidP="00FA430B">
            <w:pPr>
              <w:tabs>
                <w:tab w:val="decimal" w:pos="970"/>
              </w:tabs>
              <w:spacing w:after="0" w:line="240" w:lineRule="atLeast"/>
              <w:ind w:left="317" w:right="-25"/>
              <w:jc w:val="thaiDistribute"/>
              <w:rPr>
                <w:rFonts w:ascii="Times New Roman" w:hAnsi="Times New Roman" w:cs="Times New Roman"/>
                <w:b/>
                <w:bCs/>
                <w:i/>
                <w:iCs/>
                <w:szCs w:val="22"/>
              </w:rPr>
            </w:pPr>
            <w:r w:rsidRPr="00EC206E">
              <w:rPr>
                <w:rFonts w:ascii="Times New Roman" w:hAnsi="Times New Roman" w:cs="Times New Roman"/>
                <w:b/>
                <w:bCs/>
                <w:i/>
                <w:iCs/>
                <w:szCs w:val="22"/>
              </w:rPr>
              <w:t xml:space="preserve">  </w:t>
            </w:r>
            <w:r w:rsidR="002C432D" w:rsidRPr="00EC206E">
              <w:rPr>
                <w:rFonts w:ascii="Times New Roman" w:hAnsi="Times New Roman" w:cs="Times New Roman"/>
                <w:b/>
                <w:bCs/>
                <w:i/>
                <w:iCs/>
                <w:szCs w:val="22"/>
              </w:rPr>
              <w:t>C</w:t>
            </w:r>
            <w:r w:rsidRPr="00EC206E">
              <w:rPr>
                <w:rFonts w:ascii="Times New Roman" w:hAnsi="Times New Roman" w:cs="Times New Roman"/>
                <w:b/>
                <w:bCs/>
                <w:i/>
                <w:iCs/>
                <w:szCs w:val="22"/>
              </w:rPr>
              <w:t>ommitments</w:t>
            </w:r>
          </w:p>
        </w:tc>
        <w:tc>
          <w:tcPr>
            <w:tcW w:w="1842" w:type="dxa"/>
            <w:vAlign w:val="bottom"/>
          </w:tcPr>
          <w:p w:rsidR="0082661D" w:rsidRPr="00EC206E" w:rsidRDefault="0082661D" w:rsidP="00FA430B">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82661D" w:rsidRPr="00EC206E" w:rsidRDefault="0082661D"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82661D" w:rsidRPr="00EC206E" w:rsidRDefault="0082661D" w:rsidP="00FA430B">
            <w:pPr>
              <w:tabs>
                <w:tab w:val="decimal" w:pos="820"/>
              </w:tabs>
              <w:spacing w:after="0" w:line="240" w:lineRule="atLeast"/>
              <w:ind w:left="-204" w:right="-25" w:firstLine="366"/>
              <w:jc w:val="thaiDistribute"/>
              <w:rPr>
                <w:rFonts w:ascii="Times New Roman" w:hAnsi="Times New Roman" w:cs="Times New Roman"/>
                <w:szCs w:val="22"/>
              </w:rPr>
            </w:pPr>
          </w:p>
        </w:tc>
      </w:tr>
      <w:tr w:rsidR="0082661D" w:rsidRPr="00D02DC6" w:rsidTr="00261BF2">
        <w:trPr>
          <w:trHeight w:val="227"/>
        </w:trPr>
        <w:tc>
          <w:tcPr>
            <w:tcW w:w="3119" w:type="dxa"/>
            <w:shd w:val="clear" w:color="auto" w:fill="auto"/>
            <w:vAlign w:val="bottom"/>
          </w:tcPr>
          <w:p w:rsidR="0082661D" w:rsidRPr="00D02DC6" w:rsidRDefault="0082661D" w:rsidP="00FA430B">
            <w:pPr>
              <w:spacing w:after="0" w:line="240" w:lineRule="atLeast"/>
              <w:ind w:left="317" w:right="-25"/>
              <w:rPr>
                <w:rFonts w:ascii="Times New Roman" w:hAnsi="Times New Roman" w:cs="Times New Roman"/>
                <w:szCs w:val="22"/>
              </w:rPr>
            </w:pPr>
            <w:r w:rsidRPr="00D02DC6">
              <w:rPr>
                <w:rFonts w:ascii="Times New Roman" w:hAnsi="Times New Roman" w:cs="Times New Roman"/>
                <w:szCs w:val="22"/>
              </w:rPr>
              <w:t>Baht</w:t>
            </w:r>
          </w:p>
        </w:tc>
        <w:tc>
          <w:tcPr>
            <w:tcW w:w="2552" w:type="dxa"/>
            <w:shd w:val="clear" w:color="auto" w:fill="auto"/>
            <w:vAlign w:val="bottom"/>
          </w:tcPr>
          <w:p w:rsidR="0082661D" w:rsidRPr="00D02DC6" w:rsidRDefault="0082661D" w:rsidP="00FA430B">
            <w:pPr>
              <w:tabs>
                <w:tab w:val="decimal" w:pos="884"/>
              </w:tabs>
              <w:spacing w:after="0" w:line="240" w:lineRule="atLeast"/>
              <w:ind w:left="162" w:right="-25"/>
              <w:jc w:val="center"/>
              <w:rPr>
                <w:rFonts w:ascii="Times New Roman" w:hAnsi="Times New Roman" w:cs="Times New Roman"/>
                <w:szCs w:val="22"/>
              </w:rPr>
            </w:pPr>
            <w:r w:rsidRPr="00D02DC6">
              <w:rPr>
                <w:rFonts w:ascii="Times New Roman" w:hAnsi="Times New Roman" w:cs="Times New Roman"/>
                <w:szCs w:val="22"/>
              </w:rPr>
              <w:t>(million Baht)</w:t>
            </w:r>
          </w:p>
        </w:tc>
        <w:tc>
          <w:tcPr>
            <w:tcW w:w="1842" w:type="dxa"/>
            <w:shd w:val="clear" w:color="auto" w:fill="auto"/>
            <w:vAlign w:val="bottom"/>
          </w:tcPr>
          <w:p w:rsidR="0082661D" w:rsidRPr="00D02DC6" w:rsidRDefault="0035104C" w:rsidP="00FA430B">
            <w:pPr>
              <w:tabs>
                <w:tab w:val="decimal" w:pos="1309"/>
              </w:tabs>
              <w:spacing w:after="0" w:line="240" w:lineRule="atLeast"/>
              <w:ind w:left="162" w:right="-25"/>
              <w:jc w:val="thaiDistribute"/>
              <w:rPr>
                <w:rFonts w:ascii="Times New Roman" w:hAnsi="Times New Roman" w:cstheme="minorBidi"/>
                <w:szCs w:val="22"/>
              </w:rPr>
            </w:pPr>
            <w:r w:rsidRPr="00D02DC6">
              <w:rPr>
                <w:rFonts w:ascii="Times New Roman" w:hAnsi="Times New Roman" w:cstheme="minorBidi"/>
                <w:szCs w:val="22"/>
              </w:rPr>
              <w:t>885</w:t>
            </w:r>
          </w:p>
        </w:tc>
        <w:tc>
          <w:tcPr>
            <w:tcW w:w="378" w:type="dxa"/>
            <w:shd w:val="clear" w:color="auto" w:fill="auto"/>
            <w:vAlign w:val="bottom"/>
          </w:tcPr>
          <w:p w:rsidR="0082661D" w:rsidRPr="00D02DC6" w:rsidRDefault="0082661D"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82661D" w:rsidRPr="00D02DC6" w:rsidRDefault="0035104C" w:rsidP="00FA430B">
            <w:pPr>
              <w:tabs>
                <w:tab w:val="decimal" w:pos="820"/>
              </w:tabs>
              <w:spacing w:after="0" w:line="240" w:lineRule="atLeast"/>
              <w:ind w:left="-204" w:right="188" w:firstLine="366"/>
              <w:jc w:val="center"/>
              <w:rPr>
                <w:rFonts w:ascii="Times New Roman" w:hAnsi="Times New Roman" w:cs="Times New Roman"/>
                <w:szCs w:val="22"/>
              </w:rPr>
            </w:pPr>
            <w:r w:rsidRPr="00D02DC6">
              <w:rPr>
                <w:rFonts w:ascii="Times New Roman" w:hAnsi="Times New Roman" w:cs="Times New Roman"/>
                <w:szCs w:val="22"/>
              </w:rPr>
              <w:t>885</w:t>
            </w:r>
          </w:p>
        </w:tc>
      </w:tr>
      <w:tr w:rsidR="00612017" w:rsidRPr="00D02DC6" w:rsidTr="00261BF2">
        <w:trPr>
          <w:trHeight w:val="227"/>
        </w:trPr>
        <w:tc>
          <w:tcPr>
            <w:tcW w:w="3119" w:type="dxa"/>
            <w:shd w:val="clear" w:color="auto" w:fill="auto"/>
            <w:vAlign w:val="bottom"/>
          </w:tcPr>
          <w:p w:rsidR="00612017" w:rsidRPr="00D02DC6" w:rsidRDefault="00612017" w:rsidP="00FA430B">
            <w:pPr>
              <w:spacing w:after="0" w:line="240" w:lineRule="atLeast"/>
              <w:ind w:left="317" w:right="-25"/>
              <w:rPr>
                <w:rFonts w:ascii="Times New Roman" w:hAnsi="Times New Roman" w:cs="Times New Roman"/>
                <w:szCs w:val="22"/>
              </w:rPr>
            </w:pPr>
          </w:p>
        </w:tc>
        <w:tc>
          <w:tcPr>
            <w:tcW w:w="2552" w:type="dxa"/>
            <w:shd w:val="clear" w:color="auto" w:fill="auto"/>
            <w:vAlign w:val="bottom"/>
          </w:tcPr>
          <w:p w:rsidR="00612017" w:rsidRPr="00D02DC6" w:rsidRDefault="00612017" w:rsidP="00FA430B">
            <w:pPr>
              <w:tabs>
                <w:tab w:val="decimal" w:pos="884"/>
              </w:tabs>
              <w:spacing w:after="0" w:line="240" w:lineRule="atLeast"/>
              <w:ind w:left="162" w:right="-25"/>
              <w:jc w:val="center"/>
              <w:rPr>
                <w:rFonts w:ascii="Times New Roman" w:hAnsi="Times New Roman" w:cs="Times New Roman"/>
                <w:szCs w:val="22"/>
              </w:rPr>
            </w:pPr>
          </w:p>
        </w:tc>
        <w:tc>
          <w:tcPr>
            <w:tcW w:w="1842" w:type="dxa"/>
            <w:shd w:val="clear" w:color="auto" w:fill="auto"/>
            <w:vAlign w:val="bottom"/>
          </w:tcPr>
          <w:p w:rsidR="00612017" w:rsidRPr="00D02DC6" w:rsidRDefault="00612017" w:rsidP="00FA430B">
            <w:pPr>
              <w:tabs>
                <w:tab w:val="decimal" w:pos="1309"/>
              </w:tabs>
              <w:spacing w:after="0" w:line="240" w:lineRule="atLeast"/>
              <w:ind w:left="162" w:right="-25"/>
              <w:jc w:val="thaiDistribute"/>
              <w:rPr>
                <w:rFonts w:ascii="Times New Roman" w:hAnsi="Times New Roman" w:cs="Times New Roman"/>
                <w:szCs w:val="22"/>
                <w:lang w:val="en-GB"/>
              </w:rPr>
            </w:pPr>
          </w:p>
        </w:tc>
        <w:tc>
          <w:tcPr>
            <w:tcW w:w="378" w:type="dxa"/>
            <w:shd w:val="clear" w:color="auto" w:fill="auto"/>
            <w:vAlign w:val="bottom"/>
          </w:tcPr>
          <w:p w:rsidR="00612017" w:rsidRPr="00D02DC6" w:rsidRDefault="00612017"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612017" w:rsidRPr="00D02DC6" w:rsidRDefault="00612017" w:rsidP="00FA430B">
            <w:pPr>
              <w:tabs>
                <w:tab w:val="decimal" w:pos="820"/>
              </w:tabs>
              <w:spacing w:after="0" w:line="240" w:lineRule="atLeast"/>
              <w:ind w:left="-204" w:right="188" w:firstLine="366"/>
              <w:jc w:val="center"/>
              <w:rPr>
                <w:rFonts w:ascii="Times New Roman" w:hAnsi="Times New Roman" w:cs="Times New Roman"/>
                <w:szCs w:val="22"/>
              </w:rPr>
            </w:pPr>
          </w:p>
        </w:tc>
      </w:tr>
      <w:tr w:rsidR="00D02DC6" w:rsidRPr="00D02DC6" w:rsidTr="00261BF2">
        <w:trPr>
          <w:trHeight w:val="227"/>
        </w:trPr>
        <w:tc>
          <w:tcPr>
            <w:tcW w:w="5671" w:type="dxa"/>
            <w:gridSpan w:val="2"/>
            <w:shd w:val="clear" w:color="auto" w:fill="auto"/>
            <w:vAlign w:val="bottom"/>
          </w:tcPr>
          <w:p w:rsidR="00D02DC6" w:rsidRPr="00D02DC6" w:rsidRDefault="00D02DC6" w:rsidP="00D02DC6">
            <w:pPr>
              <w:tabs>
                <w:tab w:val="decimal" w:pos="884"/>
              </w:tabs>
              <w:spacing w:after="0" w:line="240" w:lineRule="atLeast"/>
              <w:ind w:left="317" w:right="-25"/>
              <w:rPr>
                <w:rFonts w:ascii="Times New Roman" w:hAnsi="Times New Roman" w:cs="Times New Roman"/>
                <w:b/>
                <w:bCs/>
                <w:i/>
                <w:iCs/>
                <w:szCs w:val="22"/>
              </w:rPr>
            </w:pPr>
            <w:r w:rsidRPr="00D02DC6">
              <w:rPr>
                <w:rFonts w:ascii="Times New Roman" w:hAnsi="Times New Roman" w:cstheme="minorBidi"/>
                <w:b/>
                <w:bCs/>
                <w:i/>
                <w:iCs/>
                <w:szCs w:val="22"/>
              </w:rPr>
              <w:t>Capital expenditure</w:t>
            </w:r>
          </w:p>
        </w:tc>
        <w:tc>
          <w:tcPr>
            <w:tcW w:w="1842" w:type="dxa"/>
            <w:shd w:val="clear" w:color="auto" w:fill="auto"/>
            <w:vAlign w:val="bottom"/>
          </w:tcPr>
          <w:p w:rsidR="00D02DC6" w:rsidRPr="00D02DC6" w:rsidRDefault="00D02DC6" w:rsidP="00FA430B">
            <w:pPr>
              <w:tabs>
                <w:tab w:val="decimal" w:pos="1309"/>
              </w:tabs>
              <w:spacing w:after="0" w:line="240" w:lineRule="atLeast"/>
              <w:ind w:left="162" w:right="-25"/>
              <w:jc w:val="thaiDistribute"/>
              <w:rPr>
                <w:rFonts w:ascii="Times New Roman" w:hAnsi="Times New Roman" w:cs="Times New Roman"/>
                <w:szCs w:val="22"/>
                <w:lang w:val="en-GB"/>
              </w:rPr>
            </w:pPr>
          </w:p>
        </w:tc>
        <w:tc>
          <w:tcPr>
            <w:tcW w:w="378" w:type="dxa"/>
            <w:shd w:val="clear" w:color="auto" w:fill="auto"/>
            <w:vAlign w:val="bottom"/>
          </w:tcPr>
          <w:p w:rsidR="00D02DC6" w:rsidRPr="00D02DC6" w:rsidRDefault="00D02DC6"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D02DC6" w:rsidRPr="00D02DC6" w:rsidRDefault="00D02DC6" w:rsidP="00FA430B">
            <w:pPr>
              <w:tabs>
                <w:tab w:val="decimal" w:pos="820"/>
              </w:tabs>
              <w:spacing w:after="0" w:line="240" w:lineRule="atLeast"/>
              <w:ind w:left="-204" w:right="188" w:firstLine="366"/>
              <w:jc w:val="center"/>
              <w:rPr>
                <w:rFonts w:ascii="Times New Roman" w:hAnsi="Times New Roman" w:cs="Times New Roman"/>
                <w:szCs w:val="22"/>
              </w:rPr>
            </w:pPr>
          </w:p>
        </w:tc>
      </w:tr>
      <w:tr w:rsidR="0035104C" w:rsidRPr="00D02DC6" w:rsidTr="00261BF2">
        <w:trPr>
          <w:trHeight w:val="227"/>
        </w:trPr>
        <w:tc>
          <w:tcPr>
            <w:tcW w:w="3119" w:type="dxa"/>
            <w:shd w:val="clear" w:color="auto" w:fill="auto"/>
            <w:vAlign w:val="bottom"/>
          </w:tcPr>
          <w:p w:rsidR="0035104C" w:rsidRPr="00D02DC6" w:rsidRDefault="00D02DC6" w:rsidP="00FA430B">
            <w:pPr>
              <w:spacing w:after="0" w:line="240" w:lineRule="atLeast"/>
              <w:ind w:left="317" w:right="-25"/>
              <w:rPr>
                <w:rFonts w:ascii="Times New Roman" w:hAnsi="Times New Roman" w:cs="Times New Roman"/>
                <w:b/>
                <w:bCs/>
                <w:i/>
                <w:iCs/>
                <w:szCs w:val="22"/>
              </w:rPr>
            </w:pPr>
            <w:r w:rsidRPr="00D02DC6">
              <w:rPr>
                <w:rFonts w:ascii="Times New Roman" w:hAnsi="Times New Roman" w:cs="Times New Roman"/>
                <w:szCs w:val="22"/>
              </w:rPr>
              <w:t xml:space="preserve">  </w:t>
            </w:r>
            <w:r w:rsidRPr="00D02DC6">
              <w:rPr>
                <w:rFonts w:ascii="Times New Roman" w:hAnsi="Times New Roman" w:cs="Times New Roman"/>
                <w:b/>
                <w:bCs/>
                <w:i/>
                <w:iCs/>
                <w:szCs w:val="22"/>
              </w:rPr>
              <w:t>Commitments</w:t>
            </w:r>
          </w:p>
        </w:tc>
        <w:tc>
          <w:tcPr>
            <w:tcW w:w="2552" w:type="dxa"/>
            <w:shd w:val="clear" w:color="auto" w:fill="auto"/>
            <w:vAlign w:val="bottom"/>
          </w:tcPr>
          <w:p w:rsidR="0035104C" w:rsidRPr="00D02DC6" w:rsidRDefault="0035104C" w:rsidP="00FA430B">
            <w:pPr>
              <w:tabs>
                <w:tab w:val="decimal" w:pos="884"/>
              </w:tabs>
              <w:spacing w:after="0" w:line="240" w:lineRule="atLeast"/>
              <w:ind w:left="162" w:right="-25"/>
              <w:jc w:val="center"/>
              <w:rPr>
                <w:rFonts w:ascii="Times New Roman" w:hAnsi="Times New Roman" w:cs="Times New Roman"/>
                <w:szCs w:val="22"/>
              </w:rPr>
            </w:pPr>
          </w:p>
        </w:tc>
        <w:tc>
          <w:tcPr>
            <w:tcW w:w="1842" w:type="dxa"/>
            <w:shd w:val="clear" w:color="auto" w:fill="auto"/>
            <w:vAlign w:val="bottom"/>
          </w:tcPr>
          <w:p w:rsidR="0035104C" w:rsidRPr="00D02DC6" w:rsidRDefault="0035104C" w:rsidP="00FA430B">
            <w:pPr>
              <w:tabs>
                <w:tab w:val="decimal" w:pos="1309"/>
              </w:tabs>
              <w:spacing w:after="0" w:line="240" w:lineRule="atLeast"/>
              <w:ind w:left="162" w:right="-25"/>
              <w:jc w:val="thaiDistribute"/>
              <w:rPr>
                <w:rFonts w:ascii="Times New Roman" w:hAnsi="Times New Roman" w:cs="Times New Roman"/>
                <w:szCs w:val="22"/>
                <w:lang w:val="en-GB"/>
              </w:rPr>
            </w:pPr>
          </w:p>
        </w:tc>
        <w:tc>
          <w:tcPr>
            <w:tcW w:w="378" w:type="dxa"/>
            <w:shd w:val="clear" w:color="auto" w:fill="auto"/>
            <w:vAlign w:val="bottom"/>
          </w:tcPr>
          <w:p w:rsidR="0035104C" w:rsidRPr="00D02DC6" w:rsidRDefault="0035104C"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35104C" w:rsidRPr="00D02DC6" w:rsidRDefault="0035104C" w:rsidP="00FA430B">
            <w:pPr>
              <w:tabs>
                <w:tab w:val="decimal" w:pos="820"/>
              </w:tabs>
              <w:spacing w:after="0" w:line="240" w:lineRule="atLeast"/>
              <w:ind w:left="-204" w:right="188" w:firstLine="366"/>
              <w:jc w:val="center"/>
              <w:rPr>
                <w:rFonts w:ascii="Times New Roman" w:hAnsi="Times New Roman" w:cs="Times New Roman"/>
                <w:szCs w:val="22"/>
              </w:rPr>
            </w:pPr>
          </w:p>
        </w:tc>
      </w:tr>
      <w:tr w:rsidR="00261BF2" w:rsidRPr="00D02DC6" w:rsidTr="00261BF2">
        <w:trPr>
          <w:trHeight w:val="227"/>
        </w:trPr>
        <w:tc>
          <w:tcPr>
            <w:tcW w:w="3119" w:type="dxa"/>
            <w:shd w:val="clear" w:color="auto" w:fill="auto"/>
            <w:vAlign w:val="bottom"/>
          </w:tcPr>
          <w:p w:rsidR="00261BF2" w:rsidRPr="00D02DC6" w:rsidRDefault="00261BF2" w:rsidP="00FA430B">
            <w:pPr>
              <w:spacing w:after="0" w:line="240" w:lineRule="atLeast"/>
              <w:ind w:left="317" w:right="-25"/>
              <w:rPr>
                <w:rFonts w:ascii="Times New Roman" w:hAnsi="Times New Roman" w:cs="Times New Roman"/>
                <w:szCs w:val="22"/>
              </w:rPr>
            </w:pPr>
            <w:r>
              <w:rPr>
                <w:rFonts w:ascii="Times New Roman" w:hAnsi="Times New Roman" w:cs="Times New Roman"/>
                <w:szCs w:val="22"/>
              </w:rPr>
              <w:t>Machinery and equipment</w:t>
            </w:r>
          </w:p>
        </w:tc>
        <w:tc>
          <w:tcPr>
            <w:tcW w:w="2552" w:type="dxa"/>
            <w:shd w:val="clear" w:color="auto" w:fill="auto"/>
            <w:vAlign w:val="bottom"/>
          </w:tcPr>
          <w:p w:rsidR="00261BF2" w:rsidRPr="00D02DC6" w:rsidRDefault="00261BF2" w:rsidP="00FA430B">
            <w:pPr>
              <w:tabs>
                <w:tab w:val="decimal" w:pos="884"/>
              </w:tabs>
              <w:spacing w:after="0" w:line="240" w:lineRule="atLeast"/>
              <w:ind w:left="162" w:right="-25"/>
              <w:jc w:val="center"/>
              <w:rPr>
                <w:rFonts w:ascii="Times New Roman" w:hAnsi="Times New Roman" w:cs="Times New Roman"/>
                <w:szCs w:val="22"/>
              </w:rPr>
            </w:pPr>
          </w:p>
        </w:tc>
        <w:tc>
          <w:tcPr>
            <w:tcW w:w="1842" w:type="dxa"/>
            <w:shd w:val="clear" w:color="auto" w:fill="auto"/>
            <w:vAlign w:val="bottom"/>
          </w:tcPr>
          <w:p w:rsidR="00261BF2" w:rsidRPr="00D02DC6" w:rsidRDefault="00261BF2" w:rsidP="00FA430B">
            <w:pPr>
              <w:tabs>
                <w:tab w:val="decimal" w:pos="1309"/>
              </w:tabs>
              <w:spacing w:after="0" w:line="240" w:lineRule="atLeast"/>
              <w:ind w:left="162" w:right="-25"/>
              <w:jc w:val="thaiDistribute"/>
              <w:rPr>
                <w:rFonts w:ascii="Times New Roman" w:hAnsi="Times New Roman" w:cs="Times New Roman"/>
                <w:szCs w:val="22"/>
                <w:lang w:val="en-GB"/>
              </w:rPr>
            </w:pPr>
          </w:p>
        </w:tc>
        <w:tc>
          <w:tcPr>
            <w:tcW w:w="378" w:type="dxa"/>
            <w:shd w:val="clear" w:color="auto" w:fill="auto"/>
            <w:vAlign w:val="bottom"/>
          </w:tcPr>
          <w:p w:rsidR="00261BF2" w:rsidRPr="00D02DC6" w:rsidRDefault="00261BF2"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261BF2" w:rsidRPr="00D02DC6" w:rsidRDefault="00261BF2" w:rsidP="00FA430B">
            <w:pPr>
              <w:tabs>
                <w:tab w:val="decimal" w:pos="820"/>
              </w:tabs>
              <w:spacing w:after="0" w:line="240" w:lineRule="atLeast"/>
              <w:ind w:left="-204" w:right="188" w:firstLine="366"/>
              <w:jc w:val="center"/>
              <w:rPr>
                <w:rFonts w:ascii="Times New Roman" w:hAnsi="Times New Roman" w:cs="Times New Roman"/>
                <w:szCs w:val="22"/>
              </w:rPr>
            </w:pPr>
          </w:p>
        </w:tc>
      </w:tr>
      <w:tr w:rsidR="00D02DC6" w:rsidRPr="00D02DC6" w:rsidTr="00261BF2">
        <w:trPr>
          <w:trHeight w:val="227"/>
        </w:trPr>
        <w:tc>
          <w:tcPr>
            <w:tcW w:w="3119" w:type="dxa"/>
            <w:shd w:val="clear" w:color="auto" w:fill="auto"/>
            <w:vAlign w:val="bottom"/>
          </w:tcPr>
          <w:p w:rsidR="00D02DC6" w:rsidRPr="00D02DC6" w:rsidRDefault="00D02DC6" w:rsidP="00FA430B">
            <w:pPr>
              <w:spacing w:after="0" w:line="240" w:lineRule="atLeast"/>
              <w:ind w:left="317" w:right="-25"/>
              <w:rPr>
                <w:rFonts w:ascii="Times New Roman" w:hAnsi="Times New Roman" w:cs="Times New Roman"/>
                <w:szCs w:val="22"/>
              </w:rPr>
            </w:pPr>
            <w:r w:rsidRPr="00D02DC6">
              <w:rPr>
                <w:rFonts w:ascii="Times New Roman" w:hAnsi="Times New Roman" w:cs="Times New Roman"/>
                <w:szCs w:val="22"/>
              </w:rPr>
              <w:t>JPY</w:t>
            </w:r>
          </w:p>
        </w:tc>
        <w:tc>
          <w:tcPr>
            <w:tcW w:w="2552" w:type="dxa"/>
            <w:shd w:val="clear" w:color="auto" w:fill="auto"/>
            <w:vAlign w:val="bottom"/>
          </w:tcPr>
          <w:p w:rsidR="00D02DC6" w:rsidRPr="00D02DC6" w:rsidRDefault="00D02DC6" w:rsidP="00D02DC6">
            <w:pPr>
              <w:tabs>
                <w:tab w:val="decimal" w:pos="884"/>
              </w:tabs>
              <w:spacing w:after="0" w:line="240" w:lineRule="atLeast"/>
              <w:ind w:left="162" w:right="-25"/>
              <w:jc w:val="center"/>
              <w:rPr>
                <w:rFonts w:ascii="Times New Roman" w:hAnsi="Times New Roman" w:cs="Times New Roman"/>
                <w:szCs w:val="22"/>
              </w:rPr>
            </w:pPr>
            <w:r w:rsidRPr="00D02DC6">
              <w:rPr>
                <w:rFonts w:ascii="Times New Roman" w:hAnsi="Times New Roman" w:cs="Times New Roman"/>
                <w:szCs w:val="22"/>
              </w:rPr>
              <w:t>(million JPY)</w:t>
            </w:r>
          </w:p>
        </w:tc>
        <w:tc>
          <w:tcPr>
            <w:tcW w:w="1842" w:type="dxa"/>
            <w:shd w:val="clear" w:color="auto" w:fill="auto"/>
            <w:vAlign w:val="bottom"/>
          </w:tcPr>
          <w:p w:rsidR="00D02DC6" w:rsidRPr="00D02DC6" w:rsidRDefault="00D02DC6" w:rsidP="00FA430B">
            <w:pPr>
              <w:tabs>
                <w:tab w:val="decimal" w:pos="1309"/>
              </w:tabs>
              <w:spacing w:after="0" w:line="240" w:lineRule="atLeast"/>
              <w:ind w:left="162" w:right="-25"/>
              <w:jc w:val="thaiDistribute"/>
              <w:rPr>
                <w:rFonts w:ascii="Times New Roman" w:hAnsi="Times New Roman" w:cs="Times New Roman"/>
                <w:szCs w:val="22"/>
              </w:rPr>
            </w:pPr>
            <w:r w:rsidRPr="00D02DC6">
              <w:rPr>
                <w:rFonts w:ascii="Times New Roman" w:hAnsi="Times New Roman" w:cs="Times New Roman"/>
                <w:szCs w:val="22"/>
                <w:lang w:val="en-GB"/>
              </w:rPr>
              <w:t>4</w:t>
            </w:r>
          </w:p>
        </w:tc>
        <w:tc>
          <w:tcPr>
            <w:tcW w:w="378" w:type="dxa"/>
            <w:shd w:val="clear" w:color="auto" w:fill="auto"/>
            <w:vAlign w:val="bottom"/>
          </w:tcPr>
          <w:p w:rsidR="00D02DC6" w:rsidRPr="00D02DC6" w:rsidRDefault="00D02DC6"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D02DC6" w:rsidRPr="00D02DC6" w:rsidRDefault="00D02DC6" w:rsidP="00FA430B">
            <w:pPr>
              <w:tabs>
                <w:tab w:val="decimal" w:pos="820"/>
              </w:tabs>
              <w:spacing w:after="0" w:line="240" w:lineRule="atLeast"/>
              <w:ind w:left="-204" w:right="188" w:firstLine="366"/>
              <w:jc w:val="center"/>
              <w:rPr>
                <w:rFonts w:ascii="Times New Roman" w:hAnsi="Times New Roman" w:cs="Times New Roman"/>
                <w:szCs w:val="22"/>
              </w:rPr>
            </w:pPr>
            <w:r w:rsidRPr="00D02DC6">
              <w:rPr>
                <w:rFonts w:ascii="Times New Roman" w:hAnsi="Times New Roman" w:cs="Times New Roman"/>
                <w:szCs w:val="22"/>
              </w:rPr>
              <w:t>4</w:t>
            </w:r>
          </w:p>
        </w:tc>
      </w:tr>
      <w:tr w:rsidR="00D02DC6" w:rsidRPr="00D02DC6" w:rsidTr="00261BF2">
        <w:trPr>
          <w:trHeight w:val="227"/>
        </w:trPr>
        <w:tc>
          <w:tcPr>
            <w:tcW w:w="3119" w:type="dxa"/>
            <w:shd w:val="clear" w:color="auto" w:fill="auto"/>
            <w:vAlign w:val="bottom"/>
          </w:tcPr>
          <w:p w:rsidR="00D02DC6" w:rsidRPr="00D02DC6" w:rsidRDefault="00D02DC6" w:rsidP="00FA430B">
            <w:pPr>
              <w:spacing w:after="0" w:line="240" w:lineRule="atLeast"/>
              <w:ind w:left="317" w:right="-25"/>
              <w:rPr>
                <w:rFonts w:ascii="Times New Roman" w:hAnsi="Times New Roman" w:cs="Times New Roman"/>
                <w:szCs w:val="22"/>
              </w:rPr>
            </w:pPr>
          </w:p>
        </w:tc>
        <w:tc>
          <w:tcPr>
            <w:tcW w:w="2552" w:type="dxa"/>
            <w:shd w:val="clear" w:color="auto" w:fill="auto"/>
            <w:vAlign w:val="bottom"/>
          </w:tcPr>
          <w:p w:rsidR="00D02DC6" w:rsidRPr="00D02DC6" w:rsidRDefault="00D02DC6" w:rsidP="00FA430B">
            <w:pPr>
              <w:tabs>
                <w:tab w:val="decimal" w:pos="884"/>
              </w:tabs>
              <w:spacing w:after="0" w:line="240" w:lineRule="atLeast"/>
              <w:ind w:left="162" w:right="-25"/>
              <w:jc w:val="center"/>
              <w:rPr>
                <w:rFonts w:ascii="Times New Roman" w:hAnsi="Times New Roman" w:cs="Times New Roman"/>
                <w:szCs w:val="22"/>
              </w:rPr>
            </w:pPr>
          </w:p>
        </w:tc>
        <w:tc>
          <w:tcPr>
            <w:tcW w:w="1842" w:type="dxa"/>
            <w:shd w:val="clear" w:color="auto" w:fill="auto"/>
            <w:vAlign w:val="bottom"/>
          </w:tcPr>
          <w:p w:rsidR="00D02DC6" w:rsidRPr="00D02DC6" w:rsidRDefault="00D02DC6" w:rsidP="00FA430B">
            <w:pPr>
              <w:tabs>
                <w:tab w:val="decimal" w:pos="1309"/>
              </w:tabs>
              <w:spacing w:after="0" w:line="240" w:lineRule="atLeast"/>
              <w:ind w:left="162" w:right="-25"/>
              <w:jc w:val="thaiDistribute"/>
              <w:rPr>
                <w:rFonts w:ascii="Times New Roman" w:hAnsi="Times New Roman" w:cs="Times New Roman"/>
                <w:szCs w:val="22"/>
                <w:lang w:val="en-GB"/>
              </w:rPr>
            </w:pPr>
          </w:p>
        </w:tc>
        <w:tc>
          <w:tcPr>
            <w:tcW w:w="378" w:type="dxa"/>
            <w:shd w:val="clear" w:color="auto" w:fill="auto"/>
            <w:vAlign w:val="bottom"/>
          </w:tcPr>
          <w:p w:rsidR="00D02DC6" w:rsidRPr="00D02DC6" w:rsidRDefault="00D02DC6"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D02DC6" w:rsidRPr="00D02DC6" w:rsidRDefault="00D02DC6" w:rsidP="00FA430B">
            <w:pPr>
              <w:tabs>
                <w:tab w:val="decimal" w:pos="820"/>
              </w:tabs>
              <w:spacing w:after="0" w:line="240" w:lineRule="atLeast"/>
              <w:ind w:left="-204" w:right="188" w:firstLine="366"/>
              <w:jc w:val="center"/>
              <w:rPr>
                <w:rFonts w:ascii="Times New Roman" w:hAnsi="Times New Roman" w:cs="Times New Roman"/>
                <w:szCs w:val="22"/>
              </w:rPr>
            </w:pPr>
          </w:p>
        </w:tc>
      </w:tr>
      <w:tr w:rsidR="00D02DC6" w:rsidRPr="00D02DC6" w:rsidTr="00261BF2">
        <w:trPr>
          <w:trHeight w:val="227"/>
        </w:trPr>
        <w:tc>
          <w:tcPr>
            <w:tcW w:w="3119" w:type="dxa"/>
            <w:vAlign w:val="bottom"/>
          </w:tcPr>
          <w:p w:rsidR="00D02DC6" w:rsidRPr="00D02DC6" w:rsidRDefault="00D02DC6" w:rsidP="00FA430B">
            <w:pPr>
              <w:spacing w:after="0" w:line="240" w:lineRule="atLeast"/>
              <w:ind w:left="317" w:right="-25"/>
              <w:rPr>
                <w:rFonts w:ascii="Times New Roman" w:hAnsi="Times New Roman" w:cs="Times New Roman"/>
                <w:b/>
                <w:bCs/>
                <w:i/>
                <w:iCs/>
                <w:szCs w:val="22"/>
              </w:rPr>
            </w:pPr>
            <w:r w:rsidRPr="00D02DC6">
              <w:rPr>
                <w:rFonts w:ascii="Times New Roman" w:hAnsi="Times New Roman" w:cs="Times New Roman"/>
                <w:b/>
                <w:bCs/>
                <w:i/>
                <w:iCs/>
                <w:szCs w:val="22"/>
              </w:rPr>
              <w:t>Other commitments</w:t>
            </w:r>
          </w:p>
        </w:tc>
        <w:tc>
          <w:tcPr>
            <w:tcW w:w="2552" w:type="dxa"/>
          </w:tcPr>
          <w:p w:rsidR="00D02DC6" w:rsidRPr="00D02DC6" w:rsidRDefault="00D02DC6" w:rsidP="00FA430B">
            <w:pPr>
              <w:tabs>
                <w:tab w:val="decimal" w:pos="970"/>
              </w:tabs>
              <w:spacing w:after="0" w:line="240" w:lineRule="atLeast"/>
              <w:ind w:left="162" w:right="-25"/>
              <w:jc w:val="thaiDistribute"/>
              <w:rPr>
                <w:rFonts w:ascii="Times New Roman" w:hAnsi="Times New Roman" w:cs="Times New Roman"/>
                <w:szCs w:val="22"/>
              </w:rPr>
            </w:pPr>
          </w:p>
        </w:tc>
        <w:tc>
          <w:tcPr>
            <w:tcW w:w="1842" w:type="dxa"/>
            <w:shd w:val="clear" w:color="auto" w:fill="auto"/>
            <w:vAlign w:val="bottom"/>
          </w:tcPr>
          <w:p w:rsidR="00D02DC6" w:rsidRPr="00D02DC6" w:rsidRDefault="00D02DC6" w:rsidP="00FA430B">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D02DC6" w:rsidRPr="00D02DC6" w:rsidRDefault="00D02DC6"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D02DC6" w:rsidRPr="00D02DC6" w:rsidRDefault="00D02DC6" w:rsidP="00FA430B">
            <w:pPr>
              <w:tabs>
                <w:tab w:val="decimal" w:pos="820"/>
              </w:tabs>
              <w:spacing w:after="0" w:line="240" w:lineRule="atLeast"/>
              <w:ind w:left="-204" w:right="-25" w:firstLine="366"/>
              <w:jc w:val="thaiDistribute"/>
              <w:rPr>
                <w:rFonts w:ascii="Times New Roman" w:hAnsi="Times New Roman" w:cs="Times New Roman"/>
                <w:szCs w:val="22"/>
              </w:rPr>
            </w:pPr>
          </w:p>
        </w:tc>
      </w:tr>
      <w:tr w:rsidR="00D02DC6" w:rsidRPr="00D02DC6" w:rsidTr="00261BF2">
        <w:trPr>
          <w:trHeight w:val="227"/>
        </w:trPr>
        <w:tc>
          <w:tcPr>
            <w:tcW w:w="3119" w:type="dxa"/>
            <w:vAlign w:val="bottom"/>
          </w:tcPr>
          <w:p w:rsidR="00D02DC6" w:rsidRPr="00D02DC6" w:rsidRDefault="00D02DC6" w:rsidP="00FA430B">
            <w:pPr>
              <w:spacing w:after="0" w:line="240" w:lineRule="atLeast"/>
              <w:ind w:left="317" w:right="-25"/>
              <w:rPr>
                <w:rFonts w:ascii="Times New Roman" w:hAnsi="Times New Roman" w:cs="Times New Roman"/>
                <w:szCs w:val="22"/>
              </w:rPr>
            </w:pPr>
            <w:r w:rsidRPr="00D02DC6">
              <w:rPr>
                <w:rFonts w:ascii="Times New Roman" w:hAnsi="Times New Roman" w:cs="Times New Roman"/>
                <w:szCs w:val="22"/>
              </w:rPr>
              <w:t>Bank guarantees</w:t>
            </w:r>
          </w:p>
        </w:tc>
        <w:tc>
          <w:tcPr>
            <w:tcW w:w="2552" w:type="dxa"/>
          </w:tcPr>
          <w:p w:rsidR="00D02DC6" w:rsidRPr="00D02DC6" w:rsidRDefault="00D02DC6" w:rsidP="00FA430B">
            <w:pPr>
              <w:tabs>
                <w:tab w:val="decimal" w:pos="970"/>
              </w:tabs>
              <w:spacing w:after="0" w:line="240" w:lineRule="atLeast"/>
              <w:ind w:left="162" w:right="-25"/>
              <w:jc w:val="thaiDistribute"/>
              <w:rPr>
                <w:rFonts w:ascii="Times New Roman" w:hAnsi="Times New Roman" w:cs="Times New Roman"/>
                <w:szCs w:val="22"/>
              </w:rPr>
            </w:pPr>
          </w:p>
        </w:tc>
        <w:tc>
          <w:tcPr>
            <w:tcW w:w="1842" w:type="dxa"/>
            <w:shd w:val="clear" w:color="auto" w:fill="auto"/>
            <w:vAlign w:val="bottom"/>
          </w:tcPr>
          <w:p w:rsidR="00D02DC6" w:rsidRPr="00D02DC6" w:rsidRDefault="00D02DC6" w:rsidP="00FA430B">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D02DC6" w:rsidRPr="00D02DC6" w:rsidRDefault="00D02DC6"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D02DC6" w:rsidRPr="00D02DC6" w:rsidRDefault="00D02DC6" w:rsidP="00FA430B">
            <w:pPr>
              <w:tabs>
                <w:tab w:val="decimal" w:pos="820"/>
              </w:tabs>
              <w:spacing w:after="0" w:line="240" w:lineRule="atLeast"/>
              <w:ind w:left="-204" w:right="188" w:firstLine="366"/>
              <w:jc w:val="center"/>
              <w:rPr>
                <w:rFonts w:ascii="Times New Roman" w:hAnsi="Times New Roman" w:cs="Times New Roman"/>
                <w:szCs w:val="22"/>
              </w:rPr>
            </w:pPr>
          </w:p>
        </w:tc>
      </w:tr>
      <w:tr w:rsidR="00D02DC6" w:rsidRPr="00D02DC6" w:rsidTr="00261BF2">
        <w:trPr>
          <w:trHeight w:val="227"/>
        </w:trPr>
        <w:tc>
          <w:tcPr>
            <w:tcW w:w="3119" w:type="dxa"/>
            <w:vAlign w:val="bottom"/>
          </w:tcPr>
          <w:p w:rsidR="00D02DC6" w:rsidRPr="00D02DC6" w:rsidRDefault="00D02DC6" w:rsidP="00FA430B">
            <w:pPr>
              <w:spacing w:after="0" w:line="240" w:lineRule="atLeast"/>
              <w:ind w:left="317" w:right="-25"/>
              <w:rPr>
                <w:rFonts w:ascii="Times New Roman" w:hAnsi="Times New Roman" w:cs="Times New Roman"/>
                <w:szCs w:val="22"/>
              </w:rPr>
            </w:pPr>
            <w:r w:rsidRPr="00D02DC6">
              <w:rPr>
                <w:rFonts w:ascii="Times New Roman" w:hAnsi="Times New Roman" w:cs="Times New Roman"/>
                <w:szCs w:val="22"/>
              </w:rPr>
              <w:t xml:space="preserve">  Baht</w:t>
            </w:r>
          </w:p>
        </w:tc>
        <w:tc>
          <w:tcPr>
            <w:tcW w:w="2552" w:type="dxa"/>
            <w:vAlign w:val="bottom"/>
          </w:tcPr>
          <w:p w:rsidR="00D02DC6" w:rsidRPr="00D02DC6" w:rsidRDefault="00D02DC6" w:rsidP="00FA430B">
            <w:pPr>
              <w:tabs>
                <w:tab w:val="decimal" w:pos="884"/>
              </w:tabs>
              <w:spacing w:after="0" w:line="240" w:lineRule="atLeast"/>
              <w:ind w:left="162" w:right="-25"/>
              <w:jc w:val="center"/>
              <w:rPr>
                <w:rFonts w:ascii="Times New Roman" w:hAnsi="Times New Roman" w:cs="Times New Roman"/>
                <w:szCs w:val="22"/>
              </w:rPr>
            </w:pPr>
            <w:r w:rsidRPr="00D02DC6">
              <w:rPr>
                <w:rFonts w:ascii="Times New Roman" w:hAnsi="Times New Roman" w:cs="Times New Roman"/>
                <w:szCs w:val="22"/>
              </w:rPr>
              <w:t>(million Baht)</w:t>
            </w:r>
          </w:p>
        </w:tc>
        <w:tc>
          <w:tcPr>
            <w:tcW w:w="1842" w:type="dxa"/>
            <w:shd w:val="clear" w:color="auto" w:fill="auto"/>
            <w:vAlign w:val="bottom"/>
          </w:tcPr>
          <w:p w:rsidR="00D02DC6" w:rsidRPr="00D02DC6" w:rsidRDefault="00D02DC6" w:rsidP="00FA430B">
            <w:pPr>
              <w:tabs>
                <w:tab w:val="decimal" w:pos="1309"/>
              </w:tabs>
              <w:spacing w:after="0" w:line="240" w:lineRule="atLeast"/>
              <w:ind w:left="162" w:right="-25"/>
              <w:jc w:val="thaiDistribute"/>
              <w:rPr>
                <w:rFonts w:ascii="Times New Roman" w:hAnsi="Times New Roman" w:cstheme="minorBidi"/>
                <w:szCs w:val="22"/>
                <w:lang w:val="en-GB"/>
              </w:rPr>
            </w:pPr>
            <w:r w:rsidRPr="00D02DC6">
              <w:rPr>
                <w:rFonts w:ascii="Times New Roman" w:hAnsi="Times New Roman" w:cstheme="minorBidi"/>
                <w:szCs w:val="22"/>
                <w:lang w:val="en-GB"/>
              </w:rPr>
              <w:t>374</w:t>
            </w:r>
          </w:p>
        </w:tc>
        <w:tc>
          <w:tcPr>
            <w:tcW w:w="378" w:type="dxa"/>
            <w:shd w:val="clear" w:color="auto" w:fill="auto"/>
            <w:vAlign w:val="bottom"/>
          </w:tcPr>
          <w:p w:rsidR="00D02DC6" w:rsidRPr="00D02DC6" w:rsidRDefault="00D02DC6" w:rsidP="00FA430B">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D02DC6" w:rsidRPr="00D02DC6" w:rsidRDefault="00D02DC6" w:rsidP="00FA430B">
            <w:pPr>
              <w:tabs>
                <w:tab w:val="decimal" w:pos="820"/>
              </w:tabs>
              <w:spacing w:after="0" w:line="240" w:lineRule="atLeast"/>
              <w:ind w:left="-204" w:right="188" w:firstLine="366"/>
              <w:jc w:val="center"/>
              <w:rPr>
                <w:rFonts w:ascii="Times New Roman" w:hAnsi="Times New Roman" w:cs="Times New Roman"/>
                <w:szCs w:val="22"/>
              </w:rPr>
            </w:pPr>
            <w:r w:rsidRPr="00D02DC6">
              <w:rPr>
                <w:rFonts w:ascii="Times New Roman" w:hAnsi="Times New Roman" w:cs="Times New Roman"/>
                <w:szCs w:val="22"/>
              </w:rPr>
              <w:t>374</w:t>
            </w:r>
          </w:p>
        </w:tc>
      </w:tr>
    </w:tbl>
    <w:p w:rsidR="0082661D" w:rsidRPr="00D02DC6" w:rsidRDefault="0082661D" w:rsidP="0082661D">
      <w:pPr>
        <w:tabs>
          <w:tab w:val="left" w:pos="567"/>
        </w:tabs>
        <w:spacing w:after="0" w:line="240" w:lineRule="atLeast"/>
        <w:ind w:left="539" w:right="-25"/>
        <w:jc w:val="thaiDistribute"/>
        <w:rPr>
          <w:rFonts w:ascii="Times New Roman" w:hAnsi="Times New Roman" w:cs="Times New Roman"/>
          <w:szCs w:val="22"/>
        </w:rPr>
      </w:pPr>
    </w:p>
    <w:p w:rsidR="0082661D" w:rsidRPr="00EC206E" w:rsidRDefault="0082661D" w:rsidP="00D02DC6">
      <w:pPr>
        <w:tabs>
          <w:tab w:val="left" w:pos="7650"/>
        </w:tabs>
        <w:spacing w:after="0" w:line="240" w:lineRule="atLeast"/>
        <w:ind w:left="540" w:right="-25"/>
        <w:jc w:val="thaiDistribute"/>
        <w:rPr>
          <w:rFonts w:ascii="Times New Roman" w:hAnsi="Times New Roman" w:cs="Times New Roman"/>
          <w:szCs w:val="22"/>
        </w:rPr>
      </w:pPr>
      <w:r w:rsidRPr="00D02DC6">
        <w:rPr>
          <w:rFonts w:ascii="Times New Roman" w:hAnsi="Times New Roman" w:cs="Times New Roman"/>
          <w:szCs w:val="22"/>
        </w:rPr>
        <w:t>As at 31 March 202</w:t>
      </w:r>
      <w:r w:rsidR="002402AB" w:rsidRPr="00D02DC6">
        <w:rPr>
          <w:rFonts w:ascii="Times New Roman" w:hAnsi="Times New Roman" w:cs="Times New Roman"/>
          <w:szCs w:val="22"/>
        </w:rPr>
        <w:t>3</w:t>
      </w:r>
      <w:r w:rsidRPr="00D02DC6">
        <w:rPr>
          <w:rFonts w:ascii="Times New Roman" w:hAnsi="Times New Roman" w:cs="Times New Roman"/>
          <w:szCs w:val="22"/>
        </w:rPr>
        <w:t xml:space="preserve">, the Group/Company had unused Credit line amounting to Baht </w:t>
      </w:r>
      <w:r w:rsidR="00D02DC6" w:rsidRPr="00D02DC6">
        <w:rPr>
          <w:rFonts w:ascii="Times New Roman" w:hAnsi="Times New Roman" w:cs="Times New Roman"/>
          <w:szCs w:val="22"/>
        </w:rPr>
        <w:t>3,171</w:t>
      </w:r>
      <w:r w:rsidR="002402AB" w:rsidRPr="00D02DC6">
        <w:rPr>
          <w:rFonts w:ascii="Times New Roman" w:hAnsi="Times New Roman" w:cs="Times New Roman"/>
          <w:szCs w:val="22"/>
        </w:rPr>
        <w:t xml:space="preserve"> million and US Dollar </w:t>
      </w:r>
      <w:r w:rsidR="00D02DC6" w:rsidRPr="00D02DC6">
        <w:rPr>
          <w:rFonts w:ascii="Times New Roman" w:hAnsi="Times New Roman" w:cs="Times New Roman"/>
          <w:szCs w:val="22"/>
        </w:rPr>
        <w:t>3</w:t>
      </w:r>
      <w:r w:rsidR="002402AB" w:rsidRPr="00D02DC6">
        <w:rPr>
          <w:rFonts w:ascii="Times New Roman" w:hAnsi="Times New Roman" w:cs="Times New Roman"/>
          <w:szCs w:val="22"/>
        </w:rPr>
        <w:t xml:space="preserve"> million and </w:t>
      </w:r>
      <w:r w:rsidRPr="00D02DC6">
        <w:rPr>
          <w:rFonts w:ascii="Times New Roman" w:hAnsi="Times New Roman" w:cs="Times New Roman"/>
          <w:szCs w:val="22"/>
        </w:rPr>
        <w:t xml:space="preserve">Baht </w:t>
      </w:r>
      <w:r w:rsidR="00D02DC6" w:rsidRPr="00D02DC6">
        <w:rPr>
          <w:rFonts w:ascii="Times New Roman" w:hAnsi="Times New Roman" w:cs="Times New Roman"/>
          <w:szCs w:val="22"/>
        </w:rPr>
        <w:t>3,126</w:t>
      </w:r>
      <w:r w:rsidRPr="00D02DC6">
        <w:rPr>
          <w:rFonts w:ascii="Times New Roman" w:hAnsi="Times New Roman" w:cs="Times New Roman"/>
          <w:szCs w:val="22"/>
        </w:rPr>
        <w:t xml:space="preserve"> million</w:t>
      </w:r>
      <w:r w:rsidR="00D02DC6" w:rsidRPr="00D02DC6">
        <w:rPr>
          <w:rFonts w:ascii="Times New Roman" w:hAnsi="Times New Roman" w:cs="Times New Roman"/>
          <w:szCs w:val="22"/>
        </w:rPr>
        <w:t xml:space="preserve"> and US Dollar 3</w:t>
      </w:r>
      <w:r w:rsidR="002402AB" w:rsidRPr="00D02DC6">
        <w:rPr>
          <w:rFonts w:ascii="Times New Roman" w:hAnsi="Times New Roman" w:cs="Times New Roman"/>
          <w:szCs w:val="22"/>
        </w:rPr>
        <w:t xml:space="preserve"> million</w:t>
      </w:r>
      <w:r w:rsidRPr="00D02DC6">
        <w:rPr>
          <w:rFonts w:ascii="Times New Roman" w:hAnsi="Times New Roman" w:cs="Times New Roman"/>
          <w:szCs w:val="22"/>
        </w:rPr>
        <w:t>, respectively.</w:t>
      </w:r>
    </w:p>
    <w:p w:rsidR="0082661D" w:rsidRDefault="0082661D" w:rsidP="0082661D">
      <w:pPr>
        <w:tabs>
          <w:tab w:val="left" w:pos="567"/>
        </w:tabs>
        <w:spacing w:after="0" w:line="240" w:lineRule="atLeast"/>
        <w:ind w:left="540" w:right="-25"/>
        <w:jc w:val="thaiDistribute"/>
        <w:rPr>
          <w:rFonts w:ascii="Times New Roman" w:hAnsi="Times New Roman" w:cs="Times New Roman"/>
          <w:b/>
          <w:bCs/>
          <w:szCs w:val="22"/>
          <w:highlight w:val="yellow"/>
        </w:rPr>
      </w:pPr>
    </w:p>
    <w:p w:rsidR="002402AB" w:rsidRDefault="002402AB">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82661D" w:rsidRPr="00BF2A8E" w:rsidRDefault="0082661D" w:rsidP="0082661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F2A8E">
        <w:rPr>
          <w:rFonts w:ascii="Times New Roman" w:hAnsi="Times New Roman" w:cs="Times New Roman"/>
          <w:b/>
          <w:bCs/>
          <w:szCs w:val="22"/>
        </w:rPr>
        <w:lastRenderedPageBreak/>
        <w:t>Events after the reporting period</w:t>
      </w:r>
    </w:p>
    <w:p w:rsidR="0082661D" w:rsidRPr="002A3993" w:rsidRDefault="0082661D" w:rsidP="0082661D">
      <w:pPr>
        <w:tabs>
          <w:tab w:val="left" w:pos="567"/>
        </w:tabs>
        <w:spacing w:after="0" w:line="240" w:lineRule="atLeast"/>
        <w:ind w:left="539" w:right="-25"/>
        <w:jc w:val="thaiDistribute"/>
        <w:rPr>
          <w:rFonts w:ascii="Times New Roman" w:hAnsi="Times New Roman" w:cs="Times New Roman"/>
          <w:szCs w:val="22"/>
          <w:highlight w:val="yellow"/>
        </w:rPr>
      </w:pPr>
    </w:p>
    <w:p w:rsidR="0082661D" w:rsidRPr="00F50408" w:rsidRDefault="0082661D" w:rsidP="0082661D">
      <w:pPr>
        <w:tabs>
          <w:tab w:val="left" w:pos="567"/>
        </w:tabs>
        <w:spacing w:after="0" w:line="240" w:lineRule="atLeast"/>
        <w:ind w:left="539" w:right="-25"/>
        <w:jc w:val="thaiDistribute"/>
        <w:rPr>
          <w:rFonts w:ascii="Times New Roman" w:hAnsi="Times New Roman" w:cs="Times New Roman"/>
          <w:szCs w:val="22"/>
        </w:rPr>
      </w:pPr>
      <w:r>
        <w:rPr>
          <w:rFonts w:ascii="Times New Roman" w:hAnsi="Times New Roman" w:cs="Times New Roman"/>
          <w:szCs w:val="22"/>
        </w:rPr>
        <w:t>The Ordinary General Meeting of Shareh</w:t>
      </w:r>
      <w:r w:rsidR="002402AB">
        <w:rPr>
          <w:rFonts w:ascii="Times New Roman" w:hAnsi="Times New Roman" w:cs="Times New Roman"/>
          <w:szCs w:val="22"/>
        </w:rPr>
        <w:t>olders of the Company held on 28 April 2023</w:t>
      </w:r>
      <w:r>
        <w:rPr>
          <w:rFonts w:ascii="Times New Roman" w:hAnsi="Times New Roman" w:cs="Times New Roman"/>
          <w:szCs w:val="22"/>
        </w:rPr>
        <w:t xml:space="preserve"> resolved t</w:t>
      </w:r>
      <w:r w:rsidRPr="00F50408">
        <w:rPr>
          <w:rFonts w:ascii="Times New Roman" w:hAnsi="Times New Roman" w:cs="Times New Roman"/>
          <w:szCs w:val="22"/>
        </w:rPr>
        <w:t>o determine the directors' remuneration</w:t>
      </w:r>
      <w:r>
        <w:rPr>
          <w:rFonts w:ascii="Times New Roman" w:hAnsi="Times New Roman" w:cs="Times New Roman"/>
          <w:szCs w:val="22"/>
        </w:rPr>
        <w:t>s for the year 202</w:t>
      </w:r>
      <w:r w:rsidR="002402AB">
        <w:rPr>
          <w:rFonts w:ascii="Times New Roman" w:hAnsi="Times New Roman" w:cs="Times New Roman"/>
          <w:szCs w:val="22"/>
        </w:rPr>
        <w:t>3</w:t>
      </w:r>
      <w:r w:rsidRPr="00F50408">
        <w:rPr>
          <w:rFonts w:ascii="Times New Roman" w:hAnsi="Times New Roman" w:cs="Times New Roman"/>
          <w:szCs w:val="22"/>
        </w:rPr>
        <w:t xml:space="preserve"> consisting of monthly remuneration</w:t>
      </w:r>
      <w:r>
        <w:rPr>
          <w:rFonts w:ascii="Times New Roman" w:hAnsi="Times New Roman" w:cs="Times New Roman"/>
          <w:szCs w:val="22"/>
        </w:rPr>
        <w:t>s</w:t>
      </w:r>
      <w:r w:rsidRPr="00F50408">
        <w:rPr>
          <w:rFonts w:ascii="Times New Roman" w:hAnsi="Times New Roman" w:cs="Times New Roman"/>
          <w:szCs w:val="22"/>
        </w:rPr>
        <w:t xml:space="preserve"> at the rate of </w:t>
      </w:r>
      <w:r>
        <w:rPr>
          <w:rFonts w:ascii="Times New Roman" w:hAnsi="Times New Roman" w:cs="Times New Roman"/>
          <w:szCs w:val="22"/>
        </w:rPr>
        <w:t xml:space="preserve">Baht </w:t>
      </w:r>
      <w:r w:rsidR="002E6E94">
        <w:rPr>
          <w:rFonts w:ascii="Times New Roman" w:hAnsi="Times New Roman" w:cs="Times New Roman"/>
          <w:szCs w:val="22"/>
        </w:rPr>
        <w:t>50,000 – 65,000</w:t>
      </w:r>
      <w:r w:rsidRPr="00F50408">
        <w:rPr>
          <w:rFonts w:ascii="Times New Roman" w:hAnsi="Times New Roman" w:cs="Times New Roman"/>
          <w:szCs w:val="22"/>
        </w:rPr>
        <w:t xml:space="preserve"> and meeting allowances at the rate of </w:t>
      </w:r>
      <w:r>
        <w:rPr>
          <w:rFonts w:ascii="Times New Roman" w:hAnsi="Times New Roman" w:cs="Times New Roman"/>
          <w:szCs w:val="22"/>
        </w:rPr>
        <w:t xml:space="preserve">Baht </w:t>
      </w:r>
      <w:r w:rsidR="002E6E94">
        <w:rPr>
          <w:rFonts w:ascii="Times New Roman" w:hAnsi="Times New Roman" w:cs="Times New Roman"/>
          <w:szCs w:val="22"/>
        </w:rPr>
        <w:t>1,000 – 5,000</w:t>
      </w:r>
      <w:r w:rsidRPr="00F50408">
        <w:rPr>
          <w:rFonts w:ascii="Times New Roman" w:hAnsi="Times New Roman" w:cs="Times New Roman"/>
          <w:szCs w:val="22"/>
        </w:rPr>
        <w:t xml:space="preserve"> per person.</w:t>
      </w:r>
    </w:p>
    <w:p w:rsidR="0082661D" w:rsidRDefault="0082661D" w:rsidP="0082661D">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sectPr w:rsidR="0082661D" w:rsidSect="007015A1">
      <w:headerReference w:type="default" r:id="rId14"/>
      <w:type w:val="nextColumn"/>
      <w:pgSz w:w="11907" w:h="16840" w:code="9"/>
      <w:pgMar w:top="1168" w:right="992" w:bottom="1168" w:left="1440" w:header="709" w:footer="482" w:gutter="0"/>
      <w:pgNumType w:start="26"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936" w:rsidRDefault="00DA3936" w:rsidP="003E6192">
      <w:pPr>
        <w:spacing w:after="0" w:line="240" w:lineRule="auto"/>
      </w:pPr>
      <w:r>
        <w:separator/>
      </w:r>
    </w:p>
  </w:endnote>
  <w:endnote w:type="continuationSeparator" w:id="0">
    <w:p w:rsidR="00DA3936" w:rsidRDefault="00DA3936"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5CE" w:rsidRDefault="006553F5">
    <w:pPr>
      <w:pStyle w:val="Footer"/>
      <w:framePr w:wrap="around" w:vAnchor="text" w:hAnchor="margin" w:xAlign="right" w:y="1"/>
      <w:jc w:val="distribute"/>
      <w:rPr>
        <w:rStyle w:val="PageNumber"/>
      </w:rPr>
    </w:pPr>
    <w:r>
      <w:rPr>
        <w:rStyle w:val="PageNumber"/>
      </w:rPr>
      <w:fldChar w:fldCharType="begin"/>
    </w:r>
    <w:r w:rsidR="006125CE">
      <w:rPr>
        <w:rStyle w:val="PageNumber"/>
      </w:rPr>
      <w:instrText xml:space="preserve">PAGE  </w:instrText>
    </w:r>
    <w:r>
      <w:rPr>
        <w:rStyle w:val="PageNumber"/>
      </w:rPr>
      <w:fldChar w:fldCharType="end"/>
    </w:r>
  </w:p>
  <w:p w:rsidR="006125CE" w:rsidRDefault="006125CE">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6125CE" w:rsidRPr="000B0F1E" w:rsidRDefault="006553F5"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6125CE"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0E7204">
          <w:rPr>
            <w:rFonts w:ascii="Times New Roman" w:hAnsi="Times New Roman" w:cs="Times New Roman"/>
            <w:noProof/>
            <w:sz w:val="22"/>
            <w:szCs w:val="22"/>
          </w:rPr>
          <w:t>37</w:t>
        </w:r>
        <w:r w:rsidRPr="000B0F1E">
          <w:rPr>
            <w:rFonts w:ascii="Times New Roman" w:hAnsi="Times New Roman" w:cs="Times New Roman"/>
            <w:sz w:val="22"/>
            <w:szCs w:val="22"/>
          </w:rPr>
          <w:fldChar w:fldCharType="end"/>
        </w:r>
      </w:p>
    </w:sdtContent>
  </w:sdt>
  <w:p w:rsidR="006125CE" w:rsidRPr="001A4BD8" w:rsidRDefault="006125CE"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6125CE" w:rsidRPr="001D5FE6" w:rsidRDefault="006553F5">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6125CE"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0E7204">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rsidR="006125CE" w:rsidRDefault="006125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936" w:rsidRDefault="00DA3936" w:rsidP="003E6192">
      <w:pPr>
        <w:spacing w:after="0" w:line="240" w:lineRule="auto"/>
      </w:pPr>
      <w:r>
        <w:separator/>
      </w:r>
    </w:p>
  </w:footnote>
  <w:footnote w:type="continuationSeparator" w:id="0">
    <w:p w:rsidR="00DA3936" w:rsidRDefault="00DA3936"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5CE" w:rsidRPr="00F11F99" w:rsidRDefault="006125CE" w:rsidP="00356585">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6125CE" w:rsidRPr="00F11F99" w:rsidRDefault="006125CE"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6125CE" w:rsidRPr="00F11F99" w:rsidRDefault="006125CE" w:rsidP="000A48BE">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6125CE" w:rsidRPr="0018024C" w:rsidRDefault="006125CE" w:rsidP="00216DF4">
    <w:pPr>
      <w:pStyle w:val="Header"/>
      <w:ind w:left="0"/>
      <w:rPr>
        <w:rFonts w:ascii="Times New Roman" w:hAnsi="Times New Roman"/>
        <w:b/>
        <w:bCs/>
        <w:sz w:val="22"/>
        <w:szCs w:val="22"/>
      </w:rPr>
    </w:pPr>
  </w:p>
  <w:p w:rsidR="006125CE" w:rsidRPr="0007486F" w:rsidRDefault="006125CE"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5CE" w:rsidRPr="00F11F99" w:rsidRDefault="006125CE"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6125CE" w:rsidRPr="00F11F99" w:rsidRDefault="006125CE"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6125CE" w:rsidRPr="00F11F99" w:rsidRDefault="006125CE"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6125CE" w:rsidRDefault="006125C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5CE" w:rsidRPr="00F11F99" w:rsidRDefault="006125CE" w:rsidP="00F532D1">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6125CE" w:rsidRPr="00F11F99" w:rsidRDefault="006125CE"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6125CE" w:rsidRPr="00F11F99" w:rsidRDefault="006125CE" w:rsidP="0022352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6125CE" w:rsidRDefault="006125CE" w:rsidP="00F532D1">
    <w:pPr>
      <w:pStyle w:val="Header"/>
      <w:ind w:left="0"/>
      <w:rPr>
        <w:rFonts w:ascii="Times New Roman" w:hAnsi="Times New Roman"/>
        <w:b/>
        <w:bCs/>
        <w:sz w:val="22"/>
        <w:szCs w:val="22"/>
      </w:rPr>
    </w:pPr>
  </w:p>
  <w:p w:rsidR="006125CE" w:rsidRPr="0007486F" w:rsidRDefault="006125CE"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5CE" w:rsidRPr="00F11F99" w:rsidRDefault="006125CE" w:rsidP="00F532D1">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6125CE" w:rsidRPr="00F11F99" w:rsidRDefault="006125CE"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6125CE" w:rsidRPr="00F11F99" w:rsidRDefault="006125CE" w:rsidP="0022352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sidR="004C5B51">
      <w:rPr>
        <w:rFonts w:ascii="Times New Roman" w:eastAsia="Cordia New" w:hAnsi="Times New Roman"/>
        <w:b/>
        <w:bCs/>
        <w:sz w:val="24"/>
        <w:szCs w:val="24"/>
      </w:rPr>
      <w:t>March 2023</w:t>
    </w:r>
    <w:r w:rsidRPr="00F11F99">
      <w:rPr>
        <w:rFonts w:ascii="Times New Roman" w:eastAsia="Cordia New" w:hAnsi="Times New Roman"/>
        <w:b/>
        <w:bCs/>
        <w:sz w:val="24"/>
        <w:szCs w:val="24"/>
      </w:rPr>
      <w:t xml:space="preserve"> (Unaudited)</w:t>
    </w:r>
  </w:p>
  <w:p w:rsidR="006125CE" w:rsidRDefault="006125CE" w:rsidP="00F532D1">
    <w:pPr>
      <w:pStyle w:val="Header"/>
      <w:ind w:left="0"/>
      <w:rPr>
        <w:rFonts w:ascii="Times New Roman" w:hAnsi="Times New Roman"/>
        <w:b/>
        <w:bCs/>
        <w:sz w:val="22"/>
        <w:szCs w:val="22"/>
      </w:rPr>
    </w:pPr>
  </w:p>
  <w:p w:rsidR="006125CE" w:rsidRPr="0007486F" w:rsidRDefault="006125CE"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9">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3">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1">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4">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6">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8">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0"/>
  </w:num>
  <w:num w:numId="3">
    <w:abstractNumId w:val="7"/>
  </w:num>
  <w:num w:numId="4">
    <w:abstractNumId w:val="1"/>
  </w:num>
  <w:num w:numId="5">
    <w:abstractNumId w:val="27"/>
  </w:num>
  <w:num w:numId="6">
    <w:abstractNumId w:val="29"/>
  </w:num>
  <w:num w:numId="7">
    <w:abstractNumId w:val="30"/>
  </w:num>
  <w:num w:numId="8">
    <w:abstractNumId w:val="8"/>
  </w:num>
  <w:num w:numId="9">
    <w:abstractNumId w:val="19"/>
  </w:num>
  <w:num w:numId="10">
    <w:abstractNumId w:val="14"/>
  </w:num>
  <w:num w:numId="11">
    <w:abstractNumId w:val="6"/>
  </w:num>
  <w:num w:numId="12">
    <w:abstractNumId w:val="4"/>
  </w:num>
  <w:num w:numId="13">
    <w:abstractNumId w:val="3"/>
  </w:num>
  <w:num w:numId="14">
    <w:abstractNumId w:val="18"/>
  </w:num>
  <w:num w:numId="15">
    <w:abstractNumId w:val="11"/>
  </w:num>
  <w:num w:numId="16">
    <w:abstractNumId w:val="13"/>
  </w:num>
  <w:num w:numId="17">
    <w:abstractNumId w:val="15"/>
  </w:num>
  <w:num w:numId="18">
    <w:abstractNumId w:val="15"/>
  </w:num>
  <w:num w:numId="19">
    <w:abstractNumId w:val="15"/>
  </w:num>
  <w:num w:numId="20">
    <w:abstractNumId w:val="5"/>
  </w:num>
  <w:num w:numId="21">
    <w:abstractNumId w:val="2"/>
  </w:num>
  <w:num w:numId="22">
    <w:abstractNumId w:val="26"/>
  </w:num>
  <w:num w:numId="23">
    <w:abstractNumId w:val="10"/>
  </w:num>
  <w:num w:numId="24">
    <w:abstractNumId w:val="23"/>
  </w:num>
  <w:num w:numId="25">
    <w:abstractNumId w:val="25"/>
  </w:num>
  <w:num w:numId="26">
    <w:abstractNumId w:val="16"/>
  </w:num>
  <w:num w:numId="27">
    <w:abstractNumId w:val="12"/>
  </w:num>
  <w:num w:numId="28">
    <w:abstractNumId w:val="20"/>
  </w:num>
  <w:num w:numId="29">
    <w:abstractNumId w:val="28"/>
  </w:num>
  <w:num w:numId="30">
    <w:abstractNumId w:val="24"/>
  </w:num>
  <w:num w:numId="31">
    <w:abstractNumId w:val="22"/>
  </w:num>
  <w:num w:numId="32">
    <w:abstractNumId w:val="17"/>
  </w:num>
  <w:num w:numId="33">
    <w:abstractNumId w:val="9"/>
  </w:num>
  <w:num w:numId="34">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HozeJv2uXt70pW7ZzRHk/9qA6Ng=" w:salt="SkLS2sMQFcVbliJofrUbiw=="/>
  <w:defaultTabStop w:val="720"/>
  <w:drawingGridHorizontalSpacing w:val="110"/>
  <w:displayHorizontalDrawingGridEvery w:val="2"/>
  <w:characterSpacingControl w:val="doNotCompress"/>
  <w:hdrShapeDefaults>
    <o:shapedefaults v:ext="edit" spidmax="393217"/>
  </w:hdrShapeDefaults>
  <w:footnotePr>
    <w:footnote w:id="-1"/>
    <w:footnote w:id="0"/>
  </w:footnotePr>
  <w:endnotePr>
    <w:endnote w:id="-1"/>
    <w:endnote w:id="0"/>
  </w:endnotePr>
  <w:compat>
    <w:applyBreakingRules/>
  </w:compat>
  <w:rsids>
    <w:rsidRoot w:val="00DE4702"/>
    <w:rsid w:val="000009BE"/>
    <w:rsid w:val="00000AA3"/>
    <w:rsid w:val="00000EE7"/>
    <w:rsid w:val="0000146A"/>
    <w:rsid w:val="000024AE"/>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1A6"/>
    <w:rsid w:val="0001093C"/>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29BA"/>
    <w:rsid w:val="0003334A"/>
    <w:rsid w:val="00034088"/>
    <w:rsid w:val="00034146"/>
    <w:rsid w:val="000346A4"/>
    <w:rsid w:val="00034DE6"/>
    <w:rsid w:val="00034E9C"/>
    <w:rsid w:val="00035A80"/>
    <w:rsid w:val="00035D65"/>
    <w:rsid w:val="000361BB"/>
    <w:rsid w:val="00036438"/>
    <w:rsid w:val="00036830"/>
    <w:rsid w:val="00036BCE"/>
    <w:rsid w:val="00036FC7"/>
    <w:rsid w:val="00037232"/>
    <w:rsid w:val="00037E1F"/>
    <w:rsid w:val="0004093A"/>
    <w:rsid w:val="00040DE4"/>
    <w:rsid w:val="00040F44"/>
    <w:rsid w:val="0004138A"/>
    <w:rsid w:val="00041392"/>
    <w:rsid w:val="00043AAB"/>
    <w:rsid w:val="00044913"/>
    <w:rsid w:val="00044F28"/>
    <w:rsid w:val="000454B1"/>
    <w:rsid w:val="00045669"/>
    <w:rsid w:val="00045D79"/>
    <w:rsid w:val="00045EBC"/>
    <w:rsid w:val="000461CE"/>
    <w:rsid w:val="0004631F"/>
    <w:rsid w:val="00046600"/>
    <w:rsid w:val="00046B6C"/>
    <w:rsid w:val="00046FD4"/>
    <w:rsid w:val="00047872"/>
    <w:rsid w:val="00050878"/>
    <w:rsid w:val="00050903"/>
    <w:rsid w:val="0005147D"/>
    <w:rsid w:val="00052FE7"/>
    <w:rsid w:val="000538E3"/>
    <w:rsid w:val="0005399B"/>
    <w:rsid w:val="00053A4E"/>
    <w:rsid w:val="00053F4E"/>
    <w:rsid w:val="00055EAC"/>
    <w:rsid w:val="00056A53"/>
    <w:rsid w:val="00056D2F"/>
    <w:rsid w:val="00057B45"/>
    <w:rsid w:val="00057E60"/>
    <w:rsid w:val="0006075F"/>
    <w:rsid w:val="00060865"/>
    <w:rsid w:val="00060FD3"/>
    <w:rsid w:val="00061CB9"/>
    <w:rsid w:val="0006211E"/>
    <w:rsid w:val="00062D99"/>
    <w:rsid w:val="0006319E"/>
    <w:rsid w:val="00063F4D"/>
    <w:rsid w:val="000644DE"/>
    <w:rsid w:val="000649A3"/>
    <w:rsid w:val="00064B97"/>
    <w:rsid w:val="000669C0"/>
    <w:rsid w:val="000710FE"/>
    <w:rsid w:val="0007136F"/>
    <w:rsid w:val="000726A7"/>
    <w:rsid w:val="0007343D"/>
    <w:rsid w:val="00073ABF"/>
    <w:rsid w:val="00073C80"/>
    <w:rsid w:val="0007486F"/>
    <w:rsid w:val="00074A39"/>
    <w:rsid w:val="00074A5E"/>
    <w:rsid w:val="00075196"/>
    <w:rsid w:val="000760B3"/>
    <w:rsid w:val="00076188"/>
    <w:rsid w:val="0007620F"/>
    <w:rsid w:val="0007655E"/>
    <w:rsid w:val="000765A9"/>
    <w:rsid w:val="0007678B"/>
    <w:rsid w:val="00076B42"/>
    <w:rsid w:val="0007717D"/>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34D7"/>
    <w:rsid w:val="00093E73"/>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BDC"/>
    <w:rsid w:val="000B0F1E"/>
    <w:rsid w:val="000B217A"/>
    <w:rsid w:val="000B251D"/>
    <w:rsid w:val="000B26B2"/>
    <w:rsid w:val="000B34E4"/>
    <w:rsid w:val="000B3789"/>
    <w:rsid w:val="000B3B93"/>
    <w:rsid w:val="000B3BDF"/>
    <w:rsid w:val="000B41D7"/>
    <w:rsid w:val="000B4217"/>
    <w:rsid w:val="000B59D6"/>
    <w:rsid w:val="000B5A54"/>
    <w:rsid w:val="000B5BCD"/>
    <w:rsid w:val="000B6967"/>
    <w:rsid w:val="000B6D95"/>
    <w:rsid w:val="000B6F6A"/>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7177"/>
    <w:rsid w:val="000C7C86"/>
    <w:rsid w:val="000D02A5"/>
    <w:rsid w:val="000D0920"/>
    <w:rsid w:val="000D1387"/>
    <w:rsid w:val="000D13A5"/>
    <w:rsid w:val="000D1E31"/>
    <w:rsid w:val="000D2528"/>
    <w:rsid w:val="000D2E7F"/>
    <w:rsid w:val="000D37EF"/>
    <w:rsid w:val="000D4C49"/>
    <w:rsid w:val="000D4E0E"/>
    <w:rsid w:val="000D561C"/>
    <w:rsid w:val="000D6348"/>
    <w:rsid w:val="000D6C7A"/>
    <w:rsid w:val="000D6E5C"/>
    <w:rsid w:val="000D7785"/>
    <w:rsid w:val="000D7A53"/>
    <w:rsid w:val="000E02C9"/>
    <w:rsid w:val="000E0739"/>
    <w:rsid w:val="000E27B9"/>
    <w:rsid w:val="000E287C"/>
    <w:rsid w:val="000E29BE"/>
    <w:rsid w:val="000E40DA"/>
    <w:rsid w:val="000E5A60"/>
    <w:rsid w:val="000E5F9D"/>
    <w:rsid w:val="000E6834"/>
    <w:rsid w:val="000E7204"/>
    <w:rsid w:val="000E762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63D"/>
    <w:rsid w:val="001051D5"/>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544"/>
    <w:rsid w:val="00117897"/>
    <w:rsid w:val="001200A6"/>
    <w:rsid w:val="00120FD9"/>
    <w:rsid w:val="0012120C"/>
    <w:rsid w:val="001213E3"/>
    <w:rsid w:val="001218DA"/>
    <w:rsid w:val="00121C2A"/>
    <w:rsid w:val="00121C34"/>
    <w:rsid w:val="00122999"/>
    <w:rsid w:val="00122C63"/>
    <w:rsid w:val="00123087"/>
    <w:rsid w:val="0012348B"/>
    <w:rsid w:val="00123B3E"/>
    <w:rsid w:val="00123C99"/>
    <w:rsid w:val="0012579F"/>
    <w:rsid w:val="001259BE"/>
    <w:rsid w:val="00125E0B"/>
    <w:rsid w:val="00125F51"/>
    <w:rsid w:val="00126CF4"/>
    <w:rsid w:val="00126D5E"/>
    <w:rsid w:val="00130222"/>
    <w:rsid w:val="00130640"/>
    <w:rsid w:val="00130BFA"/>
    <w:rsid w:val="00131669"/>
    <w:rsid w:val="00131A34"/>
    <w:rsid w:val="00131AAF"/>
    <w:rsid w:val="001320B3"/>
    <w:rsid w:val="001325DE"/>
    <w:rsid w:val="0013285E"/>
    <w:rsid w:val="00132BDA"/>
    <w:rsid w:val="00132CE4"/>
    <w:rsid w:val="00133284"/>
    <w:rsid w:val="001335E3"/>
    <w:rsid w:val="00133EE7"/>
    <w:rsid w:val="00134A34"/>
    <w:rsid w:val="00134B11"/>
    <w:rsid w:val="00135244"/>
    <w:rsid w:val="00135371"/>
    <w:rsid w:val="00136A01"/>
    <w:rsid w:val="00137013"/>
    <w:rsid w:val="0014131B"/>
    <w:rsid w:val="00141528"/>
    <w:rsid w:val="00141CAD"/>
    <w:rsid w:val="001434A8"/>
    <w:rsid w:val="00143BEB"/>
    <w:rsid w:val="0014418A"/>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576"/>
    <w:rsid w:val="00154977"/>
    <w:rsid w:val="00154F82"/>
    <w:rsid w:val="0015659F"/>
    <w:rsid w:val="00157EA7"/>
    <w:rsid w:val="001607ED"/>
    <w:rsid w:val="00160A62"/>
    <w:rsid w:val="00160D8E"/>
    <w:rsid w:val="00161FFC"/>
    <w:rsid w:val="00162432"/>
    <w:rsid w:val="00162937"/>
    <w:rsid w:val="001632D5"/>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294D"/>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44E"/>
    <w:rsid w:val="00182543"/>
    <w:rsid w:val="0018667C"/>
    <w:rsid w:val="00186911"/>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4F9"/>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276"/>
    <w:rsid w:val="001B294D"/>
    <w:rsid w:val="001B2A99"/>
    <w:rsid w:val="001B45F2"/>
    <w:rsid w:val="001B4A62"/>
    <w:rsid w:val="001B4B2B"/>
    <w:rsid w:val="001B5112"/>
    <w:rsid w:val="001B53E7"/>
    <w:rsid w:val="001B5681"/>
    <w:rsid w:val="001B6969"/>
    <w:rsid w:val="001B6DCB"/>
    <w:rsid w:val="001B7B69"/>
    <w:rsid w:val="001B7C91"/>
    <w:rsid w:val="001C001F"/>
    <w:rsid w:val="001C0AB9"/>
    <w:rsid w:val="001C277A"/>
    <w:rsid w:val="001C38C4"/>
    <w:rsid w:val="001C3A90"/>
    <w:rsid w:val="001C3BEF"/>
    <w:rsid w:val="001C3FA5"/>
    <w:rsid w:val="001C445D"/>
    <w:rsid w:val="001C450B"/>
    <w:rsid w:val="001C498B"/>
    <w:rsid w:val="001C4BFA"/>
    <w:rsid w:val="001C4EAF"/>
    <w:rsid w:val="001C4F2B"/>
    <w:rsid w:val="001C5809"/>
    <w:rsid w:val="001C682F"/>
    <w:rsid w:val="001C7C60"/>
    <w:rsid w:val="001C7DF4"/>
    <w:rsid w:val="001D029E"/>
    <w:rsid w:val="001D0C95"/>
    <w:rsid w:val="001D0EF4"/>
    <w:rsid w:val="001D1165"/>
    <w:rsid w:val="001D124C"/>
    <w:rsid w:val="001D1FCD"/>
    <w:rsid w:val="001D283B"/>
    <w:rsid w:val="001D28D3"/>
    <w:rsid w:val="001D3C2F"/>
    <w:rsid w:val="001D5579"/>
    <w:rsid w:val="001D562D"/>
    <w:rsid w:val="001D6351"/>
    <w:rsid w:val="001D7F30"/>
    <w:rsid w:val="001E0565"/>
    <w:rsid w:val="001E0575"/>
    <w:rsid w:val="001E1321"/>
    <w:rsid w:val="001E1348"/>
    <w:rsid w:val="001E1865"/>
    <w:rsid w:val="001E2747"/>
    <w:rsid w:val="001E3DD9"/>
    <w:rsid w:val="001E5143"/>
    <w:rsid w:val="001E588B"/>
    <w:rsid w:val="001E6596"/>
    <w:rsid w:val="001E6F74"/>
    <w:rsid w:val="001F06E7"/>
    <w:rsid w:val="001F12E0"/>
    <w:rsid w:val="001F1682"/>
    <w:rsid w:val="001F25CC"/>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56"/>
    <w:rsid w:val="001F7F6A"/>
    <w:rsid w:val="00200A4C"/>
    <w:rsid w:val="00200C7B"/>
    <w:rsid w:val="00201445"/>
    <w:rsid w:val="00202715"/>
    <w:rsid w:val="00202788"/>
    <w:rsid w:val="002036D6"/>
    <w:rsid w:val="00204B43"/>
    <w:rsid w:val="00205374"/>
    <w:rsid w:val="0020583C"/>
    <w:rsid w:val="00206B24"/>
    <w:rsid w:val="00207280"/>
    <w:rsid w:val="00210636"/>
    <w:rsid w:val="00210AEB"/>
    <w:rsid w:val="002115C0"/>
    <w:rsid w:val="002116C4"/>
    <w:rsid w:val="00212534"/>
    <w:rsid w:val="002125EB"/>
    <w:rsid w:val="00212B67"/>
    <w:rsid w:val="0021432C"/>
    <w:rsid w:val="00214888"/>
    <w:rsid w:val="00216309"/>
    <w:rsid w:val="00216A1A"/>
    <w:rsid w:val="00216DF4"/>
    <w:rsid w:val="00217503"/>
    <w:rsid w:val="0021763E"/>
    <w:rsid w:val="00217F79"/>
    <w:rsid w:val="0022038B"/>
    <w:rsid w:val="00220AC8"/>
    <w:rsid w:val="00220D6D"/>
    <w:rsid w:val="00221937"/>
    <w:rsid w:val="00222354"/>
    <w:rsid w:val="00222B01"/>
    <w:rsid w:val="0022352C"/>
    <w:rsid w:val="002241BF"/>
    <w:rsid w:val="002242CC"/>
    <w:rsid w:val="00224E42"/>
    <w:rsid w:val="002258A0"/>
    <w:rsid w:val="00225FFB"/>
    <w:rsid w:val="002262AB"/>
    <w:rsid w:val="00226557"/>
    <w:rsid w:val="0022690E"/>
    <w:rsid w:val="00227436"/>
    <w:rsid w:val="00227DEA"/>
    <w:rsid w:val="0023054A"/>
    <w:rsid w:val="002310EE"/>
    <w:rsid w:val="00231942"/>
    <w:rsid w:val="00231CFE"/>
    <w:rsid w:val="00231E83"/>
    <w:rsid w:val="00232AD1"/>
    <w:rsid w:val="002341EF"/>
    <w:rsid w:val="00234250"/>
    <w:rsid w:val="002346B8"/>
    <w:rsid w:val="0023498D"/>
    <w:rsid w:val="00234ED1"/>
    <w:rsid w:val="00235024"/>
    <w:rsid w:val="00235ACD"/>
    <w:rsid w:val="002369A1"/>
    <w:rsid w:val="00236D0C"/>
    <w:rsid w:val="002377D9"/>
    <w:rsid w:val="002402AB"/>
    <w:rsid w:val="002406D4"/>
    <w:rsid w:val="00240849"/>
    <w:rsid w:val="00240AAA"/>
    <w:rsid w:val="00241243"/>
    <w:rsid w:val="00241CC2"/>
    <w:rsid w:val="00241E52"/>
    <w:rsid w:val="00242D7E"/>
    <w:rsid w:val="00242F14"/>
    <w:rsid w:val="00244313"/>
    <w:rsid w:val="002445C5"/>
    <w:rsid w:val="00244A98"/>
    <w:rsid w:val="00244DC2"/>
    <w:rsid w:val="00245F06"/>
    <w:rsid w:val="002462A3"/>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593B"/>
    <w:rsid w:val="00255C2A"/>
    <w:rsid w:val="00255CDC"/>
    <w:rsid w:val="002560AA"/>
    <w:rsid w:val="00256668"/>
    <w:rsid w:val="00257255"/>
    <w:rsid w:val="002575E8"/>
    <w:rsid w:val="00257CC2"/>
    <w:rsid w:val="00260953"/>
    <w:rsid w:val="00261542"/>
    <w:rsid w:val="002615FA"/>
    <w:rsid w:val="002616D3"/>
    <w:rsid w:val="002618A6"/>
    <w:rsid w:val="00261BF2"/>
    <w:rsid w:val="00262759"/>
    <w:rsid w:val="002629FC"/>
    <w:rsid w:val="00264B98"/>
    <w:rsid w:val="00264ED1"/>
    <w:rsid w:val="00265519"/>
    <w:rsid w:val="00265A23"/>
    <w:rsid w:val="00265A27"/>
    <w:rsid w:val="00267106"/>
    <w:rsid w:val="0026793C"/>
    <w:rsid w:val="00267BA3"/>
    <w:rsid w:val="00270272"/>
    <w:rsid w:val="00270683"/>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E4A"/>
    <w:rsid w:val="00290800"/>
    <w:rsid w:val="00290828"/>
    <w:rsid w:val="002912AF"/>
    <w:rsid w:val="002915FE"/>
    <w:rsid w:val="0029163D"/>
    <w:rsid w:val="002926F9"/>
    <w:rsid w:val="00292D06"/>
    <w:rsid w:val="00292FD6"/>
    <w:rsid w:val="002937FB"/>
    <w:rsid w:val="00293EDD"/>
    <w:rsid w:val="0029424C"/>
    <w:rsid w:val="002945D5"/>
    <w:rsid w:val="00295AD3"/>
    <w:rsid w:val="00295AD8"/>
    <w:rsid w:val="00295D3C"/>
    <w:rsid w:val="00297BD0"/>
    <w:rsid w:val="002A17B5"/>
    <w:rsid w:val="002A185D"/>
    <w:rsid w:val="002A1DE0"/>
    <w:rsid w:val="002A20F8"/>
    <w:rsid w:val="002A2489"/>
    <w:rsid w:val="002A25D1"/>
    <w:rsid w:val="002A3437"/>
    <w:rsid w:val="002A3993"/>
    <w:rsid w:val="002A3F41"/>
    <w:rsid w:val="002A4B63"/>
    <w:rsid w:val="002A4F03"/>
    <w:rsid w:val="002A5376"/>
    <w:rsid w:val="002A559B"/>
    <w:rsid w:val="002A5791"/>
    <w:rsid w:val="002A5BCE"/>
    <w:rsid w:val="002A5ED9"/>
    <w:rsid w:val="002A6892"/>
    <w:rsid w:val="002A6A5C"/>
    <w:rsid w:val="002A6CBC"/>
    <w:rsid w:val="002A6DA3"/>
    <w:rsid w:val="002A6FA1"/>
    <w:rsid w:val="002A70E8"/>
    <w:rsid w:val="002A72E5"/>
    <w:rsid w:val="002A78B5"/>
    <w:rsid w:val="002A7F6B"/>
    <w:rsid w:val="002B0145"/>
    <w:rsid w:val="002B0539"/>
    <w:rsid w:val="002B105E"/>
    <w:rsid w:val="002B219A"/>
    <w:rsid w:val="002B2548"/>
    <w:rsid w:val="002B2A35"/>
    <w:rsid w:val="002B3A97"/>
    <w:rsid w:val="002B43D5"/>
    <w:rsid w:val="002B5120"/>
    <w:rsid w:val="002B5969"/>
    <w:rsid w:val="002B5C73"/>
    <w:rsid w:val="002B5FF0"/>
    <w:rsid w:val="002B670F"/>
    <w:rsid w:val="002B6A6E"/>
    <w:rsid w:val="002B6A77"/>
    <w:rsid w:val="002C0148"/>
    <w:rsid w:val="002C0664"/>
    <w:rsid w:val="002C0CA0"/>
    <w:rsid w:val="002C0CFF"/>
    <w:rsid w:val="002C0E98"/>
    <w:rsid w:val="002C20A5"/>
    <w:rsid w:val="002C3578"/>
    <w:rsid w:val="002C432D"/>
    <w:rsid w:val="002C504C"/>
    <w:rsid w:val="002C5995"/>
    <w:rsid w:val="002C5B28"/>
    <w:rsid w:val="002C5BEA"/>
    <w:rsid w:val="002C6340"/>
    <w:rsid w:val="002C7881"/>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661"/>
    <w:rsid w:val="002E6903"/>
    <w:rsid w:val="002E6D0B"/>
    <w:rsid w:val="002E6E94"/>
    <w:rsid w:val="002E7E90"/>
    <w:rsid w:val="002F06AB"/>
    <w:rsid w:val="002F0708"/>
    <w:rsid w:val="002F160B"/>
    <w:rsid w:val="002F1DEC"/>
    <w:rsid w:val="002F262C"/>
    <w:rsid w:val="002F284E"/>
    <w:rsid w:val="002F3152"/>
    <w:rsid w:val="002F351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81B"/>
    <w:rsid w:val="00333B91"/>
    <w:rsid w:val="003347DC"/>
    <w:rsid w:val="00335146"/>
    <w:rsid w:val="003352D1"/>
    <w:rsid w:val="0033638A"/>
    <w:rsid w:val="003374E9"/>
    <w:rsid w:val="00337ABA"/>
    <w:rsid w:val="00337D98"/>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630"/>
    <w:rsid w:val="00350BBA"/>
    <w:rsid w:val="0035104C"/>
    <w:rsid w:val="0035179C"/>
    <w:rsid w:val="00351BC4"/>
    <w:rsid w:val="0035222D"/>
    <w:rsid w:val="00352B5D"/>
    <w:rsid w:val="00352EBF"/>
    <w:rsid w:val="003531B5"/>
    <w:rsid w:val="00353C70"/>
    <w:rsid w:val="00353F5E"/>
    <w:rsid w:val="00353FA8"/>
    <w:rsid w:val="00355B85"/>
    <w:rsid w:val="00355C21"/>
    <w:rsid w:val="003561E0"/>
    <w:rsid w:val="00356279"/>
    <w:rsid w:val="00356354"/>
    <w:rsid w:val="00356585"/>
    <w:rsid w:val="0035691F"/>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417D"/>
    <w:rsid w:val="00364FC6"/>
    <w:rsid w:val="003650F9"/>
    <w:rsid w:val="00365722"/>
    <w:rsid w:val="003660F5"/>
    <w:rsid w:val="003661A0"/>
    <w:rsid w:val="00366753"/>
    <w:rsid w:val="00366F6C"/>
    <w:rsid w:val="003677F1"/>
    <w:rsid w:val="00367A26"/>
    <w:rsid w:val="003700DB"/>
    <w:rsid w:val="003702C0"/>
    <w:rsid w:val="0037097E"/>
    <w:rsid w:val="00370FB4"/>
    <w:rsid w:val="00371C7A"/>
    <w:rsid w:val="00371F34"/>
    <w:rsid w:val="00372357"/>
    <w:rsid w:val="00373BCA"/>
    <w:rsid w:val="00373E49"/>
    <w:rsid w:val="0037440B"/>
    <w:rsid w:val="0037489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E08"/>
    <w:rsid w:val="003A3713"/>
    <w:rsid w:val="003A3E66"/>
    <w:rsid w:val="003A447E"/>
    <w:rsid w:val="003A4624"/>
    <w:rsid w:val="003A4DFC"/>
    <w:rsid w:val="003A52BC"/>
    <w:rsid w:val="003A55B9"/>
    <w:rsid w:val="003A5E9E"/>
    <w:rsid w:val="003A68E3"/>
    <w:rsid w:val="003A728E"/>
    <w:rsid w:val="003A755A"/>
    <w:rsid w:val="003B017C"/>
    <w:rsid w:val="003B1504"/>
    <w:rsid w:val="003B1522"/>
    <w:rsid w:val="003B392C"/>
    <w:rsid w:val="003B395F"/>
    <w:rsid w:val="003B3E8B"/>
    <w:rsid w:val="003B4362"/>
    <w:rsid w:val="003B4F77"/>
    <w:rsid w:val="003B500F"/>
    <w:rsid w:val="003B53A3"/>
    <w:rsid w:val="003B5865"/>
    <w:rsid w:val="003B620D"/>
    <w:rsid w:val="003B6923"/>
    <w:rsid w:val="003B760B"/>
    <w:rsid w:val="003B784C"/>
    <w:rsid w:val="003C0639"/>
    <w:rsid w:val="003C14FB"/>
    <w:rsid w:val="003C1DCB"/>
    <w:rsid w:val="003C25D0"/>
    <w:rsid w:val="003C3038"/>
    <w:rsid w:val="003C30E2"/>
    <w:rsid w:val="003C35CD"/>
    <w:rsid w:val="003C39DA"/>
    <w:rsid w:val="003C3A2D"/>
    <w:rsid w:val="003C47DE"/>
    <w:rsid w:val="003C485E"/>
    <w:rsid w:val="003C50F5"/>
    <w:rsid w:val="003C5F76"/>
    <w:rsid w:val="003C60F7"/>
    <w:rsid w:val="003C6940"/>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25"/>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FF"/>
    <w:rsid w:val="003F37B7"/>
    <w:rsid w:val="003F3AE8"/>
    <w:rsid w:val="003F3FE7"/>
    <w:rsid w:val="003F446A"/>
    <w:rsid w:val="003F50EE"/>
    <w:rsid w:val="003F5156"/>
    <w:rsid w:val="003F53D3"/>
    <w:rsid w:val="003F5461"/>
    <w:rsid w:val="003F69C2"/>
    <w:rsid w:val="003F77A6"/>
    <w:rsid w:val="00400087"/>
    <w:rsid w:val="0040202A"/>
    <w:rsid w:val="004026F8"/>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FFF"/>
    <w:rsid w:val="004242B3"/>
    <w:rsid w:val="00425D9A"/>
    <w:rsid w:val="00426F22"/>
    <w:rsid w:val="00427231"/>
    <w:rsid w:val="004277DC"/>
    <w:rsid w:val="00427899"/>
    <w:rsid w:val="004300D3"/>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C28"/>
    <w:rsid w:val="00447C8C"/>
    <w:rsid w:val="00447E4D"/>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5BA9"/>
    <w:rsid w:val="004961F6"/>
    <w:rsid w:val="00496E86"/>
    <w:rsid w:val="004978AE"/>
    <w:rsid w:val="00497DCB"/>
    <w:rsid w:val="004A01D0"/>
    <w:rsid w:val="004A161F"/>
    <w:rsid w:val="004A246A"/>
    <w:rsid w:val="004A42FC"/>
    <w:rsid w:val="004A4A01"/>
    <w:rsid w:val="004A4D8C"/>
    <w:rsid w:val="004A4FCB"/>
    <w:rsid w:val="004A527F"/>
    <w:rsid w:val="004A5FC5"/>
    <w:rsid w:val="004A6878"/>
    <w:rsid w:val="004A6C03"/>
    <w:rsid w:val="004A7864"/>
    <w:rsid w:val="004B0916"/>
    <w:rsid w:val="004B11CE"/>
    <w:rsid w:val="004B21F1"/>
    <w:rsid w:val="004B2222"/>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51"/>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4A7E"/>
    <w:rsid w:val="004D4ED0"/>
    <w:rsid w:val="004D4F2C"/>
    <w:rsid w:val="004D539B"/>
    <w:rsid w:val="004D5BB2"/>
    <w:rsid w:val="004D6366"/>
    <w:rsid w:val="004D6C00"/>
    <w:rsid w:val="004E03EE"/>
    <w:rsid w:val="004E11D2"/>
    <w:rsid w:val="004E1656"/>
    <w:rsid w:val="004E1DFD"/>
    <w:rsid w:val="004E23DD"/>
    <w:rsid w:val="004E2A8B"/>
    <w:rsid w:val="004E2D44"/>
    <w:rsid w:val="004E36F0"/>
    <w:rsid w:val="004E3A6E"/>
    <w:rsid w:val="004E3C03"/>
    <w:rsid w:val="004E4310"/>
    <w:rsid w:val="004E5364"/>
    <w:rsid w:val="004E5EBB"/>
    <w:rsid w:val="004E6072"/>
    <w:rsid w:val="004E64B3"/>
    <w:rsid w:val="004E736B"/>
    <w:rsid w:val="004E76F3"/>
    <w:rsid w:val="004E7898"/>
    <w:rsid w:val="004E79AA"/>
    <w:rsid w:val="004E7BC4"/>
    <w:rsid w:val="004F0449"/>
    <w:rsid w:val="004F06E3"/>
    <w:rsid w:val="004F088E"/>
    <w:rsid w:val="004F08A7"/>
    <w:rsid w:val="004F0996"/>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1055E"/>
    <w:rsid w:val="0051098D"/>
    <w:rsid w:val="00511402"/>
    <w:rsid w:val="0051196F"/>
    <w:rsid w:val="00512B61"/>
    <w:rsid w:val="0051327F"/>
    <w:rsid w:val="005132E6"/>
    <w:rsid w:val="005145A0"/>
    <w:rsid w:val="00514A1C"/>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413"/>
    <w:rsid w:val="00532AF3"/>
    <w:rsid w:val="00533849"/>
    <w:rsid w:val="00533AA0"/>
    <w:rsid w:val="00533E43"/>
    <w:rsid w:val="0053471E"/>
    <w:rsid w:val="0053490F"/>
    <w:rsid w:val="00534B29"/>
    <w:rsid w:val="00535E57"/>
    <w:rsid w:val="005365A1"/>
    <w:rsid w:val="00536680"/>
    <w:rsid w:val="0053690B"/>
    <w:rsid w:val="00536AFF"/>
    <w:rsid w:val="00536D7F"/>
    <w:rsid w:val="00537009"/>
    <w:rsid w:val="005371E9"/>
    <w:rsid w:val="0053769C"/>
    <w:rsid w:val="00540201"/>
    <w:rsid w:val="00540350"/>
    <w:rsid w:val="005413E3"/>
    <w:rsid w:val="00541901"/>
    <w:rsid w:val="00541EA0"/>
    <w:rsid w:val="005426F1"/>
    <w:rsid w:val="00542A22"/>
    <w:rsid w:val="00542DBC"/>
    <w:rsid w:val="00542EEE"/>
    <w:rsid w:val="00544150"/>
    <w:rsid w:val="005442EA"/>
    <w:rsid w:val="00544349"/>
    <w:rsid w:val="005445F8"/>
    <w:rsid w:val="00544A95"/>
    <w:rsid w:val="0054507F"/>
    <w:rsid w:val="0054529B"/>
    <w:rsid w:val="00545AC6"/>
    <w:rsid w:val="00545E31"/>
    <w:rsid w:val="00546BB4"/>
    <w:rsid w:val="00550992"/>
    <w:rsid w:val="0055113B"/>
    <w:rsid w:val="005516E8"/>
    <w:rsid w:val="00551788"/>
    <w:rsid w:val="00551BB6"/>
    <w:rsid w:val="00552CD9"/>
    <w:rsid w:val="005530B9"/>
    <w:rsid w:val="005550F0"/>
    <w:rsid w:val="00555B82"/>
    <w:rsid w:val="00556A57"/>
    <w:rsid w:val="00556F92"/>
    <w:rsid w:val="00556FB9"/>
    <w:rsid w:val="00556FD9"/>
    <w:rsid w:val="00557E7F"/>
    <w:rsid w:val="0056098C"/>
    <w:rsid w:val="005619F8"/>
    <w:rsid w:val="005622AB"/>
    <w:rsid w:val="005628F9"/>
    <w:rsid w:val="00563C17"/>
    <w:rsid w:val="0056476A"/>
    <w:rsid w:val="00564FE5"/>
    <w:rsid w:val="00565704"/>
    <w:rsid w:val="00567D0E"/>
    <w:rsid w:val="00567D88"/>
    <w:rsid w:val="00571A39"/>
    <w:rsid w:val="00572DCC"/>
    <w:rsid w:val="00573321"/>
    <w:rsid w:val="00573839"/>
    <w:rsid w:val="0057472B"/>
    <w:rsid w:val="005747B8"/>
    <w:rsid w:val="00574D9A"/>
    <w:rsid w:val="00574EA4"/>
    <w:rsid w:val="0057582D"/>
    <w:rsid w:val="00575A3D"/>
    <w:rsid w:val="00576D73"/>
    <w:rsid w:val="00577027"/>
    <w:rsid w:val="00577A9C"/>
    <w:rsid w:val="005811B9"/>
    <w:rsid w:val="00581F93"/>
    <w:rsid w:val="005820BB"/>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98A"/>
    <w:rsid w:val="005A0EE0"/>
    <w:rsid w:val="005A1533"/>
    <w:rsid w:val="005A188A"/>
    <w:rsid w:val="005A25BC"/>
    <w:rsid w:val="005A2E39"/>
    <w:rsid w:val="005A532D"/>
    <w:rsid w:val="005A5BEF"/>
    <w:rsid w:val="005A631F"/>
    <w:rsid w:val="005A69B5"/>
    <w:rsid w:val="005A6AD8"/>
    <w:rsid w:val="005A6CBE"/>
    <w:rsid w:val="005A7A27"/>
    <w:rsid w:val="005A7A9B"/>
    <w:rsid w:val="005A7CB8"/>
    <w:rsid w:val="005A7DCF"/>
    <w:rsid w:val="005B0742"/>
    <w:rsid w:val="005B0B79"/>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40BB"/>
    <w:rsid w:val="005C42FA"/>
    <w:rsid w:val="005C502B"/>
    <w:rsid w:val="005C594E"/>
    <w:rsid w:val="005C62D0"/>
    <w:rsid w:val="005C6428"/>
    <w:rsid w:val="005C7526"/>
    <w:rsid w:val="005C7551"/>
    <w:rsid w:val="005C7603"/>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C7"/>
    <w:rsid w:val="005E03D2"/>
    <w:rsid w:val="005E04FD"/>
    <w:rsid w:val="005E0762"/>
    <w:rsid w:val="005E14FE"/>
    <w:rsid w:val="005E207A"/>
    <w:rsid w:val="005E215B"/>
    <w:rsid w:val="005E2D78"/>
    <w:rsid w:val="005E3128"/>
    <w:rsid w:val="005E38D9"/>
    <w:rsid w:val="005E3A7D"/>
    <w:rsid w:val="005E3D17"/>
    <w:rsid w:val="005E3EA0"/>
    <w:rsid w:val="005E44A8"/>
    <w:rsid w:val="005E58C1"/>
    <w:rsid w:val="005E68B7"/>
    <w:rsid w:val="005E760D"/>
    <w:rsid w:val="005E7AF5"/>
    <w:rsid w:val="005F077E"/>
    <w:rsid w:val="005F18D6"/>
    <w:rsid w:val="005F1A09"/>
    <w:rsid w:val="005F1AD4"/>
    <w:rsid w:val="005F2397"/>
    <w:rsid w:val="005F2F0D"/>
    <w:rsid w:val="005F31A1"/>
    <w:rsid w:val="005F3325"/>
    <w:rsid w:val="005F3552"/>
    <w:rsid w:val="005F487F"/>
    <w:rsid w:val="005F4AEE"/>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5FD7"/>
    <w:rsid w:val="00606077"/>
    <w:rsid w:val="006060D1"/>
    <w:rsid w:val="006115FC"/>
    <w:rsid w:val="00611E23"/>
    <w:rsid w:val="00611E56"/>
    <w:rsid w:val="00611E94"/>
    <w:rsid w:val="00612017"/>
    <w:rsid w:val="006125CE"/>
    <w:rsid w:val="00612BCB"/>
    <w:rsid w:val="00612EB7"/>
    <w:rsid w:val="00613946"/>
    <w:rsid w:val="00613AC7"/>
    <w:rsid w:val="00613AC9"/>
    <w:rsid w:val="00615060"/>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5B2B"/>
    <w:rsid w:val="006261DC"/>
    <w:rsid w:val="00626E98"/>
    <w:rsid w:val="006274ED"/>
    <w:rsid w:val="00627658"/>
    <w:rsid w:val="00627F71"/>
    <w:rsid w:val="00630399"/>
    <w:rsid w:val="00630AE6"/>
    <w:rsid w:val="006326F7"/>
    <w:rsid w:val="006328CD"/>
    <w:rsid w:val="00633CCA"/>
    <w:rsid w:val="00634393"/>
    <w:rsid w:val="00634B89"/>
    <w:rsid w:val="00634BE1"/>
    <w:rsid w:val="006356F0"/>
    <w:rsid w:val="00635952"/>
    <w:rsid w:val="0063596D"/>
    <w:rsid w:val="00635DF1"/>
    <w:rsid w:val="006362BC"/>
    <w:rsid w:val="006363A0"/>
    <w:rsid w:val="006364AB"/>
    <w:rsid w:val="00636BFD"/>
    <w:rsid w:val="00637A63"/>
    <w:rsid w:val="0064075A"/>
    <w:rsid w:val="006409BC"/>
    <w:rsid w:val="00640F2E"/>
    <w:rsid w:val="00641948"/>
    <w:rsid w:val="00641B8D"/>
    <w:rsid w:val="00642066"/>
    <w:rsid w:val="00642072"/>
    <w:rsid w:val="00643147"/>
    <w:rsid w:val="00643B57"/>
    <w:rsid w:val="00643DD4"/>
    <w:rsid w:val="00644E0A"/>
    <w:rsid w:val="0064553B"/>
    <w:rsid w:val="00646EC2"/>
    <w:rsid w:val="00647783"/>
    <w:rsid w:val="00647B6D"/>
    <w:rsid w:val="0065017D"/>
    <w:rsid w:val="00650831"/>
    <w:rsid w:val="0065164F"/>
    <w:rsid w:val="00651B84"/>
    <w:rsid w:val="006524F3"/>
    <w:rsid w:val="006536C2"/>
    <w:rsid w:val="00653A66"/>
    <w:rsid w:val="00654026"/>
    <w:rsid w:val="00654712"/>
    <w:rsid w:val="00654AD7"/>
    <w:rsid w:val="006553F5"/>
    <w:rsid w:val="00655760"/>
    <w:rsid w:val="006557EF"/>
    <w:rsid w:val="006559E5"/>
    <w:rsid w:val="00656AA2"/>
    <w:rsid w:val="00657C28"/>
    <w:rsid w:val="00660523"/>
    <w:rsid w:val="00660527"/>
    <w:rsid w:val="00660585"/>
    <w:rsid w:val="0066077A"/>
    <w:rsid w:val="006611DE"/>
    <w:rsid w:val="00661C0F"/>
    <w:rsid w:val="00661F0F"/>
    <w:rsid w:val="00662285"/>
    <w:rsid w:val="006629E2"/>
    <w:rsid w:val="00662D33"/>
    <w:rsid w:val="006639F1"/>
    <w:rsid w:val="006644D9"/>
    <w:rsid w:val="00665271"/>
    <w:rsid w:val="00665286"/>
    <w:rsid w:val="0066592C"/>
    <w:rsid w:val="0066604C"/>
    <w:rsid w:val="006666A6"/>
    <w:rsid w:val="0066681B"/>
    <w:rsid w:val="00667BD8"/>
    <w:rsid w:val="00667BEF"/>
    <w:rsid w:val="00667EBD"/>
    <w:rsid w:val="00670622"/>
    <w:rsid w:val="00670C11"/>
    <w:rsid w:val="00671002"/>
    <w:rsid w:val="00673001"/>
    <w:rsid w:val="006730D9"/>
    <w:rsid w:val="00673A5F"/>
    <w:rsid w:val="00674100"/>
    <w:rsid w:val="006745F8"/>
    <w:rsid w:val="00674E86"/>
    <w:rsid w:val="006751D7"/>
    <w:rsid w:val="00675469"/>
    <w:rsid w:val="0067547F"/>
    <w:rsid w:val="0067582D"/>
    <w:rsid w:val="0067598C"/>
    <w:rsid w:val="00675A86"/>
    <w:rsid w:val="0067720E"/>
    <w:rsid w:val="0067760E"/>
    <w:rsid w:val="00677C06"/>
    <w:rsid w:val="006805EA"/>
    <w:rsid w:val="00680DC5"/>
    <w:rsid w:val="00680EE0"/>
    <w:rsid w:val="00681F34"/>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31C9"/>
    <w:rsid w:val="00693E19"/>
    <w:rsid w:val="0069420E"/>
    <w:rsid w:val="00695B83"/>
    <w:rsid w:val="006960F6"/>
    <w:rsid w:val="00697D8B"/>
    <w:rsid w:val="00697E2B"/>
    <w:rsid w:val="006A0D17"/>
    <w:rsid w:val="006A1272"/>
    <w:rsid w:val="006A1D77"/>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143"/>
    <w:rsid w:val="006B23EA"/>
    <w:rsid w:val="006B2A19"/>
    <w:rsid w:val="006B2ED7"/>
    <w:rsid w:val="006B3497"/>
    <w:rsid w:val="006B380F"/>
    <w:rsid w:val="006B41D2"/>
    <w:rsid w:val="006B43DA"/>
    <w:rsid w:val="006B4862"/>
    <w:rsid w:val="006B4991"/>
    <w:rsid w:val="006B4C8D"/>
    <w:rsid w:val="006B4EA8"/>
    <w:rsid w:val="006B670A"/>
    <w:rsid w:val="006B6C86"/>
    <w:rsid w:val="006B6CA2"/>
    <w:rsid w:val="006B7271"/>
    <w:rsid w:val="006B76D7"/>
    <w:rsid w:val="006B77A6"/>
    <w:rsid w:val="006B7A3D"/>
    <w:rsid w:val="006B7A5E"/>
    <w:rsid w:val="006B7CAD"/>
    <w:rsid w:val="006C0E46"/>
    <w:rsid w:val="006C1654"/>
    <w:rsid w:val="006C24D1"/>
    <w:rsid w:val="006C268A"/>
    <w:rsid w:val="006C29C5"/>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28C0"/>
    <w:rsid w:val="006F29DE"/>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224C"/>
    <w:rsid w:val="00703298"/>
    <w:rsid w:val="007033B3"/>
    <w:rsid w:val="00703941"/>
    <w:rsid w:val="00703A5F"/>
    <w:rsid w:val="007048E8"/>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9CB"/>
    <w:rsid w:val="00722FA3"/>
    <w:rsid w:val="0072356E"/>
    <w:rsid w:val="007240F8"/>
    <w:rsid w:val="00724626"/>
    <w:rsid w:val="00725598"/>
    <w:rsid w:val="0072563C"/>
    <w:rsid w:val="0072774B"/>
    <w:rsid w:val="00727788"/>
    <w:rsid w:val="00727F73"/>
    <w:rsid w:val="007315A0"/>
    <w:rsid w:val="00731CAC"/>
    <w:rsid w:val="00732341"/>
    <w:rsid w:val="00732637"/>
    <w:rsid w:val="00732A64"/>
    <w:rsid w:val="0073330C"/>
    <w:rsid w:val="00733417"/>
    <w:rsid w:val="00734341"/>
    <w:rsid w:val="00734A79"/>
    <w:rsid w:val="007358BB"/>
    <w:rsid w:val="007368EC"/>
    <w:rsid w:val="00736A2B"/>
    <w:rsid w:val="007370AB"/>
    <w:rsid w:val="00737A81"/>
    <w:rsid w:val="00737C0F"/>
    <w:rsid w:val="00740171"/>
    <w:rsid w:val="00740B87"/>
    <w:rsid w:val="00741067"/>
    <w:rsid w:val="0074161C"/>
    <w:rsid w:val="00741926"/>
    <w:rsid w:val="00742209"/>
    <w:rsid w:val="007423CC"/>
    <w:rsid w:val="00742605"/>
    <w:rsid w:val="00742762"/>
    <w:rsid w:val="007432C9"/>
    <w:rsid w:val="00743457"/>
    <w:rsid w:val="00743EC7"/>
    <w:rsid w:val="00744630"/>
    <w:rsid w:val="007447AD"/>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D15"/>
    <w:rsid w:val="00770B27"/>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9EC"/>
    <w:rsid w:val="00796F58"/>
    <w:rsid w:val="0079785B"/>
    <w:rsid w:val="00797E5F"/>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E9D"/>
    <w:rsid w:val="007A6B32"/>
    <w:rsid w:val="007A6B8B"/>
    <w:rsid w:val="007A71D5"/>
    <w:rsid w:val="007B00B6"/>
    <w:rsid w:val="007B04FD"/>
    <w:rsid w:val="007B091F"/>
    <w:rsid w:val="007B12C1"/>
    <w:rsid w:val="007B137C"/>
    <w:rsid w:val="007B14F9"/>
    <w:rsid w:val="007B1704"/>
    <w:rsid w:val="007B22C0"/>
    <w:rsid w:val="007B2EA8"/>
    <w:rsid w:val="007B2F69"/>
    <w:rsid w:val="007B3F8B"/>
    <w:rsid w:val="007B4C54"/>
    <w:rsid w:val="007B4E2F"/>
    <w:rsid w:val="007B5916"/>
    <w:rsid w:val="007B5E2F"/>
    <w:rsid w:val="007B611C"/>
    <w:rsid w:val="007B6199"/>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F0187"/>
    <w:rsid w:val="007F033A"/>
    <w:rsid w:val="007F0F7E"/>
    <w:rsid w:val="007F1533"/>
    <w:rsid w:val="007F237B"/>
    <w:rsid w:val="007F4454"/>
    <w:rsid w:val="007F4DC8"/>
    <w:rsid w:val="007F512A"/>
    <w:rsid w:val="007F587A"/>
    <w:rsid w:val="007F597F"/>
    <w:rsid w:val="007F5D65"/>
    <w:rsid w:val="007F65E5"/>
    <w:rsid w:val="007F75A6"/>
    <w:rsid w:val="007F7FDA"/>
    <w:rsid w:val="00800C9A"/>
    <w:rsid w:val="008012C5"/>
    <w:rsid w:val="00801B6F"/>
    <w:rsid w:val="00802296"/>
    <w:rsid w:val="00802A4D"/>
    <w:rsid w:val="0080369D"/>
    <w:rsid w:val="00803EEC"/>
    <w:rsid w:val="00804321"/>
    <w:rsid w:val="00804CFF"/>
    <w:rsid w:val="00805A3B"/>
    <w:rsid w:val="00805EA1"/>
    <w:rsid w:val="00806A60"/>
    <w:rsid w:val="00806E09"/>
    <w:rsid w:val="008077EA"/>
    <w:rsid w:val="00807BF5"/>
    <w:rsid w:val="00807C19"/>
    <w:rsid w:val="008103F4"/>
    <w:rsid w:val="008109B2"/>
    <w:rsid w:val="00811DC6"/>
    <w:rsid w:val="00811EFB"/>
    <w:rsid w:val="0081287D"/>
    <w:rsid w:val="008128B6"/>
    <w:rsid w:val="00813623"/>
    <w:rsid w:val="0081363B"/>
    <w:rsid w:val="0081369B"/>
    <w:rsid w:val="008137A7"/>
    <w:rsid w:val="00814046"/>
    <w:rsid w:val="008140C8"/>
    <w:rsid w:val="00814390"/>
    <w:rsid w:val="00814B9E"/>
    <w:rsid w:val="00814F88"/>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61D"/>
    <w:rsid w:val="00826B34"/>
    <w:rsid w:val="00826D53"/>
    <w:rsid w:val="00826E67"/>
    <w:rsid w:val="00830B2D"/>
    <w:rsid w:val="00831846"/>
    <w:rsid w:val="00832B72"/>
    <w:rsid w:val="00832BA8"/>
    <w:rsid w:val="00832C1C"/>
    <w:rsid w:val="00832FA6"/>
    <w:rsid w:val="008333A4"/>
    <w:rsid w:val="00833D49"/>
    <w:rsid w:val="00833E20"/>
    <w:rsid w:val="00835E4E"/>
    <w:rsid w:val="0083607B"/>
    <w:rsid w:val="008360BF"/>
    <w:rsid w:val="008360CB"/>
    <w:rsid w:val="00837076"/>
    <w:rsid w:val="00840BD7"/>
    <w:rsid w:val="008413FE"/>
    <w:rsid w:val="00841537"/>
    <w:rsid w:val="008415EC"/>
    <w:rsid w:val="00841D70"/>
    <w:rsid w:val="00841EB8"/>
    <w:rsid w:val="00842241"/>
    <w:rsid w:val="00842284"/>
    <w:rsid w:val="00843023"/>
    <w:rsid w:val="00843942"/>
    <w:rsid w:val="00844DB5"/>
    <w:rsid w:val="00844FF3"/>
    <w:rsid w:val="008450FF"/>
    <w:rsid w:val="0084535B"/>
    <w:rsid w:val="008459C2"/>
    <w:rsid w:val="00846063"/>
    <w:rsid w:val="00846319"/>
    <w:rsid w:val="008469DA"/>
    <w:rsid w:val="00846F44"/>
    <w:rsid w:val="0084790A"/>
    <w:rsid w:val="00847D94"/>
    <w:rsid w:val="00850721"/>
    <w:rsid w:val="008508C4"/>
    <w:rsid w:val="0085119E"/>
    <w:rsid w:val="00851971"/>
    <w:rsid w:val="00851EC9"/>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B45"/>
    <w:rsid w:val="008653DD"/>
    <w:rsid w:val="0086556C"/>
    <w:rsid w:val="0086577B"/>
    <w:rsid w:val="00866160"/>
    <w:rsid w:val="008668B5"/>
    <w:rsid w:val="00866977"/>
    <w:rsid w:val="00867924"/>
    <w:rsid w:val="00867A0E"/>
    <w:rsid w:val="00870137"/>
    <w:rsid w:val="008702E6"/>
    <w:rsid w:val="008704F1"/>
    <w:rsid w:val="00870697"/>
    <w:rsid w:val="00870C4A"/>
    <w:rsid w:val="00870EC3"/>
    <w:rsid w:val="00871136"/>
    <w:rsid w:val="00871B8E"/>
    <w:rsid w:val="00871BB9"/>
    <w:rsid w:val="008728B8"/>
    <w:rsid w:val="0087335E"/>
    <w:rsid w:val="00874DE3"/>
    <w:rsid w:val="00874F01"/>
    <w:rsid w:val="0087503A"/>
    <w:rsid w:val="00875B83"/>
    <w:rsid w:val="00875C0B"/>
    <w:rsid w:val="00876169"/>
    <w:rsid w:val="008762D8"/>
    <w:rsid w:val="0087692E"/>
    <w:rsid w:val="00877077"/>
    <w:rsid w:val="0087729D"/>
    <w:rsid w:val="00877332"/>
    <w:rsid w:val="0087768B"/>
    <w:rsid w:val="008778B0"/>
    <w:rsid w:val="00877903"/>
    <w:rsid w:val="00877EA3"/>
    <w:rsid w:val="0088045C"/>
    <w:rsid w:val="008808FD"/>
    <w:rsid w:val="00881AD7"/>
    <w:rsid w:val="0088217E"/>
    <w:rsid w:val="00882360"/>
    <w:rsid w:val="00882DE4"/>
    <w:rsid w:val="00883355"/>
    <w:rsid w:val="00883AD8"/>
    <w:rsid w:val="00883ECD"/>
    <w:rsid w:val="00885C07"/>
    <w:rsid w:val="00885CE5"/>
    <w:rsid w:val="0088608B"/>
    <w:rsid w:val="0088639D"/>
    <w:rsid w:val="0088680C"/>
    <w:rsid w:val="00887215"/>
    <w:rsid w:val="00890136"/>
    <w:rsid w:val="00891164"/>
    <w:rsid w:val="0089152E"/>
    <w:rsid w:val="00891CBD"/>
    <w:rsid w:val="00892AEE"/>
    <w:rsid w:val="00892BCF"/>
    <w:rsid w:val="00893480"/>
    <w:rsid w:val="00893CE8"/>
    <w:rsid w:val="00895B38"/>
    <w:rsid w:val="00896327"/>
    <w:rsid w:val="00896931"/>
    <w:rsid w:val="0089743C"/>
    <w:rsid w:val="008A01A3"/>
    <w:rsid w:val="008A0A83"/>
    <w:rsid w:val="008A1495"/>
    <w:rsid w:val="008A15C7"/>
    <w:rsid w:val="008A1779"/>
    <w:rsid w:val="008A1C05"/>
    <w:rsid w:val="008A247E"/>
    <w:rsid w:val="008A2DCF"/>
    <w:rsid w:val="008A2DF5"/>
    <w:rsid w:val="008A5052"/>
    <w:rsid w:val="008A5695"/>
    <w:rsid w:val="008A5BE0"/>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76B1"/>
    <w:rsid w:val="008B797E"/>
    <w:rsid w:val="008C07E5"/>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B59"/>
    <w:rsid w:val="008D27B7"/>
    <w:rsid w:val="008D2B13"/>
    <w:rsid w:val="008D2ECC"/>
    <w:rsid w:val="008D305D"/>
    <w:rsid w:val="008D36EF"/>
    <w:rsid w:val="008D401F"/>
    <w:rsid w:val="008D40DD"/>
    <w:rsid w:val="008D4C39"/>
    <w:rsid w:val="008D5F73"/>
    <w:rsid w:val="008D75B7"/>
    <w:rsid w:val="008D7A31"/>
    <w:rsid w:val="008E0530"/>
    <w:rsid w:val="008E0CCB"/>
    <w:rsid w:val="008E0F84"/>
    <w:rsid w:val="008E122D"/>
    <w:rsid w:val="008E1373"/>
    <w:rsid w:val="008E2B22"/>
    <w:rsid w:val="008E34DA"/>
    <w:rsid w:val="008E45C8"/>
    <w:rsid w:val="008E45E2"/>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64D"/>
    <w:rsid w:val="008F56D0"/>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82A"/>
    <w:rsid w:val="00903866"/>
    <w:rsid w:val="00903A3A"/>
    <w:rsid w:val="00904022"/>
    <w:rsid w:val="00904273"/>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C15"/>
    <w:rsid w:val="00914573"/>
    <w:rsid w:val="00914DA1"/>
    <w:rsid w:val="00914FA3"/>
    <w:rsid w:val="00917203"/>
    <w:rsid w:val="00917213"/>
    <w:rsid w:val="0091744A"/>
    <w:rsid w:val="009176F4"/>
    <w:rsid w:val="009177BD"/>
    <w:rsid w:val="0091794F"/>
    <w:rsid w:val="0092013A"/>
    <w:rsid w:val="00920596"/>
    <w:rsid w:val="00920DBC"/>
    <w:rsid w:val="009227D1"/>
    <w:rsid w:val="00922C21"/>
    <w:rsid w:val="00922C87"/>
    <w:rsid w:val="009235BF"/>
    <w:rsid w:val="0092364E"/>
    <w:rsid w:val="009238E8"/>
    <w:rsid w:val="009254AC"/>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5001"/>
    <w:rsid w:val="00935064"/>
    <w:rsid w:val="009355FB"/>
    <w:rsid w:val="00936A14"/>
    <w:rsid w:val="00937073"/>
    <w:rsid w:val="00937550"/>
    <w:rsid w:val="00937610"/>
    <w:rsid w:val="00937F91"/>
    <w:rsid w:val="009412E2"/>
    <w:rsid w:val="00941598"/>
    <w:rsid w:val="0094164D"/>
    <w:rsid w:val="0094167F"/>
    <w:rsid w:val="00941873"/>
    <w:rsid w:val="00941E4B"/>
    <w:rsid w:val="00942095"/>
    <w:rsid w:val="0094298E"/>
    <w:rsid w:val="00942FDC"/>
    <w:rsid w:val="009431FB"/>
    <w:rsid w:val="00943B38"/>
    <w:rsid w:val="00944CA6"/>
    <w:rsid w:val="00945597"/>
    <w:rsid w:val="00945607"/>
    <w:rsid w:val="00946370"/>
    <w:rsid w:val="00947733"/>
    <w:rsid w:val="00947D5B"/>
    <w:rsid w:val="009507B4"/>
    <w:rsid w:val="00950CCB"/>
    <w:rsid w:val="00950EA7"/>
    <w:rsid w:val="00950F97"/>
    <w:rsid w:val="0095192C"/>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39D"/>
    <w:rsid w:val="00962451"/>
    <w:rsid w:val="00962E9D"/>
    <w:rsid w:val="00964C92"/>
    <w:rsid w:val="00965615"/>
    <w:rsid w:val="0096561B"/>
    <w:rsid w:val="00965DBB"/>
    <w:rsid w:val="00965FDE"/>
    <w:rsid w:val="0096632B"/>
    <w:rsid w:val="0096635D"/>
    <w:rsid w:val="009668D0"/>
    <w:rsid w:val="009676DB"/>
    <w:rsid w:val="00967D63"/>
    <w:rsid w:val="00970209"/>
    <w:rsid w:val="00970596"/>
    <w:rsid w:val="009708B9"/>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B25"/>
    <w:rsid w:val="00992327"/>
    <w:rsid w:val="00992440"/>
    <w:rsid w:val="009932E2"/>
    <w:rsid w:val="009934AD"/>
    <w:rsid w:val="00994478"/>
    <w:rsid w:val="0099541B"/>
    <w:rsid w:val="00995991"/>
    <w:rsid w:val="00995D78"/>
    <w:rsid w:val="00995EBD"/>
    <w:rsid w:val="00996310"/>
    <w:rsid w:val="00997F13"/>
    <w:rsid w:val="009A1062"/>
    <w:rsid w:val="009A15DA"/>
    <w:rsid w:val="009A1774"/>
    <w:rsid w:val="009A1CC4"/>
    <w:rsid w:val="009A2436"/>
    <w:rsid w:val="009A2510"/>
    <w:rsid w:val="009A2ADE"/>
    <w:rsid w:val="009A34A1"/>
    <w:rsid w:val="009A37B6"/>
    <w:rsid w:val="009A3898"/>
    <w:rsid w:val="009A4C02"/>
    <w:rsid w:val="009A4CB3"/>
    <w:rsid w:val="009A4CB6"/>
    <w:rsid w:val="009A5A9A"/>
    <w:rsid w:val="009A5AC8"/>
    <w:rsid w:val="009A703D"/>
    <w:rsid w:val="009A72E0"/>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7B4"/>
    <w:rsid w:val="009C42E5"/>
    <w:rsid w:val="009C53C6"/>
    <w:rsid w:val="009C570E"/>
    <w:rsid w:val="009C5D65"/>
    <w:rsid w:val="009C5DBC"/>
    <w:rsid w:val="009C60F5"/>
    <w:rsid w:val="009C6630"/>
    <w:rsid w:val="009C6854"/>
    <w:rsid w:val="009C6D0C"/>
    <w:rsid w:val="009C7266"/>
    <w:rsid w:val="009D05EA"/>
    <w:rsid w:val="009D08D6"/>
    <w:rsid w:val="009D0A34"/>
    <w:rsid w:val="009D0F08"/>
    <w:rsid w:val="009D1302"/>
    <w:rsid w:val="009D1BCC"/>
    <w:rsid w:val="009D1F86"/>
    <w:rsid w:val="009D22D7"/>
    <w:rsid w:val="009D264C"/>
    <w:rsid w:val="009D26D3"/>
    <w:rsid w:val="009D27A1"/>
    <w:rsid w:val="009D290C"/>
    <w:rsid w:val="009D30FF"/>
    <w:rsid w:val="009D3ADB"/>
    <w:rsid w:val="009D40DF"/>
    <w:rsid w:val="009D4998"/>
    <w:rsid w:val="009D4A15"/>
    <w:rsid w:val="009D5B4D"/>
    <w:rsid w:val="009D6330"/>
    <w:rsid w:val="009D6358"/>
    <w:rsid w:val="009D64D1"/>
    <w:rsid w:val="009D65CD"/>
    <w:rsid w:val="009D6E66"/>
    <w:rsid w:val="009D6F29"/>
    <w:rsid w:val="009D6FA6"/>
    <w:rsid w:val="009D6FE8"/>
    <w:rsid w:val="009D715F"/>
    <w:rsid w:val="009E0081"/>
    <w:rsid w:val="009E09EF"/>
    <w:rsid w:val="009E1798"/>
    <w:rsid w:val="009E1FDB"/>
    <w:rsid w:val="009E2639"/>
    <w:rsid w:val="009E265B"/>
    <w:rsid w:val="009E35FE"/>
    <w:rsid w:val="009E47C4"/>
    <w:rsid w:val="009E4AD9"/>
    <w:rsid w:val="009E592E"/>
    <w:rsid w:val="009E5AC0"/>
    <w:rsid w:val="009E5B83"/>
    <w:rsid w:val="009E5ED0"/>
    <w:rsid w:val="009E5F9E"/>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565"/>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4989"/>
    <w:rsid w:val="00A24B2F"/>
    <w:rsid w:val="00A24B9B"/>
    <w:rsid w:val="00A24D97"/>
    <w:rsid w:val="00A25819"/>
    <w:rsid w:val="00A25CB3"/>
    <w:rsid w:val="00A25EC9"/>
    <w:rsid w:val="00A27B72"/>
    <w:rsid w:val="00A27C57"/>
    <w:rsid w:val="00A324E7"/>
    <w:rsid w:val="00A32745"/>
    <w:rsid w:val="00A35DCB"/>
    <w:rsid w:val="00A35E09"/>
    <w:rsid w:val="00A35F81"/>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656B"/>
    <w:rsid w:val="00A46980"/>
    <w:rsid w:val="00A46CA7"/>
    <w:rsid w:val="00A46CAE"/>
    <w:rsid w:val="00A46DB1"/>
    <w:rsid w:val="00A47062"/>
    <w:rsid w:val="00A5144C"/>
    <w:rsid w:val="00A51B34"/>
    <w:rsid w:val="00A51C96"/>
    <w:rsid w:val="00A528FF"/>
    <w:rsid w:val="00A52C65"/>
    <w:rsid w:val="00A531AE"/>
    <w:rsid w:val="00A5332A"/>
    <w:rsid w:val="00A533B7"/>
    <w:rsid w:val="00A53675"/>
    <w:rsid w:val="00A53E53"/>
    <w:rsid w:val="00A542CA"/>
    <w:rsid w:val="00A54678"/>
    <w:rsid w:val="00A54C6B"/>
    <w:rsid w:val="00A55C59"/>
    <w:rsid w:val="00A565C1"/>
    <w:rsid w:val="00A56B6E"/>
    <w:rsid w:val="00A56C44"/>
    <w:rsid w:val="00A57233"/>
    <w:rsid w:val="00A57754"/>
    <w:rsid w:val="00A57A87"/>
    <w:rsid w:val="00A60214"/>
    <w:rsid w:val="00A605EA"/>
    <w:rsid w:val="00A61003"/>
    <w:rsid w:val="00A61202"/>
    <w:rsid w:val="00A612FF"/>
    <w:rsid w:val="00A62311"/>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DF9"/>
    <w:rsid w:val="00A725D1"/>
    <w:rsid w:val="00A7271E"/>
    <w:rsid w:val="00A72790"/>
    <w:rsid w:val="00A72B72"/>
    <w:rsid w:val="00A72E9D"/>
    <w:rsid w:val="00A738F6"/>
    <w:rsid w:val="00A73F56"/>
    <w:rsid w:val="00A743D1"/>
    <w:rsid w:val="00A7499C"/>
    <w:rsid w:val="00A74CD0"/>
    <w:rsid w:val="00A75B20"/>
    <w:rsid w:val="00A765D8"/>
    <w:rsid w:val="00A765F0"/>
    <w:rsid w:val="00A7688F"/>
    <w:rsid w:val="00A76A9D"/>
    <w:rsid w:val="00A76B89"/>
    <w:rsid w:val="00A77231"/>
    <w:rsid w:val="00A803B1"/>
    <w:rsid w:val="00A80EEB"/>
    <w:rsid w:val="00A81222"/>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6EB"/>
    <w:rsid w:val="00AA2C0B"/>
    <w:rsid w:val="00AA2F2E"/>
    <w:rsid w:val="00AA30C0"/>
    <w:rsid w:val="00AA3111"/>
    <w:rsid w:val="00AA32BF"/>
    <w:rsid w:val="00AA3584"/>
    <w:rsid w:val="00AA3E16"/>
    <w:rsid w:val="00AA4176"/>
    <w:rsid w:val="00AA444E"/>
    <w:rsid w:val="00AA5588"/>
    <w:rsid w:val="00AA6CD0"/>
    <w:rsid w:val="00AB0658"/>
    <w:rsid w:val="00AB1432"/>
    <w:rsid w:val="00AB1E5A"/>
    <w:rsid w:val="00AB2363"/>
    <w:rsid w:val="00AB3D43"/>
    <w:rsid w:val="00AB3DF8"/>
    <w:rsid w:val="00AB415C"/>
    <w:rsid w:val="00AB4788"/>
    <w:rsid w:val="00AB5031"/>
    <w:rsid w:val="00AB5A9D"/>
    <w:rsid w:val="00AB5ECC"/>
    <w:rsid w:val="00AB66EB"/>
    <w:rsid w:val="00AB723C"/>
    <w:rsid w:val="00AC02D8"/>
    <w:rsid w:val="00AC05EE"/>
    <w:rsid w:val="00AC0708"/>
    <w:rsid w:val="00AC11E8"/>
    <w:rsid w:val="00AC1F8C"/>
    <w:rsid w:val="00AC2CED"/>
    <w:rsid w:val="00AC2E4D"/>
    <w:rsid w:val="00AC2FA6"/>
    <w:rsid w:val="00AC3EC2"/>
    <w:rsid w:val="00AC4202"/>
    <w:rsid w:val="00AC497F"/>
    <w:rsid w:val="00AC4D35"/>
    <w:rsid w:val="00AC4D50"/>
    <w:rsid w:val="00AC54DA"/>
    <w:rsid w:val="00AC57D2"/>
    <w:rsid w:val="00AC63F1"/>
    <w:rsid w:val="00AC655B"/>
    <w:rsid w:val="00AC7E1C"/>
    <w:rsid w:val="00AD1379"/>
    <w:rsid w:val="00AD19D5"/>
    <w:rsid w:val="00AD215B"/>
    <w:rsid w:val="00AD34A1"/>
    <w:rsid w:val="00AD49C7"/>
    <w:rsid w:val="00AD519A"/>
    <w:rsid w:val="00AD5F46"/>
    <w:rsid w:val="00AD68C4"/>
    <w:rsid w:val="00AD6FA5"/>
    <w:rsid w:val="00AD7134"/>
    <w:rsid w:val="00AD72EF"/>
    <w:rsid w:val="00AD770E"/>
    <w:rsid w:val="00AE0745"/>
    <w:rsid w:val="00AE0DDC"/>
    <w:rsid w:val="00AE145B"/>
    <w:rsid w:val="00AE1582"/>
    <w:rsid w:val="00AE18FF"/>
    <w:rsid w:val="00AE4383"/>
    <w:rsid w:val="00AE5155"/>
    <w:rsid w:val="00AE58F1"/>
    <w:rsid w:val="00AE5BB0"/>
    <w:rsid w:val="00AE5DC9"/>
    <w:rsid w:val="00AE6749"/>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369F"/>
    <w:rsid w:val="00B039DE"/>
    <w:rsid w:val="00B04C15"/>
    <w:rsid w:val="00B0616A"/>
    <w:rsid w:val="00B062AD"/>
    <w:rsid w:val="00B06781"/>
    <w:rsid w:val="00B069D6"/>
    <w:rsid w:val="00B06BE1"/>
    <w:rsid w:val="00B072CC"/>
    <w:rsid w:val="00B076A7"/>
    <w:rsid w:val="00B076C3"/>
    <w:rsid w:val="00B07FFA"/>
    <w:rsid w:val="00B10546"/>
    <w:rsid w:val="00B10CE3"/>
    <w:rsid w:val="00B11FDF"/>
    <w:rsid w:val="00B122AD"/>
    <w:rsid w:val="00B12786"/>
    <w:rsid w:val="00B12DE4"/>
    <w:rsid w:val="00B147D2"/>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3012"/>
    <w:rsid w:val="00B23862"/>
    <w:rsid w:val="00B24C9C"/>
    <w:rsid w:val="00B24D6C"/>
    <w:rsid w:val="00B25965"/>
    <w:rsid w:val="00B265F4"/>
    <w:rsid w:val="00B268B7"/>
    <w:rsid w:val="00B26BF6"/>
    <w:rsid w:val="00B31893"/>
    <w:rsid w:val="00B3224A"/>
    <w:rsid w:val="00B322DD"/>
    <w:rsid w:val="00B3273F"/>
    <w:rsid w:val="00B3285D"/>
    <w:rsid w:val="00B32CD9"/>
    <w:rsid w:val="00B32D50"/>
    <w:rsid w:val="00B32F1E"/>
    <w:rsid w:val="00B33164"/>
    <w:rsid w:val="00B33D95"/>
    <w:rsid w:val="00B34467"/>
    <w:rsid w:val="00B34786"/>
    <w:rsid w:val="00B35816"/>
    <w:rsid w:val="00B35E7C"/>
    <w:rsid w:val="00B36CAF"/>
    <w:rsid w:val="00B37664"/>
    <w:rsid w:val="00B377C4"/>
    <w:rsid w:val="00B37AEE"/>
    <w:rsid w:val="00B37B46"/>
    <w:rsid w:val="00B4005E"/>
    <w:rsid w:val="00B4015F"/>
    <w:rsid w:val="00B401B3"/>
    <w:rsid w:val="00B40A2E"/>
    <w:rsid w:val="00B41824"/>
    <w:rsid w:val="00B429F1"/>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D37"/>
    <w:rsid w:val="00B54266"/>
    <w:rsid w:val="00B543FE"/>
    <w:rsid w:val="00B551E4"/>
    <w:rsid w:val="00B5569E"/>
    <w:rsid w:val="00B55CA7"/>
    <w:rsid w:val="00B563A7"/>
    <w:rsid w:val="00B56477"/>
    <w:rsid w:val="00B56D33"/>
    <w:rsid w:val="00B57D7C"/>
    <w:rsid w:val="00B57FDC"/>
    <w:rsid w:val="00B60358"/>
    <w:rsid w:val="00B60667"/>
    <w:rsid w:val="00B60848"/>
    <w:rsid w:val="00B61D3A"/>
    <w:rsid w:val="00B62137"/>
    <w:rsid w:val="00B62739"/>
    <w:rsid w:val="00B62783"/>
    <w:rsid w:val="00B63223"/>
    <w:rsid w:val="00B63471"/>
    <w:rsid w:val="00B64286"/>
    <w:rsid w:val="00B646F3"/>
    <w:rsid w:val="00B64823"/>
    <w:rsid w:val="00B65316"/>
    <w:rsid w:val="00B65326"/>
    <w:rsid w:val="00B65610"/>
    <w:rsid w:val="00B65912"/>
    <w:rsid w:val="00B65BD3"/>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4B"/>
    <w:rsid w:val="00B757D4"/>
    <w:rsid w:val="00B758F2"/>
    <w:rsid w:val="00B765DF"/>
    <w:rsid w:val="00B76D76"/>
    <w:rsid w:val="00B76D9D"/>
    <w:rsid w:val="00B76DF8"/>
    <w:rsid w:val="00B76E5A"/>
    <w:rsid w:val="00B80581"/>
    <w:rsid w:val="00B807C4"/>
    <w:rsid w:val="00B80ECA"/>
    <w:rsid w:val="00B827A1"/>
    <w:rsid w:val="00B82AE9"/>
    <w:rsid w:val="00B82DC6"/>
    <w:rsid w:val="00B82F25"/>
    <w:rsid w:val="00B82F94"/>
    <w:rsid w:val="00B83120"/>
    <w:rsid w:val="00B83F9E"/>
    <w:rsid w:val="00B8443E"/>
    <w:rsid w:val="00B84E16"/>
    <w:rsid w:val="00B86927"/>
    <w:rsid w:val="00B86D4F"/>
    <w:rsid w:val="00B90596"/>
    <w:rsid w:val="00B90A3C"/>
    <w:rsid w:val="00B90E3E"/>
    <w:rsid w:val="00B91666"/>
    <w:rsid w:val="00B918EE"/>
    <w:rsid w:val="00B92127"/>
    <w:rsid w:val="00B9291C"/>
    <w:rsid w:val="00B92E91"/>
    <w:rsid w:val="00B9373C"/>
    <w:rsid w:val="00B93FA9"/>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458"/>
    <w:rsid w:val="00BA08E3"/>
    <w:rsid w:val="00BA1ACC"/>
    <w:rsid w:val="00BA1DE5"/>
    <w:rsid w:val="00BA211A"/>
    <w:rsid w:val="00BA2881"/>
    <w:rsid w:val="00BA3029"/>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1A8D"/>
    <w:rsid w:val="00BC1DC6"/>
    <w:rsid w:val="00BC2945"/>
    <w:rsid w:val="00BC30EB"/>
    <w:rsid w:val="00BC5A16"/>
    <w:rsid w:val="00BC601B"/>
    <w:rsid w:val="00BC6537"/>
    <w:rsid w:val="00BC6541"/>
    <w:rsid w:val="00BC7D69"/>
    <w:rsid w:val="00BD002D"/>
    <w:rsid w:val="00BD0A06"/>
    <w:rsid w:val="00BD17F0"/>
    <w:rsid w:val="00BD1A1A"/>
    <w:rsid w:val="00BD21BC"/>
    <w:rsid w:val="00BD21F0"/>
    <w:rsid w:val="00BD22B3"/>
    <w:rsid w:val="00BD2AA4"/>
    <w:rsid w:val="00BD2F6A"/>
    <w:rsid w:val="00BD30BC"/>
    <w:rsid w:val="00BD3538"/>
    <w:rsid w:val="00BD3F7F"/>
    <w:rsid w:val="00BD4C16"/>
    <w:rsid w:val="00BD4C81"/>
    <w:rsid w:val="00BD5D98"/>
    <w:rsid w:val="00BD5DB0"/>
    <w:rsid w:val="00BD6315"/>
    <w:rsid w:val="00BD71EF"/>
    <w:rsid w:val="00BD72F4"/>
    <w:rsid w:val="00BD7C47"/>
    <w:rsid w:val="00BE0F05"/>
    <w:rsid w:val="00BE12F7"/>
    <w:rsid w:val="00BE14C9"/>
    <w:rsid w:val="00BE20B7"/>
    <w:rsid w:val="00BE2AC1"/>
    <w:rsid w:val="00BE3567"/>
    <w:rsid w:val="00BE3E2C"/>
    <w:rsid w:val="00BE4329"/>
    <w:rsid w:val="00BE43BB"/>
    <w:rsid w:val="00BE4F83"/>
    <w:rsid w:val="00BE6D2C"/>
    <w:rsid w:val="00BE7126"/>
    <w:rsid w:val="00BE721F"/>
    <w:rsid w:val="00BE7538"/>
    <w:rsid w:val="00BE798A"/>
    <w:rsid w:val="00BE7D23"/>
    <w:rsid w:val="00BE7D24"/>
    <w:rsid w:val="00BF0923"/>
    <w:rsid w:val="00BF0ADA"/>
    <w:rsid w:val="00BF0E63"/>
    <w:rsid w:val="00BF19EF"/>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1066"/>
    <w:rsid w:val="00C01AE0"/>
    <w:rsid w:val="00C02002"/>
    <w:rsid w:val="00C02375"/>
    <w:rsid w:val="00C02B74"/>
    <w:rsid w:val="00C02E5A"/>
    <w:rsid w:val="00C030F3"/>
    <w:rsid w:val="00C035E7"/>
    <w:rsid w:val="00C0372D"/>
    <w:rsid w:val="00C0390F"/>
    <w:rsid w:val="00C0573B"/>
    <w:rsid w:val="00C05A1A"/>
    <w:rsid w:val="00C062CE"/>
    <w:rsid w:val="00C06DFB"/>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6071"/>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7A0"/>
    <w:rsid w:val="00C24E62"/>
    <w:rsid w:val="00C25415"/>
    <w:rsid w:val="00C267AC"/>
    <w:rsid w:val="00C26B95"/>
    <w:rsid w:val="00C27056"/>
    <w:rsid w:val="00C27233"/>
    <w:rsid w:val="00C274D0"/>
    <w:rsid w:val="00C274E6"/>
    <w:rsid w:val="00C30B33"/>
    <w:rsid w:val="00C32370"/>
    <w:rsid w:val="00C328FF"/>
    <w:rsid w:val="00C335DC"/>
    <w:rsid w:val="00C33EE6"/>
    <w:rsid w:val="00C342CB"/>
    <w:rsid w:val="00C35039"/>
    <w:rsid w:val="00C35E8E"/>
    <w:rsid w:val="00C367E9"/>
    <w:rsid w:val="00C3682E"/>
    <w:rsid w:val="00C372E1"/>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459A"/>
    <w:rsid w:val="00C54B69"/>
    <w:rsid w:val="00C54E57"/>
    <w:rsid w:val="00C55115"/>
    <w:rsid w:val="00C5706F"/>
    <w:rsid w:val="00C5729B"/>
    <w:rsid w:val="00C57D90"/>
    <w:rsid w:val="00C609B8"/>
    <w:rsid w:val="00C60FE5"/>
    <w:rsid w:val="00C61472"/>
    <w:rsid w:val="00C61538"/>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64B4"/>
    <w:rsid w:val="00C76822"/>
    <w:rsid w:val="00C769AE"/>
    <w:rsid w:val="00C77DA4"/>
    <w:rsid w:val="00C803E0"/>
    <w:rsid w:val="00C80B2B"/>
    <w:rsid w:val="00C81DE4"/>
    <w:rsid w:val="00C82CF5"/>
    <w:rsid w:val="00C8323C"/>
    <w:rsid w:val="00C836DB"/>
    <w:rsid w:val="00C837B6"/>
    <w:rsid w:val="00C83851"/>
    <w:rsid w:val="00C83986"/>
    <w:rsid w:val="00C83CA8"/>
    <w:rsid w:val="00C84804"/>
    <w:rsid w:val="00C8503A"/>
    <w:rsid w:val="00C85FA0"/>
    <w:rsid w:val="00C8677A"/>
    <w:rsid w:val="00C86B1F"/>
    <w:rsid w:val="00C8704C"/>
    <w:rsid w:val="00C8782B"/>
    <w:rsid w:val="00C878AB"/>
    <w:rsid w:val="00C902C6"/>
    <w:rsid w:val="00C904B9"/>
    <w:rsid w:val="00C90526"/>
    <w:rsid w:val="00C90CB0"/>
    <w:rsid w:val="00C91548"/>
    <w:rsid w:val="00C9182F"/>
    <w:rsid w:val="00C92270"/>
    <w:rsid w:val="00C92BB5"/>
    <w:rsid w:val="00C92ED8"/>
    <w:rsid w:val="00C93380"/>
    <w:rsid w:val="00C935EA"/>
    <w:rsid w:val="00C936F8"/>
    <w:rsid w:val="00C93771"/>
    <w:rsid w:val="00C937ED"/>
    <w:rsid w:val="00C93900"/>
    <w:rsid w:val="00C93A54"/>
    <w:rsid w:val="00C93C2E"/>
    <w:rsid w:val="00C93D35"/>
    <w:rsid w:val="00C9416C"/>
    <w:rsid w:val="00C9486A"/>
    <w:rsid w:val="00C94F27"/>
    <w:rsid w:val="00C94FD8"/>
    <w:rsid w:val="00C95FFF"/>
    <w:rsid w:val="00C97D3E"/>
    <w:rsid w:val="00C97E0C"/>
    <w:rsid w:val="00CA04A5"/>
    <w:rsid w:val="00CA09BF"/>
    <w:rsid w:val="00CA0A75"/>
    <w:rsid w:val="00CA1087"/>
    <w:rsid w:val="00CA18AC"/>
    <w:rsid w:val="00CA1EC1"/>
    <w:rsid w:val="00CA3C09"/>
    <w:rsid w:val="00CA523C"/>
    <w:rsid w:val="00CA529B"/>
    <w:rsid w:val="00CA544B"/>
    <w:rsid w:val="00CA566D"/>
    <w:rsid w:val="00CA74AF"/>
    <w:rsid w:val="00CA7592"/>
    <w:rsid w:val="00CB12AB"/>
    <w:rsid w:val="00CB16E0"/>
    <w:rsid w:val="00CB1BD6"/>
    <w:rsid w:val="00CB223A"/>
    <w:rsid w:val="00CB23D5"/>
    <w:rsid w:val="00CB36ED"/>
    <w:rsid w:val="00CB46C1"/>
    <w:rsid w:val="00CB7506"/>
    <w:rsid w:val="00CC0BD1"/>
    <w:rsid w:val="00CC0DBA"/>
    <w:rsid w:val="00CC0E63"/>
    <w:rsid w:val="00CC123D"/>
    <w:rsid w:val="00CC1DBA"/>
    <w:rsid w:val="00CC246C"/>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6174"/>
    <w:rsid w:val="00CD6842"/>
    <w:rsid w:val="00CD71B3"/>
    <w:rsid w:val="00CE0052"/>
    <w:rsid w:val="00CE089B"/>
    <w:rsid w:val="00CE08B2"/>
    <w:rsid w:val="00CE08D7"/>
    <w:rsid w:val="00CE0904"/>
    <w:rsid w:val="00CE0A23"/>
    <w:rsid w:val="00CE110C"/>
    <w:rsid w:val="00CE1FAD"/>
    <w:rsid w:val="00CE25F6"/>
    <w:rsid w:val="00CE2B5D"/>
    <w:rsid w:val="00CE31EC"/>
    <w:rsid w:val="00CE39FF"/>
    <w:rsid w:val="00CE47FB"/>
    <w:rsid w:val="00CE53C4"/>
    <w:rsid w:val="00CE69E1"/>
    <w:rsid w:val="00CE77BC"/>
    <w:rsid w:val="00CE781D"/>
    <w:rsid w:val="00CE7984"/>
    <w:rsid w:val="00CE7FB8"/>
    <w:rsid w:val="00CF038D"/>
    <w:rsid w:val="00CF03E5"/>
    <w:rsid w:val="00CF0D5D"/>
    <w:rsid w:val="00CF161F"/>
    <w:rsid w:val="00CF1F5C"/>
    <w:rsid w:val="00CF20CA"/>
    <w:rsid w:val="00CF2144"/>
    <w:rsid w:val="00CF27B0"/>
    <w:rsid w:val="00CF36A4"/>
    <w:rsid w:val="00CF39C4"/>
    <w:rsid w:val="00CF44CB"/>
    <w:rsid w:val="00CF47A8"/>
    <w:rsid w:val="00CF49D1"/>
    <w:rsid w:val="00CF4BDD"/>
    <w:rsid w:val="00CF5E96"/>
    <w:rsid w:val="00CF7483"/>
    <w:rsid w:val="00CF75D3"/>
    <w:rsid w:val="00CF7A86"/>
    <w:rsid w:val="00D00B4C"/>
    <w:rsid w:val="00D00CC6"/>
    <w:rsid w:val="00D0105B"/>
    <w:rsid w:val="00D010BA"/>
    <w:rsid w:val="00D01C4F"/>
    <w:rsid w:val="00D02957"/>
    <w:rsid w:val="00D02A67"/>
    <w:rsid w:val="00D02DC6"/>
    <w:rsid w:val="00D039E7"/>
    <w:rsid w:val="00D03EA6"/>
    <w:rsid w:val="00D04095"/>
    <w:rsid w:val="00D04B17"/>
    <w:rsid w:val="00D0535A"/>
    <w:rsid w:val="00D05A64"/>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A4"/>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6320"/>
    <w:rsid w:val="00D36351"/>
    <w:rsid w:val="00D40E0E"/>
    <w:rsid w:val="00D42672"/>
    <w:rsid w:val="00D429E4"/>
    <w:rsid w:val="00D42C21"/>
    <w:rsid w:val="00D42C2F"/>
    <w:rsid w:val="00D42D3C"/>
    <w:rsid w:val="00D42F2A"/>
    <w:rsid w:val="00D434DD"/>
    <w:rsid w:val="00D438C8"/>
    <w:rsid w:val="00D43B74"/>
    <w:rsid w:val="00D4546F"/>
    <w:rsid w:val="00D465CD"/>
    <w:rsid w:val="00D46C28"/>
    <w:rsid w:val="00D46C49"/>
    <w:rsid w:val="00D46EB8"/>
    <w:rsid w:val="00D46F0B"/>
    <w:rsid w:val="00D47BF3"/>
    <w:rsid w:val="00D50E12"/>
    <w:rsid w:val="00D513F2"/>
    <w:rsid w:val="00D51BD8"/>
    <w:rsid w:val="00D51BF2"/>
    <w:rsid w:val="00D52042"/>
    <w:rsid w:val="00D541B7"/>
    <w:rsid w:val="00D548E6"/>
    <w:rsid w:val="00D54A31"/>
    <w:rsid w:val="00D55B2A"/>
    <w:rsid w:val="00D57466"/>
    <w:rsid w:val="00D574DA"/>
    <w:rsid w:val="00D6004F"/>
    <w:rsid w:val="00D60349"/>
    <w:rsid w:val="00D607C6"/>
    <w:rsid w:val="00D61DE1"/>
    <w:rsid w:val="00D61EF2"/>
    <w:rsid w:val="00D62635"/>
    <w:rsid w:val="00D630AE"/>
    <w:rsid w:val="00D63417"/>
    <w:rsid w:val="00D63A86"/>
    <w:rsid w:val="00D642BB"/>
    <w:rsid w:val="00D653A7"/>
    <w:rsid w:val="00D6553C"/>
    <w:rsid w:val="00D66661"/>
    <w:rsid w:val="00D6683C"/>
    <w:rsid w:val="00D66A49"/>
    <w:rsid w:val="00D67C43"/>
    <w:rsid w:val="00D67D45"/>
    <w:rsid w:val="00D67DD2"/>
    <w:rsid w:val="00D67F1F"/>
    <w:rsid w:val="00D706F2"/>
    <w:rsid w:val="00D70F05"/>
    <w:rsid w:val="00D710E9"/>
    <w:rsid w:val="00D71542"/>
    <w:rsid w:val="00D71563"/>
    <w:rsid w:val="00D726AD"/>
    <w:rsid w:val="00D74100"/>
    <w:rsid w:val="00D745E0"/>
    <w:rsid w:val="00D75232"/>
    <w:rsid w:val="00D75496"/>
    <w:rsid w:val="00D75DF4"/>
    <w:rsid w:val="00D75EDC"/>
    <w:rsid w:val="00D779A0"/>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A97"/>
    <w:rsid w:val="00D96414"/>
    <w:rsid w:val="00D969F6"/>
    <w:rsid w:val="00D96F3F"/>
    <w:rsid w:val="00D9772E"/>
    <w:rsid w:val="00D97C3D"/>
    <w:rsid w:val="00D97F19"/>
    <w:rsid w:val="00DA0A88"/>
    <w:rsid w:val="00DA0B46"/>
    <w:rsid w:val="00DA0C84"/>
    <w:rsid w:val="00DA0F24"/>
    <w:rsid w:val="00DA106B"/>
    <w:rsid w:val="00DA13A1"/>
    <w:rsid w:val="00DA1823"/>
    <w:rsid w:val="00DA1B72"/>
    <w:rsid w:val="00DA24FF"/>
    <w:rsid w:val="00DA28FE"/>
    <w:rsid w:val="00DA354C"/>
    <w:rsid w:val="00DA35C5"/>
    <w:rsid w:val="00DA3936"/>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B28"/>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13E4"/>
    <w:rsid w:val="00DC150D"/>
    <w:rsid w:val="00DC1C90"/>
    <w:rsid w:val="00DC2470"/>
    <w:rsid w:val="00DC38C5"/>
    <w:rsid w:val="00DC40F6"/>
    <w:rsid w:val="00DC4639"/>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459"/>
    <w:rsid w:val="00DE2B17"/>
    <w:rsid w:val="00DE34BA"/>
    <w:rsid w:val="00DE34D5"/>
    <w:rsid w:val="00DE3736"/>
    <w:rsid w:val="00DE3F82"/>
    <w:rsid w:val="00DE4447"/>
    <w:rsid w:val="00DE4702"/>
    <w:rsid w:val="00DE5306"/>
    <w:rsid w:val="00DE7009"/>
    <w:rsid w:val="00DE70CB"/>
    <w:rsid w:val="00DE7A55"/>
    <w:rsid w:val="00DF08A3"/>
    <w:rsid w:val="00DF0D0E"/>
    <w:rsid w:val="00DF2191"/>
    <w:rsid w:val="00DF2D42"/>
    <w:rsid w:val="00DF4096"/>
    <w:rsid w:val="00DF445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61E"/>
    <w:rsid w:val="00E0471E"/>
    <w:rsid w:val="00E04CFD"/>
    <w:rsid w:val="00E054F6"/>
    <w:rsid w:val="00E05B1A"/>
    <w:rsid w:val="00E074A0"/>
    <w:rsid w:val="00E0778D"/>
    <w:rsid w:val="00E077A5"/>
    <w:rsid w:val="00E07E4C"/>
    <w:rsid w:val="00E07F4C"/>
    <w:rsid w:val="00E106CE"/>
    <w:rsid w:val="00E10F27"/>
    <w:rsid w:val="00E11BA8"/>
    <w:rsid w:val="00E12159"/>
    <w:rsid w:val="00E128B9"/>
    <w:rsid w:val="00E129F5"/>
    <w:rsid w:val="00E12F7D"/>
    <w:rsid w:val="00E13647"/>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FD2"/>
    <w:rsid w:val="00E32366"/>
    <w:rsid w:val="00E33F9F"/>
    <w:rsid w:val="00E34103"/>
    <w:rsid w:val="00E34523"/>
    <w:rsid w:val="00E346E0"/>
    <w:rsid w:val="00E35081"/>
    <w:rsid w:val="00E35261"/>
    <w:rsid w:val="00E35620"/>
    <w:rsid w:val="00E361F5"/>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588F"/>
    <w:rsid w:val="00E45C31"/>
    <w:rsid w:val="00E46597"/>
    <w:rsid w:val="00E46F8A"/>
    <w:rsid w:val="00E473BA"/>
    <w:rsid w:val="00E478F5"/>
    <w:rsid w:val="00E504F6"/>
    <w:rsid w:val="00E5091D"/>
    <w:rsid w:val="00E50D63"/>
    <w:rsid w:val="00E51279"/>
    <w:rsid w:val="00E51DDF"/>
    <w:rsid w:val="00E5219F"/>
    <w:rsid w:val="00E52A71"/>
    <w:rsid w:val="00E52E06"/>
    <w:rsid w:val="00E52EB7"/>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1E1"/>
    <w:rsid w:val="00E63A3F"/>
    <w:rsid w:val="00E63ADB"/>
    <w:rsid w:val="00E63E5E"/>
    <w:rsid w:val="00E643B8"/>
    <w:rsid w:val="00E64E2F"/>
    <w:rsid w:val="00E658D3"/>
    <w:rsid w:val="00E65F39"/>
    <w:rsid w:val="00E6755D"/>
    <w:rsid w:val="00E678EE"/>
    <w:rsid w:val="00E67E12"/>
    <w:rsid w:val="00E67ED6"/>
    <w:rsid w:val="00E70C8F"/>
    <w:rsid w:val="00E70DC4"/>
    <w:rsid w:val="00E72012"/>
    <w:rsid w:val="00E72843"/>
    <w:rsid w:val="00E73586"/>
    <w:rsid w:val="00E73CD2"/>
    <w:rsid w:val="00E7443D"/>
    <w:rsid w:val="00E749C4"/>
    <w:rsid w:val="00E750B3"/>
    <w:rsid w:val="00E754F0"/>
    <w:rsid w:val="00E7550D"/>
    <w:rsid w:val="00E76003"/>
    <w:rsid w:val="00E7603E"/>
    <w:rsid w:val="00E76B63"/>
    <w:rsid w:val="00E77436"/>
    <w:rsid w:val="00E775CB"/>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16F3"/>
    <w:rsid w:val="00E91B18"/>
    <w:rsid w:val="00E91FD1"/>
    <w:rsid w:val="00E92346"/>
    <w:rsid w:val="00E92746"/>
    <w:rsid w:val="00E92F6A"/>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38C9"/>
    <w:rsid w:val="00EB3B03"/>
    <w:rsid w:val="00EB4147"/>
    <w:rsid w:val="00EB4AD0"/>
    <w:rsid w:val="00EB4F79"/>
    <w:rsid w:val="00EB53F0"/>
    <w:rsid w:val="00EB5783"/>
    <w:rsid w:val="00EB60D1"/>
    <w:rsid w:val="00EB777A"/>
    <w:rsid w:val="00EC000C"/>
    <w:rsid w:val="00EC032E"/>
    <w:rsid w:val="00EC079B"/>
    <w:rsid w:val="00EC0A2D"/>
    <w:rsid w:val="00EC0E6D"/>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52E1"/>
    <w:rsid w:val="00ED5C37"/>
    <w:rsid w:val="00ED64D1"/>
    <w:rsid w:val="00ED6778"/>
    <w:rsid w:val="00ED750A"/>
    <w:rsid w:val="00ED7700"/>
    <w:rsid w:val="00ED7825"/>
    <w:rsid w:val="00ED7F04"/>
    <w:rsid w:val="00EE0DC8"/>
    <w:rsid w:val="00EE1079"/>
    <w:rsid w:val="00EE15A0"/>
    <w:rsid w:val="00EE1729"/>
    <w:rsid w:val="00EE2337"/>
    <w:rsid w:val="00EE314E"/>
    <w:rsid w:val="00EE34BD"/>
    <w:rsid w:val="00EE3894"/>
    <w:rsid w:val="00EE3EA1"/>
    <w:rsid w:val="00EE4582"/>
    <w:rsid w:val="00EE4637"/>
    <w:rsid w:val="00EE4834"/>
    <w:rsid w:val="00EE4B27"/>
    <w:rsid w:val="00EE50D0"/>
    <w:rsid w:val="00EE59F9"/>
    <w:rsid w:val="00EE5E10"/>
    <w:rsid w:val="00EE6102"/>
    <w:rsid w:val="00EE66EC"/>
    <w:rsid w:val="00EE6F11"/>
    <w:rsid w:val="00EE7002"/>
    <w:rsid w:val="00EE754C"/>
    <w:rsid w:val="00EE7892"/>
    <w:rsid w:val="00EF0410"/>
    <w:rsid w:val="00EF1B0C"/>
    <w:rsid w:val="00EF27FB"/>
    <w:rsid w:val="00EF2B3F"/>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1220"/>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47A"/>
    <w:rsid w:val="00F20483"/>
    <w:rsid w:val="00F215E9"/>
    <w:rsid w:val="00F21B95"/>
    <w:rsid w:val="00F21F19"/>
    <w:rsid w:val="00F22196"/>
    <w:rsid w:val="00F2260D"/>
    <w:rsid w:val="00F23061"/>
    <w:rsid w:val="00F236AA"/>
    <w:rsid w:val="00F23B1A"/>
    <w:rsid w:val="00F23F27"/>
    <w:rsid w:val="00F243BE"/>
    <w:rsid w:val="00F24CE4"/>
    <w:rsid w:val="00F25335"/>
    <w:rsid w:val="00F2545F"/>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1FB"/>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3CDC"/>
    <w:rsid w:val="00F4409B"/>
    <w:rsid w:val="00F442D6"/>
    <w:rsid w:val="00F44FE7"/>
    <w:rsid w:val="00F45165"/>
    <w:rsid w:val="00F45C40"/>
    <w:rsid w:val="00F45C9F"/>
    <w:rsid w:val="00F46198"/>
    <w:rsid w:val="00F4638E"/>
    <w:rsid w:val="00F46F23"/>
    <w:rsid w:val="00F4709F"/>
    <w:rsid w:val="00F509A5"/>
    <w:rsid w:val="00F5111A"/>
    <w:rsid w:val="00F5111F"/>
    <w:rsid w:val="00F512F0"/>
    <w:rsid w:val="00F51585"/>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606F5"/>
    <w:rsid w:val="00F6072E"/>
    <w:rsid w:val="00F60753"/>
    <w:rsid w:val="00F60774"/>
    <w:rsid w:val="00F60AB0"/>
    <w:rsid w:val="00F60B27"/>
    <w:rsid w:val="00F6175B"/>
    <w:rsid w:val="00F618B8"/>
    <w:rsid w:val="00F62984"/>
    <w:rsid w:val="00F631FD"/>
    <w:rsid w:val="00F63BED"/>
    <w:rsid w:val="00F63E82"/>
    <w:rsid w:val="00F65752"/>
    <w:rsid w:val="00F65945"/>
    <w:rsid w:val="00F65D61"/>
    <w:rsid w:val="00F66AC4"/>
    <w:rsid w:val="00F66DF0"/>
    <w:rsid w:val="00F67037"/>
    <w:rsid w:val="00F674D1"/>
    <w:rsid w:val="00F6769A"/>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B32"/>
    <w:rsid w:val="00F87C2C"/>
    <w:rsid w:val="00F9003F"/>
    <w:rsid w:val="00F9035D"/>
    <w:rsid w:val="00F90CC1"/>
    <w:rsid w:val="00F92250"/>
    <w:rsid w:val="00F92BD6"/>
    <w:rsid w:val="00F9406D"/>
    <w:rsid w:val="00F94304"/>
    <w:rsid w:val="00F94422"/>
    <w:rsid w:val="00F94DC8"/>
    <w:rsid w:val="00F957E5"/>
    <w:rsid w:val="00F959E5"/>
    <w:rsid w:val="00F9724B"/>
    <w:rsid w:val="00F97507"/>
    <w:rsid w:val="00FA09BA"/>
    <w:rsid w:val="00FA10B4"/>
    <w:rsid w:val="00FA1308"/>
    <w:rsid w:val="00FA1FE5"/>
    <w:rsid w:val="00FA2BD3"/>
    <w:rsid w:val="00FA3556"/>
    <w:rsid w:val="00FA430B"/>
    <w:rsid w:val="00FA4546"/>
    <w:rsid w:val="00FA4C60"/>
    <w:rsid w:val="00FA7C38"/>
    <w:rsid w:val="00FB05E2"/>
    <w:rsid w:val="00FB0BA1"/>
    <w:rsid w:val="00FB1168"/>
    <w:rsid w:val="00FB2088"/>
    <w:rsid w:val="00FB22E2"/>
    <w:rsid w:val="00FB2F4B"/>
    <w:rsid w:val="00FB32EB"/>
    <w:rsid w:val="00FB3345"/>
    <w:rsid w:val="00FB3DDD"/>
    <w:rsid w:val="00FB4239"/>
    <w:rsid w:val="00FB48A8"/>
    <w:rsid w:val="00FB536B"/>
    <w:rsid w:val="00FB5A45"/>
    <w:rsid w:val="00FB5EE6"/>
    <w:rsid w:val="00FB64F5"/>
    <w:rsid w:val="00FB6690"/>
    <w:rsid w:val="00FB67A7"/>
    <w:rsid w:val="00FB74FB"/>
    <w:rsid w:val="00FB7990"/>
    <w:rsid w:val="00FC0096"/>
    <w:rsid w:val="00FC0214"/>
    <w:rsid w:val="00FC1838"/>
    <w:rsid w:val="00FC1BA3"/>
    <w:rsid w:val="00FC3ADB"/>
    <w:rsid w:val="00FC3B34"/>
    <w:rsid w:val="00FC3C31"/>
    <w:rsid w:val="00FC3DB0"/>
    <w:rsid w:val="00FC48C3"/>
    <w:rsid w:val="00FC4EEF"/>
    <w:rsid w:val="00FC5440"/>
    <w:rsid w:val="00FC5F6A"/>
    <w:rsid w:val="00FC6024"/>
    <w:rsid w:val="00FC63BC"/>
    <w:rsid w:val="00FC6ABD"/>
    <w:rsid w:val="00FC6ADD"/>
    <w:rsid w:val="00FC6BE8"/>
    <w:rsid w:val="00FC7857"/>
    <w:rsid w:val="00FD088C"/>
    <w:rsid w:val="00FD181F"/>
    <w:rsid w:val="00FD2292"/>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3B0E"/>
    <w:rsid w:val="00FE41DF"/>
    <w:rsid w:val="00FE52A1"/>
    <w:rsid w:val="00FE612A"/>
    <w:rsid w:val="00FE639D"/>
    <w:rsid w:val="00FE6669"/>
    <w:rsid w:val="00FE6937"/>
    <w:rsid w:val="00FE7D72"/>
    <w:rsid w:val="00FF223C"/>
    <w:rsid w:val="00FF2D21"/>
    <w:rsid w:val="00FF3191"/>
    <w:rsid w:val="00FF31C6"/>
    <w:rsid w:val="00FF3570"/>
    <w:rsid w:val="00FF3769"/>
    <w:rsid w:val="00FF43AA"/>
    <w:rsid w:val="00FF46CF"/>
    <w:rsid w:val="00FF4C45"/>
    <w:rsid w:val="00FF4E62"/>
    <w:rsid w:val="00FF53FE"/>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93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4B265-C69F-4D3C-8167-E7F6948E4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3033</TotalTime>
  <Pages>26</Pages>
  <Words>6079</Words>
  <Characters>34651</Characters>
  <Application>Microsoft Office Word</Application>
  <DocSecurity>8</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1198</cp:revision>
  <cp:lastPrinted>2023-05-11T09:19:00Z</cp:lastPrinted>
  <dcterms:created xsi:type="dcterms:W3CDTF">2021-11-30T12:15:00Z</dcterms:created>
  <dcterms:modified xsi:type="dcterms:W3CDTF">2023-05-12T12:36:00Z</dcterms:modified>
</cp:coreProperties>
</file>