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5E17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DE9BD48" w14:textId="77777777" w:rsidR="00F403FE" w:rsidRDefault="00F403F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846E1E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0331906B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สำหรับงวดสามเดือนสิ้นสุดวันที่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31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มีนาคม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>6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footerReference w:type="default" r:id="rId11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738B7E96" w:rsid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แสดงฐานะการเงิน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รวมและงบแสดงฐานะการเงินเฉพาะ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31 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มีนาคม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2566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br/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="00F4449B"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br/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งบแสดงการเปลี่ยนแปลงส่วนของ</w:t>
      </w:r>
      <w:r w:rsidR="00181C73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รวมและงบแสดงการเปลี่ยนแปลงส่วนของ</w:t>
      </w:r>
      <w:r w:rsidR="00181C73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31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2566 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6541CD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</w:t>
      </w:r>
      <w:r w:rsidR="001F3B3B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br/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ในการจัดทำและ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รายงาน</w:t>
      </w:r>
      <w:r w:rsidR="001F3B3B">
        <w:rPr>
          <w:rFonts w:ascii="Angsana New" w:eastAsia="Calibri" w:hAnsi="Angsana New" w:cs="Angsana New"/>
          <w:sz w:val="30"/>
          <w:szCs w:val="30"/>
          <w:cs/>
        </w:rPr>
        <w:br/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ทาง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EE0FD0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C7749A">
          <w:headerReference w:type="default" r:id="rId12"/>
          <w:footerReference w:type="default" r:id="rId13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40D98D3E" w:rsidR="006221B5" w:rsidRPr="00474B9C" w:rsidRDefault="00BF6F4F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3B6786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2566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685D8E"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4C95C" w14:textId="77777777" w:rsidR="00754A58" w:rsidRDefault="00754A58" w:rsidP="00B742E5">
      <w:pPr>
        <w:spacing w:after="0" w:line="240" w:lineRule="auto"/>
      </w:pPr>
      <w:r>
        <w:separator/>
      </w:r>
    </w:p>
  </w:endnote>
  <w:endnote w:type="continuationSeparator" w:id="0">
    <w:p w14:paraId="59337D4D" w14:textId="77777777" w:rsidR="00754A58" w:rsidRDefault="00754A58" w:rsidP="00B742E5">
      <w:pPr>
        <w:spacing w:after="0" w:line="240" w:lineRule="auto"/>
      </w:pPr>
      <w:r>
        <w:continuationSeparator/>
      </w:r>
    </w:p>
  </w:endnote>
  <w:endnote w:type="continuationNotice" w:id="1">
    <w:p w14:paraId="64C01315" w14:textId="77777777" w:rsidR="00754A58" w:rsidRDefault="00754A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B3E0C" w14:textId="77777777" w:rsidR="00754A58" w:rsidRDefault="00754A58" w:rsidP="00B742E5">
      <w:pPr>
        <w:spacing w:after="0" w:line="240" w:lineRule="auto"/>
      </w:pPr>
      <w:r>
        <w:separator/>
      </w:r>
    </w:p>
  </w:footnote>
  <w:footnote w:type="continuationSeparator" w:id="0">
    <w:p w14:paraId="011FBBC6" w14:textId="77777777" w:rsidR="00754A58" w:rsidRDefault="00754A58" w:rsidP="00B742E5">
      <w:pPr>
        <w:spacing w:after="0" w:line="240" w:lineRule="auto"/>
      </w:pPr>
      <w:r>
        <w:continuationSeparator/>
      </w:r>
    </w:p>
  </w:footnote>
  <w:footnote w:type="continuationNotice" w:id="1">
    <w:p w14:paraId="1737C198" w14:textId="77777777" w:rsidR="00754A58" w:rsidRDefault="00754A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E8BF" w14:textId="234F0ED6" w:rsidR="00873ECB" w:rsidRDefault="00873ECB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AF8FD9D" w14:textId="2D26352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2" ma:contentTypeDescription="สร้างเอกสารใหม่" ma:contentTypeScope="" ma:versionID="c8e7ceb410aebe0675d2a2189501969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abfbde272b970da29c61fc6f4da26fff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825A87-42BC-43A2-B378-79AFA277E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2062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Phornnatcha, Kim</cp:lastModifiedBy>
  <cp:revision>147</cp:revision>
  <cp:lastPrinted>2023-05-15T02:02:00Z</cp:lastPrinted>
  <dcterms:created xsi:type="dcterms:W3CDTF">2022-08-08T13:48:00Z</dcterms:created>
  <dcterms:modified xsi:type="dcterms:W3CDTF">2023-05-15T02:02:00Z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