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218FF" w:rsidRPr="00B742E5" w14:paraId="5FA45E9A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2CACB860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7929F877" w14:textId="77777777" w:rsidR="004218FF" w:rsidRPr="00B742E5" w:rsidRDefault="004218FF" w:rsidP="00560F1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2DD2E8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2B00FADB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609D4EE5" w14:textId="77777777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</w:p>
    <w:p w14:paraId="14FCBDF6" w14:textId="2EB98587" w:rsidR="009D2680" w:rsidRDefault="004218FF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TOC \o "1-1" \h \z \u </w:instrText>
      </w:r>
      <w:r>
        <w:rPr>
          <w:rFonts w:asciiTheme="majorBidi" w:hAnsiTheme="majorBidi" w:cstheme="majorBidi"/>
        </w:rPr>
        <w:fldChar w:fldCharType="separate"/>
      </w:r>
      <w:hyperlink w:anchor="_Toc133445132" w:history="1">
        <w:r w:rsidR="009D2680" w:rsidRPr="00C43DB0">
          <w:rPr>
            <w:rStyle w:val="Hyperlink"/>
            <w:noProof/>
          </w:rPr>
          <w:t>1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ข้อมูลทั่วไป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_Toc133445132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16</w:t>
        </w:r>
        <w:r w:rsidR="009D2680">
          <w:rPr>
            <w:noProof/>
            <w:webHidden/>
          </w:rPr>
          <w:fldChar w:fldCharType="end"/>
        </w:r>
      </w:hyperlink>
    </w:p>
    <w:p w14:paraId="3F10435C" w14:textId="171F051B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3" w:history="1">
        <w:r w:rsidR="009D2680" w:rsidRPr="00C43DB0">
          <w:rPr>
            <w:rStyle w:val="Hyperlink"/>
            <w:noProof/>
          </w:rPr>
          <w:t>2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เกณฑ์การจัดทำงบการเงินระหว่างกาล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_Toc133445133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16</w:t>
        </w:r>
        <w:r w:rsidR="009D2680">
          <w:rPr>
            <w:noProof/>
            <w:webHidden/>
          </w:rPr>
          <w:fldChar w:fldCharType="end"/>
        </w:r>
      </w:hyperlink>
    </w:p>
    <w:p w14:paraId="6DF4F4B7" w14:textId="36C3C47C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4" w:history="1">
        <w:r w:rsidR="009D2680" w:rsidRPr="00C43DB0">
          <w:rPr>
            <w:rStyle w:val="Hyperlink"/>
            <w:noProof/>
          </w:rPr>
          <w:t>3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การดำรงเงินกองทุน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_Toc133445134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17</w:t>
        </w:r>
        <w:r w:rsidR="009D2680">
          <w:rPr>
            <w:noProof/>
            <w:webHidden/>
          </w:rPr>
          <w:fldChar w:fldCharType="end"/>
        </w:r>
      </w:hyperlink>
    </w:p>
    <w:p w14:paraId="695CF794" w14:textId="610C4A84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5" w:history="1">
        <w:r w:rsidR="009D2680" w:rsidRPr="00C43DB0">
          <w:rPr>
            <w:rStyle w:val="Hyperlink"/>
            <w:noProof/>
          </w:rPr>
          <w:t>4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_Toc133445135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20</w:t>
        </w:r>
        <w:r w:rsidR="009D2680">
          <w:rPr>
            <w:noProof/>
            <w:webHidden/>
          </w:rPr>
          <w:fldChar w:fldCharType="end"/>
        </w:r>
      </w:hyperlink>
    </w:p>
    <w:p w14:paraId="2E92E692" w14:textId="4E63D8AB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6" w:history="1">
        <w:r w:rsidR="009D2680" w:rsidRPr="00C43DB0">
          <w:rPr>
            <w:rStyle w:val="Hyperlink"/>
            <w:noProof/>
          </w:rPr>
          <w:t>5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เงินลงทุนสุทธิ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_Toc133445136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21</w:t>
        </w:r>
        <w:r w:rsidR="009D2680">
          <w:rPr>
            <w:noProof/>
            <w:webHidden/>
          </w:rPr>
          <w:fldChar w:fldCharType="end"/>
        </w:r>
      </w:hyperlink>
    </w:p>
    <w:p w14:paraId="54A447E7" w14:textId="1B0F243F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7" w:history="1">
        <w:r w:rsidR="009D2680" w:rsidRPr="00C43DB0">
          <w:rPr>
            <w:rStyle w:val="Hyperlink"/>
            <w:noProof/>
          </w:rPr>
          <w:t>6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เงินลงทุนในบริษัทย่อย</w:t>
        </w:r>
        <w:r w:rsidR="009D2680" w:rsidRPr="00C43DB0">
          <w:rPr>
            <w:rStyle w:val="Hyperlink"/>
            <w:noProof/>
          </w:rPr>
          <w:t xml:space="preserve"> </w:t>
        </w:r>
        <w:r w:rsidR="009D2680" w:rsidRPr="00C43DB0">
          <w:rPr>
            <w:rStyle w:val="Hyperlink"/>
            <w:noProof/>
            <w:cs/>
          </w:rPr>
          <w:t>บริษัทร่วมและการร่วมค้าสุทธิ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_Toc133445137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23</w:t>
        </w:r>
        <w:r w:rsidR="009D2680">
          <w:rPr>
            <w:noProof/>
            <w:webHidden/>
          </w:rPr>
          <w:fldChar w:fldCharType="end"/>
        </w:r>
      </w:hyperlink>
    </w:p>
    <w:p w14:paraId="3D675318" w14:textId="053CCAB8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8" w:history="1">
        <w:r w:rsidR="009D2680" w:rsidRPr="00C43DB0">
          <w:rPr>
            <w:rStyle w:val="Hyperlink"/>
            <w:noProof/>
          </w:rPr>
          <w:t>7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เงินให้สินเชื่อแก่ลูกหนี้และดอกเบี้ยค้างรับสุทธิ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_Toc133445138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26</w:t>
        </w:r>
        <w:r w:rsidR="009D2680">
          <w:rPr>
            <w:noProof/>
            <w:webHidden/>
          </w:rPr>
          <w:fldChar w:fldCharType="end"/>
        </w:r>
      </w:hyperlink>
    </w:p>
    <w:p w14:paraId="3FEB81F5" w14:textId="257FB489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39" w:history="1">
        <w:r w:rsidR="009D2680" w:rsidRPr="00C43DB0">
          <w:rPr>
            <w:rStyle w:val="Hyperlink"/>
            <w:noProof/>
          </w:rPr>
          <w:t>8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ค่าเผื่อผลขาดทุนด้านเครดิตที่คาดว่าจะเกิดขึ้น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_Toc133445139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28</w:t>
        </w:r>
        <w:r w:rsidR="009D2680">
          <w:rPr>
            <w:noProof/>
            <w:webHidden/>
          </w:rPr>
          <w:fldChar w:fldCharType="end"/>
        </w:r>
      </w:hyperlink>
    </w:p>
    <w:p w14:paraId="48E55D5C" w14:textId="6B0A3A6F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0" w:history="1">
        <w:r w:rsidR="009D2680" w:rsidRPr="00C43DB0">
          <w:rPr>
            <w:rStyle w:val="Hyperlink"/>
            <w:noProof/>
          </w:rPr>
          <w:t>9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เงินให้สินเชื่อแก่ลูกหนี้ที่มีการเปลี่ยนแปลงเงื่อนไขใหม่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_Toc133445140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30</w:t>
        </w:r>
        <w:r w:rsidR="009D2680">
          <w:rPr>
            <w:noProof/>
            <w:webHidden/>
          </w:rPr>
          <w:fldChar w:fldCharType="end"/>
        </w:r>
      </w:hyperlink>
    </w:p>
    <w:p w14:paraId="223B6598" w14:textId="375A8158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1" w:history="1">
        <w:r w:rsidR="009D2680" w:rsidRPr="00C43DB0">
          <w:rPr>
            <w:rStyle w:val="Hyperlink"/>
            <w:noProof/>
          </w:rPr>
          <w:t>10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มูลค่ายุติธรรมของสินทรัพย์ทางการเงินและหนี้สินทางการเงิน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_Toc133445141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31</w:t>
        </w:r>
        <w:r w:rsidR="009D2680">
          <w:rPr>
            <w:noProof/>
            <w:webHidden/>
          </w:rPr>
          <w:fldChar w:fldCharType="end"/>
        </w:r>
      </w:hyperlink>
    </w:p>
    <w:p w14:paraId="5BB54385" w14:textId="56CDA12D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2" w:history="1">
        <w:r w:rsidR="009D2680" w:rsidRPr="00C43DB0">
          <w:rPr>
            <w:rStyle w:val="Hyperlink"/>
            <w:noProof/>
          </w:rPr>
          <w:t>11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สินทรัพย์ที่มีภาระผูกพันและข้อจำกัด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_Toc133445142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33</w:t>
        </w:r>
        <w:r w:rsidR="009D2680">
          <w:rPr>
            <w:noProof/>
            <w:webHidden/>
          </w:rPr>
          <w:fldChar w:fldCharType="end"/>
        </w:r>
      </w:hyperlink>
    </w:p>
    <w:p w14:paraId="53EC3436" w14:textId="70F899C3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3" w:history="1">
        <w:r w:rsidR="009D2680" w:rsidRPr="00C43DB0">
          <w:rPr>
            <w:rStyle w:val="Hyperlink"/>
            <w:noProof/>
            <w:spacing w:val="-4"/>
          </w:rPr>
          <w:t>1</w:t>
        </w:r>
        <w:r w:rsidR="009D2680" w:rsidRPr="00C43DB0">
          <w:rPr>
            <w:rStyle w:val="Hyperlink"/>
            <w:noProof/>
            <w:spacing w:val="-4"/>
          </w:rPr>
          <w:t>2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หนี้สินที่อาจเกิดขึ้น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_Toc133445143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34</w:t>
        </w:r>
        <w:r w:rsidR="009D2680">
          <w:rPr>
            <w:noProof/>
            <w:webHidden/>
          </w:rPr>
          <w:fldChar w:fldCharType="end"/>
        </w:r>
      </w:hyperlink>
    </w:p>
    <w:p w14:paraId="279BCEDD" w14:textId="1D8535D6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4" w:history="1">
        <w:r w:rsidR="009D2680" w:rsidRPr="00C43DB0">
          <w:rPr>
            <w:rStyle w:val="Hyperlink"/>
            <w:noProof/>
          </w:rPr>
          <w:t>13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บุคคลหรือกิจการที่เกี่ยวข้องกัน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_Toc133445144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35</w:t>
        </w:r>
        <w:r w:rsidR="009D2680">
          <w:rPr>
            <w:noProof/>
            <w:webHidden/>
          </w:rPr>
          <w:fldChar w:fldCharType="end"/>
        </w:r>
      </w:hyperlink>
    </w:p>
    <w:p w14:paraId="1F5BC68F" w14:textId="330324D9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5" w:history="1">
        <w:r w:rsidR="009D2680" w:rsidRPr="00C43DB0">
          <w:rPr>
            <w:rStyle w:val="Hyperlink"/>
            <w:noProof/>
            <w:cs/>
          </w:rPr>
          <w:t>14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ผลประโยชน์อื่นที่จ่ายแก่กรรมการและผู้มีอำนาจในการจัดการ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_Toc133445145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37</w:t>
        </w:r>
        <w:r w:rsidR="009D2680">
          <w:rPr>
            <w:noProof/>
            <w:webHidden/>
          </w:rPr>
          <w:fldChar w:fldCharType="end"/>
        </w:r>
      </w:hyperlink>
    </w:p>
    <w:p w14:paraId="1EDD205C" w14:textId="72339B8F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6" w:history="1">
        <w:r w:rsidR="009D2680" w:rsidRPr="00C43DB0">
          <w:rPr>
            <w:rStyle w:val="Hyperlink"/>
            <w:noProof/>
          </w:rPr>
          <w:t>15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ส่วนงานดำเนินงาน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_Toc133445146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38</w:t>
        </w:r>
        <w:r w:rsidR="009D2680">
          <w:rPr>
            <w:noProof/>
            <w:webHidden/>
          </w:rPr>
          <w:fldChar w:fldCharType="end"/>
        </w:r>
      </w:hyperlink>
    </w:p>
    <w:p w14:paraId="43459DBF" w14:textId="790AD34C" w:rsidR="009D2680" w:rsidRDefault="00000000">
      <w:pPr>
        <w:pStyle w:val="TOC1"/>
        <w:rPr>
          <w:rFonts w:asciiTheme="minorHAnsi" w:eastAsiaTheme="minorEastAsia" w:hAnsiTheme="minorHAnsi" w:cstheme="minorBidi"/>
          <w:noProof/>
          <w:sz w:val="22"/>
          <w:szCs w:val="28"/>
          <w:lang w:val="en-GB" w:eastAsia="en-GB"/>
        </w:rPr>
      </w:pPr>
      <w:hyperlink w:anchor="_Toc133445148" w:history="1">
        <w:r w:rsidR="009D2680" w:rsidRPr="00C43DB0">
          <w:rPr>
            <w:rStyle w:val="Hyperlink"/>
            <w:noProof/>
            <w:cs/>
          </w:rPr>
          <w:t>1</w:t>
        </w:r>
        <w:r w:rsidR="009E3E4B">
          <w:rPr>
            <w:rStyle w:val="Hyperlink"/>
            <w:noProof/>
          </w:rPr>
          <w:t>6</w:t>
        </w:r>
        <w:r w:rsidR="009D2680">
          <w:rPr>
            <w:rFonts w:asciiTheme="minorHAnsi" w:eastAsiaTheme="minorEastAsia" w:hAnsiTheme="minorHAnsi" w:cstheme="minorBidi"/>
            <w:noProof/>
            <w:sz w:val="22"/>
            <w:szCs w:val="28"/>
            <w:lang w:val="en-GB" w:eastAsia="en-GB"/>
          </w:rPr>
          <w:tab/>
        </w:r>
        <w:r w:rsidR="009D2680" w:rsidRPr="00C43DB0">
          <w:rPr>
            <w:rStyle w:val="Hyperlink"/>
            <w:noProof/>
            <w:cs/>
          </w:rPr>
          <w:t>เหตุการณ์ภายหลังรอบระยะเวลารายงาน</w:t>
        </w:r>
        <w:r w:rsidR="009D2680">
          <w:rPr>
            <w:noProof/>
            <w:webHidden/>
          </w:rPr>
          <w:tab/>
        </w:r>
        <w:r w:rsidR="009D2680">
          <w:rPr>
            <w:noProof/>
            <w:webHidden/>
          </w:rPr>
          <w:fldChar w:fldCharType="begin"/>
        </w:r>
        <w:r w:rsidR="009D2680">
          <w:rPr>
            <w:noProof/>
            <w:webHidden/>
          </w:rPr>
          <w:instrText xml:space="preserve"> PAGEREF _Toc133445148 \h </w:instrText>
        </w:r>
        <w:r w:rsidR="009D2680">
          <w:rPr>
            <w:noProof/>
            <w:webHidden/>
          </w:rPr>
        </w:r>
        <w:r w:rsidR="009D2680">
          <w:rPr>
            <w:noProof/>
            <w:webHidden/>
          </w:rPr>
          <w:fldChar w:fldCharType="separate"/>
        </w:r>
        <w:r w:rsidR="005F35DB">
          <w:rPr>
            <w:noProof/>
            <w:webHidden/>
          </w:rPr>
          <w:t>40</w:t>
        </w:r>
        <w:r w:rsidR="009D2680">
          <w:rPr>
            <w:noProof/>
            <w:webHidden/>
          </w:rPr>
          <w:fldChar w:fldCharType="end"/>
        </w:r>
      </w:hyperlink>
    </w:p>
    <w:p w14:paraId="1A660013" w14:textId="60C17E8D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fldChar w:fldCharType="end"/>
      </w:r>
    </w:p>
    <w:p w14:paraId="2AE5EA8E" w14:textId="77777777" w:rsidR="004218FF" w:rsidRDefault="004218FF">
      <w:r>
        <w:br w:type="page"/>
      </w:r>
    </w:p>
    <w:p w14:paraId="7468917F" w14:textId="3F697E1A" w:rsidR="00B742E5" w:rsidRPr="00B742E5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มาย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CA0C6C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AD7ED2E" w14:textId="538E2A78" w:rsidR="00B742E5" w:rsidRPr="00F62C09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</w:t>
      </w:r>
      <w:r w:rsidRPr="00127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</w:t>
      </w:r>
      <w:r w:rsidR="003806D0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คณะ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กรรมการ</w:t>
      </w:r>
      <w:r w:rsidR="00560293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ตรวจสอบ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เมื่อ</w:t>
      </w:r>
      <w:r w:rsidRPr="00F62C0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085552" w:rsidRPr="00F62C09">
        <w:rPr>
          <w:rFonts w:ascii="Angsana New" w:hAnsi="Angsana New" w:cs="Angsana New"/>
          <w:sz w:val="30"/>
          <w:szCs w:val="30"/>
        </w:rPr>
        <w:t>1</w:t>
      </w:r>
      <w:r w:rsidR="00CB5872">
        <w:rPr>
          <w:rFonts w:ascii="Angsana New" w:hAnsi="Angsana New" w:cs="Angsana New"/>
          <w:sz w:val="30"/>
          <w:szCs w:val="30"/>
        </w:rPr>
        <w:t>5</w:t>
      </w:r>
      <w:r w:rsidR="00085552" w:rsidRPr="00F62C09">
        <w:rPr>
          <w:rFonts w:ascii="Angsana New" w:hAnsi="Angsana New" w:cs="Angsana New"/>
          <w:sz w:val="30"/>
          <w:szCs w:val="30"/>
        </w:rPr>
        <w:t xml:space="preserve"> </w:t>
      </w:r>
      <w:r w:rsidR="00085552" w:rsidRPr="00F62C09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85552" w:rsidRPr="00F62C09">
        <w:rPr>
          <w:rFonts w:ascii="Angsana New" w:hAnsi="Angsana New" w:cs="Angsana New"/>
          <w:sz w:val="30"/>
          <w:szCs w:val="30"/>
        </w:rPr>
        <w:t>2566</w:t>
      </w:r>
    </w:p>
    <w:p w14:paraId="48B2F825" w14:textId="77777777" w:rsidR="00B742E5" w:rsidRPr="00CA0C6C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4E675CA" w14:textId="0FF40D20" w:rsidR="00B742E5" w:rsidRPr="00F62C09" w:rsidRDefault="006C501A" w:rsidP="006C501A">
      <w:pPr>
        <w:pStyle w:val="Heading1"/>
        <w:tabs>
          <w:tab w:val="left" w:pos="540"/>
          <w:tab w:val="left" w:pos="630"/>
        </w:tabs>
      </w:pPr>
      <w:bookmarkStart w:id="0" w:name="_Toc133445132"/>
      <w:r>
        <w:rPr>
          <w:rFonts w:hint="cs"/>
          <w:cs/>
        </w:rPr>
        <w:t xml:space="preserve">    </w:t>
      </w:r>
      <w:r w:rsidR="00B742E5" w:rsidRPr="00F62C09">
        <w:rPr>
          <w:cs/>
        </w:rPr>
        <w:t>ข้อมูลทั่วไป</w:t>
      </w:r>
      <w:bookmarkEnd w:id="0"/>
    </w:p>
    <w:p w14:paraId="684191C2" w14:textId="77777777" w:rsidR="00B742E5" w:rsidRPr="00CA0C6C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6F08CC5" w14:textId="43051691" w:rsidR="00371F64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 เอสซีบี เอก</w:t>
      </w:r>
      <w:proofErr w:type="spellStart"/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ซ์</w:t>
      </w:r>
      <w:proofErr w:type="spellEnd"/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</w:t>
      </w:r>
      <w:r w:rsidRPr="00371F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B43B7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CA0C6C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CDEF4AF" w14:textId="6EEF245C" w:rsidR="00371F64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258A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3258A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CA0C6C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3146D94" w14:textId="6EB403AD" w:rsidR="00B742E5" w:rsidRPr="00B742E5" w:rsidRDefault="006C501A" w:rsidP="00543EED">
      <w:pPr>
        <w:pStyle w:val="Heading1"/>
      </w:pPr>
      <w:bookmarkStart w:id="1" w:name="_Toc133445133"/>
      <w:r>
        <w:rPr>
          <w:rFonts w:hint="cs"/>
          <w:cs/>
        </w:rPr>
        <w:t xml:space="preserve">    </w:t>
      </w:r>
      <w:r w:rsidR="00B742E5" w:rsidRPr="00B742E5">
        <w:rPr>
          <w:cs/>
        </w:rPr>
        <w:t>เกณฑ์การจัดทำงบการเงินระหว่างกาล</w:t>
      </w:r>
      <w:bookmarkEnd w:id="1"/>
    </w:p>
    <w:p w14:paraId="6819718B" w14:textId="7F054A8B" w:rsidR="00BF664D" w:rsidRPr="00CA0C6C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D7F2F9E" w14:textId="77777777" w:rsidR="00B228CB" w:rsidRPr="007A5235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2" w:name="_Hlk39226501"/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CA0C6C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F115494" w14:textId="29EE6761" w:rsidR="00B228CB" w:rsidRPr="007666BA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bookmarkStart w:id="3" w:name="_Hlk66464858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3"/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 xml:space="preserve">ลงวันที่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</w:t>
      </w:r>
      <w:proofErr w:type="spellStart"/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ิ้ง</w:t>
      </w:r>
      <w:proofErr w:type="spellEnd"/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ที่เป็น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FE6097">
        <w:rPr>
          <w:rFonts w:ascii="Angsana New" w:eastAsia="Times New Roman" w:hAnsi="Angsana New" w:cs="Angsana New" w:hint="cs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CA0C6C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66C80B5" w14:textId="27B02AB8" w:rsidR="00B228CB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4" w:name="_Hlk67997366"/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และบริษัทย่อย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>(“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”)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7F6DE6">
        <w:rPr>
          <w:rFonts w:ascii="Angsana New" w:eastAsia="Times New Roman" w:hAnsi="Angsana New" w:cs="Angsana New"/>
          <w:spacing w:val="-4"/>
          <w:sz w:val="30"/>
          <w:szCs w:val="30"/>
        </w:rPr>
        <w:t>5</w:t>
      </w:r>
    </w:p>
    <w:p w14:paraId="2C63AE4F" w14:textId="77777777" w:rsidR="00CA0C6C" w:rsidRPr="00CA0C6C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bookmarkEnd w:id="4"/>
    <w:p w14:paraId="2DE483A2" w14:textId="77777777" w:rsidR="00B228CB" w:rsidRPr="00A844EE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CA0C6C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  <w:r w:rsidRPr="00CA0C6C">
        <w:rPr>
          <w:rFonts w:ascii="Angsana New" w:eastAsia="Times New Roman" w:hAnsi="Angsana New" w:cs="Angsana New"/>
          <w:spacing w:val="-4"/>
          <w:sz w:val="16"/>
          <w:szCs w:val="16"/>
          <w:cs/>
        </w:rPr>
        <w:t xml:space="preserve">  </w:t>
      </w:r>
    </w:p>
    <w:p w14:paraId="2FDE0CE5" w14:textId="1F4A7C69" w:rsidR="00A83A6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ได้มีการ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ในการถือ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4C0431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</w:p>
    <w:p w14:paraId="07939D1E" w14:textId="77777777" w:rsidR="00CA0C6C" w:rsidRPr="00CA0C6C" w:rsidRDefault="00CA0C6C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CE3E3B5" w14:textId="5EC622B5" w:rsidR="004B23CC" w:rsidRPr="00CA0C6C" w:rsidRDefault="004B23CC" w:rsidP="00800DAA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spacing w:val="-4"/>
          <w:sz w:val="16"/>
          <w:szCs w:val="16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2.</w:t>
      </w:r>
      <w:r w:rsidR="000927F4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C46FF1" w:rsidRPr="00800DA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การปรับโครงสร้างกิจการ</w:t>
      </w:r>
      <w:r w:rsidR="00D409E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/>
      </w:r>
    </w:p>
    <w:p w14:paraId="3B796A8C" w14:textId="77777777" w:rsidR="00D409EB" w:rsidRPr="00A844EE" w:rsidRDefault="00D409EB" w:rsidP="00D409EB">
      <w:pPr>
        <w:suppressAutoHyphens/>
        <w:spacing w:after="0" w:line="240" w:lineRule="atLeast"/>
        <w:ind w:left="540"/>
        <w:contextualSpacing/>
        <w:jc w:val="both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  <w:t>ข้อมูลเปรียบเทียบ</w:t>
      </w:r>
    </w:p>
    <w:p w14:paraId="3BF94910" w14:textId="4DBC747D" w:rsidR="00D409EB" w:rsidRPr="00CA0C6C" w:rsidRDefault="00D409E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574BA3C" w14:textId="3CD632AD" w:rsidR="00D409EB" w:rsidRDefault="00D409EB" w:rsidP="00D409EB">
      <w:pPr>
        <w:pStyle w:val="BodyText"/>
        <w:shd w:val="clear" w:color="auto" w:fill="FFFFFF"/>
        <w:ind w:left="540"/>
        <w:jc w:val="thaiDistribute"/>
        <w:rPr>
          <w:sz w:val="30"/>
          <w:szCs w:val="30"/>
          <w:lang w:val="en-US"/>
        </w:rPr>
      </w:pPr>
      <w:r w:rsidRPr="007A058F">
        <w:rPr>
          <w:sz w:val="30"/>
          <w:szCs w:val="30"/>
          <w:cs/>
          <w:lang w:val="en-US"/>
        </w:rPr>
        <w:t>กลุ่มบริษัทได้ดำเนินการตามแผนการปรับโครงสร้างกิจการ เนื่องจากการปรับโครงสร้างการถือหุ้นของธนาคาร</w:t>
      </w:r>
      <w:r w:rsidR="00145D27">
        <w:rPr>
          <w:sz w:val="30"/>
          <w:szCs w:val="30"/>
          <w:lang w:val="en-US"/>
        </w:rPr>
        <w:br/>
      </w:r>
      <w:r w:rsidRPr="007A058F">
        <w:rPr>
          <w:sz w:val="30"/>
          <w:szCs w:val="30"/>
          <w:cs/>
          <w:lang w:val="en-US"/>
        </w:rPr>
        <w:t>ครั้งนี้ถือเป็นการรวมกิจการภายใต้การควบคุมเดียวกัน 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และงบกระแสเงินสดรวมสำหรับงวด</w:t>
      </w:r>
      <w:r w:rsidR="004C0431">
        <w:rPr>
          <w:rFonts w:hint="cs"/>
          <w:sz w:val="30"/>
          <w:szCs w:val="30"/>
          <w:cs/>
          <w:lang w:val="en-US"/>
        </w:rPr>
        <w:t>สาม</w:t>
      </w:r>
      <w:r w:rsidRPr="007A058F">
        <w:rPr>
          <w:sz w:val="30"/>
          <w:szCs w:val="30"/>
          <w:cs/>
          <w:lang w:val="en-US"/>
        </w:rPr>
        <w:t xml:space="preserve">เดือนสิ้นสุดวันที่ </w:t>
      </w:r>
      <w:r w:rsidR="004C0431">
        <w:rPr>
          <w:sz w:val="30"/>
          <w:szCs w:val="30"/>
          <w:lang w:val="en-US"/>
        </w:rPr>
        <w:t xml:space="preserve">31 </w:t>
      </w:r>
      <w:r w:rsidR="004C0431">
        <w:rPr>
          <w:rFonts w:hint="cs"/>
          <w:sz w:val="30"/>
          <w:szCs w:val="30"/>
          <w:cs/>
          <w:lang w:val="en-US"/>
        </w:rPr>
        <w:t xml:space="preserve">มีนาคม </w:t>
      </w:r>
      <w:r w:rsidR="004C0431">
        <w:rPr>
          <w:sz w:val="30"/>
          <w:szCs w:val="30"/>
          <w:lang w:val="en-US"/>
        </w:rPr>
        <w:t>2565</w:t>
      </w:r>
      <w:r w:rsidRPr="007A058F">
        <w:rPr>
          <w:sz w:val="30"/>
          <w:szCs w:val="30"/>
          <w:cs/>
          <w:lang w:val="en-US"/>
        </w:rPr>
        <w:t xml:space="preserve"> </w:t>
      </w:r>
      <w:r w:rsidR="00362281">
        <w:rPr>
          <w:sz w:val="30"/>
          <w:szCs w:val="30"/>
          <w:lang w:val="en-US"/>
        </w:rPr>
        <w:br/>
      </w:r>
      <w:r w:rsidRPr="007A058F">
        <w:rPr>
          <w:sz w:val="30"/>
          <w:szCs w:val="30"/>
          <w:cs/>
          <w:lang w:val="en-US"/>
        </w:rPr>
        <w:t xml:space="preserve">ที่แสดงเป็นข้อมูลเปรียบเทียบได้ปรับปรุงรายการโดยรวมงบการเงินรวมของธนาคารสำหรับงวดสามเดือนสิ้นสุดวันที่ </w:t>
      </w:r>
      <w:r w:rsidR="004C0431">
        <w:rPr>
          <w:sz w:val="30"/>
          <w:szCs w:val="30"/>
          <w:lang w:val="en-US"/>
        </w:rPr>
        <w:t xml:space="preserve">31 </w:t>
      </w:r>
      <w:r w:rsidR="004C0431">
        <w:rPr>
          <w:rFonts w:hint="cs"/>
          <w:sz w:val="30"/>
          <w:szCs w:val="30"/>
          <w:cs/>
          <w:lang w:val="en-US"/>
        </w:rPr>
        <w:t xml:space="preserve">มีนาคม </w:t>
      </w:r>
      <w:r w:rsidR="004C0431">
        <w:rPr>
          <w:sz w:val="30"/>
          <w:szCs w:val="30"/>
          <w:lang w:val="en-US"/>
        </w:rPr>
        <w:t>2565</w:t>
      </w:r>
      <w:r w:rsidRPr="007A058F">
        <w:rPr>
          <w:sz w:val="30"/>
          <w:szCs w:val="30"/>
          <w:cs/>
          <w:lang w:val="en-US"/>
        </w:rPr>
        <w:t xml:space="preserve"> โดยไม่มีการปรับสัดส่วนของส่วนได้เสียที่ไม่มีอำนาจควบคุม</w:t>
      </w:r>
    </w:p>
    <w:p w14:paraId="06990C99" w14:textId="77777777" w:rsidR="001E7ED5" w:rsidRPr="00CA0C6C" w:rsidRDefault="001E7ED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70924AD" w14:textId="77777777" w:rsidR="004B23CC" w:rsidRPr="00A844EE" w:rsidRDefault="004B23CC" w:rsidP="004B23CC">
      <w:pPr>
        <w:pStyle w:val="BodyText"/>
        <w:shd w:val="clear" w:color="auto" w:fill="FFFFFF"/>
        <w:ind w:left="540"/>
        <w:jc w:val="thaiDistribute"/>
        <w:rPr>
          <w:i/>
          <w:iCs/>
          <w:sz w:val="30"/>
          <w:szCs w:val="30"/>
          <w:cs/>
        </w:rPr>
      </w:pPr>
      <w:r w:rsidRPr="00A844EE">
        <w:rPr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4D0BF7D" w14:textId="77777777" w:rsidR="004B23CC" w:rsidRPr="00CA0C6C" w:rsidRDefault="004B23CC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5B345F0" w14:textId="1F54F4D8" w:rsidR="00DD79C0" w:rsidRDefault="001F19C7" w:rsidP="00800DAA">
      <w:pPr>
        <w:spacing w:after="0" w:line="240" w:lineRule="auto"/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ในเดือนเมษายน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บริษัทบันทึกเงินลงทุนในธนาคารจำนวนเงิน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440,741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ล้านบาทในงบการเงินเฉพาะกิจการของบริษัท ซึ่งคำนวณจากมูลค่าตามบัญชีของส่วนของผู้ถือหุ้นส่วนที่เป็นของธนาคารสุทธิที่แสดงอยู่ในงบการเงินรวมของธนาคาร ตามสัดส่วนการตอบรับคำเสนอซื้อหลักทรัพย์เพื่อแลกเปลี่ยนกับหุ้นสามัญเพิ่มทุนของบริษัท </w:t>
      </w:r>
      <w:r w:rsidR="0090188F">
        <w:rPr>
          <w:rFonts w:ascii="Angsana New" w:eastAsia="Times New Roman" w:hAnsi="Angsana New" w:cs="Angsana New"/>
          <w:color w:val="000000"/>
          <w:sz w:val="30"/>
          <w:szCs w:val="30"/>
          <w:lang w:val="x-none"/>
        </w:rPr>
        <w:br/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ซึ่งคิดเป็นร้อยละ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99.06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 ของจำนวนหุ้นสามัญและหุ้นบุริมสิทธิที่ออกและจำหน่ายแล้วทั้งหมดของธนาคาร</w:t>
      </w:r>
    </w:p>
    <w:p w14:paraId="119154C8" w14:textId="77777777" w:rsidR="00800DAA" w:rsidRPr="00CA0C6C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22A8A329" w14:textId="0AFE06AD" w:rsidR="00B742E5" w:rsidRPr="00A844EE" w:rsidRDefault="006C501A" w:rsidP="00543EED">
      <w:pPr>
        <w:pStyle w:val="Heading1"/>
      </w:pPr>
      <w:bookmarkStart w:id="5" w:name="_Toc133445134"/>
      <w:bookmarkEnd w:id="2"/>
      <w:r>
        <w:rPr>
          <w:rFonts w:hint="cs"/>
          <w:cs/>
        </w:rPr>
        <w:t xml:space="preserve">    </w:t>
      </w:r>
      <w:r w:rsidR="00B742E5" w:rsidRPr="00A844EE">
        <w:rPr>
          <w:cs/>
        </w:rPr>
        <w:t>การดำรงเงินกองทุน</w:t>
      </w:r>
      <w:bookmarkEnd w:id="5"/>
    </w:p>
    <w:p w14:paraId="3A8827B9" w14:textId="77777777" w:rsidR="00B742E5" w:rsidRPr="00CA0C6C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011CD0FF" w14:textId="16120227" w:rsidR="00187BF5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CA0C6C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3AA4E64A" w14:textId="77777777" w:rsidR="00CA0C6C" w:rsidRDefault="00CA0C6C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7C4C12E3" w14:textId="555BB7BE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9A13B6">
        <w:rPr>
          <w:rFonts w:ascii="Angsana New" w:hAnsi="Angsana New" w:cs="Angsana New"/>
          <w:color w:val="000000"/>
          <w:sz w:val="30"/>
          <w:szCs w:val="30"/>
        </w:rPr>
        <w:t>31</w:t>
      </w:r>
      <w:r w:rsidR="009A13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="006800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>256</w:t>
      </w:r>
      <w:r w:rsidR="009A13B6">
        <w:rPr>
          <w:rFonts w:ascii="Angsana New" w:hAnsi="Angsana New" w:cs="Angsana New"/>
          <w:color w:val="000000"/>
          <w:sz w:val="30"/>
          <w:szCs w:val="30"/>
        </w:rPr>
        <w:t>6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9A13B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CA0C6C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A844EE" w14:paraId="51911335" w14:textId="77777777" w:rsidTr="00187BF5">
        <w:tc>
          <w:tcPr>
            <w:tcW w:w="6426" w:type="dxa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187BF5">
        <w:tc>
          <w:tcPr>
            <w:tcW w:w="6426" w:type="dxa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12A06160" w14:textId="77777777" w:rsidTr="00187BF5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7F53F2F7" w:rsidR="00B742E5" w:rsidRPr="00A844EE" w:rsidRDefault="004C0431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A844EE" w14:paraId="2B2A9D64" w14:textId="77777777" w:rsidTr="00187BF5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66390B60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4B54375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</w:tr>
      <w:tr w:rsidR="00B742E5" w:rsidRPr="00A844EE" w14:paraId="0A21D755" w14:textId="77777777" w:rsidTr="00187BF5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796E3C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187BF5">
        <w:tc>
          <w:tcPr>
            <w:tcW w:w="6426" w:type="dxa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187BF5">
        <w:tc>
          <w:tcPr>
            <w:tcW w:w="6426" w:type="dxa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A3479E" w:rsidRPr="00A844EE" w14:paraId="63A979EA" w14:textId="77777777" w:rsidTr="00187BF5">
        <w:tc>
          <w:tcPr>
            <w:tcW w:w="6426" w:type="dxa"/>
            <w:shd w:val="clear" w:color="auto" w:fill="auto"/>
          </w:tcPr>
          <w:p w14:paraId="484F1155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2949BFEB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76884198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</w:tr>
      <w:tr w:rsidR="00A3479E" w:rsidRPr="00A844EE" w14:paraId="523C2B24" w14:textId="77777777" w:rsidTr="00187BF5">
        <w:tc>
          <w:tcPr>
            <w:tcW w:w="6426" w:type="dxa"/>
            <w:shd w:val="clear" w:color="auto" w:fill="auto"/>
          </w:tcPr>
          <w:p w14:paraId="77B6FF04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0D54744A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22509541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</w:tr>
      <w:tr w:rsidR="00A3479E" w:rsidRPr="00A844EE" w14:paraId="64B1193F" w14:textId="77777777" w:rsidTr="00187BF5">
        <w:tc>
          <w:tcPr>
            <w:tcW w:w="6426" w:type="dxa"/>
            <w:shd w:val="clear" w:color="auto" w:fill="auto"/>
          </w:tcPr>
          <w:p w14:paraId="694FE662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7BFE0429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4EFC0118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</w:tr>
      <w:tr w:rsidR="00A3479E" w:rsidRPr="00A844EE" w14:paraId="02CC4DEE" w14:textId="77777777" w:rsidTr="00187BF5">
        <w:tc>
          <w:tcPr>
            <w:tcW w:w="6426" w:type="dxa"/>
            <w:shd w:val="clear" w:color="auto" w:fill="auto"/>
          </w:tcPr>
          <w:p w14:paraId="792283FD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5AF28B75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360,647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20AB9B7C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360,647</w:t>
            </w:r>
          </w:p>
        </w:tc>
      </w:tr>
      <w:tr w:rsidR="00A3479E" w:rsidRPr="00A844EE" w14:paraId="2F5A6EE0" w14:textId="77777777" w:rsidTr="00187BF5">
        <w:tc>
          <w:tcPr>
            <w:tcW w:w="6426" w:type="dxa"/>
            <w:shd w:val="clear" w:color="auto" w:fill="auto"/>
          </w:tcPr>
          <w:p w14:paraId="72D64B52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25DCFD5E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19</w:t>
            </w: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873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5A99E7B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20,670</w:t>
            </w:r>
          </w:p>
        </w:tc>
      </w:tr>
      <w:tr w:rsidR="00A3479E" w:rsidRPr="00A844EE" w14:paraId="1AEB8DC9" w14:textId="77777777" w:rsidTr="00187BF5">
        <w:tc>
          <w:tcPr>
            <w:tcW w:w="6426" w:type="dxa"/>
            <w:shd w:val="clear" w:color="auto" w:fill="auto"/>
          </w:tcPr>
          <w:p w14:paraId="1972D11C" w14:textId="5784A11B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CEC1F" w14:textId="29F0CE46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1,484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0F89220A" w14:textId="4E24E539" w:rsidR="00A3479E" w:rsidRPr="00796E3C" w:rsidRDefault="00A3479E" w:rsidP="00B26B43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="00B26B4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668</w:t>
            </w:r>
          </w:p>
        </w:tc>
      </w:tr>
      <w:tr w:rsidR="00A3479E" w:rsidRPr="00A844EE" w:rsidDel="00552C33" w14:paraId="390DB0F0" w14:textId="77777777" w:rsidTr="00187BF5">
        <w:tc>
          <w:tcPr>
            <w:tcW w:w="6426" w:type="dxa"/>
            <w:shd w:val="clear" w:color="auto" w:fill="auto"/>
          </w:tcPr>
          <w:p w14:paraId="3B5C5D05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16262614" w:rsidR="00A3479E" w:rsidRPr="00796E3C" w:rsidDel="00552C33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403E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(23,689</w:t>
            </w:r>
            <w:r w:rsidRPr="00E403E9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138EF56D" w:rsidR="00A3479E" w:rsidRPr="00796E3C" w:rsidDel="00552C33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(22,788)</w:t>
            </w:r>
          </w:p>
        </w:tc>
      </w:tr>
      <w:tr w:rsidR="00A3479E" w:rsidRPr="00A844EE" w:rsidDel="00552C33" w14:paraId="1A776BE1" w14:textId="77777777" w:rsidTr="00187BF5">
        <w:tc>
          <w:tcPr>
            <w:tcW w:w="6426" w:type="dxa"/>
            <w:shd w:val="clear" w:color="auto" w:fill="auto"/>
          </w:tcPr>
          <w:p w14:paraId="459483E2" w14:textId="16563D59" w:rsidR="00A3479E" w:rsidRPr="00710B25" w:rsidRDefault="00A3479E" w:rsidP="00A3479E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45FCC" w14:textId="508F8E2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44E8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406,405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64408692" w14:textId="4BBE0215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408,287</w:t>
            </w:r>
          </w:p>
        </w:tc>
      </w:tr>
      <w:tr w:rsidR="00A3479E" w:rsidRPr="00A844EE" w:rsidDel="00552C33" w14:paraId="08B28F95" w14:textId="77777777" w:rsidTr="00187BF5">
        <w:tc>
          <w:tcPr>
            <w:tcW w:w="6426" w:type="dxa"/>
            <w:shd w:val="clear" w:color="auto" w:fill="auto"/>
          </w:tcPr>
          <w:p w14:paraId="5CB51DB9" w14:textId="04F65592" w:rsidR="00A3479E" w:rsidRPr="00C26CDA" w:rsidRDefault="00A3479E" w:rsidP="00A3479E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22ABC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479E" w:rsidRPr="00A844EE" w:rsidDel="00552C33" w14:paraId="73BC6AD6" w14:textId="77777777" w:rsidTr="00187BF5">
        <w:tc>
          <w:tcPr>
            <w:tcW w:w="6426" w:type="dxa"/>
            <w:shd w:val="clear" w:color="auto" w:fill="auto"/>
          </w:tcPr>
          <w:p w14:paraId="068A956D" w14:textId="1C203F11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32BE0" w14:textId="2E4D538C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44E8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1,258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5B27CD8F" w:rsidR="00A3479E" w:rsidRPr="00796E3C" w:rsidRDefault="00A3479E" w:rsidP="00A3479E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1,072</w:t>
            </w:r>
          </w:p>
        </w:tc>
      </w:tr>
      <w:tr w:rsidR="00A3479E" w:rsidRPr="00A844EE" w14:paraId="017AB9EA" w14:textId="77777777" w:rsidTr="00187BF5">
        <w:tc>
          <w:tcPr>
            <w:tcW w:w="6426" w:type="dxa"/>
            <w:shd w:val="clear" w:color="auto" w:fill="auto"/>
          </w:tcPr>
          <w:p w14:paraId="5D49B629" w14:textId="77777777" w:rsidR="00A3479E" w:rsidRPr="00A844EE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678AF27B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44E8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407,663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6F89F9A2" w:rsidR="00A3479E" w:rsidRPr="00796E3C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409,359</w:t>
            </w:r>
          </w:p>
        </w:tc>
      </w:tr>
      <w:tr w:rsidR="00A3479E" w:rsidRPr="00C123FF" w14:paraId="20C9513F" w14:textId="77777777" w:rsidTr="00187BF5">
        <w:trPr>
          <w:trHeight w:val="172"/>
        </w:trPr>
        <w:tc>
          <w:tcPr>
            <w:tcW w:w="6426" w:type="dxa"/>
            <w:shd w:val="clear" w:color="auto" w:fill="auto"/>
          </w:tcPr>
          <w:p w14:paraId="03CBA0FF" w14:textId="2098ABBB" w:rsidR="00A3479E" w:rsidRPr="00C123FF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EBF68F" w14:textId="77777777" w:rsidR="00A3479E" w:rsidRPr="00C123FF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A3479E" w:rsidRPr="00C123FF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A3479E" w:rsidRPr="00C123FF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A3479E" w:rsidRPr="00A844EE" w14:paraId="2029D8DF" w14:textId="77777777" w:rsidTr="00187BF5">
        <w:tc>
          <w:tcPr>
            <w:tcW w:w="6426" w:type="dxa"/>
            <w:shd w:val="clear" w:color="auto" w:fill="auto"/>
          </w:tcPr>
          <w:p w14:paraId="794946D6" w14:textId="1C00EC92" w:rsidR="00A3479E" w:rsidRPr="00A844EE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3479E" w:rsidRPr="00A844EE" w14:paraId="30644F6E" w14:textId="77777777" w:rsidTr="00187BF5">
        <w:tc>
          <w:tcPr>
            <w:tcW w:w="6426" w:type="dxa"/>
            <w:shd w:val="clear" w:color="auto" w:fill="auto"/>
          </w:tcPr>
          <w:p w14:paraId="663EA810" w14:textId="77777777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26746" w14:textId="5885439B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7679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25,328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F0A7DB" w14:textId="03621C90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24,983</w:t>
            </w:r>
          </w:p>
        </w:tc>
      </w:tr>
      <w:tr w:rsidR="00A3479E" w:rsidRPr="00A844EE" w14:paraId="62545935" w14:textId="77777777" w:rsidTr="00187BF5">
        <w:tc>
          <w:tcPr>
            <w:tcW w:w="6426" w:type="dxa"/>
            <w:shd w:val="clear" w:color="auto" w:fill="auto"/>
          </w:tcPr>
          <w:p w14:paraId="47AAF085" w14:textId="6E12CC50" w:rsidR="00A3479E" w:rsidRPr="00A844EE" w:rsidRDefault="00A3479E" w:rsidP="00A3479E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D9EE1E" w14:textId="0B7F72DE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7679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684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D2A7EEE" w14:textId="0753D1D1" w:rsidR="00A3479E" w:rsidRPr="00A844EE" w:rsidRDefault="00A3479E" w:rsidP="00A3479E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565</w:t>
            </w:r>
          </w:p>
        </w:tc>
      </w:tr>
      <w:tr w:rsidR="00A3479E" w:rsidRPr="00A844EE" w14:paraId="2BE08B49" w14:textId="77777777" w:rsidTr="00187BF5">
        <w:tc>
          <w:tcPr>
            <w:tcW w:w="6426" w:type="dxa"/>
            <w:shd w:val="clear" w:color="auto" w:fill="auto"/>
          </w:tcPr>
          <w:p w14:paraId="134804C2" w14:textId="77777777" w:rsidR="00A3479E" w:rsidRPr="00A844EE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3921" w14:textId="33667528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7679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26,012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4E6FCAD8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25,548</w:t>
            </w:r>
          </w:p>
        </w:tc>
      </w:tr>
      <w:tr w:rsidR="00A3479E" w:rsidRPr="00A844EE" w14:paraId="7D82BCE9" w14:textId="77777777" w:rsidTr="00187BF5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A3479E" w:rsidRPr="00A844EE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AFBFB4" w14:textId="7CA95672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7679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433,675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098F3B9F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434,907</w:t>
            </w:r>
          </w:p>
        </w:tc>
      </w:tr>
      <w:tr w:rsidR="00A3479E" w:rsidRPr="00C7749A" w14:paraId="15C07C3B" w14:textId="77777777" w:rsidTr="00187BF5">
        <w:trPr>
          <w:trHeight w:val="98"/>
        </w:trPr>
        <w:tc>
          <w:tcPr>
            <w:tcW w:w="6426" w:type="dxa"/>
            <w:shd w:val="clear" w:color="auto" w:fill="auto"/>
          </w:tcPr>
          <w:p w14:paraId="1B9637E6" w14:textId="77777777" w:rsidR="00A3479E" w:rsidRPr="00C7749A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A3479E" w:rsidRPr="00C7749A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A3479E" w:rsidRPr="00C7749A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A3479E" w:rsidRPr="00C7749A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A3479E" w:rsidRPr="00A844EE" w14:paraId="347D0916" w14:textId="77777777" w:rsidTr="00187BF5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A3479E" w:rsidRPr="00A844EE" w:rsidRDefault="00A3479E" w:rsidP="00A3479E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0766483B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7679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2,328,335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5F98FC" w14:textId="48226EC1" w:rsidR="00A3479E" w:rsidRPr="00A844EE" w:rsidRDefault="00A3479E" w:rsidP="00A3479E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2,306,339</w:t>
            </w:r>
          </w:p>
        </w:tc>
      </w:tr>
    </w:tbl>
    <w:p w14:paraId="580B29F6" w14:textId="77777777" w:rsidR="00187BF5" w:rsidRPr="00CA0C6C" w:rsidRDefault="00187BF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  <w:r w:rsidRPr="00CA0C6C">
        <w:rPr>
          <w:rFonts w:ascii="Angsana New" w:eastAsia="Times New Roman" w:hAnsi="Angsana New" w:cs="Angsana New"/>
          <w:spacing w:val="-4"/>
          <w:sz w:val="16"/>
          <w:szCs w:val="16"/>
        </w:rPr>
        <w:br w:type="page"/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A844EE" w14:paraId="188A0192" w14:textId="77777777" w:rsidTr="00B03610">
        <w:tc>
          <w:tcPr>
            <w:tcW w:w="4311" w:type="dxa"/>
            <w:shd w:val="clear" w:color="auto" w:fill="auto"/>
          </w:tcPr>
          <w:p w14:paraId="319A6BC8" w14:textId="6142BAF5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43E43CE8" w:rsidR="00714568" w:rsidRPr="00A844EE" w:rsidRDefault="004C0431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มีนาคม</w:t>
            </w:r>
            <w:r w:rsidR="00AC445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714568"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26017583" w:rsidR="00714568" w:rsidRPr="00A844EE" w:rsidRDefault="00714568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4C043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</w:tr>
      <w:tr w:rsidR="00714568" w:rsidRPr="00A844EE" w14:paraId="66768D1C" w14:textId="77777777" w:rsidTr="00B03610">
        <w:tc>
          <w:tcPr>
            <w:tcW w:w="4311" w:type="dxa"/>
            <w:shd w:val="clear" w:color="auto" w:fill="auto"/>
          </w:tcPr>
          <w:p w14:paraId="130B7709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B03610"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A3479E" w:rsidRPr="00A844EE" w14:paraId="513A7BB4" w14:textId="77777777" w:rsidTr="00B03610">
        <w:tc>
          <w:tcPr>
            <w:tcW w:w="4311" w:type="dxa"/>
            <w:shd w:val="clear" w:color="auto" w:fill="auto"/>
            <w:vAlign w:val="bottom"/>
          </w:tcPr>
          <w:p w14:paraId="30C77AE6" w14:textId="77777777" w:rsidR="00A3479E" w:rsidRPr="009F31EB" w:rsidRDefault="00A3479E" w:rsidP="00A3479E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299CD" w14:textId="2A2C5A50" w:rsidR="00A3479E" w:rsidRPr="009F31EB" w:rsidRDefault="00A3479E" w:rsidP="00A3479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02917EDD" w:rsidR="00A3479E" w:rsidRPr="009F31EB" w:rsidRDefault="00A3479E" w:rsidP="00A3479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4"/>
                <w:sz w:val="28"/>
                <w:cs/>
                <w:lang w:eastAsia="zh-CN"/>
              </w:rPr>
              <w:t>18.6</w:t>
            </w:r>
          </w:p>
        </w:tc>
        <w:tc>
          <w:tcPr>
            <w:tcW w:w="1170" w:type="dxa"/>
            <w:vAlign w:val="bottom"/>
          </w:tcPr>
          <w:p w14:paraId="066E7653" w14:textId="079B39E8" w:rsidR="00A3479E" w:rsidRPr="009F31EB" w:rsidRDefault="00A3479E" w:rsidP="00A3479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363631F6" w:rsidR="00A3479E" w:rsidRPr="009F31EB" w:rsidRDefault="00A3479E" w:rsidP="00A3479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18.9</w:t>
            </w:r>
          </w:p>
        </w:tc>
      </w:tr>
      <w:tr w:rsidR="00A3479E" w:rsidRPr="00A844EE" w14:paraId="429958F1" w14:textId="77777777" w:rsidTr="00B03610">
        <w:tc>
          <w:tcPr>
            <w:tcW w:w="4311" w:type="dxa"/>
            <w:shd w:val="clear" w:color="auto" w:fill="auto"/>
            <w:vAlign w:val="bottom"/>
          </w:tcPr>
          <w:p w14:paraId="4BA891E4" w14:textId="77777777" w:rsidR="00A3479E" w:rsidRPr="009F31EB" w:rsidRDefault="00A3479E" w:rsidP="00A3479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1A814" w14:textId="22BCA8EC" w:rsidR="00A3479E" w:rsidRPr="009F31EB" w:rsidRDefault="00A3479E" w:rsidP="00A3479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3AA927E6" w:rsidR="00A3479E" w:rsidRPr="009F31EB" w:rsidRDefault="00A3479E" w:rsidP="00A3479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4"/>
                <w:sz w:val="28"/>
                <w:cs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2245922" w14:textId="1153D3E4" w:rsidR="00A3479E" w:rsidRPr="009F31EB" w:rsidRDefault="00A3479E" w:rsidP="00A3479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vAlign w:val="bottom"/>
          </w:tcPr>
          <w:p w14:paraId="077C3211" w14:textId="00657B1C" w:rsidR="00A3479E" w:rsidRPr="009F31EB" w:rsidRDefault="00A3479E" w:rsidP="00A3479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17.8</w:t>
            </w:r>
          </w:p>
        </w:tc>
      </w:tr>
      <w:tr w:rsidR="00A3479E" w:rsidRPr="00A844EE" w14:paraId="1355A71D" w14:textId="77777777" w:rsidTr="00B03610">
        <w:tc>
          <w:tcPr>
            <w:tcW w:w="4311" w:type="dxa"/>
            <w:shd w:val="clear" w:color="auto" w:fill="auto"/>
            <w:vAlign w:val="bottom"/>
          </w:tcPr>
          <w:p w14:paraId="0FF5FA2F" w14:textId="77777777" w:rsidR="00A3479E" w:rsidRPr="009F31EB" w:rsidRDefault="00A3479E" w:rsidP="00A3479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A3479E" w:rsidRPr="009F31EB" w:rsidRDefault="00A3479E" w:rsidP="00A3479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63AFCC7" w:rsidR="00A3479E" w:rsidRPr="009F31EB" w:rsidRDefault="00A3479E" w:rsidP="00A3479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54A5C364" w:rsidR="00A3479E" w:rsidRPr="009F31EB" w:rsidRDefault="00A3479E" w:rsidP="00A3479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647AC35D" w:rsidR="00A3479E" w:rsidRPr="009F31EB" w:rsidRDefault="00A3479E" w:rsidP="00A3479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A3479E" w:rsidRPr="00A844EE" w14:paraId="2644C062" w14:textId="77777777" w:rsidTr="00B03610">
        <w:tc>
          <w:tcPr>
            <w:tcW w:w="4311" w:type="dxa"/>
            <w:shd w:val="clear" w:color="auto" w:fill="auto"/>
            <w:vAlign w:val="bottom"/>
          </w:tcPr>
          <w:p w14:paraId="57F8BF40" w14:textId="77777777" w:rsidR="00A3479E" w:rsidRPr="009F31EB" w:rsidRDefault="00A3479E" w:rsidP="00A3479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DF188" w14:textId="066C7BF3" w:rsidR="00A3479E" w:rsidRPr="009F31EB" w:rsidRDefault="00A3479E" w:rsidP="00A3479E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0ADBC125" w:rsidR="00A3479E" w:rsidRPr="009F31EB" w:rsidRDefault="00A3479E" w:rsidP="00A3479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4"/>
                <w:sz w:val="28"/>
                <w:cs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3469D0A" w14:textId="6B458135" w:rsidR="00A3479E" w:rsidRPr="009F31EB" w:rsidRDefault="00A3479E" w:rsidP="00A3479E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67B00F86" w:rsidR="00A3479E" w:rsidRPr="009F31EB" w:rsidRDefault="00A3479E" w:rsidP="00A3479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A3479E" w:rsidRPr="00A844EE" w14:paraId="1239A67C" w14:textId="77777777" w:rsidTr="00B03610">
        <w:tc>
          <w:tcPr>
            <w:tcW w:w="4311" w:type="dxa"/>
            <w:shd w:val="clear" w:color="auto" w:fill="auto"/>
            <w:vAlign w:val="bottom"/>
          </w:tcPr>
          <w:p w14:paraId="369538BC" w14:textId="77777777" w:rsidR="00A3479E" w:rsidRPr="009F31EB" w:rsidRDefault="00A3479E" w:rsidP="00A3479E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A3479E" w:rsidRPr="009F31EB" w:rsidRDefault="00A3479E" w:rsidP="00A3479E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2B8D4DD5" w:rsidR="00A3479E" w:rsidRPr="009F31EB" w:rsidRDefault="00A3479E" w:rsidP="00A3479E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4"/>
                <w:sz w:val="28"/>
                <w:cs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A3479E" w:rsidRPr="009F31EB" w:rsidRDefault="00A3479E" w:rsidP="00A3479E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1C6D3113" w:rsidR="00A3479E" w:rsidRPr="009F31EB" w:rsidRDefault="00A3479E" w:rsidP="00A3479E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A3479E" w:rsidRPr="00A844EE" w14:paraId="54B450B1" w14:textId="77777777" w:rsidTr="000220F6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A3479E" w:rsidRPr="000220F6" w:rsidRDefault="00A3479E" w:rsidP="00A3479E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</w:tr>
      <w:tr w:rsidR="00A3479E" w:rsidRPr="00A844EE" w14:paraId="250E7B0A" w14:textId="77777777" w:rsidTr="00B03610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615A643B" w:rsidR="00A3479E" w:rsidRPr="00A844EE" w:rsidRDefault="00A3479E" w:rsidP="00A3479E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47FC6052" w14:textId="3807F937" w:rsidR="0062019F" w:rsidRPr="00CA0C6C" w:rsidRDefault="0062019F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0511DE0" w14:textId="70EB02DA" w:rsidR="00C473DD" w:rsidRPr="00C473DD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473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387B" w:rsidRPr="00A3479E">
        <w:rPr>
          <w:rFonts w:ascii="Angsana New" w:hAnsi="Angsana New" w:cs="Angsana New"/>
          <w:sz w:val="30"/>
          <w:szCs w:val="30"/>
        </w:rPr>
        <w:t xml:space="preserve">31 </w:t>
      </w:r>
      <w:r w:rsidR="0076387B" w:rsidRPr="00A3479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6387B" w:rsidRPr="00A3479E">
        <w:rPr>
          <w:rFonts w:ascii="Angsana New" w:hAnsi="Angsana New" w:cs="Angsana New"/>
          <w:sz w:val="30"/>
          <w:szCs w:val="30"/>
        </w:rPr>
        <w:t>2566</w:t>
      </w:r>
      <w:r w:rsidRPr="00A347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3DD">
        <w:rPr>
          <w:rFonts w:ascii="Angsana New" w:hAnsi="Angsana New" w:cs="Angsana New"/>
          <w:sz w:val="30"/>
          <w:szCs w:val="30"/>
        </w:rPr>
        <w:t>31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473DD">
        <w:rPr>
          <w:rFonts w:ascii="Angsana New" w:hAnsi="Angsana New" w:cs="Angsana New"/>
          <w:sz w:val="30"/>
          <w:szCs w:val="30"/>
        </w:rPr>
        <w:t>256</w:t>
      </w:r>
      <w:r w:rsidR="0076387B">
        <w:rPr>
          <w:rFonts w:ascii="Angsana New" w:hAnsi="Angsana New" w:cs="Angsana New"/>
          <w:sz w:val="30"/>
          <w:szCs w:val="30"/>
        </w:rPr>
        <w:t>5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CA0C6C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21C78673" w14:textId="46C1FF6D" w:rsidR="003E6720" w:rsidRPr="00A844EE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A844EE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A844EE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A844EE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A844EE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3B26231C" w:rsidR="00B742E5" w:rsidRPr="00EA4ADC" w:rsidRDefault="00A115C4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EA4AD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https://www</w:t>
            </w:r>
            <w:r w:rsidR="00A525EA" w:rsidRPr="00EA4AD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.scbx.com/th/investor-relations.html</w:t>
            </w:r>
          </w:p>
        </w:tc>
      </w:tr>
      <w:tr w:rsidR="00B742E5" w:rsidRPr="00A844EE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A844EE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2B482FC3" w:rsidR="00B742E5" w:rsidRPr="00A844EE" w:rsidRDefault="0076387B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525E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</w:tbl>
    <w:p w14:paraId="4D877FFE" w14:textId="6862CA64" w:rsidR="00CE50B1" w:rsidRPr="00CA0C6C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2FF606B7" w14:textId="77777777" w:rsidR="00795612" w:rsidRDefault="00795612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2B889FFD" w14:textId="13D6BBF9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CA0C6C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577D0F86" w14:textId="64719715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60CF0E8C" w14:textId="31307165" w:rsidR="007364A1" w:rsidRPr="00CA0C6C" w:rsidRDefault="007364A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36E536D9" w14:textId="4E52D404" w:rsidR="00B742E5" w:rsidRPr="008F19F9" w:rsidRDefault="006C501A" w:rsidP="00543EED">
      <w:pPr>
        <w:pStyle w:val="Heading1"/>
      </w:pPr>
      <w:bookmarkStart w:id="6" w:name="_Toc133445135"/>
      <w:r>
        <w:rPr>
          <w:rFonts w:hint="cs"/>
          <w:cs/>
        </w:rPr>
        <w:t xml:space="preserve">    </w:t>
      </w:r>
      <w:r w:rsidR="00B742E5" w:rsidRPr="008F19F9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6"/>
    </w:p>
    <w:p w14:paraId="5A0A89BE" w14:textId="77777777" w:rsidR="004C0431" w:rsidRPr="00CA0C6C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009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7"/>
        <w:gridCol w:w="258"/>
        <w:gridCol w:w="1814"/>
      </w:tblGrid>
      <w:tr w:rsidR="004C0431" w:rsidRPr="00E275F0" w14:paraId="0C275E9A" w14:textId="77777777" w:rsidTr="006C501A">
        <w:trPr>
          <w:trHeight w:val="377"/>
          <w:tblHeader/>
        </w:trPr>
        <w:tc>
          <w:tcPr>
            <w:tcW w:w="4950" w:type="dxa"/>
            <w:shd w:val="clear" w:color="auto" w:fill="auto"/>
            <w:vAlign w:val="bottom"/>
          </w:tcPr>
          <w:p w14:paraId="61531BD5" w14:textId="77777777" w:rsidR="004C0431" w:rsidRPr="009F31EB" w:rsidRDefault="004C0431" w:rsidP="00560F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4059" w:type="dxa"/>
            <w:gridSpan w:val="4"/>
            <w:shd w:val="clear" w:color="auto" w:fill="auto"/>
            <w:vAlign w:val="bottom"/>
          </w:tcPr>
          <w:p w14:paraId="4C5FA41A" w14:textId="77777777" w:rsidR="004C0431" w:rsidRPr="009F31EB" w:rsidRDefault="004C0431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7100" w:rsidRPr="00E275F0" w14:paraId="22D402AB" w14:textId="77777777" w:rsidTr="006C501A">
        <w:trPr>
          <w:trHeight w:val="377"/>
          <w:tblHeader/>
        </w:trPr>
        <w:tc>
          <w:tcPr>
            <w:tcW w:w="4950" w:type="dxa"/>
            <w:shd w:val="clear" w:color="auto" w:fill="auto"/>
            <w:vAlign w:val="bottom"/>
          </w:tcPr>
          <w:p w14:paraId="27CB4882" w14:textId="77777777" w:rsidR="00187100" w:rsidRPr="009F31EB" w:rsidRDefault="00187100" w:rsidP="0018710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3CA97067" w14:textId="1BAB4229" w:rsidR="00187100" w:rsidRPr="009F31EB" w:rsidRDefault="00187100" w:rsidP="0018710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F31EB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="00AC445C">
              <w:rPr>
                <w:rFonts w:asciiTheme="majorBidi" w:hAnsiTheme="majorBidi" w:cstheme="majorBidi"/>
                <w:color w:val="000000"/>
                <w:sz w:val="28"/>
              </w:rPr>
              <w:t xml:space="preserve"> 2566</w:t>
            </w:r>
          </w:p>
        </w:tc>
        <w:tc>
          <w:tcPr>
            <w:tcW w:w="258" w:type="dxa"/>
            <w:shd w:val="clear" w:color="auto" w:fill="auto"/>
          </w:tcPr>
          <w:p w14:paraId="4B49FCB4" w14:textId="77777777" w:rsidR="00187100" w:rsidRPr="009F31EB" w:rsidRDefault="00187100" w:rsidP="0018710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07064B2" w14:textId="7F9C1F42" w:rsidR="00187100" w:rsidRPr="009F31EB" w:rsidRDefault="00187100" w:rsidP="00187100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  <w:r w:rsidR="00AC44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AC44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</w:tr>
      <w:tr w:rsidR="00187100" w:rsidRPr="00E275F0" w14:paraId="309FF9C8" w14:textId="77777777" w:rsidTr="006C501A">
        <w:trPr>
          <w:trHeight w:val="377"/>
          <w:tblHeader/>
        </w:trPr>
        <w:tc>
          <w:tcPr>
            <w:tcW w:w="4950" w:type="dxa"/>
            <w:shd w:val="clear" w:color="auto" w:fill="auto"/>
            <w:vAlign w:val="bottom"/>
          </w:tcPr>
          <w:p w14:paraId="206C42C1" w14:textId="77777777" w:rsidR="00187100" w:rsidRPr="009F31EB" w:rsidRDefault="00187100" w:rsidP="0018710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74499BFC" w14:textId="77777777" w:rsidR="00187100" w:rsidRPr="009F31EB" w:rsidRDefault="00187100" w:rsidP="00187100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F20364" w14:textId="77777777" w:rsidR="00187100" w:rsidRPr="009F31EB" w:rsidRDefault="00187100" w:rsidP="00187100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4D78DC15" w14:textId="77777777" w:rsidR="00187100" w:rsidRPr="009F31EB" w:rsidRDefault="00187100" w:rsidP="00187100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187100" w:rsidRPr="00E275F0" w14:paraId="631A6BAC" w14:textId="77777777" w:rsidTr="006C501A">
        <w:trPr>
          <w:trHeight w:val="377"/>
          <w:tblHeader/>
        </w:trPr>
        <w:tc>
          <w:tcPr>
            <w:tcW w:w="4950" w:type="dxa"/>
            <w:shd w:val="clear" w:color="auto" w:fill="auto"/>
          </w:tcPr>
          <w:p w14:paraId="043E3391" w14:textId="77777777" w:rsidR="00187100" w:rsidRPr="009F31EB" w:rsidRDefault="00187100" w:rsidP="00187100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059" w:type="dxa"/>
            <w:gridSpan w:val="4"/>
            <w:shd w:val="clear" w:color="auto" w:fill="auto"/>
          </w:tcPr>
          <w:p w14:paraId="614D0735" w14:textId="77777777" w:rsidR="00187100" w:rsidRPr="009F31EB" w:rsidRDefault="00187100" w:rsidP="00187100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9F31E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F31E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87100" w:rsidRPr="00E275F0" w14:paraId="03528E48" w14:textId="77777777" w:rsidTr="006C501A">
        <w:trPr>
          <w:trHeight w:val="377"/>
        </w:trPr>
        <w:tc>
          <w:tcPr>
            <w:tcW w:w="4950" w:type="dxa"/>
            <w:shd w:val="clear" w:color="auto" w:fill="auto"/>
          </w:tcPr>
          <w:p w14:paraId="07A18326" w14:textId="77777777" w:rsidR="00187100" w:rsidRPr="009F31EB" w:rsidRDefault="00187100" w:rsidP="00187100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987" w:type="dxa"/>
            <w:gridSpan w:val="2"/>
            <w:shd w:val="clear" w:color="auto" w:fill="auto"/>
          </w:tcPr>
          <w:p w14:paraId="5A30FE3A" w14:textId="77777777" w:rsidR="00187100" w:rsidRPr="009F31EB" w:rsidRDefault="00187100" w:rsidP="0018710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495E478" w14:textId="77777777" w:rsidR="00187100" w:rsidRPr="009F31EB" w:rsidRDefault="00187100" w:rsidP="0018710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256A8A90" w14:textId="77777777" w:rsidR="00187100" w:rsidRPr="009F31EB" w:rsidRDefault="00187100" w:rsidP="0018710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01B2E" w:rsidRPr="00E275F0" w14:paraId="20A440A0" w14:textId="77777777" w:rsidTr="006C501A">
        <w:trPr>
          <w:trHeight w:val="377"/>
        </w:trPr>
        <w:tc>
          <w:tcPr>
            <w:tcW w:w="4950" w:type="dxa"/>
            <w:shd w:val="clear" w:color="auto" w:fill="auto"/>
          </w:tcPr>
          <w:p w14:paraId="11291D13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7" w:type="dxa"/>
            <w:gridSpan w:val="2"/>
            <w:shd w:val="clear" w:color="auto" w:fill="auto"/>
          </w:tcPr>
          <w:p w14:paraId="714D2F3A" w14:textId="7C24BD7F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8</w:t>
            </w: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5E8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106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919C64C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</w:tcPr>
          <w:p w14:paraId="2CD91FC3" w14:textId="1B524EB4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</w:t>
            </w: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F31E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754</w:t>
            </w:r>
          </w:p>
        </w:tc>
      </w:tr>
      <w:tr w:rsidR="00801B2E" w:rsidRPr="00E275F0" w14:paraId="366F9E62" w14:textId="77777777" w:rsidTr="006C501A">
        <w:trPr>
          <w:trHeight w:val="377"/>
        </w:trPr>
        <w:tc>
          <w:tcPr>
            <w:tcW w:w="4950" w:type="dxa"/>
            <w:shd w:val="clear" w:color="auto" w:fill="auto"/>
          </w:tcPr>
          <w:p w14:paraId="58500A39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11A50D38" w14:textId="795157DD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4,536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F8CF06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7B2ADD10" w14:textId="49120541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5,655</w:t>
            </w:r>
          </w:p>
        </w:tc>
      </w:tr>
      <w:tr w:rsidR="00801B2E" w:rsidRPr="00E275F0" w14:paraId="7DF2BDD8" w14:textId="77777777" w:rsidTr="006C501A">
        <w:trPr>
          <w:trHeight w:val="377"/>
        </w:trPr>
        <w:tc>
          <w:tcPr>
            <w:tcW w:w="4950" w:type="dxa"/>
            <w:shd w:val="clear" w:color="auto" w:fill="auto"/>
          </w:tcPr>
          <w:p w14:paraId="731BDAE8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0EA9F729" w14:textId="40A4A6D5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7BA38E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073E5941" w14:textId="35D30D75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</w:tr>
      <w:tr w:rsidR="00801B2E" w:rsidRPr="00E275F0" w14:paraId="1F477C97" w14:textId="77777777" w:rsidTr="006C501A">
        <w:trPr>
          <w:trHeight w:val="377"/>
        </w:trPr>
        <w:tc>
          <w:tcPr>
            <w:tcW w:w="4950" w:type="dxa"/>
            <w:shd w:val="clear" w:color="auto" w:fill="auto"/>
          </w:tcPr>
          <w:p w14:paraId="646A0040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51988FF5" w14:textId="07A10270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4,757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4D79BBE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3E7EBDE3" w14:textId="3E5CAC60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</w:t>
            </w: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F31E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903</w:t>
            </w:r>
          </w:p>
        </w:tc>
      </w:tr>
      <w:tr w:rsidR="00801B2E" w:rsidRPr="00E275F0" w14:paraId="2DD62099" w14:textId="77777777" w:rsidTr="006C501A">
        <w:trPr>
          <w:trHeight w:val="377"/>
        </w:trPr>
        <w:tc>
          <w:tcPr>
            <w:tcW w:w="4950" w:type="dxa"/>
            <w:shd w:val="clear" w:color="auto" w:fill="auto"/>
            <w:vAlign w:val="bottom"/>
          </w:tcPr>
          <w:p w14:paraId="14837F81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38C1" w14:textId="46E739FC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F10321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tcBorders>
              <w:bottom w:val="single" w:sz="4" w:space="0" w:color="000000"/>
            </w:tcBorders>
            <w:vAlign w:val="bottom"/>
          </w:tcPr>
          <w:p w14:paraId="1E11D99D" w14:textId="3183BAE2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8</w:t>
            </w:r>
          </w:p>
        </w:tc>
      </w:tr>
      <w:tr w:rsidR="00801B2E" w:rsidRPr="00E275F0" w14:paraId="490A1BF3" w14:textId="77777777" w:rsidTr="006C501A">
        <w:trPr>
          <w:trHeight w:val="377"/>
        </w:trPr>
        <w:tc>
          <w:tcPr>
            <w:tcW w:w="4950" w:type="dxa"/>
            <w:shd w:val="clear" w:color="auto" w:fill="auto"/>
            <w:vAlign w:val="bottom"/>
          </w:tcPr>
          <w:p w14:paraId="0AAD48C7" w14:textId="77777777" w:rsidR="00801B2E" w:rsidRPr="009F31EB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DC0CD" w14:textId="2FA85456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17,432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46A4F63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D747DC8" w14:textId="4E2CD597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14</w:t>
            </w:r>
            <w:r w:rsidRPr="009F31E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9F31E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346</w:t>
            </w:r>
          </w:p>
        </w:tc>
      </w:tr>
      <w:tr w:rsidR="00801B2E" w:rsidRPr="009F31EB" w14:paraId="43FE3418" w14:textId="77777777" w:rsidTr="006C501A">
        <w:trPr>
          <w:trHeight w:val="70"/>
        </w:trPr>
        <w:tc>
          <w:tcPr>
            <w:tcW w:w="4950" w:type="dxa"/>
            <w:shd w:val="clear" w:color="auto" w:fill="auto"/>
          </w:tcPr>
          <w:p w14:paraId="0DB25F8B" w14:textId="77777777" w:rsidR="00801B2E" w:rsidRPr="009F31EB" w:rsidRDefault="00801B2E" w:rsidP="00801B2E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059" w:type="dxa"/>
            <w:gridSpan w:val="4"/>
            <w:shd w:val="clear" w:color="auto" w:fill="auto"/>
          </w:tcPr>
          <w:p w14:paraId="0F081444" w14:textId="77777777" w:rsidR="00801B2E" w:rsidRPr="009F31EB" w:rsidRDefault="00801B2E" w:rsidP="00801B2E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801B2E" w:rsidRPr="006A2D8B" w14:paraId="7F0E6E68" w14:textId="77777777" w:rsidTr="006C501A">
        <w:trPr>
          <w:trHeight w:val="366"/>
        </w:trPr>
        <w:tc>
          <w:tcPr>
            <w:tcW w:w="4950" w:type="dxa"/>
            <w:shd w:val="clear" w:color="auto" w:fill="auto"/>
          </w:tcPr>
          <w:p w14:paraId="107CCC0A" w14:textId="77777777" w:rsidR="00801B2E" w:rsidRPr="009F31EB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980" w:type="dxa"/>
            <w:shd w:val="clear" w:color="auto" w:fill="auto"/>
          </w:tcPr>
          <w:p w14:paraId="1EAC45F8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205069F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25DBDF33" w14:textId="77777777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01B2E" w:rsidRPr="006A2D8B" w14:paraId="66EAF1F9" w14:textId="77777777" w:rsidTr="006C501A">
        <w:trPr>
          <w:trHeight w:val="366"/>
        </w:trPr>
        <w:tc>
          <w:tcPr>
            <w:tcW w:w="4950" w:type="dxa"/>
            <w:shd w:val="clear" w:color="auto" w:fill="auto"/>
          </w:tcPr>
          <w:p w14:paraId="67AE858A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0" w:type="dxa"/>
            <w:shd w:val="clear" w:color="auto" w:fill="auto"/>
          </w:tcPr>
          <w:p w14:paraId="2D45DF6B" w14:textId="00D17AD4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381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6C98CF01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</w:tcPr>
          <w:p w14:paraId="3D4A4FFA" w14:textId="66A82577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386</w:t>
            </w:r>
          </w:p>
        </w:tc>
      </w:tr>
      <w:tr w:rsidR="00801B2E" w:rsidRPr="006A2D8B" w14:paraId="6336C68A" w14:textId="77777777" w:rsidTr="006C501A">
        <w:trPr>
          <w:trHeight w:val="366"/>
        </w:trPr>
        <w:tc>
          <w:tcPr>
            <w:tcW w:w="4950" w:type="dxa"/>
            <w:shd w:val="clear" w:color="auto" w:fill="auto"/>
          </w:tcPr>
          <w:p w14:paraId="5E51DA96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3B935F" w14:textId="7F61B642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22</w:t>
            </w: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5E8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398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991660C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3A04BF97" w14:textId="5BF53F2A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19,864</w:t>
            </w:r>
          </w:p>
        </w:tc>
      </w:tr>
      <w:tr w:rsidR="00801B2E" w:rsidRPr="006A2D8B" w14:paraId="7F8328B3" w14:textId="77777777" w:rsidTr="006C501A">
        <w:trPr>
          <w:trHeight w:val="366"/>
        </w:trPr>
        <w:tc>
          <w:tcPr>
            <w:tcW w:w="4950" w:type="dxa"/>
            <w:shd w:val="clear" w:color="auto" w:fill="auto"/>
            <w:vAlign w:val="bottom"/>
          </w:tcPr>
          <w:p w14:paraId="476B8F4C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65376C" w14:textId="6299F85D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605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3A0BD16C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vAlign w:val="bottom"/>
          </w:tcPr>
          <w:p w14:paraId="726DF5FF" w14:textId="112C23DD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791</w:t>
            </w:r>
          </w:p>
        </w:tc>
      </w:tr>
      <w:tr w:rsidR="00801B2E" w:rsidRPr="00AF5984" w14:paraId="3B36E785" w14:textId="77777777" w:rsidTr="006C501A"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5BD5EF9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171B7" w14:textId="47D9ECDD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sz w:val="28"/>
                <w:lang w:eastAsia="zh-CN"/>
              </w:rPr>
              <w:t>26,821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5A44B9A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tcBorders>
              <w:bottom w:val="single" w:sz="4" w:space="0" w:color="000000"/>
            </w:tcBorders>
            <w:vAlign w:val="bottom"/>
          </w:tcPr>
          <w:p w14:paraId="4AF52FC8" w14:textId="76A10F04" w:rsidR="00801B2E" w:rsidRPr="009F31EB" w:rsidRDefault="00801B2E" w:rsidP="009E2A18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F31EB">
              <w:rPr>
                <w:rFonts w:asciiTheme="majorBidi" w:eastAsia="Times New Roman" w:hAnsiTheme="majorBidi" w:cstheme="majorBidi"/>
                <w:sz w:val="28"/>
                <w:lang w:eastAsia="zh-CN"/>
              </w:rPr>
              <w:t>26,940</w:t>
            </w:r>
          </w:p>
        </w:tc>
      </w:tr>
      <w:tr w:rsidR="00801B2E" w:rsidRPr="001F62F1" w14:paraId="5DD2BE0D" w14:textId="77777777" w:rsidTr="006C501A">
        <w:trPr>
          <w:trHeight w:val="366"/>
        </w:trPr>
        <w:tc>
          <w:tcPr>
            <w:tcW w:w="4950" w:type="dxa"/>
            <w:shd w:val="clear" w:color="auto" w:fill="auto"/>
            <w:vAlign w:val="bottom"/>
          </w:tcPr>
          <w:p w14:paraId="445CA751" w14:textId="77777777" w:rsidR="00801B2E" w:rsidRPr="009F31EB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ABA3" w14:textId="0E60B567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15E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50,205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5644648E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27B59" w14:textId="31D5B4E2" w:rsidR="00801B2E" w:rsidRPr="0069473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9473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47,981</w:t>
            </w:r>
          </w:p>
        </w:tc>
      </w:tr>
      <w:tr w:rsidR="00801B2E" w:rsidRPr="009F31EB" w14:paraId="5F17C5FB" w14:textId="77777777" w:rsidTr="006C501A">
        <w:trPr>
          <w:trHeight w:val="70"/>
        </w:trPr>
        <w:tc>
          <w:tcPr>
            <w:tcW w:w="4950" w:type="dxa"/>
            <w:shd w:val="clear" w:color="auto" w:fill="auto"/>
            <w:vAlign w:val="bottom"/>
          </w:tcPr>
          <w:p w14:paraId="78D1E5D1" w14:textId="31EAE812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A6EC0" w14:textId="77777777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39277DEA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63C65" w14:textId="77777777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01B2E" w:rsidRPr="001F62F1" w14:paraId="147F982B" w14:textId="77777777" w:rsidTr="006C501A">
        <w:trPr>
          <w:trHeight w:val="366"/>
        </w:trPr>
        <w:tc>
          <w:tcPr>
            <w:tcW w:w="4950" w:type="dxa"/>
            <w:shd w:val="clear" w:color="auto" w:fill="auto"/>
            <w:vAlign w:val="bottom"/>
          </w:tcPr>
          <w:p w14:paraId="2E131F7A" w14:textId="77777777" w:rsidR="00801B2E" w:rsidRPr="009F31EB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AB5760" w14:textId="77777777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7E43BF5C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08112330" w14:textId="77777777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01B2E" w:rsidRPr="001F62F1" w14:paraId="3B5B5D14" w14:textId="77777777" w:rsidTr="006C501A">
        <w:trPr>
          <w:trHeight w:val="366"/>
        </w:trPr>
        <w:tc>
          <w:tcPr>
            <w:tcW w:w="4950" w:type="dxa"/>
            <w:shd w:val="clear" w:color="auto" w:fill="auto"/>
            <w:vAlign w:val="bottom"/>
          </w:tcPr>
          <w:p w14:paraId="7DFD7824" w14:textId="77777777" w:rsidR="00801B2E" w:rsidRPr="009F31EB" w:rsidRDefault="00801B2E" w:rsidP="00801B2E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70B10" w14:textId="5B4AA224" w:rsidR="00801B2E" w:rsidRPr="009F31EB" w:rsidRDefault="00801B2E" w:rsidP="009D268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D0B6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67,637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14:paraId="43706D1B" w14:textId="77777777" w:rsidR="00801B2E" w:rsidRPr="009F31EB" w:rsidRDefault="00801B2E" w:rsidP="00801B2E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68E3B" w14:textId="1DE4D402" w:rsidR="00801B2E" w:rsidRPr="009F31EB" w:rsidRDefault="00801B2E" w:rsidP="00801B2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F31E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62,327</w:t>
            </w:r>
          </w:p>
        </w:tc>
      </w:tr>
    </w:tbl>
    <w:p w14:paraId="685DBB0F" w14:textId="716BFECA" w:rsidR="00801B2E" w:rsidRDefault="00801B2E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="Angsana New" w:eastAsia="Times New Roman" w:hAnsi="Angsana New" w:cs="Angsana New"/>
          <w:b/>
          <w:bCs/>
          <w:color w:val="FF0000"/>
          <w:sz w:val="30"/>
          <w:szCs w:val="30"/>
          <w:lang w:eastAsia="zh-CN"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Pr="008F6C89">
        <w:rPr>
          <w:rFonts w:asciiTheme="majorBidi" w:hAnsiTheme="majorBidi" w:cstheme="majorBidi"/>
          <w:sz w:val="30"/>
          <w:szCs w:val="30"/>
          <w:cs/>
        </w:rPr>
        <w:br/>
        <w:t>ที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</w:t>
      </w:r>
      <w:r w:rsidRPr="00F931AE">
        <w:rPr>
          <w:rFonts w:asciiTheme="majorBidi" w:hAnsiTheme="majorBidi" w:cstheme="majorBidi"/>
          <w:sz w:val="30"/>
          <w:szCs w:val="30"/>
          <w:cs/>
        </w:rPr>
        <w:t>โดยบริษัทย่อยที่ดำเนินธุรกิจเงินร่วมลงทุน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>Venture Capital)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931A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931AE">
        <w:rPr>
          <w:rFonts w:ascii="Angsana New" w:hAnsi="Angsana New" w:cs="Angsana New"/>
          <w:color w:val="000000"/>
          <w:sz w:val="30"/>
          <w:szCs w:val="30"/>
        </w:rPr>
        <w:t>2</w:t>
      </w:r>
      <w:r w:rsidRPr="00F931AE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มีตราสารทุนในกิจการต่าง ๆ ที่ได้ลงทุน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931AE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0B6D">
        <w:rPr>
          <w:rFonts w:asciiTheme="majorBidi" w:hAnsiTheme="majorBidi" w:cstheme="majorBidi"/>
          <w:sz w:val="30"/>
          <w:szCs w:val="30"/>
        </w:rPr>
        <w:t>3,781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F931AE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0B6D">
        <w:rPr>
          <w:rFonts w:asciiTheme="majorBidi" w:hAnsiTheme="majorBidi" w:cstheme="majorBidi"/>
          <w:sz w:val="30"/>
          <w:szCs w:val="30"/>
        </w:rPr>
        <w:t>12.34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>
        <w:rPr>
          <w:rFonts w:asciiTheme="majorBidi" w:hAnsiTheme="majorBidi" w:cstheme="majorBidi"/>
          <w:sz w:val="30"/>
          <w:szCs w:val="30"/>
        </w:rPr>
        <w:t>40.00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3,534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16.67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77777777" w:rsidR="00154603" w:rsidRPr="00CA0C6C" w:rsidRDefault="00154603" w:rsidP="00543EED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9034F07" w14:textId="2B757FB8" w:rsidR="00B742E5" w:rsidRPr="008F19F9" w:rsidRDefault="00D36DE5" w:rsidP="00543EED">
      <w:pPr>
        <w:pStyle w:val="Heading1"/>
      </w:pPr>
      <w:bookmarkStart w:id="7" w:name="_Toc133445136"/>
      <w:r>
        <w:rPr>
          <w:rFonts w:hint="cs"/>
          <w:cs/>
        </w:rPr>
        <w:t xml:space="preserve">    </w:t>
      </w:r>
      <w:r w:rsidR="00B742E5" w:rsidRPr="008F19F9">
        <w:rPr>
          <w:cs/>
        </w:rPr>
        <w:t>เงินลงทุนสุทธิ</w:t>
      </w:r>
      <w:bookmarkEnd w:id="7"/>
    </w:p>
    <w:p w14:paraId="5EFB6C46" w14:textId="77777777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41"/>
        <w:gridCol w:w="1743"/>
        <w:gridCol w:w="6"/>
      </w:tblGrid>
      <w:tr w:rsidR="001815BB" w:rsidRPr="0024676E" w14:paraId="202060ED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132F2F41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5331F38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4166E2" w14:textId="43DD6054" w:rsidR="001815BB" w:rsidRPr="00C47116" w:rsidRDefault="001B74DF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="00AC445C"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14C724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D287E27" w14:textId="4F4C347B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1815BB" w:rsidRPr="0024676E" w14:paraId="43EAFABB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277227" w14:textId="29B525E0" w:rsidR="001815BB" w:rsidRPr="00D03C7F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0D639D8" w14:textId="0E38A9E0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24676E" w14:paraId="5785FF4C" w14:textId="77777777" w:rsidTr="00D36DE5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D36DE5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801B2E" w:rsidRPr="0024676E" w14:paraId="2D09D14A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4A9FED30" w14:textId="2008B2D1" w:rsidR="00801B2E" w:rsidRPr="009F31EB" w:rsidRDefault="00801B2E" w:rsidP="00801B2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745B1776" w14:textId="42E0C869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211,186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</w:tcPr>
          <w:p w14:paraId="461CB864" w14:textId="04A822C2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209,111</w:t>
            </w:r>
          </w:p>
        </w:tc>
      </w:tr>
      <w:tr w:rsidR="00801B2E" w:rsidRPr="0024676E" w14:paraId="59A9FAD1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6AA1D2AD" w14:textId="496DE6F4" w:rsidR="00801B2E" w:rsidRPr="009F31EB" w:rsidRDefault="00801B2E" w:rsidP="00801B2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5" w:type="dxa"/>
            <w:shd w:val="clear" w:color="auto" w:fill="auto"/>
          </w:tcPr>
          <w:p w14:paraId="5D1C1AF3" w14:textId="447547E0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42CFE5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</w:tcPr>
          <w:p w14:paraId="102E4216" w14:textId="0BCC071C" w:rsidR="00801B2E" w:rsidRPr="00DB2E7E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801B2E" w:rsidRPr="0024676E" w14:paraId="74D2D52A" w14:textId="77777777" w:rsidTr="00D36DE5">
        <w:trPr>
          <w:trHeight w:val="359"/>
        </w:trPr>
        <w:tc>
          <w:tcPr>
            <w:tcW w:w="5220" w:type="dxa"/>
            <w:shd w:val="clear" w:color="auto" w:fill="auto"/>
          </w:tcPr>
          <w:p w14:paraId="245944A6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B4D2E" w14:textId="62532D25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1545909" w14:textId="5508F62E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2,002</w:t>
            </w:r>
          </w:p>
        </w:tc>
      </w:tr>
      <w:tr w:rsidR="00801B2E" w:rsidRPr="0024676E" w14:paraId="0441DD96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FCDE693" w14:textId="3C5C47B9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2BF7DD4D" w:rsidR="00801B2E" w:rsidRPr="003151A1" w:rsidRDefault="00801B2E" w:rsidP="00851DF7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(64)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61A726" w14:textId="4D932317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(94)</w:t>
            </w:r>
          </w:p>
        </w:tc>
      </w:tr>
      <w:tr w:rsidR="00801B2E" w:rsidRPr="0024676E" w14:paraId="4BBF6855" w14:textId="77777777" w:rsidTr="00D36DE5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DDE758B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5EF1AC49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211</w:t>
            </w:r>
            <w:r w:rsidRPr="002D0B6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2D0B6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363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801B2E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01074DF4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211,019</w:t>
            </w:r>
          </w:p>
        </w:tc>
      </w:tr>
    </w:tbl>
    <w:p w14:paraId="417567CC" w14:textId="5D4CFF83" w:rsidR="00795612" w:rsidRPr="00AC445C" w:rsidRDefault="00795612" w:rsidP="00594D8F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283"/>
        <w:gridCol w:w="1703"/>
      </w:tblGrid>
      <w:tr w:rsidR="003138BE" w:rsidRPr="00C47116" w14:paraId="6EF475BA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12F25E4" w14:textId="3638F0AA" w:rsidR="003138BE" w:rsidRPr="00C47116" w:rsidRDefault="003138BE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7EECB28" w14:textId="534FA7E1" w:rsidR="003138BE" w:rsidRPr="001815BB" w:rsidRDefault="003138BE" w:rsidP="003B1BF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B74DF" w:rsidRPr="00C47116" w14:paraId="0B055C42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252BE47" w14:textId="77777777" w:rsidR="001B74DF" w:rsidRPr="00C47116" w:rsidRDefault="001B74DF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B5A8EDF" w14:textId="0F4CAB7D" w:rsidR="001B74DF" w:rsidRPr="003138BE" w:rsidRDefault="001B74DF" w:rsidP="003B1BF6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="00AC445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AC445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7DC1F" w14:textId="77777777" w:rsidR="001B74DF" w:rsidRPr="00C47116" w:rsidRDefault="001B74DF" w:rsidP="003B1BF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0348CAB" w14:textId="0D82DEFC" w:rsidR="001B74DF" w:rsidRPr="001815BB" w:rsidRDefault="001B74DF" w:rsidP="003B1BF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1B74DF" w:rsidRPr="00C47116" w14:paraId="57FBA7A9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C493D92" w14:textId="77777777" w:rsidR="001B74DF" w:rsidRPr="00C47116" w:rsidRDefault="001B74DF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0CBDE30" w14:textId="220EC593" w:rsidR="001B74DF" w:rsidRPr="003138BE" w:rsidRDefault="001B74DF" w:rsidP="003B1BF6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178A3C" w14:textId="77777777" w:rsidR="001B74DF" w:rsidRPr="00C47116" w:rsidRDefault="001B74DF" w:rsidP="003B1BF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A1F25D8" w14:textId="495E47F6" w:rsidR="001B74DF" w:rsidRPr="001815BB" w:rsidRDefault="001B74DF" w:rsidP="003B1BF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1B74DF" w:rsidRPr="00C47116" w14:paraId="185D46CC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DA1A8FF" w14:textId="77777777" w:rsidR="001B74DF" w:rsidRPr="00C47116" w:rsidRDefault="001B74DF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619E7E39" w14:textId="55CE66D8" w:rsidR="001B74DF" w:rsidRPr="001815BB" w:rsidRDefault="001B74DF" w:rsidP="003B1BF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B74DF" w:rsidRPr="00C47116" w14:paraId="5F6051BF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79B6030B" w14:textId="77777777" w:rsidR="001B74DF" w:rsidRPr="00C47116" w:rsidRDefault="001B74DF" w:rsidP="003B1BF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9FC61D" w14:textId="77777777" w:rsidR="001B74DF" w:rsidRPr="00C47116" w:rsidRDefault="001B74DF" w:rsidP="003B1BF6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802FF5" w14:textId="77777777" w:rsidR="001B74DF" w:rsidRPr="00C47116" w:rsidRDefault="001B74DF" w:rsidP="003B1BF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2BCB9A6" w14:textId="77777777" w:rsidR="001B74DF" w:rsidRPr="001815BB" w:rsidRDefault="001B74DF" w:rsidP="003B1BF6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801B2E" w:rsidRPr="00C47116" w14:paraId="38E95628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0D2CF54A" w14:textId="22525CA6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CAD6C0" w14:textId="057FF29B" w:rsidR="00801B2E" w:rsidRPr="003151A1" w:rsidRDefault="00801B2E" w:rsidP="00851DF7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sz w:val="28"/>
                <w:lang w:eastAsia="zh-CN"/>
              </w:rPr>
              <w:t>131,306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9D466F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CA4037D" w14:textId="7A83E3A8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173,499</w:t>
            </w:r>
          </w:p>
        </w:tc>
      </w:tr>
      <w:tr w:rsidR="00801B2E" w:rsidRPr="00C47116" w14:paraId="20BCCD31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70F39577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9E86C" w14:textId="188AD397" w:rsidR="00801B2E" w:rsidRPr="003151A1" w:rsidRDefault="00801B2E" w:rsidP="00851DF7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sz w:val="28"/>
                <w:lang w:eastAsia="zh-CN"/>
              </w:rPr>
              <w:t>4,257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64A2E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028A37A" w14:textId="49AE62C0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4,517</w:t>
            </w:r>
          </w:p>
        </w:tc>
      </w:tr>
      <w:tr w:rsidR="00801B2E" w:rsidRPr="00C47116" w14:paraId="2C1A3C08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0618887A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6238" w14:textId="20E412F0" w:rsidR="00801B2E" w:rsidRPr="003151A1" w:rsidRDefault="00801B2E" w:rsidP="00851DF7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D0B6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135,563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1CFD7F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5E015D70" w:rsidR="00801B2E" w:rsidRPr="00851DF7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178,016</w:t>
            </w:r>
          </w:p>
        </w:tc>
      </w:tr>
      <w:tr w:rsidR="00801B2E" w:rsidRPr="00C47116" w14:paraId="2D5E3143" w14:textId="77777777" w:rsidTr="003B1BF6">
        <w:trPr>
          <w:trHeight w:val="20"/>
        </w:trPr>
        <w:tc>
          <w:tcPr>
            <w:tcW w:w="5217" w:type="dxa"/>
            <w:shd w:val="clear" w:color="auto" w:fill="auto"/>
            <w:vAlign w:val="bottom"/>
          </w:tcPr>
          <w:p w14:paraId="057DD108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D661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5231A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801B2E" w:rsidRPr="00C47116" w14:paraId="3ACB0DA6" w14:textId="77777777" w:rsidTr="003B1BF6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11949D2D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5E85EB" w14:textId="0A706A7C" w:rsidR="00801B2E" w:rsidRPr="003151A1" w:rsidRDefault="00801B2E" w:rsidP="00851DF7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649B5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442F2E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8D2FB5D" w14:textId="122CC35E" w:rsidR="00801B2E" w:rsidRPr="003151A1" w:rsidRDefault="00801B2E" w:rsidP="00851DF7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(15)</w:t>
            </w:r>
          </w:p>
        </w:tc>
      </w:tr>
    </w:tbl>
    <w:p w14:paraId="70EF6566" w14:textId="15EB25F3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p w14:paraId="0CCF3B5B" w14:textId="036F6963" w:rsidR="00AC445C" w:rsidRDefault="00AC445C"/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283"/>
        <w:gridCol w:w="1703"/>
      </w:tblGrid>
      <w:tr w:rsidR="00AC445C" w:rsidRPr="001815BB" w14:paraId="4F2D8C1C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ABA99F3" w14:textId="3A132DC2" w:rsidR="00AC445C" w:rsidRPr="00C47116" w:rsidRDefault="00AC445C" w:rsidP="00560F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23B0C2CA" w14:textId="77777777" w:rsidR="00AC445C" w:rsidRPr="001815BB" w:rsidRDefault="00AC445C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C445C" w:rsidRPr="001815BB" w14:paraId="46EEEE26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164E803" w14:textId="77777777" w:rsidR="00AC445C" w:rsidRPr="00C47116" w:rsidRDefault="00AC445C" w:rsidP="00560F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7258CC3" w14:textId="77777777" w:rsidR="00AC445C" w:rsidRPr="003138BE" w:rsidRDefault="00AC445C" w:rsidP="00560F12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95EE3B" w14:textId="77777777" w:rsidR="00AC445C" w:rsidRPr="00C47116" w:rsidRDefault="00AC445C" w:rsidP="00560F12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0E11BA9" w14:textId="77777777" w:rsidR="00AC445C" w:rsidRPr="001815BB" w:rsidRDefault="00AC445C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AC445C" w:rsidRPr="001815BB" w14:paraId="0B866625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732F3C8" w14:textId="77777777" w:rsidR="00AC445C" w:rsidRPr="00C47116" w:rsidRDefault="00AC445C" w:rsidP="00560F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8BF208A" w14:textId="77777777" w:rsidR="00AC445C" w:rsidRPr="003138BE" w:rsidRDefault="00AC445C" w:rsidP="00560F12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5022A7" w14:textId="77777777" w:rsidR="00AC445C" w:rsidRPr="00C47116" w:rsidRDefault="00AC445C" w:rsidP="00560F12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184E3650" w14:textId="77777777" w:rsidR="00AC445C" w:rsidRPr="001815BB" w:rsidRDefault="00AC445C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AC445C" w:rsidRPr="001815BB" w14:paraId="3FCD442B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E094D11" w14:textId="77777777" w:rsidR="00AC445C" w:rsidRPr="00C47116" w:rsidRDefault="00AC445C" w:rsidP="00560F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5DE64CA" w14:textId="77777777" w:rsidR="00AC445C" w:rsidRPr="001815BB" w:rsidRDefault="00AC445C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AC445C" w:rsidRPr="001815BB" w14:paraId="7E0F5B87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40BCF499" w14:textId="0B808E39" w:rsidR="00AC445C" w:rsidRPr="00C47116" w:rsidRDefault="00AC445C" w:rsidP="00AC445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00564B" w14:textId="77777777" w:rsidR="00AC445C" w:rsidRPr="00C47116" w:rsidRDefault="00AC445C" w:rsidP="00AC445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FB4461" w14:textId="77777777" w:rsidR="00AC445C" w:rsidRPr="00C47116" w:rsidRDefault="00AC445C" w:rsidP="00AC445C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97AFB80" w14:textId="77777777" w:rsidR="00AC445C" w:rsidRPr="001815BB" w:rsidRDefault="00AC445C" w:rsidP="00AC445C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801B2E" w:rsidRPr="003151A1" w14:paraId="1BB64F60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E3737F7" w14:textId="7E6E2218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6AC431" w14:textId="5CD1E1BE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649B5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1</w:t>
            </w:r>
            <w:r w:rsidRPr="009649B5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9649B5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690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F54DE2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EB9DF3F" w14:textId="55A558B9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1,631</w:t>
            </w:r>
          </w:p>
        </w:tc>
      </w:tr>
      <w:tr w:rsidR="00801B2E" w:rsidRPr="003151A1" w14:paraId="2D6C4225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3C0FE766" w14:textId="78C9AD1F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FF82" w14:textId="7ACE29DD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649B5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52F4B1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F821BAB" w14:textId="5BCCDBC6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</w:tr>
      <w:tr w:rsidR="00801B2E" w:rsidRPr="003151A1" w14:paraId="410D4022" w14:textId="77777777" w:rsidTr="00560F12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2D3242CF" w14:textId="01DB847B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CFF8" w14:textId="5228ED15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649B5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EC55F4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5AA4B08" w14:textId="16B5AF24" w:rsidR="00801B2E" w:rsidRPr="003151A1" w:rsidRDefault="00801B2E" w:rsidP="00801B2E">
            <w:pPr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1,636</w:t>
            </w:r>
          </w:p>
        </w:tc>
      </w:tr>
      <w:tr w:rsidR="00801B2E" w:rsidRPr="003151A1" w14:paraId="7F32D654" w14:textId="77777777" w:rsidTr="00AC445C">
        <w:trPr>
          <w:trHeight w:val="20"/>
        </w:trPr>
        <w:tc>
          <w:tcPr>
            <w:tcW w:w="5217" w:type="dxa"/>
            <w:shd w:val="clear" w:color="auto" w:fill="auto"/>
            <w:vAlign w:val="bottom"/>
          </w:tcPr>
          <w:p w14:paraId="3462241B" w14:textId="7777777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FEBC9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D55EE6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9870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801B2E" w:rsidRPr="003151A1" w14:paraId="76E765A0" w14:textId="77777777" w:rsidTr="00AC445C">
        <w:trPr>
          <w:trHeight w:val="366"/>
        </w:trPr>
        <w:tc>
          <w:tcPr>
            <w:tcW w:w="5217" w:type="dxa"/>
            <w:shd w:val="clear" w:color="auto" w:fill="auto"/>
            <w:vAlign w:val="bottom"/>
          </w:tcPr>
          <w:p w14:paraId="5C5545F5" w14:textId="288E5337" w:rsidR="00801B2E" w:rsidRPr="00C47116" w:rsidRDefault="00801B2E" w:rsidP="00801B2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69A224" w14:textId="5EA0E5B5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649B5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348,621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7E2CA0" w14:textId="77777777" w:rsidR="00801B2E" w:rsidRPr="003151A1" w:rsidRDefault="00801B2E" w:rsidP="00801B2E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2BF09" w14:textId="6A1DBD47" w:rsidR="00801B2E" w:rsidRPr="003151A1" w:rsidRDefault="00801B2E" w:rsidP="00801B2E">
            <w:pPr>
              <w:tabs>
                <w:tab w:val="decimal" w:pos="1344"/>
              </w:tabs>
              <w:suppressAutoHyphens/>
              <w:snapToGrid w:val="0"/>
              <w:spacing w:after="0" w:line="240" w:lineRule="atLeast"/>
              <w:ind w:right="144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390,671</w:t>
            </w:r>
          </w:p>
        </w:tc>
      </w:tr>
    </w:tbl>
    <w:p w14:paraId="15B78FFD" w14:textId="77777777" w:rsidR="00AC445C" w:rsidRPr="003B1BF6" w:rsidRDefault="00AC445C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83"/>
        <w:gridCol w:w="1707"/>
      </w:tblGrid>
      <w:tr w:rsidR="003B1BF6" w:rsidRPr="0024676E" w14:paraId="67B8DEA5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3BF6808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3"/>
            <w:shd w:val="clear" w:color="auto" w:fill="auto"/>
            <w:vAlign w:val="bottom"/>
          </w:tcPr>
          <w:p w14:paraId="3106AA1D" w14:textId="6711E8AB" w:rsidR="003B1BF6" w:rsidRPr="00C47116" w:rsidRDefault="003B1BF6" w:rsidP="00560F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เฉพาะกิจการ</w:t>
            </w:r>
          </w:p>
        </w:tc>
      </w:tr>
      <w:tr w:rsidR="003B1BF6" w:rsidRPr="0024676E" w14:paraId="2C74E703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3A423E0D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5357F6" w14:textId="0116BA50" w:rsidR="003B1BF6" w:rsidRPr="00C47116" w:rsidRDefault="003B1BF6" w:rsidP="00560F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="00AC445C">
              <w:rPr>
                <w:rFonts w:ascii="Angsana New" w:hAnsi="Angsana New" w:cs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226AD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2727810" w14:textId="7E492D67" w:rsidR="003B1BF6" w:rsidRPr="00C47116" w:rsidRDefault="003B1BF6" w:rsidP="00560F12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2565</w:t>
            </w:r>
          </w:p>
        </w:tc>
      </w:tr>
      <w:tr w:rsidR="003B1BF6" w:rsidRPr="0024676E" w14:paraId="4C9E49BF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E1B111D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6C308B" w14:textId="504FDE33" w:rsidR="003B1BF6" w:rsidRPr="00D03C7F" w:rsidRDefault="003B1BF6" w:rsidP="00560F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8F2860" w14:textId="77777777" w:rsidR="003B1BF6" w:rsidRPr="00D03C7F" w:rsidRDefault="003B1BF6" w:rsidP="00560F12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30CC995" w14:textId="08F2E52E" w:rsidR="003B1BF6" w:rsidRPr="00D03C7F" w:rsidRDefault="003B1BF6" w:rsidP="00560F12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3B1BF6" w:rsidRPr="0024676E" w14:paraId="22EF27AC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432A94BB" w14:textId="77777777" w:rsidR="003B1BF6" w:rsidRPr="00C47116" w:rsidRDefault="003B1BF6" w:rsidP="00560F12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3"/>
            <w:shd w:val="clear" w:color="auto" w:fill="auto"/>
          </w:tcPr>
          <w:p w14:paraId="5398AB44" w14:textId="77777777" w:rsidR="003B1BF6" w:rsidRPr="00C47116" w:rsidRDefault="003B1BF6" w:rsidP="00560F12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B1BF6" w:rsidRPr="0024676E" w14:paraId="4C6ACE3F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4BD1AE67" w14:textId="77777777" w:rsidR="003B1BF6" w:rsidRPr="00C47116" w:rsidRDefault="003B1BF6" w:rsidP="00560F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75" w:type="dxa"/>
            <w:gridSpan w:val="3"/>
            <w:shd w:val="clear" w:color="auto" w:fill="auto"/>
          </w:tcPr>
          <w:p w14:paraId="461C72BE" w14:textId="77777777" w:rsidR="003B1BF6" w:rsidRPr="00C47116" w:rsidRDefault="003B1BF6" w:rsidP="00560F12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3B1BF6" w:rsidRPr="0024676E" w14:paraId="2A7131E8" w14:textId="77777777" w:rsidTr="00594D8F">
        <w:trPr>
          <w:trHeight w:val="359"/>
        </w:trPr>
        <w:tc>
          <w:tcPr>
            <w:tcW w:w="5220" w:type="dxa"/>
            <w:shd w:val="clear" w:color="auto" w:fill="auto"/>
          </w:tcPr>
          <w:p w14:paraId="21522DAA" w14:textId="77777777" w:rsidR="003B1BF6" w:rsidRPr="00C47116" w:rsidRDefault="003B1BF6" w:rsidP="00560F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AE94B1" w14:textId="4C4DDBF9" w:rsidR="003B1BF6" w:rsidRPr="003151A1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8B4483" w14:textId="77777777" w:rsidR="003B1BF6" w:rsidRPr="003151A1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55D012E1" w14:textId="450B91CE" w:rsidR="003B1BF6" w:rsidRPr="003151A1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1,472</w:t>
            </w:r>
          </w:p>
        </w:tc>
      </w:tr>
      <w:tr w:rsidR="003B1BF6" w:rsidRPr="0024676E" w14:paraId="660432D4" w14:textId="77777777" w:rsidTr="00594D8F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DDF7B83" w14:textId="77777777" w:rsidR="003B1BF6" w:rsidRPr="00C47116" w:rsidRDefault="003B1BF6" w:rsidP="00560F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080A" w14:textId="61FCBE3D" w:rsidR="003B1BF6" w:rsidRPr="00851DF7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4B2AFD" w14:textId="77777777" w:rsidR="003B1BF6" w:rsidRPr="00851DF7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BD376E" w14:textId="12DB6A10" w:rsidR="003B1BF6" w:rsidRPr="00851DF7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  <w:tr w:rsidR="003B1BF6" w:rsidRPr="0024676E" w14:paraId="56B56F36" w14:textId="77777777" w:rsidTr="00AC445C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64454F5" w14:textId="77777777" w:rsidR="003B1BF6" w:rsidRPr="00C47116" w:rsidRDefault="003B1BF6" w:rsidP="00560F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24E0" w14:textId="77777777" w:rsidR="003B1BF6" w:rsidRPr="00851DF7" w:rsidRDefault="003B1BF6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9F9877" w14:textId="77777777" w:rsidR="003B1BF6" w:rsidRPr="00851DF7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A8E711" w14:textId="77777777" w:rsidR="003B1BF6" w:rsidRPr="00851DF7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3B1BF6" w:rsidRPr="0024676E" w14:paraId="41F30717" w14:textId="77777777" w:rsidTr="00AC445C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586A3901" w14:textId="5B29CF26" w:rsidR="003B1BF6" w:rsidRPr="00C47116" w:rsidRDefault="003B1BF6" w:rsidP="00560F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19AFE1" w14:textId="381B21BF" w:rsidR="003B1BF6" w:rsidRPr="00851DF7" w:rsidRDefault="00801B2E" w:rsidP="00801B2E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D46BF" w14:textId="77777777" w:rsidR="003B1BF6" w:rsidRPr="00851DF7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0FD889" w14:textId="2E46C8E8" w:rsidR="003B1BF6" w:rsidRPr="00851DF7" w:rsidRDefault="003B1BF6" w:rsidP="00560F12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851DF7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</w:tbl>
    <w:p w14:paraId="3ABF3F3C" w14:textId="77777777" w:rsidR="003B1BF6" w:rsidRPr="003B1BF6" w:rsidRDefault="003B1BF6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12BF15A" w14:textId="79149BD2" w:rsidR="00FB639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06090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</w:t>
      </w:r>
      <w:r w:rsidR="00020B8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5F156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สาม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5F156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="005F156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มีนาคม </w:t>
      </w:r>
      <w:r w:rsidR="005F156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2566</w:t>
      </w:r>
      <w:r w:rsidR="00B07E2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6090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5F214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801B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14</w:t>
      </w:r>
      <w:r w:rsidR="00801B2E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ล้านบ</w:t>
      </w:r>
      <w:r w:rsidR="00801B2E" w:rsidRPr="00594D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าท 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5F156A" w:rsidRPr="00497544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31 </w:t>
      </w:r>
      <w:r w:rsidR="005F156A" w:rsidRPr="0049754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มีนาคม </w:t>
      </w:r>
      <w:r w:rsidR="005F156A" w:rsidRPr="00497544">
        <w:rPr>
          <w:rFonts w:ascii="Angsana New" w:hAnsi="Angsana New" w:cs="Angsana New"/>
          <w:i/>
          <w:iCs/>
          <w:color w:val="000000"/>
          <w:sz w:val="30"/>
          <w:szCs w:val="30"/>
        </w:rPr>
        <w:t>2565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:</w:t>
      </w:r>
      <w:r w:rsidR="005F214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5F156A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7</w:t>
      </w:r>
      <w:r w:rsidR="00B11F43" w:rsidRPr="00497544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49754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CA0C6C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5EE9317" w14:textId="77777777" w:rsidR="00795612" w:rsidRDefault="00795612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4DEEBFA8" w14:textId="6D10249F" w:rsidR="00B742E5" w:rsidRPr="00E275F0" w:rsidRDefault="00C82120" w:rsidP="004B5C1C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D36DE5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CA0C6C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0C6E07A" w14:textId="2C8D1D52" w:rsidR="00666496" w:rsidRPr="00350F8B" w:rsidRDefault="00EC4687" w:rsidP="00350F8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8" w:name="_Hlk97640396"/>
      <w:r w:rsidR="004B5C1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4B5C1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0E1B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bookmarkEnd w:id="8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5F156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6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C21E9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350F8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B4225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484</w:t>
      </w:r>
      <w:r w:rsidR="00C21E9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486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49415734" w14:textId="2C8D7CB9" w:rsidR="00DD79C0" w:rsidRPr="00CA0C6C" w:rsidRDefault="00DD79C0" w:rsidP="00CA0C6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464FC98" w14:textId="0C823CAC" w:rsidR="002A7519" w:rsidRDefault="00D36DE5" w:rsidP="00D36DE5">
      <w:pPr>
        <w:pStyle w:val="Heading1"/>
        <w:tabs>
          <w:tab w:val="left" w:pos="450"/>
          <w:tab w:val="left" w:pos="540"/>
          <w:tab w:val="left" w:pos="630"/>
        </w:tabs>
      </w:pPr>
      <w:bookmarkStart w:id="9" w:name="_Toc133445137"/>
      <w:r>
        <w:rPr>
          <w:rFonts w:hint="cs"/>
          <w:cs/>
        </w:rPr>
        <w:t xml:space="preserve">    </w:t>
      </w:r>
      <w:r w:rsidR="00B742E5" w:rsidRPr="00E275F0">
        <w:rPr>
          <w:cs/>
        </w:rPr>
        <w:t>เงินลงทุนในบริษัทย่อย</w:t>
      </w:r>
      <w:r w:rsidR="00B05267">
        <w:t xml:space="preserve"> </w:t>
      </w:r>
      <w:r w:rsidR="00B742E5" w:rsidRPr="00E275F0">
        <w:rPr>
          <w:cs/>
        </w:rPr>
        <w:t>บริษัทร่วม</w:t>
      </w:r>
      <w:r w:rsidR="00B05267">
        <w:rPr>
          <w:rFonts w:hint="cs"/>
          <w:cs/>
        </w:rPr>
        <w:t>และการร่วมค้า</w:t>
      </w:r>
      <w:r w:rsidR="00B742E5" w:rsidRPr="00E275F0">
        <w:rPr>
          <w:cs/>
        </w:rPr>
        <w:t>สุทธิ</w:t>
      </w:r>
      <w:bookmarkEnd w:id="9"/>
    </w:p>
    <w:p w14:paraId="55A2FB07" w14:textId="77777777" w:rsidR="007520DD" w:rsidRPr="00CA0C6C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291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7520DD" w:rsidRPr="00B742E5" w14:paraId="52519467" w14:textId="77777777" w:rsidTr="00560F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68852BDC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57F07B79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BDC8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6EAF3357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7520DD" w:rsidRPr="00B742E5" w14:paraId="53113104" w14:textId="77777777" w:rsidTr="00560F12">
        <w:tc>
          <w:tcPr>
            <w:tcW w:w="3326" w:type="dxa"/>
            <w:vAlign w:val="bottom"/>
          </w:tcPr>
          <w:p w14:paraId="1EB720BE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726FCD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6193B4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510382A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EB94B6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58E10AB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66226C0D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51981958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7520DD" w:rsidRPr="00B742E5" w14:paraId="7BC49FFD" w14:textId="77777777" w:rsidTr="00560F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55923D72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664C13D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0FA1AEEB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48C02D5C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F9900E9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7520DD" w:rsidRPr="00B742E5" w14:paraId="3F9146D3" w14:textId="77777777" w:rsidTr="00560F12">
        <w:tc>
          <w:tcPr>
            <w:tcW w:w="3326" w:type="dxa"/>
            <w:vAlign w:val="bottom"/>
          </w:tcPr>
          <w:p w14:paraId="413AB9B3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hideMark/>
          </w:tcPr>
          <w:p w14:paraId="04F2ED8F" w14:textId="77777777" w:rsidR="007520DD" w:rsidRPr="007669C3" w:rsidRDefault="007520DD" w:rsidP="00560F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76903F2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6D35120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43DBF4A5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6845245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7520DD" w:rsidRPr="00B742E5" w14:paraId="5F094E58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1DB54E5D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F8C0E8A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B16AC48" w14:textId="77777777" w:rsidR="007520DD" w:rsidRPr="007669C3" w:rsidRDefault="007520DD" w:rsidP="007520D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3FDC326E" w14:textId="04CC20F9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567" w:type="dxa"/>
          </w:tcPr>
          <w:p w14:paraId="7D876B7E" w14:textId="02A38715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4F33B031" w14:textId="09D71AE5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16" w:type="dxa"/>
          </w:tcPr>
          <w:p w14:paraId="0CFB258A" w14:textId="1C2F6D74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9DBDB87" w14:textId="272F08EA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71" w:type="dxa"/>
          </w:tcPr>
          <w:p w14:paraId="22818CF5" w14:textId="5275C06A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7520DD" w:rsidRPr="00B742E5" w14:paraId="7AFBFA72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116E713E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4FB17F6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D31A4C" w14:textId="77777777" w:rsidR="007520DD" w:rsidRPr="007669C3" w:rsidRDefault="007520DD" w:rsidP="007520D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20A4BEF6" w14:textId="03D0165A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567" w:type="dxa"/>
          </w:tcPr>
          <w:p w14:paraId="6B3EA5AD" w14:textId="1236DB86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D66D488" w14:textId="6286BFB3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16" w:type="dxa"/>
          </w:tcPr>
          <w:p w14:paraId="4CF45AD2" w14:textId="26DB794B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554CF5F7" w14:textId="0A638052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71" w:type="dxa"/>
          </w:tcPr>
          <w:p w14:paraId="0484F01B" w14:textId="263E8D27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7520DD" w:rsidRPr="00B742E5" w14:paraId="58EB7C71" w14:textId="77777777" w:rsidTr="00560F12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4356DF39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6BE6DFD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28E6C6A" w14:textId="77777777" w:rsidR="007520DD" w:rsidRPr="007669C3" w:rsidRDefault="007520DD" w:rsidP="007520D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CE1C865" w14:textId="098F00EA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hideMark/>
          </w:tcPr>
          <w:p w14:paraId="6CD192C6" w14:textId="536E3D91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35" w:type="dxa"/>
            <w:hideMark/>
          </w:tcPr>
          <w:p w14:paraId="3EF89CBB" w14:textId="3F6B82EB" w:rsidR="007520DD" w:rsidRPr="007669C3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16" w:type="dxa"/>
            <w:hideMark/>
          </w:tcPr>
          <w:p w14:paraId="62A193DD" w14:textId="44BF3BF2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66" w:type="dxa"/>
            <w:hideMark/>
          </w:tcPr>
          <w:p w14:paraId="6BB26EA2" w14:textId="1B6BCC16" w:rsidR="007520DD" w:rsidRPr="007669C3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71" w:type="dxa"/>
            <w:hideMark/>
          </w:tcPr>
          <w:p w14:paraId="374B2587" w14:textId="25714971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</w:tr>
      <w:tr w:rsidR="007520DD" w:rsidRPr="00B742E5" w14:paraId="57FEEA17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21A9E0C0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0D1FF33B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DC2CADE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4ED7579" w14:textId="77777777" w:rsidR="007520DD" w:rsidRPr="007669C3" w:rsidRDefault="007520DD" w:rsidP="007520DD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34C08018" w14:textId="77777777" w:rsidR="007520DD" w:rsidRPr="007669C3" w:rsidRDefault="007520DD" w:rsidP="007520DD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7520DD" w:rsidRPr="00B742E5" w14:paraId="64B03ACB" w14:textId="77777777" w:rsidTr="00560F12">
        <w:trPr>
          <w:gridAfter w:val="1"/>
          <w:wAfter w:w="7" w:type="dxa"/>
        </w:trPr>
        <w:tc>
          <w:tcPr>
            <w:tcW w:w="3326" w:type="dxa"/>
            <w:hideMark/>
          </w:tcPr>
          <w:p w14:paraId="6967583C" w14:textId="77777777" w:rsidR="007520DD" w:rsidRPr="00522D63" w:rsidRDefault="007520DD" w:rsidP="007520D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91" w:type="dxa"/>
          </w:tcPr>
          <w:p w14:paraId="3CB0D482" w14:textId="77777777" w:rsidR="007520DD" w:rsidRPr="005E697F" w:rsidRDefault="007520DD" w:rsidP="007520D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6D5497A" w14:textId="77777777" w:rsidR="007520DD" w:rsidRPr="005E697F" w:rsidRDefault="007520DD" w:rsidP="007520D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70CDC0" w14:textId="77777777" w:rsidR="007520DD" w:rsidRPr="005E697F" w:rsidRDefault="007520DD" w:rsidP="007520D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591FEF7" w14:textId="77777777" w:rsidR="007520DD" w:rsidRPr="005E697F" w:rsidRDefault="007520DD" w:rsidP="007520D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CEF16C3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4B48DFD3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45BF8934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5FFF6AC7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A3479E" w:rsidRPr="00B742E5" w14:paraId="0EB12317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57CC6A2B" w14:textId="6920D61D" w:rsidR="00A3479E" w:rsidRPr="005E697F" w:rsidRDefault="00A3479E" w:rsidP="00C75573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</w:t>
            </w:r>
            <w:proofErr w:type="spellStart"/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5811C717" w14:textId="5A77AE0E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สซิ่ง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ซ์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สำหรับยานยนต์กลุ่ม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ลั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กช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ัว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รี่</w:t>
            </w:r>
          </w:p>
        </w:tc>
        <w:tc>
          <w:tcPr>
            <w:tcW w:w="672" w:type="dxa"/>
          </w:tcPr>
          <w:p w14:paraId="3D0FA488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A1A1A6" w14:textId="77777777" w:rsidR="00A3479E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05DCA25" w14:textId="77777777" w:rsidR="00A3479E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27D3D2" w14:textId="3FC33F3C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EF5CDAC" w14:textId="68049321" w:rsidR="00A3479E" w:rsidRPr="00A3030A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76E003AB" w14:textId="51B514B7" w:rsidR="00A3479E" w:rsidRPr="00A3030A" w:rsidRDefault="00A3479E" w:rsidP="00A3479E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0AF99C34" w14:textId="2AE89C27" w:rsidR="00A3479E" w:rsidRPr="00A3030A" w:rsidRDefault="00A3479E" w:rsidP="00A3479E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616" w:type="dxa"/>
            <w:vAlign w:val="bottom"/>
          </w:tcPr>
          <w:p w14:paraId="24EA2BB8" w14:textId="072C233D" w:rsidR="00A3479E" w:rsidRPr="00A3030A" w:rsidRDefault="00A3479E" w:rsidP="00A3479E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375</w:t>
            </w:r>
          </w:p>
        </w:tc>
        <w:tc>
          <w:tcPr>
            <w:tcW w:w="666" w:type="dxa"/>
            <w:vAlign w:val="bottom"/>
          </w:tcPr>
          <w:p w14:paraId="469BE77E" w14:textId="43508F76" w:rsidR="00A3479E" w:rsidRPr="00A3030A" w:rsidRDefault="00A3479E" w:rsidP="00A3479E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421</w:t>
            </w:r>
          </w:p>
        </w:tc>
        <w:tc>
          <w:tcPr>
            <w:tcW w:w="671" w:type="dxa"/>
            <w:vAlign w:val="bottom"/>
          </w:tcPr>
          <w:p w14:paraId="660CA8B5" w14:textId="01066EA8" w:rsidR="00A3479E" w:rsidRPr="00A3030A" w:rsidRDefault="00A3479E" w:rsidP="00A3479E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313</w:t>
            </w:r>
          </w:p>
        </w:tc>
      </w:tr>
      <w:tr w:rsidR="00A3479E" w:rsidRPr="00B742E5" w14:paraId="74A8A3EC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3C9BDC15" w14:textId="77777777" w:rsidR="00A3479E" w:rsidRPr="005E697F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4256EA58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1B690E35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852D1BC" w14:textId="77777777" w:rsidR="00A3479E" w:rsidRPr="00165EE3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C44E1E8" w14:textId="77777777" w:rsidR="00A3479E" w:rsidRPr="00165EE3" w:rsidRDefault="00A3479E" w:rsidP="00A3479E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99B3522" w14:textId="77777777" w:rsidR="00A3479E" w:rsidRPr="00165EE3" w:rsidRDefault="00A3479E" w:rsidP="00A3479E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62522780" w14:textId="77777777" w:rsidR="00A3479E" w:rsidRPr="00165EE3" w:rsidRDefault="00A3479E" w:rsidP="00A3479E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04C244A7" w14:textId="77777777" w:rsidR="00A3479E" w:rsidRPr="00165EE3" w:rsidRDefault="00A3479E" w:rsidP="00A3479E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BD06468" w14:textId="77777777" w:rsidR="00A3479E" w:rsidRPr="00165EE3" w:rsidRDefault="00A3479E" w:rsidP="00A3479E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A3479E" w:rsidRPr="00B742E5" w14:paraId="09784841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04A59324" w14:textId="77777777" w:rsidR="00A3479E" w:rsidRPr="005E697F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91" w:type="dxa"/>
          </w:tcPr>
          <w:p w14:paraId="5F0A9009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449FCF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B3894F" w14:textId="77777777" w:rsidR="00A3479E" w:rsidRPr="00165EE3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4A795FC" w14:textId="77777777" w:rsidR="00A3479E" w:rsidRPr="00165EE3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C31A8CF" w14:textId="77777777" w:rsidR="00A3479E" w:rsidRPr="00165EE3" w:rsidRDefault="00A3479E" w:rsidP="00A3479E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825D2E3" w14:textId="77777777" w:rsidR="00A3479E" w:rsidRPr="00165EE3" w:rsidRDefault="00A3479E" w:rsidP="00A3479E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17FF18" w14:textId="77777777" w:rsidR="00A3479E" w:rsidRPr="00165EE3" w:rsidRDefault="00A3479E" w:rsidP="00A3479E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9A21123" w14:textId="77777777" w:rsidR="00A3479E" w:rsidRPr="00165EE3" w:rsidRDefault="00A3479E" w:rsidP="00A3479E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A3479E" w:rsidRPr="00B742E5" w14:paraId="13FA2502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6678A59A" w14:textId="77777777" w:rsidR="00A3479E" w:rsidRPr="005E697F" w:rsidRDefault="00A3479E" w:rsidP="00C75573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3D75E36E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EA2CEAC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6DF82E9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7AE0A2B" w14:textId="58AD6635" w:rsidR="00A3479E" w:rsidRPr="00A3030A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14:paraId="6AC9189E" w14:textId="46EE16FC" w:rsidR="00A3479E" w:rsidRPr="00A3030A" w:rsidRDefault="00A3479E" w:rsidP="00A3479E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bottom"/>
          </w:tcPr>
          <w:p w14:paraId="3FC24F1F" w14:textId="36F49B9D" w:rsidR="00A3479E" w:rsidRPr="00A3030A" w:rsidRDefault="00A3479E" w:rsidP="00A3479E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C623D7E" w14:textId="3B4AE247" w:rsidR="00A3479E" w:rsidRPr="00A3030A" w:rsidRDefault="00A3479E" w:rsidP="00A3479E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FDDCD75" w14:textId="31FE89A1" w:rsidR="00A3479E" w:rsidRPr="00A3030A" w:rsidRDefault="00A3479E" w:rsidP="00A3479E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5789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bottom"/>
          </w:tcPr>
          <w:p w14:paraId="7B1FF4AA" w14:textId="79694C60" w:rsidR="00A3479E" w:rsidRPr="00A3030A" w:rsidRDefault="00A3479E" w:rsidP="00A3479E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A3479E" w:rsidRPr="00B742E5" w14:paraId="4A90A16F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7E6A6BF4" w14:textId="77777777" w:rsidR="00A3479E" w:rsidRPr="005E697F" w:rsidRDefault="00A3479E" w:rsidP="00C75573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</w:t>
            </w:r>
            <w:proofErr w:type="spellStart"/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แน</w:t>
            </w:r>
            <w:proofErr w:type="spellEnd"/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ล ไอทีเอ็ม</w:t>
            </w:r>
            <w:proofErr w:type="spellStart"/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เอ๊กซ์</w:t>
            </w:r>
            <w:proofErr w:type="spellEnd"/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53BC729D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7F85DE5A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DB0236C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94BC278" w14:textId="57A3E560" w:rsidR="00A3479E" w:rsidRPr="00A3030A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567" w:type="dxa"/>
            <w:vAlign w:val="bottom"/>
          </w:tcPr>
          <w:p w14:paraId="6A70666F" w14:textId="2C7DB715" w:rsidR="00A3479E" w:rsidRPr="00A3030A" w:rsidRDefault="00A3479E" w:rsidP="00A3479E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5" w:type="dxa"/>
            <w:vAlign w:val="bottom"/>
          </w:tcPr>
          <w:p w14:paraId="75169F71" w14:textId="6DE56170" w:rsidR="00A3479E" w:rsidRPr="00A3030A" w:rsidRDefault="00A3479E" w:rsidP="00A3479E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16" w:type="dxa"/>
            <w:vAlign w:val="bottom"/>
          </w:tcPr>
          <w:p w14:paraId="7FEF9A33" w14:textId="6216259C" w:rsidR="00A3479E" w:rsidRPr="00A3030A" w:rsidRDefault="00A3479E" w:rsidP="00A3479E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25FB82F3" w14:textId="06ADBC39" w:rsidR="00A3479E" w:rsidRPr="00A3030A" w:rsidRDefault="00A3479E" w:rsidP="00A3479E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936</w:t>
            </w:r>
          </w:p>
        </w:tc>
        <w:tc>
          <w:tcPr>
            <w:tcW w:w="671" w:type="dxa"/>
            <w:vAlign w:val="bottom"/>
          </w:tcPr>
          <w:p w14:paraId="3CDB77D3" w14:textId="60E32B58" w:rsidR="00A3479E" w:rsidRPr="00A3030A" w:rsidRDefault="00A3479E" w:rsidP="00A3479E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820</w:t>
            </w:r>
          </w:p>
        </w:tc>
      </w:tr>
      <w:tr w:rsidR="00A3479E" w:rsidRPr="00B742E5" w14:paraId="13C3E09C" w14:textId="77777777" w:rsidTr="00560F12">
        <w:trPr>
          <w:gridAfter w:val="1"/>
          <w:wAfter w:w="7" w:type="dxa"/>
        </w:trPr>
        <w:tc>
          <w:tcPr>
            <w:tcW w:w="3326" w:type="dxa"/>
          </w:tcPr>
          <w:p w14:paraId="298DF99D" w14:textId="77777777" w:rsidR="00A3479E" w:rsidRPr="005E697F" w:rsidRDefault="00A3479E" w:rsidP="00C75573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</w:t>
              </w:r>
              <w:proofErr w:type="spellStart"/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ดัส</w:t>
              </w:r>
              <w:proofErr w:type="spellEnd"/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ตรี จำกัด (มหาชน)</w:t>
              </w:r>
            </w:hyperlink>
          </w:p>
        </w:tc>
        <w:tc>
          <w:tcPr>
            <w:tcW w:w="1291" w:type="dxa"/>
          </w:tcPr>
          <w:p w14:paraId="46ADD127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153DAC33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A03CAA2" w14:textId="0602CA61" w:rsidR="00A3479E" w:rsidRPr="00A3030A" w:rsidRDefault="00A3479E" w:rsidP="00A3479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567" w:type="dxa"/>
            <w:vAlign w:val="bottom"/>
          </w:tcPr>
          <w:p w14:paraId="7E81AC33" w14:textId="7D36396A" w:rsidR="00A3479E" w:rsidRPr="00A3030A" w:rsidRDefault="00A3479E" w:rsidP="00A3479E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5" w:type="dxa"/>
            <w:vAlign w:val="bottom"/>
          </w:tcPr>
          <w:p w14:paraId="4FB80A67" w14:textId="24459A7C" w:rsidR="00A3479E" w:rsidRPr="00A3030A" w:rsidRDefault="00A3479E" w:rsidP="00A3479E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34" w:right="-1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6273DE38" w14:textId="607156BA" w:rsidR="00A3479E" w:rsidRPr="00A3030A" w:rsidRDefault="00A3479E" w:rsidP="00A3479E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1220EB27" w14:textId="7718F9A7" w:rsidR="00A3479E" w:rsidRPr="00A3030A" w:rsidRDefault="00A3479E" w:rsidP="00A3479E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03" w:right="-16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71F8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13EA04B9" w14:textId="57AEBC09" w:rsidR="00A3479E" w:rsidRPr="00671F81" w:rsidRDefault="00A3479E" w:rsidP="00A3479E">
            <w:pPr>
              <w:tabs>
                <w:tab w:val="decimal" w:pos="265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71F81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A3479E" w:rsidRPr="00B742E5" w14:paraId="5271B9D9" w14:textId="77777777" w:rsidTr="00560F12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1D8F67FC" w14:textId="77777777" w:rsidR="00A3479E" w:rsidRPr="005E697F" w:rsidRDefault="00A3479E" w:rsidP="00994A18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194F295" w14:textId="77777777" w:rsidR="00A3479E" w:rsidRPr="005E697F" w:rsidRDefault="00A3479E" w:rsidP="00A3479E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2B1545" w14:textId="77777777" w:rsidR="00A3479E" w:rsidRPr="00A3030A" w:rsidRDefault="00A3479E" w:rsidP="00A3479E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1DBDB6D" w14:textId="77777777" w:rsidR="00A3479E" w:rsidRPr="00A3030A" w:rsidRDefault="00A3479E" w:rsidP="00A3479E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3A7D9288" w14:textId="67578E0D" w:rsidR="00A3479E" w:rsidRPr="00A3030A" w:rsidRDefault="00A3479E" w:rsidP="00A34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721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7E6B2C24" w14:textId="5C78B34F" w:rsidR="00A3479E" w:rsidRPr="00A3030A" w:rsidRDefault="00A3479E" w:rsidP="00A34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596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95EE1" w14:textId="1D83C939" w:rsidR="00A3479E" w:rsidRPr="00A3030A" w:rsidRDefault="00A3479E" w:rsidP="00A34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1,427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6109DD0A" w14:textId="0BA0286D" w:rsidR="00A3479E" w:rsidRPr="00A3030A" w:rsidRDefault="00A3479E" w:rsidP="00A34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1,206</w:t>
            </w:r>
          </w:p>
        </w:tc>
      </w:tr>
    </w:tbl>
    <w:p w14:paraId="7A7A107A" w14:textId="37D7190C" w:rsidR="00141925" w:rsidRDefault="004340D8" w:rsidP="004340D8">
      <w:pPr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990"/>
        <w:gridCol w:w="720"/>
        <w:gridCol w:w="794"/>
        <w:gridCol w:w="785"/>
        <w:gridCol w:w="709"/>
        <w:gridCol w:w="1134"/>
      </w:tblGrid>
      <w:tr w:rsidR="007520DD" w:rsidRPr="00126E2A" w14:paraId="6C47A532" w14:textId="77777777" w:rsidTr="00D07C7D">
        <w:trPr>
          <w:trHeight w:val="70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0869D058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E6A8846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7FACA22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142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58FD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7520DD" w:rsidRPr="00126E2A" w14:paraId="677F4340" w14:textId="77777777" w:rsidTr="00D07C7D">
        <w:tc>
          <w:tcPr>
            <w:tcW w:w="3060" w:type="dxa"/>
            <w:tcBorders>
              <w:top w:val="nil"/>
            </w:tcBorders>
            <w:shd w:val="clear" w:color="auto" w:fill="auto"/>
          </w:tcPr>
          <w:p w14:paraId="13994D5A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B39359B" w14:textId="77777777" w:rsidR="007520DD" w:rsidRPr="00126E2A" w:rsidRDefault="007520DD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CCA7930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E980645" w14:textId="77777777" w:rsidR="007520DD" w:rsidRPr="00126E2A" w:rsidRDefault="007520DD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51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356B1F" w14:textId="77777777" w:rsidR="007520DD" w:rsidRPr="00126E2A" w:rsidRDefault="007520DD" w:rsidP="00063CB3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9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15B46DF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134" w:type="dxa"/>
            <w:tcBorders>
              <w:top w:val="nil"/>
            </w:tcBorders>
          </w:tcPr>
          <w:p w14:paraId="05BAC536" w14:textId="77777777" w:rsidR="007520DD" w:rsidRDefault="007520DD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692C672E" w14:textId="2D9BB273" w:rsidR="007520DD" w:rsidRPr="00126E2A" w:rsidRDefault="007520DD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</w:t>
            </w:r>
            <w:r w:rsidR="001E74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งวดสามเดือน</w:t>
            </w:r>
          </w:p>
        </w:tc>
      </w:tr>
      <w:tr w:rsidR="007520DD" w:rsidRPr="00126E2A" w14:paraId="744483B0" w14:textId="77777777" w:rsidTr="00D07C7D">
        <w:trPr>
          <w:trHeight w:val="164"/>
        </w:trPr>
        <w:tc>
          <w:tcPr>
            <w:tcW w:w="3060" w:type="dxa"/>
            <w:shd w:val="clear" w:color="auto" w:fill="auto"/>
          </w:tcPr>
          <w:p w14:paraId="1843CB8A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7BE42613" w14:textId="77777777" w:rsidR="007520DD" w:rsidRPr="00126E2A" w:rsidRDefault="007520DD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90" w:type="dxa"/>
          </w:tcPr>
          <w:p w14:paraId="7A95A8E6" w14:textId="77777777" w:rsidR="007520DD" w:rsidRPr="00126E2A" w:rsidRDefault="007520DD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5A7D8573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C757D66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134" w:type="dxa"/>
          </w:tcPr>
          <w:p w14:paraId="625865C1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7520DD" w:rsidRPr="00126E2A" w14:paraId="2D2C9FF6" w14:textId="77777777" w:rsidTr="00D07C7D">
        <w:tc>
          <w:tcPr>
            <w:tcW w:w="3060" w:type="dxa"/>
            <w:shd w:val="clear" w:color="auto" w:fill="auto"/>
          </w:tcPr>
          <w:p w14:paraId="765ACBB9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4466FF2" w14:textId="77777777" w:rsidR="007520DD" w:rsidRPr="008F19F9" w:rsidRDefault="007520DD" w:rsidP="00063CB3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</w:tcPr>
          <w:p w14:paraId="6D415494" w14:textId="77777777" w:rsidR="007520DD" w:rsidRPr="00126E2A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E569E68" w14:textId="531361B5" w:rsidR="007520DD" w:rsidRPr="00B77194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94" w:type="dxa"/>
            <w:shd w:val="clear" w:color="auto" w:fill="auto"/>
          </w:tcPr>
          <w:p w14:paraId="5C080AAB" w14:textId="7CE9F9F1" w:rsidR="007520DD" w:rsidRPr="007669C3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85" w:type="dxa"/>
            <w:shd w:val="clear" w:color="auto" w:fill="auto"/>
          </w:tcPr>
          <w:p w14:paraId="3B8E2AF2" w14:textId="67B0CCB6" w:rsidR="007520DD" w:rsidRPr="00B77194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09" w:type="dxa"/>
            <w:shd w:val="clear" w:color="auto" w:fill="auto"/>
          </w:tcPr>
          <w:p w14:paraId="5812642C" w14:textId="04AA4E18" w:rsidR="007520DD" w:rsidRPr="007669C3" w:rsidRDefault="007520DD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134" w:type="dxa"/>
          </w:tcPr>
          <w:p w14:paraId="5499D927" w14:textId="2F28258B" w:rsidR="007520DD" w:rsidRDefault="001E7406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</w:tr>
      <w:tr w:rsidR="00063CB3" w:rsidRPr="00126E2A" w14:paraId="119F12A4" w14:textId="77777777" w:rsidTr="00D07C7D">
        <w:tc>
          <w:tcPr>
            <w:tcW w:w="3060" w:type="dxa"/>
            <w:shd w:val="clear" w:color="auto" w:fill="auto"/>
          </w:tcPr>
          <w:p w14:paraId="037CEA55" w14:textId="77777777" w:rsidR="00063CB3" w:rsidRPr="00126E2A" w:rsidRDefault="00063CB3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6A3667DD" w14:textId="77777777" w:rsidR="00063CB3" w:rsidRPr="008F19F9" w:rsidRDefault="00063CB3" w:rsidP="00063CB3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</w:tcPr>
          <w:p w14:paraId="443B70D6" w14:textId="77777777" w:rsidR="00063CB3" w:rsidRPr="00126E2A" w:rsidRDefault="00063CB3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7649CA2" w14:textId="54792B96" w:rsidR="00063CB3" w:rsidRPr="004D7651" w:rsidRDefault="00063CB3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94" w:type="dxa"/>
            <w:shd w:val="clear" w:color="auto" w:fill="auto"/>
          </w:tcPr>
          <w:p w14:paraId="29D9B2FE" w14:textId="1DFAF485" w:rsidR="00063CB3" w:rsidRPr="00126E2A" w:rsidRDefault="00063CB3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85" w:type="dxa"/>
            <w:shd w:val="clear" w:color="auto" w:fill="auto"/>
          </w:tcPr>
          <w:p w14:paraId="1FB48055" w14:textId="0EC5F703" w:rsidR="00063CB3" w:rsidRPr="00126E2A" w:rsidRDefault="00063CB3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6AAC1059" w14:textId="5BA1DC9E" w:rsidR="00063CB3" w:rsidRPr="00126E2A" w:rsidRDefault="00063CB3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134" w:type="dxa"/>
          </w:tcPr>
          <w:p w14:paraId="65FC0D82" w14:textId="7D7E67EF" w:rsidR="00063CB3" w:rsidRPr="00B77194" w:rsidRDefault="00063CB3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063CB3" w:rsidRPr="00126E2A" w14:paraId="4E900167" w14:textId="77777777" w:rsidTr="00D07C7D">
        <w:tc>
          <w:tcPr>
            <w:tcW w:w="3060" w:type="dxa"/>
            <w:shd w:val="clear" w:color="auto" w:fill="auto"/>
          </w:tcPr>
          <w:p w14:paraId="1E9ACBF6" w14:textId="77777777" w:rsidR="00063CB3" w:rsidRPr="00DF2695" w:rsidRDefault="00063CB3" w:rsidP="00063CB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38F608E" w14:textId="77777777" w:rsidR="00063CB3" w:rsidRPr="00126E2A" w:rsidRDefault="00063CB3" w:rsidP="00063CB3">
            <w:pPr>
              <w:suppressAutoHyphens/>
              <w:spacing w:after="0" w:line="22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</w:tcPr>
          <w:p w14:paraId="1E77E64E" w14:textId="77777777" w:rsidR="00063CB3" w:rsidRPr="00DF2695" w:rsidRDefault="00063CB3" w:rsidP="00063CB3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78CAF315" w14:textId="77777777" w:rsidR="00063CB3" w:rsidRPr="00DF2695" w:rsidRDefault="00063CB3" w:rsidP="00063CB3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14:paraId="1CDC680A" w14:textId="77777777" w:rsidR="00063CB3" w:rsidRPr="00126E2A" w:rsidRDefault="00063CB3" w:rsidP="00063CB3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063CB3" w:rsidRPr="00126E2A" w14:paraId="2D76096E" w14:textId="77777777" w:rsidTr="00D07C7D">
        <w:tc>
          <w:tcPr>
            <w:tcW w:w="3060" w:type="dxa"/>
            <w:shd w:val="clear" w:color="auto" w:fill="auto"/>
          </w:tcPr>
          <w:p w14:paraId="0592A7FC" w14:textId="77777777" w:rsidR="00063CB3" w:rsidRPr="00A3030A" w:rsidRDefault="00063CB3" w:rsidP="00063CB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530" w:type="dxa"/>
            <w:shd w:val="clear" w:color="auto" w:fill="auto"/>
          </w:tcPr>
          <w:p w14:paraId="664320AC" w14:textId="77777777" w:rsidR="00063CB3" w:rsidRPr="00A3030A" w:rsidRDefault="00063CB3" w:rsidP="00063CB3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</w:tcPr>
          <w:p w14:paraId="3849542E" w14:textId="77777777" w:rsidR="00063CB3" w:rsidRPr="00A3030A" w:rsidRDefault="00063CB3" w:rsidP="00063CB3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2F3F8D" w14:textId="77777777" w:rsidR="00063CB3" w:rsidRPr="00A3030A" w:rsidRDefault="00063CB3" w:rsidP="00063CB3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FA5F211" w14:textId="77777777" w:rsidR="00063CB3" w:rsidRPr="00A3030A" w:rsidRDefault="00063CB3" w:rsidP="00063CB3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C445B1A" w14:textId="77777777" w:rsidR="00063CB3" w:rsidRPr="00A3030A" w:rsidRDefault="00063CB3" w:rsidP="00063CB3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67E7FC" w14:textId="77777777" w:rsidR="00063CB3" w:rsidRPr="00A3030A" w:rsidRDefault="00063CB3" w:rsidP="00063CB3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5E3B8BFB" w14:textId="77777777" w:rsidR="00063CB3" w:rsidRPr="00A3030A" w:rsidRDefault="00063CB3" w:rsidP="00063CB3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A3479E" w:rsidRPr="00126E2A" w14:paraId="49E73296" w14:textId="77777777" w:rsidTr="00D07C7D">
        <w:tc>
          <w:tcPr>
            <w:tcW w:w="3060" w:type="dxa"/>
            <w:shd w:val="clear" w:color="auto" w:fill="auto"/>
          </w:tcPr>
          <w:p w14:paraId="2454945C" w14:textId="77777777" w:rsidR="00A3479E" w:rsidRPr="00A3030A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5BCC4744" w14:textId="77777777" w:rsidR="00A3479E" w:rsidRPr="00A3030A" w:rsidRDefault="00A3479E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90" w:type="dxa"/>
          </w:tcPr>
          <w:p w14:paraId="46D6DE3C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8782B" w14:textId="2A3CED79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99.5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35956D7" w14:textId="0161C2A1" w:rsidR="00A3479E" w:rsidRPr="00A3030A" w:rsidRDefault="00A3479E" w:rsidP="00A3479E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99.1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56528FB" w14:textId="1E7448DF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538D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441</w:t>
            </w:r>
            <w:r w:rsidRPr="00C538D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,</w:t>
            </w:r>
            <w:r w:rsidRPr="00C538D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599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CE4BD" w14:textId="504A09BE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440,741</w:t>
            </w:r>
          </w:p>
        </w:tc>
        <w:tc>
          <w:tcPr>
            <w:tcW w:w="1134" w:type="dxa"/>
            <w:vAlign w:val="bottom"/>
          </w:tcPr>
          <w:p w14:paraId="5BC25942" w14:textId="4364A7E6" w:rsidR="00A3479E" w:rsidRPr="00A3030A" w:rsidRDefault="00A3479E" w:rsidP="00E816FE">
            <w:pPr>
              <w:tabs>
                <w:tab w:val="decimal" w:pos="693"/>
              </w:tabs>
              <w:suppressAutoHyphens/>
              <w:spacing w:after="0" w:line="220" w:lineRule="exact"/>
              <w:ind w:left="273"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538D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37,453</w:t>
            </w:r>
          </w:p>
        </w:tc>
      </w:tr>
      <w:tr w:rsidR="00A3479E" w:rsidRPr="00126E2A" w14:paraId="1EA1186E" w14:textId="77777777" w:rsidTr="00D07C7D">
        <w:tc>
          <w:tcPr>
            <w:tcW w:w="3060" w:type="dxa"/>
            <w:shd w:val="clear" w:color="auto" w:fill="auto"/>
          </w:tcPr>
          <w:p w14:paraId="458C823A" w14:textId="11C80E98" w:rsidR="00A3479E" w:rsidRPr="00A3030A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็น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3A6CCDD4" w14:textId="7AE9D0B4" w:rsidR="00A3479E" w:rsidRPr="00A3030A" w:rsidRDefault="00A3479E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เวนเจอร์แคปปิตอลและเวนเจอร์บิล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เดอร์</w:t>
            </w:r>
            <w:proofErr w:type="spellEnd"/>
          </w:p>
        </w:tc>
        <w:tc>
          <w:tcPr>
            <w:tcW w:w="990" w:type="dxa"/>
          </w:tcPr>
          <w:p w14:paraId="7B2100EC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2D65CE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4A76448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21E561" w14:textId="0789EF49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B16BEE3" w14:textId="06BAE650" w:rsidR="00A3479E" w:rsidRPr="00A3030A" w:rsidRDefault="00A3479E" w:rsidP="00A3479E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929AEF0" w14:textId="4B223E17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538D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25,478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D21E0A" w14:textId="61330DE1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25,478</w:t>
            </w:r>
          </w:p>
        </w:tc>
        <w:tc>
          <w:tcPr>
            <w:tcW w:w="1134" w:type="dxa"/>
            <w:vAlign w:val="bottom"/>
          </w:tcPr>
          <w:p w14:paraId="12B0AB1C" w14:textId="7EA86326" w:rsidR="00A3479E" w:rsidRPr="00A3030A" w:rsidRDefault="00A3479E" w:rsidP="00E816FE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393B6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479E" w:rsidRPr="00126E2A" w14:paraId="1D012DC0" w14:textId="77777777" w:rsidTr="00D07C7D">
        <w:tc>
          <w:tcPr>
            <w:tcW w:w="3060" w:type="dxa"/>
            <w:shd w:val="clear" w:color="auto" w:fill="auto"/>
          </w:tcPr>
          <w:p w14:paraId="253303D6" w14:textId="77777777" w:rsidR="00A3479E" w:rsidRPr="00A3030A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ร์ด</w:t>
            </w:r>
            <w:proofErr w:type="spellEnd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126F459" w14:textId="197B18E4" w:rsidR="00A3479E" w:rsidRPr="00A3030A" w:rsidRDefault="00A3479E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บัตรเครดิต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990" w:type="dxa"/>
          </w:tcPr>
          <w:p w14:paraId="3E78B860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02029FB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C09B51" w14:textId="1CF0B705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A592478" w14:textId="6B82D2BD" w:rsidR="00A3479E" w:rsidRPr="00A3030A" w:rsidRDefault="00A3479E" w:rsidP="00A347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8D8FCB0" w14:textId="14DB8257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23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206E2" w14:textId="359951F8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23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1134" w:type="dxa"/>
            <w:vAlign w:val="bottom"/>
          </w:tcPr>
          <w:p w14:paraId="512BEBC8" w14:textId="3A375DC1" w:rsidR="00A3479E" w:rsidRPr="00A3030A" w:rsidRDefault="00A3479E" w:rsidP="00E816FE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479E" w:rsidRPr="00126E2A" w14:paraId="2BCC104A" w14:textId="77777777" w:rsidTr="00D07C7D">
        <w:tc>
          <w:tcPr>
            <w:tcW w:w="3060" w:type="dxa"/>
            <w:shd w:val="clear" w:color="auto" w:fill="auto"/>
          </w:tcPr>
          <w:p w14:paraId="5144ED46" w14:textId="42E49A36" w:rsidR="00A3479E" w:rsidRPr="00A3030A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ิล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เวนเจอร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์ส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5C4F7E0E" w14:textId="7745E495" w:rsidR="00A3479E" w:rsidRPr="00A3030A" w:rsidRDefault="00A3479E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ไลฟ์สไตร์ซู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เปอร์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แอปแพลตฟอร์ม</w:t>
            </w:r>
          </w:p>
        </w:tc>
        <w:tc>
          <w:tcPr>
            <w:tcW w:w="990" w:type="dxa"/>
          </w:tcPr>
          <w:p w14:paraId="70A3C0F1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552DBFEE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1865CB" w14:textId="1EBEC9B4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4DC7B9C" w14:textId="553E760E" w:rsidR="00A3479E" w:rsidRPr="00A3030A" w:rsidRDefault="00A3479E" w:rsidP="00A347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0E8C545" w14:textId="5843DFE9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21C99" w14:textId="5D284A16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000</w:t>
            </w:r>
          </w:p>
        </w:tc>
        <w:tc>
          <w:tcPr>
            <w:tcW w:w="1134" w:type="dxa"/>
            <w:vAlign w:val="bottom"/>
          </w:tcPr>
          <w:p w14:paraId="3A5D63D7" w14:textId="6DAF20C8" w:rsidR="00A3479E" w:rsidRPr="00A3030A" w:rsidRDefault="00A347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479E" w:rsidRPr="00126E2A" w14:paraId="489E8F48" w14:textId="77777777" w:rsidTr="00D07C7D">
        <w:tc>
          <w:tcPr>
            <w:tcW w:w="3060" w:type="dxa"/>
            <w:shd w:val="clear" w:color="auto" w:fill="auto"/>
          </w:tcPr>
          <w:p w14:paraId="7924C62A" w14:textId="5BD7B4F4" w:rsidR="00A3479E" w:rsidRPr="00A3030A" w:rsidRDefault="00A3479E" w:rsidP="009C381D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บริษัทหลักทรัพย์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อินโนเวสท์ เอก</w:t>
            </w:r>
            <w:proofErr w:type="spellStart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จํากัด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D32C33" w14:textId="5E5B987A" w:rsidR="00A3479E" w:rsidRPr="00A3030A" w:rsidRDefault="001F2060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="00A3479E"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990" w:type="dxa"/>
            <w:vAlign w:val="bottom"/>
          </w:tcPr>
          <w:p w14:paraId="4A536C94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79519D" w14:textId="72897CFC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23CEACC" w14:textId="738CFE39" w:rsidR="00A3479E" w:rsidRPr="00A3030A" w:rsidRDefault="00A3479E" w:rsidP="00A347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6086A33" w14:textId="0301D63C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959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DF1B6A" w14:textId="09E1B6CD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959</w:t>
            </w:r>
          </w:p>
        </w:tc>
        <w:tc>
          <w:tcPr>
            <w:tcW w:w="1134" w:type="dxa"/>
            <w:vAlign w:val="bottom"/>
          </w:tcPr>
          <w:p w14:paraId="692B9922" w14:textId="332E8168" w:rsidR="00A3479E" w:rsidRPr="00A3030A" w:rsidRDefault="00A347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479E" w:rsidRPr="00126E2A" w14:paraId="0160B2F3" w14:textId="77777777" w:rsidTr="00D07C7D">
        <w:tc>
          <w:tcPr>
            <w:tcW w:w="3060" w:type="dxa"/>
            <w:shd w:val="clear" w:color="auto" w:fill="auto"/>
          </w:tcPr>
          <w:p w14:paraId="05EBA682" w14:textId="77777777" w:rsidR="00A3479E" w:rsidRPr="00A3030A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C5F8B8A" w14:textId="542031D8" w:rsidR="00A3479E" w:rsidRPr="00A3030A" w:rsidRDefault="00A3479E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ทะเบียนรถ เป็นประกันและนายหน้าประกัน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วินาศภัย</w:t>
            </w:r>
          </w:p>
        </w:tc>
        <w:tc>
          <w:tcPr>
            <w:tcW w:w="990" w:type="dxa"/>
          </w:tcPr>
          <w:p w14:paraId="13829FC4" w14:textId="77777777" w:rsidR="00A3479E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E2F164B" w14:textId="77777777" w:rsidR="00A3479E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351A29D" w14:textId="77777777" w:rsidR="00A3479E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78FD75" w14:textId="0F770042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A0408E" w14:textId="1A274FB2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2D95343" w14:textId="51290E3B" w:rsidR="00A3479E" w:rsidRPr="00A3030A" w:rsidRDefault="00A3479E" w:rsidP="00A347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65C1CB6" w14:textId="2F13CB2C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C6571F" w14:textId="58023326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4,000</w:t>
            </w:r>
          </w:p>
        </w:tc>
        <w:tc>
          <w:tcPr>
            <w:tcW w:w="1134" w:type="dxa"/>
            <w:vAlign w:val="bottom"/>
          </w:tcPr>
          <w:p w14:paraId="12091469" w14:textId="67711A82" w:rsidR="00A3479E" w:rsidRPr="00A3030A" w:rsidRDefault="00A347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479E" w:rsidRPr="00126E2A" w14:paraId="560A3CC2" w14:textId="77777777" w:rsidTr="00D07C7D">
        <w:tc>
          <w:tcPr>
            <w:tcW w:w="3060" w:type="dxa"/>
            <w:shd w:val="clear" w:color="auto" w:fill="auto"/>
          </w:tcPr>
          <w:p w14:paraId="75BDCD98" w14:textId="77777777" w:rsidR="00A3479E" w:rsidRPr="00A3030A" w:rsidRDefault="00A3479E" w:rsidP="00A347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</w:t>
            </w:r>
            <w:proofErr w:type="spellStart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0D853EB4" w14:textId="0604A2D9" w:rsidR="00A3479E" w:rsidRPr="00A3030A" w:rsidRDefault="00A3479E" w:rsidP="00A347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วิเคราะห์และประมวลผลข้อมูล</w:t>
            </w:r>
          </w:p>
        </w:tc>
        <w:tc>
          <w:tcPr>
            <w:tcW w:w="990" w:type="dxa"/>
          </w:tcPr>
          <w:p w14:paraId="19FF0646" w14:textId="77777777" w:rsidR="00A3479E" w:rsidRDefault="00A3479E" w:rsidP="00A3479E">
            <w:pPr>
              <w:suppressAutoHyphens/>
              <w:spacing w:after="0" w:line="220" w:lineRule="exact"/>
              <w:ind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7A05C35" w14:textId="77777777" w:rsidR="00A3479E" w:rsidRPr="00A3030A" w:rsidRDefault="00A3479E" w:rsidP="00A347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F10ED5" w14:textId="7912E808" w:rsidR="00A3479E" w:rsidRPr="00A3030A" w:rsidRDefault="00A347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735C757" w14:textId="263F6644" w:rsidR="00A3479E" w:rsidRPr="00A3030A" w:rsidRDefault="00A3479E" w:rsidP="00A347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652D3D34" w14:textId="6942FFE3" w:rsidR="00A3479E" w:rsidRPr="00A3030A" w:rsidRDefault="00A3479E" w:rsidP="00A347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1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07EBC6" w14:textId="52D85AFB" w:rsidR="00A3479E" w:rsidRPr="003E3CE9" w:rsidRDefault="00A3479E" w:rsidP="00A347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1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460</w:t>
            </w:r>
          </w:p>
        </w:tc>
        <w:tc>
          <w:tcPr>
            <w:tcW w:w="1134" w:type="dxa"/>
            <w:vAlign w:val="bottom"/>
          </w:tcPr>
          <w:p w14:paraId="732B0FCE" w14:textId="51273B9B" w:rsidR="00A3479E" w:rsidRPr="00A3030A" w:rsidRDefault="00A347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126E2A" w14:paraId="2096FE8D" w14:textId="77777777" w:rsidTr="00D07C7D">
        <w:tc>
          <w:tcPr>
            <w:tcW w:w="3060" w:type="dxa"/>
            <w:shd w:val="clear" w:color="auto" w:fill="auto"/>
          </w:tcPr>
          <w:p w14:paraId="0CAF3519" w14:textId="239DE33A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530" w:type="dxa"/>
            <w:shd w:val="clear" w:color="auto" w:fill="auto"/>
          </w:tcPr>
          <w:p w14:paraId="7B22FB03" w14:textId="77777777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</w:p>
          <w:p w14:paraId="3894BCC6" w14:textId="0804A538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990" w:type="dxa"/>
          </w:tcPr>
          <w:p w14:paraId="35430406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1AD6B7" w14:textId="66FE3A3C" w:rsidR="0085789E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ABFBB4" w14:textId="420D0AC1" w:rsidR="0085789E" w:rsidRPr="00A3030A" w:rsidRDefault="008578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57.0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5E3FE55" w14:textId="09626ABA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57.5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76A0E9D4" w14:textId="1FA52888" w:rsidR="0085789E" w:rsidRPr="003E3CE9" w:rsidRDefault="0085789E" w:rsidP="002563C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2563C7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819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759E3" w14:textId="1E109D69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441</w:t>
            </w:r>
          </w:p>
        </w:tc>
        <w:tc>
          <w:tcPr>
            <w:tcW w:w="1134" w:type="dxa"/>
            <w:vAlign w:val="bottom"/>
          </w:tcPr>
          <w:p w14:paraId="64801448" w14:textId="2F3D798E" w:rsidR="0085789E" w:rsidRPr="00F02B82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F359E2" w14:paraId="79400035" w14:textId="77777777" w:rsidTr="00D07C7D">
        <w:tc>
          <w:tcPr>
            <w:tcW w:w="3060" w:type="dxa"/>
            <w:shd w:val="clear" w:color="auto" w:fill="auto"/>
          </w:tcPr>
          <w:p w14:paraId="61C9C01B" w14:textId="451D580F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3DBBFA7" w14:textId="6A30C1AE" w:rsidR="0085789E" w:rsidRPr="00A3030A" w:rsidRDefault="0085789E" w:rsidP="006D7A01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70541619" w14:textId="33315EC7" w:rsidR="0085789E" w:rsidRPr="00A3030A" w:rsidRDefault="0085789E" w:rsidP="006D7A01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990" w:type="dxa"/>
          </w:tcPr>
          <w:p w14:paraId="64E0B245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23DE34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CAE838" w14:textId="69267CC7" w:rsidR="0085789E" w:rsidRPr="00A3030A" w:rsidRDefault="008578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60.0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A526256" w14:textId="4DDD6B01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60.0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648EFB3" w14:textId="425EDA1B" w:rsidR="0085789E" w:rsidRPr="00A3030A" w:rsidRDefault="0085789E" w:rsidP="002563C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D8F4F" w14:textId="3E331023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704</w:t>
            </w:r>
          </w:p>
        </w:tc>
        <w:tc>
          <w:tcPr>
            <w:tcW w:w="1134" w:type="dxa"/>
            <w:vAlign w:val="bottom"/>
          </w:tcPr>
          <w:p w14:paraId="1901E878" w14:textId="47FEE9D4" w:rsidR="0085789E" w:rsidRPr="00A3030A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F359E2" w14:paraId="15F11F7D" w14:textId="77777777" w:rsidTr="00D07C7D">
        <w:tc>
          <w:tcPr>
            <w:tcW w:w="3060" w:type="dxa"/>
            <w:shd w:val="clear" w:color="auto" w:fill="auto"/>
          </w:tcPr>
          <w:p w14:paraId="2754EF6F" w14:textId="1BCAA35F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</w:p>
        </w:tc>
        <w:tc>
          <w:tcPr>
            <w:tcW w:w="1530" w:type="dxa"/>
            <w:shd w:val="clear" w:color="auto" w:fill="auto"/>
          </w:tcPr>
          <w:p w14:paraId="00724AAC" w14:textId="2445FD54" w:rsidR="0085789E" w:rsidRPr="00A3030A" w:rsidRDefault="0085789E" w:rsidP="006D7A01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990" w:type="dxa"/>
          </w:tcPr>
          <w:p w14:paraId="3BA757B1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DDBE56A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C6280F" w14:textId="195D3F10" w:rsidR="0085789E" w:rsidRPr="00A3030A" w:rsidRDefault="008578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FDFC91A" w14:textId="70F209D1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53AC1EA7" w14:textId="106F99E7" w:rsidR="0085789E" w:rsidRPr="00A3030A" w:rsidRDefault="0085789E" w:rsidP="002563C7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F01DEE" w14:textId="76D1E0BC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511</w:t>
            </w:r>
          </w:p>
        </w:tc>
        <w:tc>
          <w:tcPr>
            <w:tcW w:w="1134" w:type="dxa"/>
            <w:vAlign w:val="bottom"/>
          </w:tcPr>
          <w:p w14:paraId="4AD2D98F" w14:textId="6CA78EBF" w:rsidR="0085789E" w:rsidRPr="00A3030A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126E2A" w14:paraId="2E19F6D6" w14:textId="77777777" w:rsidTr="00D07C7D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5E51BE66" w14:textId="1C30E5E2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อบา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คัส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1022D8B" w14:textId="002C0698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บริการการวิเคราะห์และประมวมผลข้อมูล และบริการ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9A05EE5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865681C" w14:textId="731C185D" w:rsidR="0085789E" w:rsidRPr="00A3030A" w:rsidRDefault="008578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43E37A7B" w14:textId="79F1AA04" w:rsidR="0085789E" w:rsidRPr="00A3030A" w:rsidRDefault="0085789E" w:rsidP="0085789E">
            <w:pPr>
              <w:tabs>
                <w:tab w:val="decimal" w:pos="32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08DE8F49" w14:textId="47145A3B" w:rsidR="0085789E" w:rsidRPr="00A3030A" w:rsidRDefault="0085789E" w:rsidP="008578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6F68C27C" w14:textId="2799AFDC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FBE2EE6" w14:textId="4DFC522E" w:rsidR="0085789E" w:rsidRPr="00A3030A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F359E2" w14:paraId="26C558FB" w14:textId="77777777" w:rsidTr="00D07C7D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1BD6257E" w14:textId="7D80DCFB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94C06F1" w14:textId="7F72468C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โทเคนดิจิทัล</w:t>
            </w:r>
          </w:p>
        </w:tc>
        <w:tc>
          <w:tcPr>
            <w:tcW w:w="990" w:type="dxa"/>
            <w:tcBorders>
              <w:bottom w:val="nil"/>
            </w:tcBorders>
          </w:tcPr>
          <w:p w14:paraId="34B32A90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874A18A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D661310" w14:textId="79970D32" w:rsidR="0085789E" w:rsidRPr="00A3030A" w:rsidRDefault="008578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3B170CD3" w14:textId="2BD77E72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7E53C294" w14:textId="051AA599" w:rsidR="0085789E" w:rsidRPr="00A3030A" w:rsidRDefault="0085789E" w:rsidP="008578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221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75CC8E02" w14:textId="08A066C4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221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A23B436" w14:textId="0C93137F" w:rsidR="0085789E" w:rsidRPr="00A3030A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F359E2" w14:paraId="2D581127" w14:textId="77777777" w:rsidTr="00D07C7D"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7BF35518" w14:textId="53AA9706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</w:t>
            </w:r>
            <w:proofErr w:type="spellStart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์ส</w:t>
            </w:r>
            <w:proofErr w:type="spellEnd"/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147799" w14:textId="77777777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3D086A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8B08F" w14:textId="015F9BA6" w:rsidR="0085789E" w:rsidRPr="00A3030A" w:rsidRDefault="0085789E" w:rsidP="00F41BE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A46ED" w14:textId="5987AB50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FB7EF" w14:textId="44C3F946" w:rsidR="0085789E" w:rsidRPr="00A3030A" w:rsidRDefault="0085789E" w:rsidP="008578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110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00A64" w14:textId="5CF5C753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110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9FB6B82" w14:textId="5BEC9A3C" w:rsidR="0085789E" w:rsidRPr="00A3030A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02B8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5789E" w:rsidRPr="00F359E2" w14:paraId="4B358D50" w14:textId="77777777" w:rsidTr="00D07C7D"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14:paraId="3D6E4726" w14:textId="77777777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AAC42F0" w14:textId="77777777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90CBA0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09C2E" w14:textId="77777777" w:rsidR="0085789E" w:rsidRPr="00A3030A" w:rsidRDefault="0085789E" w:rsidP="0085789E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6F7F" w14:textId="77777777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62C5C" w14:textId="77777777" w:rsidR="0085789E" w:rsidRPr="00A3030A" w:rsidRDefault="0085789E" w:rsidP="008578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09B5D" w14:textId="77777777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A7525BE" w14:textId="77777777" w:rsidR="0085789E" w:rsidRPr="00A3030A" w:rsidRDefault="0085789E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85789E" w:rsidRPr="005E697F" w14:paraId="33D3C098" w14:textId="77777777" w:rsidTr="00D07C7D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3060" w:type="dxa"/>
            <w:hideMark/>
          </w:tcPr>
          <w:p w14:paraId="2696BE1E" w14:textId="26E5AC86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</w:t>
            </w:r>
            <w:r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</w:t>
            </w:r>
            <w:r w:rsidRPr="00644CB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าง</w:t>
            </w:r>
            <w:r w:rsidRPr="00644CB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530" w:type="dxa"/>
          </w:tcPr>
          <w:p w14:paraId="00083A2D" w14:textId="77777777" w:rsidR="0085789E" w:rsidRPr="00A3030A" w:rsidRDefault="0085789E" w:rsidP="0085789E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</w:tcPr>
          <w:p w14:paraId="56AC8971" w14:textId="77777777" w:rsidR="0085789E" w:rsidRPr="00A3030A" w:rsidRDefault="0085789E" w:rsidP="0085789E">
            <w:pPr>
              <w:suppressAutoHyphens/>
              <w:snapToGrid w:val="0"/>
              <w:spacing w:after="0" w:line="220" w:lineRule="exac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4219DA1" w14:textId="77777777" w:rsidR="0085789E" w:rsidRPr="00A3030A" w:rsidRDefault="0085789E" w:rsidP="0085789E">
            <w:pPr>
              <w:tabs>
                <w:tab w:val="decimal" w:pos="394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4" w:type="dxa"/>
            <w:vAlign w:val="bottom"/>
          </w:tcPr>
          <w:p w14:paraId="08A8E7FB" w14:textId="77777777" w:rsidR="0085789E" w:rsidRPr="00A3030A" w:rsidRDefault="0085789E" w:rsidP="0085789E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5" w:type="dxa"/>
            <w:vAlign w:val="bottom"/>
          </w:tcPr>
          <w:p w14:paraId="52D84E64" w14:textId="77777777" w:rsidR="0085789E" w:rsidRPr="00A3030A" w:rsidRDefault="0085789E" w:rsidP="0085789E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F4433BC" w14:textId="77777777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0681923C" w14:textId="77777777" w:rsidR="0085789E" w:rsidRPr="00A3030A" w:rsidRDefault="0085789E" w:rsidP="00E816FE">
            <w:pPr>
              <w:tabs>
                <w:tab w:val="decimal" w:pos="486"/>
                <w:tab w:val="decimal" w:pos="525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5789E" w:rsidRPr="00F359E2" w14:paraId="65FF4930" w14:textId="77777777" w:rsidTr="00D07C7D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5D9054EB" w14:textId="0DB9AFFC" w:rsidR="0085789E" w:rsidRPr="00A3030A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</w:t>
            </w:r>
            <w:proofErr w:type="spellStart"/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516A313" w14:textId="7C31DC57" w:rsidR="0085789E" w:rsidRPr="00A3030A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สซิ่ง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ซ์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สำหรับยานยนต์กลุ่ม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ลั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กช</w:t>
            </w:r>
            <w:proofErr w:type="spellStart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ัว</w:t>
            </w:r>
            <w:proofErr w:type="spellEnd"/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รี่</w:t>
            </w:r>
          </w:p>
        </w:tc>
        <w:tc>
          <w:tcPr>
            <w:tcW w:w="990" w:type="dxa"/>
            <w:tcBorders>
              <w:bottom w:val="nil"/>
            </w:tcBorders>
          </w:tcPr>
          <w:p w14:paraId="507AD25D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AFA8442" w14:textId="77777777" w:rsidR="0085789E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0DBEE04" w14:textId="77777777" w:rsidR="0085789E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2E5180C" w14:textId="67B0B350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9D84B2A" w14:textId="2BD4BFB1" w:rsidR="0085789E" w:rsidRPr="00A3030A" w:rsidRDefault="0085789E" w:rsidP="008171C5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0.0</w:t>
            </w: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1B7219B1" w14:textId="1340CE45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0350572C" w14:textId="43F364C1" w:rsidR="0085789E" w:rsidRPr="00A3030A" w:rsidRDefault="0085789E" w:rsidP="008578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500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2252A5E1" w14:textId="5E57605A" w:rsidR="0085789E" w:rsidRPr="003E3CE9" w:rsidRDefault="0085789E" w:rsidP="0085789E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375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2C761C9" w14:textId="5D2471B6" w:rsidR="0085789E" w:rsidRPr="00A3030A" w:rsidRDefault="00172BFB" w:rsidP="00E816FE">
            <w:pPr>
              <w:tabs>
                <w:tab w:val="decimal" w:pos="525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5789E" w:rsidRPr="00F359E2" w14:paraId="2066967F" w14:textId="77777777" w:rsidTr="00D07C7D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67455F7" w14:textId="167911DF" w:rsidR="00D07C7D" w:rsidRPr="00A3030A" w:rsidRDefault="00D07C7D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812D99F" w14:textId="77777777" w:rsidR="0085789E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6336A07" w14:textId="77777777" w:rsidR="0085789E" w:rsidRPr="00A3030A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D774A0A" w14:textId="77777777" w:rsidR="0085789E" w:rsidRPr="00A3030A" w:rsidRDefault="0085789E" w:rsidP="0085789E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  <w:vAlign w:val="bottom"/>
          </w:tcPr>
          <w:p w14:paraId="04601DA8" w14:textId="77777777" w:rsidR="0085789E" w:rsidRPr="00A3030A" w:rsidRDefault="0085789E" w:rsidP="0085789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765E5619" w14:textId="77777777" w:rsidR="0085789E" w:rsidRPr="00A3030A" w:rsidRDefault="0085789E" w:rsidP="0085789E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1C19F365" w14:textId="77777777" w:rsidR="0085789E" w:rsidRPr="00A3030A" w:rsidRDefault="0085789E" w:rsidP="0085789E">
            <w:pPr>
              <w:tabs>
                <w:tab w:val="decimal" w:pos="368"/>
              </w:tabs>
              <w:suppressAutoHyphens/>
              <w:spacing w:after="0" w:line="220" w:lineRule="exact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A9B3C57" w14:textId="77777777" w:rsidR="0085789E" w:rsidRPr="00A3030A" w:rsidRDefault="0085789E" w:rsidP="00E816FE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76811D5B" w14:textId="77777777" w:rsidR="00D07C7D" w:rsidRDefault="00D07C7D">
      <w:r>
        <w:br w:type="page"/>
      </w:r>
    </w:p>
    <w:tbl>
      <w:tblPr>
        <w:tblW w:w="97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530"/>
        <w:gridCol w:w="991"/>
        <w:gridCol w:w="720"/>
        <w:gridCol w:w="794"/>
        <w:gridCol w:w="728"/>
        <w:gridCol w:w="742"/>
        <w:gridCol w:w="1148"/>
      </w:tblGrid>
      <w:tr w:rsidR="00D07C7D" w:rsidRPr="00126E2A" w14:paraId="1224CA66" w14:textId="77777777" w:rsidTr="000E78B4">
        <w:trPr>
          <w:trHeight w:val="243"/>
        </w:trPr>
        <w:tc>
          <w:tcPr>
            <w:tcW w:w="3058" w:type="dxa"/>
            <w:shd w:val="clear" w:color="auto" w:fill="auto"/>
          </w:tcPr>
          <w:p w14:paraId="6FBC44B9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530" w:type="dxa"/>
            <w:shd w:val="clear" w:color="auto" w:fill="auto"/>
          </w:tcPr>
          <w:p w14:paraId="24A55D01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76EDA323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15986343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D07C7D" w:rsidRPr="00126E2A" w14:paraId="0232D934" w14:textId="77777777" w:rsidTr="001D4A18">
        <w:trPr>
          <w:trHeight w:val="486"/>
        </w:trPr>
        <w:tc>
          <w:tcPr>
            <w:tcW w:w="3058" w:type="dxa"/>
            <w:shd w:val="clear" w:color="auto" w:fill="auto"/>
          </w:tcPr>
          <w:p w14:paraId="2875625B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A4AF27C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68454614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49E4E99" w14:textId="77777777" w:rsidR="00D07C7D" w:rsidRPr="00126E2A" w:rsidRDefault="00D07C7D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083A1B8D" w14:textId="77777777" w:rsidR="00D07C7D" w:rsidRDefault="00D07C7D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3FAD24" w14:textId="77777777" w:rsidR="00D07C7D" w:rsidRPr="00126E2A" w:rsidRDefault="00D07C7D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7DE20B67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148" w:type="dxa"/>
            <w:vAlign w:val="bottom"/>
          </w:tcPr>
          <w:p w14:paraId="63DC59A3" w14:textId="77777777" w:rsidR="00D07C7D" w:rsidRDefault="00D07C7D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1767BFB9" w14:textId="77777777" w:rsidR="00D07C7D" w:rsidRPr="001D4A18" w:rsidRDefault="00D07C7D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สำหรับงวดสามเดือน</w:t>
            </w:r>
          </w:p>
        </w:tc>
      </w:tr>
      <w:tr w:rsidR="00D07C7D" w:rsidRPr="00126E2A" w14:paraId="4AFC1EA5" w14:textId="77777777" w:rsidTr="000E78B4">
        <w:trPr>
          <w:trHeight w:val="166"/>
        </w:trPr>
        <w:tc>
          <w:tcPr>
            <w:tcW w:w="3058" w:type="dxa"/>
            <w:shd w:val="clear" w:color="auto" w:fill="auto"/>
          </w:tcPr>
          <w:p w14:paraId="73C34DD2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268D5865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91" w:type="dxa"/>
          </w:tcPr>
          <w:p w14:paraId="1784E2DA" w14:textId="77777777" w:rsidR="00D07C7D" w:rsidRPr="00126E2A" w:rsidRDefault="00D07C7D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5FFF7599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64F5575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148" w:type="dxa"/>
          </w:tcPr>
          <w:p w14:paraId="0C8E5268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D07C7D" w:rsidRPr="00126E2A" w14:paraId="3F18B450" w14:textId="77777777" w:rsidTr="000E78B4">
        <w:trPr>
          <w:trHeight w:val="217"/>
        </w:trPr>
        <w:tc>
          <w:tcPr>
            <w:tcW w:w="3058" w:type="dxa"/>
            <w:shd w:val="clear" w:color="auto" w:fill="auto"/>
          </w:tcPr>
          <w:p w14:paraId="453088FE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72044512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28DACAB6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C9F75AA" w14:textId="77777777" w:rsidR="00D07C7D" w:rsidRPr="00B77194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94" w:type="dxa"/>
            <w:shd w:val="clear" w:color="auto" w:fill="auto"/>
          </w:tcPr>
          <w:p w14:paraId="3C71FAE3" w14:textId="77777777" w:rsidR="00D07C7D" w:rsidRPr="007669C3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8" w:type="dxa"/>
            <w:shd w:val="clear" w:color="auto" w:fill="auto"/>
          </w:tcPr>
          <w:p w14:paraId="7BB2A151" w14:textId="77777777" w:rsidR="00D07C7D" w:rsidRPr="00B77194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42" w:type="dxa"/>
            <w:shd w:val="clear" w:color="auto" w:fill="auto"/>
          </w:tcPr>
          <w:p w14:paraId="0EE38BE0" w14:textId="77777777" w:rsidR="00D07C7D" w:rsidRPr="007669C3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148" w:type="dxa"/>
          </w:tcPr>
          <w:p w14:paraId="4A79D622" w14:textId="77777777" w:rsidR="00D07C7D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</w:tr>
      <w:tr w:rsidR="00D07C7D" w:rsidRPr="00126E2A" w14:paraId="79E0429E" w14:textId="77777777" w:rsidTr="000E78B4">
        <w:trPr>
          <w:trHeight w:val="217"/>
        </w:trPr>
        <w:tc>
          <w:tcPr>
            <w:tcW w:w="3058" w:type="dxa"/>
            <w:shd w:val="clear" w:color="auto" w:fill="auto"/>
          </w:tcPr>
          <w:p w14:paraId="31CA325C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4FAD055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15172FB6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58E22FF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94" w:type="dxa"/>
            <w:shd w:val="clear" w:color="auto" w:fill="auto"/>
          </w:tcPr>
          <w:p w14:paraId="28E16E39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28" w:type="dxa"/>
            <w:shd w:val="clear" w:color="auto" w:fill="auto"/>
          </w:tcPr>
          <w:p w14:paraId="6B4E5586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42" w:type="dxa"/>
            <w:shd w:val="clear" w:color="auto" w:fill="auto"/>
          </w:tcPr>
          <w:p w14:paraId="3733E732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148" w:type="dxa"/>
          </w:tcPr>
          <w:p w14:paraId="5D394A32" w14:textId="77777777" w:rsidR="00D07C7D" w:rsidRPr="00126E2A" w:rsidRDefault="00D07C7D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D07C7D" w:rsidRPr="00126E2A" w14:paraId="0151AB7B" w14:textId="77777777" w:rsidTr="000E78B4">
        <w:trPr>
          <w:trHeight w:val="243"/>
        </w:trPr>
        <w:tc>
          <w:tcPr>
            <w:tcW w:w="3058" w:type="dxa"/>
            <w:shd w:val="clear" w:color="auto" w:fill="auto"/>
          </w:tcPr>
          <w:p w14:paraId="2B689B2A" w14:textId="77777777" w:rsidR="00D07C7D" w:rsidRPr="00126E2A" w:rsidRDefault="00D07C7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67156628" w14:textId="77777777" w:rsidR="00D07C7D" w:rsidRPr="00126E2A" w:rsidRDefault="00D07C7D" w:rsidP="00560F12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AFD0CCF" w14:textId="77777777" w:rsidR="00D07C7D" w:rsidRPr="00126E2A" w:rsidRDefault="00D07C7D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18E139D8" w14:textId="77777777" w:rsidR="00D07C7D" w:rsidRPr="00126E2A" w:rsidRDefault="00D07C7D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618" w:type="dxa"/>
            <w:gridSpan w:val="3"/>
            <w:shd w:val="clear" w:color="auto" w:fill="auto"/>
            <w:vAlign w:val="bottom"/>
          </w:tcPr>
          <w:p w14:paraId="1374C260" w14:textId="77777777" w:rsidR="00D07C7D" w:rsidRPr="00126E2A" w:rsidRDefault="00D07C7D" w:rsidP="00560F12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5789E" w:rsidRPr="00126E2A" w14:paraId="51C07649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  <w:shd w:val="clear" w:color="auto" w:fill="auto"/>
          </w:tcPr>
          <w:p w14:paraId="7416DA44" w14:textId="08491396" w:rsidR="0085789E" w:rsidRPr="00E46602" w:rsidRDefault="0085789E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BC0671A" w14:textId="77777777" w:rsidR="0085789E" w:rsidRPr="00E46602" w:rsidRDefault="0085789E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F4028CA" w14:textId="77777777" w:rsidR="0085789E" w:rsidRPr="00E46602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B6986C8" w14:textId="77777777" w:rsidR="0085789E" w:rsidRPr="00E46602" w:rsidRDefault="0085789E" w:rsidP="0085789E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  <w:vAlign w:val="bottom"/>
          </w:tcPr>
          <w:p w14:paraId="0A645F61" w14:textId="77777777" w:rsidR="0085789E" w:rsidRPr="00E46602" w:rsidRDefault="0085789E" w:rsidP="0085789E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8" w:type="dxa"/>
            <w:tcBorders>
              <w:top w:val="nil"/>
            </w:tcBorders>
            <w:shd w:val="clear" w:color="auto" w:fill="auto"/>
            <w:vAlign w:val="bottom"/>
          </w:tcPr>
          <w:p w14:paraId="47ABD2F8" w14:textId="77777777" w:rsidR="0085789E" w:rsidRPr="00E46602" w:rsidRDefault="0085789E" w:rsidP="0085789E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  <w:vAlign w:val="bottom"/>
          </w:tcPr>
          <w:p w14:paraId="25C95FEB" w14:textId="77777777" w:rsidR="0085789E" w:rsidRPr="00E46602" w:rsidRDefault="0085789E" w:rsidP="0085789E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48" w:type="dxa"/>
            <w:tcBorders>
              <w:top w:val="nil"/>
            </w:tcBorders>
            <w:vAlign w:val="bottom"/>
          </w:tcPr>
          <w:p w14:paraId="39717C75" w14:textId="77777777" w:rsidR="0085789E" w:rsidRPr="00E46602" w:rsidRDefault="0085789E" w:rsidP="009C381D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0E78B4" w:rsidRPr="00126E2A" w14:paraId="4B68DFC7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5F86A9EE" w14:textId="075A0165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4C320061" w14:textId="0C72F4C6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91" w:type="dxa"/>
          </w:tcPr>
          <w:p w14:paraId="354558D0" w14:textId="72377303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6CF9A8" w14:textId="28A9A62B" w:rsidR="000E78B4" w:rsidRPr="00E46602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FB2708F" w14:textId="54A539CE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6B94DF36" w14:textId="72381436" w:rsidR="000E78B4" w:rsidRPr="00E46602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943FC79" w14:textId="121A0F7D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5039907D" w14:textId="441A9746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1886F639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115DC35E" w14:textId="64DDB14E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proofErr w:type="spellStart"/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</w:t>
            </w:r>
            <w:proofErr w:type="spellEnd"/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 xml:space="preserve"> Commercial Bank </w:t>
            </w:r>
            <w:proofErr w:type="spellStart"/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Ltd</w:t>
            </w:r>
            <w:proofErr w:type="spellEnd"/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551C9A1B" w14:textId="07E8607A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91" w:type="dxa"/>
          </w:tcPr>
          <w:p w14:paraId="4550D70C" w14:textId="70F9AA30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56CE03" w14:textId="2F49F68C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22A1D16" w14:textId="3F216B27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4AAA038" w14:textId="4752247D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0D16C45" w14:textId="24C2E6F1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5D336A6E" w14:textId="1884401C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19ADB13A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0CA0B0A4" w14:textId="65FFB10D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</w:t>
            </w:r>
            <w:proofErr w:type="spellStart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</w:t>
            </w:r>
            <w:proofErr w:type="spellEnd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BA54572" w14:textId="0FE9C077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991" w:type="dxa"/>
          </w:tcPr>
          <w:p w14:paraId="5E65CCED" w14:textId="5237F113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7387E1" w14:textId="182BC2A6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53065CF" w14:textId="12FBFA89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CBE69FA" w14:textId="5E420E4B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FF47A01" w14:textId="40AC5CCD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20F95E91" w14:textId="19FEF596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392C2612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3774BBAA" w14:textId="7407354F" w:rsidR="000E78B4" w:rsidRPr="00E46602" w:rsidRDefault="000E78B4" w:rsidP="000E78B4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proofErr w:type="spellStart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ธ.ท.พ</w:t>
            </w:r>
            <w:proofErr w:type="spellEnd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4502813" w14:textId="18475BBD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991" w:type="dxa"/>
          </w:tcPr>
          <w:p w14:paraId="621E2709" w14:textId="35153A3D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CC5EB5" w14:textId="20491FAA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05A28CE" w14:textId="18A3C2D5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DDC6BFC" w14:textId="1B222781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C2773D9" w14:textId="54A520FC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30940262" w14:textId="3D945654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16E500A6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DBD4A6A" w14:textId="2EC47F94" w:rsidR="000E78B4" w:rsidRPr="00E46602" w:rsidRDefault="000E78B4" w:rsidP="000E78B4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1DCC876" w14:textId="31C1F2B6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991" w:type="dxa"/>
          </w:tcPr>
          <w:p w14:paraId="5E030565" w14:textId="396A2F0B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F2EC2D" w14:textId="3F49FD9D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65B572F" w14:textId="6FA2FDC5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592C81EF" w14:textId="08500AFD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B81A231" w14:textId="15625AFE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5737E8A6" w14:textId="1228D013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5B91EA54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A5699B3" w14:textId="5EF305DF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753471D" w14:textId="0CB0B111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991" w:type="dxa"/>
          </w:tcPr>
          <w:p w14:paraId="70DBEA44" w14:textId="2D79FCEF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B71E86" w14:textId="53CDF3C5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F1AE334" w14:textId="6A39EF80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758B2AA3" w14:textId="3AE124F6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6EFAD04" w14:textId="284368FC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63CD71C1" w14:textId="7539FE66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48F06A25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07D783F7" w14:textId="59FF2F05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1EE6056" w14:textId="131243C2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991" w:type="dxa"/>
          </w:tcPr>
          <w:p w14:paraId="60F2B9A1" w14:textId="2154ECB1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C82F07" w14:textId="008D1368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CC0FBB4" w14:textId="67CD9EDE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22851244" w14:textId="04C47191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61A876D" w14:textId="28221260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22CA60CD" w14:textId="14CBC581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403F95EB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4A24E6D5" w14:textId="0CA06CE0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</w:t>
            </w:r>
            <w:proofErr w:type="spellStart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ร์</w:t>
            </w:r>
            <w:proofErr w:type="spellEnd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4B8479C" w14:textId="39454439" w:rsidR="000E78B4" w:rsidRPr="00E46602" w:rsidRDefault="00AB3A2C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B3A2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91" w:type="dxa"/>
          </w:tcPr>
          <w:p w14:paraId="2C9FD110" w14:textId="2FD1015F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241ECB" w14:textId="769AAD6E" w:rsidR="000E78B4" w:rsidRPr="00C75FCB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6BE0C44" w14:textId="373416D6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63E96138" w14:textId="5A4BF861" w:rsidR="000E78B4" w:rsidRPr="00C75FCB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B439D5B" w14:textId="09FC4E39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3BF850C6" w14:textId="693E2EC4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3CA6DE30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  <w:shd w:val="clear" w:color="auto" w:fill="auto"/>
          </w:tcPr>
          <w:p w14:paraId="626737FA" w14:textId="3E719D3D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</w:t>
            </w:r>
            <w:proofErr w:type="spellStart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ร์ด</w:t>
            </w:r>
            <w:proofErr w:type="spellEnd"/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</w:t>
            </w:r>
            <w:proofErr w:type="spellStart"/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2CDB6955" w14:textId="404E8302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991" w:type="dxa"/>
          </w:tcPr>
          <w:p w14:paraId="155C04AB" w14:textId="77777777" w:rsidR="000E78B4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864B0DA" w14:textId="062BCC9F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E18644" w14:textId="1FB664B4" w:rsidR="000E78B4" w:rsidRPr="00E46602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BE8CE45" w14:textId="0B2CFC84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5D3E18A9" w14:textId="485EBA93" w:rsidR="000E78B4" w:rsidRPr="00E46602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245054E" w14:textId="298C9DB5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1CE9491F" w14:textId="7A00921D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527562C9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  <w:shd w:val="clear" w:color="auto" w:fill="auto"/>
          </w:tcPr>
          <w:p w14:paraId="24CBF3F3" w14:textId="797A0F1D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</w:t>
            </w:r>
            <w:proofErr w:type="spellStart"/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ซ์</w:t>
            </w:r>
            <w:proofErr w:type="spellEnd"/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3F5A8187" w14:textId="4837362F" w:rsidR="000E78B4" w:rsidRPr="00E46602" w:rsidRDefault="00404A07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="000E78B4"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="000E78B4"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ที่ไม่มีหลักประกัน</w:t>
            </w:r>
          </w:p>
        </w:tc>
        <w:tc>
          <w:tcPr>
            <w:tcW w:w="991" w:type="dxa"/>
          </w:tcPr>
          <w:p w14:paraId="021DB1B6" w14:textId="77777777" w:rsidR="00404A07" w:rsidRDefault="00404A07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E27E021" w14:textId="4591B6C6" w:rsidR="000E78B4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CDFB6D" w14:textId="23FCE9DD" w:rsidR="000E78B4" w:rsidRPr="00E46602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B33493C" w14:textId="19F10E0F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398D44F6" w14:textId="70942D37" w:rsidR="000E78B4" w:rsidRPr="00E46602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B9B53C0" w14:textId="712EAA41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10E8EA68" w14:textId="7A040246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0E8D06B5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68A6AC8E" w14:textId="34A72D33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5D36AA9C" w14:textId="50FE76DD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991" w:type="dxa"/>
          </w:tcPr>
          <w:p w14:paraId="153C1983" w14:textId="50295102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AB6D37" w14:textId="2D151378" w:rsidR="000E78B4" w:rsidRPr="00E46602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4899A6A" w14:textId="27C17FAF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5DF5C0A1" w14:textId="13D3E018" w:rsidR="000E78B4" w:rsidRPr="00E46602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BE86" w14:textId="79B7E3AF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69F8F2F1" w14:textId="7D1D6559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2E9B8742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53470A98" w14:textId="4A6BD518" w:rsidR="000E78B4" w:rsidRPr="00E46602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76E55F0" w14:textId="56E48744" w:rsidR="000E78B4" w:rsidRPr="00E46602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EE3C789" w14:textId="0B1A8462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A8319" w14:textId="263E8E8D" w:rsidR="000E78B4" w:rsidRPr="00E46602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435FE" w14:textId="2774FD51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817EE" w14:textId="432369FB" w:rsidR="000E78B4" w:rsidRPr="00E46602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EA51" w14:textId="2DDAD2C8" w:rsidR="000E78B4" w:rsidRPr="00E46602" w:rsidRDefault="000E78B4" w:rsidP="000E78B4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F4BEBA2" w14:textId="0F99527C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1DF6D828" w14:textId="77777777" w:rsidTr="000E78B4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7675F62F" w14:textId="77777777" w:rsidR="000E78B4" w:rsidRPr="00D07C7D" w:rsidRDefault="000E78B4" w:rsidP="000E78B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6726C6D" w14:textId="77777777" w:rsidR="000E78B4" w:rsidRDefault="000E78B4" w:rsidP="000E78B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EB6551D" w14:textId="77777777" w:rsidR="000E78B4" w:rsidRPr="00E4660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BDFE7" w14:textId="5E0FF7C1" w:rsidR="000E78B4" w:rsidRPr="00E46602" w:rsidRDefault="000E78B4" w:rsidP="000E78B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95466" w14:textId="6326AEE2" w:rsidR="000E78B4" w:rsidRPr="00E46602" w:rsidRDefault="000E78B4" w:rsidP="000E78B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7785E" w14:textId="14A04293" w:rsidR="000E78B4" w:rsidRPr="00E46602" w:rsidRDefault="000E78B4" w:rsidP="000E78B4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1612C" w14:textId="7E44132B" w:rsidR="000E78B4" w:rsidRPr="00E46602" w:rsidRDefault="000E78B4" w:rsidP="00C75FCB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239C993" w14:textId="40404FD9" w:rsidR="000E78B4" w:rsidRPr="00E46602" w:rsidRDefault="000E78B4" w:rsidP="000E78B4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E78B4" w:rsidRPr="00126E2A" w14:paraId="5CF7AB36" w14:textId="77777777" w:rsidTr="00560F12">
        <w:trPr>
          <w:trHeight w:val="243"/>
        </w:trPr>
        <w:tc>
          <w:tcPr>
            <w:tcW w:w="3058" w:type="dxa"/>
            <w:shd w:val="clear" w:color="auto" w:fill="auto"/>
          </w:tcPr>
          <w:p w14:paraId="03AAC0B3" w14:textId="77777777" w:rsidR="000E78B4" w:rsidRPr="00FE4FC2" w:rsidRDefault="000E78B4" w:rsidP="000E78B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530" w:type="dxa"/>
            <w:shd w:val="clear" w:color="auto" w:fill="auto"/>
          </w:tcPr>
          <w:p w14:paraId="48AF3AAA" w14:textId="77777777" w:rsidR="000E78B4" w:rsidRPr="00FE4FC2" w:rsidRDefault="000E78B4" w:rsidP="000E78B4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056A68F9" w14:textId="77777777" w:rsidR="000E78B4" w:rsidRPr="00FE4FC2" w:rsidRDefault="000E78B4" w:rsidP="000E78B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14" w:type="dxa"/>
            <w:gridSpan w:val="2"/>
            <w:shd w:val="clear" w:color="auto" w:fill="auto"/>
            <w:vAlign w:val="bottom"/>
          </w:tcPr>
          <w:p w14:paraId="5E49CA6F" w14:textId="20E10262" w:rsidR="000E78B4" w:rsidRPr="00C75FCB" w:rsidRDefault="000E78B4" w:rsidP="00C75FCB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4FE7E415" w14:textId="6D38389E" w:rsidR="000E78B4" w:rsidRPr="00C75FCB" w:rsidRDefault="000E78B4" w:rsidP="00C75FCB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48" w:type="dxa"/>
            <w:vAlign w:val="bottom"/>
          </w:tcPr>
          <w:p w14:paraId="0E25D8B7" w14:textId="4AEC7B04" w:rsidR="000E78B4" w:rsidRPr="00C75FCB" w:rsidRDefault="000E78B4" w:rsidP="00C75FCB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E78B4" w:rsidRPr="00126E2A" w14:paraId="38D95801" w14:textId="77777777" w:rsidTr="00C75FCB">
        <w:trPr>
          <w:trHeight w:val="470"/>
        </w:trPr>
        <w:tc>
          <w:tcPr>
            <w:tcW w:w="3058" w:type="dxa"/>
            <w:shd w:val="clear" w:color="auto" w:fill="auto"/>
          </w:tcPr>
          <w:p w14:paraId="24702271" w14:textId="77777777" w:rsidR="000E78B4" w:rsidRPr="00FE4FC2" w:rsidRDefault="000E78B4" w:rsidP="00C061A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7CE60B22" w14:textId="77777777" w:rsidR="000E78B4" w:rsidRPr="00FE4FC2" w:rsidRDefault="000E78B4" w:rsidP="000E78B4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991" w:type="dxa"/>
          </w:tcPr>
          <w:p w14:paraId="20461F80" w14:textId="77777777" w:rsidR="000E78B4" w:rsidRPr="00FE4FC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3326A0" w14:textId="77777777" w:rsidR="000E78B4" w:rsidRPr="00FE4FC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5D99A5" w14:textId="0A62FCC3" w:rsidR="000E78B4" w:rsidRPr="00C75FCB" w:rsidRDefault="000E78B4" w:rsidP="00C75FCB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7DC40C3" w14:textId="7480F1AD" w:rsidR="000E78B4" w:rsidRPr="00C75FCB" w:rsidRDefault="000E78B4" w:rsidP="00C75FC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77AD2904" w14:textId="3AC7483F" w:rsidR="000E78B4" w:rsidRPr="00C75FCB" w:rsidRDefault="000E78B4" w:rsidP="00C75FC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90B76CA" w14:textId="09779E3E" w:rsidR="000E78B4" w:rsidRPr="00C75FCB" w:rsidRDefault="000E78B4" w:rsidP="00C75FCB">
            <w:pPr>
              <w:tabs>
                <w:tab w:val="decimal" w:pos="368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57D8F26E" w14:textId="7E4A161D" w:rsidR="000E78B4" w:rsidRPr="00C75FCB" w:rsidRDefault="000E78B4" w:rsidP="00C75FCB">
            <w:pPr>
              <w:tabs>
                <w:tab w:val="decimal" w:pos="599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5545A03D" w14:textId="77777777" w:rsidTr="00C75FCB">
        <w:trPr>
          <w:trHeight w:val="362"/>
        </w:trPr>
        <w:tc>
          <w:tcPr>
            <w:tcW w:w="3058" w:type="dxa"/>
            <w:shd w:val="clear" w:color="auto" w:fill="auto"/>
          </w:tcPr>
          <w:p w14:paraId="0511E360" w14:textId="77777777" w:rsidR="000E78B4" w:rsidRPr="00FE4FC2" w:rsidRDefault="000E78B4" w:rsidP="00C061A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</w:t>
            </w:r>
            <w:proofErr w:type="spellStart"/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แน</w:t>
            </w:r>
            <w:proofErr w:type="spellEnd"/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 ไอทีเอ็ม</w:t>
            </w:r>
            <w:proofErr w:type="spellStart"/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เอ๊กซ์</w:t>
            </w:r>
            <w:proofErr w:type="spellEnd"/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A4C9885" w14:textId="77777777" w:rsidR="000E78B4" w:rsidRPr="00FE4FC2" w:rsidRDefault="000E78B4" w:rsidP="000E78B4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783D41A" w14:textId="77777777" w:rsidR="000E78B4" w:rsidRPr="00FE4FC2" w:rsidRDefault="000E78B4" w:rsidP="000E78B4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991" w:type="dxa"/>
          </w:tcPr>
          <w:p w14:paraId="676C9C3F" w14:textId="77777777" w:rsidR="000E78B4" w:rsidRPr="00FE4FC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CB2FC92" w14:textId="77777777" w:rsidR="000E78B4" w:rsidRPr="00FE4FC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904529" w14:textId="4809412B" w:rsidR="000E78B4" w:rsidRPr="00C75FCB" w:rsidRDefault="000E78B4" w:rsidP="00C75FCB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EB9DA62" w14:textId="31A646FD" w:rsidR="000E78B4" w:rsidRPr="00C75FCB" w:rsidRDefault="000E78B4" w:rsidP="00C75FC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3AFBCD0D" w14:textId="7B0CB856" w:rsidR="000E78B4" w:rsidRPr="00C75FCB" w:rsidRDefault="000E78B4" w:rsidP="00C75FC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8F6317B" w14:textId="4CFE6832" w:rsidR="000E78B4" w:rsidRPr="00C75FCB" w:rsidRDefault="000E78B4" w:rsidP="00C75FCB">
            <w:pPr>
              <w:tabs>
                <w:tab w:val="decimal" w:pos="368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47D519A5" w14:textId="507B2E0E" w:rsidR="000E78B4" w:rsidRPr="00C75FCB" w:rsidRDefault="000E78B4" w:rsidP="00C75FCB">
            <w:pPr>
              <w:tabs>
                <w:tab w:val="decimal" w:pos="599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E78B4" w:rsidRPr="00126E2A" w14:paraId="5E2B4A90" w14:textId="77777777" w:rsidTr="00C75FCB">
        <w:trPr>
          <w:trHeight w:val="63"/>
        </w:trPr>
        <w:tc>
          <w:tcPr>
            <w:tcW w:w="3058" w:type="dxa"/>
            <w:shd w:val="clear" w:color="auto" w:fill="auto"/>
          </w:tcPr>
          <w:p w14:paraId="6B212112" w14:textId="77777777" w:rsidR="000E78B4" w:rsidRPr="00FE4FC2" w:rsidRDefault="000E78B4" w:rsidP="00C061A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</w:t>
              </w:r>
              <w:proofErr w:type="spellStart"/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ดัส</w:t>
              </w:r>
              <w:proofErr w:type="spellEnd"/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ตรี จำกัด (มหาชน)</w:t>
              </w:r>
            </w:hyperlink>
          </w:p>
        </w:tc>
        <w:tc>
          <w:tcPr>
            <w:tcW w:w="1530" w:type="dxa"/>
            <w:shd w:val="clear" w:color="auto" w:fill="auto"/>
          </w:tcPr>
          <w:p w14:paraId="70FE925E" w14:textId="77777777" w:rsidR="000E78B4" w:rsidRPr="00FE4FC2" w:rsidRDefault="000E78B4" w:rsidP="000E78B4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991" w:type="dxa"/>
          </w:tcPr>
          <w:p w14:paraId="71421077" w14:textId="77777777" w:rsidR="000E78B4" w:rsidRPr="00FE4FC2" w:rsidRDefault="000E78B4" w:rsidP="000E78B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7E89DD" w14:textId="1957535F" w:rsidR="000E78B4" w:rsidRPr="00C75FCB" w:rsidRDefault="000E78B4" w:rsidP="00C75FCB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77B94AA" w14:textId="3DE25E5E" w:rsidR="000E78B4" w:rsidRPr="00C75FCB" w:rsidRDefault="000E78B4" w:rsidP="00C75FC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B030C22" w14:textId="4B60BF0A" w:rsidR="000E78B4" w:rsidRPr="00C75FCB" w:rsidRDefault="000E78B4" w:rsidP="00C75FC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EF54E0A" w14:textId="56F01E6E" w:rsidR="000E78B4" w:rsidRPr="00C75FCB" w:rsidRDefault="000E78B4" w:rsidP="00C75FCB">
            <w:pPr>
              <w:tabs>
                <w:tab w:val="decimal" w:pos="368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48" w:type="dxa"/>
            <w:vAlign w:val="bottom"/>
          </w:tcPr>
          <w:p w14:paraId="33BFBFBB" w14:textId="06642502" w:rsidR="000E78B4" w:rsidRPr="00C75FCB" w:rsidRDefault="000E78B4" w:rsidP="00C75FCB">
            <w:pPr>
              <w:tabs>
                <w:tab w:val="decimal" w:pos="599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D07C7D" w:rsidRPr="00126E2A" w14:paraId="031E8075" w14:textId="77777777" w:rsidTr="000E78B4">
        <w:trPr>
          <w:trHeight w:val="63"/>
        </w:trPr>
        <w:tc>
          <w:tcPr>
            <w:tcW w:w="3058" w:type="dxa"/>
            <w:shd w:val="clear" w:color="auto" w:fill="auto"/>
          </w:tcPr>
          <w:p w14:paraId="6E999540" w14:textId="77777777" w:rsidR="00D07C7D" w:rsidRPr="00FE4FC2" w:rsidRDefault="00D07C7D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4FF9CA8" w14:textId="77777777" w:rsidR="00D07C7D" w:rsidRPr="00FE4FC2" w:rsidRDefault="00D07C7D" w:rsidP="0085789E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</w:tcPr>
          <w:p w14:paraId="2D299BCB" w14:textId="77777777" w:rsidR="00D07C7D" w:rsidRPr="00FE4FC2" w:rsidRDefault="00D07C7D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4A8E84" w14:textId="77777777" w:rsidR="00D07C7D" w:rsidRPr="00E46602" w:rsidRDefault="00D07C7D" w:rsidP="0085789E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4A3AA4" w14:textId="77777777" w:rsidR="00D07C7D" w:rsidRPr="00E46602" w:rsidRDefault="00D07C7D" w:rsidP="0085789E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5B87381" w14:textId="77777777" w:rsidR="00D07C7D" w:rsidRPr="00E46602" w:rsidRDefault="00D07C7D" w:rsidP="0085789E">
            <w:pPr>
              <w:tabs>
                <w:tab w:val="decimal" w:pos="40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033F21C" w14:textId="77777777" w:rsidR="00D07C7D" w:rsidRPr="00E46602" w:rsidRDefault="00D07C7D" w:rsidP="0085789E">
            <w:pPr>
              <w:tabs>
                <w:tab w:val="left" w:pos="312"/>
              </w:tabs>
              <w:suppressAutoHyphens/>
              <w:snapToGrid w:val="0"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48" w:type="dxa"/>
            <w:vAlign w:val="bottom"/>
          </w:tcPr>
          <w:p w14:paraId="63DBD245" w14:textId="77777777" w:rsidR="00D07C7D" w:rsidRPr="00E46602" w:rsidRDefault="00D07C7D" w:rsidP="0085789E">
            <w:pPr>
              <w:tabs>
                <w:tab w:val="left" w:pos="312"/>
              </w:tabs>
              <w:suppressAutoHyphens/>
              <w:snapToGrid w:val="0"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85789E" w:rsidRPr="001C3B28" w14:paraId="27B64A2E" w14:textId="77777777" w:rsidTr="000E78B4">
        <w:tc>
          <w:tcPr>
            <w:tcW w:w="4588" w:type="dxa"/>
            <w:gridSpan w:val="2"/>
            <w:shd w:val="clear" w:color="auto" w:fill="auto"/>
          </w:tcPr>
          <w:p w14:paraId="1946AE70" w14:textId="77777777" w:rsidR="0085789E" w:rsidRPr="008116D4" w:rsidRDefault="0085789E" w:rsidP="00994A18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991" w:type="dxa"/>
          </w:tcPr>
          <w:p w14:paraId="479EB024" w14:textId="77777777" w:rsidR="0085789E" w:rsidRPr="008116D4" w:rsidRDefault="0085789E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DD82A6C" w14:textId="77777777" w:rsidR="0085789E" w:rsidRPr="008116D4" w:rsidRDefault="0085789E" w:rsidP="0085789E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E046CD" w14:textId="77777777" w:rsidR="0085789E" w:rsidRPr="004663E5" w:rsidRDefault="0085789E" w:rsidP="0085789E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F0910F2" w14:textId="599A2519" w:rsidR="0085789E" w:rsidRPr="00E46602" w:rsidRDefault="00172BFB" w:rsidP="00DF74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509,362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9DBF207" w14:textId="265C4893" w:rsidR="0085789E" w:rsidRPr="001C3B28" w:rsidRDefault="0085789E" w:rsidP="00DF74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508</w:t>
            </w:r>
            <w:r w:rsidRPr="00E4660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,001</w:t>
            </w:r>
          </w:p>
        </w:tc>
        <w:tc>
          <w:tcPr>
            <w:tcW w:w="1148" w:type="dxa"/>
          </w:tcPr>
          <w:p w14:paraId="55E0AF6A" w14:textId="5C49BA02" w:rsidR="0085789E" w:rsidRDefault="00172BFB" w:rsidP="00DF74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  <w:t>37,453</w:t>
            </w:r>
          </w:p>
        </w:tc>
      </w:tr>
    </w:tbl>
    <w:p w14:paraId="6CBF6F8F" w14:textId="77777777" w:rsidR="00317EBB" w:rsidRPr="00795612" w:rsidRDefault="00317EBB" w:rsidP="00317EBB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4F78BD8D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)</w:t>
      </w:r>
    </w:p>
    <w:p w14:paraId="660CA004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2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6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0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0D63A979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 xml:space="preserve">บริษัทย่อยของบริษัท </w:t>
      </w:r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คา</w:t>
      </w:r>
      <w:proofErr w:type="spellStart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ร์ด</w:t>
      </w:r>
      <w:proofErr w:type="spellEnd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 เอก</w:t>
      </w:r>
      <w:proofErr w:type="spellStart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ซ์</w:t>
      </w:r>
      <w:proofErr w:type="spellEnd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43694FA3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</w:t>
      </w:r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คา</w:t>
      </w:r>
      <w:proofErr w:type="spellStart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ร์ด</w:t>
      </w:r>
      <w:proofErr w:type="spellEnd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 เอก</w:t>
      </w:r>
      <w:proofErr w:type="spellStart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ซ์</w:t>
      </w:r>
      <w:proofErr w:type="spellEnd"/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50)</w:t>
      </w:r>
    </w:p>
    <w:p w14:paraId="3A210166" w14:textId="77777777" w:rsidR="00A3479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56FAC743" w14:textId="1DC09E73" w:rsidR="000E78B4" w:rsidRDefault="00A3479E" w:rsidP="008C3853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="Angsana New"/>
          <w:color w:val="000000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7F1845" w:rsidRPr="007F1845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บริษัทย่อยของบริษัทหลักทรัพย์ ไทยพาณิชย์ จูเลียส แบ</w:t>
      </w:r>
      <w:proofErr w:type="spellStart"/>
      <w:r w:rsidR="007F1845" w:rsidRPr="007F1845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ร์</w:t>
      </w:r>
      <w:proofErr w:type="spellEnd"/>
      <w:r w:rsidR="007F1845" w:rsidRPr="007F1845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 จำกัด (ถือหุ้นร้อยละ 100</w:t>
      </w:r>
      <w:r w:rsidR="007F1845">
        <w:rPr>
          <w:rFonts w:asciiTheme="majorBidi" w:eastAsia="Times New Roman" w:hAnsiTheme="majorBidi" w:cs="Angsana New"/>
          <w:color w:val="000000"/>
          <w:sz w:val="18"/>
          <w:szCs w:val="18"/>
          <w:lang w:eastAsia="zh-CN"/>
        </w:rPr>
        <w:t>)</w:t>
      </w:r>
      <w:r w:rsidR="00A90AE1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และบริษัทได้คืนทุนให้แก่ผู้ถือหุ้นในเดือนมีนาคม </w:t>
      </w:r>
      <w:r w:rsidR="00A90AE1">
        <w:rPr>
          <w:rFonts w:asciiTheme="majorBidi" w:eastAsia="Times New Roman" w:hAnsiTheme="majorBidi" w:cs="Angsana New"/>
          <w:color w:val="000000"/>
          <w:sz w:val="18"/>
          <w:szCs w:val="18"/>
          <w:lang w:eastAsia="zh-CN"/>
        </w:rPr>
        <w:t>2566</w:t>
      </w:r>
    </w:p>
    <w:p w14:paraId="18B7007D" w14:textId="77777777" w:rsidR="008522CA" w:rsidRPr="00795612" w:rsidRDefault="008522CA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4DDC6A6" w14:textId="48436C73" w:rsidR="00733EDB" w:rsidRDefault="00733EDB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53F1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proofErr w:type="spellStart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Siam</w:t>
      </w:r>
      <w:proofErr w:type="spellEnd"/>
      <w:r w:rsidR="00B53F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 </w:t>
      </w:r>
      <w:r w:rsidR="00B53F1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</w:t>
      </w:r>
      <w:proofErr w:type="spellStart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ommercial</w:t>
      </w:r>
      <w:proofErr w:type="spellEnd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 </w:t>
      </w:r>
      <w:r w:rsidR="00CD7A13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proofErr w:type="spellStart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</w:t>
      </w:r>
      <w:proofErr w:type="spellEnd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 </w:t>
      </w:r>
      <w:proofErr w:type="spellStart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Ltd</w:t>
      </w:r>
      <w:proofErr w:type="spellEnd"/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.</w:t>
      </w:r>
      <w:r w:rsidR="0041468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AF6DB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AF6DB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AF6DB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สิงคโปร์ ตามลำดับ</w:t>
      </w:r>
      <w:r w:rsidR="00E5271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F103F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นอกจากนี้</w:t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</w:t>
      </w:r>
      <w:r w:rsidR="00724C2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ซึ่งเป็นบริษัทย่อยของบริษัท</w:t>
      </w:r>
      <w:r w:rsidR="00F56C0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="00E52715"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</w:t>
      </w:r>
      <w:r w:rsidR="00E52715" w:rsidRPr="000E78B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ประเทศไทย สิงคโปร์ ฮ่องกง ลาว เวียดนาม จีน และหมู่เกาะ</w:t>
      </w:r>
      <w:r w:rsidR="00D2005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E52715" w:rsidRPr="000E78B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เคย์แมน</w:t>
      </w:r>
    </w:p>
    <w:p w14:paraId="68BE610F" w14:textId="30A48B9E" w:rsidR="00141925" w:rsidRPr="00795612" w:rsidRDefault="0014192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35D8A17" w14:textId="77777777" w:rsidR="00FB2659" w:rsidRDefault="00FB265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549CFFB5" w14:textId="0E603077" w:rsidR="00CE65E7" w:rsidRPr="0067222B" w:rsidRDefault="00B742E5" w:rsidP="00F239B3">
      <w:pPr>
        <w:pStyle w:val="Heading1"/>
        <w:tabs>
          <w:tab w:val="left" w:pos="630"/>
        </w:tabs>
        <w:ind w:left="539" w:hanging="539"/>
      </w:pPr>
      <w:bookmarkStart w:id="10" w:name="_Toc133445138"/>
      <w:r w:rsidRPr="0067222B">
        <w:rPr>
          <w:cs/>
        </w:rPr>
        <w:lastRenderedPageBreak/>
        <w:t>เงิน</w:t>
      </w:r>
      <w:r w:rsidRPr="00B742E5">
        <w:rPr>
          <w:cs/>
        </w:rPr>
        <w:t>ให้สินเชื่อแก่ลูกหนี้และดอกเบี้ยค้างรับสุทธิ</w:t>
      </w:r>
      <w:bookmarkEnd w:id="10"/>
    </w:p>
    <w:p w14:paraId="0DC03F27" w14:textId="740CE57E" w:rsidR="003A73D4" w:rsidRPr="00543EED" w:rsidRDefault="00543EED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67222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7235E1DA" w14:textId="492A27A4" w:rsidR="00B742E5" w:rsidRPr="00795612" w:rsidRDefault="00B742E5" w:rsidP="00AF6DB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69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66"/>
        <w:gridCol w:w="242"/>
        <w:gridCol w:w="1066"/>
        <w:gridCol w:w="236"/>
        <w:gridCol w:w="1066"/>
        <w:gridCol w:w="241"/>
        <w:gridCol w:w="1066"/>
      </w:tblGrid>
      <w:tr w:rsidR="00FB2659" w:rsidRPr="00D57481" w14:paraId="12589D74" w14:textId="224C893D" w:rsidTr="00560F12">
        <w:tc>
          <w:tcPr>
            <w:tcW w:w="4707" w:type="dxa"/>
            <w:shd w:val="clear" w:color="auto" w:fill="auto"/>
            <w:vAlign w:val="bottom"/>
          </w:tcPr>
          <w:p w14:paraId="134D7C37" w14:textId="77777777" w:rsidR="00FB2659" w:rsidRPr="00FB2659" w:rsidRDefault="00FB2659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bottom"/>
          </w:tcPr>
          <w:p w14:paraId="1EA2FFDB" w14:textId="2CD916A2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77529A6E" w14:textId="77777777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73" w:type="dxa"/>
            <w:gridSpan w:val="3"/>
          </w:tcPr>
          <w:p w14:paraId="6D39AA6C" w14:textId="209FD45D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FB2659" w:rsidRPr="00D57481" w14:paraId="11D968A2" w14:textId="17E507D6" w:rsidTr="00560F12">
        <w:tc>
          <w:tcPr>
            <w:tcW w:w="4707" w:type="dxa"/>
            <w:shd w:val="clear" w:color="auto" w:fill="auto"/>
            <w:vAlign w:val="bottom"/>
          </w:tcPr>
          <w:p w14:paraId="6C9D19E5" w14:textId="77777777" w:rsidR="00FB2659" w:rsidRPr="00FB2659" w:rsidRDefault="00FB2659" w:rsidP="00FB265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310AF73" w14:textId="77777777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FB265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61F74D37" w14:textId="39A7BD29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5A2DE4" w14:textId="77777777" w:rsidR="00FB2659" w:rsidRPr="00FB2659" w:rsidRDefault="00FB2659" w:rsidP="00FB2659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B7E8D78" w14:textId="77777777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99F67C9" w14:textId="6227CA08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36" w:type="dxa"/>
          </w:tcPr>
          <w:p w14:paraId="5EB68A6E" w14:textId="77777777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0E97E563" w14:textId="77777777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FB265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1D41BA18" w14:textId="7447BA96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5D8E8565" w14:textId="77777777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vAlign w:val="bottom"/>
          </w:tcPr>
          <w:p w14:paraId="0AB4BC39" w14:textId="77777777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86A6499" w14:textId="52A57FC4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2565</w:t>
            </w:r>
          </w:p>
        </w:tc>
      </w:tr>
      <w:tr w:rsidR="00FB2659" w:rsidRPr="00D57481" w14:paraId="7936D7B0" w14:textId="0E29C3DA" w:rsidTr="00560F12">
        <w:tc>
          <w:tcPr>
            <w:tcW w:w="4707" w:type="dxa"/>
            <w:shd w:val="clear" w:color="auto" w:fill="auto"/>
            <w:vAlign w:val="bottom"/>
          </w:tcPr>
          <w:p w14:paraId="33F3C90E" w14:textId="77777777" w:rsidR="00FB2659" w:rsidRPr="00FB2659" w:rsidRDefault="00FB2659" w:rsidP="00FB265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734B28C8" w14:textId="38135126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B2659" w:rsidRPr="00D57481" w14:paraId="374C3010" w14:textId="6E1784D3" w:rsidTr="00E816FE">
        <w:tc>
          <w:tcPr>
            <w:tcW w:w="4707" w:type="dxa"/>
            <w:shd w:val="clear" w:color="auto" w:fill="auto"/>
            <w:vAlign w:val="bottom"/>
          </w:tcPr>
          <w:p w14:paraId="121587A2" w14:textId="07119331" w:rsidR="00FB2659" w:rsidRPr="00FB2659" w:rsidRDefault="00FB2659" w:rsidP="00FB2659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F00F9DD" w14:textId="01D99789" w:rsidR="00FB2659" w:rsidRPr="00FB2659" w:rsidRDefault="00801B2E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1B2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2</w:t>
            </w:r>
            <w:r w:rsidRPr="00801B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801B2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399</w:t>
            </w:r>
            <w:r w:rsidRPr="00801B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801B2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222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7E6CF9" w14:textId="77777777" w:rsidR="00FB2659" w:rsidRPr="00FB2659" w:rsidRDefault="00FB2659" w:rsidP="00FB2659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427768E" w14:textId="7E1D08ED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2,377,215</w:t>
            </w:r>
          </w:p>
        </w:tc>
        <w:tc>
          <w:tcPr>
            <w:tcW w:w="236" w:type="dxa"/>
          </w:tcPr>
          <w:p w14:paraId="239CD240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</w:tcPr>
          <w:p w14:paraId="44139673" w14:textId="3B457DC2" w:rsidR="00FB2659" w:rsidRPr="00FB2659" w:rsidRDefault="00801B2E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01B2E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29,650</w:t>
            </w:r>
          </w:p>
        </w:tc>
        <w:tc>
          <w:tcPr>
            <w:tcW w:w="241" w:type="dxa"/>
          </w:tcPr>
          <w:p w14:paraId="351B954F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</w:tcPr>
          <w:p w14:paraId="174F7470" w14:textId="4D5312F8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26,400</w:t>
            </w:r>
          </w:p>
        </w:tc>
      </w:tr>
      <w:tr w:rsidR="00FB2659" w:rsidRPr="00D57481" w14:paraId="6DF5CF53" w14:textId="77366971" w:rsidTr="00E816FE">
        <w:tc>
          <w:tcPr>
            <w:tcW w:w="4707" w:type="dxa"/>
            <w:shd w:val="clear" w:color="auto" w:fill="auto"/>
            <w:vAlign w:val="bottom"/>
          </w:tcPr>
          <w:p w14:paraId="00DCA744" w14:textId="20FB40F2" w:rsidR="00FB2659" w:rsidRPr="00FB2659" w:rsidRDefault="00FB2659" w:rsidP="00FB2659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4E5C9C0B" w:rsidR="00FB2659" w:rsidRPr="00FB2659" w:rsidRDefault="00801B2E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1B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21,715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936E3F" w14:textId="77777777" w:rsidR="00FB2659" w:rsidRPr="00FB2659" w:rsidRDefault="00FB2659" w:rsidP="00FB2659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470FBF5A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19,</w:t>
            </w:r>
            <w:r w:rsidR="007F1845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523</w:t>
            </w:r>
          </w:p>
        </w:tc>
        <w:tc>
          <w:tcPr>
            <w:tcW w:w="236" w:type="dxa"/>
          </w:tcPr>
          <w:p w14:paraId="3F19155F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C306118" w14:textId="7C043533" w:rsidR="00FB2659" w:rsidRPr="00FB2659" w:rsidRDefault="00801B2E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01B2E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41" w:type="dxa"/>
          </w:tcPr>
          <w:p w14:paraId="7C7B3FE6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7810E1" w14:textId="6153BB5D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54</w:t>
            </w:r>
          </w:p>
        </w:tc>
      </w:tr>
      <w:tr w:rsidR="00FB2659" w:rsidRPr="00D57481" w14:paraId="2AE95F88" w14:textId="1F110367" w:rsidTr="00E816FE">
        <w:tc>
          <w:tcPr>
            <w:tcW w:w="4707" w:type="dxa"/>
            <w:shd w:val="clear" w:color="auto" w:fill="auto"/>
            <w:vAlign w:val="bottom"/>
          </w:tcPr>
          <w:p w14:paraId="0A1F896F" w14:textId="12F5ED49" w:rsidR="00FB2659" w:rsidRPr="00FB2659" w:rsidRDefault="00FB2659" w:rsidP="00FB2659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77389136" w:rsidR="00FB2659" w:rsidRPr="00FB2659" w:rsidRDefault="00801B2E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1B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2,420,937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02C006" w14:textId="77777777" w:rsidR="00FB2659" w:rsidRPr="00FB2659" w:rsidRDefault="00FB2659" w:rsidP="00FB265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478D9F93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396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,738</w:t>
            </w:r>
          </w:p>
        </w:tc>
        <w:tc>
          <w:tcPr>
            <w:tcW w:w="236" w:type="dxa"/>
          </w:tcPr>
          <w:p w14:paraId="3D46B572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ADFA123" w14:textId="12A924D7" w:rsidR="00FB2659" w:rsidRPr="00FB2659" w:rsidRDefault="00801B2E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br/>
            </w:r>
            <w:r w:rsidRPr="00801B2E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29,652</w:t>
            </w:r>
          </w:p>
        </w:tc>
        <w:tc>
          <w:tcPr>
            <w:tcW w:w="241" w:type="dxa"/>
          </w:tcPr>
          <w:p w14:paraId="655D74D4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26C36B8" w14:textId="77777777" w:rsid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6ABC4488" w14:textId="7D84959A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26,454</w:t>
            </w:r>
          </w:p>
        </w:tc>
      </w:tr>
      <w:tr w:rsidR="00FB2659" w:rsidRPr="00D57481" w14:paraId="264F0640" w14:textId="4128C1DE" w:rsidTr="00FB2659">
        <w:tc>
          <w:tcPr>
            <w:tcW w:w="4707" w:type="dxa"/>
            <w:shd w:val="clear" w:color="auto" w:fill="auto"/>
            <w:vAlign w:val="bottom"/>
          </w:tcPr>
          <w:p w14:paraId="5602A96A" w14:textId="008824F5" w:rsidR="00FB2659" w:rsidRPr="00FB2659" w:rsidRDefault="00FB2659" w:rsidP="00FB2659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 xml:space="preserve">หัก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ผลขาดทุนจากการเปลี่ยนแปลงเงื่อนไขใหม่</w:t>
            </w:r>
            <w:r w:rsidRPr="00FB265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ที่ยังไม่ตัดจำหน่าย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F2A2C83" w14:textId="03F19B07" w:rsidR="00FB2659" w:rsidRPr="00FB2659" w:rsidRDefault="00801B2E" w:rsidP="00801B2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1B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(3,018)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FA71BC" w14:textId="77777777" w:rsidR="00FB2659" w:rsidRPr="00FB2659" w:rsidRDefault="00FB2659" w:rsidP="00FB265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5EA1276" w14:textId="29FE926E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(3,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336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</w:tcPr>
          <w:p w14:paraId="29EB3DCB" w14:textId="77777777" w:rsidR="00FB2659" w:rsidRPr="00FB2659" w:rsidRDefault="00FB2659" w:rsidP="00FB2659">
            <w:pPr>
              <w:tabs>
                <w:tab w:val="decimal" w:pos="1512"/>
              </w:tabs>
              <w:suppressAutoHyphens/>
              <w:snapToGrid w:val="0"/>
              <w:spacing w:after="0" w:line="240" w:lineRule="auto"/>
              <w:ind w:left="378" w:right="-144" w:firstLine="34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</w:tcPr>
          <w:p w14:paraId="5873DC26" w14:textId="0FB9B862" w:rsidR="00FB2659" w:rsidRPr="00FB2659" w:rsidRDefault="00A13E0D" w:rsidP="00801B2E">
            <w:pPr>
              <w:suppressAutoHyphens/>
              <w:snapToGrid w:val="0"/>
              <w:spacing w:after="0" w:line="240" w:lineRule="auto"/>
              <w:ind w:left="-108" w:right="7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 xml:space="preserve">          </w:t>
            </w:r>
            <w:r w:rsidR="00801B2E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</w:tcPr>
          <w:p w14:paraId="484059C9" w14:textId="77777777" w:rsidR="00FB2659" w:rsidRPr="00FB2659" w:rsidRDefault="00FB2659" w:rsidP="00FB2659">
            <w:pPr>
              <w:tabs>
                <w:tab w:val="decimal" w:pos="1512"/>
              </w:tabs>
              <w:suppressAutoHyphens/>
              <w:snapToGrid w:val="0"/>
              <w:spacing w:after="0" w:line="240" w:lineRule="auto"/>
              <w:ind w:left="378" w:right="-144" w:firstLine="34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</w:tcPr>
          <w:p w14:paraId="53A22C34" w14:textId="705308F6" w:rsidR="00FB2659" w:rsidRPr="00FB2659" w:rsidRDefault="00FB2659" w:rsidP="00FB2659">
            <w:pPr>
              <w:tabs>
                <w:tab w:val="decimal" w:pos="1512"/>
              </w:tabs>
              <w:suppressAutoHyphens/>
              <w:snapToGrid w:val="0"/>
              <w:spacing w:after="0" w:line="240" w:lineRule="auto"/>
              <w:ind w:left="-243" w:right="279" w:hanging="17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FB2659" w:rsidRPr="00D57481" w14:paraId="10D016C9" w14:textId="7A0923AD" w:rsidTr="00E816FE">
        <w:tc>
          <w:tcPr>
            <w:tcW w:w="4707" w:type="dxa"/>
            <w:shd w:val="clear" w:color="auto" w:fill="auto"/>
            <w:vAlign w:val="bottom"/>
          </w:tcPr>
          <w:p w14:paraId="40AF9559" w14:textId="29E91705" w:rsidR="00FB2659" w:rsidRPr="00FB2659" w:rsidRDefault="00FB2659" w:rsidP="00FB2659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B0157D7" w14:textId="07976B3C" w:rsidR="00FB2659" w:rsidRPr="00FB2659" w:rsidRDefault="00801B2E" w:rsidP="00801B2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1B2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(150,276)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93AB25" w14:textId="77777777" w:rsidR="00FB2659" w:rsidRPr="00FB2659" w:rsidRDefault="00FB2659" w:rsidP="00FB265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50A996E5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</w:t>
            </w:r>
            <w:r w:rsidRPr="005C733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145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,554)</w:t>
            </w:r>
          </w:p>
        </w:tc>
        <w:tc>
          <w:tcPr>
            <w:tcW w:w="236" w:type="dxa"/>
          </w:tcPr>
          <w:p w14:paraId="5F9B6A6E" w14:textId="77777777" w:rsidR="00FB2659" w:rsidRPr="00FB2659" w:rsidRDefault="00FB2659" w:rsidP="00FB2659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D609570" w14:textId="39DF1481" w:rsidR="00FB2659" w:rsidRPr="00FB2659" w:rsidRDefault="00801B2E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01B2E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(68)</w:t>
            </w:r>
          </w:p>
        </w:tc>
        <w:tc>
          <w:tcPr>
            <w:tcW w:w="241" w:type="dxa"/>
          </w:tcPr>
          <w:p w14:paraId="3728165F" w14:textId="77777777" w:rsidR="00FB2659" w:rsidRPr="00FB2659" w:rsidRDefault="00FB2659" w:rsidP="00FB2659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BAA8B79" w14:textId="1DF246A3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 xml:space="preserve">      (125)</w:t>
            </w:r>
          </w:p>
        </w:tc>
      </w:tr>
      <w:tr w:rsidR="00FB2659" w:rsidRPr="00D57481" w14:paraId="70D690FD" w14:textId="27E33F3D" w:rsidTr="00E816FE">
        <w:tc>
          <w:tcPr>
            <w:tcW w:w="4707" w:type="dxa"/>
            <w:shd w:val="clear" w:color="auto" w:fill="auto"/>
            <w:vAlign w:val="bottom"/>
          </w:tcPr>
          <w:p w14:paraId="0662B0F2" w14:textId="77777777" w:rsidR="00FB2659" w:rsidRPr="00FB2659" w:rsidRDefault="00FB2659" w:rsidP="00FB2659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2AEC0A" w14:textId="15917B30" w:rsidR="00FB2659" w:rsidRPr="00FB2659" w:rsidRDefault="00801B2E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01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2,267,643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ADF0FB" w14:textId="77777777" w:rsidR="00FB2659" w:rsidRPr="00FB2659" w:rsidRDefault="00FB2659" w:rsidP="00FB2659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2F211728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2,247,848</w:t>
            </w:r>
          </w:p>
        </w:tc>
        <w:tc>
          <w:tcPr>
            <w:tcW w:w="236" w:type="dxa"/>
          </w:tcPr>
          <w:p w14:paraId="5743E113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D8B8056" w14:textId="0C54DC5C" w:rsidR="00FB2659" w:rsidRPr="00FB2659" w:rsidRDefault="00801B2E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01B2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29,584</w:t>
            </w:r>
          </w:p>
        </w:tc>
        <w:tc>
          <w:tcPr>
            <w:tcW w:w="241" w:type="dxa"/>
          </w:tcPr>
          <w:p w14:paraId="1879B161" w14:textId="77777777" w:rsidR="00FB2659" w:rsidRPr="00FB2659" w:rsidRDefault="00FB2659" w:rsidP="00FB265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3FDD77B" w14:textId="34ECCC62" w:rsidR="00FB2659" w:rsidRPr="00FB2659" w:rsidRDefault="00FB2659" w:rsidP="005C733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26,329</w:t>
            </w:r>
          </w:p>
        </w:tc>
      </w:tr>
    </w:tbl>
    <w:p w14:paraId="713F993D" w14:textId="680012CD" w:rsidR="00D57481" w:rsidRPr="00795612" w:rsidRDefault="00D57481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4E334E9" w14:textId="4A82A185" w:rsidR="00B742E5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</w:t>
      </w:r>
      <w:r w:rsidR="00B742E5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795612" w:rsidRDefault="00B742E5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BE572D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B742E5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BE572D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2823393B" w:rsidR="006D67D9" w:rsidRPr="000D6C57" w:rsidRDefault="00063CB3" w:rsidP="00AF6DB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  <w:r w:rsidR="00AF6DB5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6D67D9"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DE368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69" w:type="dxa"/>
          </w:tcPr>
          <w:p w14:paraId="577CB76A" w14:textId="77777777" w:rsidR="006D67D9" w:rsidRPr="00B742E5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6955098" w14:textId="6A575962" w:rsidR="006D67D9" w:rsidRPr="00B742E5" w:rsidRDefault="00CB3AD7" w:rsidP="00AF6DB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6D67D9"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DE3687">
              <w:rPr>
                <w:rFonts w:ascii="Angsana New" w:hAnsi="Angsana New" w:cs="Angsana New"/>
                <w:color w:val="000000"/>
                <w:szCs w:val="22"/>
              </w:rPr>
              <w:t>5</w:t>
            </w:r>
          </w:p>
        </w:tc>
      </w:tr>
      <w:tr w:rsidR="00F84F83" w:rsidRPr="00B742E5" w14:paraId="3FEF9B94" w14:textId="77777777" w:rsidTr="00BE572D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C1382A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C1382A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C1382A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C1382A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C1382A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BE572D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C1382A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A3479E" w:rsidRPr="00097F89" w14:paraId="473A528E" w14:textId="77777777" w:rsidTr="00BE572D">
        <w:trPr>
          <w:cantSplit/>
        </w:trPr>
        <w:tc>
          <w:tcPr>
            <w:tcW w:w="2385" w:type="dxa"/>
            <w:vAlign w:val="bottom"/>
          </w:tcPr>
          <w:p w14:paraId="75FA202A" w14:textId="77777777" w:rsidR="00A3479E" w:rsidRPr="00B742E5" w:rsidRDefault="00A3479E" w:rsidP="00A3479E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284806B1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11</w:t>
            </w: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8619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363</w:t>
            </w:r>
          </w:p>
        </w:tc>
        <w:tc>
          <w:tcPr>
            <w:tcW w:w="39" w:type="dxa"/>
            <w:vAlign w:val="bottom"/>
          </w:tcPr>
          <w:p w14:paraId="774BF65F" w14:textId="77777777" w:rsidR="00A3479E" w:rsidRPr="00F23602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6E35703E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482</w:t>
            </w:r>
          </w:p>
        </w:tc>
        <w:tc>
          <w:tcPr>
            <w:tcW w:w="38" w:type="dxa"/>
            <w:vAlign w:val="bottom"/>
          </w:tcPr>
          <w:p w14:paraId="48A74B42" w14:textId="77777777" w:rsidR="00A3479E" w:rsidRPr="00F23602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131FE05B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1,171</w:t>
            </w:r>
          </w:p>
        </w:tc>
        <w:tc>
          <w:tcPr>
            <w:tcW w:w="59" w:type="dxa"/>
            <w:vAlign w:val="bottom"/>
          </w:tcPr>
          <w:p w14:paraId="562444DD" w14:textId="77777777" w:rsidR="00A3479E" w:rsidRPr="00F23602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48EEB0D7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13,016</w:t>
            </w:r>
          </w:p>
        </w:tc>
        <w:tc>
          <w:tcPr>
            <w:tcW w:w="69" w:type="dxa"/>
            <w:vAlign w:val="bottom"/>
          </w:tcPr>
          <w:p w14:paraId="72AC7482" w14:textId="77777777" w:rsidR="00A3479E" w:rsidRPr="00B742E5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3241017F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7,550</w:t>
            </w:r>
          </w:p>
        </w:tc>
        <w:tc>
          <w:tcPr>
            <w:tcW w:w="69" w:type="dxa"/>
            <w:vAlign w:val="bottom"/>
          </w:tcPr>
          <w:p w14:paraId="72789537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3447418C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483</w:t>
            </w:r>
          </w:p>
        </w:tc>
        <w:tc>
          <w:tcPr>
            <w:tcW w:w="65" w:type="dxa"/>
            <w:vAlign w:val="bottom"/>
          </w:tcPr>
          <w:p w14:paraId="28183D91" w14:textId="77777777" w:rsidR="00A3479E" w:rsidRPr="00CB3AD7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47589E95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1,184</w:t>
            </w:r>
          </w:p>
        </w:tc>
        <w:tc>
          <w:tcPr>
            <w:tcW w:w="63" w:type="dxa"/>
            <w:vAlign w:val="bottom"/>
          </w:tcPr>
          <w:p w14:paraId="7B042AC5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4CE30306" w:rsidR="00A3479E" w:rsidRPr="00CB3AD7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9,217</w:t>
            </w:r>
          </w:p>
        </w:tc>
      </w:tr>
      <w:tr w:rsidR="00A3479E" w:rsidRPr="00097F89" w:rsidDel="005A5B95" w14:paraId="42CAA038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237DE2F6" w14:textId="77777777" w:rsidR="00A3479E" w:rsidRPr="00B742E5" w:rsidRDefault="00A3479E" w:rsidP="00A3479E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08030146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557,815</w:t>
            </w:r>
          </w:p>
        </w:tc>
        <w:tc>
          <w:tcPr>
            <w:tcW w:w="39" w:type="dxa"/>
          </w:tcPr>
          <w:p w14:paraId="44C020D0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765493BF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64,088</w:t>
            </w:r>
          </w:p>
        </w:tc>
        <w:tc>
          <w:tcPr>
            <w:tcW w:w="38" w:type="dxa"/>
          </w:tcPr>
          <w:p w14:paraId="32FB4CFE" w14:textId="77777777" w:rsidR="00A3479E" w:rsidRPr="00F23602" w:rsidRDefault="00A3479E" w:rsidP="00A3479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25B504DE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42,203</w:t>
            </w:r>
          </w:p>
        </w:tc>
        <w:tc>
          <w:tcPr>
            <w:tcW w:w="59" w:type="dxa"/>
            <w:vAlign w:val="bottom"/>
          </w:tcPr>
          <w:p w14:paraId="49DFC470" w14:textId="77777777" w:rsidR="00A3479E" w:rsidRPr="00F23602" w:rsidRDefault="00A3479E" w:rsidP="00A3479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2C888381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664,106</w:t>
            </w:r>
          </w:p>
        </w:tc>
        <w:tc>
          <w:tcPr>
            <w:tcW w:w="69" w:type="dxa"/>
            <w:vAlign w:val="bottom"/>
          </w:tcPr>
          <w:p w14:paraId="49C35CD2" w14:textId="77777777" w:rsidR="00A3479E" w:rsidRPr="00B742E5" w:rsidRDefault="00A3479E" w:rsidP="00A3479E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40206EB3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553,580</w:t>
            </w:r>
          </w:p>
        </w:tc>
        <w:tc>
          <w:tcPr>
            <w:tcW w:w="69" w:type="dxa"/>
            <w:vAlign w:val="bottom"/>
          </w:tcPr>
          <w:p w14:paraId="3C6CFC41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3587DE08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63,373</w:t>
            </w:r>
          </w:p>
        </w:tc>
        <w:tc>
          <w:tcPr>
            <w:tcW w:w="65" w:type="dxa"/>
            <w:vAlign w:val="bottom"/>
          </w:tcPr>
          <w:p w14:paraId="376695CE" w14:textId="77777777" w:rsidR="00A3479E" w:rsidRPr="00CB3AD7" w:rsidRDefault="00A3479E" w:rsidP="00A3479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11E03CB3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44,422</w:t>
            </w:r>
          </w:p>
        </w:tc>
        <w:tc>
          <w:tcPr>
            <w:tcW w:w="63" w:type="dxa"/>
            <w:vAlign w:val="bottom"/>
          </w:tcPr>
          <w:p w14:paraId="5E93EBA1" w14:textId="77777777" w:rsidR="00A3479E" w:rsidRPr="00CB3AD7" w:rsidRDefault="00A3479E" w:rsidP="00A3479E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574C1577" w:rsidR="00A3479E" w:rsidRPr="00CB3AD7" w:rsidDel="005A5B95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661,375</w:t>
            </w:r>
          </w:p>
        </w:tc>
      </w:tr>
      <w:tr w:rsidR="00A3479E" w:rsidRPr="00097F89" w14:paraId="1E520CC3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72715B7C" w14:textId="77777777" w:rsidR="00A3479E" w:rsidRPr="00B742E5" w:rsidRDefault="00A3479E" w:rsidP="00A3479E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0C29B0F3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155,639</w:t>
            </w:r>
          </w:p>
        </w:tc>
        <w:tc>
          <w:tcPr>
            <w:tcW w:w="39" w:type="dxa"/>
            <w:vAlign w:val="bottom"/>
          </w:tcPr>
          <w:p w14:paraId="118A4EDE" w14:textId="77777777" w:rsidR="00A3479E" w:rsidRPr="00F23602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36761FE3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6,803</w:t>
            </w:r>
          </w:p>
        </w:tc>
        <w:tc>
          <w:tcPr>
            <w:tcW w:w="38" w:type="dxa"/>
            <w:vAlign w:val="bottom"/>
          </w:tcPr>
          <w:p w14:paraId="5F15BD91" w14:textId="77777777" w:rsidR="00A3479E" w:rsidRPr="00F23602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6CB2177C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10,110</w:t>
            </w:r>
          </w:p>
        </w:tc>
        <w:tc>
          <w:tcPr>
            <w:tcW w:w="59" w:type="dxa"/>
            <w:vAlign w:val="bottom"/>
          </w:tcPr>
          <w:p w14:paraId="549E2773" w14:textId="77777777" w:rsidR="00A3479E" w:rsidRPr="00F23602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073BEFF4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172,552</w:t>
            </w:r>
          </w:p>
        </w:tc>
        <w:tc>
          <w:tcPr>
            <w:tcW w:w="69" w:type="dxa"/>
            <w:vAlign w:val="bottom"/>
          </w:tcPr>
          <w:p w14:paraId="38921A49" w14:textId="77777777" w:rsidR="00A3479E" w:rsidRPr="00B742E5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30C26BBF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149,077</w:t>
            </w:r>
          </w:p>
        </w:tc>
        <w:tc>
          <w:tcPr>
            <w:tcW w:w="69" w:type="dxa"/>
            <w:vAlign w:val="bottom"/>
          </w:tcPr>
          <w:p w14:paraId="23A3C258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2B4619A7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8,581</w:t>
            </w:r>
          </w:p>
        </w:tc>
        <w:tc>
          <w:tcPr>
            <w:tcW w:w="65" w:type="dxa"/>
            <w:vAlign w:val="bottom"/>
          </w:tcPr>
          <w:p w14:paraId="6F6B7D63" w14:textId="77777777" w:rsidR="00A3479E" w:rsidRPr="00CB3AD7" w:rsidRDefault="00A3479E" w:rsidP="00A3479E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19A45830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10,617</w:t>
            </w:r>
          </w:p>
        </w:tc>
        <w:tc>
          <w:tcPr>
            <w:tcW w:w="63" w:type="dxa"/>
            <w:vAlign w:val="bottom"/>
          </w:tcPr>
          <w:p w14:paraId="2EEFEE63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0423FE4A" w:rsidR="00A3479E" w:rsidRPr="00CB3AD7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168,275</w:t>
            </w:r>
          </w:p>
        </w:tc>
      </w:tr>
      <w:tr w:rsidR="00A3479E" w:rsidRPr="00097F89" w14:paraId="07E07AE6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A3479E" w:rsidRPr="00B742E5" w:rsidRDefault="00A3479E" w:rsidP="00A3479E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  <w:vAlign w:val="bottom"/>
          </w:tcPr>
          <w:p w14:paraId="098EA6FD" w14:textId="21711984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382,190</w:t>
            </w:r>
          </w:p>
        </w:tc>
        <w:tc>
          <w:tcPr>
            <w:tcW w:w="39" w:type="dxa"/>
          </w:tcPr>
          <w:p w14:paraId="40A8DCC6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0AECA76F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25,175</w:t>
            </w:r>
          </w:p>
        </w:tc>
        <w:tc>
          <w:tcPr>
            <w:tcW w:w="38" w:type="dxa"/>
          </w:tcPr>
          <w:p w14:paraId="5E77CBEC" w14:textId="77777777" w:rsidR="00A3479E" w:rsidRPr="00F23602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33E015EE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12,821</w:t>
            </w:r>
          </w:p>
        </w:tc>
        <w:tc>
          <w:tcPr>
            <w:tcW w:w="59" w:type="dxa"/>
            <w:vAlign w:val="bottom"/>
          </w:tcPr>
          <w:p w14:paraId="3A4D4292" w14:textId="77777777" w:rsidR="00A3479E" w:rsidRPr="00F23602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36B625AD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420,186</w:t>
            </w:r>
          </w:p>
        </w:tc>
        <w:tc>
          <w:tcPr>
            <w:tcW w:w="69" w:type="dxa"/>
            <w:vAlign w:val="bottom"/>
          </w:tcPr>
          <w:p w14:paraId="293316CC" w14:textId="77777777" w:rsidR="00A3479E" w:rsidRPr="00B742E5" w:rsidRDefault="00A3479E" w:rsidP="00A3479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3C2CFDCD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389,158</w:t>
            </w:r>
          </w:p>
        </w:tc>
        <w:tc>
          <w:tcPr>
            <w:tcW w:w="69" w:type="dxa"/>
            <w:vAlign w:val="bottom"/>
          </w:tcPr>
          <w:p w14:paraId="6E704B4F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45D17254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24,528</w:t>
            </w:r>
          </w:p>
        </w:tc>
        <w:tc>
          <w:tcPr>
            <w:tcW w:w="65" w:type="dxa"/>
            <w:vAlign w:val="bottom"/>
          </w:tcPr>
          <w:p w14:paraId="32B750F1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55FB687F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12,955</w:t>
            </w:r>
          </w:p>
        </w:tc>
        <w:tc>
          <w:tcPr>
            <w:tcW w:w="63" w:type="dxa"/>
            <w:vAlign w:val="bottom"/>
          </w:tcPr>
          <w:p w14:paraId="191FF268" w14:textId="77777777" w:rsidR="00A3479E" w:rsidRPr="00CB3AD7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07DF1731" w:rsidR="00A3479E" w:rsidRPr="00CB3AD7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426,641</w:t>
            </w:r>
          </w:p>
        </w:tc>
      </w:tr>
      <w:tr w:rsidR="00A3479E" w:rsidRPr="00097F89" w:rsidDel="005A5B95" w14:paraId="5995CFAF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A3479E" w:rsidRPr="00B742E5" w:rsidRDefault="00A3479E" w:rsidP="00A3479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04D02C00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560,404</w:t>
            </w:r>
          </w:p>
        </w:tc>
        <w:tc>
          <w:tcPr>
            <w:tcW w:w="39" w:type="dxa"/>
            <w:vAlign w:val="bottom"/>
          </w:tcPr>
          <w:p w14:paraId="01B2B2C9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4134C0C9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27,307</w:t>
            </w:r>
          </w:p>
        </w:tc>
        <w:tc>
          <w:tcPr>
            <w:tcW w:w="38" w:type="dxa"/>
            <w:vAlign w:val="bottom"/>
          </w:tcPr>
          <w:p w14:paraId="627B6960" w14:textId="77777777" w:rsidR="00A3479E" w:rsidRPr="00F23602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1FD4AF1F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13,308</w:t>
            </w:r>
          </w:p>
        </w:tc>
        <w:tc>
          <w:tcPr>
            <w:tcW w:w="59" w:type="dxa"/>
            <w:vAlign w:val="bottom"/>
          </w:tcPr>
          <w:p w14:paraId="461D329E" w14:textId="77777777" w:rsidR="00A3479E" w:rsidRPr="00F23602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3D4EF268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601,019</w:t>
            </w:r>
          </w:p>
        </w:tc>
        <w:tc>
          <w:tcPr>
            <w:tcW w:w="69" w:type="dxa"/>
            <w:vAlign w:val="bottom"/>
          </w:tcPr>
          <w:p w14:paraId="4BA5C98E" w14:textId="77777777" w:rsidR="00A3479E" w:rsidRPr="00B742E5" w:rsidRDefault="00A3479E" w:rsidP="00A3479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7872879E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557,973</w:t>
            </w:r>
          </w:p>
        </w:tc>
        <w:tc>
          <w:tcPr>
            <w:tcW w:w="69" w:type="dxa"/>
            <w:vAlign w:val="bottom"/>
          </w:tcPr>
          <w:p w14:paraId="36C3CD50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503E070B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26,415</w:t>
            </w:r>
          </w:p>
        </w:tc>
        <w:tc>
          <w:tcPr>
            <w:tcW w:w="65" w:type="dxa"/>
            <w:vAlign w:val="bottom"/>
          </w:tcPr>
          <w:p w14:paraId="2192DF2C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474DB1B4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13,016</w:t>
            </w:r>
          </w:p>
        </w:tc>
        <w:tc>
          <w:tcPr>
            <w:tcW w:w="63" w:type="dxa"/>
            <w:vAlign w:val="bottom"/>
          </w:tcPr>
          <w:p w14:paraId="7E67064C" w14:textId="77777777" w:rsidR="00A3479E" w:rsidRPr="00CB3AD7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33B6FBD2" w:rsidR="00A3479E" w:rsidRPr="00CB3AD7" w:rsidDel="005A5B95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597,404</w:t>
            </w:r>
          </w:p>
        </w:tc>
      </w:tr>
      <w:tr w:rsidR="00A3479E" w:rsidRPr="00910F9A" w:rsidDel="005A5B95" w14:paraId="2F8A7C16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A3479E" w:rsidRPr="00B742E5" w:rsidRDefault="00A3479E" w:rsidP="00A3479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18B657D3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456,040</w:t>
            </w:r>
          </w:p>
        </w:tc>
        <w:tc>
          <w:tcPr>
            <w:tcW w:w="39" w:type="dxa"/>
            <w:vAlign w:val="bottom"/>
          </w:tcPr>
          <w:p w14:paraId="2A052BCA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2653FD8A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56,763</w:t>
            </w:r>
          </w:p>
        </w:tc>
        <w:tc>
          <w:tcPr>
            <w:tcW w:w="38" w:type="dxa"/>
            <w:vAlign w:val="bottom"/>
          </w:tcPr>
          <w:p w14:paraId="4125050A" w14:textId="77777777" w:rsidR="00A3479E" w:rsidRPr="00F23602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7F326056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686195">
              <w:rPr>
                <w:rFonts w:asciiTheme="majorBidi" w:hAnsiTheme="majorBidi" w:cstheme="majorBidi"/>
                <w:szCs w:val="22"/>
              </w:rPr>
              <w:t>15,540</w:t>
            </w:r>
          </w:p>
        </w:tc>
        <w:tc>
          <w:tcPr>
            <w:tcW w:w="59" w:type="dxa"/>
            <w:vAlign w:val="bottom"/>
          </w:tcPr>
          <w:p w14:paraId="4505845F" w14:textId="77777777" w:rsidR="00A3479E" w:rsidRPr="00F23602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4AA6AED7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528,343</w:t>
            </w:r>
          </w:p>
        </w:tc>
        <w:tc>
          <w:tcPr>
            <w:tcW w:w="69" w:type="dxa"/>
            <w:vAlign w:val="bottom"/>
          </w:tcPr>
          <w:p w14:paraId="3A56E0D9" w14:textId="77777777" w:rsidR="00A3479E" w:rsidRPr="00B742E5" w:rsidRDefault="00A3479E" w:rsidP="00A3479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2E61BDF5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bidi="ar-SA"/>
              </w:rPr>
              <w:t>446,036</w:t>
            </w:r>
          </w:p>
        </w:tc>
        <w:tc>
          <w:tcPr>
            <w:tcW w:w="69" w:type="dxa"/>
            <w:vAlign w:val="bottom"/>
          </w:tcPr>
          <w:p w14:paraId="32ACC03C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245026A3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55,132</w:t>
            </w:r>
          </w:p>
        </w:tc>
        <w:tc>
          <w:tcPr>
            <w:tcW w:w="65" w:type="dxa"/>
            <w:vAlign w:val="bottom"/>
          </w:tcPr>
          <w:p w14:paraId="448EEC4F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5148CE38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13,135</w:t>
            </w:r>
          </w:p>
        </w:tc>
        <w:tc>
          <w:tcPr>
            <w:tcW w:w="63" w:type="dxa"/>
            <w:vAlign w:val="bottom"/>
          </w:tcPr>
          <w:p w14:paraId="08006F14" w14:textId="77777777" w:rsidR="00A3479E" w:rsidRPr="00CB3AD7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7AE7E5A" w:rsidR="00A3479E" w:rsidRPr="00CB3AD7" w:rsidDel="005A5B95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514,303</w:t>
            </w:r>
          </w:p>
        </w:tc>
      </w:tr>
      <w:tr w:rsidR="00A3479E" w:rsidRPr="00097F89" w:rsidDel="005A5B95" w14:paraId="4AD4D56E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6EC71761" w14:textId="77777777" w:rsidR="00A3479E" w:rsidRPr="00B742E5" w:rsidRDefault="00A3479E" w:rsidP="00A3479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778E41A6" w:rsidR="00A3479E" w:rsidRPr="00F23602" w:rsidRDefault="00A3479E" w:rsidP="00A3479E">
            <w:pPr>
              <w:tabs>
                <w:tab w:val="decimal" w:pos="89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2,123,451</w:t>
            </w:r>
          </w:p>
        </w:tc>
        <w:tc>
          <w:tcPr>
            <w:tcW w:w="39" w:type="dxa"/>
            <w:vAlign w:val="bottom"/>
          </w:tcPr>
          <w:p w14:paraId="27D7EAC9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27796B73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180,618</w:t>
            </w:r>
          </w:p>
        </w:tc>
        <w:tc>
          <w:tcPr>
            <w:tcW w:w="38" w:type="dxa"/>
            <w:vAlign w:val="bottom"/>
          </w:tcPr>
          <w:p w14:paraId="1D9E213B" w14:textId="77777777" w:rsidR="00A3479E" w:rsidRPr="00F23602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781BF536" w:rsidR="00A3479E" w:rsidRPr="00F23602" w:rsidRDefault="00A3479E" w:rsidP="00A3479E">
            <w:pPr>
              <w:tabs>
                <w:tab w:val="decimal" w:pos="862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95,153</w:t>
            </w:r>
          </w:p>
        </w:tc>
        <w:tc>
          <w:tcPr>
            <w:tcW w:w="59" w:type="dxa"/>
            <w:vAlign w:val="bottom"/>
          </w:tcPr>
          <w:p w14:paraId="4470D6E4" w14:textId="77777777" w:rsidR="00A3479E" w:rsidRPr="00F23602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639B2209" w:rsidR="00A3479E" w:rsidRPr="00F23602" w:rsidRDefault="00A3479E" w:rsidP="00A3479E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2,399,222</w:t>
            </w:r>
          </w:p>
        </w:tc>
        <w:tc>
          <w:tcPr>
            <w:tcW w:w="69" w:type="dxa"/>
            <w:vAlign w:val="bottom"/>
          </w:tcPr>
          <w:p w14:paraId="2C65B4E7" w14:textId="77777777" w:rsidR="00A3479E" w:rsidRPr="00B742E5" w:rsidRDefault="00A3479E" w:rsidP="00A3479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0C0472E" w:rsidR="00A3479E" w:rsidRPr="00CB3AD7" w:rsidRDefault="00A3479E" w:rsidP="00A3479E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2,103,374</w:t>
            </w:r>
          </w:p>
        </w:tc>
        <w:tc>
          <w:tcPr>
            <w:tcW w:w="69" w:type="dxa"/>
            <w:vAlign w:val="bottom"/>
          </w:tcPr>
          <w:p w14:paraId="724AF19D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7414EB36" w:rsidR="00A3479E" w:rsidRPr="00CB3AD7" w:rsidRDefault="00A3479E" w:rsidP="00A3479E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178,512</w:t>
            </w:r>
          </w:p>
        </w:tc>
        <w:tc>
          <w:tcPr>
            <w:tcW w:w="65" w:type="dxa"/>
            <w:vAlign w:val="bottom"/>
          </w:tcPr>
          <w:p w14:paraId="40B0D65C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DB8C6CA" w:rsidR="00A3479E" w:rsidRPr="00CB3AD7" w:rsidRDefault="00A3479E" w:rsidP="00A3479E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95,329</w:t>
            </w:r>
          </w:p>
        </w:tc>
        <w:tc>
          <w:tcPr>
            <w:tcW w:w="63" w:type="dxa"/>
            <w:vAlign w:val="bottom"/>
          </w:tcPr>
          <w:p w14:paraId="69A9C612" w14:textId="77777777" w:rsidR="00A3479E" w:rsidRPr="00CB3AD7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7761FAF2" w:rsidR="00A3479E" w:rsidRPr="00CB3AD7" w:rsidDel="005A5B95" w:rsidRDefault="00A3479E" w:rsidP="00A3479E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  <w:t>2,377,215</w:t>
            </w:r>
          </w:p>
        </w:tc>
      </w:tr>
    </w:tbl>
    <w:p w14:paraId="526184D4" w14:textId="77777777" w:rsidR="00065B20" w:rsidRPr="00795612" w:rsidRDefault="00065B2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3EA19425" w14:textId="3AF4FA9D" w:rsidR="00141925" w:rsidRDefault="00065B20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="00F048BA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</w:t>
      </w:r>
      <w:r w:rsidR="00F30667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ะ</w:t>
      </w:r>
      <w:r w:rsidR="00F30667"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DD4646" w:rsidRPr="00B742E5" w14:paraId="5789EE9A" w14:textId="77777777" w:rsidTr="00560F12">
        <w:trPr>
          <w:cantSplit/>
        </w:trPr>
        <w:tc>
          <w:tcPr>
            <w:tcW w:w="2385" w:type="dxa"/>
            <w:vAlign w:val="bottom"/>
          </w:tcPr>
          <w:p w14:paraId="090B7E8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19010783" w14:textId="688AEBB6" w:rsidR="00DD4646" w:rsidRPr="00B742E5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DD4646" w:rsidRPr="00B742E5" w14:paraId="229F5456" w14:textId="77777777" w:rsidTr="00560F12">
        <w:trPr>
          <w:cantSplit/>
        </w:trPr>
        <w:tc>
          <w:tcPr>
            <w:tcW w:w="2385" w:type="dxa"/>
            <w:vAlign w:val="bottom"/>
          </w:tcPr>
          <w:p w14:paraId="619364C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E8D4602" w14:textId="77777777" w:rsidR="00DD4646" w:rsidRPr="000D6C57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69" w:type="dxa"/>
          </w:tcPr>
          <w:p w14:paraId="3CC3AB45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398E4950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2565</w:t>
            </w:r>
          </w:p>
        </w:tc>
      </w:tr>
      <w:tr w:rsidR="00DD4646" w:rsidRPr="00B742E5" w14:paraId="60306CE0" w14:textId="77777777" w:rsidTr="00560F12">
        <w:trPr>
          <w:cantSplit/>
        </w:trPr>
        <w:tc>
          <w:tcPr>
            <w:tcW w:w="2385" w:type="dxa"/>
            <w:vAlign w:val="bottom"/>
          </w:tcPr>
          <w:p w14:paraId="55732BA7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3E5E794A" w14:textId="77777777" w:rsidR="00DD4646" w:rsidRPr="00C1382A" w:rsidRDefault="00DD4646" w:rsidP="00560F1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95FDAA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D534F04" w14:textId="77777777" w:rsidR="00DD4646" w:rsidRPr="00C1382A" w:rsidRDefault="00DD4646" w:rsidP="00560F1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000B4850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BE1E247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3B2A6FF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7BD46A5" w14:textId="77777777" w:rsidR="00DD4646" w:rsidRPr="00C1382A" w:rsidRDefault="00DD4646" w:rsidP="00560F1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634C291E" w14:textId="77777777" w:rsidR="00DD4646" w:rsidRPr="00C1382A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7BD2436E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C71C381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4365FF1C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3AF8A77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703C84D2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5CC06645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5C205A2E" w14:textId="77777777" w:rsidR="00DD4646" w:rsidRPr="00C1382A" w:rsidRDefault="00DD4646" w:rsidP="00560F1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DD4646" w:rsidRPr="00B742E5" w:rsidDel="005A5B95" w14:paraId="4DA93C6B" w14:textId="77777777" w:rsidTr="00560F12">
        <w:trPr>
          <w:cantSplit/>
        </w:trPr>
        <w:tc>
          <w:tcPr>
            <w:tcW w:w="2385" w:type="dxa"/>
            <w:vAlign w:val="bottom"/>
          </w:tcPr>
          <w:p w14:paraId="3CCDC93B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3DADBFF0" w14:textId="77777777" w:rsidR="00DD4646" w:rsidRPr="00C1382A" w:rsidDel="005A5B95" w:rsidRDefault="00DD4646" w:rsidP="00560F1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A3479E" w:rsidRPr="00910F9A" w:rsidDel="005A5B95" w14:paraId="5D07B917" w14:textId="77777777" w:rsidTr="00560F12">
        <w:trPr>
          <w:cantSplit/>
        </w:trPr>
        <w:tc>
          <w:tcPr>
            <w:tcW w:w="2385" w:type="dxa"/>
            <w:vAlign w:val="bottom"/>
            <w:hideMark/>
          </w:tcPr>
          <w:p w14:paraId="5AA26395" w14:textId="77777777" w:rsidR="00A3479E" w:rsidRPr="00B742E5" w:rsidRDefault="00A3479E" w:rsidP="00A3479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D33EBF" w14:textId="66C9110F" w:rsidR="00A3479E" w:rsidRPr="00F23602" w:rsidRDefault="00A3479E" w:rsidP="00B63889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29</w:t>
            </w: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,</w:t>
            </w:r>
            <w:r w:rsidRPr="00686195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650</w:t>
            </w:r>
          </w:p>
        </w:tc>
        <w:tc>
          <w:tcPr>
            <w:tcW w:w="39" w:type="dxa"/>
            <w:vAlign w:val="bottom"/>
          </w:tcPr>
          <w:p w14:paraId="1D1AE348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DF5FB" w14:textId="4AA05F9D" w:rsidR="00A3479E" w:rsidRPr="00F23602" w:rsidRDefault="00A3479E" w:rsidP="00A3479E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38" w:type="dxa"/>
            <w:vAlign w:val="bottom"/>
          </w:tcPr>
          <w:p w14:paraId="00227A33" w14:textId="77777777" w:rsidR="00A3479E" w:rsidRPr="00A3479E" w:rsidRDefault="00A3479E" w:rsidP="00A3479E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B6AC1A" w14:textId="0580EAD9" w:rsidR="00A3479E" w:rsidRPr="00A3479E" w:rsidRDefault="00A3479E" w:rsidP="00A3479E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479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59" w:type="dxa"/>
            <w:vAlign w:val="bottom"/>
          </w:tcPr>
          <w:p w14:paraId="0BF5366B" w14:textId="77777777" w:rsidR="00A3479E" w:rsidRPr="00F23602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3567FC" w14:textId="3DBE2E05" w:rsidR="00A3479E" w:rsidRPr="00F23602" w:rsidRDefault="00A3479E" w:rsidP="00B63889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29,650</w:t>
            </w:r>
          </w:p>
        </w:tc>
        <w:tc>
          <w:tcPr>
            <w:tcW w:w="69" w:type="dxa"/>
            <w:vAlign w:val="bottom"/>
          </w:tcPr>
          <w:p w14:paraId="70E30277" w14:textId="77777777" w:rsidR="00A3479E" w:rsidRPr="00B742E5" w:rsidRDefault="00A3479E" w:rsidP="00A3479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E279DA" w14:textId="251D7EA7" w:rsidR="00A3479E" w:rsidRPr="00DD4646" w:rsidRDefault="00A3479E" w:rsidP="00B63889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bidi="ar-SA"/>
              </w:rPr>
            </w:pPr>
            <w:r>
              <w:rPr>
                <w:rFonts w:ascii="Angsana New" w:eastAsia="Times New Roman" w:hAnsi="Angsana New" w:cs="Angsana New"/>
                <w:szCs w:val="22"/>
                <w:lang w:bidi="ar-SA"/>
              </w:rPr>
              <w:t>26,400</w:t>
            </w:r>
          </w:p>
        </w:tc>
        <w:tc>
          <w:tcPr>
            <w:tcW w:w="69" w:type="dxa"/>
            <w:vAlign w:val="bottom"/>
          </w:tcPr>
          <w:p w14:paraId="3E698C51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38DD62" w14:textId="5269202C" w:rsidR="00A3479E" w:rsidRPr="00CB3AD7" w:rsidRDefault="00A3479E" w:rsidP="00A3479E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A91F044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BB1754" w14:textId="7AD6A8BE" w:rsidR="00A3479E" w:rsidRPr="00CB3AD7" w:rsidRDefault="00A3479E" w:rsidP="00A3479E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 -</w:t>
            </w:r>
          </w:p>
        </w:tc>
        <w:tc>
          <w:tcPr>
            <w:tcW w:w="63" w:type="dxa"/>
            <w:vAlign w:val="bottom"/>
          </w:tcPr>
          <w:p w14:paraId="737AB4F3" w14:textId="77777777" w:rsidR="00A3479E" w:rsidRPr="00CB3AD7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7CBA66" w14:textId="0C562210" w:rsidR="00A3479E" w:rsidRPr="00CB3AD7" w:rsidDel="005A5B95" w:rsidRDefault="00A3479E" w:rsidP="00B63889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26,400</w:t>
            </w:r>
          </w:p>
        </w:tc>
      </w:tr>
      <w:tr w:rsidR="00A3479E" w:rsidRPr="00097F89" w:rsidDel="005A5B95" w14:paraId="6F61A927" w14:textId="77777777" w:rsidTr="00560F12">
        <w:trPr>
          <w:cantSplit/>
        </w:trPr>
        <w:tc>
          <w:tcPr>
            <w:tcW w:w="2385" w:type="dxa"/>
            <w:vAlign w:val="bottom"/>
            <w:hideMark/>
          </w:tcPr>
          <w:p w14:paraId="0C547FA0" w14:textId="77777777" w:rsidR="00A3479E" w:rsidRPr="00B742E5" w:rsidRDefault="00A3479E" w:rsidP="00A3479E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0B0CF8E" w14:textId="43F84F95" w:rsidR="00A3479E" w:rsidRPr="00F23602" w:rsidRDefault="00A3479E" w:rsidP="00B63889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29,650</w:t>
            </w:r>
          </w:p>
        </w:tc>
        <w:tc>
          <w:tcPr>
            <w:tcW w:w="39" w:type="dxa"/>
            <w:vAlign w:val="bottom"/>
          </w:tcPr>
          <w:p w14:paraId="3A17376E" w14:textId="77777777" w:rsidR="00A3479E" w:rsidRPr="00F23602" w:rsidRDefault="00A3479E" w:rsidP="00A3479E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7B63D52" w14:textId="2811D1D6" w:rsidR="00A3479E" w:rsidRPr="00A3479E" w:rsidRDefault="00A3479E" w:rsidP="00A3479E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479E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38" w:type="dxa"/>
            <w:vAlign w:val="bottom"/>
          </w:tcPr>
          <w:p w14:paraId="155B3BC6" w14:textId="77777777" w:rsidR="00A3479E" w:rsidRPr="00A3479E" w:rsidRDefault="00A3479E" w:rsidP="00A3479E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810CB42" w14:textId="4EABB5E4" w:rsidR="00A3479E" w:rsidRPr="00A3479E" w:rsidRDefault="00A3479E" w:rsidP="00A3479E">
            <w:pPr>
              <w:tabs>
                <w:tab w:val="decimal" w:pos="605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479E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59" w:type="dxa"/>
            <w:vAlign w:val="bottom"/>
          </w:tcPr>
          <w:p w14:paraId="675282E2" w14:textId="77777777" w:rsidR="00A3479E" w:rsidRPr="00F23602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374051F" w14:textId="2C6DB9AE" w:rsidR="00A3479E" w:rsidRPr="00F23602" w:rsidRDefault="00A3479E" w:rsidP="00B63889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8619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29,650</w:t>
            </w:r>
          </w:p>
        </w:tc>
        <w:tc>
          <w:tcPr>
            <w:tcW w:w="69" w:type="dxa"/>
            <w:vAlign w:val="bottom"/>
          </w:tcPr>
          <w:p w14:paraId="74F55B1D" w14:textId="77777777" w:rsidR="00A3479E" w:rsidRPr="00B742E5" w:rsidRDefault="00A3479E" w:rsidP="00A3479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3B5541C" w14:textId="29558F59" w:rsidR="00A3479E" w:rsidRPr="00CB3AD7" w:rsidRDefault="00A3479E" w:rsidP="00B63889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26,400</w:t>
            </w:r>
          </w:p>
        </w:tc>
        <w:tc>
          <w:tcPr>
            <w:tcW w:w="69" w:type="dxa"/>
            <w:vAlign w:val="bottom"/>
          </w:tcPr>
          <w:p w14:paraId="5E68714A" w14:textId="77777777" w:rsidR="00A3479E" w:rsidRPr="00CB3AD7" w:rsidRDefault="00A3479E" w:rsidP="00A3479E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7CF09C8" w14:textId="082C1ACC" w:rsidR="00A3479E" w:rsidRPr="00CB3AD7" w:rsidRDefault="00A3479E" w:rsidP="00A3479E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CB73F10" w14:textId="77777777" w:rsidR="00A3479E" w:rsidRPr="00CB3AD7" w:rsidRDefault="00A3479E" w:rsidP="00A3479E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CFAF086" w14:textId="19D74E35" w:rsidR="00A3479E" w:rsidRPr="00CB3AD7" w:rsidRDefault="00A3479E" w:rsidP="00A3479E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 xml:space="preserve">    -</w:t>
            </w:r>
          </w:p>
        </w:tc>
        <w:tc>
          <w:tcPr>
            <w:tcW w:w="63" w:type="dxa"/>
            <w:vAlign w:val="bottom"/>
          </w:tcPr>
          <w:p w14:paraId="71EA28DB" w14:textId="77777777" w:rsidR="00A3479E" w:rsidRPr="00CB3AD7" w:rsidRDefault="00A3479E" w:rsidP="00A3479E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F2E5437" w14:textId="260FC3A7" w:rsidR="00A3479E" w:rsidRPr="00CB3AD7" w:rsidDel="005A5B95" w:rsidRDefault="00A3479E" w:rsidP="00B63889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  <w:t>26,400</w:t>
            </w:r>
          </w:p>
        </w:tc>
      </w:tr>
    </w:tbl>
    <w:p w14:paraId="77BF070E" w14:textId="77777777" w:rsidR="001C6294" w:rsidRPr="001C6294" w:rsidRDefault="001C6294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2"/>
          <w:szCs w:val="12"/>
          <w:vertAlign w:val="superscript"/>
          <w:lang w:eastAsia="zh-CN"/>
        </w:rPr>
      </w:pPr>
    </w:p>
    <w:p w14:paraId="633F28C2" w14:textId="6C5443EF" w:rsidR="00DD4646" w:rsidRDefault="001C6294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</w:t>
      </w:r>
      <w:r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ะ</w:t>
      </w:r>
    </w:p>
    <w:p w14:paraId="5F296ED2" w14:textId="77777777" w:rsidR="00DD4646" w:rsidRDefault="00DD4646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p w14:paraId="63E6F36C" w14:textId="761E0BAF" w:rsidR="002F6823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7.3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542DCD5" w14:textId="3AF5B000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051C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051C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204BD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A051CC">
        <w:rPr>
          <w:rFonts w:ascii="Angsana New" w:hAnsi="Angsana New" w:cs="Angsana New"/>
          <w:color w:val="000000"/>
          <w:spacing w:val="2"/>
          <w:sz w:val="30"/>
          <w:szCs w:val="30"/>
        </w:rPr>
        <w:t>6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A051CC">
        <w:rPr>
          <w:rFonts w:asciiTheme="majorBidi" w:hAnsiTheme="majorBidi" w:cstheme="majorBidi"/>
          <w:spacing w:val="2"/>
          <w:sz w:val="30"/>
          <w:szCs w:val="30"/>
        </w:rPr>
        <w:t>5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2250"/>
      </w:tblGrid>
      <w:tr w:rsidR="009B09CF" w:rsidRPr="00A844EE" w14:paraId="2C07C169" w14:textId="77777777" w:rsidTr="00F3472F">
        <w:tc>
          <w:tcPr>
            <w:tcW w:w="486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6A281C">
        <w:tc>
          <w:tcPr>
            <w:tcW w:w="4860" w:type="dxa"/>
            <w:shd w:val="clear" w:color="auto" w:fill="auto"/>
            <w:vAlign w:val="bottom"/>
          </w:tcPr>
          <w:p w14:paraId="409398C2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9582C7B" w14:textId="6FE062A3" w:rsidR="009B09CF" w:rsidRPr="00A844EE" w:rsidRDefault="00063CB3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มีนาคม</w:t>
            </w:r>
            <w:r w:rsidR="00AF6DB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975A9" w:rsidRPr="00A844E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6AF5B00" w14:textId="0E350818" w:rsidR="009B09CF" w:rsidRPr="00A844EE" w:rsidRDefault="009B09CF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44EE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  <w:r w:rsidR="00507F56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063CB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B09CF" w:rsidRPr="00A844EE" w14:paraId="0D4DA39D" w14:textId="77777777" w:rsidTr="00F3472F">
        <w:tc>
          <w:tcPr>
            <w:tcW w:w="486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6A281C">
        <w:tc>
          <w:tcPr>
            <w:tcW w:w="4860" w:type="dxa"/>
            <w:shd w:val="clear" w:color="auto" w:fill="auto"/>
            <w:vAlign w:val="bottom"/>
          </w:tcPr>
          <w:p w14:paraId="5D1DFB5A" w14:textId="7E6DD347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2409617" w14:textId="25F7B597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2CAEDDC" w14:textId="267E52FC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B09CF" w:rsidRPr="00A844EE" w14:paraId="12D9F46C" w14:textId="77777777" w:rsidTr="006A281C">
        <w:tc>
          <w:tcPr>
            <w:tcW w:w="4860" w:type="dxa"/>
            <w:shd w:val="clear" w:color="auto" w:fill="auto"/>
            <w:vAlign w:val="bottom"/>
          </w:tcPr>
          <w:p w14:paraId="6C698C1D" w14:textId="39488473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ด้านเครดิตที่คาดว่าจะเกิดขึ้น)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83116C5" w14:textId="316DD08D" w:rsidR="009B09CF" w:rsidRPr="00A844EE" w:rsidRDefault="0011777B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1777B">
              <w:rPr>
                <w:rFonts w:asciiTheme="majorBidi" w:eastAsia="Times New Roman" w:hAnsiTheme="majorBidi" w:cstheme="majorBidi"/>
                <w:sz w:val="28"/>
                <w:lang w:eastAsia="zh-CN"/>
              </w:rPr>
              <w:t>95,153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E433C22" w14:textId="5F55BF8E" w:rsidR="009B09CF" w:rsidRPr="00A844EE" w:rsidRDefault="006A281C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95,329</w:t>
            </w:r>
          </w:p>
        </w:tc>
      </w:tr>
      <w:tr w:rsidR="009B09CF" w:rsidRPr="00A844EE" w14:paraId="65CD5B46" w14:textId="77777777" w:rsidTr="006A281C">
        <w:tc>
          <w:tcPr>
            <w:tcW w:w="4860" w:type="dxa"/>
            <w:shd w:val="clear" w:color="auto" w:fill="auto"/>
          </w:tcPr>
          <w:p w14:paraId="418DF329" w14:textId="77777777" w:rsidR="009B09CF" w:rsidRPr="00A844EE" w:rsidRDefault="009B09CF" w:rsidP="001B252C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DB644C2" w14:textId="181A1F09" w:rsidR="009B09CF" w:rsidRPr="00A844EE" w:rsidRDefault="0011777B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478B0A6" w14:textId="12EC9DDC" w:rsidR="009B09CF" w:rsidRPr="00A844EE" w:rsidRDefault="006A281C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</w:tr>
    </w:tbl>
    <w:p w14:paraId="1083C2FD" w14:textId="77777777" w:rsidR="00C06A47" w:rsidRPr="00795612" w:rsidRDefault="00C06A4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C87ACF7" w14:textId="0AFA8712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54588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BF06AE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F06AE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BE5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545880">
        <w:rPr>
          <w:rFonts w:asciiTheme="majorBidi" w:hAnsiTheme="majorBidi" w:cstheme="majorBidi"/>
          <w:sz w:val="30"/>
          <w:szCs w:val="30"/>
        </w:rPr>
        <w:t>6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11777B">
        <w:rPr>
          <w:rFonts w:asciiTheme="majorBidi" w:hAnsiTheme="majorBidi" w:cstheme="majorBidi"/>
          <w:sz w:val="30"/>
          <w:szCs w:val="30"/>
        </w:rPr>
        <w:t>2,200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Pr="00204BD4">
        <w:rPr>
          <w:rFonts w:asciiTheme="majorBidi" w:hAnsiTheme="majorBidi" w:cstheme="majorBidi" w:hint="cs"/>
          <w:sz w:val="30"/>
          <w:szCs w:val="30"/>
          <w:cs/>
        </w:rPr>
        <w:t>นบาท</w:t>
      </w:r>
      <w:r w:rsidR="006D67D9" w:rsidRPr="00204BD4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F06AE" w:rsidRPr="00204BD4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31 </w:t>
      </w:r>
      <w:r w:rsidR="00BF06AE" w:rsidRPr="00204BD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มีนาคม</w:t>
      </w:r>
      <w:r w:rsidR="00BE572D" w:rsidRPr="00204BD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F06AE" w:rsidRPr="00204BD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34A08" w:rsidRPr="00204BD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5880" w:rsidRPr="00204BD4">
        <w:rPr>
          <w:rFonts w:asciiTheme="majorBidi" w:hAnsiTheme="majorBidi" w:cstheme="majorBidi"/>
          <w:i/>
          <w:iCs/>
          <w:sz w:val="30"/>
          <w:szCs w:val="30"/>
        </w:rPr>
        <w:t>2,509</w:t>
      </w:r>
      <w:r w:rsidR="00002144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204BD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E038218" w14:textId="77777777" w:rsidR="00543EED" w:rsidRPr="00795612" w:rsidRDefault="00543EE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9CE5873" w14:textId="77777777" w:rsidR="004340D8" w:rsidRDefault="004340D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8556659" w14:textId="5705D5EC" w:rsidR="00B742E5" w:rsidRPr="00F30667" w:rsidRDefault="00F239B3" w:rsidP="00800DAA">
      <w:pPr>
        <w:pStyle w:val="Heading1"/>
      </w:pPr>
      <w:bookmarkStart w:id="11" w:name="_Toc133445139"/>
      <w:r>
        <w:rPr>
          <w:rFonts w:hint="cs"/>
          <w:cs/>
        </w:rPr>
        <w:lastRenderedPageBreak/>
        <w:t xml:space="preserve">    </w:t>
      </w:r>
      <w:r w:rsidR="00B742E5" w:rsidRPr="00F30667">
        <w:rPr>
          <w:rFonts w:hint="cs"/>
          <w:cs/>
        </w:rPr>
        <w:t>ค่าเผื่อผลขาดทุนด้านเครดิตที่คาดว่าจะเกิดขึ้น</w:t>
      </w:r>
      <w:bookmarkEnd w:id="11"/>
    </w:p>
    <w:p w14:paraId="7BE359C6" w14:textId="0F3C987C" w:rsidR="00C208DE" w:rsidRPr="00795612" w:rsidRDefault="00C208DE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C01D52" w14:textId="0FFBB340" w:rsidR="00941B0F" w:rsidRPr="00800DAA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800DAA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6AE4267F" w:rsidR="00B4319D" w:rsidRPr="00795612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4C234B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1359F0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6C01D5">
        <w:tc>
          <w:tcPr>
            <w:tcW w:w="2970" w:type="dxa"/>
            <w:shd w:val="clear" w:color="auto" w:fill="auto"/>
            <w:vAlign w:val="bottom"/>
          </w:tcPr>
          <w:p w14:paraId="3D68A733" w14:textId="0F74320B" w:rsidR="0045192A" w:rsidRPr="00D83C75" w:rsidRDefault="0045192A" w:rsidP="00D83C7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4F38CD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B8098D" w14:paraId="13660B68" w14:textId="77777777" w:rsidTr="00560F12">
        <w:tc>
          <w:tcPr>
            <w:tcW w:w="2970" w:type="dxa"/>
            <w:shd w:val="clear" w:color="auto" w:fill="auto"/>
            <w:vAlign w:val="bottom"/>
          </w:tcPr>
          <w:p w14:paraId="2CE818F3" w14:textId="7F5B63CA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5F11F8AB" w14:textId="69C344CA" w:rsidR="00186EEA" w:rsidRPr="00FD088E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9F76" w14:textId="2507104E" w:rsidR="00186EEA" w:rsidRPr="00FD088E" w:rsidRDefault="00186EEA" w:rsidP="00186EEA">
            <w:pPr>
              <w:tabs>
                <w:tab w:val="decimal" w:pos="24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B822EDC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C4C8238" w14:textId="4B1A0FDA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E2C5F16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7488012" w14:textId="351761CB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85</w:t>
            </w:r>
          </w:p>
        </w:tc>
      </w:tr>
      <w:tr w:rsidR="00186EEA" w:rsidRPr="00B8098D" w14:paraId="2087D0D8" w14:textId="77777777" w:rsidTr="00560F12">
        <w:tc>
          <w:tcPr>
            <w:tcW w:w="2970" w:type="dxa"/>
            <w:shd w:val="clear" w:color="auto" w:fill="auto"/>
            <w:vAlign w:val="bottom"/>
          </w:tcPr>
          <w:p w14:paraId="3459655D" w14:textId="26CFFA79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4927F31" w14:textId="7FAFFB59" w:rsidR="00186EEA" w:rsidRPr="00FD088E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62FD4" w14:textId="3506EE4C" w:rsidR="00186EEA" w:rsidRPr="00FD088E" w:rsidRDefault="00186EEA" w:rsidP="00186EEA">
            <w:pPr>
              <w:tabs>
                <w:tab w:val="decimal" w:pos="242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7E5BD19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3941CD4" w14:textId="41DF00A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422EC6C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AD4CB4C" w14:textId="5F1BE23E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75</w:t>
            </w:r>
          </w:p>
        </w:tc>
      </w:tr>
      <w:tr w:rsidR="00186EEA" w:rsidRPr="00B8098D" w14:paraId="3ACA4552" w14:textId="77777777" w:rsidTr="006C01D5">
        <w:tc>
          <w:tcPr>
            <w:tcW w:w="2970" w:type="dxa"/>
            <w:shd w:val="clear" w:color="auto" w:fill="auto"/>
            <w:vAlign w:val="bottom"/>
          </w:tcPr>
          <w:p w14:paraId="6F2CA9AF" w14:textId="41270ED1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F7697BC" w14:textId="2CF30669" w:rsidR="00186EEA" w:rsidRPr="00FD088E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47,654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D12044" w14:textId="1FC8F322" w:rsidR="00186EEA" w:rsidRPr="00FD088E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45,098</w:t>
            </w:r>
          </w:p>
        </w:tc>
        <w:tc>
          <w:tcPr>
            <w:tcW w:w="270" w:type="dxa"/>
          </w:tcPr>
          <w:p w14:paraId="09CFC452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2AB3BC2" w14:textId="75AC53A1" w:rsidR="00186EEA" w:rsidRPr="00FD088E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57,524</w:t>
            </w:r>
          </w:p>
        </w:tc>
        <w:tc>
          <w:tcPr>
            <w:tcW w:w="270" w:type="dxa"/>
          </w:tcPr>
          <w:p w14:paraId="7E203D44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5DB57F6" w14:textId="44543F64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150,276</w:t>
            </w:r>
          </w:p>
        </w:tc>
      </w:tr>
      <w:tr w:rsidR="00186EEA" w:rsidRPr="00D811AE" w14:paraId="55B90908" w14:textId="77777777" w:rsidTr="006C01D5">
        <w:tc>
          <w:tcPr>
            <w:tcW w:w="2970" w:type="dxa"/>
            <w:shd w:val="clear" w:color="auto" w:fill="auto"/>
            <w:vAlign w:val="bottom"/>
          </w:tcPr>
          <w:p w14:paraId="7CD2232B" w14:textId="77777777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44C" w14:textId="5551E500" w:rsidR="00186EEA" w:rsidRPr="00FD088E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47,814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6EB5E" w14:textId="43EB1F1E" w:rsidR="00186EEA" w:rsidRPr="00FD088E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45,098</w:t>
            </w:r>
          </w:p>
        </w:tc>
        <w:tc>
          <w:tcPr>
            <w:tcW w:w="270" w:type="dxa"/>
          </w:tcPr>
          <w:p w14:paraId="7DA0720D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5523" w14:textId="57DF7776" w:rsidR="00186EEA" w:rsidRPr="00FD088E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57,524</w:t>
            </w:r>
          </w:p>
        </w:tc>
        <w:tc>
          <w:tcPr>
            <w:tcW w:w="270" w:type="dxa"/>
          </w:tcPr>
          <w:p w14:paraId="4B82CF4B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5732" w14:textId="66E92072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150,436</w:t>
            </w:r>
          </w:p>
        </w:tc>
      </w:tr>
      <w:tr w:rsidR="00186EEA" w:rsidRPr="00B8098D" w14:paraId="184B2EC1" w14:textId="77777777" w:rsidTr="001359F0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1D5349A9" w14:textId="77777777" w:rsidR="00186EEA" w:rsidRPr="00204BD4" w:rsidRDefault="00186EEA" w:rsidP="00186EEA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F3D935E" w14:textId="77777777" w:rsidR="00186EEA" w:rsidRPr="00454BB7" w:rsidRDefault="00186EEA" w:rsidP="00186EEA">
            <w:pPr>
              <w:tabs>
                <w:tab w:val="decimal" w:pos="936"/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86EEA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19653CAC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787584F4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102</w:t>
            </w:r>
          </w:p>
        </w:tc>
        <w:tc>
          <w:tcPr>
            <w:tcW w:w="270" w:type="dxa"/>
          </w:tcPr>
          <w:p w14:paraId="7B474DF1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785CEA8F" w:rsidR="00186EEA" w:rsidRPr="00647630" w:rsidRDefault="00186EEA" w:rsidP="00186EEA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</w:p>
        </w:tc>
        <w:tc>
          <w:tcPr>
            <w:tcW w:w="270" w:type="dxa"/>
          </w:tcPr>
          <w:p w14:paraId="27AB014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77F6FAE0" w:rsidR="00186EEA" w:rsidRPr="00647630" w:rsidRDefault="00186EEA" w:rsidP="00186EEA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2869969E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352E9CD4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111</w:t>
            </w:r>
          </w:p>
        </w:tc>
      </w:tr>
      <w:tr w:rsidR="00186EEA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46FA6A28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109</w:t>
            </w:r>
          </w:p>
        </w:tc>
        <w:tc>
          <w:tcPr>
            <w:tcW w:w="270" w:type="dxa"/>
          </w:tcPr>
          <w:p w14:paraId="13411B25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1F9F7087" w:rsidR="00186EEA" w:rsidRPr="00647630" w:rsidRDefault="00186EEA" w:rsidP="00186EEA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A7EFD20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71499F82" w:rsidR="00186EEA" w:rsidRPr="00647630" w:rsidRDefault="00186EEA" w:rsidP="00186EEA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45B900F8" w14:textId="130AC723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715301D2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109</w:t>
            </w:r>
          </w:p>
        </w:tc>
      </w:tr>
      <w:tr w:rsidR="00186EEA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70546107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44,707</w:t>
            </w:r>
          </w:p>
        </w:tc>
        <w:tc>
          <w:tcPr>
            <w:tcW w:w="270" w:type="dxa"/>
          </w:tcPr>
          <w:p w14:paraId="590AF896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7B75D6B7" w:rsidR="00186EEA" w:rsidRPr="00647630" w:rsidRDefault="00186EEA" w:rsidP="00186EEA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44,253</w:t>
            </w:r>
          </w:p>
        </w:tc>
        <w:tc>
          <w:tcPr>
            <w:tcW w:w="270" w:type="dxa"/>
          </w:tcPr>
          <w:p w14:paraId="42914E3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15B2D87E" w:rsidR="00186EEA" w:rsidRPr="00647630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56,594</w:t>
            </w:r>
          </w:p>
        </w:tc>
        <w:tc>
          <w:tcPr>
            <w:tcW w:w="270" w:type="dxa"/>
          </w:tcPr>
          <w:p w14:paraId="63D45DAA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485B5380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145,554</w:t>
            </w:r>
          </w:p>
        </w:tc>
      </w:tr>
      <w:tr w:rsidR="00186EEA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42560079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44,918</w:t>
            </w:r>
          </w:p>
        </w:tc>
        <w:tc>
          <w:tcPr>
            <w:tcW w:w="270" w:type="dxa"/>
          </w:tcPr>
          <w:p w14:paraId="680B339B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2BCC4543" w:rsidR="00186EEA" w:rsidRPr="00647630" w:rsidRDefault="00186EEA" w:rsidP="00186EEA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44,262</w:t>
            </w:r>
          </w:p>
        </w:tc>
        <w:tc>
          <w:tcPr>
            <w:tcW w:w="270" w:type="dxa"/>
          </w:tcPr>
          <w:p w14:paraId="55164CC9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222C0182" w:rsidR="00186EEA" w:rsidRPr="00647630" w:rsidRDefault="00186EEA" w:rsidP="00186EEA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56,594</w:t>
            </w:r>
          </w:p>
        </w:tc>
        <w:tc>
          <w:tcPr>
            <w:tcW w:w="270" w:type="dxa"/>
          </w:tcPr>
          <w:p w14:paraId="54B8BC43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043A7032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145,774</w:t>
            </w:r>
          </w:p>
        </w:tc>
      </w:tr>
    </w:tbl>
    <w:p w14:paraId="08E8BCD5" w14:textId="47A28056" w:rsidR="004340D8" w:rsidRPr="00795612" w:rsidRDefault="004340D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778E7584" w14:textId="77777777" w:rsidR="00BA7E93" w:rsidRDefault="00BA7E93">
      <w: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CA781F" w:rsidRPr="0045192A" w:rsidDel="00F22AC4" w14:paraId="3E794F35" w14:textId="77777777" w:rsidTr="00560F12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55E024E5" w14:textId="768F6E7C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2F43A9D" w14:textId="34910C7B" w:rsidR="00CA781F" w:rsidRPr="0045192A" w:rsidDel="00F22AC4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CA781F" w:rsidRPr="00A34A08" w14:paraId="714E2398" w14:textId="77777777" w:rsidTr="00560F12">
        <w:trPr>
          <w:tblHeader/>
        </w:trPr>
        <w:tc>
          <w:tcPr>
            <w:tcW w:w="2970" w:type="dxa"/>
            <w:shd w:val="clear" w:color="auto" w:fill="auto"/>
          </w:tcPr>
          <w:p w14:paraId="4EE08A9B" w14:textId="77777777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7323ACC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7D065974" w14:textId="77777777" w:rsidR="00CA781F" w:rsidRPr="004C234B" w:rsidRDefault="00CA781F" w:rsidP="00560F12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7A2C3EE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A4366F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D2D68B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17D7C26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61075A0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07D6154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050BA411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A1DDC5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EC58DE2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BE0DD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C9421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9CBDDD9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D0AD2F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34CB87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CA781F" w:rsidRPr="00A34A08" w14:paraId="33CA4667" w14:textId="77777777" w:rsidTr="00560F12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5DB8610C" w14:textId="77777777" w:rsidR="00CA781F" w:rsidRPr="00A34A08" w:rsidRDefault="00CA781F" w:rsidP="00560F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6FF9AE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A781F" w:rsidRPr="00A34A08" w14:paraId="17A531C0" w14:textId="77777777" w:rsidTr="00560F12">
        <w:tc>
          <w:tcPr>
            <w:tcW w:w="2970" w:type="dxa"/>
            <w:shd w:val="clear" w:color="auto" w:fill="auto"/>
            <w:vAlign w:val="bottom"/>
          </w:tcPr>
          <w:p w14:paraId="71FBAE1D" w14:textId="77777777" w:rsidR="00CA781F" w:rsidRPr="00D83C75" w:rsidRDefault="00CA781F" w:rsidP="00560F12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3806D" w14:textId="77777777" w:rsidR="00CA781F" w:rsidRPr="004F38CD" w:rsidRDefault="00CA781F" w:rsidP="00560F12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72B309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B2727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29D691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193286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B3FAD8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EAB2B33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FD088E" w14:paraId="6DD2E35B" w14:textId="77777777" w:rsidTr="00560F12">
        <w:tc>
          <w:tcPr>
            <w:tcW w:w="2970" w:type="dxa"/>
            <w:shd w:val="clear" w:color="auto" w:fill="auto"/>
            <w:vAlign w:val="bottom"/>
          </w:tcPr>
          <w:p w14:paraId="54AEDA5B" w14:textId="77777777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2FBC05B" w14:textId="0963757D" w:rsidR="00186EEA" w:rsidRPr="00FD088E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1F0F4119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410DFC" w14:textId="549CD8A9" w:rsidR="00186EEA" w:rsidRPr="00186EEA" w:rsidRDefault="00186EEA" w:rsidP="00186EEA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5C25557" w14:textId="77777777" w:rsidR="00186EEA" w:rsidRPr="00186EEA" w:rsidRDefault="00186EEA" w:rsidP="00186EEA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B50A773" w14:textId="2030A0F7" w:rsidR="00186EEA" w:rsidRPr="00186EEA" w:rsidRDefault="00186EEA" w:rsidP="00186EEA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034AD23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FE2E0B1" w14:textId="611B956F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sz w:val="28"/>
                <w:lang w:eastAsia="zh-CN"/>
              </w:rPr>
              <w:t>68</w:t>
            </w:r>
          </w:p>
        </w:tc>
      </w:tr>
      <w:tr w:rsidR="00186EEA" w:rsidRPr="00FD088E" w14:paraId="0B582C81" w14:textId="77777777" w:rsidTr="00560F12">
        <w:tc>
          <w:tcPr>
            <w:tcW w:w="2970" w:type="dxa"/>
            <w:shd w:val="clear" w:color="auto" w:fill="auto"/>
            <w:vAlign w:val="bottom"/>
          </w:tcPr>
          <w:p w14:paraId="4E68FA0B" w14:textId="77777777" w:rsidR="00186EEA" w:rsidRPr="00C1382A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D45B3" w14:textId="4A77BC72" w:rsidR="00186EEA" w:rsidRPr="00FD088E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86EE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2B77A55E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FC99D" w14:textId="049BE7D8" w:rsidR="00186EEA" w:rsidRPr="009549E3" w:rsidRDefault="00186EEA" w:rsidP="00186EEA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549E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0B643F0" w14:textId="77777777" w:rsidR="00186EEA" w:rsidRPr="00186EEA" w:rsidRDefault="00186EEA" w:rsidP="00186EEA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8EEA1" w14:textId="6C1A0137" w:rsidR="00186EEA" w:rsidRPr="009549E3" w:rsidRDefault="00186EEA" w:rsidP="00186EEA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549E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DC78947" w14:textId="77777777" w:rsidR="00186EEA" w:rsidRPr="00FD088E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EA58A8" w14:textId="7B783694" w:rsidR="00186EEA" w:rsidRPr="00FD088E" w:rsidRDefault="008B2E2F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68</w:t>
            </w:r>
          </w:p>
        </w:tc>
      </w:tr>
      <w:tr w:rsidR="00186EEA" w:rsidRPr="00454BB7" w14:paraId="2C5B3971" w14:textId="77777777" w:rsidTr="00560F12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50B013EC" w14:textId="77777777" w:rsidR="00186EEA" w:rsidRPr="00204BD4" w:rsidRDefault="00186EEA" w:rsidP="00186EEA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DF93462" w14:textId="77777777" w:rsidR="00186EEA" w:rsidRPr="00454BB7" w:rsidRDefault="00186EEA" w:rsidP="00186EEA">
            <w:pPr>
              <w:tabs>
                <w:tab w:val="decimal" w:pos="936"/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86EEA" w:rsidRPr="00A34A08" w14:paraId="5B7C8AEA" w14:textId="77777777" w:rsidTr="00560F12">
        <w:tc>
          <w:tcPr>
            <w:tcW w:w="2970" w:type="dxa"/>
            <w:shd w:val="clear" w:color="auto" w:fill="auto"/>
            <w:vAlign w:val="bottom"/>
          </w:tcPr>
          <w:p w14:paraId="42B7737A" w14:textId="77777777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D5D77B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B83A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944DF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F3E18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7209D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9373E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53F8C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86EEA" w:rsidRPr="00647630" w14:paraId="55428613" w14:textId="77777777" w:rsidTr="00560F12">
        <w:tc>
          <w:tcPr>
            <w:tcW w:w="2970" w:type="dxa"/>
            <w:shd w:val="clear" w:color="auto" w:fill="auto"/>
            <w:vAlign w:val="bottom"/>
          </w:tcPr>
          <w:p w14:paraId="1A4FC1B4" w14:textId="77777777" w:rsidR="00186EEA" w:rsidRPr="00B8098D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6CBD2" w14:textId="211741FB" w:rsidR="00186EEA" w:rsidRPr="00647630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125</w:t>
            </w:r>
          </w:p>
        </w:tc>
        <w:tc>
          <w:tcPr>
            <w:tcW w:w="270" w:type="dxa"/>
          </w:tcPr>
          <w:p w14:paraId="6585D7F5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BAB356" w14:textId="76945611" w:rsidR="00186EEA" w:rsidRPr="00647630" w:rsidRDefault="00186EEA" w:rsidP="00186EEA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77ECDAC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A51ABF" w14:textId="0A6C5D80" w:rsidR="00186EEA" w:rsidRPr="00647630" w:rsidRDefault="00186EEA" w:rsidP="00186EEA">
            <w:pPr>
              <w:tabs>
                <w:tab w:val="decimal" w:pos="82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6FFF45D" w14:textId="77777777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E91F8" w14:textId="069936EA" w:rsidR="00186EEA" w:rsidRPr="00647630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125</w:t>
            </w:r>
          </w:p>
        </w:tc>
      </w:tr>
      <w:tr w:rsidR="00186EEA" w:rsidRPr="00C75FCB" w14:paraId="49398198" w14:textId="77777777" w:rsidTr="00560F12">
        <w:tc>
          <w:tcPr>
            <w:tcW w:w="2970" w:type="dxa"/>
            <w:shd w:val="clear" w:color="auto" w:fill="auto"/>
            <w:vAlign w:val="bottom"/>
          </w:tcPr>
          <w:p w14:paraId="741E5C78" w14:textId="77777777" w:rsidR="00186EEA" w:rsidRPr="00C75FCB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75FC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CE5211" w14:textId="34D035AE" w:rsidR="00186EEA" w:rsidRPr="00C75FCB" w:rsidRDefault="00186EEA" w:rsidP="00186EE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125</w:t>
            </w:r>
          </w:p>
        </w:tc>
        <w:tc>
          <w:tcPr>
            <w:tcW w:w="270" w:type="dxa"/>
          </w:tcPr>
          <w:p w14:paraId="452F345C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93A0" w14:textId="303B5B71" w:rsidR="00186EEA" w:rsidRPr="00C75FCB" w:rsidRDefault="00186EEA" w:rsidP="00186EEA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14431AC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7771" w14:textId="4335F2A4" w:rsidR="00186EEA" w:rsidRPr="00C75FCB" w:rsidRDefault="00186EEA" w:rsidP="00186EEA">
            <w:pPr>
              <w:tabs>
                <w:tab w:val="decimal" w:pos="82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B1CE95D" w14:textId="77777777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318149" w14:textId="29A96A7A" w:rsidR="00186EEA" w:rsidRPr="00C75FCB" w:rsidRDefault="00186EEA" w:rsidP="00186EE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125</w:t>
            </w:r>
          </w:p>
        </w:tc>
      </w:tr>
    </w:tbl>
    <w:p w14:paraId="2FD63455" w14:textId="1380F914" w:rsidR="00F30667" w:rsidRPr="00C75FCB" w:rsidRDefault="00F3066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D25A350" w14:textId="079F58F7" w:rsidR="00B4319D" w:rsidRPr="00C75FCB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C75FCB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C75FCB" w14:paraId="061F2831" w14:textId="7A83301F" w:rsidTr="00F239B3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E8E351" w14:textId="3F4BAAF1" w:rsidR="0051358D" w:rsidRPr="00C75FCB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C75FCB" w14:paraId="51E995A5" w14:textId="683D2195" w:rsidTr="00F239B3">
        <w:tc>
          <w:tcPr>
            <w:tcW w:w="5130" w:type="dxa"/>
            <w:shd w:val="clear" w:color="auto" w:fill="auto"/>
          </w:tcPr>
          <w:p w14:paraId="74559FB6" w14:textId="77777777" w:rsidR="0051358D" w:rsidRPr="00C75FCB" w:rsidRDefault="0051358D" w:rsidP="0051358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1358D" w:rsidRPr="00C75FCB" w14:paraId="1276471A" w14:textId="4A8A00AB" w:rsidTr="00F239B3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34C15D43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985" w:type="dxa"/>
            <w:vAlign w:val="bottom"/>
          </w:tcPr>
          <w:p w14:paraId="13772CEB" w14:textId="41F49693" w:rsidR="0051358D" w:rsidRPr="00C75FCB" w:rsidRDefault="00204BD4" w:rsidP="00204BD4">
            <w:pPr>
              <w:tabs>
                <w:tab w:val="decimal" w:pos="145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145,774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2FB3D1" w14:textId="6B36D786" w:rsidR="0051358D" w:rsidRPr="00C75FCB" w:rsidRDefault="00204BD4" w:rsidP="00204BD4">
            <w:pPr>
              <w:tabs>
                <w:tab w:val="decimal" w:pos="1304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125</w:t>
            </w:r>
          </w:p>
        </w:tc>
      </w:tr>
      <w:tr w:rsidR="0051358D" w:rsidRPr="00C75FCB" w14:paraId="356F4939" w14:textId="15705012" w:rsidTr="00F239B3">
        <w:tc>
          <w:tcPr>
            <w:tcW w:w="5130" w:type="dxa"/>
            <w:shd w:val="clear" w:color="auto" w:fill="auto"/>
          </w:tcPr>
          <w:p w14:paraId="5E9268F1" w14:textId="11FE7790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  <w:vAlign w:val="bottom"/>
          </w:tcPr>
          <w:p w14:paraId="30F45DC8" w14:textId="125FCF49" w:rsidR="0051358D" w:rsidRPr="00C75FCB" w:rsidRDefault="00BA435B" w:rsidP="00204BD4">
            <w:pPr>
              <w:tabs>
                <w:tab w:val="decimal" w:pos="145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14,568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0BF3D9" w14:textId="25CC62F2" w:rsidR="0051358D" w:rsidRPr="00C75FCB" w:rsidRDefault="00F13EA8" w:rsidP="00204BD4">
            <w:pPr>
              <w:tabs>
                <w:tab w:val="decimal" w:pos="1304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(57)</w:t>
            </w:r>
          </w:p>
        </w:tc>
      </w:tr>
      <w:tr w:rsidR="0051358D" w:rsidRPr="00C75FCB" w14:paraId="0BB642B3" w14:textId="28E8AA8D" w:rsidTr="00F239B3">
        <w:tc>
          <w:tcPr>
            <w:tcW w:w="5130" w:type="dxa"/>
            <w:shd w:val="clear" w:color="auto" w:fill="auto"/>
          </w:tcPr>
          <w:p w14:paraId="502962B8" w14:textId="3210271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  <w:vAlign w:val="bottom"/>
          </w:tcPr>
          <w:p w14:paraId="0CF09063" w14:textId="4F063038" w:rsidR="0051358D" w:rsidRPr="00C75FCB" w:rsidRDefault="00BA435B" w:rsidP="00204BD4">
            <w:pPr>
              <w:tabs>
                <w:tab w:val="decimal" w:pos="145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(5,232)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0ED2B6" w14:textId="79F708DA" w:rsidR="0051358D" w:rsidRPr="00C75FCB" w:rsidRDefault="00F13EA8" w:rsidP="00F13EA8">
            <w:pPr>
              <w:tabs>
                <w:tab w:val="left" w:pos="1130"/>
              </w:tabs>
              <w:suppressAutoHyphens/>
              <w:spacing w:after="0" w:line="240" w:lineRule="auto"/>
              <w:ind w:left="750" w:right="50" w:hanging="6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51358D" w:rsidRPr="00C75FCB" w14:paraId="31E410B8" w14:textId="37133773" w:rsidTr="00F239B3">
        <w:tc>
          <w:tcPr>
            <w:tcW w:w="5130" w:type="dxa"/>
            <w:shd w:val="clear" w:color="auto" w:fill="auto"/>
          </w:tcPr>
          <w:p w14:paraId="0958D4A5" w14:textId="551A0DB1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  <w:vAlign w:val="bottom"/>
          </w:tcPr>
          <w:p w14:paraId="3CD69F09" w14:textId="666F7A1D" w:rsidR="0051358D" w:rsidRPr="00C75FCB" w:rsidRDefault="00BA435B" w:rsidP="00204BD4">
            <w:pPr>
              <w:tabs>
                <w:tab w:val="decimal" w:pos="145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(4,629)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C6E04E" w14:textId="2AC039A2" w:rsidR="0051358D" w:rsidRPr="00C75FCB" w:rsidRDefault="00F13EA8" w:rsidP="00F13EA8">
            <w:pPr>
              <w:suppressAutoHyphens/>
              <w:spacing w:after="0" w:line="240" w:lineRule="auto"/>
              <w:ind w:left="750" w:right="50" w:hanging="6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</w:tr>
      <w:tr w:rsidR="0051358D" w:rsidRPr="00C75FCB" w14:paraId="59F2B8F0" w14:textId="60D35233" w:rsidTr="00F239B3">
        <w:tc>
          <w:tcPr>
            <w:tcW w:w="5130" w:type="dxa"/>
            <w:shd w:val="clear" w:color="auto" w:fill="auto"/>
          </w:tcPr>
          <w:p w14:paraId="15622BD4" w14:textId="11CCBED2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2193435" w14:textId="3F75FC01" w:rsidR="0051358D" w:rsidRPr="00C75FCB" w:rsidRDefault="00BA435B" w:rsidP="00F13EA8">
            <w:pPr>
              <w:tabs>
                <w:tab w:val="decimal" w:pos="145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45</w:t>
            </w:r>
          </w:p>
        </w:tc>
        <w:tc>
          <w:tcPr>
            <w:tcW w:w="283" w:type="dxa"/>
            <w:shd w:val="clear" w:color="auto" w:fill="auto"/>
          </w:tcPr>
          <w:p w14:paraId="72381457" w14:textId="109FEB79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153E0" w14:textId="56AFD8A5" w:rsidR="0051358D" w:rsidRPr="00C75FCB" w:rsidRDefault="00F13EA8" w:rsidP="00F13EA8">
            <w:pPr>
              <w:suppressAutoHyphens/>
              <w:spacing w:after="0" w:line="240" w:lineRule="auto"/>
              <w:ind w:left="750" w:right="50" w:hanging="64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        -</w:t>
            </w:r>
          </w:p>
        </w:tc>
      </w:tr>
      <w:tr w:rsidR="0051358D" w:rsidRPr="00C75FCB" w14:paraId="55649A2E" w14:textId="3639F2DA" w:rsidTr="00F239B3">
        <w:tc>
          <w:tcPr>
            <w:tcW w:w="5130" w:type="dxa"/>
            <w:shd w:val="clear" w:color="auto" w:fill="auto"/>
          </w:tcPr>
          <w:p w14:paraId="4FADAC79" w14:textId="698337E3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75FC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C75FCB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มีนาคม </w:t>
            </w:r>
            <w:r w:rsidRPr="00C75FC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26D5A" w14:textId="47CE1730" w:rsidR="0051358D" w:rsidRPr="00876E02" w:rsidRDefault="00BA435B" w:rsidP="00F13EA8">
            <w:pPr>
              <w:tabs>
                <w:tab w:val="decimal" w:pos="1458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76E0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150,436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18E5B7C2" w:rsidR="0051358D" w:rsidRPr="00C75FCB" w:rsidRDefault="00F13EA8" w:rsidP="00204BD4">
            <w:pPr>
              <w:tabs>
                <w:tab w:val="decimal" w:pos="1304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68</w:t>
            </w:r>
          </w:p>
        </w:tc>
      </w:tr>
    </w:tbl>
    <w:p w14:paraId="14195EF7" w14:textId="77777777" w:rsidR="00A525EA" w:rsidRPr="00C75FCB" w:rsidRDefault="00A525E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A8D0DC7" w14:textId="77777777" w:rsidR="00BA7E93" w:rsidRPr="00C75FCB" w:rsidRDefault="00BA7E93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C75FCB"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2AD0F6F4" w14:textId="6230F065" w:rsidR="008F3D9A" w:rsidRPr="00A844EE" w:rsidRDefault="008F3D9A" w:rsidP="003B706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C75FC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>กลุ่มบริษัท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มีการติดตามเพื่อประเมินความสามารถในการชำระหนี้ของลูกหนี้สำหรับสินเชื่อภายใต้การปรับปรุงโครงสร้างหนี้เบ็ดเสร็จตามมาตรการของ ธปท. เพื่อให้แน่ใจว่าลูกหนี้สามารถฟื้นตัวได้สอดคล้องกับภาวะ</w:t>
      </w:r>
      <w:r w:rsidR="00814D85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ของธุรกิจ นอกจากนั้น</w:t>
      </w:r>
      <w:r w:rsidR="00814D85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ยังพิจารณาความเสี่ยงด้านเครดิตรวมถึงผลขาดทุนที่คาดว่าจะเกิดขึ้นเพิ่มเติม</w:t>
      </w:r>
      <w:r w:rsidR="00841ABD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จากความไม่แน่นอนทางเศรษฐกิจที่อาจจะเกิดขึ้นจากปัจจัยภายนอก ณ วันที่</w:t>
      </w:r>
      <w:r w:rsidR="007A1359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E35DE5">
        <w:rPr>
          <w:rFonts w:asciiTheme="majorBidi" w:hAnsiTheme="majorBidi" w:cs="Angsana New"/>
          <w:spacing w:val="-4"/>
          <w:sz w:val="30"/>
          <w:szCs w:val="30"/>
        </w:rPr>
        <w:t>31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</w:t>
      </w:r>
      <w:r w:rsidR="007A1359">
        <w:rPr>
          <w:rFonts w:asciiTheme="majorBidi" w:hAnsiTheme="majorBidi" w:cs="Angsana New"/>
          <w:spacing w:val="-4"/>
          <w:sz w:val="30"/>
          <w:szCs w:val="30"/>
        </w:rPr>
        <w:t xml:space="preserve"> 2566 </w:t>
      </w:r>
      <w:r w:rsidR="00841ABD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ได้พิจารณา</w:t>
      </w:r>
      <w:r w:rsidR="00841ABD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ตั้งสำรองเพิ่มเติมเพื่อครอบคลุมอุตสาหกรรมและลูกค้าบางกลุ่มที่ยังคงมีความเปราะบางต่อปัจจัยลบทางเศรษฐกิจรวมถึงสถานการณ์อื่นที่ส่งผลกระทบต่อภาวะเศรษฐกิจผ่านการตั้งสำรองเพิ่มเติม (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</w:rPr>
        <w:t xml:space="preserve">Management overlay) </w:t>
      </w:r>
      <w:r w:rsidR="003B7067" w:rsidRPr="003B7067">
        <w:rPr>
          <w:rFonts w:asciiTheme="majorBidi" w:hAnsiTheme="majorBidi" w:cs="Angsana New"/>
          <w:spacing w:val="-4"/>
          <w:sz w:val="30"/>
          <w:szCs w:val="30"/>
          <w:cs/>
        </w:rPr>
        <w:t>โดยพิจารณาจากพฤติกรรมและข้อมูลที่มีเพื่อให้ครอบคลุมความไม่แน่นอนที่อาจจะส่งผลกระทบในเชิงลบต่อคุณภาพด้านเครดิต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368F17D3" w14:textId="77777777" w:rsidR="008F3D9A" w:rsidRPr="00BA7E93" w:rsidRDefault="008F3D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EA60D3B" w14:textId="08B1FA19" w:rsidR="00735AC2" w:rsidRPr="009D2680" w:rsidRDefault="00F239B3" w:rsidP="00800DAA">
      <w:pPr>
        <w:pStyle w:val="Heading1"/>
      </w:pPr>
      <w:bookmarkStart w:id="12" w:name="_Toc133445140"/>
      <w:r>
        <w:rPr>
          <w:rFonts w:hint="cs"/>
          <w:cs/>
        </w:rPr>
        <w:t xml:space="preserve">    </w:t>
      </w:r>
      <w:r w:rsidR="00735AC2" w:rsidRPr="009D2680">
        <w:rPr>
          <w:rFonts w:hint="cs"/>
          <w:cs/>
        </w:rPr>
        <w:t>เงินให้สินเชื่อแก่ลูกหนี้ที่มีการเปลี่ยนแปลงเงื่อนไขใหม่</w:t>
      </w:r>
      <w:bookmarkEnd w:id="12"/>
    </w:p>
    <w:p w14:paraId="328B0F68" w14:textId="77777777" w:rsidR="00C7749A" w:rsidRPr="009D2680" w:rsidRDefault="00C774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2A7FC35" w14:textId="2C3E93C7" w:rsidR="00557A4D" w:rsidRPr="00A844EE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ในระหว่างงวด</w:t>
      </w:r>
      <w:r w:rsidR="000A4D6D"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สาม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0A4D6D" w:rsidRPr="009D268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0A4D6D" w:rsidRPr="009D2680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E15404" w:rsidRPr="009D268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0A4D6D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="00A051CC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2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56</w:t>
      </w:r>
      <w:r w:rsidR="000A4D6D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</w:t>
      </w:r>
      <w:r w:rsidR="00E457BC"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</w:t>
      </w:r>
      <w:r w:rsidR="00C60F92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</w:t>
      </w:r>
      <w:r w:rsidR="00F95673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ให้ความช่วยเหลือที่มีการใช้มาตรการผ่อนปรนชั่วคราวทางบัญชี ดังนี้</w:t>
      </w:r>
    </w:p>
    <w:p w14:paraId="35BB018A" w14:textId="77777777" w:rsidR="008245BE" w:rsidRPr="00795612" w:rsidRDefault="008245BE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A844EE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A844EE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299B3F44" w:rsidR="008245BE" w:rsidRPr="000A4D6D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ดสาม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เดือนสิ้นสุดวันที่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F652F34" w14:textId="3D7689D0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0A4D6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</w:tcPr>
          <w:p w14:paraId="47D0C3E3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26937C25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0A4D6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AC1D81" w:rsidRPr="00A844EE" w14:paraId="001E7692" w14:textId="77777777" w:rsidTr="00454BB7">
        <w:trPr>
          <w:trHeight w:val="70"/>
        </w:trPr>
        <w:tc>
          <w:tcPr>
            <w:tcW w:w="6480" w:type="dxa"/>
          </w:tcPr>
          <w:p w14:paraId="56717BB0" w14:textId="77777777" w:rsidR="00AC1D81" w:rsidRPr="00A844EE" w:rsidRDefault="00AC1D81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A2E57A" w14:textId="1037D58D" w:rsidR="00AC1D81" w:rsidRPr="00A844EE" w:rsidRDefault="0088684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8684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(</w:t>
            </w:r>
            <w:r w:rsidRPr="0088684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หลังการปรับโครงสร้างกิจการ)</w:t>
            </w:r>
          </w:p>
        </w:tc>
        <w:tc>
          <w:tcPr>
            <w:tcW w:w="270" w:type="dxa"/>
          </w:tcPr>
          <w:p w14:paraId="364A71A8" w14:textId="77777777" w:rsidR="00AC1D81" w:rsidRPr="00A844EE" w:rsidRDefault="00AC1D81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60F708EE" w14:textId="49082D3B" w:rsidR="00AC1D81" w:rsidRPr="00A844EE" w:rsidRDefault="0088684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8684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(ก่อนการปรับโครงสร้างกิจการ)</w:t>
            </w:r>
          </w:p>
        </w:tc>
      </w:tr>
      <w:tr w:rsidR="008245BE" w:rsidRPr="00A844EE" w14:paraId="5DC7F2B9" w14:textId="77777777" w:rsidTr="00454BB7">
        <w:tc>
          <w:tcPr>
            <w:tcW w:w="6480" w:type="dxa"/>
          </w:tcPr>
          <w:p w14:paraId="1B7824AE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245BE" w:rsidRPr="00A844EE" w14:paraId="5E161DD1" w14:textId="77777777" w:rsidTr="00454BB7">
        <w:tc>
          <w:tcPr>
            <w:tcW w:w="6480" w:type="dxa"/>
            <w:hideMark/>
          </w:tcPr>
          <w:p w14:paraId="5AB78BBB" w14:textId="32B6EC38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="00F949B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4E786DAF" w14:textId="59B23F01" w:rsidR="008245BE" w:rsidRPr="00A844EE" w:rsidRDefault="00096B03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4,738</w:t>
            </w:r>
          </w:p>
        </w:tc>
        <w:tc>
          <w:tcPr>
            <w:tcW w:w="270" w:type="dxa"/>
          </w:tcPr>
          <w:p w14:paraId="7D14A9DD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1CC57494" w14:textId="1C222EFF" w:rsidR="008245BE" w:rsidRPr="00AC1D81" w:rsidRDefault="00A051CC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C1D8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11,083</w:t>
            </w:r>
          </w:p>
        </w:tc>
      </w:tr>
      <w:tr w:rsidR="008245BE" w:rsidRPr="00A844EE" w14:paraId="34C210B7" w14:textId="77777777" w:rsidTr="00454BB7">
        <w:tc>
          <w:tcPr>
            <w:tcW w:w="6480" w:type="dxa"/>
            <w:vAlign w:val="bottom"/>
            <w:hideMark/>
          </w:tcPr>
          <w:p w14:paraId="1182C2C8" w14:textId="594FAAD3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</w:t>
            </w:r>
            <w:r w:rsidR="0083297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 w:rsidR="0083297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="0083297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="00F949B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771CB0" w14:textId="62529E6D" w:rsidR="008245BE" w:rsidRPr="004907A8" w:rsidRDefault="00096B03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270" w:type="dxa"/>
          </w:tcPr>
          <w:p w14:paraId="54948851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7958" w14:textId="21936D90" w:rsidR="008245BE" w:rsidRPr="00AC1D81" w:rsidRDefault="00A051CC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C1D8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(176)</w:t>
            </w:r>
          </w:p>
        </w:tc>
      </w:tr>
      <w:tr w:rsidR="008245BE" w:rsidRPr="00A844EE" w14:paraId="033F5549" w14:textId="77777777" w:rsidTr="00454BB7">
        <w:tc>
          <w:tcPr>
            <w:tcW w:w="6480" w:type="dxa"/>
            <w:vAlign w:val="bottom"/>
          </w:tcPr>
          <w:p w14:paraId="14081DF7" w14:textId="77777777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24C46" w14:textId="65876B59" w:rsidR="008245BE" w:rsidRPr="004907A8" w:rsidRDefault="00096B03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4,769</w:t>
            </w:r>
          </w:p>
        </w:tc>
        <w:tc>
          <w:tcPr>
            <w:tcW w:w="270" w:type="dxa"/>
          </w:tcPr>
          <w:p w14:paraId="39E4CE1B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AFE3" w14:textId="2C5DA40E" w:rsidR="008245BE" w:rsidRPr="00AC1D81" w:rsidRDefault="00A051CC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C1D8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10,907</w:t>
            </w:r>
          </w:p>
        </w:tc>
      </w:tr>
      <w:tr w:rsidR="008245BE" w:rsidRPr="00A844EE" w14:paraId="32CDED59" w14:textId="77777777" w:rsidTr="00454BB7">
        <w:tc>
          <w:tcPr>
            <w:tcW w:w="6480" w:type="dxa"/>
            <w:shd w:val="clear" w:color="auto" w:fill="auto"/>
            <w:vAlign w:val="bottom"/>
            <w:hideMark/>
          </w:tcPr>
          <w:p w14:paraId="2FB77F61" w14:textId="77777777" w:rsidR="008245BE" w:rsidRPr="00A844EE" w:rsidRDefault="008245BE" w:rsidP="0069405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1F641FC6" w:rsidR="008245BE" w:rsidRPr="00A844EE" w:rsidRDefault="008245BE" w:rsidP="0069405A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C4D4B" w14:textId="789C0D21" w:rsidR="008245BE" w:rsidRPr="00A844EE" w:rsidRDefault="00096B03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521</w:t>
            </w:r>
          </w:p>
        </w:tc>
        <w:tc>
          <w:tcPr>
            <w:tcW w:w="270" w:type="dxa"/>
          </w:tcPr>
          <w:p w14:paraId="42EE05AC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6BE47" w14:textId="77777777" w:rsidR="008245BE" w:rsidRPr="00AC1D81" w:rsidRDefault="008245BE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05C5FA4" w14:textId="0076E5BB" w:rsidR="00A051CC" w:rsidRPr="00AC1D81" w:rsidRDefault="00A051CC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C1D8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1,410</w:t>
            </w:r>
          </w:p>
        </w:tc>
      </w:tr>
    </w:tbl>
    <w:p w14:paraId="617C0C41" w14:textId="77777777" w:rsidR="00E52F2A" w:rsidRPr="00800DAA" w:rsidRDefault="00E52F2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7D682DC4" w14:textId="7BB931A9" w:rsidR="00F2484E" w:rsidRPr="00F048BA" w:rsidRDefault="004218FF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F048B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F048B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 xml:space="preserve">ในปี </w:t>
      </w:r>
      <w:r w:rsidR="00E52F2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 xml:space="preserve">2565 </w:t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 xml:space="preserve">รวมการให้ความช่วยเหลือรูปแบบที่ </w:t>
      </w:r>
      <w:r w:rsidR="00E52F2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 xml:space="preserve">2 </w:t>
      </w:r>
      <w:r w:rsidR="00E52F2A" w:rsidRPr="00F048BA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eastAsia="zh-CN"/>
        </w:rPr>
        <w:t>ตามมาตรการแก้หนี้อย่างยั่งยืน</w:t>
      </w:r>
    </w:p>
    <w:p w14:paraId="5AA5C769" w14:textId="77777777" w:rsidR="002134D7" w:rsidRPr="00795612" w:rsidRDefault="002134D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923EB9A" w14:textId="77777777" w:rsidR="0088684E" w:rsidRDefault="0088684E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680A7B2E" w14:textId="2FCD3526" w:rsidR="002134D7" w:rsidRDefault="002134D7" w:rsidP="002134D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มีนาคม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B4225E">
        <w:rPr>
          <w:rFonts w:ascii="Angsana New" w:eastAsia="Times New Roman" w:hAnsi="Angsana New" w:cs="Angsana New"/>
          <w:spacing w:val="-4"/>
          <w:sz w:val="30"/>
          <w:szCs w:val="30"/>
        </w:rPr>
        <w:t>12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เงินให้สินเชื่อแก่ลูกหนี้ของกลุ่มบริษัทได้รับความช่วยเหลือทางการเงินภายใต้การปรับโครงสร้างหนี้แบบเบ็ดเสร็จ มาตรการสีฟ้า </w:t>
      </w:r>
      <w:r w:rsidRPr="00A844EE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</w:t>
      </w:r>
      <w:r w:rsidR="00F95673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โดยกลุ่มบริษัทมีกระบวนการและการควบคุม</w:t>
      </w:r>
      <w:r w:rsidRPr="008868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ภายในที่เกี่ยวข้องเพิ่มเติมในการใช้ข้อผ่อนปรนในการจัดชั้นลูกหนี้</w:t>
      </w:r>
      <w:r w:rsidR="00634931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8868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กลุ่มดังกล่าว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256</w:t>
      </w:r>
      <w:r w:rsidRPr="00886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5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: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Pr="0088684E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</w:t>
      </w:r>
      <w:r w:rsidRPr="0088684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ของเงินให้สินเชื่อแก่ลูกหนี้ของกลุ่มบริษัท)</w:t>
      </w:r>
    </w:p>
    <w:p w14:paraId="16093F10" w14:textId="77777777" w:rsidR="00BA7E93" w:rsidRPr="00BA7E93" w:rsidRDefault="00BA7E93" w:rsidP="002134D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16"/>
          <w:szCs w:val="16"/>
        </w:rPr>
      </w:pPr>
    </w:p>
    <w:p w14:paraId="4F03BAB6" w14:textId="2ED44AC7" w:rsidR="00B01D78" w:rsidRPr="00C7749A" w:rsidRDefault="00F239B3" w:rsidP="004218FF">
      <w:pPr>
        <w:pStyle w:val="Heading1"/>
      </w:pPr>
      <w:bookmarkStart w:id="13" w:name="_Toc133445141"/>
      <w:r>
        <w:rPr>
          <w:rFonts w:hint="cs"/>
          <w:cs/>
        </w:rPr>
        <w:t xml:space="preserve">    </w:t>
      </w:r>
      <w:r w:rsidR="00B01D78" w:rsidRPr="00C7749A">
        <w:rPr>
          <w:cs/>
        </w:rPr>
        <w:t>มูลค่ายุติธรรมของสินทรัพย์</w:t>
      </w:r>
      <w:r w:rsidR="00B01D78" w:rsidRPr="00C7749A">
        <w:rPr>
          <w:rFonts w:hint="cs"/>
          <w:cs/>
        </w:rPr>
        <w:t>ทางการเงิน</w:t>
      </w:r>
      <w:r w:rsidR="00B01D78" w:rsidRPr="00C7749A">
        <w:rPr>
          <w:cs/>
        </w:rPr>
        <w:t>และหนี้สิน</w:t>
      </w:r>
      <w:r w:rsidR="00B01D78" w:rsidRPr="00C7749A">
        <w:rPr>
          <w:rFonts w:hint="cs"/>
          <w:cs/>
        </w:rPr>
        <w:t>ทางการเงิน</w:t>
      </w:r>
      <w:bookmarkEnd w:id="13"/>
    </w:p>
    <w:p w14:paraId="5D1EA4C4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BA3EC6F" w14:textId="6098ADA5" w:rsidR="00B01D78" w:rsidRPr="004218FF" w:rsidRDefault="00B01D78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C82120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0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745F9C7" w14:textId="6A476218" w:rsidR="00B01D78" w:rsidRPr="00C7749A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731BE4CF" w14:textId="77777777" w:rsidR="00C314DE" w:rsidRPr="00795612" w:rsidRDefault="00C314DE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744"/>
        <w:gridCol w:w="887"/>
        <w:gridCol w:w="887"/>
        <w:gridCol w:w="888"/>
        <w:gridCol w:w="897"/>
        <w:gridCol w:w="897"/>
        <w:gridCol w:w="924"/>
        <w:gridCol w:w="1050"/>
      </w:tblGrid>
      <w:tr w:rsidR="00C314DE" w:rsidRPr="00A844EE" w14:paraId="7329F980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025CA7E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14D60FD4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C314DE" w:rsidRPr="00A844EE" w14:paraId="47D0FE75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2C559A43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406" w:type="dxa"/>
            <w:gridSpan w:val="4"/>
          </w:tcPr>
          <w:p w14:paraId="6B0BD26E" w14:textId="5CF83064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2566</w:t>
            </w:r>
          </w:p>
        </w:tc>
        <w:tc>
          <w:tcPr>
            <w:tcW w:w="3768" w:type="dxa"/>
            <w:gridSpan w:val="4"/>
          </w:tcPr>
          <w:p w14:paraId="3F94BAD9" w14:textId="6DCBA09A" w:rsidR="00C314DE" w:rsidRPr="00C314D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</w:tr>
      <w:tr w:rsidR="00C314DE" w:rsidRPr="00A844EE" w14:paraId="66146B66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4F12B07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406" w:type="dxa"/>
            <w:gridSpan w:val="4"/>
          </w:tcPr>
          <w:p w14:paraId="030C6577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0D9D495F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C314DE" w:rsidRPr="00A844EE" w14:paraId="4C7B8CA9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8690724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44" w:type="dxa"/>
            <w:vAlign w:val="bottom"/>
          </w:tcPr>
          <w:p w14:paraId="3043B6D0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30C90F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2C521B4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64ECE17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6E932D7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1F43D26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07EC48E3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B4E32A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C314DE" w:rsidRPr="00A844EE" w14:paraId="13BD4652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AD01765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5C1E5C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C314DE" w:rsidRPr="00A844EE" w14:paraId="0202F86B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5F3F8018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744" w:type="dxa"/>
          </w:tcPr>
          <w:p w14:paraId="2221FD6D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87" w:type="dxa"/>
          </w:tcPr>
          <w:p w14:paraId="0D03F6DF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6C228C4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</w:tcPr>
          <w:p w14:paraId="046D1DC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691CDB05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130B4CB3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</w:tcPr>
          <w:p w14:paraId="338A288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5640763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0523D" w:rsidRPr="00A844EE" w14:paraId="2E6B83E8" w14:textId="77777777" w:rsidTr="00B67355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3811889" w14:textId="77777777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5074710" w14:textId="6A973C4C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44" w:type="dxa"/>
            <w:vAlign w:val="bottom"/>
          </w:tcPr>
          <w:p w14:paraId="133E0F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4EEC11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516EEBAB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2753E673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58BC8FC2" w14:textId="77777777" w:rsidR="0040523D" w:rsidRPr="009D593B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897" w:type="dxa"/>
            <w:vAlign w:val="bottom"/>
          </w:tcPr>
          <w:p w14:paraId="54E3F857" w14:textId="77777777" w:rsidR="0040523D" w:rsidRPr="009D593B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  <w:vAlign w:val="bottom"/>
          </w:tcPr>
          <w:p w14:paraId="48BB0CE7" w14:textId="77777777" w:rsidR="0040523D" w:rsidRPr="009D593B" w:rsidRDefault="0040523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AEAD7F4" w14:textId="77777777" w:rsidR="0040523D" w:rsidRPr="009D593B" w:rsidRDefault="0040523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0523D" w:rsidRPr="00A844EE" w14:paraId="6D427E28" w14:textId="77777777" w:rsidTr="00B67355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DB03412" w14:textId="07DDA1BB" w:rsidR="0040523D" w:rsidRPr="00A844EE" w:rsidRDefault="0040523D" w:rsidP="00B87102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1BCA79BF" w14:textId="00EC6F2D" w:rsidR="0040523D" w:rsidRPr="00A844EE" w:rsidRDefault="00936CF3" w:rsidP="00017DB8">
            <w:pP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1AD5ABF" w14:textId="0ECF4D6F" w:rsidR="0040523D" w:rsidRPr="00936CF3" w:rsidRDefault="00936CF3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34,802</w:t>
            </w:r>
          </w:p>
        </w:tc>
        <w:tc>
          <w:tcPr>
            <w:tcW w:w="887" w:type="dxa"/>
            <w:vAlign w:val="bottom"/>
          </w:tcPr>
          <w:p w14:paraId="327F1A5E" w14:textId="73837E60" w:rsidR="0040523D" w:rsidRPr="00936CF3" w:rsidRDefault="00936CF3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644</w:t>
            </w:r>
          </w:p>
        </w:tc>
        <w:tc>
          <w:tcPr>
            <w:tcW w:w="888" w:type="dxa"/>
            <w:vAlign w:val="bottom"/>
          </w:tcPr>
          <w:p w14:paraId="51235ED7" w14:textId="66FCA9E9" w:rsidR="0040523D" w:rsidRPr="00936CF3" w:rsidRDefault="00936CF3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35,446</w:t>
            </w:r>
          </w:p>
        </w:tc>
        <w:tc>
          <w:tcPr>
            <w:tcW w:w="897" w:type="dxa"/>
            <w:vAlign w:val="bottom"/>
          </w:tcPr>
          <w:p w14:paraId="54FA3E03" w14:textId="44C194FB" w:rsidR="0040523D" w:rsidRPr="005715FD" w:rsidRDefault="005715FD" w:rsidP="005715FD">
            <w:pPr>
              <w:tabs>
                <w:tab w:val="decimal" w:pos="45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1F29E61D" w14:textId="345FBD1F" w:rsidR="0040523D" w:rsidRPr="005715FD" w:rsidRDefault="005715F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30,089</w:t>
            </w:r>
          </w:p>
        </w:tc>
        <w:tc>
          <w:tcPr>
            <w:tcW w:w="924" w:type="dxa"/>
            <w:vAlign w:val="bottom"/>
          </w:tcPr>
          <w:p w14:paraId="256DA507" w14:textId="394AEDB3" w:rsidR="0040523D" w:rsidRPr="005715FD" w:rsidRDefault="005715F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595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60C3BF" w14:textId="695F800E" w:rsidR="0040523D" w:rsidRPr="005715FD" w:rsidRDefault="005715F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30,684</w:t>
            </w:r>
          </w:p>
        </w:tc>
      </w:tr>
      <w:tr w:rsidR="0040523D" w:rsidRPr="00A844EE" w14:paraId="2DBE4731" w14:textId="77777777" w:rsidTr="00B67355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2AEEA378" w14:textId="43A2F8E0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744" w:type="dxa"/>
            <w:vAlign w:val="bottom"/>
          </w:tcPr>
          <w:p w14:paraId="2001EB77" w14:textId="3D52482A" w:rsidR="0040523D" w:rsidRPr="00936CF3" w:rsidRDefault="00936CF3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6,373</w:t>
            </w:r>
          </w:p>
        </w:tc>
        <w:tc>
          <w:tcPr>
            <w:tcW w:w="887" w:type="dxa"/>
            <w:vAlign w:val="bottom"/>
          </w:tcPr>
          <w:p w14:paraId="04B308E7" w14:textId="0A01C4ED" w:rsidR="0040523D" w:rsidRPr="00936CF3" w:rsidRDefault="00936CF3" w:rsidP="00936CF3">
            <w:pPr>
              <w:tabs>
                <w:tab w:val="decimal" w:pos="42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63694322" w14:textId="23292E18" w:rsidR="0040523D" w:rsidRPr="00936CF3" w:rsidRDefault="00936CF3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25,818</w:t>
            </w:r>
          </w:p>
        </w:tc>
        <w:tc>
          <w:tcPr>
            <w:tcW w:w="888" w:type="dxa"/>
            <w:vAlign w:val="bottom"/>
          </w:tcPr>
          <w:p w14:paraId="5841588D" w14:textId="579925F6" w:rsidR="0040523D" w:rsidRPr="00936CF3" w:rsidRDefault="00936CF3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32,191</w:t>
            </w:r>
          </w:p>
        </w:tc>
        <w:tc>
          <w:tcPr>
            <w:tcW w:w="897" w:type="dxa"/>
            <w:vAlign w:val="bottom"/>
          </w:tcPr>
          <w:p w14:paraId="5DEEF3F6" w14:textId="07BE2118" w:rsidR="0040523D" w:rsidRPr="005715FD" w:rsidRDefault="005715F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5,698</w:t>
            </w:r>
          </w:p>
        </w:tc>
        <w:tc>
          <w:tcPr>
            <w:tcW w:w="897" w:type="dxa"/>
            <w:vAlign w:val="bottom"/>
          </w:tcPr>
          <w:p w14:paraId="3311FCEF" w14:textId="5C7788A8" w:rsidR="0040523D" w:rsidRPr="005715FD" w:rsidRDefault="005715FD" w:rsidP="00017DB8">
            <w:pPr>
              <w:tabs>
                <w:tab w:val="decimal" w:pos="45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54212B20" w14:textId="032CCA9B" w:rsidR="0040523D" w:rsidRPr="005715FD" w:rsidRDefault="005715F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25,945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803D59" w14:textId="361B7EF0" w:rsidR="0040523D" w:rsidRPr="005715FD" w:rsidRDefault="005715F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715FD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31,643</w:t>
            </w:r>
          </w:p>
        </w:tc>
      </w:tr>
      <w:tr w:rsidR="0040523D" w:rsidRPr="00A844EE" w14:paraId="681F0D0D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02DFAE8A" w14:textId="4BA51193" w:rsidR="0040523D" w:rsidRPr="00A844EE" w:rsidRDefault="0040523D" w:rsidP="0040523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744" w:type="dxa"/>
            <w:vAlign w:val="bottom"/>
          </w:tcPr>
          <w:p w14:paraId="5A37A1F3" w14:textId="3B844110" w:rsidR="0040523D" w:rsidRPr="00A844EE" w:rsidRDefault="00936CF3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6,373</w:t>
            </w:r>
          </w:p>
        </w:tc>
        <w:tc>
          <w:tcPr>
            <w:tcW w:w="887" w:type="dxa"/>
            <w:vAlign w:val="bottom"/>
          </w:tcPr>
          <w:p w14:paraId="234CBB80" w14:textId="16471D5F" w:rsidR="0040523D" w:rsidRPr="00A844EE" w:rsidRDefault="00936CF3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34,802</w:t>
            </w:r>
          </w:p>
        </w:tc>
        <w:tc>
          <w:tcPr>
            <w:tcW w:w="887" w:type="dxa"/>
            <w:vAlign w:val="bottom"/>
          </w:tcPr>
          <w:p w14:paraId="51C1EE46" w14:textId="7959EDB9" w:rsidR="0040523D" w:rsidRPr="00A844EE" w:rsidRDefault="00936CF3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26,462</w:t>
            </w:r>
          </w:p>
        </w:tc>
        <w:tc>
          <w:tcPr>
            <w:tcW w:w="888" w:type="dxa"/>
            <w:vAlign w:val="bottom"/>
          </w:tcPr>
          <w:p w14:paraId="17DEC5EE" w14:textId="687E6B6E" w:rsidR="0040523D" w:rsidRPr="00A844EE" w:rsidRDefault="00936CF3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36CF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67,637</w:t>
            </w:r>
          </w:p>
        </w:tc>
        <w:tc>
          <w:tcPr>
            <w:tcW w:w="897" w:type="dxa"/>
            <w:vAlign w:val="bottom"/>
          </w:tcPr>
          <w:p w14:paraId="585BEE69" w14:textId="3F44D08A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5,698</w:t>
            </w:r>
          </w:p>
        </w:tc>
        <w:tc>
          <w:tcPr>
            <w:tcW w:w="897" w:type="dxa"/>
            <w:vAlign w:val="bottom"/>
          </w:tcPr>
          <w:p w14:paraId="59D61FC3" w14:textId="197A8EB8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30,089</w:t>
            </w:r>
          </w:p>
        </w:tc>
        <w:tc>
          <w:tcPr>
            <w:tcW w:w="924" w:type="dxa"/>
            <w:vAlign w:val="bottom"/>
          </w:tcPr>
          <w:p w14:paraId="068D7215" w14:textId="649D9FE3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26,540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5E34DD" w14:textId="6FE4773F" w:rsidR="0040523D" w:rsidRPr="00A844EE" w:rsidRDefault="0040523D" w:rsidP="006D62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62,327</w:t>
            </w:r>
          </w:p>
        </w:tc>
      </w:tr>
      <w:tr w:rsidR="0040523D" w:rsidRPr="00A844EE" w14:paraId="6D37FD0B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0A4494DA" w14:textId="77777777" w:rsidR="0040523D" w:rsidRPr="00A844EE" w:rsidRDefault="0040523D" w:rsidP="0040523D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744" w:type="dxa"/>
          </w:tcPr>
          <w:p w14:paraId="040F1C9B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2C91CA1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85C40C8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562DE889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3A3EAC3B" w14:textId="77777777" w:rsidR="0040523D" w:rsidRPr="00A844EE" w:rsidRDefault="0040523D" w:rsidP="0040523D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116232D2" w14:textId="77777777" w:rsidR="0040523D" w:rsidRPr="00A844EE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  <w:vAlign w:val="bottom"/>
          </w:tcPr>
          <w:p w14:paraId="7F445E87" w14:textId="77777777" w:rsidR="0040523D" w:rsidRPr="00A844EE" w:rsidRDefault="0040523D" w:rsidP="0040523D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EB62BE" w14:textId="77777777" w:rsidR="0040523D" w:rsidRPr="00A844EE" w:rsidRDefault="0040523D" w:rsidP="0040523D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7D04D7" w:rsidRPr="00A844EE" w14:paraId="5906110E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17F3901A" w14:textId="77777777" w:rsidR="007D04D7" w:rsidRPr="00A844EE" w:rsidRDefault="007D04D7" w:rsidP="007D04D7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744" w:type="dxa"/>
          </w:tcPr>
          <w:p w14:paraId="75EBE7B8" w14:textId="4606CE5E" w:rsidR="007D04D7" w:rsidRPr="00A844EE" w:rsidRDefault="007D04D7" w:rsidP="00017DB8">
            <w:pP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</w:tcPr>
          <w:p w14:paraId="76257979" w14:textId="5BF36641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</w:rPr>
              <w:t>15,585</w:t>
            </w:r>
          </w:p>
        </w:tc>
        <w:tc>
          <w:tcPr>
            <w:tcW w:w="887" w:type="dxa"/>
          </w:tcPr>
          <w:p w14:paraId="16B20C13" w14:textId="2B0D51EB" w:rsidR="007D04D7" w:rsidRPr="00A844EE" w:rsidRDefault="007D04D7" w:rsidP="007D04D7">
            <w:pPr>
              <w:tabs>
                <w:tab w:val="decimal" w:pos="46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</w:tcPr>
          <w:p w14:paraId="4785E4C8" w14:textId="4A2C2616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</w:rPr>
              <w:t>15,585</w:t>
            </w:r>
          </w:p>
        </w:tc>
        <w:tc>
          <w:tcPr>
            <w:tcW w:w="897" w:type="dxa"/>
          </w:tcPr>
          <w:p w14:paraId="76A6A91D" w14:textId="13991E5E" w:rsidR="007D04D7" w:rsidRPr="00A844EE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72B2C348" w14:textId="3FD7AA7E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  <w:tc>
          <w:tcPr>
            <w:tcW w:w="924" w:type="dxa"/>
          </w:tcPr>
          <w:p w14:paraId="4EFA83D6" w14:textId="5AFBB96E" w:rsidR="007D04D7" w:rsidRPr="00A844EE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BA08B1F" w14:textId="1E5164A5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</w:tr>
      <w:tr w:rsidR="007D04D7" w:rsidRPr="00A844EE" w14:paraId="437A280E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58C93C66" w14:textId="77777777" w:rsidR="007D04D7" w:rsidRPr="00A844EE" w:rsidRDefault="007D04D7" w:rsidP="007D04D7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744" w:type="dxa"/>
          </w:tcPr>
          <w:p w14:paraId="3B1EE7A0" w14:textId="0E27BF8C" w:rsidR="007D04D7" w:rsidRPr="00A844EE" w:rsidRDefault="007D04D7" w:rsidP="00017DB8">
            <w:pP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</w:tcPr>
          <w:p w14:paraId="2BA8C569" w14:textId="5C19A14D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</w:rPr>
              <w:t>34,104</w:t>
            </w:r>
          </w:p>
        </w:tc>
        <w:tc>
          <w:tcPr>
            <w:tcW w:w="887" w:type="dxa"/>
          </w:tcPr>
          <w:p w14:paraId="04AA1049" w14:textId="390C7944" w:rsidR="007D04D7" w:rsidRPr="00A844EE" w:rsidRDefault="007D04D7" w:rsidP="007D04D7">
            <w:pPr>
              <w:tabs>
                <w:tab w:val="decimal" w:pos="46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</w:tcPr>
          <w:p w14:paraId="0B3F6A68" w14:textId="67BD2ED2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36CF3">
              <w:rPr>
                <w:rFonts w:asciiTheme="majorBidi" w:eastAsia="Times New Roman" w:hAnsiTheme="majorBidi" w:cstheme="majorBidi"/>
                <w:szCs w:val="22"/>
              </w:rPr>
              <w:t>34,104</w:t>
            </w:r>
          </w:p>
        </w:tc>
        <w:tc>
          <w:tcPr>
            <w:tcW w:w="897" w:type="dxa"/>
          </w:tcPr>
          <w:p w14:paraId="1AE1DFDD" w14:textId="0AFA455E" w:rsidR="007D04D7" w:rsidRPr="00A844EE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6655F115" w14:textId="4DED295D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  <w:tc>
          <w:tcPr>
            <w:tcW w:w="924" w:type="dxa"/>
          </w:tcPr>
          <w:p w14:paraId="0A0E9DA1" w14:textId="4B4700C3" w:rsidR="007D04D7" w:rsidRPr="00A844EE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DC1EBA6" w14:textId="3E982659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</w:tr>
      <w:tr w:rsidR="007D04D7" w:rsidRPr="00A844EE" w14:paraId="112F8330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405F7887" w14:textId="77777777" w:rsidR="007D04D7" w:rsidRPr="00A844EE" w:rsidRDefault="007D04D7" w:rsidP="007D04D7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744" w:type="dxa"/>
          </w:tcPr>
          <w:p w14:paraId="299FABE9" w14:textId="25EC17B5" w:rsidR="007D04D7" w:rsidRPr="00A844EE" w:rsidRDefault="007D04D7" w:rsidP="00017DB8">
            <w:pP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</w:tcPr>
          <w:p w14:paraId="6D92CD74" w14:textId="601359B2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D04D7">
              <w:rPr>
                <w:rFonts w:asciiTheme="majorBidi" w:eastAsia="Times New Roman" w:hAnsiTheme="majorBidi" w:cstheme="majorBidi"/>
                <w:szCs w:val="22"/>
              </w:rPr>
              <w:t>1,257</w:t>
            </w:r>
          </w:p>
        </w:tc>
        <w:tc>
          <w:tcPr>
            <w:tcW w:w="887" w:type="dxa"/>
          </w:tcPr>
          <w:p w14:paraId="33E0C3BE" w14:textId="2E94F7D3" w:rsidR="007D04D7" w:rsidRPr="00A844EE" w:rsidRDefault="007D04D7" w:rsidP="007D04D7">
            <w:pPr>
              <w:tabs>
                <w:tab w:val="decimal" w:pos="46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</w:tcPr>
          <w:p w14:paraId="50C21961" w14:textId="5F8C5827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D04D7">
              <w:rPr>
                <w:rFonts w:asciiTheme="majorBidi" w:eastAsia="Times New Roman" w:hAnsiTheme="majorBidi" w:cstheme="majorBidi"/>
                <w:szCs w:val="22"/>
              </w:rPr>
              <w:t>1,257</w:t>
            </w:r>
          </w:p>
        </w:tc>
        <w:tc>
          <w:tcPr>
            <w:tcW w:w="897" w:type="dxa"/>
          </w:tcPr>
          <w:p w14:paraId="41547169" w14:textId="29A53662" w:rsidR="007D04D7" w:rsidRPr="00A844EE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5F8F9472" w14:textId="7D9D07A7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  <w:tc>
          <w:tcPr>
            <w:tcW w:w="924" w:type="dxa"/>
          </w:tcPr>
          <w:p w14:paraId="223EC84F" w14:textId="65719D15" w:rsidR="007D04D7" w:rsidRPr="00A844EE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D9751F1" w14:textId="7D976AB7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</w:tr>
      <w:tr w:rsidR="007D04D7" w:rsidRPr="00A844EE" w14:paraId="06EDB682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66C88CD8" w14:textId="77777777" w:rsidR="007D04D7" w:rsidRPr="00A844EE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744" w:type="dxa"/>
          </w:tcPr>
          <w:p w14:paraId="36D03474" w14:textId="6D5636EB" w:rsidR="007D04D7" w:rsidRPr="00A844EE" w:rsidRDefault="007D04D7" w:rsidP="00017D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</w:tcPr>
          <w:p w14:paraId="6C7914E3" w14:textId="2A0DC58F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D04D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50,946</w:t>
            </w:r>
          </w:p>
        </w:tc>
        <w:tc>
          <w:tcPr>
            <w:tcW w:w="887" w:type="dxa"/>
          </w:tcPr>
          <w:p w14:paraId="7C2344FE" w14:textId="23F4367E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</w:tcPr>
          <w:p w14:paraId="701AC047" w14:textId="2F69410B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D04D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50,946</w:t>
            </w:r>
          </w:p>
        </w:tc>
        <w:tc>
          <w:tcPr>
            <w:tcW w:w="897" w:type="dxa"/>
          </w:tcPr>
          <w:p w14:paraId="4D4F554F" w14:textId="71FA38CD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778898BA" w14:textId="76F8BC3F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  <w:tc>
          <w:tcPr>
            <w:tcW w:w="924" w:type="dxa"/>
          </w:tcPr>
          <w:p w14:paraId="4E582064" w14:textId="14F5A59F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5DF69E1" w14:textId="51D78282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</w:tr>
      <w:tr w:rsidR="007D04D7" w:rsidRPr="00A844EE" w14:paraId="6035F08F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687F3D91" w14:textId="77777777" w:rsidR="007D04D7" w:rsidRPr="00A844EE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744" w:type="dxa"/>
          </w:tcPr>
          <w:p w14:paraId="7469C12F" w14:textId="77777777" w:rsidR="007D04D7" w:rsidRPr="00A844EE" w:rsidRDefault="007D04D7" w:rsidP="00017DB8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18251C4A" w14:textId="77777777" w:rsidR="007D04D7" w:rsidRPr="00A844EE" w:rsidRDefault="007D04D7" w:rsidP="007D04D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62BB123B" w14:textId="77777777" w:rsidR="007D04D7" w:rsidRPr="00A844EE" w:rsidRDefault="007D04D7" w:rsidP="007D04D7">
            <w:pPr>
              <w:tabs>
                <w:tab w:val="decimal" w:pos="460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3DB748FC" w14:textId="77777777" w:rsidR="007D04D7" w:rsidRPr="00A844EE" w:rsidRDefault="007D04D7" w:rsidP="007D04D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3B77C66F" w14:textId="77777777" w:rsidR="007D04D7" w:rsidRPr="00A844EE" w:rsidRDefault="007D04D7" w:rsidP="007D04D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D0476D3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F4F6913" w14:textId="77777777" w:rsidR="007D04D7" w:rsidRPr="00A844EE" w:rsidRDefault="007D04D7" w:rsidP="007D04D7">
            <w:pPr>
              <w:tabs>
                <w:tab w:val="decimal" w:pos="56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47ED173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7D04D7" w:rsidRPr="00A844EE" w14:paraId="2AD44D51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105A783E" w14:textId="77777777" w:rsidR="007D04D7" w:rsidRPr="00A844EE" w:rsidRDefault="007D04D7" w:rsidP="007D04D7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744" w:type="dxa"/>
            <w:vAlign w:val="bottom"/>
          </w:tcPr>
          <w:p w14:paraId="79C39147" w14:textId="13861DDE" w:rsidR="007D04D7" w:rsidRPr="00A844EE" w:rsidRDefault="007D04D7" w:rsidP="00017DB8">
            <w:pP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5EA937D1" w14:textId="7BB0FF04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D04D7">
              <w:rPr>
                <w:rFonts w:asciiTheme="majorBidi" w:eastAsia="Times New Roman" w:hAnsiTheme="majorBidi" w:cstheme="majorBidi"/>
                <w:szCs w:val="22"/>
              </w:rPr>
              <w:t>135,563</w:t>
            </w:r>
          </w:p>
        </w:tc>
        <w:tc>
          <w:tcPr>
            <w:tcW w:w="887" w:type="dxa"/>
            <w:vAlign w:val="bottom"/>
          </w:tcPr>
          <w:p w14:paraId="1CCF43D7" w14:textId="61553B68" w:rsidR="007D04D7" w:rsidRPr="00A844EE" w:rsidRDefault="00CC75D3" w:rsidP="007D04D7">
            <w:pPr>
              <w:tabs>
                <w:tab w:val="decimal" w:pos="46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566A4CB2" w14:textId="0A1D76F6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D04D7">
              <w:rPr>
                <w:rFonts w:asciiTheme="majorBidi" w:eastAsia="Times New Roman" w:hAnsiTheme="majorBidi" w:cstheme="majorBidi"/>
                <w:szCs w:val="22"/>
              </w:rPr>
              <w:t>135,563</w:t>
            </w:r>
          </w:p>
        </w:tc>
        <w:tc>
          <w:tcPr>
            <w:tcW w:w="897" w:type="dxa"/>
            <w:vAlign w:val="bottom"/>
          </w:tcPr>
          <w:p w14:paraId="470D2E57" w14:textId="1D9E30B9" w:rsidR="007D04D7" w:rsidRPr="00A844EE" w:rsidRDefault="007D04D7" w:rsidP="007D04D7">
            <w:pPr>
              <w:tabs>
                <w:tab w:val="decimal" w:pos="47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5FB7AC1A" w14:textId="52D29F22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  <w:tc>
          <w:tcPr>
            <w:tcW w:w="924" w:type="dxa"/>
            <w:vAlign w:val="bottom"/>
          </w:tcPr>
          <w:p w14:paraId="24523BE3" w14:textId="456326A6" w:rsidR="007D04D7" w:rsidRPr="00A844EE" w:rsidRDefault="007D04D7" w:rsidP="007D04D7">
            <w:pPr>
              <w:tabs>
                <w:tab w:val="decimal" w:pos="48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D03029" w14:textId="1AA2B599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</w:tr>
      <w:tr w:rsidR="007D04D7" w:rsidRPr="00A844EE" w14:paraId="04ADA6F9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2DA6EDA7" w14:textId="77777777" w:rsidR="007D04D7" w:rsidRPr="00A844EE" w:rsidRDefault="007D04D7" w:rsidP="007D04D7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744" w:type="dxa"/>
          </w:tcPr>
          <w:p w14:paraId="180A201F" w14:textId="68368CA8" w:rsidR="007D04D7" w:rsidRPr="00A844EE" w:rsidRDefault="007D04D7" w:rsidP="00017DB8">
            <w:pP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br/>
            </w:r>
            <w:r w:rsidRPr="00F153A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</w:tcPr>
          <w:p w14:paraId="646EF97E" w14:textId="4C92051A" w:rsidR="007D04D7" w:rsidRPr="00A844EE" w:rsidRDefault="00CC75D3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  <w:t>-</w:t>
            </w:r>
          </w:p>
        </w:tc>
        <w:tc>
          <w:tcPr>
            <w:tcW w:w="887" w:type="dxa"/>
          </w:tcPr>
          <w:p w14:paraId="65EEB033" w14:textId="525308E7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 w:rsidRPr="007D04D7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1,695</w:t>
            </w:r>
          </w:p>
        </w:tc>
        <w:tc>
          <w:tcPr>
            <w:tcW w:w="888" w:type="dxa"/>
          </w:tcPr>
          <w:p w14:paraId="086C38E1" w14:textId="353DED8F" w:rsidR="007D04D7" w:rsidRPr="00A844EE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Cs w:val="22"/>
                <w:lang w:val="en-GB"/>
              </w:rPr>
              <w:br/>
            </w:r>
            <w:r>
              <w:rPr>
                <w:rFonts w:asciiTheme="majorBidi" w:hAnsiTheme="majorBidi" w:cstheme="majorBidi"/>
                <w:szCs w:val="22"/>
                <w:lang w:val="en-GB"/>
              </w:rPr>
              <w:br/>
            </w:r>
            <w:r w:rsidRPr="007D04D7">
              <w:rPr>
                <w:rFonts w:asciiTheme="majorBidi" w:hAnsiTheme="majorBidi" w:cstheme="majorBidi"/>
                <w:szCs w:val="22"/>
                <w:lang w:val="en-GB"/>
              </w:rPr>
              <w:t>1,695</w:t>
            </w:r>
          </w:p>
        </w:tc>
        <w:tc>
          <w:tcPr>
            <w:tcW w:w="897" w:type="dxa"/>
          </w:tcPr>
          <w:p w14:paraId="55D764A7" w14:textId="77777777" w:rsidR="007D04D7" w:rsidRDefault="007D04D7" w:rsidP="007D04D7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33D4C2F" w14:textId="77777777" w:rsidR="007D04D7" w:rsidRDefault="007D04D7" w:rsidP="007D04D7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ACEC34A" w14:textId="21A08809" w:rsidR="007D04D7" w:rsidRPr="00A844EE" w:rsidRDefault="007D04D7" w:rsidP="007D04D7">
            <w:pP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897" w:type="dxa"/>
          </w:tcPr>
          <w:p w14:paraId="68BDD236" w14:textId="77777777" w:rsidR="007D04D7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536536F" w14:textId="77777777" w:rsidR="007D04D7" w:rsidRDefault="007D04D7" w:rsidP="007D04D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926C686" w14:textId="202B9FCB" w:rsidR="007D04D7" w:rsidRPr="00A844EE" w:rsidRDefault="007D04D7" w:rsidP="007D04D7">
            <w:pPr>
              <w:tabs>
                <w:tab w:val="decimal" w:pos="45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</w:tcPr>
          <w:p w14:paraId="7B830DC4" w14:textId="77777777" w:rsidR="007D04D7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DB4224B" w14:textId="77777777" w:rsidR="007D04D7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F9AD7F3" w14:textId="32948E75" w:rsidR="007D04D7" w:rsidRPr="00A844EE" w:rsidRDefault="007D04D7" w:rsidP="007D04D7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1050" w:type="dxa"/>
            <w:shd w:val="clear" w:color="auto" w:fill="auto"/>
          </w:tcPr>
          <w:p w14:paraId="4D1D9A28" w14:textId="77777777" w:rsidR="007D04D7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3AFDA69" w14:textId="77777777" w:rsidR="007D04D7" w:rsidRDefault="007D04D7" w:rsidP="007D04D7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25B53E2" w14:textId="0C5A9483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9D593B">
              <w:rPr>
                <w:rFonts w:asciiTheme="majorBidi" w:hAnsiTheme="majorBidi" w:cstheme="majorBidi"/>
                <w:szCs w:val="22"/>
                <w:lang w:val="en-GB"/>
              </w:rPr>
              <w:t>1,6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6</w:t>
            </w:r>
          </w:p>
        </w:tc>
      </w:tr>
      <w:tr w:rsidR="007D04D7" w:rsidRPr="00A844EE" w14:paraId="270A7C06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14EB55D6" w14:textId="77777777" w:rsidR="007D04D7" w:rsidRPr="00A844EE" w:rsidRDefault="007D04D7" w:rsidP="007D04D7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744" w:type="dxa"/>
          </w:tcPr>
          <w:p w14:paraId="23489FC4" w14:textId="18DA9276" w:rsidR="007D04D7" w:rsidRPr="00A844EE" w:rsidRDefault="00CC75D3" w:rsidP="00017D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3425F32A" w14:textId="4FF479CF" w:rsidR="007D04D7" w:rsidRPr="00A844EE" w:rsidRDefault="00CC75D3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135,563</w:t>
            </w:r>
          </w:p>
        </w:tc>
        <w:tc>
          <w:tcPr>
            <w:tcW w:w="887" w:type="dxa"/>
          </w:tcPr>
          <w:p w14:paraId="2EEE62FF" w14:textId="3D81BD13" w:rsidR="007D04D7" w:rsidRPr="00A844EE" w:rsidRDefault="00CC75D3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1,695</w:t>
            </w:r>
          </w:p>
        </w:tc>
        <w:tc>
          <w:tcPr>
            <w:tcW w:w="888" w:type="dxa"/>
          </w:tcPr>
          <w:p w14:paraId="0A588C78" w14:textId="521714E0" w:rsidR="007D04D7" w:rsidRPr="00A844EE" w:rsidRDefault="00CC75D3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137,258</w:t>
            </w:r>
          </w:p>
        </w:tc>
        <w:tc>
          <w:tcPr>
            <w:tcW w:w="897" w:type="dxa"/>
          </w:tcPr>
          <w:p w14:paraId="02119FCB" w14:textId="40CE72D9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6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897" w:type="dxa"/>
          </w:tcPr>
          <w:p w14:paraId="792BCF73" w14:textId="10C600EF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178,016</w:t>
            </w:r>
          </w:p>
        </w:tc>
        <w:tc>
          <w:tcPr>
            <w:tcW w:w="924" w:type="dxa"/>
          </w:tcPr>
          <w:p w14:paraId="20C266C8" w14:textId="0C69A5BF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1050" w:type="dxa"/>
            <w:shd w:val="clear" w:color="auto" w:fill="auto"/>
          </w:tcPr>
          <w:p w14:paraId="5CEDBA21" w14:textId="752E7ACC" w:rsidR="007D04D7" w:rsidRPr="00A844EE" w:rsidRDefault="007D04D7" w:rsidP="007D04D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179,652</w:t>
            </w:r>
          </w:p>
        </w:tc>
      </w:tr>
      <w:tr w:rsidR="007D04D7" w:rsidRPr="00A844EE" w14:paraId="2EA92044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5844CB91" w14:textId="77777777" w:rsidR="007D04D7" w:rsidRPr="00A844EE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744" w:type="dxa"/>
          </w:tcPr>
          <w:p w14:paraId="62426E43" w14:textId="7D05FF3A" w:rsidR="007D04D7" w:rsidRPr="00A844EE" w:rsidRDefault="00CC75D3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6,373</w:t>
            </w:r>
          </w:p>
        </w:tc>
        <w:tc>
          <w:tcPr>
            <w:tcW w:w="887" w:type="dxa"/>
          </w:tcPr>
          <w:p w14:paraId="298CF275" w14:textId="687FDFFF" w:rsidR="007D04D7" w:rsidRPr="00A844EE" w:rsidRDefault="00CC75D3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221,311</w:t>
            </w:r>
          </w:p>
        </w:tc>
        <w:tc>
          <w:tcPr>
            <w:tcW w:w="887" w:type="dxa"/>
          </w:tcPr>
          <w:p w14:paraId="1F3E3E7C" w14:textId="3F5F6CF3" w:rsidR="007D04D7" w:rsidRPr="00A844EE" w:rsidRDefault="00CC75D3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28,157</w:t>
            </w:r>
          </w:p>
        </w:tc>
        <w:tc>
          <w:tcPr>
            <w:tcW w:w="888" w:type="dxa"/>
          </w:tcPr>
          <w:p w14:paraId="31EFD591" w14:textId="605FAA14" w:rsidR="007D04D7" w:rsidRPr="00A844EE" w:rsidRDefault="00CC75D3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255,841</w:t>
            </w:r>
          </w:p>
        </w:tc>
        <w:tc>
          <w:tcPr>
            <w:tcW w:w="897" w:type="dxa"/>
          </w:tcPr>
          <w:p w14:paraId="58E0F032" w14:textId="4887AA0D" w:rsidR="007D04D7" w:rsidRPr="00A844EE" w:rsidRDefault="007D04D7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5,709</w:t>
            </w:r>
          </w:p>
        </w:tc>
        <w:tc>
          <w:tcPr>
            <w:tcW w:w="897" w:type="dxa"/>
          </w:tcPr>
          <w:p w14:paraId="486B83CF" w14:textId="13E20FB4" w:rsidR="007D04D7" w:rsidRPr="00A844EE" w:rsidRDefault="007D04D7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274,189</w:t>
            </w:r>
          </w:p>
        </w:tc>
        <w:tc>
          <w:tcPr>
            <w:tcW w:w="924" w:type="dxa"/>
          </w:tcPr>
          <w:p w14:paraId="5FAC6747" w14:textId="0D7147AE" w:rsidR="007D04D7" w:rsidRPr="00A844EE" w:rsidRDefault="007D04D7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28,165</w:t>
            </w:r>
          </w:p>
        </w:tc>
        <w:tc>
          <w:tcPr>
            <w:tcW w:w="1050" w:type="dxa"/>
            <w:shd w:val="clear" w:color="auto" w:fill="auto"/>
          </w:tcPr>
          <w:p w14:paraId="7402E8C7" w14:textId="617B846D" w:rsidR="007D04D7" w:rsidRPr="00A844EE" w:rsidRDefault="007D04D7" w:rsidP="007D04D7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308,063</w:t>
            </w:r>
          </w:p>
        </w:tc>
      </w:tr>
      <w:tr w:rsidR="007D04D7" w:rsidRPr="00A844EE" w14:paraId="52FF7B66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52D55525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1FDFAB83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017EC860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76687FE0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4287ED57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36D4FCF9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3BA5AC5F" w14:textId="77777777" w:rsidR="007D04D7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zh-CN"/>
              </w:rPr>
            </w:pPr>
          </w:p>
          <w:p w14:paraId="2947A1DA" w14:textId="23F9A7C3" w:rsidR="007D04D7" w:rsidRPr="00A844EE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4" w:type="dxa"/>
            <w:vAlign w:val="bottom"/>
          </w:tcPr>
          <w:p w14:paraId="3C18F72C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24CF17B2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7CCD0C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772E060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169A8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7338DE8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FD7B4BA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3D2D4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7D04D7" w:rsidRPr="00A844EE" w14:paraId="0CDE3EBE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2E2DDA49" w14:textId="77777777" w:rsidR="007D04D7" w:rsidRPr="00A844EE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lastRenderedPageBreak/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744" w:type="dxa"/>
            <w:vAlign w:val="bottom"/>
          </w:tcPr>
          <w:p w14:paraId="301C0161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D6DBE6E" w14:textId="77777777" w:rsidR="007D04D7" w:rsidRPr="001B71A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362F53C9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50AE06F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F4EB788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9E3A8E8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DD3B794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E3686CC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7D04D7" w:rsidRPr="00A844EE" w14:paraId="3E34D56A" w14:textId="77777777" w:rsidTr="00B67355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4519B19A" w14:textId="77777777" w:rsidR="007D04D7" w:rsidRPr="00A844EE" w:rsidRDefault="007D04D7" w:rsidP="007D04D7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05BF2BBA" w14:textId="77777777" w:rsidR="007D04D7" w:rsidRPr="00A844EE" w:rsidRDefault="007D04D7" w:rsidP="007D04D7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744" w:type="dxa"/>
            <w:vAlign w:val="bottom"/>
          </w:tcPr>
          <w:p w14:paraId="11FD3CB0" w14:textId="52244339" w:rsidR="007D04D7" w:rsidRPr="00A844EE" w:rsidRDefault="00CC75D3" w:rsidP="007D04D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</w:t>
            </w:r>
          </w:p>
        </w:tc>
        <w:tc>
          <w:tcPr>
            <w:tcW w:w="887" w:type="dxa"/>
            <w:vAlign w:val="bottom"/>
          </w:tcPr>
          <w:p w14:paraId="3B0DF5AB" w14:textId="058D154B" w:rsidR="007D04D7" w:rsidRPr="00A844EE" w:rsidRDefault="00CC75D3" w:rsidP="007D04D7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219670C6" w14:textId="335DC28D" w:rsidR="007D04D7" w:rsidRPr="00A844EE" w:rsidRDefault="00CC75D3" w:rsidP="00CC75D3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237112A1" w14:textId="5A6F3E8C" w:rsidR="007D04D7" w:rsidRPr="00A844EE" w:rsidRDefault="00CC75D3" w:rsidP="007D04D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3E474E4" w14:textId="04DA7AEB" w:rsidR="007D04D7" w:rsidRPr="00A844EE" w:rsidRDefault="007D04D7" w:rsidP="007D04D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E6536D4" w14:textId="38915227" w:rsidR="007D04D7" w:rsidRPr="00A844EE" w:rsidRDefault="007D04D7" w:rsidP="007D04D7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BF54159" w14:textId="18D30B4E" w:rsidR="007D04D7" w:rsidRPr="00A844EE" w:rsidRDefault="007D04D7" w:rsidP="007D04D7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D8E779" w14:textId="17CE0639" w:rsidR="007D04D7" w:rsidRPr="00A844EE" w:rsidRDefault="007D04D7" w:rsidP="007D04D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39</w:t>
            </w:r>
          </w:p>
        </w:tc>
      </w:tr>
      <w:tr w:rsidR="007D04D7" w:rsidRPr="00A844EE" w14:paraId="6E00EF15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0BEC0FCA" w14:textId="77777777" w:rsidR="007D04D7" w:rsidRPr="00A844EE" w:rsidRDefault="007D04D7" w:rsidP="007D04D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744" w:type="dxa"/>
            <w:vAlign w:val="bottom"/>
          </w:tcPr>
          <w:p w14:paraId="7A266869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2E806E8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101DA1A4" w14:textId="77777777" w:rsidR="007D04D7" w:rsidRPr="00A844EE" w:rsidRDefault="007D04D7" w:rsidP="007D04D7">
            <w:pPr>
              <w:tabs>
                <w:tab w:val="decimal" w:pos="466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5BCECD92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27B12E56" w14:textId="77777777" w:rsidR="007D04D7" w:rsidRPr="00A844EE" w:rsidRDefault="007D04D7" w:rsidP="007D04D7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534B59FB" w14:textId="77777777" w:rsidR="007D04D7" w:rsidRPr="00A844EE" w:rsidRDefault="007D04D7" w:rsidP="007D04D7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0CC7C9A1" w14:textId="77777777" w:rsidR="007D04D7" w:rsidRPr="00A844EE" w:rsidRDefault="007D04D7" w:rsidP="007D04D7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8ED7FD" w14:textId="77777777" w:rsidR="007D04D7" w:rsidRPr="00A844EE" w:rsidRDefault="007D04D7" w:rsidP="007D04D7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CC75D3" w:rsidRPr="00A844EE" w14:paraId="3228B2ED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34E0E13B" w14:textId="77777777" w:rsidR="00CC75D3" w:rsidRPr="00A844EE" w:rsidRDefault="00CC75D3" w:rsidP="00CC75D3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744" w:type="dxa"/>
          </w:tcPr>
          <w:p w14:paraId="322D5DCA" w14:textId="31340732" w:rsidR="00CC75D3" w:rsidRPr="00CC75D3" w:rsidRDefault="00CC75D3" w:rsidP="00CC75D3">
            <w:pPr>
              <w:tabs>
                <w:tab w:val="decimal" w:pos="472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1173E18E" w14:textId="20009CF6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</w:rPr>
              <w:t>17,505</w:t>
            </w:r>
          </w:p>
        </w:tc>
        <w:tc>
          <w:tcPr>
            <w:tcW w:w="887" w:type="dxa"/>
          </w:tcPr>
          <w:p w14:paraId="25A0CFE4" w14:textId="0B50AAF9" w:rsidR="00CC75D3" w:rsidRPr="00CC75D3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2554265C" w14:textId="18C25714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</w:rPr>
              <w:t>17,505</w:t>
            </w:r>
          </w:p>
        </w:tc>
        <w:tc>
          <w:tcPr>
            <w:tcW w:w="897" w:type="dxa"/>
            <w:vAlign w:val="bottom"/>
          </w:tcPr>
          <w:p w14:paraId="28506AAB" w14:textId="5FC84661" w:rsidR="00CC75D3" w:rsidRPr="00A844EE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3018F465" w14:textId="52DA8D4F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  <w:tc>
          <w:tcPr>
            <w:tcW w:w="924" w:type="dxa"/>
            <w:vAlign w:val="bottom"/>
          </w:tcPr>
          <w:p w14:paraId="48648B1A" w14:textId="3B5ABD3B" w:rsidR="00CC75D3" w:rsidRPr="00A844EE" w:rsidRDefault="00CC75D3" w:rsidP="00CC75D3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393810" w14:textId="45B27958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</w:tr>
      <w:tr w:rsidR="00CC75D3" w:rsidRPr="00A844EE" w14:paraId="20679192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5E650443" w14:textId="77777777" w:rsidR="00CC75D3" w:rsidRPr="00A844EE" w:rsidRDefault="00CC75D3" w:rsidP="00CC75D3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744" w:type="dxa"/>
          </w:tcPr>
          <w:p w14:paraId="64617A32" w14:textId="568C9DF9" w:rsidR="00CC75D3" w:rsidRPr="00CC75D3" w:rsidRDefault="00CC75D3" w:rsidP="00CC75D3">
            <w:pPr>
              <w:tabs>
                <w:tab w:val="decimal" w:pos="472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A99B3AC" w14:textId="50648957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</w:rPr>
              <w:t>33,485</w:t>
            </w:r>
          </w:p>
        </w:tc>
        <w:tc>
          <w:tcPr>
            <w:tcW w:w="887" w:type="dxa"/>
          </w:tcPr>
          <w:p w14:paraId="458E895A" w14:textId="30BBBCCB" w:rsidR="00CC75D3" w:rsidRPr="00CC75D3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838208F" w14:textId="49F3EFD7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C75D3">
              <w:rPr>
                <w:rFonts w:asciiTheme="majorBidi" w:eastAsia="Times New Roman" w:hAnsiTheme="majorBidi" w:cs="Angsana New"/>
                <w:szCs w:val="22"/>
                <w:cs/>
              </w:rPr>
              <w:t>33</w:t>
            </w:r>
            <w:r w:rsidRPr="00CC75D3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CC75D3">
              <w:rPr>
                <w:rFonts w:asciiTheme="majorBidi" w:eastAsia="Times New Roman" w:hAnsiTheme="majorBidi" w:cs="Angsana New"/>
                <w:szCs w:val="22"/>
                <w:cs/>
              </w:rPr>
              <w:t>485</w:t>
            </w:r>
          </w:p>
        </w:tc>
        <w:tc>
          <w:tcPr>
            <w:tcW w:w="897" w:type="dxa"/>
            <w:vAlign w:val="bottom"/>
          </w:tcPr>
          <w:p w14:paraId="6C45BFC6" w14:textId="11CC7B23" w:rsidR="00CC75D3" w:rsidRPr="00A844EE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4ADB071D" w14:textId="50989E32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37</w:t>
            </w:r>
            <w:r w:rsidRPr="000B77E6">
              <w:rPr>
                <w:rFonts w:asciiTheme="majorBidi" w:eastAsia="Times New Roman" w:hAnsiTheme="majorBidi" w:cs="Angsana New"/>
                <w:szCs w:val="22"/>
              </w:rPr>
              <w:t>,</w:t>
            </w: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301</w:t>
            </w:r>
          </w:p>
        </w:tc>
        <w:tc>
          <w:tcPr>
            <w:tcW w:w="924" w:type="dxa"/>
            <w:vAlign w:val="bottom"/>
          </w:tcPr>
          <w:p w14:paraId="4FACCADC" w14:textId="4DA77646" w:rsidR="00CC75D3" w:rsidRPr="00A844EE" w:rsidRDefault="00CC75D3" w:rsidP="00CC75D3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EF4645" w14:textId="113485CA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37,301</w:t>
            </w:r>
          </w:p>
        </w:tc>
      </w:tr>
      <w:tr w:rsidR="00CC75D3" w:rsidRPr="00A844EE" w14:paraId="3B6C0FCE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404852F9" w14:textId="77777777" w:rsidR="00CC75D3" w:rsidRPr="00A844EE" w:rsidRDefault="00CC75D3" w:rsidP="00CC75D3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744" w:type="dxa"/>
          </w:tcPr>
          <w:p w14:paraId="31A3F87E" w14:textId="5A168BA7" w:rsidR="00CC75D3" w:rsidRPr="00CC75D3" w:rsidRDefault="00CC75D3" w:rsidP="00CC75D3">
            <w:pPr>
              <w:tabs>
                <w:tab w:val="decimal" w:pos="472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7A80D209" w14:textId="3BDF44ED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</w:rPr>
              <w:t>613</w:t>
            </w:r>
          </w:p>
        </w:tc>
        <w:tc>
          <w:tcPr>
            <w:tcW w:w="887" w:type="dxa"/>
          </w:tcPr>
          <w:p w14:paraId="3B06A26C" w14:textId="2D468346" w:rsidR="00CC75D3" w:rsidRPr="00CC75D3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891EC85" w14:textId="41C1E0F2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</w:rPr>
              <w:t>613</w:t>
            </w:r>
          </w:p>
        </w:tc>
        <w:tc>
          <w:tcPr>
            <w:tcW w:w="897" w:type="dxa"/>
            <w:vAlign w:val="bottom"/>
          </w:tcPr>
          <w:p w14:paraId="612B5147" w14:textId="5EBF4651" w:rsidR="00CC75D3" w:rsidRPr="00A844EE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55D9FC04" w14:textId="7E3B99DF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  <w:tc>
          <w:tcPr>
            <w:tcW w:w="924" w:type="dxa"/>
            <w:vAlign w:val="bottom"/>
          </w:tcPr>
          <w:p w14:paraId="26A5FC86" w14:textId="212F9FC4" w:rsidR="00CC75D3" w:rsidRPr="00A844EE" w:rsidRDefault="00CC75D3" w:rsidP="00CC75D3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D556B4" w14:textId="12B3C56D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</w:tr>
      <w:tr w:rsidR="00CC75D3" w:rsidRPr="00A844EE" w14:paraId="562A9949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3BA73890" w14:textId="77777777" w:rsidR="00CC75D3" w:rsidRPr="00A844EE" w:rsidRDefault="00CC75D3" w:rsidP="00CC75D3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744" w:type="dxa"/>
          </w:tcPr>
          <w:p w14:paraId="1931C747" w14:textId="2FEA2811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25B6B5E7" w14:textId="69965965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  <w:t>51,603</w:t>
            </w:r>
          </w:p>
        </w:tc>
        <w:tc>
          <w:tcPr>
            <w:tcW w:w="887" w:type="dxa"/>
          </w:tcPr>
          <w:p w14:paraId="6D6D20DA" w14:textId="0526F1DF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E924568" w14:textId="7383FA9B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51,603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C7D6426" w14:textId="26ADFAE5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177D695" w14:textId="4F65289B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D6FBE43" w14:textId="31A3D240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E2E9A9" w14:textId="5EFDC62A" w:rsidR="00CC75D3" w:rsidRPr="00EA5D5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</w:tr>
      <w:tr w:rsidR="00CC75D3" w:rsidRPr="00A844EE" w14:paraId="56A03A9A" w14:textId="77777777" w:rsidTr="00B67355">
        <w:trPr>
          <w:trHeight w:val="20"/>
        </w:trPr>
        <w:tc>
          <w:tcPr>
            <w:tcW w:w="2554" w:type="dxa"/>
            <w:shd w:val="clear" w:color="auto" w:fill="auto"/>
          </w:tcPr>
          <w:p w14:paraId="3B477BC2" w14:textId="77777777" w:rsidR="00CC75D3" w:rsidRPr="00A844EE" w:rsidRDefault="00CC75D3" w:rsidP="00CC75D3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744" w:type="dxa"/>
            <w:vAlign w:val="bottom"/>
          </w:tcPr>
          <w:p w14:paraId="4063A415" w14:textId="630D93AB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887" w:type="dxa"/>
            <w:vAlign w:val="bottom"/>
          </w:tcPr>
          <w:p w14:paraId="499A94F7" w14:textId="3F419B8E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51,603</w:t>
            </w:r>
          </w:p>
        </w:tc>
        <w:tc>
          <w:tcPr>
            <w:tcW w:w="887" w:type="dxa"/>
            <w:vAlign w:val="bottom"/>
          </w:tcPr>
          <w:p w14:paraId="4A51B1AE" w14:textId="42199888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B1A33E8" w14:textId="76C3898E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51,614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74620FF" w14:textId="26A735BC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39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86CCF0C" w14:textId="628106D7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14FD54D" w14:textId="3E5072E5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B6D1EC" w14:textId="5C67543F" w:rsidR="00CC75D3" w:rsidRPr="00EA5D5E" w:rsidRDefault="00CC75D3" w:rsidP="00CC75D3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EA5D5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60,671</w:t>
            </w:r>
          </w:p>
        </w:tc>
      </w:tr>
    </w:tbl>
    <w:p w14:paraId="421AE7BA" w14:textId="40915C5E" w:rsidR="00B14D99" w:rsidRPr="00183B12" w:rsidRDefault="00B14D99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738"/>
        <w:gridCol w:w="887"/>
        <w:gridCol w:w="887"/>
        <w:gridCol w:w="888"/>
        <w:gridCol w:w="897"/>
        <w:gridCol w:w="897"/>
        <w:gridCol w:w="924"/>
        <w:gridCol w:w="1050"/>
      </w:tblGrid>
      <w:tr w:rsidR="00C14280" w:rsidRPr="00A844EE" w14:paraId="759CE608" w14:textId="77777777" w:rsidTr="005A7EA8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AC61CB0" w14:textId="77777777" w:rsidR="00C14280" w:rsidRPr="00A844EE" w:rsidRDefault="00C14280" w:rsidP="00560F12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3D475BE3" w14:textId="74C86F0C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</w:t>
            </w:r>
            <w:r w:rsidR="00183B12" w:rsidRPr="00183B12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  <w:t>เฉพาะกิจการ</w:t>
            </w:r>
          </w:p>
        </w:tc>
      </w:tr>
      <w:tr w:rsidR="00C14280" w:rsidRPr="00C314DE" w14:paraId="55013C7A" w14:textId="77777777" w:rsidTr="005A7EA8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F31C78E" w14:textId="77777777" w:rsidR="00C14280" w:rsidRPr="00A844EE" w:rsidRDefault="00C14280" w:rsidP="00560F12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400" w:type="dxa"/>
            <w:gridSpan w:val="4"/>
          </w:tcPr>
          <w:p w14:paraId="53C155CC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2566</w:t>
            </w:r>
          </w:p>
        </w:tc>
        <w:tc>
          <w:tcPr>
            <w:tcW w:w="3768" w:type="dxa"/>
            <w:gridSpan w:val="4"/>
          </w:tcPr>
          <w:p w14:paraId="3B054A54" w14:textId="77777777" w:rsidR="00C14280" w:rsidRPr="00C314D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</w:tr>
      <w:tr w:rsidR="00C14280" w:rsidRPr="00A844EE" w14:paraId="7FF5803E" w14:textId="77777777" w:rsidTr="005A7EA8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2B79E47F" w14:textId="77777777" w:rsidR="00C14280" w:rsidRPr="00A844EE" w:rsidRDefault="00C14280" w:rsidP="00560F12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400" w:type="dxa"/>
            <w:gridSpan w:val="4"/>
          </w:tcPr>
          <w:p w14:paraId="7E3F9D3F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6980742B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C14280" w:rsidRPr="00A844EE" w14:paraId="4CFF1163" w14:textId="77777777" w:rsidTr="005A7EA8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0845B693" w14:textId="77777777" w:rsidR="00C14280" w:rsidRPr="00A844EE" w:rsidRDefault="00C14280" w:rsidP="00560F12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38" w:type="dxa"/>
            <w:vAlign w:val="bottom"/>
          </w:tcPr>
          <w:p w14:paraId="7579D62D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5E1A8610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3A960E9F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29BBB870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219F6FE4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7C943113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5C2BAF65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F49B86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C14280" w:rsidRPr="00A844EE" w14:paraId="1943CFC5" w14:textId="77777777" w:rsidTr="005A7EA8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704AD529" w14:textId="77777777" w:rsidR="00C14280" w:rsidRPr="00A844EE" w:rsidRDefault="00C14280" w:rsidP="00560F12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01E069B4" w14:textId="77777777" w:rsidR="00C14280" w:rsidRPr="00A844EE" w:rsidRDefault="00C14280" w:rsidP="00560F12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C14280" w:rsidRPr="00A844EE" w14:paraId="7B154158" w14:textId="77777777" w:rsidTr="005A7EA8">
        <w:trPr>
          <w:trHeight w:val="20"/>
        </w:trPr>
        <w:tc>
          <w:tcPr>
            <w:tcW w:w="2560" w:type="dxa"/>
            <w:shd w:val="clear" w:color="auto" w:fill="auto"/>
          </w:tcPr>
          <w:p w14:paraId="6DF61F45" w14:textId="77777777" w:rsidR="00C14280" w:rsidRPr="00A844EE" w:rsidRDefault="00C14280" w:rsidP="00533698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738" w:type="dxa"/>
            <w:vAlign w:val="bottom"/>
          </w:tcPr>
          <w:p w14:paraId="161A80A5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11C6070C" w14:textId="77777777" w:rsidR="00C14280" w:rsidRPr="001B71A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75090750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766A6B7D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BAA9C1C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B33C833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C9400E7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F3767C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C14280" w:rsidRPr="00A844EE" w14:paraId="7F51AADB" w14:textId="77777777" w:rsidTr="005A7EA8">
        <w:trPr>
          <w:trHeight w:val="20"/>
        </w:trPr>
        <w:tc>
          <w:tcPr>
            <w:tcW w:w="2560" w:type="dxa"/>
            <w:shd w:val="clear" w:color="auto" w:fill="auto"/>
          </w:tcPr>
          <w:p w14:paraId="5692DE0B" w14:textId="77777777" w:rsidR="00C14280" w:rsidRPr="00A844EE" w:rsidRDefault="00C14280" w:rsidP="00560F12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738" w:type="dxa"/>
            <w:vAlign w:val="bottom"/>
          </w:tcPr>
          <w:p w14:paraId="5B5D3977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22727288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1BA09F41" w14:textId="77777777" w:rsidR="00C14280" w:rsidRPr="00A844EE" w:rsidRDefault="00C14280" w:rsidP="00560F12">
            <w:pPr>
              <w:tabs>
                <w:tab w:val="decimal" w:pos="466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7C0A3DE7" w14:textId="77777777" w:rsidR="00C14280" w:rsidRPr="00A844EE" w:rsidRDefault="00C14280" w:rsidP="00560F1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2FF5B716" w14:textId="77777777" w:rsidR="00C14280" w:rsidRPr="00A844EE" w:rsidRDefault="00C14280" w:rsidP="00560F12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007D9DB0" w14:textId="77777777" w:rsidR="00C14280" w:rsidRPr="00A844EE" w:rsidRDefault="00C14280" w:rsidP="00560F12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6E17227B" w14:textId="77777777" w:rsidR="00C14280" w:rsidRPr="00A844EE" w:rsidRDefault="00C14280" w:rsidP="00560F12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892B5B6" w14:textId="77777777" w:rsidR="00C14280" w:rsidRPr="00A844EE" w:rsidRDefault="00C14280" w:rsidP="00560F12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CC75D3" w:rsidRPr="00A844EE" w14:paraId="36BCBA55" w14:textId="77777777" w:rsidTr="005A7EA8">
        <w:trPr>
          <w:trHeight w:val="20"/>
        </w:trPr>
        <w:tc>
          <w:tcPr>
            <w:tcW w:w="2560" w:type="dxa"/>
            <w:shd w:val="clear" w:color="auto" w:fill="auto"/>
          </w:tcPr>
          <w:p w14:paraId="13C6447E" w14:textId="77777777" w:rsidR="00CC75D3" w:rsidRPr="00A844EE" w:rsidRDefault="00CC75D3" w:rsidP="00CC75D3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738" w:type="dxa"/>
            <w:vAlign w:val="bottom"/>
          </w:tcPr>
          <w:p w14:paraId="383E62F3" w14:textId="170D313D" w:rsidR="00CC75D3" w:rsidRPr="00CC75D3" w:rsidRDefault="00CC75D3" w:rsidP="00CC75D3">
            <w:pPr>
              <w:tabs>
                <w:tab w:val="decimal" w:pos="47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C66E190" w14:textId="2A2FC05A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CC75D3">
              <w:rPr>
                <w:rFonts w:asciiTheme="majorBidi" w:eastAsia="Times New Roman" w:hAnsiTheme="majorBidi" w:cstheme="majorBidi"/>
                <w:szCs w:val="22"/>
              </w:rPr>
              <w:t>1,062</w:t>
            </w:r>
          </w:p>
        </w:tc>
        <w:tc>
          <w:tcPr>
            <w:tcW w:w="887" w:type="dxa"/>
            <w:vAlign w:val="bottom"/>
          </w:tcPr>
          <w:p w14:paraId="21E830A0" w14:textId="1212AC84" w:rsidR="00CC75D3" w:rsidRPr="00A844EE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639E1F66" w14:textId="2E087E5A" w:rsidR="00CC75D3" w:rsidRPr="00A844EE" w:rsidRDefault="00CC75D3" w:rsidP="00CC75D3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C75D3">
              <w:rPr>
                <w:rFonts w:asciiTheme="majorBidi" w:eastAsia="Times New Roman" w:hAnsiTheme="majorBidi" w:cs="Angsana New"/>
                <w:szCs w:val="22"/>
                <w:cs/>
              </w:rPr>
              <w:t>1</w:t>
            </w:r>
            <w:r w:rsidRPr="00CC75D3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CC75D3">
              <w:rPr>
                <w:rFonts w:asciiTheme="majorBidi" w:eastAsia="Times New Roman" w:hAnsiTheme="majorBidi" w:cs="Angsana New"/>
                <w:szCs w:val="22"/>
                <w:cs/>
              </w:rPr>
              <w:t>062</w:t>
            </w:r>
          </w:p>
        </w:tc>
        <w:tc>
          <w:tcPr>
            <w:tcW w:w="897" w:type="dxa"/>
            <w:vAlign w:val="bottom"/>
          </w:tcPr>
          <w:p w14:paraId="44276B83" w14:textId="77777777" w:rsidR="00CC75D3" w:rsidRPr="00A844EE" w:rsidRDefault="00CC75D3" w:rsidP="00CC75D3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37546A2A" w14:textId="3F3460A6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>639</w:t>
            </w:r>
          </w:p>
        </w:tc>
        <w:tc>
          <w:tcPr>
            <w:tcW w:w="924" w:type="dxa"/>
            <w:vAlign w:val="bottom"/>
          </w:tcPr>
          <w:p w14:paraId="3C79A47A" w14:textId="77777777" w:rsidR="00CC75D3" w:rsidRPr="00A844EE" w:rsidRDefault="00CC75D3" w:rsidP="00CC75D3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A7A048" w14:textId="235251AF" w:rsidR="00CC75D3" w:rsidRPr="00A844EE" w:rsidRDefault="00CC75D3" w:rsidP="00CC75D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</w:rPr>
              <w:t>639</w:t>
            </w:r>
          </w:p>
        </w:tc>
      </w:tr>
      <w:tr w:rsidR="00CC75D3" w:rsidRPr="00A844EE" w14:paraId="5C1CB933" w14:textId="77777777" w:rsidTr="005A7EA8">
        <w:trPr>
          <w:trHeight w:val="20"/>
        </w:trPr>
        <w:tc>
          <w:tcPr>
            <w:tcW w:w="2560" w:type="dxa"/>
            <w:shd w:val="clear" w:color="auto" w:fill="auto"/>
          </w:tcPr>
          <w:p w14:paraId="11154384" w14:textId="77777777" w:rsidR="00CC75D3" w:rsidRPr="00A844EE" w:rsidRDefault="00CC75D3" w:rsidP="00CC75D3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738" w:type="dxa"/>
            <w:vAlign w:val="bottom"/>
          </w:tcPr>
          <w:p w14:paraId="77CBE250" w14:textId="7026A352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63B5FC37" w14:textId="6069A543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1,062</w:t>
            </w:r>
          </w:p>
        </w:tc>
        <w:tc>
          <w:tcPr>
            <w:tcW w:w="887" w:type="dxa"/>
            <w:vAlign w:val="bottom"/>
          </w:tcPr>
          <w:p w14:paraId="5799AC36" w14:textId="71710DFB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D70727A" w14:textId="1855E29C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1,062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DE48A83" w14:textId="77777777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3A29569" w14:textId="119189D6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F4AC478" w14:textId="77777777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2601BF1" w14:textId="313C85F9" w:rsidR="00CC75D3" w:rsidRPr="00A844EE" w:rsidRDefault="00CC75D3" w:rsidP="00CC75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</w:tr>
      <w:tr w:rsidR="00CC75D3" w:rsidRPr="00A844EE" w14:paraId="48D464EC" w14:textId="77777777" w:rsidTr="005A7EA8">
        <w:trPr>
          <w:trHeight w:val="20"/>
        </w:trPr>
        <w:tc>
          <w:tcPr>
            <w:tcW w:w="2560" w:type="dxa"/>
            <w:shd w:val="clear" w:color="auto" w:fill="auto"/>
          </w:tcPr>
          <w:p w14:paraId="54F9D2C3" w14:textId="77777777" w:rsidR="00CC75D3" w:rsidRPr="00A844EE" w:rsidRDefault="00CC75D3" w:rsidP="00CC75D3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738" w:type="dxa"/>
            <w:vAlign w:val="bottom"/>
          </w:tcPr>
          <w:p w14:paraId="0F1758A3" w14:textId="15548527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46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DB017DF" w14:textId="32EA00ED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1,062</w:t>
            </w:r>
          </w:p>
        </w:tc>
        <w:tc>
          <w:tcPr>
            <w:tcW w:w="887" w:type="dxa"/>
            <w:vAlign w:val="bottom"/>
          </w:tcPr>
          <w:p w14:paraId="37907165" w14:textId="193241B5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B5B100D" w14:textId="5813A52A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C75D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1,062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F838CD4" w14:textId="3B3985A7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4BE6D24" w14:textId="728E8942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86DECE5" w14:textId="77777777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25FFD5" w14:textId="7C7FEF9A" w:rsidR="00CC75D3" w:rsidRPr="00A844EE" w:rsidRDefault="00CC75D3" w:rsidP="00CC75D3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>39</w:t>
            </w:r>
          </w:p>
        </w:tc>
      </w:tr>
    </w:tbl>
    <w:p w14:paraId="23914EE1" w14:textId="2D687A3E" w:rsidR="00C314DE" w:rsidRPr="00795612" w:rsidRDefault="00C314DE" w:rsidP="009227CB">
      <w:pPr>
        <w:spacing w:after="0" w:line="240" w:lineRule="auto"/>
        <w:ind w:left="540" w:hanging="27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3A1FD49" w14:textId="73D1726F" w:rsidR="00115C5C" w:rsidRDefault="00CD2862" w:rsidP="00AE2101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  <w:r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917224" w:rsidRDefault="00C206EF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cs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8370"/>
        <w:gridCol w:w="1350"/>
      </w:tblGrid>
      <w:tr w:rsidR="002526F5" w:rsidRPr="00A844EE" w14:paraId="77505CDE" w14:textId="77777777" w:rsidTr="005A7EA8">
        <w:tc>
          <w:tcPr>
            <w:tcW w:w="8370" w:type="dxa"/>
            <w:vAlign w:val="bottom"/>
            <w:hideMark/>
          </w:tcPr>
          <w:p w14:paraId="7373B720" w14:textId="1DE998F3" w:rsidR="002526F5" w:rsidRPr="005A7EA8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GB" w:eastAsia="en-GB"/>
              </w:rPr>
            </w:pPr>
          </w:p>
        </w:tc>
        <w:tc>
          <w:tcPr>
            <w:tcW w:w="1350" w:type="dxa"/>
          </w:tcPr>
          <w:p w14:paraId="2EFAC486" w14:textId="5A0F4DC8" w:rsidR="002526F5" w:rsidRPr="005A7EA8" w:rsidRDefault="002526F5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5A7EA8"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  <w:t>งบการเงินรวม</w:t>
            </w:r>
          </w:p>
        </w:tc>
      </w:tr>
      <w:tr w:rsidR="002526F5" w:rsidRPr="00A844EE" w14:paraId="361D9271" w14:textId="77777777" w:rsidTr="005A7EA8">
        <w:tc>
          <w:tcPr>
            <w:tcW w:w="8370" w:type="dxa"/>
            <w:vAlign w:val="bottom"/>
          </w:tcPr>
          <w:p w14:paraId="7BD215A4" w14:textId="77777777" w:rsidR="002526F5" w:rsidRPr="005A7EA8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GB" w:eastAsia="en-GB"/>
              </w:rPr>
            </w:pPr>
          </w:p>
        </w:tc>
        <w:tc>
          <w:tcPr>
            <w:tcW w:w="1350" w:type="dxa"/>
          </w:tcPr>
          <w:p w14:paraId="459538E7" w14:textId="6E8C24F0" w:rsidR="002526F5" w:rsidRPr="005A7EA8" w:rsidRDefault="002526F5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</w:pPr>
            <w:r w:rsidRPr="005A7EA8">
              <w:rPr>
                <w:rFonts w:asciiTheme="majorBidi" w:hAnsiTheme="majorBidi" w:cstheme="majorBidi"/>
                <w:i/>
                <w:iCs/>
                <w:szCs w:val="22"/>
                <w:lang w:val="en-US" w:eastAsia="en-GB"/>
              </w:rPr>
              <w:t>(</w:t>
            </w:r>
            <w:r w:rsidRPr="005A7EA8">
              <w:rPr>
                <w:rFonts w:asciiTheme="majorBidi" w:hAnsiTheme="majorBidi" w:cstheme="majorBidi"/>
                <w:i/>
                <w:iCs/>
                <w:szCs w:val="22"/>
                <w:cs/>
                <w:lang w:val="en-US" w:eastAsia="en-GB" w:bidi="th-TH"/>
              </w:rPr>
              <w:t>ล้านบาท</w:t>
            </w:r>
            <w:r w:rsidRPr="005A7EA8">
              <w:rPr>
                <w:rFonts w:asciiTheme="majorBidi" w:hAnsiTheme="majorBidi" w:cstheme="majorBidi"/>
                <w:i/>
                <w:iCs/>
                <w:szCs w:val="22"/>
                <w:lang w:val="en-US" w:eastAsia="en-GB" w:bidi="th-TH"/>
              </w:rPr>
              <w:t>)</w:t>
            </w:r>
          </w:p>
        </w:tc>
      </w:tr>
      <w:tr w:rsidR="002526F5" w:rsidRPr="00A844EE" w14:paraId="06035F8B" w14:textId="77777777" w:rsidTr="005A7EA8">
        <w:tc>
          <w:tcPr>
            <w:tcW w:w="8370" w:type="dxa"/>
            <w:vAlign w:val="bottom"/>
          </w:tcPr>
          <w:p w14:paraId="77D4ACD8" w14:textId="7E3BAAB8" w:rsidR="002526F5" w:rsidRPr="005A7EA8" w:rsidRDefault="002526F5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230B7021" w14:textId="77777777" w:rsidR="002526F5" w:rsidRPr="005A7EA8" w:rsidRDefault="002526F5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</w:tr>
      <w:tr w:rsidR="002526F5" w:rsidRPr="00A844EE" w14:paraId="7BF7A833" w14:textId="77777777" w:rsidTr="005A7EA8">
        <w:trPr>
          <w:trHeight w:val="77"/>
        </w:trPr>
        <w:tc>
          <w:tcPr>
            <w:tcW w:w="8370" w:type="dxa"/>
            <w:vAlign w:val="bottom"/>
            <w:hideMark/>
          </w:tcPr>
          <w:p w14:paraId="6107B93E" w14:textId="608FCA02" w:rsidR="002526F5" w:rsidRPr="005A7EA8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 xml:space="preserve">ณ วันที่ </w:t>
            </w:r>
            <w:r w:rsidR="00C129B1"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>1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 xml:space="preserve">มกราคม </w:t>
            </w:r>
            <w:r w:rsidR="00C129B1"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>2566</w:t>
            </w:r>
          </w:p>
        </w:tc>
        <w:tc>
          <w:tcPr>
            <w:tcW w:w="1350" w:type="dxa"/>
          </w:tcPr>
          <w:p w14:paraId="25E68DAA" w14:textId="7531EA06" w:rsidR="002526F5" w:rsidRPr="005A7EA8" w:rsidRDefault="00C129B1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5A7EA8">
              <w:rPr>
                <w:rFonts w:asciiTheme="majorBidi" w:hAnsiTheme="majorBidi" w:cstheme="majorBidi"/>
                <w:szCs w:val="22"/>
                <w:lang w:val="en-US" w:eastAsia="en-GB" w:bidi="th-TH"/>
              </w:rPr>
              <w:t>26,540</w:t>
            </w:r>
          </w:p>
        </w:tc>
      </w:tr>
      <w:tr w:rsidR="002526F5" w:rsidRPr="00A844EE" w14:paraId="06EAE06D" w14:textId="77777777" w:rsidTr="005A7EA8">
        <w:tc>
          <w:tcPr>
            <w:tcW w:w="8370" w:type="dxa"/>
            <w:vAlign w:val="bottom"/>
            <w:hideMark/>
          </w:tcPr>
          <w:p w14:paraId="66FC9D11" w14:textId="77777777" w:rsidR="002526F5" w:rsidRPr="005A7EA8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ซื้อ</w:t>
            </w:r>
          </w:p>
        </w:tc>
        <w:tc>
          <w:tcPr>
            <w:tcW w:w="1350" w:type="dxa"/>
            <w:vAlign w:val="bottom"/>
          </w:tcPr>
          <w:p w14:paraId="3CCC874B" w14:textId="5BADE5E3" w:rsidR="002526F5" w:rsidRPr="005A7EA8" w:rsidRDefault="00A07459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5A7EA8">
              <w:rPr>
                <w:rFonts w:asciiTheme="majorBidi" w:hAnsiTheme="majorBidi" w:cstheme="majorBidi"/>
                <w:szCs w:val="22"/>
                <w:lang w:val="en-US" w:eastAsia="en-GB" w:bidi="th-TH"/>
              </w:rPr>
              <w:t>361</w:t>
            </w:r>
          </w:p>
        </w:tc>
      </w:tr>
      <w:tr w:rsidR="002526F5" w:rsidRPr="00A844EE" w14:paraId="4206FE20" w14:textId="77777777" w:rsidTr="005A7EA8">
        <w:tc>
          <w:tcPr>
            <w:tcW w:w="8370" w:type="dxa"/>
          </w:tcPr>
          <w:p w14:paraId="7BB06A92" w14:textId="77777777" w:rsidR="002526F5" w:rsidRPr="005A7EA8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129759C2" w14:textId="4AAC3E68" w:rsidR="002526F5" w:rsidRPr="005A7EA8" w:rsidRDefault="00A07459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5A7EA8">
              <w:rPr>
                <w:rFonts w:asciiTheme="majorBidi" w:hAnsiTheme="majorBidi" w:cstheme="majorBidi"/>
                <w:szCs w:val="22"/>
                <w:lang w:eastAsia="en-GB"/>
              </w:rPr>
              <w:t>(19)</w:t>
            </w:r>
          </w:p>
        </w:tc>
      </w:tr>
      <w:tr w:rsidR="00A07459" w:rsidRPr="00A844EE" w14:paraId="28F7790E" w14:textId="77777777" w:rsidTr="005A7EA8">
        <w:tc>
          <w:tcPr>
            <w:tcW w:w="8370" w:type="dxa"/>
          </w:tcPr>
          <w:p w14:paraId="30A095DB" w14:textId="220E3466" w:rsidR="00A07459" w:rsidRPr="005A7EA8" w:rsidRDefault="00A07459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="Angsana New"/>
                <w:color w:val="000000"/>
                <w:spacing w:val="-6"/>
                <w:szCs w:val="22"/>
                <w:cs/>
                <w:lang w:eastAsia="zh-CN"/>
              </w:rPr>
              <w:t>โอน</w:t>
            </w:r>
            <w:r w:rsidR="00452B86">
              <w:rPr>
                <w:rFonts w:asciiTheme="majorBidi" w:eastAsia="Times New Roman" w:hAnsiTheme="majorBidi" w:cs="Angsana New" w:hint="cs"/>
                <w:color w:val="000000"/>
                <w:spacing w:val="-6"/>
                <w:szCs w:val="22"/>
                <w:cs/>
                <w:lang w:eastAsia="zh-CN"/>
              </w:rPr>
              <w:t>ไป</w:t>
            </w:r>
            <w:r w:rsidRPr="005A7EA8">
              <w:rPr>
                <w:rFonts w:asciiTheme="majorBidi" w:eastAsia="Times New Roman" w:hAnsiTheme="majorBidi" w:cs="Angsana New"/>
                <w:color w:val="000000"/>
                <w:spacing w:val="-6"/>
                <w:szCs w:val="22"/>
                <w:cs/>
                <w:lang w:eastAsia="zh-CN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BA1CB0D" w14:textId="1EAB1F28" w:rsidR="00A07459" w:rsidRPr="005A7EA8" w:rsidRDefault="00A07459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5A7EA8">
              <w:rPr>
                <w:rFonts w:asciiTheme="majorBidi" w:hAnsiTheme="majorBidi" w:cstheme="majorBidi"/>
                <w:szCs w:val="22"/>
                <w:lang w:val="en-US" w:eastAsia="en-GB" w:bidi="th-TH"/>
              </w:rPr>
              <w:t>(5)</w:t>
            </w:r>
          </w:p>
        </w:tc>
      </w:tr>
      <w:tr w:rsidR="002526F5" w:rsidRPr="00A844EE" w14:paraId="2DF5A0EA" w14:textId="77777777" w:rsidTr="005A7EA8">
        <w:tc>
          <w:tcPr>
            <w:tcW w:w="8370" w:type="dxa"/>
          </w:tcPr>
          <w:p w14:paraId="214FE001" w14:textId="7819CC71" w:rsidR="002526F5" w:rsidRPr="005A7EA8" w:rsidRDefault="002526F5" w:rsidP="00E270C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การเปลี่ยนแปลงสุทธิในมูลค่ายุติธรรม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(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รวม</w:t>
            </w:r>
            <w:r w:rsidR="00B45AE9" w:rsidRPr="005A7EA8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>รายการ</w:t>
            </w:r>
            <w:r w:rsidR="00FC6EE2" w:rsidRPr="005A7EA8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>กำไร</w:t>
            </w:r>
            <w:r w:rsidR="004614B2"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="004614B2" w:rsidRPr="005A7EA8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>(</w:t>
            </w:r>
            <w:r w:rsidR="00FC6EE2" w:rsidRPr="005A7EA8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>ขาดทุน</w:t>
            </w:r>
            <w:r w:rsidR="004614B2" w:rsidRPr="005A7EA8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 xml:space="preserve">) 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และการแปลงค่าเงินตราต่างประเทศ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>)</w:t>
            </w:r>
          </w:p>
        </w:tc>
        <w:tc>
          <w:tcPr>
            <w:tcW w:w="1350" w:type="dxa"/>
            <w:vAlign w:val="bottom"/>
          </w:tcPr>
          <w:p w14:paraId="171EFF0A" w14:textId="32228270" w:rsidR="002526F5" w:rsidRPr="005A7EA8" w:rsidRDefault="00A07459" w:rsidP="00AE2101">
            <w:pPr>
              <w:pStyle w:val="acctfourfigures"/>
              <w:tabs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5A7EA8">
              <w:rPr>
                <w:rFonts w:asciiTheme="majorBidi" w:hAnsiTheme="majorBidi" w:cstheme="majorBidi"/>
                <w:szCs w:val="22"/>
                <w:lang w:val="en-US" w:eastAsia="en-GB" w:bidi="th-TH"/>
              </w:rPr>
              <w:t>(4</w:t>
            </w:r>
            <w:r w:rsidR="00280A96" w:rsidRPr="005A7EA8">
              <w:rPr>
                <w:rFonts w:asciiTheme="majorBidi" w:hAnsiTheme="majorBidi" w:cstheme="majorBidi"/>
                <w:szCs w:val="22"/>
                <w:lang w:val="en-US" w:eastAsia="en-GB" w:bidi="th-TH"/>
              </w:rPr>
              <w:t>15</w:t>
            </w:r>
            <w:r w:rsidRPr="005A7EA8">
              <w:rPr>
                <w:rFonts w:asciiTheme="majorBidi" w:hAnsiTheme="majorBidi" w:cstheme="majorBidi"/>
                <w:szCs w:val="22"/>
                <w:lang w:val="en-US" w:eastAsia="en-GB" w:bidi="th-TH"/>
              </w:rPr>
              <w:t>)</w:t>
            </w:r>
          </w:p>
        </w:tc>
      </w:tr>
      <w:tr w:rsidR="00C92B7B" w:rsidRPr="00A844EE" w14:paraId="71790658" w14:textId="77777777" w:rsidTr="005A7EA8">
        <w:trPr>
          <w:trHeight w:val="73"/>
        </w:trPr>
        <w:tc>
          <w:tcPr>
            <w:tcW w:w="8370" w:type="dxa"/>
          </w:tcPr>
          <w:p w14:paraId="7CCA633B" w14:textId="0745A57E" w:rsidR="00C92B7B" w:rsidRPr="005A7EA8" w:rsidRDefault="00185F20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ณ วันที่ </w:t>
            </w:r>
            <w:r w:rsidR="00C314DE"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31 </w:t>
            </w:r>
            <w:r w:rsidR="00C314DE" w:rsidRPr="005A7EA8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eastAsia="zh-CN"/>
              </w:rPr>
              <w:t xml:space="preserve">มีนาคม </w:t>
            </w:r>
            <w:r w:rsidR="00C314DE"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2566</w:t>
            </w:r>
            <w:r w:rsidRPr="005A7EA8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7E1FE854" w:rsidR="00C92B7B" w:rsidRPr="005A7EA8" w:rsidRDefault="00A07459" w:rsidP="00242A6E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5A7EA8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26,462</w:t>
            </w:r>
          </w:p>
        </w:tc>
      </w:tr>
    </w:tbl>
    <w:p w14:paraId="79209518" w14:textId="5317E63F" w:rsidR="00187BF5" w:rsidRPr="00795612" w:rsidRDefault="00187BF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E36F551" w14:textId="6D7006D0" w:rsidR="00183B12" w:rsidRDefault="00725521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183B12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72AB3EED" w14:textId="7850C8DE" w:rsidR="00B01D78" w:rsidRPr="004218FF" w:rsidRDefault="00B01D78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C82120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0</w:t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795612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2C14960" w14:textId="1BBAD4E5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C314DE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C314DE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CA23A5" w:rsidRPr="00C77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C314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C314D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795612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1170"/>
        <w:gridCol w:w="1170"/>
        <w:gridCol w:w="990"/>
        <w:gridCol w:w="1170"/>
        <w:gridCol w:w="1170"/>
      </w:tblGrid>
      <w:tr w:rsidR="006A10FD" w:rsidRPr="00A844EE" w14:paraId="19BE5B60" w14:textId="77777777" w:rsidTr="00487B20">
        <w:trPr>
          <w:cantSplit/>
        </w:trPr>
        <w:tc>
          <w:tcPr>
            <w:tcW w:w="288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57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487B20">
        <w:trPr>
          <w:cantSplit/>
        </w:trPr>
        <w:tc>
          <w:tcPr>
            <w:tcW w:w="288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029E4BA" w14:textId="5C9F40BD" w:rsidR="006A10FD" w:rsidRPr="00F129EB" w:rsidRDefault="00C314DE" w:rsidP="00F129EB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3330" w:type="dxa"/>
            <w:gridSpan w:val="3"/>
          </w:tcPr>
          <w:p w14:paraId="02388805" w14:textId="23394167" w:rsidR="006A10FD" w:rsidRPr="00A844EE" w:rsidRDefault="006A10FD" w:rsidP="00F129E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C314D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</w:tr>
      <w:tr w:rsidR="002526F5" w:rsidRPr="00A844EE" w14:paraId="5F05A622" w14:textId="77777777" w:rsidTr="00487B20">
        <w:trPr>
          <w:cantSplit/>
        </w:trPr>
        <w:tc>
          <w:tcPr>
            <w:tcW w:w="288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0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17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487B20">
        <w:trPr>
          <w:cantSplit/>
        </w:trPr>
        <w:tc>
          <w:tcPr>
            <w:tcW w:w="288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0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487B20">
        <w:trPr>
          <w:cantSplit/>
        </w:trPr>
        <w:tc>
          <w:tcPr>
            <w:tcW w:w="288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00" w:type="dxa"/>
          </w:tcPr>
          <w:p w14:paraId="60966DDE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0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17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487B20">
        <w:trPr>
          <w:cantSplit/>
        </w:trPr>
        <w:tc>
          <w:tcPr>
            <w:tcW w:w="288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314DE" w:rsidRPr="00A844EE" w14:paraId="3ADA80E5" w14:textId="77777777" w:rsidTr="00487B20">
        <w:trPr>
          <w:cantSplit/>
        </w:trPr>
        <w:tc>
          <w:tcPr>
            <w:tcW w:w="2880" w:type="dxa"/>
            <w:vAlign w:val="bottom"/>
            <w:hideMark/>
          </w:tcPr>
          <w:p w14:paraId="59C5D6A4" w14:textId="77777777" w:rsidR="00C314DE" w:rsidRPr="00A844EE" w:rsidRDefault="00C314DE" w:rsidP="00C314DE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C314DE" w:rsidRPr="00A844EE" w:rsidRDefault="00C314DE" w:rsidP="00C314DE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A6AE6F" w14:textId="513D176D" w:rsidR="00C314DE" w:rsidRPr="00A844EE" w:rsidRDefault="00A07459" w:rsidP="00C314DE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745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211,363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F1495" w14:textId="41C70CF9" w:rsidR="00C314DE" w:rsidRPr="00A844EE" w:rsidRDefault="00A07459" w:rsidP="00C314DE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745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209,791</w:t>
            </w:r>
          </w:p>
        </w:tc>
        <w:tc>
          <w:tcPr>
            <w:tcW w:w="1170" w:type="dxa"/>
            <w:vAlign w:val="bottom"/>
          </w:tcPr>
          <w:p w14:paraId="263AEED9" w14:textId="236687D3" w:rsidR="00C314DE" w:rsidRPr="00A844EE" w:rsidRDefault="00A07459" w:rsidP="00C314DE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0745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2,695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077BEA" w14:textId="34AC5B0E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211,019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B24EFF" w14:textId="264C1B70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209,831</w:t>
            </w:r>
          </w:p>
        </w:tc>
        <w:tc>
          <w:tcPr>
            <w:tcW w:w="1170" w:type="dxa"/>
            <w:vAlign w:val="bottom"/>
          </w:tcPr>
          <w:p w14:paraId="32FD4F5D" w14:textId="3CF26FA5" w:rsidR="00C314DE" w:rsidRPr="00A844EE" w:rsidRDefault="00C314DE" w:rsidP="00C314DE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1,932</w:t>
            </w:r>
          </w:p>
        </w:tc>
      </w:tr>
    </w:tbl>
    <w:p w14:paraId="53F80514" w14:textId="03FD71A6" w:rsidR="00C14280" w:rsidRPr="004218FF" w:rsidRDefault="00C14280" w:rsidP="004218FF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val="x-none"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1170"/>
        <w:gridCol w:w="1170"/>
        <w:gridCol w:w="990"/>
        <w:gridCol w:w="1170"/>
        <w:gridCol w:w="1170"/>
      </w:tblGrid>
      <w:tr w:rsidR="00C14280" w:rsidRPr="00A844EE" w14:paraId="4FE26CD8" w14:textId="77777777" w:rsidTr="002C7381">
        <w:trPr>
          <w:cantSplit/>
        </w:trPr>
        <w:tc>
          <w:tcPr>
            <w:tcW w:w="2880" w:type="dxa"/>
            <w:hideMark/>
          </w:tcPr>
          <w:p w14:paraId="1793EB56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570" w:type="dxa"/>
            <w:gridSpan w:val="6"/>
          </w:tcPr>
          <w:p w14:paraId="20B80D49" w14:textId="45563D1A" w:rsidR="00C14280" w:rsidRPr="00A844EE" w:rsidRDefault="00C14280" w:rsidP="00560F12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เฉพาะกิจการ</w:t>
            </w:r>
          </w:p>
        </w:tc>
      </w:tr>
      <w:tr w:rsidR="00C14280" w:rsidRPr="00A844EE" w14:paraId="35AB8D7B" w14:textId="77777777" w:rsidTr="002C7381">
        <w:trPr>
          <w:cantSplit/>
        </w:trPr>
        <w:tc>
          <w:tcPr>
            <w:tcW w:w="2880" w:type="dxa"/>
          </w:tcPr>
          <w:p w14:paraId="3C7668F5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5A54FEE" w14:textId="77777777" w:rsidR="00C14280" w:rsidRPr="00F129EB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3330" w:type="dxa"/>
            <w:gridSpan w:val="3"/>
          </w:tcPr>
          <w:p w14:paraId="51F81788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</w:tr>
      <w:tr w:rsidR="00C14280" w:rsidRPr="00A844EE" w14:paraId="302B63B3" w14:textId="77777777" w:rsidTr="002C7381">
        <w:trPr>
          <w:cantSplit/>
        </w:trPr>
        <w:tc>
          <w:tcPr>
            <w:tcW w:w="2880" w:type="dxa"/>
          </w:tcPr>
          <w:p w14:paraId="115F6FB1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00" w:type="dxa"/>
          </w:tcPr>
          <w:p w14:paraId="154CA222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37F4BB1C" w14:textId="77777777" w:rsidR="00C14280" w:rsidRPr="00A844EE" w:rsidRDefault="00C14280" w:rsidP="00560F12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42BAE2F6" w14:textId="77777777" w:rsidR="00C14280" w:rsidRPr="00A844EE" w:rsidRDefault="00C14280" w:rsidP="00560F12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16A1BD47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5E71253" w14:textId="77777777" w:rsidR="00C14280" w:rsidRPr="00A844EE" w:rsidRDefault="00C14280" w:rsidP="00560F12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170" w:type="dxa"/>
          </w:tcPr>
          <w:p w14:paraId="1CB6E993" w14:textId="77777777" w:rsidR="00C14280" w:rsidRPr="00A844EE" w:rsidRDefault="00C14280" w:rsidP="00560F12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C14280" w:rsidRPr="00A844EE" w14:paraId="40F2B09E" w14:textId="77777777" w:rsidTr="002C7381">
        <w:trPr>
          <w:cantSplit/>
        </w:trPr>
        <w:tc>
          <w:tcPr>
            <w:tcW w:w="2880" w:type="dxa"/>
          </w:tcPr>
          <w:p w14:paraId="0B9CA5D1" w14:textId="77777777" w:rsidR="00C14280" w:rsidRPr="00A844EE" w:rsidRDefault="00C14280" w:rsidP="00560F1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00" w:type="dxa"/>
          </w:tcPr>
          <w:p w14:paraId="139209F6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6494DD55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3DFC0435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083A488A" w14:textId="77777777" w:rsidR="00C14280" w:rsidRPr="00A844EE" w:rsidRDefault="00C14280" w:rsidP="00560F1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3EFD7D19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DB4ECF2" w14:textId="77777777" w:rsidR="00C14280" w:rsidRPr="00A844EE" w:rsidRDefault="00C14280" w:rsidP="00560F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C14280" w:rsidRPr="00A844EE" w14:paraId="14F9CD0C" w14:textId="77777777" w:rsidTr="002C7381">
        <w:trPr>
          <w:cantSplit/>
        </w:trPr>
        <w:tc>
          <w:tcPr>
            <w:tcW w:w="2880" w:type="dxa"/>
          </w:tcPr>
          <w:p w14:paraId="396E79C9" w14:textId="77777777" w:rsidR="00C14280" w:rsidRPr="00A844EE" w:rsidRDefault="00C14280" w:rsidP="00560F12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00" w:type="dxa"/>
          </w:tcPr>
          <w:p w14:paraId="5E42EC6F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00" w:type="dxa"/>
            <w:gridSpan w:val="4"/>
          </w:tcPr>
          <w:p w14:paraId="4875450D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170" w:type="dxa"/>
          </w:tcPr>
          <w:p w14:paraId="55E6DEAF" w14:textId="77777777" w:rsidR="00C14280" w:rsidRPr="00A844EE" w:rsidRDefault="00C14280" w:rsidP="00560F1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C14280" w:rsidRPr="00A844EE" w14:paraId="5A29AA4A" w14:textId="77777777" w:rsidTr="002C7381">
        <w:trPr>
          <w:cantSplit/>
        </w:trPr>
        <w:tc>
          <w:tcPr>
            <w:tcW w:w="2880" w:type="dxa"/>
            <w:vAlign w:val="bottom"/>
          </w:tcPr>
          <w:p w14:paraId="4E3C074C" w14:textId="77777777" w:rsidR="00C14280" w:rsidRPr="00A844EE" w:rsidRDefault="00C14280" w:rsidP="00560F12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FF0C274" w14:textId="77777777" w:rsidR="00C14280" w:rsidRPr="00A844EE" w:rsidRDefault="00C14280" w:rsidP="00560F12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260BFCD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54AABF10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3570AD5F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3EB7D6D9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2DBA2BA8" w14:textId="77777777" w:rsidR="00C14280" w:rsidRPr="00A844EE" w:rsidRDefault="00C14280" w:rsidP="00560F1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14280" w:rsidRPr="00A844EE" w14:paraId="616DDA9C" w14:textId="77777777" w:rsidTr="002C7381">
        <w:trPr>
          <w:cantSplit/>
        </w:trPr>
        <w:tc>
          <w:tcPr>
            <w:tcW w:w="2880" w:type="dxa"/>
            <w:vAlign w:val="bottom"/>
            <w:hideMark/>
          </w:tcPr>
          <w:p w14:paraId="0B76C60F" w14:textId="77777777" w:rsidR="00C14280" w:rsidRPr="00A844EE" w:rsidRDefault="00C14280" w:rsidP="00560F12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698D383" w14:textId="77777777" w:rsidR="00C14280" w:rsidRPr="00A844EE" w:rsidRDefault="00C14280" w:rsidP="00560F12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F72CEC" w14:textId="2F757DF3" w:rsidR="00C14280" w:rsidRPr="00A844EE" w:rsidRDefault="00A07459" w:rsidP="00A07459">
            <w:pPr>
              <w:tabs>
                <w:tab w:val="decimal" w:pos="218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31588" w14:textId="496D9404" w:rsidR="00C14280" w:rsidRPr="00A844EE" w:rsidRDefault="00A07459" w:rsidP="00B67355">
            <w:pPr>
              <w:tabs>
                <w:tab w:val="decimal" w:pos="76"/>
              </w:tabs>
              <w:suppressAutoHyphens/>
              <w:spacing w:after="0" w:line="240" w:lineRule="auto"/>
              <w:ind w:left="92" w:right="7" w:hanging="6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77DDB3EE" w14:textId="0BD434E6" w:rsidR="00C14280" w:rsidRPr="00A844EE" w:rsidRDefault="00A07459" w:rsidP="00B67355">
            <w:pPr>
              <w:suppressAutoHyphens/>
              <w:spacing w:after="0" w:line="240" w:lineRule="auto"/>
              <w:ind w:left="92" w:right="-67" w:hanging="6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4CB424" w14:textId="1E230095" w:rsidR="00C14280" w:rsidRPr="00A844EE" w:rsidRDefault="00C14280" w:rsidP="00560F12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A7742A" w14:textId="2AB5F33B" w:rsidR="00C14280" w:rsidRPr="00A844EE" w:rsidRDefault="00C14280" w:rsidP="00B67355">
            <w:pPr>
              <w:tabs>
                <w:tab w:val="decimal" w:pos="629"/>
              </w:tabs>
              <w:suppressAutoHyphens/>
              <w:spacing w:after="0" w:line="240" w:lineRule="auto"/>
              <w:ind w:left="92" w:right="10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170" w:type="dxa"/>
            <w:vAlign w:val="bottom"/>
          </w:tcPr>
          <w:p w14:paraId="0F2033BF" w14:textId="326814F2" w:rsidR="00C14280" w:rsidRPr="00A844EE" w:rsidRDefault="00C14280" w:rsidP="00560F12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472</w:t>
            </w:r>
          </w:p>
        </w:tc>
      </w:tr>
    </w:tbl>
    <w:p w14:paraId="2A8679DA" w14:textId="77777777" w:rsidR="00C14280" w:rsidRPr="00795612" w:rsidRDefault="00C1428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4D1F6A2" w14:textId="4FA25281" w:rsidR="0019799A" w:rsidRPr="001737B1" w:rsidRDefault="0019799A" w:rsidP="00C12851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1737B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ไม่มีการเปลี่ยนแปลงวิธีการและข้อสมมติที่มีนัยสำคัญในระหว่างงวด</w:t>
      </w:r>
    </w:p>
    <w:p w14:paraId="78B18C60" w14:textId="77777777" w:rsidR="00980A96" w:rsidRPr="00795612" w:rsidRDefault="00980A96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7B4926E" w14:textId="214588E4" w:rsidR="00B742E5" w:rsidRPr="00923D87" w:rsidRDefault="00F239B3" w:rsidP="004218FF">
      <w:pPr>
        <w:pStyle w:val="Heading1"/>
      </w:pPr>
      <w:bookmarkStart w:id="14" w:name="_Toc133445142"/>
      <w:r>
        <w:rPr>
          <w:rFonts w:hint="cs"/>
          <w:cs/>
        </w:rPr>
        <w:t xml:space="preserve">    </w:t>
      </w:r>
      <w:r w:rsidR="00B742E5" w:rsidRPr="00923D87">
        <w:rPr>
          <w:cs/>
        </w:rPr>
        <w:t>สินทรัพย์ที่มีภาระผูกพันและข้อจำ</w:t>
      </w:r>
      <w:r w:rsidR="00357723" w:rsidRPr="00923D87">
        <w:rPr>
          <w:rFonts w:hint="cs"/>
          <w:cs/>
        </w:rPr>
        <w:t>กัด</w:t>
      </w:r>
      <w:bookmarkEnd w:id="14"/>
    </w:p>
    <w:p w14:paraId="75625A07" w14:textId="77777777" w:rsidR="00B742E5" w:rsidRPr="00795612" w:rsidRDefault="00B742E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619"/>
      </w:tblGrid>
      <w:tr w:rsidR="008911FF" w:rsidRPr="00A844EE" w14:paraId="2EA96233" w14:textId="15A042A7" w:rsidTr="00162D8A">
        <w:tc>
          <w:tcPr>
            <w:tcW w:w="5877" w:type="dxa"/>
            <w:shd w:val="clear" w:color="auto" w:fill="auto"/>
            <w:vAlign w:val="bottom"/>
          </w:tcPr>
          <w:p w14:paraId="5924B71A" w14:textId="77777777" w:rsidR="008911FF" w:rsidRPr="00F17985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70914452" w14:textId="77777777" w:rsidR="008911FF" w:rsidRPr="00F17985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A844EE" w14:paraId="160568B0" w14:textId="1BB6A440" w:rsidTr="00162D8A">
        <w:tc>
          <w:tcPr>
            <w:tcW w:w="5877" w:type="dxa"/>
            <w:shd w:val="clear" w:color="auto" w:fill="auto"/>
            <w:vAlign w:val="bottom"/>
          </w:tcPr>
          <w:p w14:paraId="3328FEBE" w14:textId="77777777" w:rsidR="008911FF" w:rsidRPr="00F17985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C18C0D" w14:textId="57DB5BB5" w:rsidR="008911FF" w:rsidRPr="00F17985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179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911FF" w:rsidRPr="00F17985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068B0018" w14:textId="14F0E97B" w:rsidR="008911FF" w:rsidRPr="00F17985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2565</w:t>
            </w:r>
          </w:p>
        </w:tc>
      </w:tr>
      <w:tr w:rsidR="00DD4646" w:rsidRPr="00A844EE" w14:paraId="040E96D3" w14:textId="77AFD041" w:rsidTr="00162D8A">
        <w:tc>
          <w:tcPr>
            <w:tcW w:w="5877" w:type="dxa"/>
            <w:shd w:val="clear" w:color="auto" w:fill="auto"/>
            <w:vAlign w:val="bottom"/>
          </w:tcPr>
          <w:p w14:paraId="70706B72" w14:textId="77777777" w:rsidR="00DD4646" w:rsidRPr="00F17985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2ED54114" w14:textId="133D8231" w:rsidR="00DD4646" w:rsidRPr="00F17985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8911FF" w:rsidRPr="00A844EE" w14:paraId="6AB8DDDE" w14:textId="11FF301B" w:rsidTr="00162D8A">
        <w:tc>
          <w:tcPr>
            <w:tcW w:w="5877" w:type="dxa"/>
            <w:shd w:val="clear" w:color="auto" w:fill="auto"/>
          </w:tcPr>
          <w:p w14:paraId="4DFD6874" w14:textId="793AAE25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D0CC0" w14:textId="016C05FF" w:rsidR="008911FF" w:rsidRPr="00C75FCB" w:rsidRDefault="008911FF" w:rsidP="00C75FCB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5FCB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C75F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5FCB">
              <w:rPr>
                <w:rFonts w:ascii="Angsana New" w:hAnsi="Angsana New" w:cs="Angsana New"/>
                <w:sz w:val="30"/>
                <w:szCs w:val="30"/>
                <w:cs/>
              </w:rPr>
              <w:t>177</w:t>
            </w:r>
          </w:p>
        </w:tc>
        <w:tc>
          <w:tcPr>
            <w:tcW w:w="284" w:type="dxa"/>
            <w:shd w:val="clear" w:color="auto" w:fill="auto"/>
          </w:tcPr>
          <w:p w14:paraId="5CFED6B9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7806128" w14:textId="5A9D2D80" w:rsidR="008911FF" w:rsidRPr="00F17985" w:rsidRDefault="008911FF" w:rsidP="00DD4646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52,516</w:t>
            </w:r>
          </w:p>
        </w:tc>
      </w:tr>
      <w:tr w:rsidR="008911FF" w:rsidRPr="00A844EE" w14:paraId="21AA8838" w14:textId="0BEB49FC" w:rsidTr="00162D8A">
        <w:tc>
          <w:tcPr>
            <w:tcW w:w="5877" w:type="dxa"/>
            <w:shd w:val="clear" w:color="auto" w:fill="auto"/>
          </w:tcPr>
          <w:p w14:paraId="0F0384A7" w14:textId="1AC0F433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bookmarkStart w:id="15" w:name="OLE_LINK4"/>
            <w:bookmarkEnd w:id="15"/>
            <w:r w:rsidRPr="00F17985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04C1DA" w14:textId="645F6051" w:rsidR="008911FF" w:rsidRPr="00F17985" w:rsidRDefault="008911FF" w:rsidP="00DD464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79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179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7985">
              <w:rPr>
                <w:rFonts w:ascii="Angsana New" w:hAnsi="Angsana New" w:cs="Angsana New"/>
                <w:sz w:val="30"/>
                <w:szCs w:val="30"/>
                <w:cs/>
              </w:rPr>
              <w:t>347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C04622B" w14:textId="4C8798AC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1,373</w:t>
            </w:r>
          </w:p>
        </w:tc>
      </w:tr>
      <w:tr w:rsidR="008911FF" w:rsidRPr="00A844EE" w14:paraId="7557EAEF" w14:textId="1D5226CD" w:rsidTr="00162D8A">
        <w:tc>
          <w:tcPr>
            <w:tcW w:w="5877" w:type="dxa"/>
            <w:shd w:val="clear" w:color="auto" w:fill="auto"/>
          </w:tcPr>
          <w:p w14:paraId="78F7A8A2" w14:textId="43420CF8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D48D6" w14:textId="6AD43F58" w:rsidR="008911FF" w:rsidRPr="00F17985" w:rsidRDefault="008911FF" w:rsidP="00DD4646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798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F039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8911FF" w:rsidRPr="00F17985" w:rsidRDefault="008911FF" w:rsidP="00DD46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4DAF5867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80</w:t>
            </w:r>
          </w:p>
        </w:tc>
      </w:tr>
      <w:tr w:rsidR="008911FF" w:rsidRPr="00A844EE" w14:paraId="1A9A1747" w14:textId="36AE59A9" w:rsidTr="00162D8A">
        <w:tc>
          <w:tcPr>
            <w:tcW w:w="5877" w:type="dxa"/>
            <w:shd w:val="clear" w:color="auto" w:fill="auto"/>
          </w:tcPr>
          <w:p w14:paraId="48DCCB02" w14:textId="13004525" w:rsidR="008911FF" w:rsidRPr="00F17985" w:rsidRDefault="008911FF" w:rsidP="00DD4646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668F8264" w:rsidR="008911FF" w:rsidRPr="00F17985" w:rsidRDefault="008911FF" w:rsidP="00DD4646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50,60</w:t>
            </w:r>
            <w:r w:rsidR="009F039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8911FF" w:rsidRPr="00F17985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2F364ED7" w:rsidR="008911FF" w:rsidRPr="00F17985" w:rsidRDefault="008911FF" w:rsidP="00DD4646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53,969</w:t>
            </w:r>
          </w:p>
        </w:tc>
      </w:tr>
    </w:tbl>
    <w:p w14:paraId="5EEF7A36" w14:textId="77777777" w:rsidR="00183B12" w:rsidRPr="00183B12" w:rsidRDefault="00183B12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E48B470" w14:textId="03A14915" w:rsidR="00F20B48" w:rsidRPr="00A844EE" w:rsidRDefault="00F239B3" w:rsidP="004218FF">
      <w:pPr>
        <w:pStyle w:val="Heading1"/>
        <w:rPr>
          <w:spacing w:val="-4"/>
        </w:rPr>
      </w:pPr>
      <w:bookmarkStart w:id="16" w:name="_Toc133445143"/>
      <w:r>
        <w:rPr>
          <w:rFonts w:hint="cs"/>
          <w:cs/>
        </w:rPr>
        <w:lastRenderedPageBreak/>
        <w:t xml:space="preserve">    </w:t>
      </w:r>
      <w:r w:rsidR="00F20B48" w:rsidRPr="00A844EE">
        <w:rPr>
          <w:rFonts w:hint="cs"/>
          <w:cs/>
        </w:rPr>
        <w:t>ห</w:t>
      </w:r>
      <w:r w:rsidR="00F20B48" w:rsidRPr="00A844EE">
        <w:rPr>
          <w:cs/>
        </w:rPr>
        <w:t>นี้สินที่อาจเกิดขึ้น</w:t>
      </w:r>
      <w:bookmarkEnd w:id="16"/>
    </w:p>
    <w:p w14:paraId="2E7BF3E6" w14:textId="77777777" w:rsidR="00AD0711" w:rsidRPr="00795612" w:rsidRDefault="00AD0711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559"/>
      </w:tblGrid>
      <w:tr w:rsidR="008911FF" w:rsidRPr="00A844EE" w14:paraId="52A4E548" w14:textId="2D4A105B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61CA3E99" w14:textId="77777777" w:rsidR="008911FF" w:rsidRPr="00F17985" w:rsidRDefault="008911FF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26D04FBF" w14:textId="77777777" w:rsidR="008911FF" w:rsidRPr="00F17985" w:rsidRDefault="008911FF" w:rsidP="00F81A2D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A844EE" w14:paraId="70D6E371" w14:textId="7FD7BC38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AFCD4FF" w14:textId="77777777" w:rsidR="008911FF" w:rsidRPr="00F17985" w:rsidRDefault="008911FF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840C4E" w14:textId="3017A47F" w:rsidR="008911FF" w:rsidRPr="00F17985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179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F1798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284" w:type="dxa"/>
            <w:shd w:val="clear" w:color="auto" w:fill="auto"/>
          </w:tcPr>
          <w:p w14:paraId="14D90C17" w14:textId="77777777" w:rsidR="008911FF" w:rsidRPr="00F17985" w:rsidRDefault="008911FF" w:rsidP="00F81A2D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B19CA7" w14:textId="70A22BF4" w:rsidR="008911FF" w:rsidRPr="00F17985" w:rsidRDefault="00570EDC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70EDC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F81A2D" w:rsidRPr="00A844EE" w14:paraId="05D474A0" w14:textId="3571AF7F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30B9F2E" w14:textId="77777777" w:rsidR="00F81A2D" w:rsidRPr="00F17985" w:rsidRDefault="00F81A2D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65666EC1" w14:textId="5C923FB8" w:rsidR="00F81A2D" w:rsidRPr="00F17985" w:rsidRDefault="00F81A2D" w:rsidP="00F81A2D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F17985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8911FF" w:rsidRPr="00A844EE" w14:paraId="18E886ED" w14:textId="6CE0D3A7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428AE4A2" w14:textId="072503FF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การรับอาว</w:t>
            </w:r>
            <w:proofErr w:type="spellStart"/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ัล</w:t>
            </w:r>
            <w:proofErr w:type="spellEnd"/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ตั๋วเงิน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1F1C4" w14:textId="298AB7EA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10,171</w:t>
            </w:r>
          </w:p>
        </w:tc>
        <w:tc>
          <w:tcPr>
            <w:tcW w:w="284" w:type="dxa"/>
            <w:shd w:val="clear" w:color="auto" w:fill="auto"/>
          </w:tcPr>
          <w:p w14:paraId="5F54E104" w14:textId="77777777" w:rsidR="008911FF" w:rsidRPr="00F17985" w:rsidRDefault="008911FF" w:rsidP="00F81A2D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49371C" w14:textId="15626E9E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5</w:t>
            </w: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42</w:t>
            </w:r>
            <w:r w:rsidRPr="00F17985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8911FF" w:rsidRPr="00A844EE" w14:paraId="104A90AC" w14:textId="6BEE9563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2B8CFDA0" w14:textId="1AFF85E4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EAC08F" w14:textId="045BEF46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1,297</w:t>
            </w:r>
          </w:p>
        </w:tc>
        <w:tc>
          <w:tcPr>
            <w:tcW w:w="284" w:type="dxa"/>
            <w:shd w:val="clear" w:color="auto" w:fill="auto"/>
          </w:tcPr>
          <w:p w14:paraId="7AEA1B31" w14:textId="77777777" w:rsidR="008911FF" w:rsidRPr="00F17985" w:rsidRDefault="008911FF" w:rsidP="00F81A2D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22090" w14:textId="7C3A61F6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1,346</w:t>
            </w:r>
          </w:p>
        </w:tc>
      </w:tr>
      <w:tr w:rsidR="008911FF" w:rsidRPr="00A844EE" w14:paraId="568DDC36" w14:textId="5357CD02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79CDB6C" w14:textId="66609B1D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A75E7" w14:textId="51F417E1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52,538</w:t>
            </w:r>
          </w:p>
        </w:tc>
        <w:tc>
          <w:tcPr>
            <w:tcW w:w="284" w:type="dxa"/>
            <w:shd w:val="clear" w:color="auto" w:fill="auto"/>
          </w:tcPr>
          <w:p w14:paraId="7BAA1D8B" w14:textId="77777777" w:rsidR="008911FF" w:rsidRPr="00F17985" w:rsidRDefault="008911FF" w:rsidP="00F81A2D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3C5CCD" w14:textId="66CD0DE8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57,271</w:t>
            </w:r>
          </w:p>
        </w:tc>
      </w:tr>
      <w:tr w:rsidR="008911FF" w:rsidRPr="00A844EE" w14:paraId="3C1F7C8A" w14:textId="67E9E3E6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B45DFDB" w14:textId="07E967A1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proofErr w:type="spellStart"/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เล็ตเต</w:t>
            </w:r>
            <w:proofErr w:type="spellEnd"/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อร์</w:t>
            </w:r>
            <w:proofErr w:type="spellStart"/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ออฟ</w:t>
            </w:r>
            <w:proofErr w:type="spellEnd"/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A99F09" w14:textId="20200FA3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33,465</w:t>
            </w:r>
          </w:p>
        </w:tc>
        <w:tc>
          <w:tcPr>
            <w:tcW w:w="284" w:type="dxa"/>
            <w:shd w:val="clear" w:color="auto" w:fill="auto"/>
          </w:tcPr>
          <w:p w14:paraId="20470B3E" w14:textId="77777777" w:rsidR="008911FF" w:rsidRPr="00F17985" w:rsidRDefault="008911FF" w:rsidP="00F81A2D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86FD5F" w14:textId="639B5AB7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30,051</w:t>
            </w:r>
          </w:p>
        </w:tc>
      </w:tr>
      <w:tr w:rsidR="008911FF" w:rsidRPr="00A844EE" w14:paraId="4C75CF0E" w14:textId="3F03D83A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1EF97E18" w14:textId="77133D84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672EE4" w14:textId="77777777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657EC84D" w14:textId="77777777" w:rsidR="008911FF" w:rsidRPr="00F17985" w:rsidRDefault="008911FF" w:rsidP="00F81A2D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D72C41" w14:textId="77777777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911FF" w:rsidRPr="00A844EE" w14:paraId="08D67ECB" w14:textId="6545163E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5E953270" w14:textId="42027E2A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CD12D" w14:textId="3C03BEDB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185,237</w:t>
            </w:r>
          </w:p>
        </w:tc>
        <w:tc>
          <w:tcPr>
            <w:tcW w:w="284" w:type="dxa"/>
            <w:shd w:val="clear" w:color="auto" w:fill="auto"/>
          </w:tcPr>
          <w:p w14:paraId="12B160B3" w14:textId="77777777" w:rsidR="008911FF" w:rsidRPr="00F17985" w:rsidRDefault="008911FF" w:rsidP="00F81A2D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D77317" w14:textId="59F40BBA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185,088</w:t>
            </w:r>
          </w:p>
        </w:tc>
      </w:tr>
      <w:tr w:rsidR="008911FF" w:rsidRPr="00A844EE" w14:paraId="35ABA3F4" w14:textId="26A38DD5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27CAD4AA" w14:textId="36C6D4B0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D49F6" w14:textId="15311079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171,262</w:t>
            </w:r>
          </w:p>
        </w:tc>
        <w:tc>
          <w:tcPr>
            <w:tcW w:w="284" w:type="dxa"/>
            <w:shd w:val="clear" w:color="auto" w:fill="auto"/>
          </w:tcPr>
          <w:p w14:paraId="4F1B31CA" w14:textId="77777777" w:rsidR="008911FF" w:rsidRPr="00F17985" w:rsidRDefault="008911FF" w:rsidP="00F81A2D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5200E6" w14:textId="0272B1F8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176,519</w:t>
            </w:r>
          </w:p>
        </w:tc>
      </w:tr>
      <w:tr w:rsidR="008911FF" w:rsidRPr="00A844EE" w14:paraId="319CE664" w14:textId="17AC0481" w:rsidTr="008A275C">
        <w:trPr>
          <w:trHeight w:val="339"/>
        </w:trPr>
        <w:tc>
          <w:tcPr>
            <w:tcW w:w="5877" w:type="dxa"/>
            <w:shd w:val="clear" w:color="auto" w:fill="auto"/>
            <w:vAlign w:val="bottom"/>
          </w:tcPr>
          <w:p w14:paraId="14BD9472" w14:textId="4065D979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493DC" w14:textId="073C1269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9,178</w:t>
            </w:r>
          </w:p>
        </w:tc>
        <w:tc>
          <w:tcPr>
            <w:tcW w:w="284" w:type="dxa"/>
            <w:shd w:val="clear" w:color="auto" w:fill="auto"/>
          </w:tcPr>
          <w:p w14:paraId="0CD92C7A" w14:textId="77777777" w:rsidR="008911FF" w:rsidRPr="00F17985" w:rsidRDefault="008911FF" w:rsidP="00F81A2D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8BF7BA" w14:textId="052230F1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5,880</w:t>
            </w:r>
          </w:p>
        </w:tc>
      </w:tr>
      <w:tr w:rsidR="008911FF" w:rsidRPr="00A844EE" w14:paraId="25E3E867" w14:textId="44030762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6B3F6943" w14:textId="7E3817BC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F1798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4633D708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67,222</w:t>
            </w:r>
          </w:p>
        </w:tc>
        <w:tc>
          <w:tcPr>
            <w:tcW w:w="284" w:type="dxa"/>
            <w:shd w:val="clear" w:color="auto" w:fill="auto"/>
          </w:tcPr>
          <w:p w14:paraId="37104E63" w14:textId="77777777" w:rsidR="008911FF" w:rsidRPr="00F17985" w:rsidRDefault="008911FF" w:rsidP="00F81A2D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9C0475" w14:textId="0BBC49B9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70,325</w:t>
            </w:r>
          </w:p>
        </w:tc>
      </w:tr>
      <w:tr w:rsidR="008911FF" w:rsidRPr="00A844EE" w14:paraId="3ABBA61D" w14:textId="47087D3C" w:rsidTr="008A275C">
        <w:trPr>
          <w:trHeight w:val="355"/>
        </w:trPr>
        <w:tc>
          <w:tcPr>
            <w:tcW w:w="5877" w:type="dxa"/>
            <w:shd w:val="clear" w:color="auto" w:fill="auto"/>
            <w:vAlign w:val="bottom"/>
          </w:tcPr>
          <w:p w14:paraId="33577695" w14:textId="0A023C3E" w:rsidR="008911FF" w:rsidRPr="00F17985" w:rsidRDefault="008911FF" w:rsidP="00F81A2D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179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2BAD465E" w:rsidR="008911FF" w:rsidRPr="00F17985" w:rsidRDefault="008911FF" w:rsidP="00F81A2D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530,370</w:t>
            </w:r>
          </w:p>
        </w:tc>
        <w:tc>
          <w:tcPr>
            <w:tcW w:w="284" w:type="dxa"/>
            <w:shd w:val="clear" w:color="auto" w:fill="auto"/>
          </w:tcPr>
          <w:p w14:paraId="1C26129F" w14:textId="77777777" w:rsidR="008911FF" w:rsidRPr="00F17985" w:rsidRDefault="008911FF" w:rsidP="00F81A2D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51650335" w:rsidR="008911FF" w:rsidRPr="00F17985" w:rsidRDefault="008911FF" w:rsidP="00F81A2D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1798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531,904</w:t>
            </w:r>
          </w:p>
        </w:tc>
      </w:tr>
    </w:tbl>
    <w:p w14:paraId="17CA776F" w14:textId="77777777" w:rsidR="00305AFA" w:rsidRPr="00795612" w:rsidRDefault="00305AF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2C16EC9" w14:textId="1B975694" w:rsidR="00F81A2D" w:rsidRDefault="00C575D2" w:rsidP="00C575D2">
      <w:pPr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ณ</w:t>
      </w:r>
      <w:r w:rsidRPr="00C575D2">
        <w:rPr>
          <w:rFonts w:ascii="Angsana New" w:eastAsia="Times New Roman" w:hAnsi="Angsana New" w:cs="Angsana New"/>
          <w:sz w:val="30"/>
          <w:szCs w:val="30"/>
          <w:lang w:val="x-none" w:eastAsia="zh-CN"/>
        </w:rPr>
        <w:t> </w:t>
      </w:r>
      <w:proofErr w:type="spellStart"/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วันที่</w:t>
      </w:r>
      <w:proofErr w:type="spellEnd"/>
      <w:r w:rsidRPr="00C575D2">
        <w:rPr>
          <w:rFonts w:ascii="Angsana New" w:eastAsia="Times New Roman" w:hAnsi="Angsana New" w:cs="Angsana New"/>
          <w:sz w:val="30"/>
          <w:szCs w:val="30"/>
          <w:lang w:val="x-none" w:eastAsia="zh-CN"/>
        </w:rPr>
        <w:t> </w:t>
      </w:r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31</w:t>
      </w:r>
      <w:r w:rsidRPr="00C575D2">
        <w:rPr>
          <w:rFonts w:ascii="Angsana New" w:eastAsia="Times New Roman" w:hAnsi="Angsana New" w:cs="Angsana New"/>
          <w:sz w:val="30"/>
          <w:szCs w:val="30"/>
          <w:lang w:val="x-none" w:eastAsia="zh-CN"/>
        </w:rPr>
        <w:t> </w:t>
      </w:r>
      <w:proofErr w:type="spellStart"/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มีนาคม</w:t>
      </w:r>
      <w:proofErr w:type="spellEnd"/>
      <w:r w:rsidRPr="00C575D2">
        <w:rPr>
          <w:rFonts w:ascii="Angsana New" w:eastAsia="Times New Roman" w:hAnsi="Angsana New" w:cs="Angsana New"/>
          <w:sz w:val="30"/>
          <w:szCs w:val="30"/>
          <w:lang w:val="x-none" w:eastAsia="zh-CN"/>
        </w:rPr>
        <w:t> </w:t>
      </w:r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2566</w:t>
      </w:r>
      <w:r w:rsidRPr="00C575D2">
        <w:rPr>
          <w:rFonts w:ascii="Angsana New" w:eastAsia="Times New Roman" w:hAnsi="Angsana New" w:cs="Angsana New"/>
          <w:sz w:val="30"/>
          <w:szCs w:val="30"/>
          <w:lang w:val="x-none" w:eastAsia="zh-CN"/>
        </w:rPr>
        <w:t> </w:t>
      </w:r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บริษัทย่อยแห่งหนึ่งมีคดีที่ค้างอยู่ที่ศาลในประเทศอังกฤษโดยเป็นจำเลยร่วมในคดีแพ่งคดีหนึ่ง</w:t>
      </w:r>
      <w:r w:rsidRPr="00C575D2">
        <w:rPr>
          <w:rFonts w:ascii="Angsana New" w:eastAsia="Times New Roman" w:hAnsi="Angsana New" w:cs="Angsana New"/>
          <w:sz w:val="30"/>
          <w:szCs w:val="30"/>
          <w:lang w:val="x-none" w:eastAsia="zh-CN"/>
        </w:rPr>
        <w:t> </w:t>
      </w:r>
      <w:r w:rsidRPr="00C575D2">
        <w:rPr>
          <w:rFonts w:ascii="Angsana New" w:eastAsia="Times New Roman" w:hAnsi="Angsana New" w:cs="Angsana New"/>
          <w:sz w:val="30"/>
          <w:szCs w:val="30"/>
          <w:cs/>
          <w:lang w:val="x-none" w:eastAsia="zh-CN"/>
        </w:rPr>
        <w:t>ทั้งนี้บริษัทย่อยดังกล่าวพิจารณาแล้วเห็นว่าผลของคดีจะไม่ส่งผลกระทบอย่างมีสาระสำคัญต่อฐานะทางการเงินหรือผลการดำเนินงานของกลุ่มบริษัท</w:t>
      </w:r>
      <w:r w:rsidR="00F81A2D">
        <w:rPr>
          <w:cs/>
        </w:rPr>
        <w:br w:type="page"/>
      </w:r>
    </w:p>
    <w:p w14:paraId="624A2C63" w14:textId="5D7D4B39" w:rsidR="00B742E5" w:rsidRPr="00A844EE" w:rsidRDefault="00F239B3" w:rsidP="004218FF">
      <w:pPr>
        <w:pStyle w:val="Heading1"/>
      </w:pPr>
      <w:bookmarkStart w:id="17" w:name="_Toc133445144"/>
      <w:r>
        <w:rPr>
          <w:rFonts w:hint="cs"/>
          <w:cs/>
        </w:rPr>
        <w:lastRenderedPageBreak/>
        <w:t xml:space="preserve">    </w:t>
      </w:r>
      <w:r w:rsidR="00B742E5" w:rsidRPr="00A844EE">
        <w:rPr>
          <w:cs/>
        </w:rPr>
        <w:t>บุคคลหรือกิจการที่เกี่ยวข้องกัน</w:t>
      </w:r>
      <w:bookmarkEnd w:id="17"/>
    </w:p>
    <w:p w14:paraId="6DEADD3F" w14:textId="77777777" w:rsidR="00B77ABA" w:rsidRPr="00795612" w:rsidRDefault="00B77AB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B65ABD2" w14:textId="73B8FA91" w:rsidR="00080BA2" w:rsidRDefault="00231A14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="00D91301">
        <w:rPr>
          <w:rFonts w:asciiTheme="majorBidi" w:eastAsia="Calibri" w:hAnsiTheme="majorBidi" w:cstheme="majorBidi"/>
          <w:sz w:val="30"/>
          <w:szCs w:val="30"/>
        </w:rPr>
        <w:br/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ในการคิดราคา โดยเป็นเงื่อนไขปกติของการทำธุรกิจ หรือเป็นไปตามสัญญาที่ตกลงกันไว้ </w:t>
      </w:r>
    </w:p>
    <w:p w14:paraId="34828002" w14:textId="77777777" w:rsidR="00F81A2D" w:rsidRPr="00F81A2D" w:rsidRDefault="00F81A2D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37F68E9" w14:textId="31622882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FF23D3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3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และภาระผูกพัน</w:t>
      </w:r>
    </w:p>
    <w:p w14:paraId="2D8D2432" w14:textId="77777777" w:rsidR="00380C2A" w:rsidRPr="00795612" w:rsidRDefault="00380C2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1466E5" w:rsidRPr="00A844EE" w14:paraId="7E948336" w14:textId="0E4ADCEC" w:rsidTr="001466E5">
        <w:trPr>
          <w:cantSplit/>
          <w:tblHeader/>
        </w:trPr>
        <w:tc>
          <w:tcPr>
            <w:tcW w:w="4049" w:type="dxa"/>
          </w:tcPr>
          <w:p w14:paraId="1AB25B99" w14:textId="77777777" w:rsidR="001466E5" w:rsidRPr="00701592" w:rsidRDefault="001466E5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4770B05B" w14:textId="77777777" w:rsidR="001466E5" w:rsidRPr="00701592" w:rsidRDefault="001466E5" w:rsidP="00560F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909F424" w14:textId="4157FCC5" w:rsidR="001466E5" w:rsidRPr="00701592" w:rsidRDefault="001466E5" w:rsidP="00560F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01592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1466E5" w:rsidRPr="00A844EE" w14:paraId="4412E3AF" w14:textId="5DA1751E" w:rsidTr="00560F12">
        <w:trPr>
          <w:cantSplit/>
          <w:tblHeader/>
        </w:trPr>
        <w:tc>
          <w:tcPr>
            <w:tcW w:w="4049" w:type="dxa"/>
          </w:tcPr>
          <w:p w14:paraId="045CDF5D" w14:textId="77777777" w:rsidR="001466E5" w:rsidRPr="00701592" w:rsidRDefault="001466E5" w:rsidP="001466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1AC8D" w14:textId="41B7EBB1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47759F26" w14:textId="244DD984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6674D73" w14:textId="2C4E1D5E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1616F623" w14:textId="558EBE2F" w:rsidR="001466E5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1466E5" w:rsidRPr="00A844EE" w14:paraId="1741F355" w14:textId="537CE124" w:rsidTr="00560F12">
        <w:trPr>
          <w:cantSplit/>
          <w:tblHeader/>
        </w:trPr>
        <w:tc>
          <w:tcPr>
            <w:tcW w:w="4049" w:type="dxa"/>
          </w:tcPr>
          <w:p w14:paraId="227AA4B5" w14:textId="77777777" w:rsidR="001466E5" w:rsidRPr="00701592" w:rsidRDefault="001466E5" w:rsidP="001466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0D716B" w14:textId="2C493D90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bottom"/>
          </w:tcPr>
          <w:p w14:paraId="5CC50284" w14:textId="69B27008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CFE6A55" w14:textId="0B0DF544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49" w:type="dxa"/>
            <w:vAlign w:val="bottom"/>
          </w:tcPr>
          <w:p w14:paraId="78D5F5EB" w14:textId="6022FDCB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1466E5" w:rsidRPr="00A844EE" w14:paraId="2E8F347E" w14:textId="7E086EB5" w:rsidTr="00560F12">
        <w:trPr>
          <w:cantSplit/>
          <w:tblHeader/>
        </w:trPr>
        <w:tc>
          <w:tcPr>
            <w:tcW w:w="4049" w:type="dxa"/>
          </w:tcPr>
          <w:p w14:paraId="21CBAEFB" w14:textId="77777777" w:rsidR="001466E5" w:rsidRPr="00701592" w:rsidRDefault="001466E5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248C0CD1" w14:textId="0DF239FF" w:rsidR="001466E5" w:rsidRPr="00701592" w:rsidRDefault="001466E5" w:rsidP="00560F1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AD291D" w:rsidRPr="00A844EE" w14:paraId="1F963D0E" w14:textId="6EE84289" w:rsidTr="001466E5">
        <w:trPr>
          <w:cantSplit/>
        </w:trPr>
        <w:tc>
          <w:tcPr>
            <w:tcW w:w="4049" w:type="dxa"/>
          </w:tcPr>
          <w:p w14:paraId="46DD7FC5" w14:textId="77777777" w:rsidR="00AD291D" w:rsidRPr="009F039F" w:rsidRDefault="00AD291D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3A7B72AC" w14:textId="77777777" w:rsidR="00AD291D" w:rsidRPr="009F039F" w:rsidRDefault="00AD291D" w:rsidP="00560F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2CEAFC9D" w14:textId="77777777" w:rsidR="00AD291D" w:rsidRPr="009F039F" w:rsidRDefault="00AD291D" w:rsidP="00560F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DE9DB7E" w14:textId="77777777" w:rsidR="00AD291D" w:rsidRPr="009F039F" w:rsidRDefault="00AD291D" w:rsidP="00560F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F4D7BE7" w14:textId="77777777" w:rsidR="00AD291D" w:rsidRPr="009F039F" w:rsidRDefault="00AD291D" w:rsidP="00560F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503E1" w:rsidRPr="00A844EE" w14:paraId="5DB30649" w14:textId="5DDDC0D2" w:rsidTr="00560F12">
        <w:trPr>
          <w:cantSplit/>
        </w:trPr>
        <w:tc>
          <w:tcPr>
            <w:tcW w:w="4049" w:type="dxa"/>
          </w:tcPr>
          <w:p w14:paraId="61B0F21D" w14:textId="74E5B488" w:rsidR="007503E1" w:rsidRPr="009F039F" w:rsidRDefault="007503E1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(สินทรัพย์)*</w:t>
            </w:r>
          </w:p>
        </w:tc>
        <w:tc>
          <w:tcPr>
            <w:tcW w:w="1350" w:type="dxa"/>
          </w:tcPr>
          <w:p w14:paraId="5C452CEF" w14:textId="2B4BB37A" w:rsidR="007503E1" w:rsidRPr="009F039F" w:rsidRDefault="007503E1" w:rsidP="007503E1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64D9A3F7" w14:textId="020DA6B1" w:rsidR="007503E1" w:rsidRPr="009F039F" w:rsidRDefault="007503E1" w:rsidP="007503E1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C741E17" w14:textId="60C09077" w:rsidR="007503E1" w:rsidRPr="009F039F" w:rsidRDefault="007503E1" w:rsidP="007503E1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42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563</w:t>
            </w:r>
          </w:p>
        </w:tc>
        <w:tc>
          <w:tcPr>
            <w:tcW w:w="1349" w:type="dxa"/>
          </w:tcPr>
          <w:p w14:paraId="1F3B1581" w14:textId="199E2571" w:rsidR="007503E1" w:rsidRPr="009F039F" w:rsidRDefault="007503E1" w:rsidP="007503E1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7,412</w:t>
            </w:r>
          </w:p>
        </w:tc>
      </w:tr>
      <w:tr w:rsidR="00462F97" w:rsidRPr="00A844EE" w14:paraId="02E1785D" w14:textId="77777777" w:rsidTr="00560F12">
        <w:trPr>
          <w:cantSplit/>
        </w:trPr>
        <w:tc>
          <w:tcPr>
            <w:tcW w:w="4049" w:type="dxa"/>
          </w:tcPr>
          <w:p w14:paraId="44F23648" w14:textId="77777777" w:rsidR="00462F97" w:rsidRPr="009F039F" w:rsidRDefault="00462F97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1B19504F" w14:textId="77777777" w:rsidR="00462F97" w:rsidRPr="009F039F" w:rsidRDefault="00462F97" w:rsidP="00560F12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352AAC9C" w14:textId="77777777" w:rsidR="00462F97" w:rsidRPr="009F039F" w:rsidRDefault="00462F97" w:rsidP="00560F12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412CA235" w14:textId="77777777" w:rsidR="00462F97" w:rsidRPr="009F039F" w:rsidRDefault="00462F97" w:rsidP="00560F1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29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652</w:t>
            </w:r>
          </w:p>
        </w:tc>
        <w:tc>
          <w:tcPr>
            <w:tcW w:w="1349" w:type="dxa"/>
          </w:tcPr>
          <w:p w14:paraId="6857944F" w14:textId="77777777" w:rsidR="00462F97" w:rsidRPr="009F039F" w:rsidRDefault="00462F97" w:rsidP="00560F1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26.454</w:t>
            </w:r>
          </w:p>
        </w:tc>
      </w:tr>
      <w:tr w:rsidR="009F039F" w:rsidRPr="00A844EE" w14:paraId="71917BC0" w14:textId="77777777" w:rsidTr="00560F12">
        <w:trPr>
          <w:cantSplit/>
        </w:trPr>
        <w:tc>
          <w:tcPr>
            <w:tcW w:w="4049" w:type="dxa"/>
          </w:tcPr>
          <w:p w14:paraId="1C73CC00" w14:textId="2650C91B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</w:tcPr>
          <w:p w14:paraId="2165EF3F" w14:textId="043FD6DF" w:rsidR="009F039F" w:rsidRPr="009F039F" w:rsidRDefault="009F039F" w:rsidP="009F039F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E981628" w14:textId="2022D61F" w:rsidR="009F039F" w:rsidRPr="009F039F" w:rsidRDefault="009F039F" w:rsidP="009F039F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B96E74F" w14:textId="737D2412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1349" w:type="dxa"/>
          </w:tcPr>
          <w:p w14:paraId="37346EF5" w14:textId="22DDCB50" w:rsidR="009F039F" w:rsidRPr="009F039F" w:rsidRDefault="009F039F" w:rsidP="009F039F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9F039F" w:rsidRPr="00A844EE" w14:paraId="5E0149C8" w14:textId="1085A34F" w:rsidTr="00560F12">
        <w:trPr>
          <w:cantSplit/>
        </w:trPr>
        <w:tc>
          <w:tcPr>
            <w:tcW w:w="4049" w:type="dxa"/>
          </w:tcPr>
          <w:p w14:paraId="638D06A8" w14:textId="5DED3582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</w:tcPr>
          <w:p w14:paraId="344545CE" w14:textId="702AAA12" w:rsidR="009F039F" w:rsidRPr="009F039F" w:rsidRDefault="009F039F" w:rsidP="009F039F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6093C374" w14:textId="272E5E1B" w:rsidR="009F039F" w:rsidRPr="009F039F" w:rsidRDefault="009F039F" w:rsidP="009F039F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FBE2E41" w14:textId="38DCF7F1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1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460</w:t>
            </w:r>
          </w:p>
        </w:tc>
        <w:tc>
          <w:tcPr>
            <w:tcW w:w="1349" w:type="dxa"/>
          </w:tcPr>
          <w:p w14:paraId="71D6B7BC" w14:textId="517F76F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1,460</w:t>
            </w:r>
          </w:p>
        </w:tc>
      </w:tr>
      <w:tr w:rsidR="009F039F" w:rsidRPr="00A844EE" w14:paraId="16B70AFC" w14:textId="49458C3C" w:rsidTr="00560F12">
        <w:trPr>
          <w:cantSplit/>
        </w:trPr>
        <w:tc>
          <w:tcPr>
            <w:tcW w:w="4049" w:type="dxa"/>
          </w:tcPr>
          <w:p w14:paraId="72785326" w14:textId="04FD592E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</w:tcPr>
          <w:p w14:paraId="0D1ABC50" w14:textId="0652E94B" w:rsidR="009F039F" w:rsidRPr="009F039F" w:rsidRDefault="009F039F" w:rsidP="009F039F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5B704EE" w14:textId="068FB540" w:rsidR="009F039F" w:rsidRPr="009F039F" w:rsidRDefault="009F039F" w:rsidP="009F039F">
            <w:pPr>
              <w:tabs>
                <w:tab w:val="decimal" w:pos="78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944FD51" w14:textId="522912FE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516</w:t>
            </w:r>
          </w:p>
        </w:tc>
        <w:tc>
          <w:tcPr>
            <w:tcW w:w="1349" w:type="dxa"/>
          </w:tcPr>
          <w:p w14:paraId="0C21B717" w14:textId="502B334E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</w:p>
        </w:tc>
      </w:tr>
      <w:tr w:rsidR="009F039F" w:rsidRPr="00A844EE" w14:paraId="0FBD2231" w14:textId="70AD7B8B" w:rsidTr="00F81A2D">
        <w:trPr>
          <w:cantSplit/>
          <w:trHeight w:val="110"/>
        </w:trPr>
        <w:tc>
          <w:tcPr>
            <w:tcW w:w="4049" w:type="dxa"/>
          </w:tcPr>
          <w:p w14:paraId="072D1102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66F23AB0" w14:textId="77777777" w:rsidR="009F039F" w:rsidRPr="009F039F" w:rsidRDefault="009F039F" w:rsidP="009F039F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5C25E48" w14:textId="77777777" w:rsidR="009F039F" w:rsidRPr="009F039F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CA7E306" w14:textId="77777777" w:rsidR="009F039F" w:rsidRPr="009F039F" w:rsidRDefault="009F039F" w:rsidP="009F039F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A696CFF" w14:textId="77777777" w:rsidR="009F039F" w:rsidRPr="009F039F" w:rsidRDefault="009F039F" w:rsidP="009F039F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F039F" w:rsidRPr="00A844EE" w14:paraId="6F48E8B7" w14:textId="4256B8A8" w:rsidTr="001466E5">
        <w:trPr>
          <w:cantSplit/>
        </w:trPr>
        <w:tc>
          <w:tcPr>
            <w:tcW w:w="4049" w:type="dxa"/>
          </w:tcPr>
          <w:p w14:paraId="65D57070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48477332" w14:textId="7777777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81B1E53" w14:textId="77777777" w:rsidR="009F039F" w:rsidRPr="009F039F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43675C33" w14:textId="77777777" w:rsidR="009F039F" w:rsidRPr="009F039F" w:rsidRDefault="009F039F" w:rsidP="009F039F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3F6F008" w14:textId="77777777" w:rsidR="009F039F" w:rsidRPr="009F039F" w:rsidRDefault="009F039F" w:rsidP="009F039F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F039F" w:rsidRPr="00A844EE" w14:paraId="61143616" w14:textId="312E8C64" w:rsidTr="001466E5">
        <w:trPr>
          <w:cantSplit/>
        </w:trPr>
        <w:tc>
          <w:tcPr>
            <w:tcW w:w="4049" w:type="dxa"/>
          </w:tcPr>
          <w:p w14:paraId="5B14ACAA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4330DD16" w14:textId="7461B256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7,843</w:t>
            </w:r>
          </w:p>
        </w:tc>
        <w:tc>
          <w:tcPr>
            <w:tcW w:w="1349" w:type="dxa"/>
            <w:vAlign w:val="center"/>
          </w:tcPr>
          <w:p w14:paraId="449E5AFA" w14:textId="1792FFFA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8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315</w:t>
            </w:r>
          </w:p>
        </w:tc>
        <w:tc>
          <w:tcPr>
            <w:tcW w:w="1353" w:type="dxa"/>
          </w:tcPr>
          <w:p w14:paraId="0A14F553" w14:textId="7D72E425" w:rsidR="009F039F" w:rsidRPr="009F039F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61CCA341" w14:textId="20210246" w:rsidR="009F039F" w:rsidRPr="009F039F" w:rsidRDefault="009F039F" w:rsidP="009F039F">
            <w:pPr>
              <w:tabs>
                <w:tab w:val="left" w:pos="714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39F" w:rsidRPr="00A844EE" w14:paraId="3368FF42" w14:textId="777CF617" w:rsidTr="001466E5">
        <w:trPr>
          <w:cantSplit/>
        </w:trPr>
        <w:tc>
          <w:tcPr>
            <w:tcW w:w="4049" w:type="dxa"/>
          </w:tcPr>
          <w:p w14:paraId="5F6BC807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  <w:vAlign w:val="center"/>
          </w:tcPr>
          <w:p w14:paraId="44E58CCF" w14:textId="2D610BCD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434</w:t>
            </w:r>
          </w:p>
        </w:tc>
        <w:tc>
          <w:tcPr>
            <w:tcW w:w="1349" w:type="dxa"/>
            <w:vAlign w:val="center"/>
          </w:tcPr>
          <w:p w14:paraId="3557B9FD" w14:textId="6A31DB0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346</w:t>
            </w:r>
          </w:p>
        </w:tc>
        <w:tc>
          <w:tcPr>
            <w:tcW w:w="1353" w:type="dxa"/>
          </w:tcPr>
          <w:p w14:paraId="0187021F" w14:textId="15AC9B26" w:rsidR="009F039F" w:rsidRPr="009F039F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FF9BD61" w14:textId="45A489B7" w:rsidR="009F039F" w:rsidRPr="009F039F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39F" w:rsidRPr="00A844EE" w14:paraId="4264725F" w14:textId="0CD13C87" w:rsidTr="001466E5">
        <w:trPr>
          <w:cantSplit/>
        </w:trPr>
        <w:tc>
          <w:tcPr>
            <w:tcW w:w="4049" w:type="dxa"/>
          </w:tcPr>
          <w:p w14:paraId="5E154FF5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  <w:vAlign w:val="center"/>
          </w:tcPr>
          <w:p w14:paraId="72A94C32" w14:textId="6A3B2FCB" w:rsidR="009F039F" w:rsidRPr="009F039F" w:rsidRDefault="002D423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207</w:t>
            </w:r>
          </w:p>
        </w:tc>
        <w:tc>
          <w:tcPr>
            <w:tcW w:w="1349" w:type="dxa"/>
            <w:vAlign w:val="center"/>
          </w:tcPr>
          <w:p w14:paraId="63DD08C2" w14:textId="7A7F9658" w:rsidR="009F039F" w:rsidRPr="009F039F" w:rsidRDefault="002D423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435</w:t>
            </w:r>
          </w:p>
        </w:tc>
        <w:tc>
          <w:tcPr>
            <w:tcW w:w="1353" w:type="dxa"/>
          </w:tcPr>
          <w:p w14:paraId="31A5D837" w14:textId="4DCE6CA9" w:rsidR="009F039F" w:rsidRPr="009F039F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0BCE00" w14:textId="3681B12A" w:rsidR="009F039F" w:rsidRPr="009F039F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39F" w:rsidRPr="00A844EE" w14:paraId="1BD29C31" w14:textId="6B403CEA" w:rsidTr="009F039F">
        <w:trPr>
          <w:cantSplit/>
          <w:trHeight w:val="80"/>
        </w:trPr>
        <w:tc>
          <w:tcPr>
            <w:tcW w:w="4049" w:type="dxa"/>
          </w:tcPr>
          <w:p w14:paraId="22848FCA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528CF3BA" w14:textId="7777777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46EFB05" w14:textId="77777777" w:rsidR="009F039F" w:rsidRPr="009F039F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A09721" w14:textId="77777777" w:rsidR="009F039F" w:rsidRPr="009F039F" w:rsidRDefault="009F039F" w:rsidP="009F039F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A6DD439" w14:textId="77777777" w:rsidR="009F039F" w:rsidRPr="009F039F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F039F" w:rsidRPr="00A844EE" w14:paraId="4F896472" w14:textId="6D278F37" w:rsidTr="001466E5">
        <w:trPr>
          <w:cantSplit/>
        </w:trPr>
        <w:tc>
          <w:tcPr>
            <w:tcW w:w="4049" w:type="dxa"/>
          </w:tcPr>
          <w:p w14:paraId="79BEB70C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248150DB" w14:textId="7777777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007A107" w14:textId="77777777" w:rsidR="009F039F" w:rsidRPr="009F039F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FB93741" w14:textId="77777777" w:rsidR="009F039F" w:rsidRPr="009F039F" w:rsidRDefault="009F039F" w:rsidP="009F039F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AE14B6" w14:textId="77777777" w:rsidR="009F039F" w:rsidRPr="009F039F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F039F" w:rsidRPr="00A844EE" w14:paraId="60D941D7" w14:textId="5BBD465B" w:rsidTr="001466E5">
        <w:trPr>
          <w:cantSplit/>
        </w:trPr>
        <w:tc>
          <w:tcPr>
            <w:tcW w:w="4049" w:type="dxa"/>
          </w:tcPr>
          <w:p w14:paraId="64DF4D37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65A23515" w14:textId="72622785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4,600</w:t>
            </w:r>
          </w:p>
        </w:tc>
        <w:tc>
          <w:tcPr>
            <w:tcW w:w="1349" w:type="dxa"/>
            <w:vAlign w:val="center"/>
          </w:tcPr>
          <w:p w14:paraId="1ADB5B5F" w14:textId="34B1DE3F" w:rsidR="009F039F" w:rsidRPr="009F039F" w:rsidRDefault="009F039F" w:rsidP="009F039F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700</w:t>
            </w:r>
          </w:p>
        </w:tc>
        <w:tc>
          <w:tcPr>
            <w:tcW w:w="1353" w:type="dxa"/>
          </w:tcPr>
          <w:p w14:paraId="6C4CFED6" w14:textId="26A7D42E" w:rsidR="009F039F" w:rsidRPr="009F039F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740FF0F" w14:textId="4A644892" w:rsidR="009F039F" w:rsidRPr="009F039F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39F" w:rsidRPr="00A844EE" w14:paraId="6DCCFEA4" w14:textId="0CB7C8A4" w:rsidTr="001466E5">
        <w:trPr>
          <w:cantSplit/>
        </w:trPr>
        <w:tc>
          <w:tcPr>
            <w:tcW w:w="4049" w:type="dxa"/>
          </w:tcPr>
          <w:p w14:paraId="09BFB6BE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  <w:vAlign w:val="center"/>
          </w:tcPr>
          <w:p w14:paraId="1AD23E23" w14:textId="0440E1FC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122</w:t>
            </w:r>
          </w:p>
        </w:tc>
        <w:tc>
          <w:tcPr>
            <w:tcW w:w="1349" w:type="dxa"/>
            <w:vAlign w:val="center"/>
          </w:tcPr>
          <w:p w14:paraId="0EA69784" w14:textId="13D8D5D9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319</w:t>
            </w:r>
          </w:p>
        </w:tc>
        <w:tc>
          <w:tcPr>
            <w:tcW w:w="1353" w:type="dxa"/>
          </w:tcPr>
          <w:p w14:paraId="280F4B6B" w14:textId="0090AF91" w:rsidR="009F039F" w:rsidRPr="009F039F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198ECBC" w14:textId="652E186D" w:rsidR="009F039F" w:rsidRPr="009F039F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39F" w:rsidRPr="00A844EE" w14:paraId="62A68C94" w14:textId="23392C0E" w:rsidTr="009F039F">
        <w:trPr>
          <w:cantSplit/>
          <w:trHeight w:val="113"/>
        </w:trPr>
        <w:tc>
          <w:tcPr>
            <w:tcW w:w="4049" w:type="dxa"/>
          </w:tcPr>
          <w:p w14:paraId="6C51D150" w14:textId="6939D4D8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19D7CE18" w14:textId="7777777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70A3515" w14:textId="77777777" w:rsidR="009F039F" w:rsidRPr="009F039F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2DA3093F" w14:textId="77777777" w:rsidR="009F039F" w:rsidRPr="009F039F" w:rsidRDefault="009F039F" w:rsidP="009F039F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5BD2E6" w14:textId="77777777" w:rsidR="009F039F" w:rsidRPr="009F039F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F039F" w:rsidRPr="00A844EE" w14:paraId="0CC0A222" w14:textId="517BE265" w:rsidTr="001466E5">
        <w:trPr>
          <w:cantSplit/>
        </w:trPr>
        <w:tc>
          <w:tcPr>
            <w:tcW w:w="4049" w:type="dxa"/>
          </w:tcPr>
          <w:p w14:paraId="2A6BE9AD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08F05882" w14:textId="77777777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078031B8" w14:textId="77777777" w:rsidR="009F039F" w:rsidRPr="009F039F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C00260D" w14:textId="77777777" w:rsidR="009F039F" w:rsidRPr="009F039F" w:rsidRDefault="009F039F" w:rsidP="009F039F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A91530" w14:textId="77777777" w:rsidR="009F039F" w:rsidRPr="009F039F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F039F" w:rsidRPr="00A844EE" w14:paraId="4B6531DE" w14:textId="09E491E2" w:rsidTr="001466E5">
        <w:trPr>
          <w:cantSplit/>
        </w:trPr>
        <w:tc>
          <w:tcPr>
            <w:tcW w:w="4049" w:type="dxa"/>
          </w:tcPr>
          <w:p w14:paraId="5518AAEC" w14:textId="77777777" w:rsidR="009F039F" w:rsidRPr="009F039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61FEE5" w14:textId="346C09D4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8,466</w:t>
            </w:r>
          </w:p>
        </w:tc>
        <w:tc>
          <w:tcPr>
            <w:tcW w:w="1349" w:type="dxa"/>
          </w:tcPr>
          <w:p w14:paraId="007C64E5" w14:textId="3D3ACFA0" w:rsidR="009F039F" w:rsidRPr="009F039F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13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629</w:t>
            </w:r>
          </w:p>
        </w:tc>
        <w:tc>
          <w:tcPr>
            <w:tcW w:w="1353" w:type="dxa"/>
          </w:tcPr>
          <w:p w14:paraId="3F376687" w14:textId="143C0DDC" w:rsidR="009F039F" w:rsidRPr="009F039F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0BD361D" w14:textId="30B16DC0" w:rsidR="009F039F" w:rsidRPr="009F039F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39F" w:rsidRPr="00F81A2D" w14:paraId="671944A9" w14:textId="77777777" w:rsidTr="001466E5">
        <w:trPr>
          <w:cantSplit/>
        </w:trPr>
        <w:tc>
          <w:tcPr>
            <w:tcW w:w="4049" w:type="dxa"/>
          </w:tcPr>
          <w:p w14:paraId="68999FDA" w14:textId="77777777" w:rsidR="009F039F" w:rsidRPr="00F81A2D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68965DE9" w14:textId="77777777" w:rsidR="009F039F" w:rsidRPr="00F81A2D" w:rsidRDefault="009F039F" w:rsidP="009F039F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6B9DAD2D" w14:textId="77777777" w:rsidR="009F039F" w:rsidRPr="00F81A2D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098904" w14:textId="77777777" w:rsidR="009F039F" w:rsidRPr="00F81A2D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7DA270F" w14:textId="77777777" w:rsidR="009F039F" w:rsidRPr="00F81A2D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F039F" w:rsidRPr="00F81A2D" w14:paraId="3B6D703F" w14:textId="77777777" w:rsidTr="001466E5">
        <w:trPr>
          <w:cantSplit/>
        </w:trPr>
        <w:tc>
          <w:tcPr>
            <w:tcW w:w="4049" w:type="dxa"/>
          </w:tcPr>
          <w:p w14:paraId="7B17E679" w14:textId="77777777" w:rsidR="009F039F" w:rsidRPr="00F81A2D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5EF19FE6" w14:textId="77777777" w:rsidR="009F039F" w:rsidRPr="00F81A2D" w:rsidRDefault="009F039F" w:rsidP="009F039F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769022C7" w14:textId="77777777" w:rsidR="009F039F" w:rsidRPr="00F81A2D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2931F89" w14:textId="77777777" w:rsidR="009F039F" w:rsidRPr="00F81A2D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12D8C55" w14:textId="77777777" w:rsidR="009F039F" w:rsidRPr="00F81A2D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F039F" w:rsidRPr="00F81A2D" w14:paraId="0D3C34FB" w14:textId="620FAD94" w:rsidTr="001466E5">
        <w:trPr>
          <w:cantSplit/>
        </w:trPr>
        <w:tc>
          <w:tcPr>
            <w:tcW w:w="4049" w:type="dxa"/>
          </w:tcPr>
          <w:p w14:paraId="0436FB60" w14:textId="77777777" w:rsidR="009F039F" w:rsidRPr="00F81A2D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4C5650AA" w14:textId="77777777" w:rsidR="009F039F" w:rsidRPr="00F81A2D" w:rsidRDefault="009F039F" w:rsidP="009F039F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26616BD7" w14:textId="77777777" w:rsidR="009F039F" w:rsidRPr="00F81A2D" w:rsidRDefault="009F039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272E808" w14:textId="77777777" w:rsidR="009F039F" w:rsidRPr="00F81A2D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E82E0D5" w14:textId="77777777" w:rsidR="009F039F" w:rsidRPr="00F81A2D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D423F" w:rsidRPr="00F81A2D" w14:paraId="51E380BC" w14:textId="77777777" w:rsidTr="001466E5">
        <w:trPr>
          <w:cantSplit/>
        </w:trPr>
        <w:tc>
          <w:tcPr>
            <w:tcW w:w="4049" w:type="dxa"/>
          </w:tcPr>
          <w:p w14:paraId="0B4AFA52" w14:textId="77777777" w:rsidR="002D423F" w:rsidRPr="00F81A2D" w:rsidRDefault="002D423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5671E345" w14:textId="77777777" w:rsidR="002D423F" w:rsidRPr="00F81A2D" w:rsidRDefault="002D423F" w:rsidP="009F039F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6A28B2D8" w14:textId="77777777" w:rsidR="002D423F" w:rsidRPr="00F81A2D" w:rsidRDefault="002D423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661EE13" w14:textId="77777777" w:rsidR="002D423F" w:rsidRPr="00F81A2D" w:rsidRDefault="002D423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5F70E11" w14:textId="77777777" w:rsidR="002D423F" w:rsidRPr="00F81A2D" w:rsidRDefault="002D423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D423F" w:rsidRPr="00F81A2D" w14:paraId="2F272B71" w14:textId="77777777" w:rsidTr="001466E5">
        <w:trPr>
          <w:cantSplit/>
        </w:trPr>
        <w:tc>
          <w:tcPr>
            <w:tcW w:w="4049" w:type="dxa"/>
          </w:tcPr>
          <w:p w14:paraId="52FECA5E" w14:textId="77777777" w:rsidR="002D423F" w:rsidRPr="00F81A2D" w:rsidRDefault="002D423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13A663C0" w14:textId="77777777" w:rsidR="002D423F" w:rsidRPr="00F81A2D" w:rsidRDefault="002D423F" w:rsidP="009F039F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714D69EE" w14:textId="77777777" w:rsidR="002D423F" w:rsidRPr="00F81A2D" w:rsidRDefault="002D423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1E5BD9B" w14:textId="77777777" w:rsidR="002D423F" w:rsidRPr="00F81A2D" w:rsidRDefault="002D423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5A7BDC0" w14:textId="77777777" w:rsidR="002D423F" w:rsidRPr="00F81A2D" w:rsidRDefault="002D423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D423F" w:rsidRPr="00F81A2D" w14:paraId="358ED2E9" w14:textId="77777777" w:rsidTr="001466E5">
        <w:trPr>
          <w:cantSplit/>
        </w:trPr>
        <w:tc>
          <w:tcPr>
            <w:tcW w:w="4049" w:type="dxa"/>
          </w:tcPr>
          <w:p w14:paraId="0CBA6CD7" w14:textId="77777777" w:rsidR="002D423F" w:rsidRPr="00F81A2D" w:rsidRDefault="002D423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66EE1EF6" w14:textId="77777777" w:rsidR="002D423F" w:rsidRPr="00F81A2D" w:rsidRDefault="002D423F" w:rsidP="009F039F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5826BFAC" w14:textId="77777777" w:rsidR="002D423F" w:rsidRPr="00F81A2D" w:rsidRDefault="002D423F" w:rsidP="009F039F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194106F" w14:textId="77777777" w:rsidR="002D423F" w:rsidRPr="00F81A2D" w:rsidRDefault="002D423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8476232" w14:textId="77777777" w:rsidR="002D423F" w:rsidRPr="00F81A2D" w:rsidRDefault="002D423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F039F" w:rsidRPr="00A844EE" w14:paraId="16A61A04" w14:textId="6FAB75E3" w:rsidTr="001466E5">
        <w:trPr>
          <w:cantSplit/>
        </w:trPr>
        <w:tc>
          <w:tcPr>
            <w:tcW w:w="4049" w:type="dxa"/>
          </w:tcPr>
          <w:p w14:paraId="59C92BE5" w14:textId="49735240" w:rsidR="009F039F" w:rsidRPr="00EA4A1F" w:rsidRDefault="009F039F" w:rsidP="009F039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lastRenderedPageBreak/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15A5CF32" w14:textId="77777777" w:rsidR="009F039F" w:rsidRPr="00701592" w:rsidRDefault="009F039F" w:rsidP="009F039F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50A61A5" w14:textId="77777777" w:rsidR="009F039F" w:rsidRPr="00701592" w:rsidRDefault="009F039F" w:rsidP="009F039F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A50BE6C" w14:textId="77777777" w:rsidR="009F039F" w:rsidRPr="00767E95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FD67F4D" w14:textId="77777777" w:rsidR="009F039F" w:rsidRPr="00767E95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9F039F" w:rsidRPr="00A844EE" w14:paraId="12AC6FD4" w14:textId="01F2A27E" w:rsidTr="001466E5">
        <w:trPr>
          <w:cantSplit/>
        </w:trPr>
        <w:tc>
          <w:tcPr>
            <w:tcW w:w="4049" w:type="dxa"/>
          </w:tcPr>
          <w:p w14:paraId="7D40CAB0" w14:textId="734AF659" w:rsidR="009F039F" w:rsidRPr="00EA4A1F" w:rsidRDefault="009F039F" w:rsidP="009F039F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350" w:type="dxa"/>
          </w:tcPr>
          <w:p w14:paraId="39ACCDD4" w14:textId="77777777" w:rsidR="009F039F" w:rsidRPr="00701592" w:rsidRDefault="009F039F" w:rsidP="009F039F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5611CA7" w14:textId="77777777" w:rsidR="009F039F" w:rsidRPr="00701592" w:rsidRDefault="009F039F" w:rsidP="009F039F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3" w:type="dxa"/>
          </w:tcPr>
          <w:p w14:paraId="6994F5F4" w14:textId="77777777" w:rsidR="009F039F" w:rsidRPr="00767E95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507159" w14:textId="77777777" w:rsidR="009F039F" w:rsidRPr="00767E95" w:rsidRDefault="009F039F" w:rsidP="009F039F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9F039F" w:rsidRPr="00A844EE" w14:paraId="63F55C57" w14:textId="6434A5D3" w:rsidTr="001466E5">
        <w:trPr>
          <w:cantSplit/>
        </w:trPr>
        <w:tc>
          <w:tcPr>
            <w:tcW w:w="4049" w:type="dxa"/>
          </w:tcPr>
          <w:p w14:paraId="7C4AD7DA" w14:textId="77777777" w:rsidR="009F039F" w:rsidRPr="00701592" w:rsidRDefault="009F039F" w:rsidP="009F039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5E47BD1B" w14:textId="2F66A6E9" w:rsidR="009F039F" w:rsidRPr="003279D2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B382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29,926</w:t>
            </w:r>
          </w:p>
        </w:tc>
        <w:tc>
          <w:tcPr>
            <w:tcW w:w="1349" w:type="dxa"/>
            <w:vAlign w:val="center"/>
          </w:tcPr>
          <w:p w14:paraId="012E98D8" w14:textId="6C2B170E" w:rsidR="009F039F" w:rsidRPr="003279D2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28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976</w:t>
            </w:r>
          </w:p>
        </w:tc>
        <w:tc>
          <w:tcPr>
            <w:tcW w:w="1353" w:type="dxa"/>
          </w:tcPr>
          <w:p w14:paraId="73AA3663" w14:textId="4C205797" w:rsidR="009F039F" w:rsidRPr="00767E95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CA6CB6" w14:textId="4B0810DA" w:rsidR="009F039F" w:rsidRPr="008753E9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9F039F" w:rsidRPr="00A844EE" w14:paraId="1D7D5EC3" w14:textId="7F3733C7" w:rsidTr="001466E5">
        <w:trPr>
          <w:cantSplit/>
          <w:trHeight w:val="73"/>
        </w:trPr>
        <w:tc>
          <w:tcPr>
            <w:tcW w:w="4049" w:type="dxa"/>
          </w:tcPr>
          <w:p w14:paraId="56E45C08" w14:textId="77777777" w:rsidR="009F039F" w:rsidRPr="00701592" w:rsidRDefault="009F039F" w:rsidP="009F039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  <w:vAlign w:val="center"/>
          </w:tcPr>
          <w:p w14:paraId="11AB845D" w14:textId="0F7B5364" w:rsidR="009F039F" w:rsidRPr="003279D2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B382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44,487</w:t>
            </w:r>
          </w:p>
        </w:tc>
        <w:tc>
          <w:tcPr>
            <w:tcW w:w="1349" w:type="dxa"/>
            <w:vAlign w:val="center"/>
          </w:tcPr>
          <w:p w14:paraId="7C019502" w14:textId="301BDC59" w:rsidR="009F039F" w:rsidRPr="003279D2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49,984</w:t>
            </w:r>
          </w:p>
        </w:tc>
        <w:tc>
          <w:tcPr>
            <w:tcW w:w="1353" w:type="dxa"/>
          </w:tcPr>
          <w:p w14:paraId="63BE7AE4" w14:textId="37E10851" w:rsidR="009F039F" w:rsidRPr="00767E95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3CA4D83" w14:textId="21508A66" w:rsidR="009F039F" w:rsidRPr="008753E9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9F039F" w:rsidRPr="00A844EE" w14:paraId="02AF691B" w14:textId="154D7C89" w:rsidTr="001466E5">
        <w:trPr>
          <w:cantSplit/>
        </w:trPr>
        <w:tc>
          <w:tcPr>
            <w:tcW w:w="4049" w:type="dxa"/>
          </w:tcPr>
          <w:p w14:paraId="6DA921D3" w14:textId="77777777" w:rsidR="009F039F" w:rsidRPr="00701592" w:rsidRDefault="009F039F" w:rsidP="009F039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  <w:vAlign w:val="center"/>
          </w:tcPr>
          <w:p w14:paraId="0C838455" w14:textId="29DA22BA" w:rsidR="009F039F" w:rsidRPr="003279D2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B382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1,555</w:t>
            </w:r>
          </w:p>
        </w:tc>
        <w:tc>
          <w:tcPr>
            <w:tcW w:w="1349" w:type="dxa"/>
            <w:vAlign w:val="center"/>
          </w:tcPr>
          <w:p w14:paraId="2C785AEA" w14:textId="49801788" w:rsidR="009F039F" w:rsidRPr="003279D2" w:rsidRDefault="009F039F" w:rsidP="009F039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1,459</w:t>
            </w:r>
          </w:p>
        </w:tc>
        <w:tc>
          <w:tcPr>
            <w:tcW w:w="1353" w:type="dxa"/>
          </w:tcPr>
          <w:p w14:paraId="20449907" w14:textId="52139F9C" w:rsidR="009F039F" w:rsidRPr="00767E95" w:rsidRDefault="009F039F" w:rsidP="009F039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8AF448A" w14:textId="6984BBAB" w:rsidR="009F039F" w:rsidRPr="008753E9" w:rsidRDefault="009F039F" w:rsidP="009F039F">
            <w:pPr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29BBE424" w14:textId="282C03C9" w:rsidR="00380C2A" w:rsidRPr="004218FF" w:rsidRDefault="00380C2A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3E82021A" w14:textId="311DB826" w:rsidR="00224623" w:rsidRDefault="00B742E5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  <w:r w:rsidRP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vertAlign w:val="superscript"/>
          <w:lang w:eastAsia="zh-CN"/>
        </w:rPr>
        <w:t>*</w:t>
      </w:r>
      <w:r w:rsidRP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  <w:t xml:space="preserve"> </w:t>
      </w:r>
      <w:r w:rsid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  <w:tab/>
      </w:r>
      <w:r w:rsid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  <w:tab/>
      </w:r>
      <w:r w:rsidRPr="00F048BA">
        <w:rPr>
          <w:rFonts w:ascii="Angsana New" w:eastAsia="Times New Roman" w:hAnsi="Angsana New" w:cs="Angsana New" w:hint="cs"/>
          <w:color w:val="000000"/>
          <w:kern w:val="2"/>
          <w:sz w:val="24"/>
          <w:szCs w:val="24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5C2E4CB7" w14:textId="77777777" w:rsidR="00F81A2D" w:rsidRPr="00F048BA" w:rsidRDefault="00F81A2D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</w:p>
    <w:p w14:paraId="1115D18C" w14:textId="5B5925E4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FF23D3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3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795612" w:rsidRDefault="00D37C04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598"/>
        <w:gridCol w:w="1559"/>
        <w:gridCol w:w="1559"/>
        <w:gridCol w:w="1733"/>
      </w:tblGrid>
      <w:tr w:rsidR="00F81A2D" w:rsidRPr="00A844EE" w14:paraId="76B99C64" w14:textId="022F4E71" w:rsidTr="009F039F">
        <w:trPr>
          <w:cantSplit/>
          <w:tblHeader/>
        </w:trPr>
        <w:tc>
          <w:tcPr>
            <w:tcW w:w="4598" w:type="dxa"/>
          </w:tcPr>
          <w:p w14:paraId="39637DC1" w14:textId="77777777" w:rsidR="00F81A2D" w:rsidRPr="00F81A2D" w:rsidRDefault="00F81A2D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118" w:type="dxa"/>
            <w:gridSpan w:val="2"/>
          </w:tcPr>
          <w:p w14:paraId="38DC35D9" w14:textId="7C590B83" w:rsidR="00F81A2D" w:rsidRPr="00F81A2D" w:rsidRDefault="00F81A2D" w:rsidP="00224229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33" w:type="dxa"/>
          </w:tcPr>
          <w:p w14:paraId="6BE102F0" w14:textId="2A64DFA4" w:rsidR="00F81A2D" w:rsidRPr="00F81A2D" w:rsidRDefault="00F81A2D" w:rsidP="0022422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F81A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39F" w:rsidRPr="00A844EE" w14:paraId="675FDB8D" w14:textId="2CE292B8" w:rsidTr="009F039F">
        <w:trPr>
          <w:cantSplit/>
          <w:trHeight w:val="308"/>
          <w:tblHeader/>
        </w:trPr>
        <w:tc>
          <w:tcPr>
            <w:tcW w:w="4598" w:type="dxa"/>
          </w:tcPr>
          <w:p w14:paraId="49B19918" w14:textId="7C8B2BED" w:rsidR="009F039F" w:rsidRPr="00F81A2D" w:rsidRDefault="009F039F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F81A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81A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center"/>
          </w:tcPr>
          <w:p w14:paraId="3D4B15CB" w14:textId="64C0D3F2" w:rsidR="009F039F" w:rsidRPr="00F81A2D" w:rsidRDefault="009F039F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center"/>
          </w:tcPr>
          <w:p w14:paraId="048FF20E" w14:textId="4B523635" w:rsidR="009F039F" w:rsidRPr="00F81A2D" w:rsidRDefault="009F039F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33" w:type="dxa"/>
            <w:vAlign w:val="center"/>
          </w:tcPr>
          <w:p w14:paraId="41C9DBCA" w14:textId="77777777" w:rsidR="009F039F" w:rsidRPr="00F81A2D" w:rsidRDefault="009F039F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Pr="00F81A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F039F" w:rsidRPr="00A844EE" w14:paraId="1BF81C72" w14:textId="16BB5A12" w:rsidTr="009F039F">
        <w:trPr>
          <w:cantSplit/>
          <w:trHeight w:val="308"/>
          <w:tblHeader/>
        </w:trPr>
        <w:tc>
          <w:tcPr>
            <w:tcW w:w="4598" w:type="dxa"/>
          </w:tcPr>
          <w:p w14:paraId="34A17B2E" w14:textId="77777777" w:rsidR="009F039F" w:rsidRPr="00F81A2D" w:rsidRDefault="009F039F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31FF7558" w14:textId="50077716" w:rsidR="009F039F" w:rsidRPr="00F81A2D" w:rsidRDefault="009F039F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(หลังการปรับโครงสร้างกิจการ)</w:t>
            </w:r>
          </w:p>
        </w:tc>
        <w:tc>
          <w:tcPr>
            <w:tcW w:w="1559" w:type="dxa"/>
            <w:vAlign w:val="center"/>
          </w:tcPr>
          <w:p w14:paraId="30457E72" w14:textId="40B3AEF2" w:rsidR="009F039F" w:rsidRPr="00F81A2D" w:rsidRDefault="009F039F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(ก่อนการปรับโครงสร้างกิจการ)</w:t>
            </w:r>
          </w:p>
        </w:tc>
        <w:tc>
          <w:tcPr>
            <w:tcW w:w="1733" w:type="dxa"/>
            <w:vAlign w:val="center"/>
          </w:tcPr>
          <w:p w14:paraId="7510AE35" w14:textId="77777777" w:rsidR="009F039F" w:rsidRPr="00F81A2D" w:rsidRDefault="009F039F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1A2D" w:rsidRPr="00A844EE" w14:paraId="6C8F4486" w14:textId="45431152" w:rsidTr="009F039F">
        <w:trPr>
          <w:cantSplit/>
          <w:tblHeader/>
        </w:trPr>
        <w:tc>
          <w:tcPr>
            <w:tcW w:w="4598" w:type="dxa"/>
          </w:tcPr>
          <w:p w14:paraId="6376A09D" w14:textId="77777777" w:rsidR="00F81A2D" w:rsidRPr="00F81A2D" w:rsidRDefault="00F81A2D" w:rsidP="00844CE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4851" w:type="dxa"/>
            <w:gridSpan w:val="3"/>
          </w:tcPr>
          <w:p w14:paraId="38FC4624" w14:textId="1B9AF94A" w:rsidR="00F81A2D" w:rsidRPr="00F81A2D" w:rsidRDefault="00F81A2D" w:rsidP="00844CE9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F039F" w:rsidRPr="00A844EE" w14:paraId="58FDE488" w14:textId="450FBA5B" w:rsidTr="009F039F">
        <w:trPr>
          <w:cantSplit/>
        </w:trPr>
        <w:tc>
          <w:tcPr>
            <w:tcW w:w="4598" w:type="dxa"/>
            <w:shd w:val="clear" w:color="auto" w:fill="auto"/>
          </w:tcPr>
          <w:p w14:paraId="6CB3DB5F" w14:textId="1A06F274" w:rsidR="009F039F" w:rsidRPr="00F81A2D" w:rsidRDefault="009F039F" w:rsidP="00552D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559" w:type="dxa"/>
          </w:tcPr>
          <w:p w14:paraId="4AF3AD38" w14:textId="77777777" w:rsidR="009F039F" w:rsidRPr="00F81A2D" w:rsidRDefault="009F039F" w:rsidP="009E70FC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4911CB" w14:textId="77777777" w:rsidR="009F039F" w:rsidRPr="00F81A2D" w:rsidRDefault="009F039F" w:rsidP="00552D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33" w:type="dxa"/>
          </w:tcPr>
          <w:p w14:paraId="6B3C410E" w14:textId="77777777" w:rsidR="009F039F" w:rsidRPr="00F81A2D" w:rsidRDefault="009F039F" w:rsidP="00552D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039F" w:rsidRPr="00A844EE" w14:paraId="484E2B8C" w14:textId="7071E860" w:rsidTr="009F039F">
        <w:trPr>
          <w:cantSplit/>
        </w:trPr>
        <w:tc>
          <w:tcPr>
            <w:tcW w:w="4598" w:type="dxa"/>
            <w:shd w:val="clear" w:color="auto" w:fill="auto"/>
          </w:tcPr>
          <w:p w14:paraId="41075BB6" w14:textId="4F398412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559" w:type="dxa"/>
          </w:tcPr>
          <w:p w14:paraId="52562DE8" w14:textId="610254CA" w:rsidR="009F039F" w:rsidRPr="00F81A2D" w:rsidRDefault="009F039F" w:rsidP="009F039F">
            <w:pPr>
              <w:tabs>
                <w:tab w:val="decimal" w:pos="865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0C1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F2C007C" w14:textId="6FF7EA74" w:rsidR="009F039F" w:rsidRPr="00F81A2D" w:rsidRDefault="009F039F" w:rsidP="007503E1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33" w:type="dxa"/>
          </w:tcPr>
          <w:p w14:paraId="661B81C4" w14:textId="1D2AE8DD" w:rsidR="009F039F" w:rsidRPr="00F81A2D" w:rsidRDefault="009F039F" w:rsidP="009F039F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B382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235</w:t>
            </w:r>
          </w:p>
        </w:tc>
      </w:tr>
      <w:tr w:rsidR="009F039F" w:rsidRPr="00A844EE" w14:paraId="13910680" w14:textId="7D569B4F" w:rsidTr="009F039F">
        <w:trPr>
          <w:cantSplit/>
        </w:trPr>
        <w:tc>
          <w:tcPr>
            <w:tcW w:w="4598" w:type="dxa"/>
            <w:shd w:val="clear" w:color="auto" w:fill="auto"/>
          </w:tcPr>
          <w:p w14:paraId="6E837506" w14:textId="4226C520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559" w:type="dxa"/>
          </w:tcPr>
          <w:p w14:paraId="442D5433" w14:textId="14EA5416" w:rsidR="009F039F" w:rsidRPr="00F81A2D" w:rsidRDefault="009F039F" w:rsidP="009F039F">
            <w:pPr>
              <w:tabs>
                <w:tab w:val="decimal" w:pos="865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0C1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A040D75" w14:textId="69F04B6F" w:rsidR="009F039F" w:rsidRPr="00F81A2D" w:rsidRDefault="009F039F" w:rsidP="007503E1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33" w:type="dxa"/>
          </w:tcPr>
          <w:p w14:paraId="28850EAF" w14:textId="75682D04" w:rsidR="009F039F" w:rsidRPr="00F81A2D" w:rsidRDefault="009F039F" w:rsidP="009F039F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10</w:t>
            </w:r>
          </w:p>
        </w:tc>
      </w:tr>
      <w:tr w:rsidR="009F039F" w:rsidRPr="00A844EE" w14:paraId="7F1987E2" w14:textId="34522598" w:rsidTr="009F039F">
        <w:trPr>
          <w:cantSplit/>
        </w:trPr>
        <w:tc>
          <w:tcPr>
            <w:tcW w:w="4598" w:type="dxa"/>
            <w:shd w:val="clear" w:color="auto" w:fill="auto"/>
          </w:tcPr>
          <w:p w14:paraId="7E0A1621" w14:textId="3ECF7AE6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559" w:type="dxa"/>
          </w:tcPr>
          <w:p w14:paraId="63FFE7CC" w14:textId="428AC940" w:rsidR="009F039F" w:rsidRPr="00F81A2D" w:rsidRDefault="009F039F" w:rsidP="009F039F">
            <w:pPr>
              <w:tabs>
                <w:tab w:val="decimal" w:pos="865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0C1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B6C6808" w14:textId="72FB464B" w:rsidR="009F039F" w:rsidRPr="00F81A2D" w:rsidRDefault="009F039F" w:rsidP="007503E1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33" w:type="dxa"/>
          </w:tcPr>
          <w:p w14:paraId="38DFDC77" w14:textId="1CABE168" w:rsidR="009F039F" w:rsidRPr="00F81A2D" w:rsidRDefault="009F039F" w:rsidP="009F039F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11</w:t>
            </w:r>
          </w:p>
        </w:tc>
      </w:tr>
      <w:tr w:rsidR="009F039F" w:rsidRPr="00A844EE" w14:paraId="21CE28F6" w14:textId="0DAF6631" w:rsidTr="009F039F">
        <w:trPr>
          <w:cantSplit/>
        </w:trPr>
        <w:tc>
          <w:tcPr>
            <w:tcW w:w="4598" w:type="dxa"/>
            <w:shd w:val="clear" w:color="auto" w:fill="auto"/>
          </w:tcPr>
          <w:p w14:paraId="63107FF5" w14:textId="670E4FAC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559" w:type="dxa"/>
          </w:tcPr>
          <w:p w14:paraId="0B09B798" w14:textId="2CC4998B" w:rsidR="009F039F" w:rsidRPr="00F81A2D" w:rsidRDefault="009F039F" w:rsidP="009F039F">
            <w:pPr>
              <w:tabs>
                <w:tab w:val="decimal" w:pos="865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0C1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ED4F0AD" w14:textId="64E3354C" w:rsidR="009F039F" w:rsidRPr="00F81A2D" w:rsidRDefault="009F039F" w:rsidP="007503E1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33" w:type="dxa"/>
          </w:tcPr>
          <w:p w14:paraId="1A21E801" w14:textId="712C6226" w:rsidR="009F039F" w:rsidRPr="00F81A2D" w:rsidRDefault="009F039F" w:rsidP="009F039F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B382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37,453</w:t>
            </w:r>
          </w:p>
        </w:tc>
      </w:tr>
      <w:tr w:rsidR="009F039F" w:rsidRPr="00A844EE" w14:paraId="6D607E39" w14:textId="709D9E8E" w:rsidTr="009F039F">
        <w:trPr>
          <w:cantSplit/>
        </w:trPr>
        <w:tc>
          <w:tcPr>
            <w:tcW w:w="4598" w:type="dxa"/>
            <w:shd w:val="clear" w:color="auto" w:fill="auto"/>
          </w:tcPr>
          <w:p w14:paraId="212AC4BA" w14:textId="77777777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00C9E027" w14:textId="77777777" w:rsidR="009F039F" w:rsidRPr="00F81A2D" w:rsidRDefault="009F039F" w:rsidP="007503E1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BA8DDB5" w14:textId="77777777" w:rsidR="009F039F" w:rsidRPr="00F81A2D" w:rsidRDefault="009F039F" w:rsidP="007503E1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33" w:type="dxa"/>
          </w:tcPr>
          <w:p w14:paraId="784E42AA" w14:textId="77777777" w:rsidR="009F039F" w:rsidRPr="00F81A2D" w:rsidRDefault="009F039F" w:rsidP="007503E1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039F" w:rsidRPr="00A844EE" w14:paraId="7256C222" w14:textId="7001745A" w:rsidTr="009F039F">
        <w:trPr>
          <w:cantSplit/>
        </w:trPr>
        <w:tc>
          <w:tcPr>
            <w:tcW w:w="4598" w:type="dxa"/>
            <w:shd w:val="clear" w:color="auto" w:fill="auto"/>
          </w:tcPr>
          <w:p w14:paraId="2278F024" w14:textId="2DA950DB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559" w:type="dxa"/>
          </w:tcPr>
          <w:p w14:paraId="14A14CE7" w14:textId="77777777" w:rsidR="009F039F" w:rsidRPr="00F81A2D" w:rsidRDefault="009F039F" w:rsidP="007503E1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0FF9C3" w14:textId="77777777" w:rsidR="009F039F" w:rsidRPr="00F81A2D" w:rsidRDefault="009F039F" w:rsidP="007503E1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33" w:type="dxa"/>
          </w:tcPr>
          <w:p w14:paraId="7EED5805" w14:textId="77777777" w:rsidR="009F039F" w:rsidRPr="00F81A2D" w:rsidRDefault="009F039F" w:rsidP="007503E1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039F" w:rsidRPr="00A844EE" w14:paraId="73B71BDD" w14:textId="31232C4C" w:rsidTr="009F039F">
        <w:trPr>
          <w:cantSplit/>
        </w:trPr>
        <w:tc>
          <w:tcPr>
            <w:tcW w:w="4598" w:type="dxa"/>
            <w:shd w:val="clear" w:color="auto" w:fill="auto"/>
          </w:tcPr>
          <w:p w14:paraId="1F351E76" w14:textId="77777777" w:rsidR="009F039F" w:rsidRPr="00F81A2D" w:rsidRDefault="009F039F" w:rsidP="007503E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559" w:type="dxa"/>
          </w:tcPr>
          <w:p w14:paraId="53DE46C5" w14:textId="7B808C62" w:rsidR="009F039F" w:rsidRPr="00F81A2D" w:rsidRDefault="009F039F" w:rsidP="009F039F">
            <w:pPr>
              <w:tabs>
                <w:tab w:val="decimal" w:pos="1167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114DCC5C" w14:textId="6108ABD4" w:rsidR="009F039F" w:rsidRPr="00F81A2D" w:rsidRDefault="009F039F" w:rsidP="007503E1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33" w:type="dxa"/>
          </w:tcPr>
          <w:p w14:paraId="70A5A243" w14:textId="766B0F67" w:rsidR="009F039F" w:rsidRPr="00F81A2D" w:rsidRDefault="009F039F" w:rsidP="007503E1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33C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9F039F" w:rsidRPr="00A844EE" w14:paraId="772FCB98" w14:textId="5D323F24" w:rsidTr="009F039F">
        <w:trPr>
          <w:cantSplit/>
        </w:trPr>
        <w:tc>
          <w:tcPr>
            <w:tcW w:w="4598" w:type="dxa"/>
            <w:shd w:val="clear" w:color="auto" w:fill="auto"/>
            <w:vAlign w:val="center"/>
          </w:tcPr>
          <w:p w14:paraId="697754BF" w14:textId="77777777" w:rsidR="009F039F" w:rsidRPr="00F81A2D" w:rsidRDefault="009F039F" w:rsidP="007503E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21FB1A00" w14:textId="77777777" w:rsidR="009F039F" w:rsidRPr="00F81A2D" w:rsidRDefault="009F039F" w:rsidP="009F039F">
            <w:pPr>
              <w:tabs>
                <w:tab w:val="decimal" w:pos="1030"/>
                <w:tab w:val="decimal" w:pos="116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9213A15" w14:textId="77777777" w:rsidR="009F039F" w:rsidRPr="00F81A2D" w:rsidRDefault="009F039F" w:rsidP="007503E1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3" w:type="dxa"/>
          </w:tcPr>
          <w:p w14:paraId="4ABE076D" w14:textId="77777777" w:rsidR="009F039F" w:rsidRPr="00F81A2D" w:rsidRDefault="009F039F" w:rsidP="007503E1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039F" w:rsidRPr="00A844EE" w14:paraId="5FCB462A" w14:textId="0DBD19FD" w:rsidTr="009F039F">
        <w:trPr>
          <w:cantSplit/>
        </w:trPr>
        <w:tc>
          <w:tcPr>
            <w:tcW w:w="4598" w:type="dxa"/>
            <w:shd w:val="clear" w:color="auto" w:fill="auto"/>
            <w:vAlign w:val="center"/>
          </w:tcPr>
          <w:p w14:paraId="5FBD0D47" w14:textId="77777777" w:rsidR="009F039F" w:rsidRPr="00F81A2D" w:rsidRDefault="009F039F" w:rsidP="007503E1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559" w:type="dxa"/>
          </w:tcPr>
          <w:p w14:paraId="72B351C1" w14:textId="77777777" w:rsidR="009F039F" w:rsidRPr="00F81A2D" w:rsidRDefault="009F039F" w:rsidP="009F039F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5447B5" w14:textId="77777777" w:rsidR="009F039F" w:rsidRPr="00F81A2D" w:rsidRDefault="009F039F" w:rsidP="007503E1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104FC87E" w14:textId="77777777" w:rsidR="009F039F" w:rsidRPr="00F81A2D" w:rsidRDefault="009F039F" w:rsidP="007503E1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039F" w:rsidRPr="00A844EE" w14:paraId="1DC67C6F" w14:textId="3892A7CD" w:rsidTr="009F039F">
        <w:trPr>
          <w:cantSplit/>
        </w:trPr>
        <w:tc>
          <w:tcPr>
            <w:tcW w:w="4598" w:type="dxa"/>
            <w:shd w:val="clear" w:color="auto" w:fill="auto"/>
          </w:tcPr>
          <w:p w14:paraId="12C77386" w14:textId="4813BA3C" w:rsidR="009F039F" w:rsidRPr="00F81A2D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559" w:type="dxa"/>
          </w:tcPr>
          <w:p w14:paraId="08A7A723" w14:textId="24B4D190" w:rsidR="009F039F" w:rsidRPr="00F81A2D" w:rsidRDefault="009F039F" w:rsidP="009F039F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559" w:type="dxa"/>
          </w:tcPr>
          <w:p w14:paraId="22C399D2" w14:textId="6B3FFF1D" w:rsidR="009F039F" w:rsidRPr="00F81A2D" w:rsidRDefault="00B533D3" w:rsidP="00B533D3">
            <w:pPr>
              <w:spacing w:after="0"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2</w:t>
            </w:r>
          </w:p>
        </w:tc>
        <w:tc>
          <w:tcPr>
            <w:tcW w:w="1733" w:type="dxa"/>
          </w:tcPr>
          <w:p w14:paraId="44F0D84B" w14:textId="6142E906" w:rsidR="009F039F" w:rsidRPr="00F81A2D" w:rsidRDefault="009F039F" w:rsidP="007503E1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33C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9F039F" w:rsidRPr="00A844EE" w14:paraId="57B13375" w14:textId="150AB9D1" w:rsidTr="009F039F">
        <w:trPr>
          <w:cantSplit/>
        </w:trPr>
        <w:tc>
          <w:tcPr>
            <w:tcW w:w="4598" w:type="dxa"/>
            <w:shd w:val="clear" w:color="auto" w:fill="auto"/>
          </w:tcPr>
          <w:p w14:paraId="1EA2625D" w14:textId="77777777" w:rsidR="009F039F" w:rsidRPr="00F81A2D" w:rsidRDefault="009F039F" w:rsidP="007503E1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56A44820" w14:textId="77777777" w:rsidR="009F039F" w:rsidRPr="00F81A2D" w:rsidRDefault="009F039F" w:rsidP="009F039F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6FD242" w14:textId="77777777" w:rsidR="009F039F" w:rsidRPr="00F81A2D" w:rsidRDefault="009F039F" w:rsidP="00B533D3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17E217A1" w14:textId="77777777" w:rsidR="009F039F" w:rsidRPr="00F81A2D" w:rsidRDefault="009F039F" w:rsidP="007503E1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039F" w:rsidRPr="00A844EE" w14:paraId="26C15009" w14:textId="5296B26A" w:rsidTr="009F039F">
        <w:trPr>
          <w:cantSplit/>
        </w:trPr>
        <w:tc>
          <w:tcPr>
            <w:tcW w:w="4598" w:type="dxa"/>
            <w:shd w:val="clear" w:color="auto" w:fill="auto"/>
          </w:tcPr>
          <w:p w14:paraId="4525A1A8" w14:textId="2288B0DF" w:rsidR="009F039F" w:rsidRPr="00F81A2D" w:rsidRDefault="009F039F" w:rsidP="007503E1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59" w:type="dxa"/>
          </w:tcPr>
          <w:p w14:paraId="4FB79328" w14:textId="77777777" w:rsidR="009F039F" w:rsidRPr="00F81A2D" w:rsidRDefault="009F039F" w:rsidP="009F039F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95394D" w14:textId="77777777" w:rsidR="009F039F" w:rsidRPr="00F81A2D" w:rsidRDefault="009F039F" w:rsidP="00B533D3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07C41BAA" w14:textId="77777777" w:rsidR="009F039F" w:rsidRPr="00F81A2D" w:rsidRDefault="009F039F" w:rsidP="007503E1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423F" w:rsidRPr="00A844EE" w14:paraId="4F0481C6" w14:textId="5C99E818" w:rsidTr="009F039F">
        <w:trPr>
          <w:cantSplit/>
        </w:trPr>
        <w:tc>
          <w:tcPr>
            <w:tcW w:w="4598" w:type="dxa"/>
            <w:shd w:val="clear" w:color="auto" w:fill="auto"/>
          </w:tcPr>
          <w:p w14:paraId="37605CE3" w14:textId="70F61467" w:rsidR="002D423F" w:rsidRPr="00F81A2D" w:rsidRDefault="002D423F" w:rsidP="002D423F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559" w:type="dxa"/>
          </w:tcPr>
          <w:p w14:paraId="06D832A1" w14:textId="64EF6E34" w:rsidR="002D423F" w:rsidRPr="00F81A2D" w:rsidRDefault="002D423F" w:rsidP="002D423F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2F1B0CE0" w14:textId="2A06C993" w:rsidR="002D423F" w:rsidRPr="00F81A2D" w:rsidRDefault="00B533D3" w:rsidP="00B533D3">
            <w:pPr>
              <w:spacing w:after="0"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27</w:t>
            </w:r>
          </w:p>
        </w:tc>
        <w:tc>
          <w:tcPr>
            <w:tcW w:w="1733" w:type="dxa"/>
          </w:tcPr>
          <w:p w14:paraId="3BC9C4AB" w14:textId="1536D5B0" w:rsidR="002D423F" w:rsidRPr="00F81A2D" w:rsidRDefault="002D423F" w:rsidP="002D423F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F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2D423F" w:rsidRPr="00A844EE" w14:paraId="6596A132" w14:textId="5395DFB1" w:rsidTr="009F039F">
        <w:trPr>
          <w:cantSplit/>
        </w:trPr>
        <w:tc>
          <w:tcPr>
            <w:tcW w:w="4598" w:type="dxa"/>
            <w:shd w:val="clear" w:color="auto" w:fill="auto"/>
          </w:tcPr>
          <w:p w14:paraId="3D1EBED1" w14:textId="082C4464" w:rsidR="002D423F" w:rsidRPr="00F81A2D" w:rsidRDefault="002D423F" w:rsidP="002D423F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559" w:type="dxa"/>
          </w:tcPr>
          <w:p w14:paraId="5F8B1FDB" w14:textId="34D3EB41" w:rsidR="002D423F" w:rsidRPr="00F81A2D" w:rsidRDefault="002D423F" w:rsidP="002D423F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77520B2B" w14:textId="25776D6C" w:rsidR="002D423F" w:rsidRPr="00F81A2D" w:rsidRDefault="00B533D3" w:rsidP="00B533D3">
            <w:pPr>
              <w:tabs>
                <w:tab w:val="left" w:pos="1086"/>
              </w:tabs>
              <w:spacing w:after="0"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7</w:t>
            </w:r>
          </w:p>
        </w:tc>
        <w:tc>
          <w:tcPr>
            <w:tcW w:w="1733" w:type="dxa"/>
          </w:tcPr>
          <w:p w14:paraId="21835F11" w14:textId="557720C5" w:rsidR="002D423F" w:rsidRPr="00F81A2D" w:rsidRDefault="002D423F" w:rsidP="002D423F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4F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9F039F" w:rsidRPr="00A844EE" w14:paraId="1B2061ED" w14:textId="22E2ED72" w:rsidTr="009F039F">
        <w:trPr>
          <w:cantSplit/>
        </w:trPr>
        <w:tc>
          <w:tcPr>
            <w:tcW w:w="4598" w:type="dxa"/>
            <w:shd w:val="clear" w:color="auto" w:fill="auto"/>
          </w:tcPr>
          <w:p w14:paraId="7CA68871" w14:textId="77777777" w:rsidR="009F039F" w:rsidRDefault="009F039F" w:rsidP="007503E1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035A11" w14:textId="77777777" w:rsidR="002D423F" w:rsidRDefault="002D423F" w:rsidP="007503E1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ABD147" w14:textId="68A30A00" w:rsidR="002D423F" w:rsidRPr="00F81A2D" w:rsidRDefault="002D423F" w:rsidP="007503E1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288744D" w14:textId="77777777" w:rsidR="009F039F" w:rsidRPr="00F81A2D" w:rsidRDefault="009F039F" w:rsidP="007503E1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E269D7" w14:textId="77777777" w:rsidR="009F039F" w:rsidRPr="00F81A2D" w:rsidRDefault="009F039F" w:rsidP="00B533D3">
            <w:pPr>
              <w:tabs>
                <w:tab w:val="decimal" w:pos="1056"/>
              </w:tabs>
              <w:spacing w:after="0" w:line="240" w:lineRule="auto"/>
              <w:ind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54033BF7" w14:textId="77777777" w:rsidR="009F039F" w:rsidRPr="00F81A2D" w:rsidRDefault="009F039F" w:rsidP="007503E1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312E" w:rsidRPr="00A844EE" w14:paraId="03EACEB6" w14:textId="77777777" w:rsidTr="009F039F">
        <w:trPr>
          <w:cantSplit/>
        </w:trPr>
        <w:tc>
          <w:tcPr>
            <w:tcW w:w="4598" w:type="dxa"/>
            <w:shd w:val="clear" w:color="auto" w:fill="auto"/>
          </w:tcPr>
          <w:p w14:paraId="2319A5E9" w14:textId="77777777" w:rsidR="00CE312E" w:rsidRPr="00B4225E" w:rsidRDefault="00CE312E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29FEB26A" w14:textId="77777777" w:rsidR="00CE312E" w:rsidRPr="00B4225E" w:rsidRDefault="00CE312E" w:rsidP="007503E1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0F4D06" w14:textId="77777777" w:rsidR="00CE312E" w:rsidRPr="00B4225E" w:rsidRDefault="00CE312E" w:rsidP="007503E1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050AA1B8" w14:textId="77777777" w:rsidR="00CE312E" w:rsidRPr="009F039F" w:rsidRDefault="00CE312E" w:rsidP="007503E1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039F" w:rsidRPr="00A844EE" w14:paraId="351F8A59" w14:textId="7DC82AA5" w:rsidTr="009F039F">
        <w:trPr>
          <w:cantSplit/>
        </w:trPr>
        <w:tc>
          <w:tcPr>
            <w:tcW w:w="4598" w:type="dxa"/>
            <w:shd w:val="clear" w:color="auto" w:fill="auto"/>
          </w:tcPr>
          <w:p w14:paraId="3B6D583B" w14:textId="135C0B8C" w:rsidR="009F039F" w:rsidRPr="00B4225E" w:rsidRDefault="009F039F" w:rsidP="007503E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lastRenderedPageBreak/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559" w:type="dxa"/>
          </w:tcPr>
          <w:p w14:paraId="6CDEA047" w14:textId="77777777" w:rsidR="009F039F" w:rsidRPr="00B4225E" w:rsidRDefault="009F039F" w:rsidP="007503E1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B7C39F" w14:textId="77777777" w:rsidR="009F039F" w:rsidRPr="00B4225E" w:rsidRDefault="009F039F" w:rsidP="007503E1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2BD8801B" w14:textId="77777777" w:rsidR="009F039F" w:rsidRPr="009F039F" w:rsidRDefault="009F039F" w:rsidP="007503E1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039F" w:rsidRPr="00A844EE" w14:paraId="3ADC3D68" w14:textId="1A4C42CC" w:rsidTr="009F039F">
        <w:trPr>
          <w:cantSplit/>
        </w:trPr>
        <w:tc>
          <w:tcPr>
            <w:tcW w:w="4598" w:type="dxa"/>
            <w:shd w:val="clear" w:color="auto" w:fill="auto"/>
          </w:tcPr>
          <w:p w14:paraId="160B5672" w14:textId="5539AF22" w:rsidR="009F039F" w:rsidRPr="00B4225E" w:rsidRDefault="009F039F" w:rsidP="007503E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559" w:type="dxa"/>
          </w:tcPr>
          <w:p w14:paraId="4C000C49" w14:textId="77777777" w:rsidR="009F039F" w:rsidRPr="00B4225E" w:rsidRDefault="009F039F" w:rsidP="007503E1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E42130" w14:textId="77777777" w:rsidR="009F039F" w:rsidRPr="00B4225E" w:rsidRDefault="009F039F" w:rsidP="007503E1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</w:tcPr>
          <w:p w14:paraId="22DA1205" w14:textId="77777777" w:rsidR="009F039F" w:rsidRPr="00F81A2D" w:rsidRDefault="009F039F" w:rsidP="007503E1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423F" w:rsidRPr="00A844EE" w14:paraId="290192CC" w14:textId="23387BAC" w:rsidTr="009F039F">
        <w:trPr>
          <w:cantSplit/>
        </w:trPr>
        <w:tc>
          <w:tcPr>
            <w:tcW w:w="4598" w:type="dxa"/>
          </w:tcPr>
          <w:p w14:paraId="2E2C9759" w14:textId="77777777" w:rsidR="002D423F" w:rsidRPr="00B4225E" w:rsidRDefault="002D423F" w:rsidP="002D423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559" w:type="dxa"/>
          </w:tcPr>
          <w:p w14:paraId="7FB6FFA1" w14:textId="15B432F8" w:rsidR="002D423F" w:rsidRPr="00B4225E" w:rsidRDefault="002D423F" w:rsidP="002D423F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B4225E"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  <w:tc>
          <w:tcPr>
            <w:tcW w:w="1559" w:type="dxa"/>
          </w:tcPr>
          <w:p w14:paraId="2A79BC93" w14:textId="2DC9C690" w:rsidR="002D423F" w:rsidRPr="00B4225E" w:rsidRDefault="00B533D3" w:rsidP="00B533D3">
            <w:pPr>
              <w:tabs>
                <w:tab w:val="decimal" w:pos="102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733" w:type="dxa"/>
          </w:tcPr>
          <w:p w14:paraId="1B441B43" w14:textId="021B7830" w:rsidR="002D423F" w:rsidRPr="00F81A2D" w:rsidRDefault="002D423F" w:rsidP="002D423F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2D423F" w:rsidRPr="00A844EE" w14:paraId="7F8E18EF" w14:textId="695B199F" w:rsidTr="009F039F">
        <w:trPr>
          <w:cantSplit/>
        </w:trPr>
        <w:tc>
          <w:tcPr>
            <w:tcW w:w="4598" w:type="dxa"/>
          </w:tcPr>
          <w:p w14:paraId="3C695D26" w14:textId="77777777" w:rsidR="002D423F" w:rsidRPr="00B4225E" w:rsidRDefault="002D423F" w:rsidP="002D423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559" w:type="dxa"/>
          </w:tcPr>
          <w:p w14:paraId="312747C2" w14:textId="5C48703C" w:rsidR="002D423F" w:rsidRPr="00B4225E" w:rsidRDefault="002D423F" w:rsidP="002D423F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B4225E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59" w:type="dxa"/>
          </w:tcPr>
          <w:p w14:paraId="4AF8A5DB" w14:textId="788BD0D3" w:rsidR="002D423F" w:rsidRPr="00B4225E" w:rsidRDefault="00B533D3" w:rsidP="00B533D3">
            <w:pPr>
              <w:tabs>
                <w:tab w:val="decimal" w:pos="102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733" w:type="dxa"/>
          </w:tcPr>
          <w:p w14:paraId="3FFFAE3B" w14:textId="4BA7BDA2" w:rsidR="002D423F" w:rsidRPr="00F81A2D" w:rsidRDefault="002D423F" w:rsidP="002D423F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F039F" w:rsidRPr="00A844EE" w14:paraId="26FD0A0C" w14:textId="28668120" w:rsidTr="009F039F">
        <w:trPr>
          <w:cantSplit/>
        </w:trPr>
        <w:tc>
          <w:tcPr>
            <w:tcW w:w="4598" w:type="dxa"/>
          </w:tcPr>
          <w:p w14:paraId="632995A1" w14:textId="3FC499FF" w:rsidR="009F039F" w:rsidRPr="00B4225E" w:rsidRDefault="009F039F" w:rsidP="007503E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559" w:type="dxa"/>
          </w:tcPr>
          <w:p w14:paraId="4D5E340E" w14:textId="3B2776E5" w:rsidR="009F039F" w:rsidRPr="00B4225E" w:rsidRDefault="009F039F" w:rsidP="009F039F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B4225E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31FFCC83" w14:textId="04CE983C" w:rsidR="009F039F" w:rsidRPr="00B4225E" w:rsidRDefault="00B533D3" w:rsidP="00B533D3">
            <w:pPr>
              <w:tabs>
                <w:tab w:val="decimal" w:pos="102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733" w:type="dxa"/>
          </w:tcPr>
          <w:p w14:paraId="3D5585BF" w14:textId="154F2370" w:rsidR="009F039F" w:rsidRPr="00F81A2D" w:rsidRDefault="009F039F" w:rsidP="007503E1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434B2119" w14:textId="77777777" w:rsidR="00EA4A1F" w:rsidRPr="00F81A2D" w:rsidRDefault="00EA4A1F" w:rsidP="00EA4A1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37DF258" w14:textId="2ABBA412" w:rsidR="00B742E5" w:rsidRPr="00C7749A" w:rsidRDefault="00F239B3" w:rsidP="004218FF">
      <w:pPr>
        <w:pStyle w:val="Heading1"/>
        <w:rPr>
          <w:cs/>
        </w:rPr>
      </w:pPr>
      <w:bookmarkStart w:id="18" w:name="_Toc133445145"/>
      <w:r>
        <w:rPr>
          <w:rFonts w:hint="cs"/>
          <w:cs/>
        </w:rPr>
        <w:t xml:space="preserve">    </w:t>
      </w:r>
      <w:r w:rsidR="00B742E5" w:rsidRPr="00C7749A">
        <w:rPr>
          <w:cs/>
        </w:rPr>
        <w:t>ผลประโยชน์อื่นที่จ่ายแก่กรรมการและผู้มีอำนาจในการจัดการ</w:t>
      </w:r>
      <w:bookmarkEnd w:id="18"/>
    </w:p>
    <w:p w14:paraId="738EACCE" w14:textId="77777777" w:rsidR="004051E0" w:rsidRPr="00795612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3884D5E" w14:textId="60BF74B7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795612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0BE7C96C" w14:textId="3A1B37C7" w:rsidR="00D27AB7" w:rsidRPr="00C7749A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</w:t>
      </w:r>
      <w:r w:rsidR="00CC17EB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C7749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5FFA453F" w14:textId="77777777" w:rsidR="008A403A" w:rsidRPr="00795612" w:rsidRDefault="008A403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238"/>
        <w:gridCol w:w="1609"/>
        <w:gridCol w:w="261"/>
        <w:gridCol w:w="2025"/>
      </w:tblGrid>
      <w:tr w:rsidR="001F6203" w:rsidRPr="00A844EE" w14:paraId="3F024E2C" w14:textId="77777777" w:rsidTr="001F6203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7D198FFE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467" w:type="dxa"/>
            <w:gridSpan w:val="3"/>
            <w:shd w:val="clear" w:color="auto" w:fill="auto"/>
            <w:vAlign w:val="bottom"/>
          </w:tcPr>
          <w:p w14:paraId="58B6062C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1" w:type="dxa"/>
          </w:tcPr>
          <w:p w14:paraId="5A17AC6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593E1D9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1F6203" w:rsidRPr="00A844EE" w14:paraId="721BD6A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67DD4C9" w14:textId="2404A560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 w:rsidR="00380C2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 w:rsidR="00F814A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31</w:t>
            </w:r>
            <w:r w:rsidR="00F814A2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มีนาคม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904F4" w14:textId="595DDAB4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F814A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1FC7A0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2DCD" w14:textId="7BC0E2C4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F814A2" w:rsidRPr="00BD321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61" w:type="dxa"/>
          </w:tcPr>
          <w:p w14:paraId="7EFBE1CB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20121E29" w14:textId="73F77BB4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F814A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F50DEF" w:rsidRPr="00A844EE" w14:paraId="30C612CA" w14:textId="77777777" w:rsidTr="00560F12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E33DEF2" w14:textId="77777777" w:rsidR="00F50DEF" w:rsidRPr="00A844EE" w:rsidRDefault="00F50DEF" w:rsidP="00F50DE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6FCD54A" w14:textId="5125C1B5" w:rsidR="00F50DEF" w:rsidRPr="00A844EE" w:rsidRDefault="00F50DEF" w:rsidP="00F50DE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(หลังการปรับโครงสร้างกิจการ)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8F3686" w14:textId="77777777" w:rsidR="00F50DEF" w:rsidRPr="00A844EE" w:rsidRDefault="00F50DEF" w:rsidP="00F50DEF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0D2B86D4" w14:textId="28165A0B" w:rsidR="00F50DEF" w:rsidRPr="00A844EE" w:rsidRDefault="00F50DEF" w:rsidP="00F50DE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(ก่อนการปรับโครงสร้างกิจการ)</w:t>
            </w:r>
          </w:p>
        </w:tc>
        <w:tc>
          <w:tcPr>
            <w:tcW w:w="261" w:type="dxa"/>
          </w:tcPr>
          <w:p w14:paraId="59E025D1" w14:textId="77777777" w:rsidR="00F50DEF" w:rsidRPr="00A844EE" w:rsidRDefault="00F50DEF" w:rsidP="00F50DE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0717A29D" w14:textId="77777777" w:rsidR="00F50DEF" w:rsidRDefault="00F50DEF" w:rsidP="00F50DE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F50DEF" w:rsidRPr="00A844EE" w14:paraId="22D82DE4" w14:textId="77777777" w:rsidTr="00C577D8">
        <w:trPr>
          <w:trHeight w:val="173"/>
        </w:trPr>
        <w:tc>
          <w:tcPr>
            <w:tcW w:w="3690" w:type="dxa"/>
            <w:shd w:val="clear" w:color="auto" w:fill="auto"/>
            <w:vAlign w:val="bottom"/>
          </w:tcPr>
          <w:p w14:paraId="15E0FCFB" w14:textId="77777777" w:rsidR="00F50DEF" w:rsidRPr="00A844EE" w:rsidRDefault="00F50DEF" w:rsidP="00F50DEF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753" w:type="dxa"/>
            <w:gridSpan w:val="5"/>
            <w:shd w:val="clear" w:color="auto" w:fill="auto"/>
            <w:vAlign w:val="bottom"/>
          </w:tcPr>
          <w:p w14:paraId="58E9F7E7" w14:textId="2ABCC6C0" w:rsidR="00F50DEF" w:rsidRPr="00A844EE" w:rsidRDefault="00F50DEF" w:rsidP="00F50DE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50DEF" w:rsidRPr="00A844EE" w14:paraId="54A79D8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A65368E" w14:textId="77777777" w:rsidR="00F50DEF" w:rsidRPr="00A844EE" w:rsidRDefault="00F50DEF" w:rsidP="00F50DE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77EABE4C" w14:textId="06C9DEDC" w:rsidR="00F50DEF" w:rsidRPr="00AD132A" w:rsidRDefault="00AD132A" w:rsidP="00F50DE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927</w:t>
            </w:r>
          </w:p>
        </w:tc>
        <w:tc>
          <w:tcPr>
            <w:tcW w:w="238" w:type="dxa"/>
            <w:shd w:val="clear" w:color="auto" w:fill="auto"/>
          </w:tcPr>
          <w:p w14:paraId="03936C37" w14:textId="77777777" w:rsidR="00F50DEF" w:rsidRPr="00A844EE" w:rsidRDefault="00F50DEF" w:rsidP="00F50DEF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49AB1E2C" w14:textId="290991C0" w:rsidR="00F50DEF" w:rsidRPr="0075291F" w:rsidRDefault="00F50DEF" w:rsidP="00F50DE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755</w:t>
            </w:r>
          </w:p>
        </w:tc>
        <w:tc>
          <w:tcPr>
            <w:tcW w:w="261" w:type="dxa"/>
          </w:tcPr>
          <w:p w14:paraId="44B14D8F" w14:textId="77777777" w:rsidR="00F50DEF" w:rsidRPr="00A844EE" w:rsidRDefault="00F50DEF" w:rsidP="00F50DE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60F93D0A" w14:textId="47AF051A" w:rsidR="00F50DEF" w:rsidRPr="001359F0" w:rsidRDefault="00AD132A" w:rsidP="00F50DEF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82</w:t>
            </w:r>
          </w:p>
        </w:tc>
      </w:tr>
      <w:tr w:rsidR="00F50DEF" w:rsidRPr="00A844EE" w14:paraId="738C1192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3D52DEF1" w14:textId="77777777" w:rsidR="00F50DEF" w:rsidRPr="00A844EE" w:rsidRDefault="00F50DEF" w:rsidP="00F50DE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620" w:type="dxa"/>
            <w:shd w:val="clear" w:color="auto" w:fill="auto"/>
          </w:tcPr>
          <w:p w14:paraId="2F3FA569" w14:textId="41A885A8" w:rsidR="00F50DEF" w:rsidRPr="00A844EE" w:rsidRDefault="00AD132A" w:rsidP="00F50DE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14:paraId="37B9692A" w14:textId="77777777" w:rsidR="00F50DEF" w:rsidRPr="00A844EE" w:rsidRDefault="00F50DEF" w:rsidP="00F50DE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5F0436B0" w14:textId="1A8C5B26" w:rsidR="00F50DEF" w:rsidRPr="00A844EE" w:rsidRDefault="00F50DEF" w:rsidP="00F50DE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14</w:t>
            </w:r>
          </w:p>
        </w:tc>
        <w:tc>
          <w:tcPr>
            <w:tcW w:w="261" w:type="dxa"/>
          </w:tcPr>
          <w:p w14:paraId="3FB2F440" w14:textId="77777777" w:rsidR="00F50DEF" w:rsidRPr="00A844EE" w:rsidRDefault="00F50DEF" w:rsidP="00F50DE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4F510DD2" w14:textId="20638400" w:rsidR="00F50DEF" w:rsidRPr="00A844EE" w:rsidRDefault="00AD132A" w:rsidP="00F50DE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-</w:t>
            </w:r>
          </w:p>
        </w:tc>
      </w:tr>
      <w:tr w:rsidR="00F50DEF" w:rsidRPr="00A844EE" w14:paraId="2338FDFB" w14:textId="77777777" w:rsidTr="001359F0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F8AF789" w14:textId="59BBC824" w:rsidR="00F50DEF" w:rsidRPr="00A844EE" w:rsidRDefault="00BD3218" w:rsidP="00F50DE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620" w:type="dxa"/>
            <w:shd w:val="clear" w:color="auto" w:fill="auto"/>
          </w:tcPr>
          <w:p w14:paraId="71473961" w14:textId="43DEB75A" w:rsidR="00F50DEF" w:rsidRPr="00A844EE" w:rsidRDefault="002E3186" w:rsidP="002E318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54712CAF" w14:textId="77777777" w:rsidR="00F50DEF" w:rsidRPr="00A844EE" w:rsidRDefault="00F50DEF" w:rsidP="00F50DEF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14CC0587" w14:textId="08717C78" w:rsidR="00F50DEF" w:rsidRPr="00A844EE" w:rsidRDefault="00F50DEF" w:rsidP="00F50DE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</w:t>
            </w:r>
          </w:p>
        </w:tc>
        <w:tc>
          <w:tcPr>
            <w:tcW w:w="261" w:type="dxa"/>
          </w:tcPr>
          <w:p w14:paraId="71FCB83F" w14:textId="77777777" w:rsidR="00F50DEF" w:rsidRPr="00A844EE" w:rsidRDefault="00F50DEF" w:rsidP="00F50DE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07354F89" w14:textId="24CBA767" w:rsidR="00F50DEF" w:rsidRPr="00A844EE" w:rsidRDefault="00AD132A" w:rsidP="00F50DEF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-</w:t>
            </w:r>
          </w:p>
        </w:tc>
      </w:tr>
      <w:tr w:rsidR="00F50DEF" w:rsidRPr="00A844EE" w14:paraId="0CE81554" w14:textId="77777777" w:rsidTr="001359F0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1C3AF254" w14:textId="77777777" w:rsidR="00F50DEF" w:rsidRPr="00A844EE" w:rsidRDefault="00F50DEF" w:rsidP="00F50DEF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F5317" w14:textId="277C5242" w:rsidR="00F50DEF" w:rsidRPr="00A844EE" w:rsidRDefault="00AD132A" w:rsidP="00F50DE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963</w:t>
            </w:r>
          </w:p>
        </w:tc>
        <w:tc>
          <w:tcPr>
            <w:tcW w:w="238" w:type="dxa"/>
            <w:shd w:val="clear" w:color="auto" w:fill="auto"/>
          </w:tcPr>
          <w:p w14:paraId="75D35346" w14:textId="77777777" w:rsidR="00F50DEF" w:rsidRPr="00A844EE" w:rsidRDefault="00F50DEF" w:rsidP="00F50DEF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3B9EE934" w:rsidR="00F50DEF" w:rsidRPr="00A844EE" w:rsidRDefault="00F50DEF" w:rsidP="00F50DEF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799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007B3B5" w14:textId="77777777" w:rsidR="00F50DEF" w:rsidRPr="00A844EE" w:rsidRDefault="00F50DEF" w:rsidP="00F50DEF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2861533" w14:textId="674080C7" w:rsidR="00F50DEF" w:rsidRPr="00A844EE" w:rsidRDefault="00AD132A" w:rsidP="00F50DEF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zh-CN"/>
              </w:rPr>
              <w:t>82</w:t>
            </w:r>
          </w:p>
        </w:tc>
      </w:tr>
    </w:tbl>
    <w:p w14:paraId="6BDFA067" w14:textId="5162A88F" w:rsidR="00F81A2D" w:rsidRDefault="00F81A2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0E9461F" w14:textId="77777777" w:rsidR="00F81A2D" w:rsidRDefault="00F81A2D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p w14:paraId="567080D1" w14:textId="7B92229F" w:rsidR="00540EFF" w:rsidRDefault="00F239B3" w:rsidP="004218FF">
      <w:pPr>
        <w:pStyle w:val="Heading1"/>
      </w:pPr>
      <w:bookmarkStart w:id="19" w:name="_Toc133445146"/>
      <w:r>
        <w:rPr>
          <w:rFonts w:hint="cs"/>
          <w:cs/>
        </w:rPr>
        <w:lastRenderedPageBreak/>
        <w:t xml:space="preserve">    </w:t>
      </w:r>
      <w:r w:rsidR="00540EFF" w:rsidRPr="00A844EE">
        <w:rPr>
          <w:rFonts w:hint="cs"/>
          <w:cs/>
        </w:rPr>
        <w:t>ส่วนงานดำเนินงาน</w:t>
      </w:r>
      <w:bookmarkEnd w:id="19"/>
    </w:p>
    <w:p w14:paraId="2230AE1C" w14:textId="72539E31" w:rsidR="00E72843" w:rsidRPr="00795612" w:rsidRDefault="00E72843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0CF6938" w14:textId="3ED6D31D" w:rsidR="00FE3F92" w:rsidRPr="00A844EE" w:rsidRDefault="00B62A4D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และข้อมูลจำแนกตามส่วนงานดำเนินงานเป็นส่วนหนึ่งในรายงานประจำปี โครงสร้างการดำเนินงานและการวิเคราะห์ส่วนงานที่เกี่ยวข้องถูกปรับปรุงหลังจากการปรับโครงสร้างกิจการเสร็จสิ้นในเดือนธันวาคม 2565 การวิเคราะห์ส่วนงานดำเนินงานแสดงถึงข้อมูลภายหลังการปรับโครงสร้างกิจการรวมถึงการปรับปรุงข้อมูลของปีก่อนเพื่อวัตถุประสงค์ในการเปรียบเทียบ โดยกลุ่มบริษัทดำเนินงานผ่าน</w:t>
      </w:r>
      <w:r w:rsidR="00462F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กลุ่มธุรกิจทางการเงิน 3 กลุ่ม ประกอบด้วย กลุ่มธุรกิจธนาคาร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B62A4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381690F" w14:textId="77777777" w:rsidR="00FE3F92" w:rsidRPr="00795612" w:rsidRDefault="00FE3F92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43ABE" w:rsidRPr="00A844EE" w14:paraId="0F3E5413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3C50AD21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E0E8CD9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43ABE" w:rsidRPr="00A844EE" w14:paraId="29847CCA" w14:textId="77777777" w:rsidTr="00560F12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8999298" w14:textId="037E2D62" w:rsidR="00943ABE" w:rsidRPr="001C2723" w:rsidRDefault="00943ABE" w:rsidP="001C272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F50DE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="00F50DEF" w:rsidRPr="00F50DE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(หลังการปรับโครงสร้างกิจการ)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99C97A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34D33B9E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A2DE43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1357D37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C118EC2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9E71E9" w14:textId="77777777" w:rsidR="00943ABE" w:rsidRPr="00A844EE" w:rsidRDefault="00943ABE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84AB6C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29B1156B" w14:textId="77777777" w:rsidR="00943ABE" w:rsidRPr="00D61F57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F72C8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30C04" w14:textId="77777777" w:rsidR="00943ABE" w:rsidRPr="00542705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460D97C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84305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43EEEE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D5F7BA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317221E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3ABE" w:rsidRPr="00A844EE" w14:paraId="3C004799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5AB42B73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CF3B1FE" w14:textId="77777777" w:rsidR="00943ABE" w:rsidRPr="00A844EE" w:rsidRDefault="00943ABE" w:rsidP="00560F12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43ABE" w:rsidRPr="00A844EE" w14:paraId="7317E923" w14:textId="77777777" w:rsidTr="00560F12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71C788C1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ED63B98" w14:textId="3B222521" w:rsidR="00943ABE" w:rsidRPr="007E339B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24,439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B8E3DA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09ED6D" w14:textId="07CC87AB" w:rsidR="00943ABE" w:rsidRPr="00001AD4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4,814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E6302A" w14:textId="77777777" w:rsidR="00943ABE" w:rsidRPr="00A844EE" w:rsidRDefault="00943ABE" w:rsidP="00560F1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BD26C43" w14:textId="58E2F61E" w:rsidR="00943ABE" w:rsidRPr="00001AD4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0183D" w14:textId="77777777" w:rsidR="00943ABE" w:rsidRPr="00A844EE" w:rsidRDefault="00943ABE" w:rsidP="00560F1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FEA418" w14:textId="5E475D3F" w:rsidR="00943ABE" w:rsidRPr="00001AD4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(420)</w:t>
            </w:r>
          </w:p>
        </w:tc>
        <w:tc>
          <w:tcPr>
            <w:tcW w:w="180" w:type="dxa"/>
            <w:vAlign w:val="bottom"/>
          </w:tcPr>
          <w:p w14:paraId="0FE9EE95" w14:textId="77777777" w:rsidR="00943ABE" w:rsidRPr="00A844EE" w:rsidRDefault="00943ABE" w:rsidP="00560F12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C729702" w14:textId="31096FDA" w:rsidR="00943ABE" w:rsidRPr="00001AD4" w:rsidRDefault="00A12E7A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28,942</w:t>
            </w:r>
          </w:p>
        </w:tc>
      </w:tr>
      <w:tr w:rsidR="00943ABE" w:rsidRPr="00A844EE" w14:paraId="68150557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7757D381" w14:textId="77777777" w:rsidR="00943AB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59FC5D" w14:textId="73159EF5" w:rsidR="00943AB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33696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15F8ABA" w14:textId="730F3B25" w:rsidR="00943AB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959FA82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BEC0725" w14:textId="34AAAE17" w:rsidR="00943AB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AFFF1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990CC" w14:textId="03CD9757" w:rsidR="00943AB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(1,212)</w:t>
            </w:r>
          </w:p>
        </w:tc>
        <w:tc>
          <w:tcPr>
            <w:tcW w:w="180" w:type="dxa"/>
          </w:tcPr>
          <w:p w14:paraId="4254D08E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1A789" w14:textId="4151E683" w:rsidR="00943ABE" w:rsidRDefault="00A12E7A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10,988</w:t>
            </w:r>
          </w:p>
        </w:tc>
      </w:tr>
      <w:tr w:rsidR="00943ABE" w:rsidRPr="00A844EE" w14:paraId="062F6A20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097ABAE4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07FF7" w14:textId="0EF5AAE5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805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19F6FB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C345" w14:textId="2A5CE73D" w:rsidR="00943ABE" w:rsidRPr="00A844EE" w:rsidRDefault="00A12E7A" w:rsidP="00A12E7A">
            <w:pPr>
              <w:shd w:val="clear" w:color="auto" w:fill="FFFFFF"/>
              <w:tabs>
                <w:tab w:val="decimal" w:pos="737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63D78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3480" w14:textId="66EC8B2B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DD4AA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44025" w14:textId="62B489B4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80" w:type="dxa"/>
          </w:tcPr>
          <w:p w14:paraId="254DA2BC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8D13A" w14:textId="166DD2FA" w:rsidR="00943ABE" w:rsidRPr="00001AD4" w:rsidRDefault="00A12E7A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970</w:t>
            </w:r>
          </w:p>
        </w:tc>
      </w:tr>
      <w:tr w:rsidR="00943ABE" w:rsidRPr="00A844EE" w14:paraId="649530CD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64070F1C" w14:textId="77777777" w:rsidR="00943ABE" w:rsidRPr="00C7494C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B9BEE" w14:textId="749853A9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35,144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F9F5D7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92706" w14:textId="4D28D646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5,814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3AFD01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8D173" w14:textId="003004A0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580A8F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9EB5D" w14:textId="7347A868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(1,267)</w:t>
            </w:r>
          </w:p>
        </w:tc>
        <w:tc>
          <w:tcPr>
            <w:tcW w:w="180" w:type="dxa"/>
          </w:tcPr>
          <w:p w14:paraId="19E71957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C3EE2E" w14:textId="03ABD208" w:rsidR="00943ABE" w:rsidRPr="00001AD4" w:rsidRDefault="00A12E7A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40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900</w:t>
            </w:r>
          </w:p>
        </w:tc>
      </w:tr>
      <w:tr w:rsidR="00943ABE" w:rsidRPr="00A844EE" w14:paraId="640D883C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4A7E1D5C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93A0C" w14:textId="35695EF1" w:rsidR="00943ABE" w:rsidRPr="00A844EE" w:rsidRDefault="0085151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</w:t>
            </w:r>
            <w:r w:rsidR="00A12E7A"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13,176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74C03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E05D" w14:textId="3374BAD9" w:rsidR="00943ABE" w:rsidRPr="00A844EE" w:rsidRDefault="0085151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A12E7A"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2,253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F21637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324B" w14:textId="0CD0933A" w:rsidR="00943ABE" w:rsidRPr="00A844EE" w:rsidRDefault="0085151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A12E7A"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1,765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539E4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C715" w14:textId="4047DE76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(43</w:t>
            </w:r>
            <w:r w:rsidR="001A308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0542FA4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B49D91" w14:textId="100545D7" w:rsidR="00943ABE" w:rsidRPr="00001AD4" w:rsidRDefault="0085151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A12E7A"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16</w:t>
            </w:r>
            <w:r w:rsidR="00A12E7A"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A12E7A"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75</w:t>
            </w:r>
            <w:r w:rsidR="001A308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8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3ABE" w:rsidRPr="00A844EE" w14:paraId="51EF2353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7630475A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E3491" w14:textId="0444C942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21,968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A375AB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5F68A" w14:textId="5C99B184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3,561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2FE8AC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DCE78" w14:textId="169912A0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(556)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6D67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D88D6" w14:textId="265B2C15" w:rsidR="00943ABE" w:rsidRPr="00A844EE" w:rsidRDefault="00A12E7A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(83</w:t>
            </w:r>
            <w:r w:rsidR="001A308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D376724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7C8B0B" w14:textId="180EB5F1" w:rsidR="00943ABE" w:rsidRPr="00001AD4" w:rsidRDefault="00A12E7A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24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14</w:t>
            </w:r>
            <w:r w:rsidR="001A308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2</w:t>
            </w:r>
          </w:p>
        </w:tc>
      </w:tr>
      <w:tr w:rsidR="00943ABE" w:rsidRPr="00A844EE" w14:paraId="14009E02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5E2B0A95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1D165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0ACC4F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CCA84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E01FF4D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ABDC2D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2A94D2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9C1A7A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B07A29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4B4771" w14:textId="1384559C" w:rsidR="00943ABE" w:rsidRPr="00001AD4" w:rsidRDefault="0085151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A12E7A"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</w:t>
            </w:r>
            <w:r w:rsidR="00A12E7A"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A12E7A"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927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3ABE" w:rsidRPr="00A844EE" w14:paraId="493B445A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76BA720A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9B5D620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E48A6C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D9F5AA6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65979A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75CE2F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38F62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505FD1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78BE2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22AC5D" w14:textId="46D855EB" w:rsidR="00943ABE" w:rsidRPr="00001AD4" w:rsidRDefault="0085151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="00A12E7A"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</w:t>
            </w:r>
            <w:r w:rsidR="00A12E7A"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A12E7A"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147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3ABE" w:rsidRPr="00A844EE" w14:paraId="49327C7A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01B9FF00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7784F5B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89444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0D500D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7C4F104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5F0EAE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2F617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6791C4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4FFBFE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33FC6" w14:textId="076F8C07" w:rsidR="00943ABE" w:rsidRPr="00001AD4" w:rsidRDefault="00A12E7A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11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06</w:t>
            </w:r>
            <w:r w:rsidR="001A308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8</w:t>
            </w:r>
          </w:p>
        </w:tc>
      </w:tr>
    </w:tbl>
    <w:p w14:paraId="1A783462" w14:textId="1882968C" w:rsidR="00F81A2D" w:rsidRDefault="00F81A2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4D630FB" w14:textId="77777777" w:rsidR="00F81A2D" w:rsidRDefault="00F81A2D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43ABE" w:rsidRPr="00A844EE" w14:paraId="02B07209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784E04A1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41487F3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43ABE" w:rsidRPr="00A844EE" w14:paraId="01E504B5" w14:textId="77777777" w:rsidTr="00560F12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763A927A" w14:textId="5D774036" w:rsidR="00943ABE" w:rsidRPr="001C2723" w:rsidRDefault="00943ABE" w:rsidP="001C272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  <w:r w:rsidR="00F50DE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="00F50DEF" w:rsidRPr="00F50DE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EA645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ก่อน</w:t>
            </w:r>
            <w:r w:rsidR="00F50DEF" w:rsidRPr="00F50DEF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การปรับโครงสร้างกิจการ)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0124CAE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19147A8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ACE27C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079824B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7088498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7937BA" w14:textId="77777777" w:rsidR="00943ABE" w:rsidRPr="00A844EE" w:rsidRDefault="00943ABE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05BAE44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18393C6D" w14:textId="77777777" w:rsidR="00943ABE" w:rsidRPr="00D61F57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CFCD47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31906" w14:textId="77777777" w:rsidR="00943ABE" w:rsidRPr="00542705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AE3DB2B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5BA7E2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14469D5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89CFD53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9AF372F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3ABE" w:rsidRPr="00A844EE" w14:paraId="07D055BC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49F2462E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E7B35EA" w14:textId="77777777" w:rsidR="00943ABE" w:rsidRPr="00A844EE" w:rsidRDefault="00943ABE" w:rsidP="00560F12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43ABE" w:rsidRPr="00A844EE" w14:paraId="45823785" w14:textId="77777777" w:rsidTr="00560F12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5E75CD5C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5427DF" w14:textId="3C048E27" w:rsidR="00943ABE" w:rsidRPr="007E339B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21,115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8A93F6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5B5189" w14:textId="0A1FAF94" w:rsidR="00943ABE" w:rsidRPr="00001AD4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3,669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53B057" w14:textId="77777777" w:rsidR="00943ABE" w:rsidRPr="00A844EE" w:rsidRDefault="00943ABE" w:rsidP="00560F1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9A0BC99" w14:textId="0388DA6D" w:rsidR="00943ABE" w:rsidRPr="00001AD4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(40)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6FEC86" w14:textId="77777777" w:rsidR="00943ABE" w:rsidRPr="00A844EE" w:rsidRDefault="00943ABE" w:rsidP="00560F1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D1AF0D" w14:textId="01ADC218" w:rsidR="00943ABE" w:rsidRPr="00001AD4" w:rsidRDefault="00884BC1" w:rsidP="00884BC1">
            <w:pPr>
              <w:shd w:val="clear" w:color="auto" w:fill="FFFFFF"/>
              <w:tabs>
                <w:tab w:val="decimal" w:pos="72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D356A20" w14:textId="77777777" w:rsidR="00943ABE" w:rsidRPr="00A844EE" w:rsidRDefault="00943ABE" w:rsidP="00560F12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3536BF" w14:textId="71D9DA10" w:rsidR="00943ABE" w:rsidRPr="000A1713" w:rsidRDefault="00884BC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24,744</w:t>
            </w:r>
          </w:p>
        </w:tc>
      </w:tr>
      <w:tr w:rsidR="00943ABE" w:rsidRPr="00A844EE" w14:paraId="09765843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2F98C601" w14:textId="77777777" w:rsidR="00943AB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F0E24B" w14:textId="6853405E" w:rsidR="00943AB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10,205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26072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EC3316" w14:textId="119A8299" w:rsidR="00943AB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1,058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70B261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977EF7B" w14:textId="144DA953" w:rsidR="00943AB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B1D05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0532C5" w14:textId="6526D65C" w:rsidR="00943AB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(1,030)</w:t>
            </w:r>
          </w:p>
        </w:tc>
        <w:tc>
          <w:tcPr>
            <w:tcW w:w="180" w:type="dxa"/>
          </w:tcPr>
          <w:p w14:paraId="10795D0D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F37904" w14:textId="1189F0AC" w:rsidR="00943ABE" w:rsidRPr="000A1713" w:rsidRDefault="00884BC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11,641</w:t>
            </w:r>
          </w:p>
        </w:tc>
      </w:tr>
      <w:tr w:rsidR="00943ABE" w:rsidRPr="00A844EE" w14:paraId="0C6024AB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1C24B299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44A29" w14:textId="6DA7F21A" w:rsidR="00943ABE" w:rsidRPr="00A844E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(147)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FDD1AC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197F7" w14:textId="6F90DA15" w:rsidR="00943ABE" w:rsidRPr="00A844EE" w:rsidRDefault="00F000C9" w:rsidP="00F000C9">
            <w:pPr>
              <w:shd w:val="clear" w:color="auto" w:fill="FFFFFF"/>
              <w:tabs>
                <w:tab w:val="decimal" w:pos="737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0FA875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E8684" w14:textId="41BF4F1E" w:rsidR="00943ABE" w:rsidRPr="00A844E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B531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F6ABA" w14:textId="3DED94BA" w:rsidR="00943ABE" w:rsidRPr="00A844EE" w:rsidRDefault="00884BC1" w:rsidP="00884BC1">
            <w:pPr>
              <w:shd w:val="clear" w:color="auto" w:fill="FFFFFF"/>
              <w:tabs>
                <w:tab w:val="decimal" w:pos="72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DE4572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1B2B7C" w14:textId="5AACCDBE" w:rsidR="00943ABE" w:rsidRPr="000A1713" w:rsidRDefault="00884BC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1,319</w:t>
            </w:r>
          </w:p>
        </w:tc>
      </w:tr>
      <w:tr w:rsidR="00943ABE" w:rsidRPr="00A844EE" w14:paraId="7080D072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5F6B67E5" w14:textId="77777777" w:rsidR="00943ABE" w:rsidRPr="00C7494C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A9BD" w14:textId="4589F15D" w:rsidR="00943ABE" w:rsidRPr="00A844E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31,173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E58092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0A66" w14:textId="6C9E26B0" w:rsidR="00943ABE" w:rsidRPr="00A844E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4,727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FD5CF15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64546" w14:textId="393674B3" w:rsidR="00943ABE" w:rsidRPr="00A844E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4C76F4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5777" w14:textId="608037C7" w:rsidR="00943ABE" w:rsidRPr="00A844E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(1,030)</w:t>
            </w:r>
          </w:p>
        </w:tc>
        <w:tc>
          <w:tcPr>
            <w:tcW w:w="180" w:type="dxa"/>
          </w:tcPr>
          <w:p w14:paraId="59344E9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B6DE74" w14:textId="1FDC21B1" w:rsidR="00943ABE" w:rsidRPr="000A1713" w:rsidRDefault="00884BC1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37,704</w:t>
            </w:r>
          </w:p>
        </w:tc>
      </w:tr>
      <w:tr w:rsidR="00943ABE" w:rsidRPr="00A844EE" w14:paraId="73070346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18C98A1F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47F89" w14:textId="12D12C58" w:rsidR="00943ABE" w:rsidRPr="00A844EE" w:rsidRDefault="00462F97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</w:t>
            </w:r>
            <w:r w:rsidR="00F000C9"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14,018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5D6E0E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3ED46" w14:textId="3E9F7EAD" w:rsidR="00943ABE" w:rsidRPr="00A844EE" w:rsidRDefault="00462F97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F000C9"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1,342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C25645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4659D" w14:textId="4D0608B2" w:rsidR="00943ABE" w:rsidRPr="00A844EE" w:rsidRDefault="00462F97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884BC1"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1,620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B1BFD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D9E97" w14:textId="7C559692" w:rsidR="00943ABE" w:rsidRPr="00A844E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84</w:t>
            </w:r>
            <w:r w:rsidR="00D468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7159CD1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1CC039" w14:textId="60DEA8B4" w:rsidR="00943ABE" w:rsidRPr="000A1713" w:rsidRDefault="00462F97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884BC1"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16,1</w:t>
            </w:r>
            <w:r w:rsidR="00D468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943ABE" w:rsidRPr="00A844EE" w14:paraId="36181557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6F1599F3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FF37E" w14:textId="538358FB" w:rsidR="00943ABE" w:rsidRPr="00A844E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17,155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ECF820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7A4D0" w14:textId="6C14FE64" w:rsidR="00943ABE" w:rsidRPr="00A844EE" w:rsidRDefault="00F000C9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000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3,385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7A9A73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41447" w14:textId="5E6DB675" w:rsidR="00943ABE" w:rsidRPr="00A844E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1,214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AD43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1573" w14:textId="1957E6A0" w:rsidR="00943ABE" w:rsidRPr="00A844EE" w:rsidRDefault="00884BC1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</w:t>
            </w:r>
            <w:r w:rsidR="00D468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89</w:t>
            </w: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D4FC3F5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1D4621" w14:textId="2D991700" w:rsidR="00943ABE" w:rsidRPr="00884BC1" w:rsidRDefault="005D6CA2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21,56</w:t>
            </w:r>
            <w:r w:rsidR="00D468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943ABE" w:rsidRPr="00A844EE" w14:paraId="6C901CCB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54F76AAB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40793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6369FF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61C13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CFE6D6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762CD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F6421D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534540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94859C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D697F3" w14:textId="71BECD5D" w:rsidR="00943ABE" w:rsidRPr="00884BC1" w:rsidRDefault="00462F97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5D6CA2"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8,750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943ABE" w:rsidRPr="00A844EE" w14:paraId="7E6D6F7A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6FAD7794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D14EE4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CC70D9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211FD97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73A4BA5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274BEDB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CA76BA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9ACFE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AE5A93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D58C20" w14:textId="1169F16C" w:rsidR="00943ABE" w:rsidRPr="00884BC1" w:rsidRDefault="00462F97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5D6CA2"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2,864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943ABE" w:rsidRPr="00A844EE" w14:paraId="4AB564F2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475AA2F1" w14:textId="77777777" w:rsidR="00943ABE" w:rsidRPr="00A844EE" w:rsidRDefault="00943ABE" w:rsidP="00560F1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29C8B2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54A01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EF4CD3A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071DAC6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AE2BA52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128DD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D857D4" w14:textId="77777777" w:rsidR="00943ABE" w:rsidRPr="00A844EE" w:rsidRDefault="00943ABE" w:rsidP="00560F1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AE6158" w14:textId="77777777" w:rsidR="00943ABE" w:rsidRPr="00A844EE" w:rsidRDefault="00943ABE" w:rsidP="00560F1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3439" w14:textId="504ACFA9" w:rsidR="00943ABE" w:rsidRPr="00884BC1" w:rsidRDefault="005D6CA2" w:rsidP="00560F1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84B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9,95</w:t>
            </w:r>
            <w:r w:rsidR="00D468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</w:tr>
    </w:tbl>
    <w:p w14:paraId="271FEA55" w14:textId="4E52B9F6" w:rsidR="00552D95" w:rsidRDefault="00552D9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6B4E4CA" w14:textId="77777777" w:rsidR="00F81A2D" w:rsidRPr="00795612" w:rsidRDefault="00F81A2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72257E9D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4C5B497C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51F0591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74E32AF9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23773F4E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0C446F6" w14:textId="0C7C4D5E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2566</w:t>
            </w:r>
          </w:p>
        </w:tc>
      </w:tr>
      <w:tr w:rsidR="00765110" w:rsidRPr="00A844EE" w14:paraId="15CB5E46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1785334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0CC311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40A45DA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ADBC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FA137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F988F1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B797CA" w14:textId="77777777" w:rsidR="00765110" w:rsidRPr="00EC538D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70038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EE02408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D32FE2" w14:textId="77777777" w:rsidR="00765110" w:rsidRPr="00EC538D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0C55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8FEBAEC" w14:textId="77777777" w:rsidR="00765110" w:rsidRPr="00A844EE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5CB4D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964FB1A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201DBC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C59382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7B62ECE5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35EC68D0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7DD50B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65110" w:rsidRPr="00A844EE" w14:paraId="37875EC2" w14:textId="77777777" w:rsidTr="00560F12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1D270E98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</w:p>
        </w:tc>
        <w:tc>
          <w:tcPr>
            <w:tcW w:w="1168" w:type="dxa"/>
          </w:tcPr>
          <w:p w14:paraId="7E67AB5E" w14:textId="731463AB" w:rsidR="00765110" w:rsidRPr="00A844EE" w:rsidRDefault="00643CB6" w:rsidP="00560F1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2,325,020</w:t>
            </w:r>
          </w:p>
        </w:tc>
        <w:tc>
          <w:tcPr>
            <w:tcW w:w="180" w:type="dxa"/>
          </w:tcPr>
          <w:p w14:paraId="6A26204B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3B1D3DB" w14:textId="7817F7C3" w:rsidR="00765110" w:rsidRPr="00A844EE" w:rsidRDefault="00643CB6" w:rsidP="00560F1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140,072</w:t>
            </w:r>
          </w:p>
        </w:tc>
        <w:tc>
          <w:tcPr>
            <w:tcW w:w="180" w:type="dxa"/>
          </w:tcPr>
          <w:p w14:paraId="68196700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191612A" w14:textId="1C0515AF" w:rsidR="00765110" w:rsidRPr="00A844EE" w:rsidRDefault="00643CB6" w:rsidP="00560F1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3,665</w:t>
            </w:r>
          </w:p>
        </w:tc>
        <w:tc>
          <w:tcPr>
            <w:tcW w:w="180" w:type="dxa"/>
          </w:tcPr>
          <w:p w14:paraId="31494CE5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417AF5A" w14:textId="0D2DE534" w:rsidR="00765110" w:rsidRPr="00A844EE" w:rsidRDefault="00643CB6" w:rsidP="00560F1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(69,53</w:t>
            </w:r>
            <w:r w:rsidR="00B35381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</w:t>
            </w: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7BAEF871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27E04B6" w14:textId="47CB374B" w:rsidR="00765110" w:rsidRPr="00A844EE" w:rsidRDefault="00643CB6" w:rsidP="00560F12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</w:rPr>
              <w:t>2,399,22</w:t>
            </w:r>
            <w:r w:rsidR="00B35381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</w:tr>
      <w:tr w:rsidR="00765110" w:rsidRPr="00A844EE" w14:paraId="108A93A8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5F4B0B7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5D0501DE" w14:textId="1E20727F" w:rsidR="00765110" w:rsidRPr="00A844EE" w:rsidRDefault="00643CB6" w:rsidP="00560F1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3,336,701</w:t>
            </w:r>
          </w:p>
        </w:tc>
        <w:tc>
          <w:tcPr>
            <w:tcW w:w="180" w:type="dxa"/>
          </w:tcPr>
          <w:p w14:paraId="24258FB8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007592A" w14:textId="610F0FCF" w:rsidR="00765110" w:rsidRPr="00A844EE" w:rsidRDefault="00643CB6" w:rsidP="00560F1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143,657</w:t>
            </w:r>
          </w:p>
        </w:tc>
        <w:tc>
          <w:tcPr>
            <w:tcW w:w="180" w:type="dxa"/>
          </w:tcPr>
          <w:p w14:paraId="44F4797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1E5E3C9" w14:textId="306238D9" w:rsidR="00765110" w:rsidRPr="00A844EE" w:rsidRDefault="00643CB6" w:rsidP="00560F1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43,431</w:t>
            </w:r>
          </w:p>
        </w:tc>
        <w:tc>
          <w:tcPr>
            <w:tcW w:w="180" w:type="dxa"/>
          </w:tcPr>
          <w:p w14:paraId="1B609061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28FA48A" w14:textId="2FD0433F" w:rsidR="00765110" w:rsidRPr="00A844EE" w:rsidRDefault="00643CB6" w:rsidP="00560F1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(107,314)</w:t>
            </w:r>
          </w:p>
        </w:tc>
        <w:tc>
          <w:tcPr>
            <w:tcW w:w="180" w:type="dxa"/>
          </w:tcPr>
          <w:p w14:paraId="3BA83107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6DACCA" w14:textId="68DF18D3" w:rsidR="00765110" w:rsidRPr="00A844EE" w:rsidRDefault="00643CB6" w:rsidP="00560F12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3,416,475</w:t>
            </w:r>
          </w:p>
        </w:tc>
      </w:tr>
      <w:tr w:rsidR="00765110" w:rsidRPr="00A844EE" w14:paraId="038C988D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2F4F5871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200BAAD" w14:textId="71D6C81D" w:rsidR="00765110" w:rsidRPr="00A844EE" w:rsidRDefault="00643CB6" w:rsidP="00560F12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2,930,985</w:t>
            </w:r>
          </w:p>
        </w:tc>
        <w:tc>
          <w:tcPr>
            <w:tcW w:w="180" w:type="dxa"/>
          </w:tcPr>
          <w:p w14:paraId="4106273C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41BFEF7" w14:textId="77D7A3F7" w:rsidR="00765110" w:rsidRPr="00A844EE" w:rsidRDefault="00643CB6" w:rsidP="00560F12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120,498</w:t>
            </w:r>
          </w:p>
        </w:tc>
        <w:tc>
          <w:tcPr>
            <w:tcW w:w="180" w:type="dxa"/>
          </w:tcPr>
          <w:p w14:paraId="61111F39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8E7B136" w14:textId="3DC8DA79" w:rsidR="00765110" w:rsidRPr="00A844EE" w:rsidRDefault="00643CB6" w:rsidP="00560F12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12,688</w:t>
            </w:r>
          </w:p>
        </w:tc>
        <w:tc>
          <w:tcPr>
            <w:tcW w:w="180" w:type="dxa"/>
          </w:tcPr>
          <w:p w14:paraId="1B8646DA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958D1B2" w14:textId="2A0B6B95" w:rsidR="00765110" w:rsidRPr="00A844EE" w:rsidRDefault="00643CB6" w:rsidP="00560F12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(124,66</w:t>
            </w:r>
            <w:r w:rsidR="00A952E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</w:t>
            </w: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2F714B7E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869F299" w14:textId="2E897129" w:rsidR="00765110" w:rsidRPr="00A844EE" w:rsidRDefault="00643CB6" w:rsidP="00560F12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643CB6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2,939,50</w:t>
            </w:r>
            <w:r w:rsidR="0020241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</w:t>
            </w:r>
          </w:p>
        </w:tc>
      </w:tr>
    </w:tbl>
    <w:p w14:paraId="67740552" w14:textId="2A0F95BD" w:rsidR="00F81A2D" w:rsidRDefault="00F81A2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2F036B9" w14:textId="77777777" w:rsidR="00F81A2D" w:rsidRDefault="00F81A2D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142F502C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D1B040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07784D2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3D085D7E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76236054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6336722" w14:textId="2E558F84" w:rsidR="00765110" w:rsidRPr="00AD0711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</w:p>
        </w:tc>
      </w:tr>
      <w:tr w:rsidR="00765110" w:rsidRPr="00A844EE" w14:paraId="5DD23618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2CA782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7142F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5023F2A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0A532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6E2F4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198965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8BB29" w14:textId="77777777" w:rsidR="00765110" w:rsidRPr="00EC538D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FB12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55DCBFF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CA206" w14:textId="77777777" w:rsidR="00765110" w:rsidRPr="00EC538D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0845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02C8DD" w14:textId="77777777" w:rsidR="00765110" w:rsidRPr="00A844EE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0A16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19C9B19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FF6EE2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F1AAFAD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0ED1ABBA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6472240A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9DD6E00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65110" w:rsidRPr="00A844EE" w14:paraId="077236EC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1CB5BB1D" w14:textId="77777777" w:rsidR="00765110" w:rsidRPr="00A844EE" w:rsidRDefault="00765110" w:rsidP="00737F2D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</w:p>
        </w:tc>
        <w:tc>
          <w:tcPr>
            <w:tcW w:w="1168" w:type="dxa"/>
          </w:tcPr>
          <w:p w14:paraId="02D81863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2,306,747</w:t>
            </w:r>
          </w:p>
        </w:tc>
        <w:tc>
          <w:tcPr>
            <w:tcW w:w="180" w:type="dxa"/>
          </w:tcPr>
          <w:p w14:paraId="372C4111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7C8FE5F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132,942</w:t>
            </w:r>
          </w:p>
        </w:tc>
        <w:tc>
          <w:tcPr>
            <w:tcW w:w="180" w:type="dxa"/>
          </w:tcPr>
          <w:p w14:paraId="34D36126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42B218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3,712</w:t>
            </w:r>
          </w:p>
        </w:tc>
        <w:tc>
          <w:tcPr>
            <w:tcW w:w="180" w:type="dxa"/>
          </w:tcPr>
          <w:p w14:paraId="15B6FA8B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66656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(66,186)</w:t>
            </w:r>
          </w:p>
        </w:tc>
        <w:tc>
          <w:tcPr>
            <w:tcW w:w="180" w:type="dxa"/>
          </w:tcPr>
          <w:p w14:paraId="1B80C1CB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5974657" w14:textId="77777777" w:rsidR="00765110" w:rsidRPr="00A844EE" w:rsidRDefault="00765110" w:rsidP="0076511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2,377,215</w:t>
            </w:r>
          </w:p>
        </w:tc>
      </w:tr>
      <w:tr w:rsidR="00765110" w:rsidRPr="00A844EE" w14:paraId="7B1F4646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3B1C1D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15673C17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3,383,657</w:t>
            </w:r>
          </w:p>
        </w:tc>
        <w:tc>
          <w:tcPr>
            <w:tcW w:w="180" w:type="dxa"/>
          </w:tcPr>
          <w:p w14:paraId="3478FB0C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043DA25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133,782</w:t>
            </w:r>
          </w:p>
        </w:tc>
        <w:tc>
          <w:tcPr>
            <w:tcW w:w="180" w:type="dxa"/>
          </w:tcPr>
          <w:p w14:paraId="66148EA9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DB1E5B3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44,645</w:t>
            </w:r>
          </w:p>
        </w:tc>
        <w:tc>
          <w:tcPr>
            <w:tcW w:w="180" w:type="dxa"/>
          </w:tcPr>
          <w:p w14:paraId="6CC5EAFA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FD468AF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(107,632)</w:t>
            </w:r>
          </w:p>
        </w:tc>
        <w:tc>
          <w:tcPr>
            <w:tcW w:w="180" w:type="dxa"/>
          </w:tcPr>
          <w:p w14:paraId="12C1091F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287B45E" w14:textId="77777777" w:rsidR="00765110" w:rsidRPr="00A844EE" w:rsidRDefault="00765110" w:rsidP="0076511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3,454,452</w:t>
            </w:r>
          </w:p>
        </w:tc>
      </w:tr>
      <w:tr w:rsidR="00765110" w:rsidRPr="00A844EE" w14:paraId="30339B24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9D7DA3F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68DC959A" w14:textId="77777777" w:rsidR="00765110" w:rsidRPr="00A844EE" w:rsidRDefault="00765110" w:rsidP="0076511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2,952,042</w:t>
            </w:r>
          </w:p>
        </w:tc>
        <w:tc>
          <w:tcPr>
            <w:tcW w:w="180" w:type="dxa"/>
          </w:tcPr>
          <w:p w14:paraId="71641261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722007C" w14:textId="77777777" w:rsidR="00765110" w:rsidRPr="00A844EE" w:rsidRDefault="00765110" w:rsidP="0076511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113,291</w:t>
            </w:r>
          </w:p>
        </w:tc>
        <w:tc>
          <w:tcPr>
            <w:tcW w:w="180" w:type="dxa"/>
          </w:tcPr>
          <w:p w14:paraId="5E796897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2AE56FF" w14:textId="77777777" w:rsidR="00765110" w:rsidRPr="00A844EE" w:rsidRDefault="00765110" w:rsidP="0076511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13,233</w:t>
            </w:r>
          </w:p>
        </w:tc>
        <w:tc>
          <w:tcPr>
            <w:tcW w:w="180" w:type="dxa"/>
          </w:tcPr>
          <w:p w14:paraId="254C754A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13C6D15" w14:textId="77777777" w:rsidR="00765110" w:rsidRPr="00A844EE" w:rsidRDefault="00765110" w:rsidP="0076511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(90,725)</w:t>
            </w:r>
          </w:p>
        </w:tc>
        <w:tc>
          <w:tcPr>
            <w:tcW w:w="180" w:type="dxa"/>
          </w:tcPr>
          <w:p w14:paraId="06315FE7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F38C6E9" w14:textId="77777777" w:rsidR="00765110" w:rsidRPr="00A844EE" w:rsidRDefault="00765110" w:rsidP="00765110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2,987,841</w:t>
            </w:r>
          </w:p>
        </w:tc>
      </w:tr>
    </w:tbl>
    <w:p w14:paraId="7357AEF5" w14:textId="05DFDAB5" w:rsidR="00765110" w:rsidRPr="00795612" w:rsidRDefault="0076511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72007DA" w14:textId="313CD2C2" w:rsidR="00EA4882" w:rsidRPr="001F588C" w:rsidRDefault="00EA4882" w:rsidP="00D80504">
      <w:pPr>
        <w:pStyle w:val="Heading1"/>
        <w:tabs>
          <w:tab w:val="left" w:pos="180"/>
          <w:tab w:val="left" w:pos="540"/>
        </w:tabs>
        <w:ind w:left="540" w:hanging="540"/>
        <w:rPr>
          <w:cs/>
        </w:rPr>
      </w:pPr>
      <w:bookmarkStart w:id="20" w:name="_Toc133445148"/>
      <w:r w:rsidRPr="00C7761F">
        <w:rPr>
          <w:rFonts w:hint="cs"/>
          <w:cs/>
        </w:rPr>
        <w:t>เหตุการณ์</w:t>
      </w:r>
      <w:r w:rsidR="00255B92" w:rsidRPr="00C7761F">
        <w:rPr>
          <w:rFonts w:hint="cs"/>
          <w:cs/>
        </w:rPr>
        <w:t>ภายหลังรอบระยะเวลารายงาน</w:t>
      </w:r>
      <w:bookmarkEnd w:id="20"/>
      <w:r w:rsidR="00255B92" w:rsidRPr="00C7761F">
        <w:rPr>
          <w:rFonts w:hint="cs"/>
          <w:cs/>
        </w:rPr>
        <w:t xml:space="preserve"> </w:t>
      </w:r>
      <w:r w:rsidR="00FA400E">
        <w:rPr>
          <w:cs/>
        </w:rPr>
        <w:br/>
      </w:r>
      <w:r w:rsidR="001F588C" w:rsidRPr="00795612">
        <w:rPr>
          <w:b w:val="0"/>
          <w:bCs w:val="0"/>
          <w:sz w:val="16"/>
          <w:szCs w:val="16"/>
          <w:cs/>
          <w:lang w:val="en-US"/>
        </w:rPr>
        <w:br/>
      </w:r>
      <w:r w:rsidR="000763A4" w:rsidRPr="000763A4">
        <w:rPr>
          <w:b w:val="0"/>
          <w:bCs w:val="0"/>
          <w:cs/>
        </w:rPr>
        <w:t>ในการประชุมสามัญประจ</w:t>
      </w:r>
      <w:r w:rsidR="004E60A9">
        <w:rPr>
          <w:rFonts w:hint="cs"/>
          <w:b w:val="0"/>
          <w:bCs w:val="0"/>
          <w:cs/>
        </w:rPr>
        <w:t>ำ</w:t>
      </w:r>
      <w:r w:rsidR="000763A4" w:rsidRPr="000763A4">
        <w:rPr>
          <w:b w:val="0"/>
          <w:bCs w:val="0"/>
          <w:cs/>
        </w:rPr>
        <w:t>ปีของผู้ถือหุ้นเมื่อวันที่</w:t>
      </w:r>
      <w:r w:rsidR="00D916B9">
        <w:rPr>
          <w:rFonts w:hint="cs"/>
          <w:b w:val="0"/>
          <w:bCs w:val="0"/>
          <w:cs/>
        </w:rPr>
        <w:t xml:space="preserve"> </w:t>
      </w:r>
      <w:r w:rsidR="00313625">
        <w:rPr>
          <w:b w:val="0"/>
          <w:bCs w:val="0"/>
          <w:lang w:val="en-US"/>
        </w:rPr>
        <w:t>5</w:t>
      </w:r>
      <w:r w:rsidR="000763A4" w:rsidRPr="000763A4">
        <w:rPr>
          <w:b w:val="0"/>
          <w:bCs w:val="0"/>
          <w:cs/>
        </w:rPr>
        <w:t xml:space="preserve"> เมษายน </w:t>
      </w:r>
      <w:r w:rsidR="00313625">
        <w:rPr>
          <w:b w:val="0"/>
          <w:bCs w:val="0"/>
          <w:lang w:val="en-US"/>
        </w:rPr>
        <w:t>2566</w:t>
      </w:r>
      <w:r w:rsidR="000763A4" w:rsidRPr="000763A4">
        <w:rPr>
          <w:b w:val="0"/>
          <w:bCs w:val="0"/>
          <w:cs/>
        </w:rPr>
        <w:t xml:space="preserve"> ที่ประชุมมีมติอนุมัติการจ่ายเงินปันผลจาก</w:t>
      </w:r>
      <w:r w:rsidR="002B1446">
        <w:rPr>
          <w:rFonts w:hint="cs"/>
          <w:b w:val="0"/>
          <w:bCs w:val="0"/>
          <w:cs/>
        </w:rPr>
        <w:t>ผล</w:t>
      </w:r>
      <w:r w:rsidR="00464A96">
        <w:rPr>
          <w:b w:val="0"/>
          <w:bCs w:val="0"/>
          <w:cs/>
        </w:rPr>
        <w:br/>
      </w:r>
      <w:r w:rsidR="000763A4" w:rsidRPr="000763A4">
        <w:rPr>
          <w:b w:val="0"/>
          <w:bCs w:val="0"/>
          <w:cs/>
        </w:rPr>
        <w:t>การด</w:t>
      </w:r>
      <w:r w:rsidR="003F5EF2">
        <w:rPr>
          <w:rFonts w:hint="cs"/>
          <w:b w:val="0"/>
          <w:bCs w:val="0"/>
          <w:cs/>
        </w:rPr>
        <w:t>ำ</w:t>
      </w:r>
      <w:r w:rsidR="000763A4" w:rsidRPr="000763A4">
        <w:rPr>
          <w:b w:val="0"/>
          <w:bCs w:val="0"/>
          <w:cs/>
        </w:rPr>
        <w:t xml:space="preserve">เนินงานของบริษัทในปี </w:t>
      </w:r>
      <w:r w:rsidR="00313625">
        <w:rPr>
          <w:b w:val="0"/>
          <w:bCs w:val="0"/>
          <w:lang w:val="en-US"/>
        </w:rPr>
        <w:t xml:space="preserve">2565 </w:t>
      </w:r>
      <w:r w:rsidR="000763A4" w:rsidRPr="000763A4">
        <w:rPr>
          <w:b w:val="0"/>
          <w:bCs w:val="0"/>
          <w:cs/>
        </w:rPr>
        <w:t xml:space="preserve">ให้แก่ผู้ถือหุ้นในอัตราหุ้นละ </w:t>
      </w:r>
      <w:r w:rsidR="00313625">
        <w:rPr>
          <w:b w:val="0"/>
          <w:bCs w:val="0"/>
          <w:lang w:val="en-US"/>
        </w:rPr>
        <w:t>5.19</w:t>
      </w:r>
      <w:r w:rsidR="000763A4" w:rsidRPr="000763A4">
        <w:rPr>
          <w:b w:val="0"/>
          <w:bCs w:val="0"/>
          <w:cs/>
        </w:rPr>
        <w:t xml:space="preserve"> บาท รวมเป็นเงินทั้งสิ้น </w:t>
      </w:r>
      <w:r w:rsidR="00313625">
        <w:rPr>
          <w:b w:val="0"/>
          <w:bCs w:val="0"/>
          <w:lang w:val="en-US"/>
        </w:rPr>
        <w:t>17,475</w:t>
      </w:r>
      <w:r w:rsidR="000763A4" w:rsidRPr="000763A4">
        <w:rPr>
          <w:b w:val="0"/>
          <w:bCs w:val="0"/>
          <w:cs/>
        </w:rPr>
        <w:t xml:space="preserve"> ล้านบาท ทั้งนี้</w:t>
      </w:r>
      <w:r w:rsidR="00226614">
        <w:rPr>
          <w:b w:val="0"/>
          <w:bCs w:val="0"/>
          <w:cs/>
        </w:rPr>
        <w:br/>
      </w:r>
      <w:r w:rsidR="000763A4" w:rsidRPr="000763A4">
        <w:rPr>
          <w:b w:val="0"/>
          <w:bCs w:val="0"/>
          <w:cs/>
        </w:rPr>
        <w:t xml:space="preserve">เงินปันผลระหว่างกาลได้จ่ายให้แก่ผู้ถือหุ้นแล้วเมื่อวันที่ </w:t>
      </w:r>
      <w:r w:rsidR="00313625">
        <w:rPr>
          <w:b w:val="0"/>
          <w:bCs w:val="0"/>
          <w:lang w:val="en-US"/>
        </w:rPr>
        <w:t>3</w:t>
      </w:r>
      <w:r w:rsidR="000763A4" w:rsidRPr="000763A4">
        <w:rPr>
          <w:b w:val="0"/>
          <w:bCs w:val="0"/>
          <w:cs/>
        </w:rPr>
        <w:t xml:space="preserve"> กันยายน </w:t>
      </w:r>
      <w:r w:rsidR="00313625">
        <w:rPr>
          <w:b w:val="0"/>
          <w:bCs w:val="0"/>
          <w:lang w:val="en-US"/>
        </w:rPr>
        <w:t>2565</w:t>
      </w:r>
      <w:r w:rsidR="000763A4" w:rsidRPr="000763A4">
        <w:rPr>
          <w:b w:val="0"/>
          <w:bCs w:val="0"/>
          <w:cs/>
        </w:rPr>
        <w:t xml:space="preserve"> ในอัตราหุ้นละ </w:t>
      </w:r>
      <w:r w:rsidR="00313625">
        <w:rPr>
          <w:b w:val="0"/>
          <w:bCs w:val="0"/>
          <w:lang w:val="en-US"/>
        </w:rPr>
        <w:t>1.50</w:t>
      </w:r>
      <w:r w:rsidR="000763A4" w:rsidRPr="000763A4">
        <w:rPr>
          <w:b w:val="0"/>
          <w:bCs w:val="0"/>
          <w:cs/>
        </w:rPr>
        <w:t xml:space="preserve"> บาท รวมเป็น</w:t>
      </w:r>
      <w:r w:rsidR="00C5651C">
        <w:rPr>
          <w:b w:val="0"/>
          <w:bCs w:val="0"/>
          <w:cs/>
        </w:rPr>
        <w:br/>
      </w:r>
      <w:r w:rsidR="000763A4" w:rsidRPr="000763A4">
        <w:rPr>
          <w:b w:val="0"/>
          <w:bCs w:val="0"/>
          <w:cs/>
        </w:rPr>
        <w:t xml:space="preserve">เงินทั้งสิ้น </w:t>
      </w:r>
      <w:r w:rsidR="00313625">
        <w:rPr>
          <w:b w:val="0"/>
          <w:bCs w:val="0"/>
          <w:lang w:val="en-US"/>
        </w:rPr>
        <w:t>5,051</w:t>
      </w:r>
      <w:r w:rsidR="000763A4" w:rsidRPr="000763A4">
        <w:rPr>
          <w:b w:val="0"/>
          <w:bCs w:val="0"/>
          <w:cs/>
        </w:rPr>
        <w:t xml:space="preserve"> ล้านบาท ทำให้คงเหลือเงินปันผลจ่ายในอัตราหุ้นละ </w:t>
      </w:r>
      <w:r w:rsidR="00313625">
        <w:rPr>
          <w:b w:val="0"/>
          <w:bCs w:val="0"/>
          <w:lang w:val="en-US"/>
        </w:rPr>
        <w:t>3.69</w:t>
      </w:r>
      <w:r w:rsidR="000763A4" w:rsidRPr="000763A4">
        <w:rPr>
          <w:b w:val="0"/>
          <w:bCs w:val="0"/>
          <w:cs/>
        </w:rPr>
        <w:t xml:space="preserve"> บาท รวมเป็นเงินทั้งสิ้น </w:t>
      </w:r>
      <w:r w:rsidR="00313625">
        <w:rPr>
          <w:b w:val="0"/>
          <w:bCs w:val="0"/>
          <w:lang w:val="en-US"/>
        </w:rPr>
        <w:t>12,424</w:t>
      </w:r>
      <w:r w:rsidR="000763A4" w:rsidRPr="000763A4">
        <w:rPr>
          <w:b w:val="0"/>
          <w:bCs w:val="0"/>
          <w:cs/>
        </w:rPr>
        <w:t xml:space="preserve"> ล้านบาท</w:t>
      </w:r>
      <w:r w:rsidR="00FE4FFF">
        <w:rPr>
          <w:b w:val="0"/>
          <w:bCs w:val="0"/>
          <w:cs/>
        </w:rPr>
        <w:br/>
      </w:r>
      <w:r w:rsidR="000763A4" w:rsidRPr="000763A4">
        <w:rPr>
          <w:b w:val="0"/>
          <w:bCs w:val="0"/>
          <w:cs/>
        </w:rPr>
        <w:t>โดยได้มี</w:t>
      </w:r>
      <w:r w:rsidR="00D25D29">
        <w:rPr>
          <w:rFonts w:hint="cs"/>
          <w:b w:val="0"/>
          <w:bCs w:val="0"/>
          <w:cs/>
        </w:rPr>
        <w:t xml:space="preserve"> </w:t>
      </w:r>
      <w:r w:rsidR="000763A4" w:rsidRPr="000763A4">
        <w:rPr>
          <w:b w:val="0"/>
          <w:bCs w:val="0"/>
          <w:cs/>
        </w:rPr>
        <w:t xml:space="preserve">การจ่ายเงินปันผลดังกล่าวไปแล้วเมื่อวันที่ </w:t>
      </w:r>
      <w:r w:rsidR="00313625">
        <w:rPr>
          <w:b w:val="0"/>
          <w:bCs w:val="0"/>
          <w:lang w:val="en-US"/>
        </w:rPr>
        <w:t>3</w:t>
      </w:r>
      <w:r w:rsidR="000763A4" w:rsidRPr="000763A4">
        <w:rPr>
          <w:b w:val="0"/>
          <w:bCs w:val="0"/>
          <w:cs/>
        </w:rPr>
        <w:t xml:space="preserve"> พฤษภาคม </w:t>
      </w:r>
      <w:r w:rsidR="00313625">
        <w:rPr>
          <w:b w:val="0"/>
          <w:bCs w:val="0"/>
          <w:lang w:val="en-US"/>
        </w:rPr>
        <w:t>2566</w:t>
      </w:r>
    </w:p>
    <w:sectPr w:rsidR="00EA4882" w:rsidRPr="001F588C" w:rsidSect="00755A6B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AAB74" w14:textId="77777777" w:rsidR="002D2EC7" w:rsidRDefault="002D2EC7" w:rsidP="00B742E5">
      <w:pPr>
        <w:spacing w:after="0" w:line="240" w:lineRule="auto"/>
      </w:pPr>
      <w:r>
        <w:separator/>
      </w:r>
    </w:p>
  </w:endnote>
  <w:endnote w:type="continuationSeparator" w:id="0">
    <w:p w14:paraId="08140F1A" w14:textId="77777777" w:rsidR="002D2EC7" w:rsidRDefault="002D2EC7" w:rsidP="00B742E5">
      <w:pPr>
        <w:spacing w:after="0" w:line="240" w:lineRule="auto"/>
      </w:pPr>
      <w:r>
        <w:continuationSeparator/>
      </w:r>
    </w:p>
  </w:endnote>
  <w:endnote w:type="continuationNotice" w:id="1">
    <w:p w14:paraId="3E7A8FD4" w14:textId="77777777" w:rsidR="002D2EC7" w:rsidRDefault="002D2E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7777777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414E" w14:textId="77777777" w:rsidR="002D2EC7" w:rsidRDefault="002D2EC7" w:rsidP="00B742E5">
      <w:pPr>
        <w:spacing w:after="0" w:line="240" w:lineRule="auto"/>
      </w:pPr>
      <w:r>
        <w:separator/>
      </w:r>
    </w:p>
  </w:footnote>
  <w:footnote w:type="continuationSeparator" w:id="0">
    <w:p w14:paraId="1D7F1957" w14:textId="77777777" w:rsidR="002D2EC7" w:rsidRDefault="002D2EC7" w:rsidP="00B742E5">
      <w:pPr>
        <w:spacing w:after="0" w:line="240" w:lineRule="auto"/>
      </w:pPr>
      <w:r>
        <w:continuationSeparator/>
      </w:r>
    </w:p>
  </w:footnote>
  <w:footnote w:type="continuationNotice" w:id="1">
    <w:p w14:paraId="6E1E3A1D" w14:textId="77777777" w:rsidR="002D2EC7" w:rsidRDefault="002D2E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>บริษัท เอสซีบี เอก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>ซ์</w:t>
    </w:r>
    <w:proofErr w:type="spellEnd"/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3D723CA7" w14:textId="156CF77C" w:rsidR="00022597" w:rsidRPr="00022597" w:rsidRDefault="00022597" w:rsidP="00022597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 w:rsidRPr="0002259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Pr="00022597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งวดสามเดือนสิ้นสุด</w:t>
    </w:r>
    <w:r w:rsidRPr="0002259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วันที่</w:t>
    </w:r>
    <w:r w:rsidRPr="0002259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022597">
      <w:rPr>
        <w:rFonts w:ascii="Angsana New" w:hAnsi="Angsana New" w:cs="Angsana New"/>
        <w:sz w:val="32"/>
        <w:szCs w:val="32"/>
        <w:lang w:bidi="th-TH"/>
      </w:rPr>
      <w:t>31</w:t>
    </w:r>
    <w:r w:rsidRPr="0002259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02259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02259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022597">
      <w:rPr>
        <w:rFonts w:ascii="Angsana New" w:hAnsi="Angsana New" w:cs="Angsana New"/>
        <w:sz w:val="32"/>
        <w:szCs w:val="32"/>
        <w:lang w:bidi="th-TH"/>
      </w:rPr>
      <w:t>256</w:t>
    </w:r>
    <w:r w:rsidR="000F3DD6">
      <w:rPr>
        <w:rFonts w:ascii="Angsana New" w:hAnsi="Angsana New" w:cs="Angsana New"/>
        <w:sz w:val="32"/>
        <w:szCs w:val="32"/>
        <w:lang w:val="en-US" w:bidi="th-TH"/>
      </w:rPr>
      <w:t>6</w:t>
    </w:r>
    <w:r w:rsidR="002F64FB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2F64FB" w:rsidRPr="003907F5">
      <w:rPr>
        <w:rFonts w:ascii="Angsana New" w:hAnsi="Angsana New" w:cs="Angsana New"/>
        <w:b w:val="0"/>
        <w:bCs/>
        <w:sz w:val="32"/>
        <w:szCs w:val="32"/>
        <w:lang w:val="en-US" w:bidi="th-TH"/>
      </w:rPr>
      <w:t>(</w:t>
    </w:r>
    <w:r w:rsidR="002F64FB" w:rsidRPr="003907F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2F64FB" w:rsidRPr="003907F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2EB02E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591016"/>
    <w:multiLevelType w:val="multilevel"/>
    <w:tmpl w:val="F342ABD4"/>
    <w:numStyleLink w:val="Style3"/>
  </w:abstractNum>
  <w:abstractNum w:abstractNumId="16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C1231B"/>
    <w:multiLevelType w:val="multilevel"/>
    <w:tmpl w:val="D3E226E0"/>
    <w:numStyleLink w:val="Style4"/>
  </w:abstractNum>
  <w:abstractNum w:abstractNumId="19" w15:restartNumberingAfterBreak="0">
    <w:nsid w:val="40E72C31"/>
    <w:multiLevelType w:val="multilevel"/>
    <w:tmpl w:val="792890D4"/>
    <w:numStyleLink w:val="Style6"/>
  </w:abstractNum>
  <w:abstractNum w:abstractNumId="20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54934"/>
    <w:multiLevelType w:val="multilevel"/>
    <w:tmpl w:val="1D82791C"/>
    <w:numStyleLink w:val="Style7"/>
  </w:abstractNum>
  <w:abstractNum w:abstractNumId="27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4774CC9"/>
    <w:multiLevelType w:val="multilevel"/>
    <w:tmpl w:val="5D2E3B0C"/>
    <w:numStyleLink w:val="Style1"/>
  </w:abstractNum>
  <w:abstractNum w:abstractNumId="32" w15:restartNumberingAfterBreak="0">
    <w:nsid w:val="75A214DB"/>
    <w:multiLevelType w:val="multilevel"/>
    <w:tmpl w:val="8CC048B8"/>
    <w:numStyleLink w:val="Style2"/>
  </w:abstractNum>
  <w:abstractNum w:abstractNumId="33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3"/>
  </w:num>
  <w:num w:numId="5" w16cid:durableId="1017463650">
    <w:abstractNumId w:val="24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5"/>
  </w:num>
  <w:num w:numId="12" w16cid:durableId="1079213365">
    <w:abstractNumId w:val="32"/>
  </w:num>
  <w:num w:numId="13" w16cid:durableId="2121144082">
    <w:abstractNumId w:val="18"/>
  </w:num>
  <w:num w:numId="14" w16cid:durableId="130103983">
    <w:abstractNumId w:val="26"/>
  </w:num>
  <w:num w:numId="15" w16cid:durableId="648099037">
    <w:abstractNumId w:val="19"/>
  </w:num>
  <w:num w:numId="16" w16cid:durableId="718013683">
    <w:abstractNumId w:val="12"/>
  </w:num>
  <w:num w:numId="17" w16cid:durableId="344477718">
    <w:abstractNumId w:val="31"/>
  </w:num>
  <w:num w:numId="18" w16cid:durableId="1275213852">
    <w:abstractNumId w:val="22"/>
  </w:num>
  <w:num w:numId="19" w16cid:durableId="154105463">
    <w:abstractNumId w:val="21"/>
  </w:num>
  <w:num w:numId="20" w16cid:durableId="1712001587">
    <w:abstractNumId w:val="17"/>
  </w:num>
  <w:num w:numId="21" w16cid:durableId="480658548">
    <w:abstractNumId w:val="28"/>
  </w:num>
  <w:num w:numId="22" w16cid:durableId="41443713">
    <w:abstractNumId w:val="27"/>
  </w:num>
  <w:num w:numId="23" w16cid:durableId="1956671288">
    <w:abstractNumId w:val="14"/>
  </w:num>
  <w:num w:numId="24" w16cid:durableId="352877558">
    <w:abstractNumId w:val="34"/>
  </w:num>
  <w:num w:numId="25" w16cid:durableId="888878048">
    <w:abstractNumId w:val="13"/>
  </w:num>
  <w:num w:numId="26" w16cid:durableId="532621657">
    <w:abstractNumId w:val="11"/>
  </w:num>
  <w:num w:numId="27" w16cid:durableId="61560564">
    <w:abstractNumId w:val="9"/>
  </w:num>
  <w:num w:numId="28" w16cid:durableId="1587302983">
    <w:abstractNumId w:val="10"/>
  </w:num>
  <w:num w:numId="29" w16cid:durableId="2046056188">
    <w:abstractNumId w:val="20"/>
  </w:num>
  <w:num w:numId="30" w16cid:durableId="1191919438">
    <w:abstractNumId w:val="30"/>
  </w:num>
  <w:num w:numId="31" w16cid:durableId="2049185075">
    <w:abstractNumId w:val="16"/>
  </w:num>
  <w:num w:numId="32" w16cid:durableId="636952049">
    <w:abstractNumId w:val="29"/>
  </w:num>
  <w:num w:numId="33" w16cid:durableId="1462722087">
    <w:abstractNumId w:val="25"/>
  </w:num>
  <w:num w:numId="34" w16cid:durableId="1027873443">
    <w:abstractNumId w:val="8"/>
  </w:num>
  <w:num w:numId="35" w16cid:durableId="1469057412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9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5535"/>
    <w:rsid w:val="000058F5"/>
    <w:rsid w:val="00005FF3"/>
    <w:rsid w:val="0000681E"/>
    <w:rsid w:val="00006836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766"/>
    <w:rsid w:val="000146C3"/>
    <w:rsid w:val="00015829"/>
    <w:rsid w:val="0001650F"/>
    <w:rsid w:val="00016932"/>
    <w:rsid w:val="00017DB8"/>
    <w:rsid w:val="00020014"/>
    <w:rsid w:val="00020814"/>
    <w:rsid w:val="00020B88"/>
    <w:rsid w:val="00021654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241"/>
    <w:rsid w:val="000257AF"/>
    <w:rsid w:val="000257DD"/>
    <w:rsid w:val="00025969"/>
    <w:rsid w:val="000262CC"/>
    <w:rsid w:val="000264B9"/>
    <w:rsid w:val="0002682B"/>
    <w:rsid w:val="000279E6"/>
    <w:rsid w:val="000301DB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28F"/>
    <w:rsid w:val="000418D8"/>
    <w:rsid w:val="000419F7"/>
    <w:rsid w:val="00041D03"/>
    <w:rsid w:val="00042CDB"/>
    <w:rsid w:val="00043B35"/>
    <w:rsid w:val="00043C19"/>
    <w:rsid w:val="0004413B"/>
    <w:rsid w:val="00044DF2"/>
    <w:rsid w:val="00044FEA"/>
    <w:rsid w:val="00045740"/>
    <w:rsid w:val="000457AB"/>
    <w:rsid w:val="0004629A"/>
    <w:rsid w:val="00046567"/>
    <w:rsid w:val="000466CE"/>
    <w:rsid w:val="00046E9A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25D"/>
    <w:rsid w:val="0005336C"/>
    <w:rsid w:val="00053648"/>
    <w:rsid w:val="00053675"/>
    <w:rsid w:val="00054496"/>
    <w:rsid w:val="000547E4"/>
    <w:rsid w:val="00055550"/>
    <w:rsid w:val="00055892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40F"/>
    <w:rsid w:val="00061ABB"/>
    <w:rsid w:val="00061C33"/>
    <w:rsid w:val="00063740"/>
    <w:rsid w:val="00063BE0"/>
    <w:rsid w:val="00063CB3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C46"/>
    <w:rsid w:val="00083CED"/>
    <w:rsid w:val="00083EB1"/>
    <w:rsid w:val="00083EC6"/>
    <w:rsid w:val="00085317"/>
    <w:rsid w:val="00085552"/>
    <w:rsid w:val="00085A81"/>
    <w:rsid w:val="0008606C"/>
    <w:rsid w:val="000861E1"/>
    <w:rsid w:val="000862AB"/>
    <w:rsid w:val="000863E6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1D21"/>
    <w:rsid w:val="000927F4"/>
    <w:rsid w:val="000932AD"/>
    <w:rsid w:val="00093C4B"/>
    <w:rsid w:val="000951C0"/>
    <w:rsid w:val="00096B03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713"/>
    <w:rsid w:val="000A1C97"/>
    <w:rsid w:val="000A206B"/>
    <w:rsid w:val="000A2589"/>
    <w:rsid w:val="000A3A89"/>
    <w:rsid w:val="000A3B0E"/>
    <w:rsid w:val="000A49A4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2749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535"/>
    <w:rsid w:val="000C191A"/>
    <w:rsid w:val="000C1FF0"/>
    <w:rsid w:val="000C2715"/>
    <w:rsid w:val="000C27EF"/>
    <w:rsid w:val="000C2A69"/>
    <w:rsid w:val="000C2D31"/>
    <w:rsid w:val="000C3603"/>
    <w:rsid w:val="000C376D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0ECB"/>
    <w:rsid w:val="000D1465"/>
    <w:rsid w:val="000D2344"/>
    <w:rsid w:val="000D26B7"/>
    <w:rsid w:val="000D3222"/>
    <w:rsid w:val="000D3B5B"/>
    <w:rsid w:val="000D49C9"/>
    <w:rsid w:val="000D4B51"/>
    <w:rsid w:val="000D5224"/>
    <w:rsid w:val="000D546B"/>
    <w:rsid w:val="000D6335"/>
    <w:rsid w:val="000D655B"/>
    <w:rsid w:val="000D6C57"/>
    <w:rsid w:val="000D7294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DB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8B4"/>
    <w:rsid w:val="000E7A8C"/>
    <w:rsid w:val="000F0A85"/>
    <w:rsid w:val="000F122B"/>
    <w:rsid w:val="000F2FA8"/>
    <w:rsid w:val="000F3387"/>
    <w:rsid w:val="000F3DD6"/>
    <w:rsid w:val="000F460D"/>
    <w:rsid w:val="000F4728"/>
    <w:rsid w:val="000F488F"/>
    <w:rsid w:val="000F4951"/>
    <w:rsid w:val="000F4AA4"/>
    <w:rsid w:val="000F4D1B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08E"/>
    <w:rsid w:val="0010111A"/>
    <w:rsid w:val="00101CC7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2022C"/>
    <w:rsid w:val="001202B4"/>
    <w:rsid w:val="0012087A"/>
    <w:rsid w:val="0012094F"/>
    <w:rsid w:val="00121401"/>
    <w:rsid w:val="0012210C"/>
    <w:rsid w:val="001226D8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3EA3"/>
    <w:rsid w:val="001342D0"/>
    <w:rsid w:val="001345F7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9DE"/>
    <w:rsid w:val="00136E6A"/>
    <w:rsid w:val="00137075"/>
    <w:rsid w:val="00137368"/>
    <w:rsid w:val="00137BAD"/>
    <w:rsid w:val="00140399"/>
    <w:rsid w:val="00140B5A"/>
    <w:rsid w:val="00140EF5"/>
    <w:rsid w:val="00141062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226C"/>
    <w:rsid w:val="00152798"/>
    <w:rsid w:val="001532AB"/>
    <w:rsid w:val="00153FE3"/>
    <w:rsid w:val="00154243"/>
    <w:rsid w:val="00154603"/>
    <w:rsid w:val="00154C6B"/>
    <w:rsid w:val="001555F5"/>
    <w:rsid w:val="001567A1"/>
    <w:rsid w:val="00157A7C"/>
    <w:rsid w:val="00157AE2"/>
    <w:rsid w:val="00160251"/>
    <w:rsid w:val="0016059C"/>
    <w:rsid w:val="00160DF0"/>
    <w:rsid w:val="00160E02"/>
    <w:rsid w:val="00160E8E"/>
    <w:rsid w:val="00162A0D"/>
    <w:rsid w:val="00162ADC"/>
    <w:rsid w:val="00162BB8"/>
    <w:rsid w:val="00162D8A"/>
    <w:rsid w:val="00163487"/>
    <w:rsid w:val="00165EB7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AB1"/>
    <w:rsid w:val="00172BFB"/>
    <w:rsid w:val="001734E7"/>
    <w:rsid w:val="00173554"/>
    <w:rsid w:val="0017375A"/>
    <w:rsid w:val="001737B1"/>
    <w:rsid w:val="00173820"/>
    <w:rsid w:val="00173B6E"/>
    <w:rsid w:val="00174EC1"/>
    <w:rsid w:val="001761BB"/>
    <w:rsid w:val="00176F37"/>
    <w:rsid w:val="00176FF2"/>
    <w:rsid w:val="001771CB"/>
    <w:rsid w:val="0017739F"/>
    <w:rsid w:val="001809B8"/>
    <w:rsid w:val="00180A9E"/>
    <w:rsid w:val="001815BB"/>
    <w:rsid w:val="0018186A"/>
    <w:rsid w:val="00181BE4"/>
    <w:rsid w:val="00181C56"/>
    <w:rsid w:val="00181C87"/>
    <w:rsid w:val="00182214"/>
    <w:rsid w:val="0018320F"/>
    <w:rsid w:val="00183330"/>
    <w:rsid w:val="00183606"/>
    <w:rsid w:val="001836CD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EEA"/>
    <w:rsid w:val="00187100"/>
    <w:rsid w:val="00187403"/>
    <w:rsid w:val="0018797C"/>
    <w:rsid w:val="00187BF5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99A"/>
    <w:rsid w:val="00197CA3"/>
    <w:rsid w:val="001A1A3E"/>
    <w:rsid w:val="001A20D1"/>
    <w:rsid w:val="001A27CD"/>
    <w:rsid w:val="001A282A"/>
    <w:rsid w:val="001A2A06"/>
    <w:rsid w:val="001A2B33"/>
    <w:rsid w:val="001A308B"/>
    <w:rsid w:val="001A327C"/>
    <w:rsid w:val="001A3B67"/>
    <w:rsid w:val="001A4A8C"/>
    <w:rsid w:val="001A5987"/>
    <w:rsid w:val="001A5A8D"/>
    <w:rsid w:val="001A5CE0"/>
    <w:rsid w:val="001A5FAF"/>
    <w:rsid w:val="001A6143"/>
    <w:rsid w:val="001A647E"/>
    <w:rsid w:val="001A65E1"/>
    <w:rsid w:val="001A66E7"/>
    <w:rsid w:val="001A696E"/>
    <w:rsid w:val="001A7263"/>
    <w:rsid w:val="001A751E"/>
    <w:rsid w:val="001A77DD"/>
    <w:rsid w:val="001A7814"/>
    <w:rsid w:val="001A7BE9"/>
    <w:rsid w:val="001B14C2"/>
    <w:rsid w:val="001B155E"/>
    <w:rsid w:val="001B1EA5"/>
    <w:rsid w:val="001B252C"/>
    <w:rsid w:val="001B2732"/>
    <w:rsid w:val="001B277D"/>
    <w:rsid w:val="001B36C5"/>
    <w:rsid w:val="001B4278"/>
    <w:rsid w:val="001B49D9"/>
    <w:rsid w:val="001B4B9D"/>
    <w:rsid w:val="001B68D1"/>
    <w:rsid w:val="001B716E"/>
    <w:rsid w:val="001B74DF"/>
    <w:rsid w:val="001B7514"/>
    <w:rsid w:val="001B7E83"/>
    <w:rsid w:val="001C0028"/>
    <w:rsid w:val="001C0C49"/>
    <w:rsid w:val="001C0EE0"/>
    <w:rsid w:val="001C16C3"/>
    <w:rsid w:val="001C2723"/>
    <w:rsid w:val="001C2FDF"/>
    <w:rsid w:val="001C31AA"/>
    <w:rsid w:val="001C3443"/>
    <w:rsid w:val="001C3544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4A18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5C54"/>
    <w:rsid w:val="001E5DD0"/>
    <w:rsid w:val="001E6894"/>
    <w:rsid w:val="001E6F00"/>
    <w:rsid w:val="001E7406"/>
    <w:rsid w:val="001E792C"/>
    <w:rsid w:val="001E7C91"/>
    <w:rsid w:val="001E7ED5"/>
    <w:rsid w:val="001E7ED8"/>
    <w:rsid w:val="001E7F7D"/>
    <w:rsid w:val="001F035F"/>
    <w:rsid w:val="001F0FD3"/>
    <w:rsid w:val="001F10FF"/>
    <w:rsid w:val="001F19C7"/>
    <w:rsid w:val="001F1BA6"/>
    <w:rsid w:val="001F1FB6"/>
    <w:rsid w:val="001F2060"/>
    <w:rsid w:val="001F2D3A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D7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6044"/>
    <w:rsid w:val="0021668B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2645"/>
    <w:rsid w:val="00242A6E"/>
    <w:rsid w:val="00242AE7"/>
    <w:rsid w:val="00243075"/>
    <w:rsid w:val="002433B3"/>
    <w:rsid w:val="00243604"/>
    <w:rsid w:val="00243738"/>
    <w:rsid w:val="00244025"/>
    <w:rsid w:val="00244C24"/>
    <w:rsid w:val="00245370"/>
    <w:rsid w:val="0024559A"/>
    <w:rsid w:val="0024676E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4F6"/>
    <w:rsid w:val="0025399F"/>
    <w:rsid w:val="00253C30"/>
    <w:rsid w:val="0025424B"/>
    <w:rsid w:val="00254C2A"/>
    <w:rsid w:val="00254DF0"/>
    <w:rsid w:val="00255749"/>
    <w:rsid w:val="00255B92"/>
    <w:rsid w:val="002563C7"/>
    <w:rsid w:val="002566B9"/>
    <w:rsid w:val="00256881"/>
    <w:rsid w:val="00256C42"/>
    <w:rsid w:val="00257002"/>
    <w:rsid w:val="00260AAE"/>
    <w:rsid w:val="00261579"/>
    <w:rsid w:val="00261A0F"/>
    <w:rsid w:val="00261F5B"/>
    <w:rsid w:val="0026208F"/>
    <w:rsid w:val="00262577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67D64"/>
    <w:rsid w:val="002701BB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F43"/>
    <w:rsid w:val="0028068F"/>
    <w:rsid w:val="00280A96"/>
    <w:rsid w:val="00280B44"/>
    <w:rsid w:val="00281284"/>
    <w:rsid w:val="00281CBE"/>
    <w:rsid w:val="00281D65"/>
    <w:rsid w:val="002834DA"/>
    <w:rsid w:val="00283CD3"/>
    <w:rsid w:val="0028435A"/>
    <w:rsid w:val="00285D01"/>
    <w:rsid w:val="00286ED7"/>
    <w:rsid w:val="00287625"/>
    <w:rsid w:val="00287923"/>
    <w:rsid w:val="00290469"/>
    <w:rsid w:val="002910AE"/>
    <w:rsid w:val="00291BA8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0CC2"/>
    <w:rsid w:val="002A1516"/>
    <w:rsid w:val="002A2F0F"/>
    <w:rsid w:val="002A33FC"/>
    <w:rsid w:val="002A391F"/>
    <w:rsid w:val="002A3CDA"/>
    <w:rsid w:val="002A3FA7"/>
    <w:rsid w:val="002A4114"/>
    <w:rsid w:val="002A4A4F"/>
    <w:rsid w:val="002A527C"/>
    <w:rsid w:val="002A58FE"/>
    <w:rsid w:val="002A5B3C"/>
    <w:rsid w:val="002A69DA"/>
    <w:rsid w:val="002A6C9C"/>
    <w:rsid w:val="002A6E50"/>
    <w:rsid w:val="002A73A4"/>
    <w:rsid w:val="002A7519"/>
    <w:rsid w:val="002A7823"/>
    <w:rsid w:val="002B0152"/>
    <w:rsid w:val="002B020B"/>
    <w:rsid w:val="002B0707"/>
    <w:rsid w:val="002B0FFA"/>
    <w:rsid w:val="002B12AF"/>
    <w:rsid w:val="002B1446"/>
    <w:rsid w:val="002B22E3"/>
    <w:rsid w:val="002B283B"/>
    <w:rsid w:val="002B2B1C"/>
    <w:rsid w:val="002B2DD8"/>
    <w:rsid w:val="002B2DE0"/>
    <w:rsid w:val="002B36DE"/>
    <w:rsid w:val="002B40A2"/>
    <w:rsid w:val="002B40EB"/>
    <w:rsid w:val="002B6BFF"/>
    <w:rsid w:val="002B6FFD"/>
    <w:rsid w:val="002B70F3"/>
    <w:rsid w:val="002B7AF0"/>
    <w:rsid w:val="002C031A"/>
    <w:rsid w:val="002C1733"/>
    <w:rsid w:val="002C221F"/>
    <w:rsid w:val="002C251F"/>
    <w:rsid w:val="002C2B3F"/>
    <w:rsid w:val="002C3D0D"/>
    <w:rsid w:val="002C3FF1"/>
    <w:rsid w:val="002C40DA"/>
    <w:rsid w:val="002C67AC"/>
    <w:rsid w:val="002C69E0"/>
    <w:rsid w:val="002C7381"/>
    <w:rsid w:val="002C764F"/>
    <w:rsid w:val="002D0D6B"/>
    <w:rsid w:val="002D1138"/>
    <w:rsid w:val="002D12A7"/>
    <w:rsid w:val="002D1A61"/>
    <w:rsid w:val="002D2EC7"/>
    <w:rsid w:val="002D2EDB"/>
    <w:rsid w:val="002D312B"/>
    <w:rsid w:val="002D423F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1EFE"/>
    <w:rsid w:val="002E2096"/>
    <w:rsid w:val="002E2ED0"/>
    <w:rsid w:val="002E2F2A"/>
    <w:rsid w:val="002E3186"/>
    <w:rsid w:val="002E3AAF"/>
    <w:rsid w:val="002E405E"/>
    <w:rsid w:val="002E528D"/>
    <w:rsid w:val="002E534B"/>
    <w:rsid w:val="002E554C"/>
    <w:rsid w:val="002E5EDB"/>
    <w:rsid w:val="002E68FA"/>
    <w:rsid w:val="002E76E9"/>
    <w:rsid w:val="002E7D04"/>
    <w:rsid w:val="002F2291"/>
    <w:rsid w:val="002F2367"/>
    <w:rsid w:val="002F24FE"/>
    <w:rsid w:val="002F287A"/>
    <w:rsid w:val="002F3D41"/>
    <w:rsid w:val="002F5359"/>
    <w:rsid w:val="002F5BD0"/>
    <w:rsid w:val="002F5C89"/>
    <w:rsid w:val="002F5DA2"/>
    <w:rsid w:val="002F64FB"/>
    <w:rsid w:val="002F6823"/>
    <w:rsid w:val="002F6C8E"/>
    <w:rsid w:val="002F7191"/>
    <w:rsid w:val="0030048B"/>
    <w:rsid w:val="003010A2"/>
    <w:rsid w:val="003019B4"/>
    <w:rsid w:val="003019F4"/>
    <w:rsid w:val="003023A5"/>
    <w:rsid w:val="00302C4F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DA3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17EBB"/>
    <w:rsid w:val="0032025B"/>
    <w:rsid w:val="00321F58"/>
    <w:rsid w:val="0032256C"/>
    <w:rsid w:val="00322958"/>
    <w:rsid w:val="00322FDD"/>
    <w:rsid w:val="00325080"/>
    <w:rsid w:val="003258A1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37A19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738"/>
    <w:rsid w:val="00353A3B"/>
    <w:rsid w:val="00353CA5"/>
    <w:rsid w:val="00353E1F"/>
    <w:rsid w:val="00354174"/>
    <w:rsid w:val="00354549"/>
    <w:rsid w:val="00354EDD"/>
    <w:rsid w:val="003550F3"/>
    <w:rsid w:val="0035562B"/>
    <w:rsid w:val="00356145"/>
    <w:rsid w:val="0035668B"/>
    <w:rsid w:val="00356A6A"/>
    <w:rsid w:val="00356BBF"/>
    <w:rsid w:val="00357126"/>
    <w:rsid w:val="00357723"/>
    <w:rsid w:val="00360102"/>
    <w:rsid w:val="003601CB"/>
    <w:rsid w:val="00361226"/>
    <w:rsid w:val="00361576"/>
    <w:rsid w:val="00361F6C"/>
    <w:rsid w:val="00362281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4E49"/>
    <w:rsid w:val="00374FB9"/>
    <w:rsid w:val="00375957"/>
    <w:rsid w:val="00375D48"/>
    <w:rsid w:val="00376075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34FB"/>
    <w:rsid w:val="00383B41"/>
    <w:rsid w:val="00383BF8"/>
    <w:rsid w:val="00384284"/>
    <w:rsid w:val="00384560"/>
    <w:rsid w:val="00384D18"/>
    <w:rsid w:val="00385370"/>
    <w:rsid w:val="0038555C"/>
    <w:rsid w:val="00385CBA"/>
    <w:rsid w:val="003869C8"/>
    <w:rsid w:val="003873C2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B7C"/>
    <w:rsid w:val="003A0D93"/>
    <w:rsid w:val="003A0F83"/>
    <w:rsid w:val="003A0FBD"/>
    <w:rsid w:val="003A1A38"/>
    <w:rsid w:val="003A20D1"/>
    <w:rsid w:val="003A244F"/>
    <w:rsid w:val="003A289C"/>
    <w:rsid w:val="003A2A49"/>
    <w:rsid w:val="003A2AB2"/>
    <w:rsid w:val="003A38DC"/>
    <w:rsid w:val="003A3ABA"/>
    <w:rsid w:val="003A4525"/>
    <w:rsid w:val="003A4621"/>
    <w:rsid w:val="003A4965"/>
    <w:rsid w:val="003A5432"/>
    <w:rsid w:val="003A60BA"/>
    <w:rsid w:val="003A6D93"/>
    <w:rsid w:val="003A73D4"/>
    <w:rsid w:val="003A7C46"/>
    <w:rsid w:val="003B03D9"/>
    <w:rsid w:val="003B072C"/>
    <w:rsid w:val="003B17DE"/>
    <w:rsid w:val="003B1BCA"/>
    <w:rsid w:val="003B1BF6"/>
    <w:rsid w:val="003B2253"/>
    <w:rsid w:val="003B22EA"/>
    <w:rsid w:val="003B2581"/>
    <w:rsid w:val="003B28C5"/>
    <w:rsid w:val="003B33CE"/>
    <w:rsid w:val="003B43E8"/>
    <w:rsid w:val="003B550D"/>
    <w:rsid w:val="003B5B2A"/>
    <w:rsid w:val="003B66FE"/>
    <w:rsid w:val="003B7067"/>
    <w:rsid w:val="003C0055"/>
    <w:rsid w:val="003C05E7"/>
    <w:rsid w:val="003C0F69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4C9B"/>
    <w:rsid w:val="003C52B0"/>
    <w:rsid w:val="003C5D33"/>
    <w:rsid w:val="003C5DC8"/>
    <w:rsid w:val="003C5FBA"/>
    <w:rsid w:val="003C68FA"/>
    <w:rsid w:val="003C773F"/>
    <w:rsid w:val="003C7743"/>
    <w:rsid w:val="003D01B8"/>
    <w:rsid w:val="003D034F"/>
    <w:rsid w:val="003D059D"/>
    <w:rsid w:val="003D07BD"/>
    <w:rsid w:val="003D11AE"/>
    <w:rsid w:val="003D12EA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907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AC7"/>
    <w:rsid w:val="003F1CF7"/>
    <w:rsid w:val="003F2ADE"/>
    <w:rsid w:val="003F3172"/>
    <w:rsid w:val="003F3300"/>
    <w:rsid w:val="003F339B"/>
    <w:rsid w:val="003F3B26"/>
    <w:rsid w:val="003F3F5E"/>
    <w:rsid w:val="003F3FAE"/>
    <w:rsid w:val="003F4197"/>
    <w:rsid w:val="003F430D"/>
    <w:rsid w:val="003F486E"/>
    <w:rsid w:val="003F51C1"/>
    <w:rsid w:val="003F5E15"/>
    <w:rsid w:val="003F5EF2"/>
    <w:rsid w:val="003F67FC"/>
    <w:rsid w:val="003F6ACC"/>
    <w:rsid w:val="003F7030"/>
    <w:rsid w:val="00400CA1"/>
    <w:rsid w:val="00400FD4"/>
    <w:rsid w:val="00401CCA"/>
    <w:rsid w:val="004039EB"/>
    <w:rsid w:val="00403B34"/>
    <w:rsid w:val="00403F3A"/>
    <w:rsid w:val="004044C1"/>
    <w:rsid w:val="00404A07"/>
    <w:rsid w:val="004051E0"/>
    <w:rsid w:val="0040523D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2C67"/>
    <w:rsid w:val="00413AF8"/>
    <w:rsid w:val="00413CAE"/>
    <w:rsid w:val="0041435E"/>
    <w:rsid w:val="00414681"/>
    <w:rsid w:val="004149CC"/>
    <w:rsid w:val="004151DE"/>
    <w:rsid w:val="00415A7C"/>
    <w:rsid w:val="00416F50"/>
    <w:rsid w:val="00417004"/>
    <w:rsid w:val="0041754C"/>
    <w:rsid w:val="0041757D"/>
    <w:rsid w:val="00417E68"/>
    <w:rsid w:val="0042032E"/>
    <w:rsid w:val="00420371"/>
    <w:rsid w:val="00421858"/>
    <w:rsid w:val="004218FF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B70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52"/>
    <w:rsid w:val="00447150"/>
    <w:rsid w:val="0044744C"/>
    <w:rsid w:val="00447BB6"/>
    <w:rsid w:val="00450310"/>
    <w:rsid w:val="0045058E"/>
    <w:rsid w:val="004505D2"/>
    <w:rsid w:val="00450800"/>
    <w:rsid w:val="00450D2F"/>
    <w:rsid w:val="0045192A"/>
    <w:rsid w:val="0045265A"/>
    <w:rsid w:val="00452664"/>
    <w:rsid w:val="00452B86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E20"/>
    <w:rsid w:val="0046419C"/>
    <w:rsid w:val="00464A2A"/>
    <w:rsid w:val="00464A96"/>
    <w:rsid w:val="0046557D"/>
    <w:rsid w:val="00465696"/>
    <w:rsid w:val="004656E4"/>
    <w:rsid w:val="00466177"/>
    <w:rsid w:val="004663E5"/>
    <w:rsid w:val="004671BE"/>
    <w:rsid w:val="0046740D"/>
    <w:rsid w:val="004675B2"/>
    <w:rsid w:val="00470563"/>
    <w:rsid w:val="004709FF"/>
    <w:rsid w:val="00470E49"/>
    <w:rsid w:val="004710AA"/>
    <w:rsid w:val="004712AB"/>
    <w:rsid w:val="00471641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B95"/>
    <w:rsid w:val="00483F5D"/>
    <w:rsid w:val="00484418"/>
    <w:rsid w:val="0048506B"/>
    <w:rsid w:val="00485C43"/>
    <w:rsid w:val="00486549"/>
    <w:rsid w:val="00486895"/>
    <w:rsid w:val="00487B20"/>
    <w:rsid w:val="00487F36"/>
    <w:rsid w:val="004907A8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544"/>
    <w:rsid w:val="0049799D"/>
    <w:rsid w:val="004A0885"/>
    <w:rsid w:val="004A20A8"/>
    <w:rsid w:val="004A26DD"/>
    <w:rsid w:val="004A28C4"/>
    <w:rsid w:val="004A37C3"/>
    <w:rsid w:val="004A3D3D"/>
    <w:rsid w:val="004A3EF6"/>
    <w:rsid w:val="004A5504"/>
    <w:rsid w:val="004A5D74"/>
    <w:rsid w:val="004A6029"/>
    <w:rsid w:val="004A64B9"/>
    <w:rsid w:val="004A673D"/>
    <w:rsid w:val="004A70B0"/>
    <w:rsid w:val="004A772B"/>
    <w:rsid w:val="004A7D27"/>
    <w:rsid w:val="004B02F1"/>
    <w:rsid w:val="004B0423"/>
    <w:rsid w:val="004B1725"/>
    <w:rsid w:val="004B2333"/>
    <w:rsid w:val="004B23CC"/>
    <w:rsid w:val="004B2698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5C1C"/>
    <w:rsid w:val="004B60FB"/>
    <w:rsid w:val="004B6247"/>
    <w:rsid w:val="004B7B88"/>
    <w:rsid w:val="004B7D2C"/>
    <w:rsid w:val="004B7D4E"/>
    <w:rsid w:val="004B7D7F"/>
    <w:rsid w:val="004C0393"/>
    <w:rsid w:val="004C0431"/>
    <w:rsid w:val="004C1999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988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B85"/>
    <w:rsid w:val="004E1E07"/>
    <w:rsid w:val="004E21ED"/>
    <w:rsid w:val="004E2366"/>
    <w:rsid w:val="004E2673"/>
    <w:rsid w:val="004E3428"/>
    <w:rsid w:val="004E3499"/>
    <w:rsid w:val="004E57F9"/>
    <w:rsid w:val="004E60A9"/>
    <w:rsid w:val="004F04C9"/>
    <w:rsid w:val="004F080E"/>
    <w:rsid w:val="004F18DF"/>
    <w:rsid w:val="004F1FF5"/>
    <w:rsid w:val="004F21AB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4F7788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3952"/>
    <w:rsid w:val="0052422B"/>
    <w:rsid w:val="005247C0"/>
    <w:rsid w:val="00524F56"/>
    <w:rsid w:val="00525AB0"/>
    <w:rsid w:val="005263A1"/>
    <w:rsid w:val="0052702B"/>
    <w:rsid w:val="005277A1"/>
    <w:rsid w:val="00527976"/>
    <w:rsid w:val="00527D59"/>
    <w:rsid w:val="00530315"/>
    <w:rsid w:val="00530F2D"/>
    <w:rsid w:val="0053114E"/>
    <w:rsid w:val="005314EA"/>
    <w:rsid w:val="005315C3"/>
    <w:rsid w:val="00532E2B"/>
    <w:rsid w:val="00533655"/>
    <w:rsid w:val="00533698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575"/>
    <w:rsid w:val="00541608"/>
    <w:rsid w:val="00542DE6"/>
    <w:rsid w:val="00543342"/>
    <w:rsid w:val="005434D8"/>
    <w:rsid w:val="0054376D"/>
    <w:rsid w:val="00543EED"/>
    <w:rsid w:val="00543F8F"/>
    <w:rsid w:val="005446A7"/>
    <w:rsid w:val="005448CA"/>
    <w:rsid w:val="0054534F"/>
    <w:rsid w:val="0054548F"/>
    <w:rsid w:val="00545880"/>
    <w:rsid w:val="005459AE"/>
    <w:rsid w:val="005469FC"/>
    <w:rsid w:val="005505A4"/>
    <w:rsid w:val="00550682"/>
    <w:rsid w:val="00551ADC"/>
    <w:rsid w:val="00552142"/>
    <w:rsid w:val="00552D95"/>
    <w:rsid w:val="005544BD"/>
    <w:rsid w:val="00554FA1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0F12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67B65"/>
    <w:rsid w:val="005703F1"/>
    <w:rsid w:val="00570EDC"/>
    <w:rsid w:val="00571002"/>
    <w:rsid w:val="005715FD"/>
    <w:rsid w:val="005727E9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1F21"/>
    <w:rsid w:val="00582172"/>
    <w:rsid w:val="005824B3"/>
    <w:rsid w:val="00582A56"/>
    <w:rsid w:val="005834FC"/>
    <w:rsid w:val="00585A6B"/>
    <w:rsid w:val="0058603A"/>
    <w:rsid w:val="00586B4C"/>
    <w:rsid w:val="00586D4E"/>
    <w:rsid w:val="005871A1"/>
    <w:rsid w:val="005875AC"/>
    <w:rsid w:val="0059101F"/>
    <w:rsid w:val="00591E40"/>
    <w:rsid w:val="005922B2"/>
    <w:rsid w:val="00592A42"/>
    <w:rsid w:val="00592AA9"/>
    <w:rsid w:val="00593095"/>
    <w:rsid w:val="00593338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F54"/>
    <w:rsid w:val="00597EA1"/>
    <w:rsid w:val="005A056D"/>
    <w:rsid w:val="005A12E1"/>
    <w:rsid w:val="005A12FE"/>
    <w:rsid w:val="005A1410"/>
    <w:rsid w:val="005A1B4C"/>
    <w:rsid w:val="005A1BE3"/>
    <w:rsid w:val="005A2011"/>
    <w:rsid w:val="005A35AB"/>
    <w:rsid w:val="005A3A70"/>
    <w:rsid w:val="005A3E76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1C2"/>
    <w:rsid w:val="005B25B2"/>
    <w:rsid w:val="005B2C94"/>
    <w:rsid w:val="005B4428"/>
    <w:rsid w:val="005B4DF0"/>
    <w:rsid w:val="005B502D"/>
    <w:rsid w:val="005B5131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DA"/>
    <w:rsid w:val="005C180B"/>
    <w:rsid w:val="005C24F7"/>
    <w:rsid w:val="005C255C"/>
    <w:rsid w:val="005C26E6"/>
    <w:rsid w:val="005C318B"/>
    <w:rsid w:val="005C3A78"/>
    <w:rsid w:val="005C3D76"/>
    <w:rsid w:val="005C3FAA"/>
    <w:rsid w:val="005C418B"/>
    <w:rsid w:val="005C4C2A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D03"/>
    <w:rsid w:val="005D2EE9"/>
    <w:rsid w:val="005D38C1"/>
    <w:rsid w:val="005D58CA"/>
    <w:rsid w:val="005D60CA"/>
    <w:rsid w:val="005D62CF"/>
    <w:rsid w:val="005D6784"/>
    <w:rsid w:val="005D6CA2"/>
    <w:rsid w:val="005D7D0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4AF7"/>
    <w:rsid w:val="005E515B"/>
    <w:rsid w:val="005E60A5"/>
    <w:rsid w:val="005E672A"/>
    <w:rsid w:val="005E6919"/>
    <w:rsid w:val="005E697F"/>
    <w:rsid w:val="005E742F"/>
    <w:rsid w:val="005E7D31"/>
    <w:rsid w:val="005F07AE"/>
    <w:rsid w:val="005F156A"/>
    <w:rsid w:val="005F2146"/>
    <w:rsid w:val="005F2D04"/>
    <w:rsid w:val="005F3187"/>
    <w:rsid w:val="005F35DB"/>
    <w:rsid w:val="005F3AAB"/>
    <w:rsid w:val="005F40DD"/>
    <w:rsid w:val="005F4149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B23"/>
    <w:rsid w:val="00601E78"/>
    <w:rsid w:val="006031A3"/>
    <w:rsid w:val="0060320D"/>
    <w:rsid w:val="00603DF0"/>
    <w:rsid w:val="0060452E"/>
    <w:rsid w:val="00605CBF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21E0"/>
    <w:rsid w:val="00612A7A"/>
    <w:rsid w:val="00612C0A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CFC"/>
    <w:rsid w:val="00617E40"/>
    <w:rsid w:val="0062019F"/>
    <w:rsid w:val="006201FF"/>
    <w:rsid w:val="006205E3"/>
    <w:rsid w:val="00620A23"/>
    <w:rsid w:val="00620AC8"/>
    <w:rsid w:val="00621120"/>
    <w:rsid w:val="006221B5"/>
    <w:rsid w:val="00622768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85C"/>
    <w:rsid w:val="006346BE"/>
    <w:rsid w:val="00634931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362"/>
    <w:rsid w:val="00640975"/>
    <w:rsid w:val="00640AB1"/>
    <w:rsid w:val="00643CB6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E96"/>
    <w:rsid w:val="006567E4"/>
    <w:rsid w:val="00656FAE"/>
    <w:rsid w:val="00657121"/>
    <w:rsid w:val="00657AC9"/>
    <w:rsid w:val="00657F45"/>
    <w:rsid w:val="00657F7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1F81"/>
    <w:rsid w:val="0067222B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2B24"/>
    <w:rsid w:val="00683685"/>
    <w:rsid w:val="00684703"/>
    <w:rsid w:val="00684BFB"/>
    <w:rsid w:val="00684FB4"/>
    <w:rsid w:val="00685BD3"/>
    <w:rsid w:val="00685C36"/>
    <w:rsid w:val="00685C84"/>
    <w:rsid w:val="00685D8E"/>
    <w:rsid w:val="006866D2"/>
    <w:rsid w:val="00686C45"/>
    <w:rsid w:val="006874D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3A4"/>
    <w:rsid w:val="00692561"/>
    <w:rsid w:val="00692D30"/>
    <w:rsid w:val="00693645"/>
    <w:rsid w:val="006939A6"/>
    <w:rsid w:val="0069405A"/>
    <w:rsid w:val="0069473B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B5D"/>
    <w:rsid w:val="006B044F"/>
    <w:rsid w:val="006B0B50"/>
    <w:rsid w:val="006B13EF"/>
    <w:rsid w:val="006B17BE"/>
    <w:rsid w:val="006B215D"/>
    <w:rsid w:val="006B273B"/>
    <w:rsid w:val="006B34CC"/>
    <w:rsid w:val="006B3BDD"/>
    <w:rsid w:val="006B3D5D"/>
    <w:rsid w:val="006B4E58"/>
    <w:rsid w:val="006B52B5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01A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0F0"/>
    <w:rsid w:val="006D2AC7"/>
    <w:rsid w:val="006D312F"/>
    <w:rsid w:val="006D33D9"/>
    <w:rsid w:val="006D38C7"/>
    <w:rsid w:val="006D3C73"/>
    <w:rsid w:val="006D3CCE"/>
    <w:rsid w:val="006D4698"/>
    <w:rsid w:val="006D48C4"/>
    <w:rsid w:val="006D56B5"/>
    <w:rsid w:val="006D5771"/>
    <w:rsid w:val="006D6296"/>
    <w:rsid w:val="006D6325"/>
    <w:rsid w:val="006D65CB"/>
    <w:rsid w:val="006D67D9"/>
    <w:rsid w:val="006D7A01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2EE8"/>
    <w:rsid w:val="006F3770"/>
    <w:rsid w:val="006F3B66"/>
    <w:rsid w:val="006F3CF6"/>
    <w:rsid w:val="006F3DEC"/>
    <w:rsid w:val="006F45FA"/>
    <w:rsid w:val="006F4657"/>
    <w:rsid w:val="006F6553"/>
    <w:rsid w:val="006F6698"/>
    <w:rsid w:val="006F78E9"/>
    <w:rsid w:val="006F7BC8"/>
    <w:rsid w:val="007007AC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7EC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4C24"/>
    <w:rsid w:val="00725521"/>
    <w:rsid w:val="007258D8"/>
    <w:rsid w:val="00725DCA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33E4"/>
    <w:rsid w:val="00733400"/>
    <w:rsid w:val="00733513"/>
    <w:rsid w:val="007337A2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BE0"/>
    <w:rsid w:val="00743C16"/>
    <w:rsid w:val="00744C4E"/>
    <w:rsid w:val="0074518E"/>
    <w:rsid w:val="007457FE"/>
    <w:rsid w:val="00745B09"/>
    <w:rsid w:val="0074655F"/>
    <w:rsid w:val="0074695B"/>
    <w:rsid w:val="00746E6B"/>
    <w:rsid w:val="00747BBB"/>
    <w:rsid w:val="007503E1"/>
    <w:rsid w:val="00750622"/>
    <w:rsid w:val="00750944"/>
    <w:rsid w:val="0075124C"/>
    <w:rsid w:val="00751A88"/>
    <w:rsid w:val="007520DD"/>
    <w:rsid w:val="007527B7"/>
    <w:rsid w:val="0075291F"/>
    <w:rsid w:val="00752A55"/>
    <w:rsid w:val="00752F94"/>
    <w:rsid w:val="007536E7"/>
    <w:rsid w:val="0075429E"/>
    <w:rsid w:val="00754B9E"/>
    <w:rsid w:val="00754CD8"/>
    <w:rsid w:val="00754F61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387B"/>
    <w:rsid w:val="0076420D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70117"/>
    <w:rsid w:val="007701D2"/>
    <w:rsid w:val="0077067C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E6E"/>
    <w:rsid w:val="00776F65"/>
    <w:rsid w:val="0077739C"/>
    <w:rsid w:val="00777A99"/>
    <w:rsid w:val="00780035"/>
    <w:rsid w:val="00780F28"/>
    <w:rsid w:val="007816A2"/>
    <w:rsid w:val="0078238B"/>
    <w:rsid w:val="007826A8"/>
    <w:rsid w:val="007828A6"/>
    <w:rsid w:val="00782E16"/>
    <w:rsid w:val="00783101"/>
    <w:rsid w:val="007835B9"/>
    <w:rsid w:val="007845B1"/>
    <w:rsid w:val="00784611"/>
    <w:rsid w:val="007847D3"/>
    <w:rsid w:val="00784D91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8A8"/>
    <w:rsid w:val="00796903"/>
    <w:rsid w:val="00796934"/>
    <w:rsid w:val="007969FF"/>
    <w:rsid w:val="00796D0E"/>
    <w:rsid w:val="00796E3C"/>
    <w:rsid w:val="007973CC"/>
    <w:rsid w:val="00797CB6"/>
    <w:rsid w:val="007A0436"/>
    <w:rsid w:val="007A04E0"/>
    <w:rsid w:val="007A058F"/>
    <w:rsid w:val="007A109C"/>
    <w:rsid w:val="007A1359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B07A6"/>
    <w:rsid w:val="007B084D"/>
    <w:rsid w:val="007B0943"/>
    <w:rsid w:val="007B0BD7"/>
    <w:rsid w:val="007B23DD"/>
    <w:rsid w:val="007B296C"/>
    <w:rsid w:val="007B2ADD"/>
    <w:rsid w:val="007B2B12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6ECB"/>
    <w:rsid w:val="007C71A8"/>
    <w:rsid w:val="007C7719"/>
    <w:rsid w:val="007C7EBB"/>
    <w:rsid w:val="007D04D7"/>
    <w:rsid w:val="007D0D94"/>
    <w:rsid w:val="007D1F2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103"/>
    <w:rsid w:val="007F1845"/>
    <w:rsid w:val="007F19D9"/>
    <w:rsid w:val="007F1EB9"/>
    <w:rsid w:val="007F2805"/>
    <w:rsid w:val="007F33AE"/>
    <w:rsid w:val="007F41BD"/>
    <w:rsid w:val="007F4527"/>
    <w:rsid w:val="007F4867"/>
    <w:rsid w:val="007F4E0D"/>
    <w:rsid w:val="007F5BAB"/>
    <w:rsid w:val="007F5E03"/>
    <w:rsid w:val="007F68FF"/>
    <w:rsid w:val="007F693D"/>
    <w:rsid w:val="007F6DE6"/>
    <w:rsid w:val="007F7BAE"/>
    <w:rsid w:val="00800154"/>
    <w:rsid w:val="0080030A"/>
    <w:rsid w:val="00800312"/>
    <w:rsid w:val="008005C5"/>
    <w:rsid w:val="00800D7C"/>
    <w:rsid w:val="00800DAA"/>
    <w:rsid w:val="00800E8A"/>
    <w:rsid w:val="00801A43"/>
    <w:rsid w:val="00801B2E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47B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4D85"/>
    <w:rsid w:val="0081596B"/>
    <w:rsid w:val="008159E1"/>
    <w:rsid w:val="00816C9D"/>
    <w:rsid w:val="008171C5"/>
    <w:rsid w:val="00817B78"/>
    <w:rsid w:val="008205D0"/>
    <w:rsid w:val="008211AF"/>
    <w:rsid w:val="0082291D"/>
    <w:rsid w:val="00822BA0"/>
    <w:rsid w:val="008245BE"/>
    <w:rsid w:val="00824798"/>
    <w:rsid w:val="00824872"/>
    <w:rsid w:val="00824D45"/>
    <w:rsid w:val="00824E38"/>
    <w:rsid w:val="00824F72"/>
    <w:rsid w:val="00825C8F"/>
    <w:rsid w:val="00825D7B"/>
    <w:rsid w:val="008267B4"/>
    <w:rsid w:val="00827476"/>
    <w:rsid w:val="00827933"/>
    <w:rsid w:val="00827C57"/>
    <w:rsid w:val="0083058B"/>
    <w:rsid w:val="0083147B"/>
    <w:rsid w:val="00831CD8"/>
    <w:rsid w:val="00831DEA"/>
    <w:rsid w:val="0083285A"/>
    <w:rsid w:val="00832976"/>
    <w:rsid w:val="0083402A"/>
    <w:rsid w:val="0083441A"/>
    <w:rsid w:val="00836BF7"/>
    <w:rsid w:val="008370D8"/>
    <w:rsid w:val="00837E79"/>
    <w:rsid w:val="008405CE"/>
    <w:rsid w:val="00840708"/>
    <w:rsid w:val="008407FA"/>
    <w:rsid w:val="00840F9F"/>
    <w:rsid w:val="008413E2"/>
    <w:rsid w:val="00841868"/>
    <w:rsid w:val="00841ABD"/>
    <w:rsid w:val="00841C9C"/>
    <w:rsid w:val="00841E35"/>
    <w:rsid w:val="00842153"/>
    <w:rsid w:val="00842A8E"/>
    <w:rsid w:val="00843220"/>
    <w:rsid w:val="00843F41"/>
    <w:rsid w:val="00844146"/>
    <w:rsid w:val="00844CE9"/>
    <w:rsid w:val="00845CB1"/>
    <w:rsid w:val="00846786"/>
    <w:rsid w:val="00846BD5"/>
    <w:rsid w:val="00846EBA"/>
    <w:rsid w:val="00847920"/>
    <w:rsid w:val="008502D9"/>
    <w:rsid w:val="00850531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222B"/>
    <w:rsid w:val="0086247C"/>
    <w:rsid w:val="00863177"/>
    <w:rsid w:val="00863639"/>
    <w:rsid w:val="00864A47"/>
    <w:rsid w:val="00864ECD"/>
    <w:rsid w:val="00865C71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5A0"/>
    <w:rsid w:val="008727DE"/>
    <w:rsid w:val="0087282E"/>
    <w:rsid w:val="00873013"/>
    <w:rsid w:val="00873083"/>
    <w:rsid w:val="008734D5"/>
    <w:rsid w:val="00873685"/>
    <w:rsid w:val="00873ECB"/>
    <w:rsid w:val="008741C0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57F"/>
    <w:rsid w:val="00882820"/>
    <w:rsid w:val="00882B2A"/>
    <w:rsid w:val="00882E70"/>
    <w:rsid w:val="00883038"/>
    <w:rsid w:val="00883DA9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75C"/>
    <w:rsid w:val="008A2A23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2E2F"/>
    <w:rsid w:val="008B3693"/>
    <w:rsid w:val="008B3A2C"/>
    <w:rsid w:val="008B3E7C"/>
    <w:rsid w:val="008B41EC"/>
    <w:rsid w:val="008B44FF"/>
    <w:rsid w:val="008B64F4"/>
    <w:rsid w:val="008B6571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D41"/>
    <w:rsid w:val="008C6334"/>
    <w:rsid w:val="008C6721"/>
    <w:rsid w:val="008C6C5B"/>
    <w:rsid w:val="008C6FCB"/>
    <w:rsid w:val="008C77D6"/>
    <w:rsid w:val="008C7954"/>
    <w:rsid w:val="008C7AD5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3B3"/>
    <w:rsid w:val="008D3718"/>
    <w:rsid w:val="008D3ED5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19F9"/>
    <w:rsid w:val="008F267B"/>
    <w:rsid w:val="008F268B"/>
    <w:rsid w:val="008F2825"/>
    <w:rsid w:val="008F28E5"/>
    <w:rsid w:val="008F3D9A"/>
    <w:rsid w:val="008F45BB"/>
    <w:rsid w:val="008F45E8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E1B"/>
    <w:rsid w:val="00900262"/>
    <w:rsid w:val="009005E1"/>
    <w:rsid w:val="0090188F"/>
    <w:rsid w:val="00902450"/>
    <w:rsid w:val="00902631"/>
    <w:rsid w:val="00902FB4"/>
    <w:rsid w:val="0090390D"/>
    <w:rsid w:val="00903A41"/>
    <w:rsid w:val="009044BC"/>
    <w:rsid w:val="009048E2"/>
    <w:rsid w:val="009066D1"/>
    <w:rsid w:val="009068A9"/>
    <w:rsid w:val="00910116"/>
    <w:rsid w:val="00910B06"/>
    <w:rsid w:val="00910F9A"/>
    <w:rsid w:val="00911054"/>
    <w:rsid w:val="0091164B"/>
    <w:rsid w:val="00912D45"/>
    <w:rsid w:val="00913695"/>
    <w:rsid w:val="00913933"/>
    <w:rsid w:val="0091480C"/>
    <w:rsid w:val="00915584"/>
    <w:rsid w:val="00915AFC"/>
    <w:rsid w:val="009165A0"/>
    <w:rsid w:val="009170E0"/>
    <w:rsid w:val="00917224"/>
    <w:rsid w:val="009172A4"/>
    <w:rsid w:val="00917690"/>
    <w:rsid w:val="00920BEF"/>
    <w:rsid w:val="00920CF4"/>
    <w:rsid w:val="0092118A"/>
    <w:rsid w:val="009219DE"/>
    <w:rsid w:val="00921C7E"/>
    <w:rsid w:val="009220DA"/>
    <w:rsid w:val="0092230B"/>
    <w:rsid w:val="00922472"/>
    <w:rsid w:val="009227BA"/>
    <w:rsid w:val="009227CB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5AA"/>
    <w:rsid w:val="00932628"/>
    <w:rsid w:val="0093297F"/>
    <w:rsid w:val="00932D7E"/>
    <w:rsid w:val="00932DA1"/>
    <w:rsid w:val="009333B6"/>
    <w:rsid w:val="0093424C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7B7"/>
    <w:rsid w:val="00950A37"/>
    <w:rsid w:val="00950A7D"/>
    <w:rsid w:val="00950CC4"/>
    <w:rsid w:val="00950EEC"/>
    <w:rsid w:val="00950FBB"/>
    <w:rsid w:val="00951B18"/>
    <w:rsid w:val="00951BB6"/>
    <w:rsid w:val="00951EED"/>
    <w:rsid w:val="009529F9"/>
    <w:rsid w:val="00953484"/>
    <w:rsid w:val="0095352E"/>
    <w:rsid w:val="009549E3"/>
    <w:rsid w:val="00955EA8"/>
    <w:rsid w:val="00956A92"/>
    <w:rsid w:val="009579EC"/>
    <w:rsid w:val="0096051A"/>
    <w:rsid w:val="009606F6"/>
    <w:rsid w:val="0096073F"/>
    <w:rsid w:val="009610BC"/>
    <w:rsid w:val="009613B1"/>
    <w:rsid w:val="00962175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7A2"/>
    <w:rsid w:val="00975BB8"/>
    <w:rsid w:val="00976083"/>
    <w:rsid w:val="009766E0"/>
    <w:rsid w:val="00976E02"/>
    <w:rsid w:val="0097736C"/>
    <w:rsid w:val="009809E5"/>
    <w:rsid w:val="00980A96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18"/>
    <w:rsid w:val="00994A37"/>
    <w:rsid w:val="00995388"/>
    <w:rsid w:val="009953DE"/>
    <w:rsid w:val="00995C32"/>
    <w:rsid w:val="009963F4"/>
    <w:rsid w:val="009967C4"/>
    <w:rsid w:val="00996D44"/>
    <w:rsid w:val="009973D4"/>
    <w:rsid w:val="00997A9D"/>
    <w:rsid w:val="00997F5B"/>
    <w:rsid w:val="009A041E"/>
    <w:rsid w:val="009A04F1"/>
    <w:rsid w:val="009A13B6"/>
    <w:rsid w:val="009A18D7"/>
    <w:rsid w:val="009A1A08"/>
    <w:rsid w:val="009A1C64"/>
    <w:rsid w:val="009A1E75"/>
    <w:rsid w:val="009A201E"/>
    <w:rsid w:val="009A2B72"/>
    <w:rsid w:val="009A3313"/>
    <w:rsid w:val="009A3350"/>
    <w:rsid w:val="009A35DA"/>
    <w:rsid w:val="009A3A63"/>
    <w:rsid w:val="009A401F"/>
    <w:rsid w:val="009A460C"/>
    <w:rsid w:val="009A4881"/>
    <w:rsid w:val="009A568F"/>
    <w:rsid w:val="009A56A6"/>
    <w:rsid w:val="009A5755"/>
    <w:rsid w:val="009A5924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D63"/>
    <w:rsid w:val="009B51C8"/>
    <w:rsid w:val="009B6A4B"/>
    <w:rsid w:val="009B6C1A"/>
    <w:rsid w:val="009B6CBB"/>
    <w:rsid w:val="009C04CA"/>
    <w:rsid w:val="009C0D52"/>
    <w:rsid w:val="009C14D7"/>
    <w:rsid w:val="009C30AF"/>
    <w:rsid w:val="009C365B"/>
    <w:rsid w:val="009C381D"/>
    <w:rsid w:val="009C387E"/>
    <w:rsid w:val="009C3E45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0EC6"/>
    <w:rsid w:val="009E21E0"/>
    <w:rsid w:val="009E2A18"/>
    <w:rsid w:val="009E3A68"/>
    <w:rsid w:val="009E3E4B"/>
    <w:rsid w:val="009E468F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12D2"/>
    <w:rsid w:val="009F31EB"/>
    <w:rsid w:val="009F35A9"/>
    <w:rsid w:val="009F3889"/>
    <w:rsid w:val="009F39AA"/>
    <w:rsid w:val="009F3B48"/>
    <w:rsid w:val="009F4C24"/>
    <w:rsid w:val="009F5A9D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3BAB"/>
    <w:rsid w:val="00A051CC"/>
    <w:rsid w:val="00A0595C"/>
    <w:rsid w:val="00A0624A"/>
    <w:rsid w:val="00A06797"/>
    <w:rsid w:val="00A06D6F"/>
    <w:rsid w:val="00A07056"/>
    <w:rsid w:val="00A0736B"/>
    <w:rsid w:val="00A07459"/>
    <w:rsid w:val="00A10434"/>
    <w:rsid w:val="00A108A3"/>
    <w:rsid w:val="00A10A7E"/>
    <w:rsid w:val="00A11252"/>
    <w:rsid w:val="00A115C4"/>
    <w:rsid w:val="00A11B53"/>
    <w:rsid w:val="00A1203F"/>
    <w:rsid w:val="00A122C7"/>
    <w:rsid w:val="00A12E7A"/>
    <w:rsid w:val="00A13E0D"/>
    <w:rsid w:val="00A14569"/>
    <w:rsid w:val="00A14F3D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0C92"/>
    <w:rsid w:val="00A411A1"/>
    <w:rsid w:val="00A42EE4"/>
    <w:rsid w:val="00A43CA9"/>
    <w:rsid w:val="00A44877"/>
    <w:rsid w:val="00A44A13"/>
    <w:rsid w:val="00A467EC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4DB"/>
    <w:rsid w:val="00A64CD9"/>
    <w:rsid w:val="00A6595D"/>
    <w:rsid w:val="00A66F06"/>
    <w:rsid w:val="00A67A1B"/>
    <w:rsid w:val="00A70C1B"/>
    <w:rsid w:val="00A70C73"/>
    <w:rsid w:val="00A71709"/>
    <w:rsid w:val="00A7180E"/>
    <w:rsid w:val="00A721CE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6FBF"/>
    <w:rsid w:val="00A77ADF"/>
    <w:rsid w:val="00A77B3A"/>
    <w:rsid w:val="00A77DFE"/>
    <w:rsid w:val="00A8003D"/>
    <w:rsid w:val="00A80DC3"/>
    <w:rsid w:val="00A811D4"/>
    <w:rsid w:val="00A814EB"/>
    <w:rsid w:val="00A816C1"/>
    <w:rsid w:val="00A821BE"/>
    <w:rsid w:val="00A822AD"/>
    <w:rsid w:val="00A82696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AE1"/>
    <w:rsid w:val="00A90CE9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52E6"/>
    <w:rsid w:val="00A95336"/>
    <w:rsid w:val="00A953DB"/>
    <w:rsid w:val="00A955CA"/>
    <w:rsid w:val="00A957F4"/>
    <w:rsid w:val="00A9664E"/>
    <w:rsid w:val="00A9770B"/>
    <w:rsid w:val="00A97F34"/>
    <w:rsid w:val="00AA01D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8AF"/>
    <w:rsid w:val="00AA640C"/>
    <w:rsid w:val="00AA657C"/>
    <w:rsid w:val="00AA714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A2C"/>
    <w:rsid w:val="00AB3E6C"/>
    <w:rsid w:val="00AB4D0E"/>
    <w:rsid w:val="00AB4ED5"/>
    <w:rsid w:val="00AB4FE7"/>
    <w:rsid w:val="00AB55C8"/>
    <w:rsid w:val="00AB5897"/>
    <w:rsid w:val="00AB5AC5"/>
    <w:rsid w:val="00AB5D25"/>
    <w:rsid w:val="00AB63BF"/>
    <w:rsid w:val="00AB68D2"/>
    <w:rsid w:val="00AB791D"/>
    <w:rsid w:val="00AB7BA2"/>
    <w:rsid w:val="00AB7FD9"/>
    <w:rsid w:val="00AC1D81"/>
    <w:rsid w:val="00AC2AD0"/>
    <w:rsid w:val="00AC3C90"/>
    <w:rsid w:val="00AC445C"/>
    <w:rsid w:val="00AC4B68"/>
    <w:rsid w:val="00AC5203"/>
    <w:rsid w:val="00AC5C86"/>
    <w:rsid w:val="00AC6383"/>
    <w:rsid w:val="00AC63DC"/>
    <w:rsid w:val="00AC6821"/>
    <w:rsid w:val="00AC6B6E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01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678"/>
    <w:rsid w:val="00AE6C33"/>
    <w:rsid w:val="00AE6F9B"/>
    <w:rsid w:val="00AE7060"/>
    <w:rsid w:val="00AE70BF"/>
    <w:rsid w:val="00AE7DFD"/>
    <w:rsid w:val="00AF0264"/>
    <w:rsid w:val="00AF06C2"/>
    <w:rsid w:val="00AF108C"/>
    <w:rsid w:val="00AF2327"/>
    <w:rsid w:val="00AF2A54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6DB5"/>
    <w:rsid w:val="00AF71E3"/>
    <w:rsid w:val="00AF72EE"/>
    <w:rsid w:val="00B00469"/>
    <w:rsid w:val="00B00574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267"/>
    <w:rsid w:val="00B05801"/>
    <w:rsid w:val="00B05D45"/>
    <w:rsid w:val="00B06627"/>
    <w:rsid w:val="00B06E34"/>
    <w:rsid w:val="00B070A4"/>
    <w:rsid w:val="00B071D9"/>
    <w:rsid w:val="00B07878"/>
    <w:rsid w:val="00B07B1A"/>
    <w:rsid w:val="00B07E26"/>
    <w:rsid w:val="00B10822"/>
    <w:rsid w:val="00B11951"/>
    <w:rsid w:val="00B11F43"/>
    <w:rsid w:val="00B1358D"/>
    <w:rsid w:val="00B13E2A"/>
    <w:rsid w:val="00B14D99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7DCE"/>
    <w:rsid w:val="00B30680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5AE9"/>
    <w:rsid w:val="00B47080"/>
    <w:rsid w:val="00B473EE"/>
    <w:rsid w:val="00B500BA"/>
    <w:rsid w:val="00B50404"/>
    <w:rsid w:val="00B50579"/>
    <w:rsid w:val="00B51931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A4D"/>
    <w:rsid w:val="00B63119"/>
    <w:rsid w:val="00B63889"/>
    <w:rsid w:val="00B63E82"/>
    <w:rsid w:val="00B64626"/>
    <w:rsid w:val="00B650E9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A35"/>
    <w:rsid w:val="00B742E5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311D"/>
    <w:rsid w:val="00B83BA1"/>
    <w:rsid w:val="00B84A6F"/>
    <w:rsid w:val="00B84BDD"/>
    <w:rsid w:val="00B86119"/>
    <w:rsid w:val="00B861CD"/>
    <w:rsid w:val="00B862A8"/>
    <w:rsid w:val="00B86417"/>
    <w:rsid w:val="00B87102"/>
    <w:rsid w:val="00B90251"/>
    <w:rsid w:val="00B9059B"/>
    <w:rsid w:val="00B905FC"/>
    <w:rsid w:val="00B90698"/>
    <w:rsid w:val="00B90A70"/>
    <w:rsid w:val="00B90F04"/>
    <w:rsid w:val="00B91327"/>
    <w:rsid w:val="00B923CE"/>
    <w:rsid w:val="00B92897"/>
    <w:rsid w:val="00B9367D"/>
    <w:rsid w:val="00B93B81"/>
    <w:rsid w:val="00B93FEF"/>
    <w:rsid w:val="00B95A74"/>
    <w:rsid w:val="00B96715"/>
    <w:rsid w:val="00B96821"/>
    <w:rsid w:val="00B9685E"/>
    <w:rsid w:val="00B96EF2"/>
    <w:rsid w:val="00BA0C1F"/>
    <w:rsid w:val="00BA26C4"/>
    <w:rsid w:val="00BA29BB"/>
    <w:rsid w:val="00BA29D4"/>
    <w:rsid w:val="00BA2E1B"/>
    <w:rsid w:val="00BA435B"/>
    <w:rsid w:val="00BA4543"/>
    <w:rsid w:val="00BA4B6F"/>
    <w:rsid w:val="00BA4E60"/>
    <w:rsid w:val="00BA6AC0"/>
    <w:rsid w:val="00BA6B65"/>
    <w:rsid w:val="00BA7169"/>
    <w:rsid w:val="00BA735B"/>
    <w:rsid w:val="00BA7A9E"/>
    <w:rsid w:val="00BA7B44"/>
    <w:rsid w:val="00BA7E93"/>
    <w:rsid w:val="00BB22A5"/>
    <w:rsid w:val="00BB263E"/>
    <w:rsid w:val="00BB3299"/>
    <w:rsid w:val="00BB4A38"/>
    <w:rsid w:val="00BB53D6"/>
    <w:rsid w:val="00BB6864"/>
    <w:rsid w:val="00BB79DF"/>
    <w:rsid w:val="00BB7CC3"/>
    <w:rsid w:val="00BC018B"/>
    <w:rsid w:val="00BC09F6"/>
    <w:rsid w:val="00BC14BC"/>
    <w:rsid w:val="00BC1646"/>
    <w:rsid w:val="00BC2707"/>
    <w:rsid w:val="00BC354B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78C"/>
    <w:rsid w:val="00BD3E1E"/>
    <w:rsid w:val="00BD3E32"/>
    <w:rsid w:val="00BD4A01"/>
    <w:rsid w:val="00BD4A08"/>
    <w:rsid w:val="00BD54EB"/>
    <w:rsid w:val="00BD63B0"/>
    <w:rsid w:val="00BD6ED3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61AF"/>
    <w:rsid w:val="00C0633F"/>
    <w:rsid w:val="00C06A47"/>
    <w:rsid w:val="00C07501"/>
    <w:rsid w:val="00C102E6"/>
    <w:rsid w:val="00C10323"/>
    <w:rsid w:val="00C1117F"/>
    <w:rsid w:val="00C123FF"/>
    <w:rsid w:val="00C12464"/>
    <w:rsid w:val="00C12851"/>
    <w:rsid w:val="00C129B1"/>
    <w:rsid w:val="00C12C2F"/>
    <w:rsid w:val="00C1323D"/>
    <w:rsid w:val="00C1382A"/>
    <w:rsid w:val="00C141F3"/>
    <w:rsid w:val="00C14280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52CB"/>
    <w:rsid w:val="00C254DD"/>
    <w:rsid w:val="00C26522"/>
    <w:rsid w:val="00C26AFA"/>
    <w:rsid w:val="00C26CDA"/>
    <w:rsid w:val="00C30334"/>
    <w:rsid w:val="00C30E40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29F2"/>
    <w:rsid w:val="00C445AF"/>
    <w:rsid w:val="00C44F0A"/>
    <w:rsid w:val="00C44FE3"/>
    <w:rsid w:val="00C450A6"/>
    <w:rsid w:val="00C457CC"/>
    <w:rsid w:val="00C45A40"/>
    <w:rsid w:val="00C46212"/>
    <w:rsid w:val="00C4678A"/>
    <w:rsid w:val="00C46FF1"/>
    <w:rsid w:val="00C47116"/>
    <w:rsid w:val="00C473DD"/>
    <w:rsid w:val="00C5029D"/>
    <w:rsid w:val="00C51AA3"/>
    <w:rsid w:val="00C52069"/>
    <w:rsid w:val="00C52107"/>
    <w:rsid w:val="00C5276B"/>
    <w:rsid w:val="00C5386D"/>
    <w:rsid w:val="00C53C66"/>
    <w:rsid w:val="00C54237"/>
    <w:rsid w:val="00C54A51"/>
    <w:rsid w:val="00C5566F"/>
    <w:rsid w:val="00C5651C"/>
    <w:rsid w:val="00C56A0F"/>
    <w:rsid w:val="00C571F1"/>
    <w:rsid w:val="00C575D2"/>
    <w:rsid w:val="00C577D8"/>
    <w:rsid w:val="00C57F3C"/>
    <w:rsid w:val="00C6002A"/>
    <w:rsid w:val="00C60341"/>
    <w:rsid w:val="00C60479"/>
    <w:rsid w:val="00C606BE"/>
    <w:rsid w:val="00C608AF"/>
    <w:rsid w:val="00C60F92"/>
    <w:rsid w:val="00C62994"/>
    <w:rsid w:val="00C634F4"/>
    <w:rsid w:val="00C64F52"/>
    <w:rsid w:val="00C667CC"/>
    <w:rsid w:val="00C66D8F"/>
    <w:rsid w:val="00C66E61"/>
    <w:rsid w:val="00C66F53"/>
    <w:rsid w:val="00C67337"/>
    <w:rsid w:val="00C675EF"/>
    <w:rsid w:val="00C71C32"/>
    <w:rsid w:val="00C72081"/>
    <w:rsid w:val="00C725F8"/>
    <w:rsid w:val="00C731BE"/>
    <w:rsid w:val="00C7329E"/>
    <w:rsid w:val="00C739FC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9A6"/>
    <w:rsid w:val="00C80EDD"/>
    <w:rsid w:val="00C80FF7"/>
    <w:rsid w:val="00C81D26"/>
    <w:rsid w:val="00C81F29"/>
    <w:rsid w:val="00C82120"/>
    <w:rsid w:val="00C823BF"/>
    <w:rsid w:val="00C839EA"/>
    <w:rsid w:val="00C83E95"/>
    <w:rsid w:val="00C8446F"/>
    <w:rsid w:val="00C84552"/>
    <w:rsid w:val="00C84F49"/>
    <w:rsid w:val="00C8628E"/>
    <w:rsid w:val="00C86681"/>
    <w:rsid w:val="00C86721"/>
    <w:rsid w:val="00C90443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BCA"/>
    <w:rsid w:val="00CA0C6C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9E"/>
    <w:rsid w:val="00CC112D"/>
    <w:rsid w:val="00CC17EB"/>
    <w:rsid w:val="00CC1D64"/>
    <w:rsid w:val="00CC1FC2"/>
    <w:rsid w:val="00CC22EF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5D3"/>
    <w:rsid w:val="00CC7AFB"/>
    <w:rsid w:val="00CC7DD3"/>
    <w:rsid w:val="00CD01DB"/>
    <w:rsid w:val="00CD0343"/>
    <w:rsid w:val="00CD10BD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1C3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34B"/>
    <w:rsid w:val="00D01378"/>
    <w:rsid w:val="00D01AC3"/>
    <w:rsid w:val="00D0222B"/>
    <w:rsid w:val="00D0295C"/>
    <w:rsid w:val="00D0313D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33F"/>
    <w:rsid w:val="00D07425"/>
    <w:rsid w:val="00D07C7D"/>
    <w:rsid w:val="00D10C73"/>
    <w:rsid w:val="00D128F0"/>
    <w:rsid w:val="00D13AFD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F25"/>
    <w:rsid w:val="00D22A99"/>
    <w:rsid w:val="00D22C09"/>
    <w:rsid w:val="00D22FB0"/>
    <w:rsid w:val="00D240D9"/>
    <w:rsid w:val="00D24FB0"/>
    <w:rsid w:val="00D25B7F"/>
    <w:rsid w:val="00D25D29"/>
    <w:rsid w:val="00D27926"/>
    <w:rsid w:val="00D27AB7"/>
    <w:rsid w:val="00D27BA9"/>
    <w:rsid w:val="00D30AB5"/>
    <w:rsid w:val="00D30CD6"/>
    <w:rsid w:val="00D311F7"/>
    <w:rsid w:val="00D3133E"/>
    <w:rsid w:val="00D319FF"/>
    <w:rsid w:val="00D31A2F"/>
    <w:rsid w:val="00D31A3D"/>
    <w:rsid w:val="00D32192"/>
    <w:rsid w:val="00D32825"/>
    <w:rsid w:val="00D32C56"/>
    <w:rsid w:val="00D33418"/>
    <w:rsid w:val="00D335E9"/>
    <w:rsid w:val="00D342D8"/>
    <w:rsid w:val="00D345AF"/>
    <w:rsid w:val="00D347ED"/>
    <w:rsid w:val="00D35DBF"/>
    <w:rsid w:val="00D36A23"/>
    <w:rsid w:val="00D36DE5"/>
    <w:rsid w:val="00D375F1"/>
    <w:rsid w:val="00D37BAF"/>
    <w:rsid w:val="00D37C04"/>
    <w:rsid w:val="00D37CE5"/>
    <w:rsid w:val="00D409EB"/>
    <w:rsid w:val="00D42FD7"/>
    <w:rsid w:val="00D442D3"/>
    <w:rsid w:val="00D44A60"/>
    <w:rsid w:val="00D44C17"/>
    <w:rsid w:val="00D453C8"/>
    <w:rsid w:val="00D46190"/>
    <w:rsid w:val="00D46862"/>
    <w:rsid w:val="00D46866"/>
    <w:rsid w:val="00D46B8A"/>
    <w:rsid w:val="00D517D6"/>
    <w:rsid w:val="00D5222B"/>
    <w:rsid w:val="00D533B9"/>
    <w:rsid w:val="00D5408C"/>
    <w:rsid w:val="00D546AB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284"/>
    <w:rsid w:val="00D66549"/>
    <w:rsid w:val="00D6657D"/>
    <w:rsid w:val="00D6678C"/>
    <w:rsid w:val="00D67112"/>
    <w:rsid w:val="00D67179"/>
    <w:rsid w:val="00D676FD"/>
    <w:rsid w:val="00D7122E"/>
    <w:rsid w:val="00D7164D"/>
    <w:rsid w:val="00D72332"/>
    <w:rsid w:val="00D7256D"/>
    <w:rsid w:val="00D72A94"/>
    <w:rsid w:val="00D742FD"/>
    <w:rsid w:val="00D74F97"/>
    <w:rsid w:val="00D753DB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EEB"/>
    <w:rsid w:val="00D87F77"/>
    <w:rsid w:val="00D9003C"/>
    <w:rsid w:val="00D9025A"/>
    <w:rsid w:val="00D90483"/>
    <w:rsid w:val="00D90885"/>
    <w:rsid w:val="00D90925"/>
    <w:rsid w:val="00D91301"/>
    <w:rsid w:val="00D916B9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759C"/>
    <w:rsid w:val="00D97F45"/>
    <w:rsid w:val="00DA0B23"/>
    <w:rsid w:val="00DA1286"/>
    <w:rsid w:val="00DA1A67"/>
    <w:rsid w:val="00DA29FA"/>
    <w:rsid w:val="00DA306E"/>
    <w:rsid w:val="00DA3D63"/>
    <w:rsid w:val="00DA3F3F"/>
    <w:rsid w:val="00DA45FD"/>
    <w:rsid w:val="00DA4EF8"/>
    <w:rsid w:val="00DA56B8"/>
    <w:rsid w:val="00DA62D0"/>
    <w:rsid w:val="00DA75E4"/>
    <w:rsid w:val="00DA7BF9"/>
    <w:rsid w:val="00DA7CC0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38F9"/>
    <w:rsid w:val="00DC4185"/>
    <w:rsid w:val="00DC4344"/>
    <w:rsid w:val="00DC513D"/>
    <w:rsid w:val="00DC5775"/>
    <w:rsid w:val="00DC5F03"/>
    <w:rsid w:val="00DC738B"/>
    <w:rsid w:val="00DC7617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46"/>
    <w:rsid w:val="00DD46CA"/>
    <w:rsid w:val="00DD48A6"/>
    <w:rsid w:val="00DD4975"/>
    <w:rsid w:val="00DD4BB0"/>
    <w:rsid w:val="00DD4CEB"/>
    <w:rsid w:val="00DD5257"/>
    <w:rsid w:val="00DD63CB"/>
    <w:rsid w:val="00DD7016"/>
    <w:rsid w:val="00DD73D8"/>
    <w:rsid w:val="00DD79C0"/>
    <w:rsid w:val="00DE042F"/>
    <w:rsid w:val="00DE0DA0"/>
    <w:rsid w:val="00DE1175"/>
    <w:rsid w:val="00DE1178"/>
    <w:rsid w:val="00DE193F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2ECE"/>
    <w:rsid w:val="00E0341C"/>
    <w:rsid w:val="00E035D1"/>
    <w:rsid w:val="00E04C42"/>
    <w:rsid w:val="00E04C75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2072C"/>
    <w:rsid w:val="00E207F4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5DA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F9"/>
    <w:rsid w:val="00E62EDF"/>
    <w:rsid w:val="00E6316F"/>
    <w:rsid w:val="00E63413"/>
    <w:rsid w:val="00E6389B"/>
    <w:rsid w:val="00E63E8F"/>
    <w:rsid w:val="00E643EC"/>
    <w:rsid w:val="00E64756"/>
    <w:rsid w:val="00E64DCA"/>
    <w:rsid w:val="00E65010"/>
    <w:rsid w:val="00E65E89"/>
    <w:rsid w:val="00E6644B"/>
    <w:rsid w:val="00E66B98"/>
    <w:rsid w:val="00E67201"/>
    <w:rsid w:val="00E6727E"/>
    <w:rsid w:val="00E674B7"/>
    <w:rsid w:val="00E703F5"/>
    <w:rsid w:val="00E70546"/>
    <w:rsid w:val="00E70CC4"/>
    <w:rsid w:val="00E71582"/>
    <w:rsid w:val="00E71AFE"/>
    <w:rsid w:val="00E72843"/>
    <w:rsid w:val="00E72937"/>
    <w:rsid w:val="00E737F2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6F7"/>
    <w:rsid w:val="00EA4882"/>
    <w:rsid w:val="00EA4A1F"/>
    <w:rsid w:val="00EA4ADC"/>
    <w:rsid w:val="00EA4DB6"/>
    <w:rsid w:val="00EA4E78"/>
    <w:rsid w:val="00EA589A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274D"/>
    <w:rsid w:val="00EB2B96"/>
    <w:rsid w:val="00EB2D3D"/>
    <w:rsid w:val="00EB2E4F"/>
    <w:rsid w:val="00EB32C9"/>
    <w:rsid w:val="00EB4116"/>
    <w:rsid w:val="00EB4419"/>
    <w:rsid w:val="00EB4844"/>
    <w:rsid w:val="00EB4849"/>
    <w:rsid w:val="00EB5198"/>
    <w:rsid w:val="00EB5838"/>
    <w:rsid w:val="00EB597D"/>
    <w:rsid w:val="00EB5B7B"/>
    <w:rsid w:val="00EB6EBD"/>
    <w:rsid w:val="00EB7218"/>
    <w:rsid w:val="00EB732C"/>
    <w:rsid w:val="00EB7439"/>
    <w:rsid w:val="00EB7554"/>
    <w:rsid w:val="00EB7A47"/>
    <w:rsid w:val="00EB7B58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39B5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F46"/>
    <w:rsid w:val="00EE31DE"/>
    <w:rsid w:val="00EE4857"/>
    <w:rsid w:val="00EE495B"/>
    <w:rsid w:val="00EE52FC"/>
    <w:rsid w:val="00EE6A99"/>
    <w:rsid w:val="00EE76BA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7E40"/>
    <w:rsid w:val="00F000C9"/>
    <w:rsid w:val="00F00557"/>
    <w:rsid w:val="00F01555"/>
    <w:rsid w:val="00F01AB5"/>
    <w:rsid w:val="00F01EF2"/>
    <w:rsid w:val="00F02258"/>
    <w:rsid w:val="00F03228"/>
    <w:rsid w:val="00F048BA"/>
    <w:rsid w:val="00F04A15"/>
    <w:rsid w:val="00F04B6E"/>
    <w:rsid w:val="00F04E57"/>
    <w:rsid w:val="00F0787E"/>
    <w:rsid w:val="00F103EF"/>
    <w:rsid w:val="00F103FE"/>
    <w:rsid w:val="00F10F22"/>
    <w:rsid w:val="00F122D0"/>
    <w:rsid w:val="00F1242F"/>
    <w:rsid w:val="00F129EB"/>
    <w:rsid w:val="00F12DD4"/>
    <w:rsid w:val="00F13EA8"/>
    <w:rsid w:val="00F14A45"/>
    <w:rsid w:val="00F14CFC"/>
    <w:rsid w:val="00F15756"/>
    <w:rsid w:val="00F15A39"/>
    <w:rsid w:val="00F15D25"/>
    <w:rsid w:val="00F16064"/>
    <w:rsid w:val="00F16357"/>
    <w:rsid w:val="00F16C0D"/>
    <w:rsid w:val="00F16F35"/>
    <w:rsid w:val="00F17985"/>
    <w:rsid w:val="00F205F6"/>
    <w:rsid w:val="00F20944"/>
    <w:rsid w:val="00F20A7C"/>
    <w:rsid w:val="00F20B48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F18"/>
    <w:rsid w:val="00F3220D"/>
    <w:rsid w:val="00F323F5"/>
    <w:rsid w:val="00F32C4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609E"/>
    <w:rsid w:val="00F36547"/>
    <w:rsid w:val="00F369E3"/>
    <w:rsid w:val="00F36F16"/>
    <w:rsid w:val="00F3709F"/>
    <w:rsid w:val="00F371CC"/>
    <w:rsid w:val="00F373CF"/>
    <w:rsid w:val="00F37A37"/>
    <w:rsid w:val="00F37EBC"/>
    <w:rsid w:val="00F37F55"/>
    <w:rsid w:val="00F40780"/>
    <w:rsid w:val="00F40B5E"/>
    <w:rsid w:val="00F41BEE"/>
    <w:rsid w:val="00F41F64"/>
    <w:rsid w:val="00F42FE5"/>
    <w:rsid w:val="00F43370"/>
    <w:rsid w:val="00F436E0"/>
    <w:rsid w:val="00F438D1"/>
    <w:rsid w:val="00F4391B"/>
    <w:rsid w:val="00F43F7D"/>
    <w:rsid w:val="00F4440F"/>
    <w:rsid w:val="00F44874"/>
    <w:rsid w:val="00F46393"/>
    <w:rsid w:val="00F46A2C"/>
    <w:rsid w:val="00F46FC2"/>
    <w:rsid w:val="00F47846"/>
    <w:rsid w:val="00F47D44"/>
    <w:rsid w:val="00F47DCD"/>
    <w:rsid w:val="00F501FF"/>
    <w:rsid w:val="00F5070B"/>
    <w:rsid w:val="00F50DEF"/>
    <w:rsid w:val="00F51106"/>
    <w:rsid w:val="00F5140E"/>
    <w:rsid w:val="00F51D85"/>
    <w:rsid w:val="00F51DF4"/>
    <w:rsid w:val="00F52D6C"/>
    <w:rsid w:val="00F52DDA"/>
    <w:rsid w:val="00F5307C"/>
    <w:rsid w:val="00F5353C"/>
    <w:rsid w:val="00F53BC1"/>
    <w:rsid w:val="00F541B0"/>
    <w:rsid w:val="00F543EE"/>
    <w:rsid w:val="00F54945"/>
    <w:rsid w:val="00F56735"/>
    <w:rsid w:val="00F567E9"/>
    <w:rsid w:val="00F56C0A"/>
    <w:rsid w:val="00F56FC8"/>
    <w:rsid w:val="00F57012"/>
    <w:rsid w:val="00F57040"/>
    <w:rsid w:val="00F5705A"/>
    <w:rsid w:val="00F57834"/>
    <w:rsid w:val="00F57AE1"/>
    <w:rsid w:val="00F6013D"/>
    <w:rsid w:val="00F60340"/>
    <w:rsid w:val="00F6048E"/>
    <w:rsid w:val="00F60F00"/>
    <w:rsid w:val="00F60FD6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6025"/>
    <w:rsid w:val="00F6638C"/>
    <w:rsid w:val="00F667A2"/>
    <w:rsid w:val="00F667D7"/>
    <w:rsid w:val="00F67ED2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BEF"/>
    <w:rsid w:val="00F80F00"/>
    <w:rsid w:val="00F814A2"/>
    <w:rsid w:val="00F81A2D"/>
    <w:rsid w:val="00F81A55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A4E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400E"/>
    <w:rsid w:val="00FA4538"/>
    <w:rsid w:val="00FA546F"/>
    <w:rsid w:val="00FA6B25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2659"/>
    <w:rsid w:val="00FB31CB"/>
    <w:rsid w:val="00FB3E1F"/>
    <w:rsid w:val="00FB43DC"/>
    <w:rsid w:val="00FB4458"/>
    <w:rsid w:val="00FB4740"/>
    <w:rsid w:val="00FB5138"/>
    <w:rsid w:val="00FB51A7"/>
    <w:rsid w:val="00FB5257"/>
    <w:rsid w:val="00FB54F5"/>
    <w:rsid w:val="00FB6390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7F1"/>
    <w:rsid w:val="00FC58B5"/>
    <w:rsid w:val="00FC600A"/>
    <w:rsid w:val="00FC64B0"/>
    <w:rsid w:val="00FC6EE2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4FC2"/>
    <w:rsid w:val="00FE4FFF"/>
    <w:rsid w:val="00FE509C"/>
    <w:rsid w:val="00FE5D0B"/>
    <w:rsid w:val="00FE5DE6"/>
    <w:rsid w:val="00FE6097"/>
    <w:rsid w:val="00FE6840"/>
    <w:rsid w:val="00FE6F43"/>
    <w:rsid w:val="00FE75B6"/>
    <w:rsid w:val="00FF05EF"/>
    <w:rsid w:val="00FF0E1D"/>
    <w:rsid w:val="00FF1E3A"/>
    <w:rsid w:val="00FF23A8"/>
    <w:rsid w:val="00FF23D3"/>
    <w:rsid w:val="00FF35A2"/>
    <w:rsid w:val="00FF3A78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20369D80-95CA-4DF3-B79D-DD65F7AC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4218FF"/>
    <w:pPr>
      <w:tabs>
        <w:tab w:val="left" w:pos="1162"/>
        <w:tab w:val="right" w:pos="9281"/>
      </w:tabs>
      <w:spacing w:after="0" w:line="240" w:lineRule="auto"/>
      <w:ind w:left="364"/>
    </w:pPr>
    <w:rPr>
      <w:rFonts w:ascii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5" ma:contentTypeDescription="สร้างเอกสารใหม่" ma:contentTypeScope="" ma:versionID="4057ed77221c4cc3e7eb851b19e058bb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3bded731baa956555d685d1ebc1f2e7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BB8DE-13D4-4377-9CC0-8DC74F206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customXml/itemProps4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3790</TotalTime>
  <Pages>26</Pages>
  <Words>5325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RUAMPORN NIJJAYA</cp:lastModifiedBy>
  <cp:revision>177</cp:revision>
  <cp:lastPrinted>2023-05-15T12:42:00Z</cp:lastPrinted>
  <dcterms:created xsi:type="dcterms:W3CDTF">2023-04-24T18:49:00Z</dcterms:created>
  <dcterms:modified xsi:type="dcterms:W3CDTF">2023-05-15T13:47:00Z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