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0F8065" w14:textId="0F018733" w:rsidR="00CE7369" w:rsidRPr="00C665CF" w:rsidRDefault="00CE7369" w:rsidP="00D947D5">
      <w:pPr>
        <w:jc w:val="thaiDistribute"/>
        <w:rPr>
          <w:rFonts w:ascii="Browallia New" w:eastAsia="Arial Unicode MS" w:hAnsi="Browallia New" w:cs="Browallia New"/>
          <w:noProof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54E28" w:rsidRPr="00C665CF" w14:paraId="11BE58C4" w14:textId="77777777" w:rsidTr="00722E34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0C85DAC" w14:textId="3AE12CF3" w:rsidR="00B54E28" w:rsidRPr="00C665CF" w:rsidRDefault="00FC21BF" w:rsidP="00D947D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C21B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B54E28" w:rsidRPr="00C665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54E28" w:rsidRPr="00C665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เกณฑ์ในการจัดทำข้อมูลทางการเงิน</w:t>
            </w:r>
          </w:p>
        </w:tc>
      </w:tr>
    </w:tbl>
    <w:p w14:paraId="4E602368" w14:textId="77777777" w:rsidR="00B54E28" w:rsidRPr="00C665CF" w:rsidRDefault="00B54E28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14:paraId="593B1C34" w14:textId="0FA9D1C6" w:rsidR="003D7A40" w:rsidRPr="00C665CF" w:rsidRDefault="001E06A7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  <w:r w:rsidRPr="00C665CF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</w:rPr>
        <w:t>ข้อมูลทางการเงิน</w:t>
      </w:r>
      <w:r w:rsidR="008314B3" w:rsidRPr="00C665CF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</w:rPr>
        <w:t>ที่แสดงเงินลงทุนตามวิธีส่วนได้เสียและข้อมูลทางการเงินเฉพาะกิจการ</w:t>
      </w:r>
      <w:r w:rsidRPr="00C665CF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</w:rPr>
        <w:t>ระหว่างกาลได้จัดทำขึ้นตามมาตรฐานการบัญชี</w:t>
      </w:r>
      <w:r w:rsidRPr="00C665CF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 xml:space="preserve"> ฉบับที่ </w:t>
      </w:r>
      <w:r w:rsidR="00FC21BF" w:rsidRPr="00FC21BF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  <w:t>34</w:t>
      </w:r>
      <w:r w:rsidRPr="00C665CF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 xml:space="preserve"> เรื่อง การรายงานทางการเงินระหว่างกาล</w:t>
      </w:r>
      <w:r w:rsidRPr="00C665CF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 </w:t>
      </w:r>
      <w:r w:rsidR="00E60DF4" w:rsidRPr="00C665CF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และข้อกำหนดเพิ่มเติมอื่นเกี่ยวกับรายงานทางการเงิน</w:t>
      </w:r>
      <w:r w:rsidRPr="00C665CF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ที่ออกภายใต้พระราชบัญญัติหลักทรัพย์และตลาดหลักทรัพย์</w:t>
      </w:r>
    </w:p>
    <w:p w14:paraId="4BB5E569" w14:textId="77777777" w:rsidR="00305DB7" w:rsidRPr="00C665CF" w:rsidRDefault="00305DB7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91EA885" w14:textId="6991DF5F" w:rsidR="00305DB7" w:rsidRPr="00C665CF" w:rsidRDefault="00305DB7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665CF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ข้อมูลทางการเงินระหว่างกาลนี้ควรอ่านควบคู่กับงบการเงินสำหรับปี</w:t>
      </w:r>
      <w:r w:rsidR="00532EA7" w:rsidRPr="00C665CF">
        <w:rPr>
          <w:rFonts w:ascii="Browallia New" w:eastAsia="Arial Unicode MS" w:hAnsi="Browallia New" w:cs="Browallia New"/>
          <w:sz w:val="26"/>
          <w:szCs w:val="26"/>
          <w:cs/>
        </w:rPr>
        <w:t>บัญชี</w:t>
      </w:r>
      <w:r w:rsidRPr="00C665CF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FC21BF" w:rsidRPr="00FC21BF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3E5B9F" w:rsidRPr="00C665C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E5B9F" w:rsidRPr="00C665CF">
        <w:rPr>
          <w:rFonts w:ascii="Browallia New" w:eastAsia="Arial Unicode MS" w:hAnsi="Browallia New" w:cs="Browallia New"/>
          <w:sz w:val="26"/>
          <w:szCs w:val="26"/>
          <w:cs/>
        </w:rPr>
        <w:t>มีนาคม</w:t>
      </w:r>
      <w:r w:rsidR="004869CA" w:rsidRPr="00C665C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A218D" w:rsidRPr="00C665C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FC21BF" w:rsidRPr="00FC21BF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p w14:paraId="34250722" w14:textId="77777777" w:rsidR="002203AE" w:rsidRPr="00C665CF" w:rsidRDefault="002203AE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833DF38" w14:textId="4A59F8AC" w:rsidR="003D7A40" w:rsidRPr="00C665CF" w:rsidRDefault="00305DB7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665CF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</w:t>
      </w:r>
      <w:r w:rsidR="008314B3" w:rsidRPr="00C665CF">
        <w:rPr>
          <w:rFonts w:ascii="Browallia New" w:eastAsia="Arial Unicode MS" w:hAnsi="Browallia New" w:cs="Browallia New"/>
          <w:sz w:val="26"/>
          <w:szCs w:val="26"/>
          <w:cs/>
        </w:rPr>
        <w:t>ที่แสดงเงินลงทุนตามวิธีส่วนได้เสียและข้อมูลทางการเงินเฉพาะกิจการ</w:t>
      </w:r>
      <w:r w:rsidR="003D7A40" w:rsidRPr="00C665CF">
        <w:rPr>
          <w:rFonts w:ascii="Browallia New" w:eastAsia="Arial Unicode MS" w:hAnsi="Browallia New" w:cs="Browallia New"/>
          <w:sz w:val="26"/>
          <w:szCs w:val="26"/>
          <w:cs/>
        </w:rPr>
        <w:t>ระหว่างกาลฉบับภาษาอังกฤษจัดทำขึ้นจาก</w:t>
      </w:r>
      <w:r w:rsidRPr="00C665C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ข้อมูลทางการเงิน</w:t>
      </w:r>
      <w:r w:rsidR="003D7A40" w:rsidRPr="00C665C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ระหว่างกาล</w:t>
      </w:r>
      <w:r w:rsidR="00442AEF" w:rsidRPr="00C665C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ฉบับ</w:t>
      </w:r>
      <w:r w:rsidR="003D7A40" w:rsidRPr="00C665C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ภาษาไทยที่จัดทำตามกฎหมาย ในกรณีที่มีเนื้อความขัดแย้งกันหรือมีการตีความในสองภาษาแตกต่างกัน</w:t>
      </w:r>
      <w:r w:rsidR="00015E34" w:rsidRPr="00C665C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3D7A40" w:rsidRPr="00C665C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ให้ใช้</w:t>
      </w:r>
      <w:r w:rsidRPr="00C665C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ข้อมูลทางการเงิน</w:t>
      </w:r>
      <w:r w:rsidR="003D7A40" w:rsidRPr="00C665C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ระหว่างกาล</w:t>
      </w:r>
      <w:r w:rsidR="003D7A40" w:rsidRPr="00C665C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ฉบับภาษาไทยเป็นหลัก</w:t>
      </w:r>
    </w:p>
    <w:p w14:paraId="39072636" w14:textId="77777777" w:rsidR="004723C5" w:rsidRPr="00C665CF" w:rsidRDefault="004723C5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54E28" w:rsidRPr="00C665CF" w14:paraId="71B28522" w14:textId="77777777" w:rsidTr="00A67FD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251A84D" w14:textId="5BBD0FA3" w:rsidR="00B54E28" w:rsidRPr="00C665CF" w:rsidRDefault="00D41E11" w:rsidP="00D947D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665CF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D445D9" w:rsidRPr="00C665CF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FA7CAA" w:rsidRPr="00C665C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br w:type="page"/>
            </w:r>
            <w:r w:rsidR="00DB1EEC" w:rsidRPr="00C665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="00DB1EEC" w:rsidRPr="00C665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="00FC21BF" w:rsidRPr="00FC21B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B54E28" w:rsidRPr="00C665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54E28" w:rsidRPr="00C665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68AA7085" w14:textId="77777777" w:rsidR="00B54E28" w:rsidRPr="00C665CF" w:rsidRDefault="00B54E28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DAB923A" w14:textId="38793E58" w:rsidR="00A5401A" w:rsidRPr="00C665CF" w:rsidRDefault="00E6776D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665C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FC21BF" w:rsidRPr="00FC21BF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C665C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มีนาคม </w:t>
      </w:r>
      <w:r w:rsidR="004A218D" w:rsidRPr="00C665C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FC21BF" w:rsidRPr="00FC21BF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p w14:paraId="6A15BB32" w14:textId="77777777" w:rsidR="00A5401A" w:rsidRPr="00C665CF" w:rsidRDefault="00A5401A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EBB5E61" w14:textId="1C41CB79" w:rsidR="00E6776D" w:rsidRPr="00C665CF" w:rsidRDefault="00A5401A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665C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มาตรฐานการรายงานทางการเงินใหม่และมาตรฐานการรายงานทางการเงินที่มีการปรับปรุง ซึ่งมีผลบังคับใช้</w:t>
      </w:r>
      <w:r w:rsidR="001264B0" w:rsidRPr="00C665C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ตั้งแต่</w:t>
      </w:r>
      <w:r w:rsidRPr="00C665C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วันที่ </w:t>
      </w:r>
      <w:r w:rsidR="00FC21BF" w:rsidRPr="00FC21B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C665C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มกราคม </w:t>
      </w:r>
      <w:r w:rsidR="001264B0" w:rsidRPr="00C665C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br/>
      </w:r>
      <w:r w:rsidRPr="00C665C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FC21BF" w:rsidRPr="00FC21B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2566</w:t>
      </w:r>
      <w:r w:rsidRPr="00C665C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ไม่มีผลกระทบที่มีนัยสำคัญต่อบริษัท</w:t>
      </w:r>
    </w:p>
    <w:p w14:paraId="55209AAF" w14:textId="77777777" w:rsidR="00856930" w:rsidRPr="00C665CF" w:rsidRDefault="00856930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D0E21" w:rsidRPr="00C665CF" w14:paraId="162325E3" w14:textId="77777777" w:rsidTr="006D6FB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EDB178B" w14:textId="63A2EE3A" w:rsidR="001D0E21" w:rsidRPr="00C665CF" w:rsidRDefault="00FC21BF" w:rsidP="006D6FB8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FC21B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1D0E21" w:rsidRPr="00C665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D0E21" w:rsidRPr="00C665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ประมาณการทางบัญชี</w:t>
            </w:r>
          </w:p>
        </w:tc>
      </w:tr>
    </w:tbl>
    <w:p w14:paraId="5D7128A4" w14:textId="77777777" w:rsidR="001D0E21" w:rsidRPr="00C665CF" w:rsidRDefault="001D0E21" w:rsidP="001D0E21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5930F7BD" w14:textId="77777777" w:rsidR="001D0E21" w:rsidRPr="00C665CF" w:rsidRDefault="001D0E21" w:rsidP="00D947D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665CF">
        <w:rPr>
          <w:rFonts w:ascii="Browallia New" w:hAnsi="Browallia New" w:cs="Browallia New"/>
          <w:color w:val="000000"/>
          <w:sz w:val="26"/>
          <w:szCs w:val="26"/>
          <w:cs/>
        </w:rPr>
        <w:t>ในการจัดทำข้อมูลทางการเงินระหว่างกาล</w:t>
      </w:r>
      <w:r w:rsidR="00226F8A" w:rsidRPr="00C665CF">
        <w:rPr>
          <w:rFonts w:ascii="Browallia New" w:hAnsi="Browallia New" w:cs="Browallia New"/>
          <w:color w:val="000000"/>
          <w:sz w:val="26"/>
          <w:szCs w:val="26"/>
          <w:cs/>
        </w:rPr>
        <w:t>นี้</w:t>
      </w:r>
      <w:r w:rsidRPr="00C665CF">
        <w:rPr>
          <w:rFonts w:ascii="Browallia New" w:hAnsi="Browallia New" w:cs="Browallia New"/>
          <w:color w:val="000000"/>
          <w:sz w:val="26"/>
          <w:szCs w:val="26"/>
          <w:cs/>
        </w:rPr>
        <w:t xml:space="preserve"> ผู้บริหารต้องใช้ดุลยพินิจ การประมาณการ</w:t>
      </w:r>
      <w:r w:rsidRPr="00C665CF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C665CF">
        <w:rPr>
          <w:rFonts w:ascii="Browallia New" w:hAnsi="Browallia New" w:cs="Browallia New"/>
          <w:color w:val="000000"/>
          <w:sz w:val="26"/>
          <w:szCs w:val="26"/>
          <w:cs/>
        </w:rPr>
        <w:t>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79FD5BA0" w14:textId="4A6D3121" w:rsidR="00286CFB" w:rsidRPr="00C665CF" w:rsidRDefault="00286CFB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E08BD" w:rsidRPr="00C665CF" w14:paraId="054C54FB" w14:textId="77777777" w:rsidTr="00A67FD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ED10F80" w14:textId="5D656D27" w:rsidR="00AE08BD" w:rsidRPr="00C665CF" w:rsidRDefault="00FC21BF" w:rsidP="00D947D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C21B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AE08BD" w:rsidRPr="00C665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ข้อมูลจำแนกตามส่วนงาน</w:t>
            </w:r>
          </w:p>
        </w:tc>
      </w:tr>
    </w:tbl>
    <w:p w14:paraId="5C64CC7E" w14:textId="77777777" w:rsidR="00AE08BD" w:rsidRPr="00C665CF" w:rsidRDefault="00AE08BD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FC9F45D" w14:textId="51B050ED" w:rsidR="00482F97" w:rsidRPr="00C665CF" w:rsidRDefault="00482F97" w:rsidP="00D947D5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C665C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ณะกรรมการกำหนดกลยุทธ์ของบริษัทประกอบไปด้วยคณะกรรมการบริษัทซึ่งมีอำนาจตัดสินใจสูงสุดด้านการดำเนินงาน ได้พิจารณาผลประกอบการของบริษัทตามกลุ่มของผลิตภัณฑ์และที่ตั้งภูมิศาสตร์จากข้อมูลในลักษณะเดียวกันกับที่นำเสนอในงบการเงินนี้</w:t>
      </w:r>
    </w:p>
    <w:p w14:paraId="741D7653" w14:textId="29515360" w:rsidR="00482F97" w:rsidRPr="0048043E" w:rsidRDefault="00482F97" w:rsidP="00D947D5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6DCB7BD" w14:textId="77777777" w:rsidR="00482F97" w:rsidRPr="0048043E" w:rsidRDefault="00482F97" w:rsidP="00482F9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8043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ส่วนงานธุรกิจ</w:t>
      </w:r>
    </w:p>
    <w:p w14:paraId="3C81ACBF" w14:textId="77777777" w:rsidR="00482F97" w:rsidRPr="0048043E" w:rsidRDefault="00482F97" w:rsidP="00482F9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5CCE21E" w14:textId="77777777" w:rsidR="00482F97" w:rsidRPr="0048043E" w:rsidRDefault="00482F97" w:rsidP="00482F97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48043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บริษัทดำเนินกิจการเป็นผู้ผลิตและจำหน่ายหลอดไฟ อุปกรณ์ส่องสว่างยานยนต์ แม่พิมพ์ และการออกแบบผลิตภัณฑ์ บริษัทไม่ได้จัดทำข้อมูลจำแนกตามส่วนงานสำหรับธุรกิจแม่พิมพ์และการออกแบบผลิตภัณฑ์ เนื่องจากผู้บริหารของบริษัทพิจารณาว่ารายได้ สินทรัพย์ และผลกำไรของส่วนงานแม่พิมพ์และการออกแบบผลิตภัณฑ์ มีจำนวนไม่ถึงเกณฑ์เชิงปริมาณที่บริษัทต้องแยกรายงานข้อมูลของส่วนงานดำเนินงาน ผู้มีอำนาจตัดสินใจสูงสุดด้านการดำเนินงานพิจารณาผลการดำเนินงานจากข้อมูลในลักษณะเดียวกันกับที่นำเสนอในงบการเงินนี้</w:t>
      </w:r>
    </w:p>
    <w:p w14:paraId="56991B05" w14:textId="77777777" w:rsidR="00252909" w:rsidRDefault="00252909" w:rsidP="00D947D5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>
        <w:rPr>
          <w:rFonts w:ascii="Browallia New" w:eastAsia="Arial Unicode MS" w:hAnsi="Browallia New" w:cs="Browallia New"/>
          <w:spacing w:val="-2"/>
          <w:sz w:val="26"/>
          <w:szCs w:val="26"/>
        </w:rPr>
        <w:br w:type="page"/>
      </w:r>
    </w:p>
    <w:p w14:paraId="133474AA" w14:textId="03EDD88C" w:rsidR="001666DF" w:rsidRPr="00C665CF" w:rsidRDefault="001666DF" w:rsidP="00D947D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shd w:val="clear" w:color="auto" w:fill="FFFFFF"/>
        </w:rPr>
      </w:pPr>
      <w:r w:rsidRPr="00C665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รายได้</w:t>
      </w:r>
      <w:r w:rsidR="00226F8A" w:rsidRPr="00C665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จากการขาย</w:t>
      </w:r>
      <w:r w:rsidR="00C41BBE" w:rsidRPr="00C665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และการให้บริการ</w:t>
      </w:r>
      <w:r w:rsidRPr="00C665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ตามกลุ่มผลิตภัณฑ์</w:t>
      </w:r>
    </w:p>
    <w:p w14:paraId="5E6C4BEA" w14:textId="77777777" w:rsidR="001666DF" w:rsidRPr="0048043E" w:rsidRDefault="001666DF" w:rsidP="001666DF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BA925A6" w14:textId="3D5802D7" w:rsidR="001666DF" w:rsidRPr="00C665CF" w:rsidRDefault="00226F8A" w:rsidP="001666DF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665CF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บริษัทดำเนินกิจการเป็นผู้ผลิตและจำหน่ายหลอดไฟ อุปกรณ์ส่องสว่างยานยนต์ แม่พิมพ์ และการออกแบบผลิตภัณฑ์ </w:t>
      </w:r>
      <w:r w:rsidR="001666DF" w:rsidRPr="00C665CF">
        <w:rPr>
          <w:rFonts w:ascii="Browallia New" w:eastAsia="Arial Unicode MS" w:hAnsi="Browallia New" w:cs="Browallia New"/>
          <w:sz w:val="26"/>
          <w:szCs w:val="26"/>
          <w:cs/>
        </w:rPr>
        <w:t>ในระหว่าง</w:t>
      </w:r>
      <w:r w:rsidR="004E5C68" w:rsidRPr="00C665CF">
        <w:rPr>
          <w:rFonts w:ascii="Browallia New" w:eastAsia="Arial Unicode MS" w:hAnsi="Browallia New" w:cs="Browallia New"/>
          <w:sz w:val="26"/>
          <w:szCs w:val="26"/>
          <w:cs/>
        </w:rPr>
        <w:t>งวดสามเดือน</w:t>
      </w:r>
      <w:r w:rsidR="001666DF" w:rsidRPr="00C665CF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FC21BF" w:rsidRPr="00FC21BF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4E5C68" w:rsidRPr="00C665C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E5C68" w:rsidRPr="00C665C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="001666DF" w:rsidRPr="00C665C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บริษัทมีรายได้ตามกลุ่มผลิตภัณฑ์ดังนี้</w:t>
      </w:r>
    </w:p>
    <w:p w14:paraId="231642C0" w14:textId="1A035B9A" w:rsidR="001666DF" w:rsidRPr="0048043E" w:rsidRDefault="001666DF" w:rsidP="001666DF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696"/>
        <w:gridCol w:w="1440"/>
        <w:gridCol w:w="1440"/>
      </w:tblGrid>
      <w:tr w:rsidR="0061617E" w:rsidRPr="00C665CF" w14:paraId="568A40A5" w14:textId="77777777" w:rsidTr="00DB310A">
        <w:trPr>
          <w:trHeight w:val="20"/>
        </w:trPr>
        <w:tc>
          <w:tcPr>
            <w:tcW w:w="6696" w:type="dxa"/>
            <w:vAlign w:val="bottom"/>
          </w:tcPr>
          <w:p w14:paraId="28E3546B" w14:textId="77777777" w:rsidR="0061617E" w:rsidRPr="00C665CF" w:rsidRDefault="0061617E" w:rsidP="0061617E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42A661D" w14:textId="21F81295" w:rsidR="0061617E" w:rsidRPr="00C665CF" w:rsidRDefault="0061617E" w:rsidP="0061617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FC21BF" w:rsidRPr="00FC21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99C26D3" w14:textId="6B6A5CC9" w:rsidR="0061617E" w:rsidRPr="00C665CF" w:rsidRDefault="0061617E" w:rsidP="0061617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FC21BF" w:rsidRPr="00FC21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</w:tr>
      <w:tr w:rsidR="0061617E" w:rsidRPr="00C665CF" w14:paraId="4352EEC9" w14:textId="77777777" w:rsidTr="00DB310A">
        <w:trPr>
          <w:trHeight w:val="20"/>
        </w:trPr>
        <w:tc>
          <w:tcPr>
            <w:tcW w:w="6696" w:type="dxa"/>
            <w:vAlign w:val="bottom"/>
          </w:tcPr>
          <w:p w14:paraId="10DEEB89" w14:textId="77777777" w:rsidR="0061617E" w:rsidRPr="00C665CF" w:rsidRDefault="0061617E" w:rsidP="0061617E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2FEA855" w14:textId="77777777" w:rsidR="0061617E" w:rsidRPr="00C665CF" w:rsidRDefault="0061617E" w:rsidP="0061617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E8C9C40" w14:textId="77777777" w:rsidR="0061617E" w:rsidRPr="00C665CF" w:rsidRDefault="0061617E" w:rsidP="0061617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61617E" w:rsidRPr="0048043E" w14:paraId="5DFB6596" w14:textId="77777777" w:rsidTr="00DB310A">
        <w:trPr>
          <w:trHeight w:val="20"/>
        </w:trPr>
        <w:tc>
          <w:tcPr>
            <w:tcW w:w="6696" w:type="dxa"/>
            <w:vAlign w:val="bottom"/>
          </w:tcPr>
          <w:p w14:paraId="5F9F5CF3" w14:textId="77777777" w:rsidR="0061617E" w:rsidRPr="0048043E" w:rsidRDefault="0061617E" w:rsidP="0061617E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FBDBE80" w14:textId="77777777" w:rsidR="0061617E" w:rsidRPr="0048043E" w:rsidRDefault="0061617E" w:rsidP="0061617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D4227BE" w14:textId="77777777" w:rsidR="0061617E" w:rsidRPr="0048043E" w:rsidRDefault="0061617E" w:rsidP="0061617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</w:tr>
      <w:tr w:rsidR="006C71D8" w:rsidRPr="00C665CF" w14:paraId="08D96793" w14:textId="77777777" w:rsidTr="00DB310A">
        <w:trPr>
          <w:trHeight w:val="20"/>
        </w:trPr>
        <w:tc>
          <w:tcPr>
            <w:tcW w:w="6696" w:type="dxa"/>
            <w:vAlign w:val="bottom"/>
          </w:tcPr>
          <w:p w14:paraId="107502DD" w14:textId="44C53D7B" w:rsidR="006C71D8" w:rsidRPr="00C665CF" w:rsidRDefault="006C71D8" w:rsidP="006C71D8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665C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หลอดไฟและอุปกรณ์ส่องสว่างยานยนต์</w:t>
            </w:r>
            <w:r w:rsidRPr="00C665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3FB83D1" w14:textId="42E32FE6" w:rsidR="006C71D8" w:rsidRPr="00C665CF" w:rsidRDefault="00FC21BF" w:rsidP="006C71D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ja-JP"/>
              </w:rPr>
            </w:pP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3</w:t>
            </w:r>
            <w:r w:rsidR="000F1BCE" w:rsidRPr="00C665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299</w:t>
            </w:r>
            <w:r w:rsidR="000F1BCE" w:rsidRPr="00C665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915</w:t>
            </w:r>
            <w:r w:rsidR="000F1BCE" w:rsidRPr="00C665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620</w:t>
            </w:r>
          </w:p>
        </w:tc>
        <w:tc>
          <w:tcPr>
            <w:tcW w:w="1440" w:type="dxa"/>
            <w:vAlign w:val="center"/>
          </w:tcPr>
          <w:p w14:paraId="12FCD739" w14:textId="4EC19B3F" w:rsidR="006C71D8" w:rsidRPr="00C665CF" w:rsidRDefault="00FC21BF" w:rsidP="006C71D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3</w:t>
            </w:r>
            <w:r w:rsidR="006C71D8" w:rsidRPr="00C665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270</w:t>
            </w:r>
            <w:r w:rsidR="006C71D8" w:rsidRPr="00C665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640</w:t>
            </w:r>
            <w:r w:rsidR="006C71D8" w:rsidRPr="00C665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696</w:t>
            </w:r>
          </w:p>
        </w:tc>
      </w:tr>
      <w:tr w:rsidR="006C71D8" w:rsidRPr="00C665CF" w14:paraId="6AA98DEA" w14:textId="77777777" w:rsidTr="00DB310A">
        <w:trPr>
          <w:trHeight w:val="20"/>
        </w:trPr>
        <w:tc>
          <w:tcPr>
            <w:tcW w:w="6696" w:type="dxa"/>
            <w:vAlign w:val="bottom"/>
          </w:tcPr>
          <w:p w14:paraId="176718EB" w14:textId="7D56DF70" w:rsidR="006C71D8" w:rsidRPr="00C665CF" w:rsidRDefault="006C71D8" w:rsidP="006C71D8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65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แม่พิมพ์และการออกแบบผลิตภัณฑ์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933B0C8" w14:textId="5A988E2D" w:rsidR="006C71D8" w:rsidRPr="00C665CF" w:rsidRDefault="00FC21BF" w:rsidP="006C71D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6</w:t>
            </w:r>
            <w:r w:rsidR="00BE285B" w:rsidRPr="00C665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008</w:t>
            </w:r>
            <w:r w:rsidR="00BE285B" w:rsidRPr="00C665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375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F11D872" w14:textId="5BFAA699" w:rsidR="006C71D8" w:rsidRPr="00C665CF" w:rsidRDefault="00FC21BF" w:rsidP="006C71D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12</w:t>
            </w:r>
            <w:r w:rsidR="006C71D8" w:rsidRPr="00C665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435</w:t>
            </w:r>
            <w:r w:rsidR="006C71D8" w:rsidRPr="00C665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766</w:t>
            </w:r>
          </w:p>
        </w:tc>
      </w:tr>
      <w:tr w:rsidR="006C71D8" w:rsidRPr="00C665CF" w14:paraId="5D4B2C5E" w14:textId="77777777" w:rsidTr="00DB310A">
        <w:trPr>
          <w:trHeight w:val="20"/>
        </w:trPr>
        <w:tc>
          <w:tcPr>
            <w:tcW w:w="6696" w:type="dxa"/>
            <w:vAlign w:val="bottom"/>
          </w:tcPr>
          <w:p w14:paraId="05B637A2" w14:textId="77777777" w:rsidR="006C71D8" w:rsidRPr="00C665CF" w:rsidRDefault="006C71D8" w:rsidP="006C71D8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80EB5D" w14:textId="5DA09666" w:rsidR="006C71D8" w:rsidRPr="00C665CF" w:rsidRDefault="00FC21BF" w:rsidP="006C71D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ja-JP"/>
              </w:rPr>
            </w:pP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</w:t>
            </w:r>
            <w:r w:rsidR="00F92294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305</w:t>
            </w:r>
            <w:r w:rsidR="00F92294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923</w:t>
            </w:r>
            <w:r w:rsidR="00F92294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D21A62" w14:textId="10931FC4" w:rsidR="006C71D8" w:rsidRPr="00C665CF" w:rsidRDefault="00FC21BF" w:rsidP="006C71D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ja-JP"/>
              </w:rPr>
            </w:pP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</w:t>
            </w:r>
            <w:r w:rsidR="006C71D8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283</w:t>
            </w:r>
            <w:r w:rsidR="006C71D8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076</w:t>
            </w:r>
            <w:r w:rsidR="006C71D8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462</w:t>
            </w:r>
          </w:p>
        </w:tc>
      </w:tr>
    </w:tbl>
    <w:p w14:paraId="56853528" w14:textId="77777777" w:rsidR="001666DF" w:rsidRPr="00C665CF" w:rsidRDefault="001666DF" w:rsidP="00D947D5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4F5530AC" w14:textId="271C0369" w:rsidR="008372FA" w:rsidRPr="00C665CF" w:rsidRDefault="008372FA" w:rsidP="008372F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shd w:val="clear" w:color="auto" w:fill="FFFFFF"/>
        </w:rPr>
      </w:pPr>
      <w:r w:rsidRPr="00C665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รายได้</w:t>
      </w:r>
      <w:r w:rsidR="00226F8A" w:rsidRPr="00C665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จา</w:t>
      </w:r>
      <w:r w:rsidR="00B61234" w:rsidRPr="00C665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</w:t>
      </w:r>
      <w:r w:rsidR="00226F8A" w:rsidRPr="00C665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การขาย</w:t>
      </w:r>
      <w:r w:rsidR="00C41BBE" w:rsidRPr="00C665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และการให้บริการ</w:t>
      </w:r>
      <w:r w:rsidRPr="00C665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ตามที่ตั้งทางภูมิศาสตร์</w:t>
      </w:r>
    </w:p>
    <w:p w14:paraId="12391AF7" w14:textId="77777777" w:rsidR="008372FA" w:rsidRPr="00C665CF" w:rsidRDefault="008372FA" w:rsidP="008372FA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33CC3F76" w14:textId="4CE0C977" w:rsidR="008372FA" w:rsidRPr="00C665CF" w:rsidRDefault="008372FA" w:rsidP="008372FA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665CF">
        <w:rPr>
          <w:rFonts w:ascii="Browallia New" w:eastAsia="Arial Unicode MS" w:hAnsi="Browallia New" w:cs="Browallia New"/>
          <w:sz w:val="26"/>
          <w:szCs w:val="26"/>
          <w:cs/>
        </w:rPr>
        <w:t>ในระหว่าง</w:t>
      </w:r>
      <w:r w:rsidR="004E5C68" w:rsidRPr="00C665CF">
        <w:rPr>
          <w:rFonts w:ascii="Browallia New" w:eastAsia="Arial Unicode MS" w:hAnsi="Browallia New" w:cs="Browallia New"/>
          <w:sz w:val="26"/>
          <w:szCs w:val="26"/>
          <w:cs/>
        </w:rPr>
        <w:t>งวดสามเดือน</w:t>
      </w:r>
      <w:r w:rsidR="0061617E" w:rsidRPr="00C665CF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FC21BF" w:rsidRPr="00FC21BF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4E5C68" w:rsidRPr="00C665C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E5C68" w:rsidRPr="00C665C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="0061617E" w:rsidRPr="00C665C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C665C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บริษัทมีรายได้ตามที่ตั้งทางภูมิศาสตร์ดังนี้</w:t>
      </w:r>
    </w:p>
    <w:p w14:paraId="3DAB6184" w14:textId="0EA53945" w:rsidR="008372FA" w:rsidRPr="0048043E" w:rsidRDefault="008372FA" w:rsidP="008619CB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696"/>
        <w:gridCol w:w="1440"/>
        <w:gridCol w:w="1440"/>
      </w:tblGrid>
      <w:tr w:rsidR="004E5C68" w:rsidRPr="00C665CF" w14:paraId="598AC50E" w14:textId="77777777" w:rsidTr="00DB310A">
        <w:trPr>
          <w:trHeight w:val="20"/>
        </w:trPr>
        <w:tc>
          <w:tcPr>
            <w:tcW w:w="6696" w:type="dxa"/>
            <w:vAlign w:val="bottom"/>
          </w:tcPr>
          <w:p w14:paraId="28958008" w14:textId="77777777" w:rsidR="004E5C68" w:rsidRPr="00C665CF" w:rsidRDefault="004E5C68" w:rsidP="004E5C68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A5D87CE" w14:textId="269943FE" w:rsidR="004E5C68" w:rsidRPr="00C665CF" w:rsidRDefault="004E5C68" w:rsidP="004E5C6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FC21BF" w:rsidRPr="00FC21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12F9598" w14:textId="7B163E5A" w:rsidR="004E5C68" w:rsidRPr="00C665CF" w:rsidRDefault="004E5C68" w:rsidP="004E5C6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FC21BF" w:rsidRPr="00FC21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</w:tr>
      <w:tr w:rsidR="004E5C68" w:rsidRPr="00C665CF" w14:paraId="49326CB4" w14:textId="77777777" w:rsidTr="00DB310A">
        <w:trPr>
          <w:trHeight w:val="20"/>
        </w:trPr>
        <w:tc>
          <w:tcPr>
            <w:tcW w:w="6696" w:type="dxa"/>
            <w:vAlign w:val="bottom"/>
          </w:tcPr>
          <w:p w14:paraId="3BB685F3" w14:textId="77777777" w:rsidR="004E5C68" w:rsidRPr="00C665CF" w:rsidRDefault="004E5C68" w:rsidP="004E5C68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43D8947" w14:textId="77777777" w:rsidR="004E5C68" w:rsidRPr="00C665CF" w:rsidRDefault="004E5C68" w:rsidP="004E5C6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7C84601" w14:textId="77777777" w:rsidR="004E5C68" w:rsidRPr="00C665CF" w:rsidRDefault="004E5C68" w:rsidP="004E5C6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4E5C68" w:rsidRPr="0048043E" w14:paraId="68C65FC5" w14:textId="77777777" w:rsidTr="00DB310A">
        <w:trPr>
          <w:trHeight w:val="20"/>
        </w:trPr>
        <w:tc>
          <w:tcPr>
            <w:tcW w:w="6696" w:type="dxa"/>
            <w:vAlign w:val="bottom"/>
          </w:tcPr>
          <w:p w14:paraId="2E811526" w14:textId="77777777" w:rsidR="004E5C68" w:rsidRPr="0048043E" w:rsidRDefault="004E5C68" w:rsidP="004E5C68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91531E4" w14:textId="77777777" w:rsidR="004E5C68" w:rsidRPr="0048043E" w:rsidRDefault="004E5C68" w:rsidP="004E5C6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D27BE90" w14:textId="77777777" w:rsidR="004E5C68" w:rsidRPr="0048043E" w:rsidRDefault="004E5C68" w:rsidP="004E5C6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</w:tr>
      <w:tr w:rsidR="006C71D8" w:rsidRPr="00C665CF" w14:paraId="388FFF2C" w14:textId="77777777" w:rsidTr="00DB310A">
        <w:trPr>
          <w:trHeight w:val="20"/>
        </w:trPr>
        <w:tc>
          <w:tcPr>
            <w:tcW w:w="6696" w:type="dxa"/>
            <w:vAlign w:val="bottom"/>
          </w:tcPr>
          <w:p w14:paraId="1D54F105" w14:textId="46EA1C17" w:rsidR="006C71D8" w:rsidRPr="00C665CF" w:rsidRDefault="006C71D8" w:rsidP="006C71D8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bookmarkStart w:id="0" w:name="OLE_LINK5"/>
            <w:r w:rsidRPr="00C665C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ในประเทศ</w:t>
            </w:r>
            <w:r w:rsidRPr="00C665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5EAF083C" w14:textId="1D27A44A" w:rsidR="006C71D8" w:rsidRPr="00C665CF" w:rsidRDefault="00FC21BF" w:rsidP="006C71D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</w:pP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2</w:t>
            </w:r>
            <w:r w:rsidR="00C65EFB" w:rsidRPr="00C665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036</w:t>
            </w:r>
            <w:r w:rsidR="00C65EFB" w:rsidRPr="00C665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789</w:t>
            </w:r>
            <w:r w:rsidR="00C65EFB" w:rsidRPr="00C665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740</w:t>
            </w:r>
          </w:p>
        </w:tc>
        <w:tc>
          <w:tcPr>
            <w:tcW w:w="1440" w:type="dxa"/>
          </w:tcPr>
          <w:p w14:paraId="7BDBC135" w14:textId="7FEBB5B6" w:rsidR="006C71D8" w:rsidRPr="00C665CF" w:rsidRDefault="00FC21BF" w:rsidP="006C71D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2</w:t>
            </w:r>
            <w:r w:rsidR="006C71D8" w:rsidRPr="00C665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109</w:t>
            </w:r>
            <w:r w:rsidR="006C71D8" w:rsidRPr="00C665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002</w:t>
            </w:r>
            <w:r w:rsidR="006C71D8" w:rsidRPr="00C665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765</w:t>
            </w:r>
          </w:p>
        </w:tc>
      </w:tr>
      <w:tr w:rsidR="006C71D8" w:rsidRPr="00C665CF" w14:paraId="0001E026" w14:textId="77777777" w:rsidTr="00DB310A">
        <w:trPr>
          <w:trHeight w:val="20"/>
        </w:trPr>
        <w:tc>
          <w:tcPr>
            <w:tcW w:w="6696" w:type="dxa"/>
            <w:vAlign w:val="bottom"/>
          </w:tcPr>
          <w:p w14:paraId="073D0AA3" w14:textId="084A85FE" w:rsidR="006C71D8" w:rsidRPr="00C665CF" w:rsidRDefault="006C71D8" w:rsidP="006C71D8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665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BCDC5E9" w14:textId="70248550" w:rsidR="006C71D8" w:rsidRPr="00C665CF" w:rsidRDefault="00FC21BF" w:rsidP="006C71D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</w:pP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1</w:t>
            </w:r>
            <w:r w:rsidR="00C65EFB" w:rsidRPr="00C665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269</w:t>
            </w:r>
            <w:r w:rsidR="00C65EFB" w:rsidRPr="00C665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134</w:t>
            </w:r>
            <w:r w:rsidR="00C65EFB" w:rsidRPr="00C665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255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02E6C6A" w14:textId="651249D5" w:rsidR="006C71D8" w:rsidRPr="00C665CF" w:rsidRDefault="00FC21BF" w:rsidP="006C71D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1</w:t>
            </w:r>
            <w:r w:rsidR="006C71D8" w:rsidRPr="00C665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174</w:t>
            </w:r>
            <w:r w:rsidR="006C71D8" w:rsidRPr="00C665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073</w:t>
            </w:r>
            <w:r w:rsidR="006C71D8" w:rsidRPr="00C665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697</w:t>
            </w:r>
          </w:p>
        </w:tc>
      </w:tr>
      <w:tr w:rsidR="006C71D8" w:rsidRPr="00C665CF" w14:paraId="219FEA40" w14:textId="77777777" w:rsidTr="00DB310A">
        <w:trPr>
          <w:trHeight w:val="20"/>
        </w:trPr>
        <w:tc>
          <w:tcPr>
            <w:tcW w:w="6696" w:type="dxa"/>
            <w:vAlign w:val="bottom"/>
          </w:tcPr>
          <w:p w14:paraId="6300C9C6" w14:textId="77777777" w:rsidR="006C71D8" w:rsidRPr="00C665CF" w:rsidRDefault="006C71D8" w:rsidP="006C71D8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49A512" w14:textId="4E107B5E" w:rsidR="006C71D8" w:rsidRPr="00C665CF" w:rsidRDefault="00FC21BF" w:rsidP="006C71D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ja-JP"/>
              </w:rPr>
            </w:pP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3</w:t>
            </w:r>
            <w:r w:rsidR="00C65EFB" w:rsidRPr="00C665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305</w:t>
            </w:r>
            <w:r w:rsidR="00C65EFB" w:rsidRPr="00C665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923</w:t>
            </w:r>
            <w:r w:rsidR="00C65EFB" w:rsidRPr="00C665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995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4E79B6" w14:textId="7374312D" w:rsidR="006C71D8" w:rsidRPr="00C665CF" w:rsidRDefault="00FC21BF" w:rsidP="006C71D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ja-JP"/>
              </w:rPr>
            </w:pP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</w:t>
            </w:r>
            <w:r w:rsidR="006C71D8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283</w:t>
            </w:r>
            <w:r w:rsidR="006C71D8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076</w:t>
            </w:r>
            <w:r w:rsidR="006C71D8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462</w:t>
            </w:r>
          </w:p>
        </w:tc>
      </w:tr>
      <w:bookmarkEnd w:id="0"/>
    </w:tbl>
    <w:p w14:paraId="3B81F511" w14:textId="77777777" w:rsidR="00482F97" w:rsidRPr="00C665CF" w:rsidRDefault="00482F97" w:rsidP="00482F97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2AB070EF" w14:textId="4F58D7BE" w:rsidR="00482F97" w:rsidRPr="00C665CF" w:rsidRDefault="00482F97" w:rsidP="00482F9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665CF">
        <w:rPr>
          <w:rFonts w:ascii="Browallia New" w:hAnsi="Browallia New" w:cs="Browallia New"/>
          <w:sz w:val="26"/>
          <w:szCs w:val="26"/>
          <w:cs/>
        </w:rPr>
        <w:t>ในระหว่าง</w:t>
      </w:r>
      <w:r w:rsidR="00BB1A7F" w:rsidRPr="00C665CF">
        <w:rPr>
          <w:rFonts w:ascii="Browallia New" w:hAnsi="Browallia New" w:cs="Browallia New"/>
          <w:sz w:val="26"/>
          <w:szCs w:val="26"/>
          <w:cs/>
        </w:rPr>
        <w:t>งวด</w:t>
      </w:r>
      <w:r w:rsidRPr="00C665CF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FC21BF" w:rsidRPr="00FC21BF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C665C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B1A7F" w:rsidRPr="00C665CF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Pr="00C665C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665C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FC21BF" w:rsidRPr="00FC21BF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C665C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665CF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และพ.ศ. </w:t>
      </w:r>
      <w:r w:rsidR="00FC21BF" w:rsidRPr="00FC21BF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C665CF">
        <w:rPr>
          <w:rFonts w:ascii="Browallia New" w:hAnsi="Browallia New" w:cs="Browallia New"/>
          <w:sz w:val="26"/>
          <w:szCs w:val="26"/>
          <w:cs/>
        </w:rPr>
        <w:t xml:space="preserve"> รายได้จากการขายและบริการทั้งหมดมีจังหวะเวลาการรับรู้รายได้</w:t>
      </w:r>
      <w:r w:rsidRPr="00C665CF">
        <w:rPr>
          <w:rFonts w:ascii="Browallia New" w:hAnsi="Browallia New" w:cs="Browallia New"/>
          <w:sz w:val="26"/>
          <w:szCs w:val="26"/>
          <w:cs/>
        </w:rPr>
        <w:br/>
        <w:t>เมื่อปฏิบัติตามภาระที่ต้องปฏิบัติเสร็จสิ้น (</w:t>
      </w:r>
      <w:r w:rsidRPr="00C665CF">
        <w:rPr>
          <w:rFonts w:ascii="Browallia New" w:hAnsi="Browallia New" w:cs="Browallia New"/>
          <w:sz w:val="26"/>
          <w:szCs w:val="26"/>
        </w:rPr>
        <w:t>point in time</w:t>
      </w:r>
      <w:r w:rsidRPr="00C665CF">
        <w:rPr>
          <w:rFonts w:ascii="Browallia New" w:hAnsi="Browallia New" w:cs="Browallia New"/>
          <w:sz w:val="26"/>
          <w:szCs w:val="26"/>
          <w:cs/>
        </w:rPr>
        <w:t>)</w:t>
      </w:r>
    </w:p>
    <w:p w14:paraId="0EEA5665" w14:textId="085643B3" w:rsidR="0061617E" w:rsidRPr="0048043E" w:rsidRDefault="0061617E" w:rsidP="0061617E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1FD83D9" w14:textId="77777777" w:rsidR="001666DF" w:rsidRPr="00C665CF" w:rsidRDefault="001666DF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665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ลูกค้ารายใหญ่</w:t>
      </w:r>
    </w:p>
    <w:p w14:paraId="65B7EF9A" w14:textId="77777777" w:rsidR="001666DF" w:rsidRPr="0048043E" w:rsidRDefault="001666DF" w:rsidP="00D947D5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FE3B6B5" w14:textId="099FD96D" w:rsidR="0061617E" w:rsidRPr="00C665CF" w:rsidRDefault="0061617E" w:rsidP="0061617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665CF">
        <w:rPr>
          <w:rFonts w:ascii="Browallia New" w:hAnsi="Browallia New" w:cs="Browallia New"/>
          <w:sz w:val="26"/>
          <w:szCs w:val="26"/>
          <w:cs/>
        </w:rPr>
        <w:t>ในระหว่าง</w:t>
      </w:r>
      <w:r w:rsidR="004E5C68" w:rsidRPr="00C665CF">
        <w:rPr>
          <w:rFonts w:ascii="Browallia New" w:hAnsi="Browallia New" w:cs="Browallia New"/>
          <w:sz w:val="26"/>
          <w:szCs w:val="26"/>
          <w:cs/>
        </w:rPr>
        <w:t>งวดสามเดือน</w:t>
      </w:r>
      <w:r w:rsidRPr="00C665CF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FC21BF" w:rsidRPr="00FC21BF">
        <w:rPr>
          <w:rFonts w:ascii="Browallia New" w:hAnsi="Browallia New" w:cs="Browallia New"/>
          <w:sz w:val="26"/>
          <w:szCs w:val="26"/>
          <w:lang w:val="en-GB"/>
        </w:rPr>
        <w:t>30</w:t>
      </w:r>
      <w:r w:rsidR="004E5C68" w:rsidRPr="00C665C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E5C68" w:rsidRPr="00C665CF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Pr="00C665CF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FC21BF" w:rsidRPr="00FC21BF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C665CF">
        <w:rPr>
          <w:rFonts w:ascii="Browallia New" w:hAnsi="Browallia New" w:cs="Browallia New"/>
          <w:sz w:val="26"/>
          <w:szCs w:val="26"/>
        </w:rPr>
        <w:t xml:space="preserve"> </w:t>
      </w:r>
      <w:r w:rsidRPr="00C665CF">
        <w:rPr>
          <w:rFonts w:ascii="Browallia New" w:hAnsi="Browallia New" w:cs="Browallia New"/>
          <w:sz w:val="26"/>
          <w:szCs w:val="26"/>
          <w:cs/>
        </w:rPr>
        <w:t xml:space="preserve">บริษัทมีรายได้จากลูกค้ารายใหญ่ซึ่งมีรายการกับบริษัทเป็นสัดส่วนเท่ากับหรือมากกว่าร้อยละ </w:t>
      </w:r>
      <w:r w:rsidR="00FC21BF" w:rsidRPr="00FC21BF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C665C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665CF">
        <w:rPr>
          <w:rFonts w:ascii="Browallia New" w:hAnsi="Browallia New" w:cs="Browallia New"/>
          <w:sz w:val="26"/>
          <w:szCs w:val="26"/>
          <w:cs/>
          <w:lang w:val="en-GB"/>
        </w:rPr>
        <w:t>ของรายได้ทั้งหมดของบริษัท เป็นจำนวน</w:t>
      </w:r>
      <w:r w:rsidRPr="00C665C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C21BF" w:rsidRPr="00FC21BF">
        <w:rPr>
          <w:rFonts w:ascii="Browallia New" w:hAnsi="Browallia New" w:cs="Browallia New"/>
          <w:sz w:val="26"/>
          <w:szCs w:val="26"/>
          <w:lang w:val="en-GB"/>
        </w:rPr>
        <w:t>4</w:t>
      </w:r>
      <w:r w:rsidRPr="00C665C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665CF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กลุ่มกิจการดังนี้ </w:t>
      </w:r>
      <w:r w:rsidRPr="00C665CF">
        <w:rPr>
          <w:rFonts w:ascii="Browallia New" w:hAnsi="Browallia New" w:cs="Browallia New"/>
          <w:sz w:val="26"/>
          <w:szCs w:val="26"/>
          <w:cs/>
        </w:rPr>
        <w:t>(</w:t>
      </w:r>
      <w:r w:rsidR="00FC21BF" w:rsidRPr="00FC21BF">
        <w:rPr>
          <w:rFonts w:ascii="Browallia New" w:hAnsi="Browallia New" w:cs="Browallia New"/>
          <w:sz w:val="26"/>
          <w:szCs w:val="26"/>
          <w:lang w:val="en-GB"/>
        </w:rPr>
        <w:t>30</w:t>
      </w:r>
      <w:r w:rsidR="004E5C68" w:rsidRPr="00C665C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E5C68" w:rsidRPr="00C665CF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Pr="00C665CF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FC21BF" w:rsidRPr="00FC21BF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C665CF">
        <w:rPr>
          <w:rFonts w:ascii="Browallia New" w:hAnsi="Browallia New" w:cs="Browallia New"/>
          <w:sz w:val="26"/>
          <w:szCs w:val="26"/>
        </w:rPr>
        <w:t xml:space="preserve"> : </w:t>
      </w:r>
      <w:r w:rsidR="00FC21BF" w:rsidRPr="00FC21BF">
        <w:rPr>
          <w:rFonts w:ascii="Browallia New" w:hAnsi="Browallia New" w:cs="Browallia New"/>
          <w:sz w:val="26"/>
          <w:szCs w:val="26"/>
          <w:lang w:val="en-GB"/>
        </w:rPr>
        <w:t>3</w:t>
      </w:r>
      <w:r w:rsidRPr="00C665CF">
        <w:rPr>
          <w:rFonts w:ascii="Browallia New" w:hAnsi="Browallia New" w:cs="Browallia New"/>
          <w:sz w:val="26"/>
          <w:szCs w:val="26"/>
        </w:rPr>
        <w:t xml:space="preserve"> </w:t>
      </w:r>
      <w:r w:rsidRPr="00C665CF">
        <w:rPr>
          <w:rFonts w:ascii="Browallia New" w:hAnsi="Browallia New" w:cs="Browallia New"/>
          <w:sz w:val="26"/>
          <w:szCs w:val="26"/>
          <w:cs/>
        </w:rPr>
        <w:t>กลุ่มกิจการ)</w:t>
      </w:r>
    </w:p>
    <w:p w14:paraId="46B0EBC7" w14:textId="490C918D" w:rsidR="001666DF" w:rsidRPr="0048043E" w:rsidRDefault="001666DF" w:rsidP="00D947D5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696"/>
        <w:gridCol w:w="1440"/>
        <w:gridCol w:w="1440"/>
      </w:tblGrid>
      <w:tr w:rsidR="004E5C68" w:rsidRPr="00C665CF" w14:paraId="1389D1F9" w14:textId="77777777" w:rsidTr="00DB310A">
        <w:trPr>
          <w:trHeight w:val="20"/>
        </w:trPr>
        <w:tc>
          <w:tcPr>
            <w:tcW w:w="6696" w:type="dxa"/>
            <w:vAlign w:val="bottom"/>
          </w:tcPr>
          <w:p w14:paraId="26B73B4D" w14:textId="77777777" w:rsidR="004E5C68" w:rsidRPr="00C665CF" w:rsidRDefault="004E5C68" w:rsidP="004E5C68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E6ABBA8" w14:textId="2F7459C0" w:rsidR="004E5C68" w:rsidRPr="00C665CF" w:rsidRDefault="004E5C68" w:rsidP="004E5C6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FC21BF" w:rsidRPr="00FC21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FAE0F32" w14:textId="35C89815" w:rsidR="004E5C68" w:rsidRPr="00C665CF" w:rsidRDefault="004E5C68" w:rsidP="004E5C6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FC21BF" w:rsidRPr="00FC21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</w:tr>
      <w:tr w:rsidR="004E5C68" w:rsidRPr="00C665CF" w14:paraId="658EAEE7" w14:textId="77777777" w:rsidTr="00DB310A">
        <w:trPr>
          <w:trHeight w:val="20"/>
        </w:trPr>
        <w:tc>
          <w:tcPr>
            <w:tcW w:w="6696" w:type="dxa"/>
            <w:vAlign w:val="bottom"/>
          </w:tcPr>
          <w:p w14:paraId="29490B02" w14:textId="77777777" w:rsidR="004E5C68" w:rsidRPr="00C665CF" w:rsidRDefault="004E5C68" w:rsidP="004E5C68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238257D" w14:textId="77777777" w:rsidR="004E5C68" w:rsidRPr="00C665CF" w:rsidRDefault="004E5C68" w:rsidP="004E5C6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F031D79" w14:textId="77777777" w:rsidR="004E5C68" w:rsidRPr="00C665CF" w:rsidRDefault="004E5C68" w:rsidP="004E5C6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ล้านบาท</w:t>
            </w:r>
          </w:p>
        </w:tc>
      </w:tr>
      <w:tr w:rsidR="004E5C68" w:rsidRPr="0048043E" w14:paraId="1101EAE7" w14:textId="77777777" w:rsidTr="00DB310A">
        <w:trPr>
          <w:trHeight w:val="20"/>
        </w:trPr>
        <w:tc>
          <w:tcPr>
            <w:tcW w:w="6696" w:type="dxa"/>
            <w:vAlign w:val="bottom"/>
          </w:tcPr>
          <w:p w14:paraId="2DD8CF2D" w14:textId="77777777" w:rsidR="004E5C68" w:rsidRPr="0048043E" w:rsidRDefault="004E5C68" w:rsidP="004E5C68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190C377" w14:textId="77777777" w:rsidR="004E5C68" w:rsidRPr="0048043E" w:rsidRDefault="004E5C68" w:rsidP="004E5C6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9A7AF6E" w14:textId="77777777" w:rsidR="004E5C68" w:rsidRPr="0048043E" w:rsidRDefault="004E5C68" w:rsidP="004E5C6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</w:tr>
      <w:tr w:rsidR="006C71D8" w:rsidRPr="00C665CF" w14:paraId="39456765" w14:textId="77777777" w:rsidTr="00DB310A">
        <w:trPr>
          <w:trHeight w:val="20"/>
        </w:trPr>
        <w:tc>
          <w:tcPr>
            <w:tcW w:w="6696" w:type="dxa"/>
            <w:vAlign w:val="bottom"/>
          </w:tcPr>
          <w:p w14:paraId="119D4E87" w14:textId="1602413B" w:rsidR="006C71D8" w:rsidRPr="00C665CF" w:rsidRDefault="006C71D8" w:rsidP="006C71D8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bookmarkStart w:id="1" w:name="OLE_LINK1"/>
            <w:r w:rsidRPr="00C665C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กลุ่มที่ </w:t>
            </w:r>
            <w:r w:rsidR="00FC21BF" w:rsidRPr="00FC21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ADA43C5" w14:textId="7209704B" w:rsidR="006C71D8" w:rsidRPr="00C665CF" w:rsidRDefault="00FC21BF" w:rsidP="006C71D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1</w:t>
            </w:r>
            <w:r w:rsidR="00130D0D" w:rsidRPr="00C665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202</w:t>
            </w:r>
          </w:p>
        </w:tc>
        <w:tc>
          <w:tcPr>
            <w:tcW w:w="1440" w:type="dxa"/>
            <w:vAlign w:val="center"/>
          </w:tcPr>
          <w:p w14:paraId="0266B549" w14:textId="2DA7D50B" w:rsidR="006C71D8" w:rsidRPr="00C665CF" w:rsidRDefault="00FC21BF" w:rsidP="006C71D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1</w:t>
            </w:r>
            <w:r w:rsidR="006C71D8" w:rsidRPr="00C665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287</w:t>
            </w:r>
          </w:p>
        </w:tc>
      </w:tr>
      <w:tr w:rsidR="006C71D8" w:rsidRPr="00C665CF" w14:paraId="678A441F" w14:textId="77777777" w:rsidTr="00DB310A">
        <w:trPr>
          <w:trHeight w:val="20"/>
        </w:trPr>
        <w:tc>
          <w:tcPr>
            <w:tcW w:w="6696" w:type="dxa"/>
            <w:vAlign w:val="bottom"/>
          </w:tcPr>
          <w:p w14:paraId="369C582C" w14:textId="3E087202" w:rsidR="006C71D8" w:rsidRPr="00C665CF" w:rsidRDefault="006C71D8" w:rsidP="006C71D8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65C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กลุ่มที่ </w:t>
            </w:r>
            <w:r w:rsidR="00FC21BF" w:rsidRPr="00FC21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6EF6F98" w14:textId="3D9AF9BB" w:rsidR="006C71D8" w:rsidRPr="00C665CF" w:rsidRDefault="00FC21BF" w:rsidP="006C71D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853</w:t>
            </w:r>
          </w:p>
        </w:tc>
        <w:tc>
          <w:tcPr>
            <w:tcW w:w="1440" w:type="dxa"/>
            <w:vAlign w:val="center"/>
          </w:tcPr>
          <w:p w14:paraId="4A98EB5E" w14:textId="1A3B3A9F" w:rsidR="006C71D8" w:rsidRPr="00C665CF" w:rsidRDefault="00FC21BF" w:rsidP="006C71D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807</w:t>
            </w:r>
          </w:p>
        </w:tc>
      </w:tr>
      <w:tr w:rsidR="006C71D8" w:rsidRPr="00C665CF" w14:paraId="230C99BF" w14:textId="77777777" w:rsidTr="002106BA">
        <w:trPr>
          <w:trHeight w:val="20"/>
        </w:trPr>
        <w:tc>
          <w:tcPr>
            <w:tcW w:w="6696" w:type="dxa"/>
            <w:vAlign w:val="bottom"/>
          </w:tcPr>
          <w:p w14:paraId="3E644456" w14:textId="2C51DDB1" w:rsidR="006C71D8" w:rsidRPr="00C665CF" w:rsidRDefault="006C71D8" w:rsidP="006C71D8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65C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กลุ่มที่ </w:t>
            </w:r>
            <w:r w:rsidR="00FC21BF" w:rsidRPr="00FC21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79E6060" w14:textId="20C47FF7" w:rsidR="006C71D8" w:rsidRPr="00C665CF" w:rsidRDefault="00FC21BF" w:rsidP="006C71D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411</w:t>
            </w:r>
          </w:p>
        </w:tc>
        <w:tc>
          <w:tcPr>
            <w:tcW w:w="1440" w:type="dxa"/>
            <w:vAlign w:val="center"/>
          </w:tcPr>
          <w:p w14:paraId="01E40125" w14:textId="3E0B08F9" w:rsidR="006C71D8" w:rsidRPr="00C665CF" w:rsidRDefault="00FC21BF" w:rsidP="006C71D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335</w:t>
            </w:r>
          </w:p>
        </w:tc>
      </w:tr>
      <w:tr w:rsidR="00932BD2" w:rsidRPr="00C665CF" w14:paraId="1C936E9F" w14:textId="77777777" w:rsidTr="002106BA">
        <w:trPr>
          <w:trHeight w:val="20"/>
        </w:trPr>
        <w:tc>
          <w:tcPr>
            <w:tcW w:w="6696" w:type="dxa"/>
            <w:vAlign w:val="bottom"/>
          </w:tcPr>
          <w:p w14:paraId="5F1206E6" w14:textId="6CA35A8A" w:rsidR="00932BD2" w:rsidRPr="00C665CF" w:rsidRDefault="000708BA" w:rsidP="006C71D8">
            <w:pPr>
              <w:spacing w:before="6" w:after="6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C665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 xml:space="preserve">กลุ่มที่ </w:t>
            </w:r>
            <w:r w:rsidR="00FC21BF"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</w:t>
            </w:r>
          </w:p>
        </w:tc>
        <w:tc>
          <w:tcPr>
            <w:tcW w:w="1440" w:type="dxa"/>
            <w:shd w:val="clear" w:color="auto" w:fill="FAFAFA"/>
          </w:tcPr>
          <w:p w14:paraId="519F88AF" w14:textId="0658381F" w:rsidR="00932BD2" w:rsidRPr="00C665CF" w:rsidRDefault="00FC21BF" w:rsidP="006C71D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ja-JP"/>
              </w:rPr>
            </w:pP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360</w:t>
            </w:r>
          </w:p>
        </w:tc>
        <w:tc>
          <w:tcPr>
            <w:tcW w:w="1440" w:type="dxa"/>
            <w:shd w:val="clear" w:color="auto" w:fill="auto"/>
          </w:tcPr>
          <w:p w14:paraId="704B8753" w14:textId="669B25EB" w:rsidR="00932BD2" w:rsidRPr="00C665CF" w:rsidRDefault="00FC21BF" w:rsidP="006C71D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206</w:t>
            </w:r>
            <w:r w:rsidR="002106BA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vertAlign w:val="superscript"/>
                <w:lang w:val="en-GB" w:eastAsia="ja-JP"/>
              </w:rPr>
              <w:t>(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vertAlign w:val="superscript"/>
                <w:lang w:val="en-GB" w:eastAsia="ja-JP"/>
              </w:rPr>
              <w:t>1</w:t>
            </w:r>
            <w:r w:rsidR="002106BA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vertAlign w:val="superscript"/>
                <w:lang w:val="en-GB" w:eastAsia="ja-JP"/>
              </w:rPr>
              <w:t>)</w:t>
            </w:r>
          </w:p>
        </w:tc>
      </w:tr>
      <w:bookmarkEnd w:id="1"/>
    </w:tbl>
    <w:p w14:paraId="16D33006" w14:textId="77777777" w:rsidR="001666DF" w:rsidRPr="0048043E" w:rsidRDefault="001666DF" w:rsidP="00D947D5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0129532" w14:textId="2A729DBE" w:rsidR="0061617E" w:rsidRPr="00C665CF" w:rsidRDefault="00B3130E" w:rsidP="001A088B">
      <w:pPr>
        <w:rPr>
          <w:rFonts w:ascii="Browallia New" w:eastAsia="Arial Unicode MS" w:hAnsi="Browallia New" w:cs="Browallia New"/>
          <w:sz w:val="26"/>
          <w:szCs w:val="26"/>
          <w:vertAlign w:val="superscript"/>
        </w:rPr>
      </w:pPr>
      <w:r w:rsidRPr="00C665CF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 หมายถึง</w:t>
      </w:r>
      <w:r w:rsidR="001666DF" w:rsidRPr="00C665C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079FD" w:rsidRPr="00C665CF">
        <w:rPr>
          <w:rFonts w:ascii="Browallia New" w:eastAsia="Arial Unicode MS" w:hAnsi="Browallia New" w:cs="Browallia New"/>
          <w:sz w:val="26"/>
          <w:szCs w:val="26"/>
          <w:cs/>
        </w:rPr>
        <w:t>ลูกค้าที่อยู่ภายใต้การควบคุมเดียวกัน</w:t>
      </w:r>
    </w:p>
    <w:p w14:paraId="0A1A5592" w14:textId="72E9B4B8" w:rsidR="002106BA" w:rsidRPr="00C665CF" w:rsidRDefault="002106BA" w:rsidP="002106BA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C665CF">
        <w:rPr>
          <w:rFonts w:ascii="Browallia New" w:eastAsia="Arial Unicode MS" w:hAnsi="Browallia New" w:cs="Browallia New"/>
          <w:sz w:val="26"/>
          <w:szCs w:val="26"/>
          <w:vertAlign w:val="superscript"/>
          <w:cs/>
          <w:lang w:val="en-GB"/>
        </w:rPr>
        <w:t>(</w:t>
      </w:r>
      <w:r w:rsidR="00FC21BF" w:rsidRPr="00FC21BF">
        <w:rPr>
          <w:rFonts w:ascii="Browallia New" w:eastAsia="Arial Unicode MS" w:hAnsi="Browallia New" w:cs="Browallia New"/>
          <w:sz w:val="26"/>
          <w:szCs w:val="26"/>
          <w:vertAlign w:val="superscript"/>
          <w:lang w:val="en-GB"/>
        </w:rPr>
        <w:t>1</w:t>
      </w:r>
      <w:r w:rsidRPr="00C665CF">
        <w:rPr>
          <w:rFonts w:ascii="Browallia New" w:eastAsia="Arial Unicode MS" w:hAnsi="Browallia New" w:cs="Browallia New"/>
          <w:sz w:val="26"/>
          <w:szCs w:val="26"/>
          <w:vertAlign w:val="superscript"/>
          <w:cs/>
        </w:rPr>
        <w:t>)</w:t>
      </w:r>
      <w:r w:rsidRPr="00C665CF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กลุ่มที่ </w:t>
      </w:r>
      <w:r w:rsidR="00FC21BF" w:rsidRPr="00FC21BF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C665C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665C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ไม่ใช่ลูกค้ารายใหญ่ในงวดสามเดือนสิ้นสุดวันที่ </w:t>
      </w:r>
      <w:r w:rsidR="00FC21BF" w:rsidRPr="00FC21BF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C665C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665C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มิถุนายน พ.ศ. </w:t>
      </w:r>
      <w:r w:rsidR="00FC21BF" w:rsidRPr="00FC21BF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3EE61E43" w14:textId="53F272C8" w:rsidR="00374590" w:rsidRPr="00C665CF" w:rsidRDefault="00EF795D" w:rsidP="001A088B">
      <w:pPr>
        <w:rPr>
          <w:rFonts w:ascii="Browallia New" w:eastAsia="Arial Unicode MS" w:hAnsi="Browallia New" w:cs="Browallia New"/>
          <w:sz w:val="26"/>
          <w:szCs w:val="26"/>
        </w:rPr>
      </w:pPr>
      <w:r w:rsidRPr="00C665CF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50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D33F77" w:rsidRPr="00C665CF" w14:paraId="7F8EE9B5" w14:textId="77777777" w:rsidTr="00960A95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D23C024" w14:textId="068583AF" w:rsidR="00D33F77" w:rsidRPr="00C665CF" w:rsidRDefault="00FC21BF" w:rsidP="00960A9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2" w:name="_Hlk117004257"/>
            <w:r w:rsidRPr="00FC21B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D33F77" w:rsidRPr="00C665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33F77" w:rsidRPr="00C665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28A8D3A5" w14:textId="77777777" w:rsidR="00D33F77" w:rsidRPr="00C665CF" w:rsidRDefault="00D33F77" w:rsidP="00D33F77">
      <w:pPr>
        <w:jc w:val="both"/>
        <w:rPr>
          <w:rFonts w:ascii="Browallia New" w:eastAsia="Arial Unicode MS" w:hAnsi="Browallia New" w:cs="Browallia New"/>
          <w:color w:val="323E4F"/>
          <w:sz w:val="26"/>
          <w:szCs w:val="26"/>
          <w:lang w:val="en-GB"/>
        </w:rPr>
      </w:pPr>
      <w:bookmarkStart w:id="3" w:name="FairValue"/>
      <w:bookmarkEnd w:id="2"/>
      <w:bookmarkEnd w:id="3"/>
    </w:p>
    <w:p w14:paraId="6FCC2366" w14:textId="77777777" w:rsidR="00D33F77" w:rsidRPr="00C665CF" w:rsidRDefault="00D33F77" w:rsidP="00D33F7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665C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057704AF" w14:textId="77777777" w:rsidR="00816499" w:rsidRPr="00C665CF" w:rsidRDefault="00816499" w:rsidP="00D33F77">
      <w:pPr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  <w:lang w:val="en-GB"/>
        </w:rPr>
      </w:pPr>
    </w:p>
    <w:tbl>
      <w:tblPr>
        <w:tblW w:w="946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2947B6" w:rsidRPr="00C665CF" w14:paraId="573D1CA2" w14:textId="77777777" w:rsidTr="00CD4FE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FB4E2B" w14:textId="77777777" w:rsidR="002947B6" w:rsidRPr="00C665CF" w:rsidRDefault="002947B6" w:rsidP="002463E9">
            <w:pPr>
              <w:spacing w:before="10" w:after="10"/>
              <w:ind w:left="-72" w:right="-196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7488" w:type="dxa"/>
            <w:gridSpan w:val="8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F2A1FC" w14:textId="77777777" w:rsidR="002947B6" w:rsidRPr="00C665CF" w:rsidRDefault="002947B6" w:rsidP="002463E9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C665CF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ข้อมูลทางการเงินที่</w:t>
            </w:r>
            <w:r w:rsidRPr="00C665CF">
              <w:rPr>
                <w:rFonts w:ascii="Browallia New" w:eastAsia="Arial Unicode MS" w:hAnsi="Browallia New" w:cs="Browallia New"/>
                <w:b/>
                <w:bCs/>
                <w:noProof/>
                <w:spacing w:val="-6"/>
                <w:sz w:val="18"/>
                <w:szCs w:val="18"/>
                <w:cs/>
              </w:rPr>
              <w:t>แสดงเงินลงทุน</w:t>
            </w:r>
            <w:r w:rsidRPr="00C665CF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>ตามวิธีส่วนได้เสียและข้อมูลทางการเงินเฉพาะกิจการ</w:t>
            </w:r>
          </w:p>
        </w:tc>
      </w:tr>
      <w:tr w:rsidR="002947B6" w:rsidRPr="00C665CF" w14:paraId="38A5647B" w14:textId="77777777" w:rsidTr="00CD4FE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8055C1" w14:textId="77777777" w:rsidR="002947B6" w:rsidRPr="00C665CF" w:rsidRDefault="002947B6" w:rsidP="002463E9">
            <w:pPr>
              <w:spacing w:before="10" w:after="10"/>
              <w:ind w:left="-72" w:right="-196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87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66C452" w14:textId="7A1DB72A" w:rsidR="002947B6" w:rsidRPr="00C665CF" w:rsidRDefault="002947B6" w:rsidP="002463E9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C665CF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 xml:space="preserve">ข้อมูลระดับที่ </w:t>
            </w:r>
            <w:r w:rsidR="00FC21BF" w:rsidRPr="00FC21BF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1</w:t>
            </w:r>
          </w:p>
        </w:tc>
        <w:tc>
          <w:tcPr>
            <w:tcW w:w="187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867D9F" w14:textId="73F39073" w:rsidR="002947B6" w:rsidRPr="00C665CF" w:rsidRDefault="002947B6" w:rsidP="002463E9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C665CF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 xml:space="preserve">ข้อมูลระดับที่ </w:t>
            </w:r>
            <w:r w:rsidR="00FC21BF" w:rsidRPr="00FC21BF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2</w:t>
            </w:r>
          </w:p>
        </w:tc>
        <w:tc>
          <w:tcPr>
            <w:tcW w:w="187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8DEBBD" w14:textId="67B5CAF9" w:rsidR="002947B6" w:rsidRPr="00C665CF" w:rsidRDefault="002947B6" w:rsidP="002463E9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C665CF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</w:rPr>
              <w:t xml:space="preserve">ข้อมูลระดับที่ </w:t>
            </w:r>
            <w:r w:rsidR="00FC21BF" w:rsidRPr="00FC21BF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3</w:t>
            </w:r>
          </w:p>
        </w:tc>
        <w:tc>
          <w:tcPr>
            <w:tcW w:w="187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99AD98" w14:textId="77777777" w:rsidR="002947B6" w:rsidRPr="00C665CF" w:rsidRDefault="002947B6" w:rsidP="002463E9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C665CF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7C25C2" w:rsidRPr="00C665CF" w14:paraId="58578030" w14:textId="77777777" w:rsidTr="00CD4FE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0C885E" w14:textId="77777777" w:rsidR="007C25C2" w:rsidRPr="00C665CF" w:rsidRDefault="007C25C2" w:rsidP="007C25C2">
            <w:pPr>
              <w:spacing w:before="10" w:after="10"/>
              <w:ind w:left="-72" w:right="-196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5CD1EA" w14:textId="0FA536E6" w:rsidR="007C25C2" w:rsidRPr="00C665CF" w:rsidRDefault="007C25C2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C665C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ยังไม่ได้ตรวจสอบ</w:t>
            </w:r>
          </w:p>
          <w:p w14:paraId="47D85524" w14:textId="4CA100C9" w:rsidR="007C25C2" w:rsidRPr="00C665CF" w:rsidRDefault="00FC21BF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FC21B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30</w:t>
            </w:r>
            <w:r w:rsidR="004E5C68" w:rsidRPr="00C665C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4E5C68" w:rsidRPr="00C665C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มิถุนายน</w:t>
            </w:r>
          </w:p>
          <w:p w14:paraId="51471B7F" w14:textId="13F9A9A6" w:rsidR="007C25C2" w:rsidRPr="00C665CF" w:rsidRDefault="007C25C2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C665C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FC21BF" w:rsidRPr="00FC21B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E1BBC57" w14:textId="77777777" w:rsidR="00A963C5" w:rsidRPr="00C665CF" w:rsidRDefault="00A963C5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  <w:p w14:paraId="039776CB" w14:textId="2238F500" w:rsidR="007C25C2" w:rsidRPr="00C665CF" w:rsidRDefault="007C25C2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C665C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ตรวจสอบแล้ว</w:t>
            </w:r>
          </w:p>
          <w:p w14:paraId="2FF6B3AD" w14:textId="6050D51F" w:rsidR="007C25C2" w:rsidRPr="00C665CF" w:rsidRDefault="00FC21BF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FC21B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="007C25C2" w:rsidRPr="00C665C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7C25C2" w:rsidRPr="00C665C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มีนาคม</w:t>
            </w:r>
          </w:p>
          <w:p w14:paraId="2657B3D7" w14:textId="35B55568" w:rsidR="007C25C2" w:rsidRPr="00C665CF" w:rsidRDefault="007C25C2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C665C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FC21BF" w:rsidRPr="00FC21B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241278" w14:textId="77777777" w:rsidR="007C25C2" w:rsidRPr="00C665CF" w:rsidRDefault="007C25C2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C665C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ยังไม่ได้ตรวจสอบ</w:t>
            </w:r>
          </w:p>
          <w:p w14:paraId="5FC49FCE" w14:textId="4231A948" w:rsidR="00CD4FE5" w:rsidRPr="00C665CF" w:rsidRDefault="00FC21BF" w:rsidP="00CD4FE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FC21B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30</w:t>
            </w:r>
            <w:r w:rsidR="004E5C68" w:rsidRPr="00C665C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4E5C68" w:rsidRPr="00C665C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มิถุนายน</w:t>
            </w:r>
          </w:p>
          <w:p w14:paraId="0D0B47C9" w14:textId="6787E643" w:rsidR="007C25C2" w:rsidRPr="00C665CF" w:rsidRDefault="007C25C2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C665C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FC21BF" w:rsidRPr="00FC21B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1BAC143" w14:textId="77777777" w:rsidR="00A963C5" w:rsidRPr="00C665CF" w:rsidRDefault="00A963C5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  <w:p w14:paraId="4C472E06" w14:textId="0915506B" w:rsidR="007C25C2" w:rsidRPr="00C665CF" w:rsidRDefault="007C25C2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C665C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ตรวจสอบแล้ว</w:t>
            </w:r>
          </w:p>
          <w:p w14:paraId="61BD68E8" w14:textId="2BD571CE" w:rsidR="007C25C2" w:rsidRPr="00C665CF" w:rsidRDefault="00FC21BF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FC21B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="007C25C2" w:rsidRPr="00C665C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7C25C2" w:rsidRPr="00C665C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มีนาคม</w:t>
            </w:r>
          </w:p>
          <w:p w14:paraId="6102CD15" w14:textId="0A2DC7C2" w:rsidR="007C25C2" w:rsidRPr="00C665CF" w:rsidRDefault="007C25C2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C665C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FC21BF" w:rsidRPr="00FC21B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090341" w14:textId="77777777" w:rsidR="007C25C2" w:rsidRPr="00C665CF" w:rsidRDefault="007C25C2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C665C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ยังไม่ได้ตรวจสอบ</w:t>
            </w:r>
          </w:p>
          <w:p w14:paraId="648961D3" w14:textId="44447C10" w:rsidR="00CD4FE5" w:rsidRPr="00C665CF" w:rsidRDefault="00FC21BF" w:rsidP="00CD4FE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FC21B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30</w:t>
            </w:r>
            <w:r w:rsidR="004E5C68" w:rsidRPr="00C665C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4E5C68" w:rsidRPr="00C665C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มิถุนายน</w:t>
            </w:r>
          </w:p>
          <w:p w14:paraId="7EFE2924" w14:textId="6ACD84A4" w:rsidR="007C25C2" w:rsidRPr="00C665CF" w:rsidRDefault="007C25C2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C665C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FC21BF" w:rsidRPr="00FC21B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D0E7BF0" w14:textId="77777777" w:rsidR="00A963C5" w:rsidRPr="00C665CF" w:rsidRDefault="00A963C5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  <w:p w14:paraId="40B2FAD5" w14:textId="4494D725" w:rsidR="007C25C2" w:rsidRPr="00C665CF" w:rsidRDefault="007C25C2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C665C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ตรวจสอบแล้ว</w:t>
            </w:r>
          </w:p>
          <w:p w14:paraId="2D4D9E43" w14:textId="62B3DC4F" w:rsidR="007C25C2" w:rsidRPr="00C665CF" w:rsidRDefault="00FC21BF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FC21B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="007C25C2" w:rsidRPr="00C665C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7C25C2" w:rsidRPr="00C665C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มีนาคม</w:t>
            </w:r>
          </w:p>
          <w:p w14:paraId="1DCDEFF0" w14:textId="6D8CCD66" w:rsidR="007C25C2" w:rsidRPr="00C665CF" w:rsidRDefault="007C25C2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C665C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FC21BF" w:rsidRPr="00FC21B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0637C9" w14:textId="77777777" w:rsidR="007C25C2" w:rsidRPr="00C665CF" w:rsidRDefault="007C25C2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C665C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ยังไม่ได้ตรวจสอบ</w:t>
            </w:r>
          </w:p>
          <w:p w14:paraId="37CEF494" w14:textId="0CF3A83E" w:rsidR="00CD4FE5" w:rsidRPr="00C665CF" w:rsidRDefault="00FC21BF" w:rsidP="00CD4FE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FC21B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30</w:t>
            </w:r>
            <w:r w:rsidR="004E5C68" w:rsidRPr="00C665C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4E5C68" w:rsidRPr="00C665C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มิถุนายน</w:t>
            </w:r>
          </w:p>
          <w:p w14:paraId="797B0EAA" w14:textId="670B6BE2" w:rsidR="007C25C2" w:rsidRPr="00C665CF" w:rsidRDefault="007C25C2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C665C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FC21BF" w:rsidRPr="00FC21B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CB06FBE" w14:textId="77777777" w:rsidR="00A963C5" w:rsidRPr="00C665CF" w:rsidRDefault="00A963C5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  <w:p w14:paraId="70276084" w14:textId="4FB56354" w:rsidR="007C25C2" w:rsidRPr="00C665CF" w:rsidRDefault="007C25C2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C665C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ตรวจสอบแล้ว</w:t>
            </w:r>
          </w:p>
          <w:p w14:paraId="31AEAB87" w14:textId="1EA7420F" w:rsidR="007C25C2" w:rsidRPr="00C665CF" w:rsidRDefault="00FC21BF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FC21B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="007C25C2" w:rsidRPr="00C665C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7C25C2" w:rsidRPr="00C665C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>มีนาคม</w:t>
            </w:r>
          </w:p>
          <w:p w14:paraId="58E806BE" w14:textId="2590EA33" w:rsidR="007C25C2" w:rsidRPr="00C665CF" w:rsidRDefault="007C25C2" w:rsidP="007C25C2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C665C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FC21BF" w:rsidRPr="00FC21B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</w:tr>
      <w:tr w:rsidR="0037348D" w:rsidRPr="00C665CF" w14:paraId="5FCEA1B3" w14:textId="77777777" w:rsidTr="0037348D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8BDC0A" w14:textId="77777777" w:rsidR="0037348D" w:rsidRPr="00C665CF" w:rsidRDefault="0037348D" w:rsidP="00436A55">
            <w:pPr>
              <w:spacing w:before="10" w:after="10"/>
              <w:ind w:left="-72" w:right="-196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854625" w14:textId="77777777" w:rsidR="0037348D" w:rsidRPr="00C665CF" w:rsidRDefault="0037348D" w:rsidP="00436A55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E0E378" w14:textId="77777777" w:rsidR="0037348D" w:rsidRPr="00C665CF" w:rsidRDefault="0037348D" w:rsidP="00436A55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8326E6" w14:textId="77777777" w:rsidR="0037348D" w:rsidRPr="00C665CF" w:rsidRDefault="0037348D" w:rsidP="00436A55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77F0CA" w14:textId="77777777" w:rsidR="0037348D" w:rsidRPr="00C665CF" w:rsidRDefault="0037348D" w:rsidP="00436A55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5D47CF" w14:textId="77777777" w:rsidR="0037348D" w:rsidRPr="00C665CF" w:rsidRDefault="0037348D" w:rsidP="00436A55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987C2E" w14:textId="77777777" w:rsidR="0037348D" w:rsidRPr="00C665CF" w:rsidRDefault="0037348D" w:rsidP="00436A55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E0E274" w14:textId="77777777" w:rsidR="0037348D" w:rsidRPr="00C665CF" w:rsidRDefault="0037348D" w:rsidP="00436A55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5C4BA4" w14:textId="77777777" w:rsidR="0037348D" w:rsidRPr="00C665CF" w:rsidRDefault="0037348D" w:rsidP="00436A55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</w:tr>
      <w:tr w:rsidR="007C25C2" w:rsidRPr="00C665CF" w14:paraId="40E1AEE7" w14:textId="77777777" w:rsidTr="0037348D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DD9C96" w14:textId="77777777" w:rsidR="007C25C2" w:rsidRPr="00C665CF" w:rsidRDefault="007C25C2" w:rsidP="007C25C2">
            <w:pPr>
              <w:spacing w:before="10" w:after="10"/>
              <w:ind w:left="-72" w:right="-196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C665CF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>สินทรัพย์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CCF697" w14:textId="77777777" w:rsidR="007C25C2" w:rsidRPr="00C665CF" w:rsidRDefault="007C25C2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1CDF5D" w14:textId="77777777" w:rsidR="007C25C2" w:rsidRPr="00C665CF" w:rsidRDefault="007C25C2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B1CAD3" w14:textId="77777777" w:rsidR="007C25C2" w:rsidRPr="00C665CF" w:rsidRDefault="007C25C2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BEEAE8" w14:textId="77777777" w:rsidR="007C25C2" w:rsidRPr="00C665CF" w:rsidRDefault="007C25C2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466945" w14:textId="77777777" w:rsidR="007C25C2" w:rsidRPr="00C665CF" w:rsidRDefault="007C25C2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417599" w14:textId="77777777" w:rsidR="007C25C2" w:rsidRPr="00C665CF" w:rsidRDefault="007C25C2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496040" w14:textId="77777777" w:rsidR="007C25C2" w:rsidRPr="00C665CF" w:rsidRDefault="007C25C2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E3FC7" w14:textId="77777777" w:rsidR="007C25C2" w:rsidRPr="00C665CF" w:rsidRDefault="007C25C2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</w:tr>
      <w:tr w:rsidR="007C25C2" w:rsidRPr="00C665CF" w14:paraId="1159030A" w14:textId="77777777" w:rsidTr="0037348D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F31926" w14:textId="77777777" w:rsidR="007C25C2" w:rsidRPr="0048043E" w:rsidRDefault="007C25C2" w:rsidP="007C25C2">
            <w:pPr>
              <w:pStyle w:val="Header"/>
              <w:tabs>
                <w:tab w:val="left" w:pos="48"/>
              </w:tabs>
              <w:spacing w:before="10" w:after="10"/>
              <w:ind w:left="-72" w:right="-196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shd w:val="clear" w:color="auto" w:fill="FFFFFF"/>
              </w:rPr>
            </w:pPr>
            <w:r w:rsidRPr="0048043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shd w:val="clear" w:color="auto" w:fill="FFFFFF"/>
              </w:rPr>
              <w:tab/>
            </w:r>
            <w:r w:rsidRPr="0048043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shd w:val="clear" w:color="auto" w:fill="FFFFFF"/>
                <w:cs/>
              </w:rPr>
              <w:t>สินทรัพย์ทางการเงินที่วัด</w:t>
            </w:r>
          </w:p>
          <w:p w14:paraId="2418AF68" w14:textId="77777777" w:rsidR="007C25C2" w:rsidRPr="0048043E" w:rsidRDefault="007C25C2" w:rsidP="007C25C2">
            <w:pPr>
              <w:pStyle w:val="Header"/>
              <w:tabs>
                <w:tab w:val="left" w:pos="48"/>
              </w:tabs>
              <w:spacing w:before="10" w:after="10"/>
              <w:ind w:left="-72" w:right="-196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shd w:val="clear" w:color="auto" w:fill="FFFFFF"/>
              </w:rPr>
            </w:pPr>
            <w:r w:rsidRPr="0048043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shd w:val="clear" w:color="auto" w:fill="FFFFFF"/>
              </w:rPr>
              <w:tab/>
              <w:t xml:space="preserve">   </w:t>
            </w:r>
            <w:r w:rsidRPr="0048043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shd w:val="clear" w:color="auto" w:fill="FFFFFF"/>
                <w:cs/>
              </w:rPr>
              <w:t>มูลค่า</w:t>
            </w:r>
            <w:r w:rsidRPr="0048043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shd w:val="clear" w:color="auto" w:fill="FFFFFF"/>
                <w:cs/>
                <w:lang w:val="en-GB"/>
              </w:rPr>
              <w:t>ด้วยมูลค่า</w:t>
            </w:r>
            <w:r w:rsidRPr="0048043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shd w:val="clear" w:color="auto" w:fill="FFFFFF"/>
                <w:cs/>
              </w:rPr>
              <w:t>ยุติธรรมผ่าน</w:t>
            </w:r>
          </w:p>
          <w:p w14:paraId="620DF222" w14:textId="77777777" w:rsidR="007C25C2" w:rsidRPr="0048043E" w:rsidRDefault="007C25C2" w:rsidP="007C25C2">
            <w:pPr>
              <w:pStyle w:val="Header"/>
              <w:tabs>
                <w:tab w:val="left" w:pos="48"/>
              </w:tabs>
              <w:spacing w:before="10" w:after="10"/>
              <w:ind w:left="-72" w:right="-196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shd w:val="clear" w:color="auto" w:fill="FFFFFF"/>
                <w:cs/>
              </w:rPr>
            </w:pPr>
            <w:r w:rsidRPr="0048043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shd w:val="clear" w:color="auto" w:fill="FFFFFF"/>
              </w:rPr>
              <w:tab/>
              <w:t xml:space="preserve">   </w:t>
            </w:r>
            <w:r w:rsidRPr="0048043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shd w:val="clear" w:color="auto" w:fill="FFFFFF"/>
                <w:cs/>
              </w:rPr>
              <w:t>กำไรขาดทุนเบ็ดเสร็จอื่น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0EFBE3" w14:textId="77777777" w:rsidR="007C25C2" w:rsidRPr="00C665CF" w:rsidRDefault="007C25C2" w:rsidP="007C25C2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E1FEC4" w14:textId="77777777" w:rsidR="007C25C2" w:rsidRPr="00C665CF" w:rsidRDefault="007C25C2" w:rsidP="007C25C2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F79418" w14:textId="77777777" w:rsidR="007C25C2" w:rsidRPr="00C665CF" w:rsidRDefault="007C25C2" w:rsidP="007C25C2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F95654" w14:textId="77777777" w:rsidR="007C25C2" w:rsidRPr="00C665CF" w:rsidRDefault="007C25C2" w:rsidP="007C25C2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71A6DC" w14:textId="77777777" w:rsidR="007C25C2" w:rsidRPr="00C665CF" w:rsidRDefault="007C25C2" w:rsidP="007C25C2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B37A9" w14:textId="77777777" w:rsidR="007C25C2" w:rsidRPr="00C665CF" w:rsidRDefault="007C25C2" w:rsidP="007C25C2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334441" w14:textId="77777777" w:rsidR="007C25C2" w:rsidRPr="00C665CF" w:rsidRDefault="007C25C2" w:rsidP="007C25C2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E672D" w14:textId="77777777" w:rsidR="007C25C2" w:rsidRPr="00C665CF" w:rsidRDefault="007C25C2" w:rsidP="007C25C2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</w:tr>
      <w:tr w:rsidR="007C25C2" w:rsidRPr="00C665CF" w14:paraId="5E485762" w14:textId="77777777" w:rsidTr="00CD4FE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D65A5F" w14:textId="77777777" w:rsidR="007C25C2" w:rsidRPr="0048043E" w:rsidRDefault="007C25C2" w:rsidP="007C25C2">
            <w:pPr>
              <w:pStyle w:val="Header"/>
              <w:tabs>
                <w:tab w:val="left" w:pos="48"/>
              </w:tabs>
              <w:spacing w:before="10" w:after="10"/>
              <w:ind w:left="-72" w:right="-196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shd w:val="clear" w:color="auto" w:fill="FFFFFF"/>
                <w:cs/>
              </w:rPr>
            </w:pPr>
            <w:r w:rsidRPr="0048043E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shd w:val="clear" w:color="auto" w:fill="FFFFFF"/>
                <w:lang w:val="en-GB"/>
              </w:rPr>
              <w:tab/>
              <w:t xml:space="preserve">      </w:t>
            </w:r>
            <w:r w:rsidRPr="0048043E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shd w:val="clear" w:color="auto" w:fill="FFFFFF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55A9C8" w14:textId="45FD6B93" w:rsidR="007C25C2" w:rsidRPr="00C665CF" w:rsidRDefault="00FC21BF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  <w:r w:rsidRPr="00FC21BF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146</w:t>
            </w:r>
            <w:r w:rsidR="002219CF" w:rsidRPr="00C665CF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024</w:t>
            </w:r>
            <w:r w:rsidR="002219CF" w:rsidRPr="00C665CF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782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5F2B23" w14:textId="78EE649F" w:rsidR="007C25C2" w:rsidRPr="00C665CF" w:rsidRDefault="00FC21BF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FC21BF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116</w:t>
            </w:r>
            <w:r w:rsidR="009823D0" w:rsidRPr="00C665CF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367</w:t>
            </w:r>
            <w:r w:rsidR="009823D0" w:rsidRPr="00C665CF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689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068A27" w14:textId="2DC8FDBB" w:rsidR="007C25C2" w:rsidRPr="00C665CF" w:rsidRDefault="002219CF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C665CF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EEA2A2" w14:textId="30658E4D" w:rsidR="007C25C2" w:rsidRPr="00C665CF" w:rsidRDefault="009823D0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  <w:r w:rsidRPr="00C665CF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E1D7A0" w14:textId="69457398" w:rsidR="007C25C2" w:rsidRPr="00C665CF" w:rsidRDefault="00FC21BF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  <w:r w:rsidRPr="00FC21BF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</w:t>
            </w:r>
            <w:r w:rsidR="002219CF" w:rsidRPr="00C665CF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646</w:t>
            </w:r>
            <w:r w:rsidR="002219CF" w:rsidRPr="00C665CF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455</w:t>
            </w:r>
            <w:r w:rsidR="002219CF" w:rsidRPr="00C665CF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126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9E67F" w14:textId="6CCCF63A" w:rsidR="007C25C2" w:rsidRPr="00C665CF" w:rsidRDefault="00FC21BF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FC21B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="009823D0" w:rsidRPr="00C665C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566</w:t>
            </w:r>
            <w:r w:rsidR="009823D0" w:rsidRPr="00C665C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461</w:t>
            </w:r>
            <w:r w:rsidR="009823D0" w:rsidRPr="00C665C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774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AC7A05" w14:textId="5138393A" w:rsidR="007C25C2" w:rsidRPr="00C665CF" w:rsidRDefault="00FC21BF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FC21B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="00395B02" w:rsidRPr="00C665C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792</w:t>
            </w:r>
            <w:r w:rsidR="00395B02" w:rsidRPr="00C665C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479</w:t>
            </w:r>
            <w:r w:rsidR="00395B02" w:rsidRPr="00C665C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908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1CA3C" w14:textId="71FDC7B8" w:rsidR="007C25C2" w:rsidRPr="00C665CF" w:rsidRDefault="00FC21BF" w:rsidP="007C25C2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FC21B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="009823D0" w:rsidRPr="00C665C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682</w:t>
            </w:r>
            <w:r w:rsidR="009823D0" w:rsidRPr="00C665C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829</w:t>
            </w:r>
            <w:r w:rsidR="009823D0" w:rsidRPr="00C665C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463</w:t>
            </w:r>
          </w:p>
        </w:tc>
      </w:tr>
      <w:tr w:rsidR="003E5B9F" w:rsidRPr="00C665CF" w14:paraId="1F61AF22" w14:textId="77777777" w:rsidTr="00CD4FE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4D208C" w14:textId="77777777" w:rsidR="003E5B9F" w:rsidRPr="0048043E" w:rsidRDefault="003E5B9F" w:rsidP="003E5B9F">
            <w:pPr>
              <w:spacing w:before="10" w:after="10"/>
              <w:ind w:left="-72" w:right="-196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48043E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>รวมสินทรัพย์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E65B72" w14:textId="4EB87174" w:rsidR="003E5B9F" w:rsidRPr="00C665CF" w:rsidRDefault="00FC21BF" w:rsidP="003E5B9F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FC21BF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146</w:t>
            </w:r>
            <w:r w:rsidR="002219CF" w:rsidRPr="00C665CF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024</w:t>
            </w:r>
            <w:r w:rsidR="002219CF" w:rsidRPr="00C665CF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782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4F1448" w14:textId="53A205EA" w:rsidR="003E5B9F" w:rsidRPr="00C665CF" w:rsidRDefault="00FC21BF" w:rsidP="003E5B9F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FC21BF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116</w:t>
            </w:r>
            <w:r w:rsidR="009823D0" w:rsidRPr="00C665CF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367</w:t>
            </w:r>
            <w:r w:rsidR="009823D0" w:rsidRPr="00C665CF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689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C9EF44" w14:textId="12BAB5E5" w:rsidR="003E5B9F" w:rsidRPr="00C665CF" w:rsidRDefault="002219CF" w:rsidP="003E5B9F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C665CF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ECC6C5" w14:textId="681F9F9E" w:rsidR="003E5B9F" w:rsidRPr="00C665CF" w:rsidRDefault="009823D0" w:rsidP="003E5B9F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C665CF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92167C" w14:textId="28B9ECFB" w:rsidR="003E5B9F" w:rsidRPr="00C665CF" w:rsidRDefault="00FC21BF" w:rsidP="003E5B9F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FC21BF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1</w:t>
            </w:r>
            <w:r w:rsidR="002219CF" w:rsidRPr="00C665CF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646</w:t>
            </w:r>
            <w:r w:rsidR="002219CF" w:rsidRPr="00C665CF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455</w:t>
            </w:r>
            <w:r w:rsidR="002219CF" w:rsidRPr="00C665CF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126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755F40" w14:textId="6F6F3BB6" w:rsidR="003E5B9F" w:rsidRPr="00C665CF" w:rsidRDefault="00FC21BF" w:rsidP="003E5B9F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FC21B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1</w:t>
            </w:r>
            <w:r w:rsidR="009823D0" w:rsidRPr="00C665C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566</w:t>
            </w:r>
            <w:r w:rsidR="009823D0" w:rsidRPr="00C665C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461</w:t>
            </w:r>
            <w:r w:rsidR="009823D0" w:rsidRPr="00C665C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774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D3E9AD" w14:textId="6B63437D" w:rsidR="003E5B9F" w:rsidRPr="00C665CF" w:rsidRDefault="00FC21BF" w:rsidP="003E5B9F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FC21B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1</w:t>
            </w:r>
            <w:r w:rsidR="00395B02" w:rsidRPr="00C665C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792</w:t>
            </w:r>
            <w:r w:rsidR="00395B02" w:rsidRPr="00C665C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479</w:t>
            </w:r>
            <w:r w:rsidR="00395B02" w:rsidRPr="00C665C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908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B85A01" w14:textId="4160E7F5" w:rsidR="003E5B9F" w:rsidRPr="00C665CF" w:rsidRDefault="00FC21BF" w:rsidP="003E5B9F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FC21B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1</w:t>
            </w:r>
            <w:r w:rsidR="009823D0" w:rsidRPr="00C665C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682</w:t>
            </w:r>
            <w:r w:rsidR="009823D0" w:rsidRPr="00C665C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829</w:t>
            </w:r>
            <w:r w:rsidR="009823D0" w:rsidRPr="00C665C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463</w:t>
            </w:r>
          </w:p>
        </w:tc>
      </w:tr>
      <w:tr w:rsidR="003E5B9F" w:rsidRPr="00C665CF" w14:paraId="3AED346B" w14:textId="77777777" w:rsidTr="00CD4FE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886BDE" w14:textId="77777777" w:rsidR="003E5B9F" w:rsidRPr="0048043E" w:rsidRDefault="003E5B9F" w:rsidP="003E5B9F">
            <w:pPr>
              <w:spacing w:before="10" w:after="10"/>
              <w:ind w:left="-72" w:right="-196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9EE62F" w14:textId="77777777" w:rsidR="003E5B9F" w:rsidRPr="00C665CF" w:rsidRDefault="003E5B9F" w:rsidP="003E5B9F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F17E4F" w14:textId="77777777" w:rsidR="003E5B9F" w:rsidRPr="00C665CF" w:rsidRDefault="003E5B9F" w:rsidP="003E5B9F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87447D" w14:textId="77777777" w:rsidR="003E5B9F" w:rsidRPr="00C665CF" w:rsidRDefault="003E5B9F" w:rsidP="003E5B9F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5B3431" w14:textId="77777777" w:rsidR="003E5B9F" w:rsidRPr="00C665CF" w:rsidRDefault="003E5B9F" w:rsidP="003E5B9F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EE3243" w14:textId="77777777" w:rsidR="003E5B9F" w:rsidRPr="00C665CF" w:rsidRDefault="003E5B9F" w:rsidP="003E5B9F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0B14D8" w14:textId="77777777" w:rsidR="003E5B9F" w:rsidRPr="00C665CF" w:rsidRDefault="003E5B9F" w:rsidP="003E5B9F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2BA0DF" w14:textId="77777777" w:rsidR="003E5B9F" w:rsidRPr="00C665CF" w:rsidRDefault="003E5B9F" w:rsidP="003E5B9F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C77555" w14:textId="77777777" w:rsidR="003E5B9F" w:rsidRPr="00C665CF" w:rsidRDefault="003E5B9F" w:rsidP="003E5B9F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</w:tr>
      <w:tr w:rsidR="003E5B9F" w:rsidRPr="00C665CF" w14:paraId="202F6F9C" w14:textId="77777777" w:rsidTr="00CD4FE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00AE22" w14:textId="77777777" w:rsidR="003E5B9F" w:rsidRPr="0048043E" w:rsidRDefault="003E5B9F" w:rsidP="003E5B9F">
            <w:pPr>
              <w:spacing w:before="10" w:after="10"/>
              <w:ind w:left="-72" w:right="-196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48043E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>หนี้สิน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253035" w14:textId="77777777" w:rsidR="003E5B9F" w:rsidRPr="00C665CF" w:rsidRDefault="003E5B9F" w:rsidP="003E5B9F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B743A3" w14:textId="77777777" w:rsidR="003E5B9F" w:rsidRPr="00C665CF" w:rsidRDefault="003E5B9F" w:rsidP="003E5B9F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AA8AA6" w14:textId="77777777" w:rsidR="003E5B9F" w:rsidRPr="00C665CF" w:rsidRDefault="003E5B9F" w:rsidP="003E5B9F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95D241" w14:textId="77777777" w:rsidR="003E5B9F" w:rsidRPr="00C665CF" w:rsidRDefault="003E5B9F" w:rsidP="003E5B9F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AFDA2F" w14:textId="77777777" w:rsidR="003E5B9F" w:rsidRPr="00C665CF" w:rsidRDefault="003E5B9F" w:rsidP="003E5B9F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21D5B" w14:textId="77777777" w:rsidR="003E5B9F" w:rsidRPr="00C665CF" w:rsidRDefault="003E5B9F" w:rsidP="003E5B9F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3D158F" w14:textId="77777777" w:rsidR="003E5B9F" w:rsidRPr="00C665CF" w:rsidRDefault="003E5B9F" w:rsidP="003E5B9F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0DF32" w14:textId="77777777" w:rsidR="003E5B9F" w:rsidRPr="00C665CF" w:rsidRDefault="003E5B9F" w:rsidP="003E5B9F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</w:tr>
      <w:tr w:rsidR="003E5B9F" w:rsidRPr="00C665CF" w14:paraId="2D0DA592" w14:textId="77777777" w:rsidTr="00CD4FE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D98378" w14:textId="77777777" w:rsidR="003E5B9F" w:rsidRPr="0048043E" w:rsidRDefault="003E5B9F" w:rsidP="003E5B9F">
            <w:pPr>
              <w:pStyle w:val="Header"/>
              <w:tabs>
                <w:tab w:val="left" w:pos="48"/>
              </w:tabs>
              <w:spacing w:before="10" w:after="10"/>
              <w:ind w:left="-72" w:right="-196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shd w:val="clear" w:color="auto" w:fill="FFFFFF"/>
              </w:rPr>
            </w:pPr>
            <w:r w:rsidRPr="0048043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shd w:val="clear" w:color="auto" w:fill="FFFFFF"/>
              </w:rPr>
              <w:tab/>
            </w:r>
            <w:r w:rsidRPr="0048043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shd w:val="clear" w:color="auto" w:fill="FFFFFF"/>
                <w:cs/>
              </w:rPr>
              <w:t>หนี้สินทางการเงินที่วัดมูลค่า</w:t>
            </w:r>
          </w:p>
          <w:p w14:paraId="71957D97" w14:textId="77777777" w:rsidR="003E5B9F" w:rsidRPr="0048043E" w:rsidRDefault="003E5B9F" w:rsidP="003E5B9F">
            <w:pPr>
              <w:pStyle w:val="Header"/>
              <w:tabs>
                <w:tab w:val="left" w:pos="48"/>
              </w:tabs>
              <w:spacing w:before="10" w:after="10"/>
              <w:ind w:left="-72" w:right="-196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shd w:val="clear" w:color="auto" w:fill="FFFFFF"/>
              </w:rPr>
            </w:pPr>
            <w:r w:rsidRPr="0048043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shd w:val="clear" w:color="auto" w:fill="FFFFFF"/>
              </w:rPr>
              <w:tab/>
              <w:t xml:space="preserve">   </w:t>
            </w:r>
            <w:r w:rsidRPr="0048043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shd w:val="clear" w:color="auto" w:fill="FFFFFF"/>
                <w:cs/>
              </w:rPr>
              <w:t>ด้วยมูลค่ายุติธรรมผ่าน</w:t>
            </w:r>
          </w:p>
          <w:p w14:paraId="0EFFF262" w14:textId="77777777" w:rsidR="003E5B9F" w:rsidRPr="0048043E" w:rsidRDefault="003E5B9F" w:rsidP="003E5B9F">
            <w:pPr>
              <w:pStyle w:val="Header"/>
              <w:tabs>
                <w:tab w:val="left" w:pos="48"/>
              </w:tabs>
              <w:spacing w:before="10" w:after="10"/>
              <w:ind w:left="-72" w:right="-196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shd w:val="clear" w:color="auto" w:fill="FFFFFF"/>
                <w:cs/>
              </w:rPr>
            </w:pPr>
            <w:r w:rsidRPr="0048043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shd w:val="clear" w:color="auto" w:fill="FFFFFF"/>
              </w:rPr>
              <w:tab/>
              <w:t xml:space="preserve">   </w:t>
            </w:r>
            <w:r w:rsidRPr="0048043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shd w:val="clear" w:color="auto" w:fill="FFFFFF"/>
                <w:cs/>
              </w:rPr>
              <w:t>กำไรขาดทุน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025C11" w14:textId="77777777" w:rsidR="003E5B9F" w:rsidRPr="00C665CF" w:rsidRDefault="003E5B9F" w:rsidP="003E5B9F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92B012" w14:textId="77777777" w:rsidR="003E5B9F" w:rsidRPr="00C665CF" w:rsidRDefault="003E5B9F" w:rsidP="003E5B9F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798FB7" w14:textId="77777777" w:rsidR="003E5B9F" w:rsidRPr="00C665CF" w:rsidRDefault="003E5B9F" w:rsidP="003E5B9F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8B058B" w14:textId="77777777" w:rsidR="003E5B9F" w:rsidRPr="00C665CF" w:rsidRDefault="003E5B9F" w:rsidP="003E5B9F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6089D4" w14:textId="77777777" w:rsidR="003E5B9F" w:rsidRPr="00C665CF" w:rsidRDefault="003E5B9F" w:rsidP="003E5B9F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445CF" w14:textId="77777777" w:rsidR="003E5B9F" w:rsidRPr="00C665CF" w:rsidRDefault="003E5B9F" w:rsidP="003E5B9F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46EE17" w14:textId="77777777" w:rsidR="003E5B9F" w:rsidRPr="00C665CF" w:rsidRDefault="003E5B9F" w:rsidP="003E5B9F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8C4AA" w14:textId="77777777" w:rsidR="003E5B9F" w:rsidRPr="00C665CF" w:rsidRDefault="003E5B9F" w:rsidP="003E5B9F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</w:tr>
      <w:tr w:rsidR="003E5B9F" w:rsidRPr="00C665CF" w14:paraId="0AF45C5F" w14:textId="77777777" w:rsidTr="00CD4FE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959698" w14:textId="77777777" w:rsidR="003E5B9F" w:rsidRPr="0048043E" w:rsidRDefault="003E5B9F" w:rsidP="003E5B9F">
            <w:pPr>
              <w:pStyle w:val="Header"/>
              <w:tabs>
                <w:tab w:val="left" w:pos="147"/>
              </w:tabs>
              <w:spacing w:before="10" w:after="10"/>
              <w:ind w:left="-72" w:right="-196"/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shd w:val="clear" w:color="auto" w:fill="FFFFFF"/>
                <w:cs/>
              </w:rPr>
            </w:pPr>
            <w:r w:rsidRPr="0048043E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shd w:val="clear" w:color="auto" w:fill="FFFFFF"/>
              </w:rPr>
              <w:tab/>
              <w:t xml:space="preserve">   </w:t>
            </w:r>
            <w:r w:rsidRPr="0048043E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shd w:val="clear" w:color="auto" w:fill="FFFFFF"/>
                <w:cs/>
              </w:rPr>
              <w:t xml:space="preserve">ตราสารอนุพันธ์เพื่อค้า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BF4D24" w14:textId="77777777" w:rsidR="003E5B9F" w:rsidRPr="00C665CF" w:rsidRDefault="003E5B9F" w:rsidP="003E5B9F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FF24BC" w14:textId="77777777" w:rsidR="003E5B9F" w:rsidRPr="00C665CF" w:rsidRDefault="003E5B9F" w:rsidP="003E5B9F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312526" w14:textId="77777777" w:rsidR="003E5B9F" w:rsidRPr="00C665CF" w:rsidRDefault="003E5B9F" w:rsidP="003E5B9F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6B0F61" w14:textId="77777777" w:rsidR="003E5B9F" w:rsidRPr="00C665CF" w:rsidRDefault="003E5B9F" w:rsidP="003E5B9F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39B749" w14:textId="77777777" w:rsidR="003E5B9F" w:rsidRPr="00C665CF" w:rsidRDefault="003E5B9F" w:rsidP="003E5B9F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92417" w14:textId="77777777" w:rsidR="003E5B9F" w:rsidRPr="00C665CF" w:rsidRDefault="003E5B9F" w:rsidP="003E5B9F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2A6584" w14:textId="77777777" w:rsidR="003E5B9F" w:rsidRPr="00C665CF" w:rsidRDefault="003E5B9F" w:rsidP="003E5B9F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546A7" w14:textId="77777777" w:rsidR="003E5B9F" w:rsidRPr="00C665CF" w:rsidRDefault="003E5B9F" w:rsidP="003E5B9F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</w:tr>
      <w:tr w:rsidR="003E5B9F" w:rsidRPr="00C665CF" w14:paraId="20A8364C" w14:textId="77777777" w:rsidTr="00CD4FE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886AF9" w14:textId="77777777" w:rsidR="003E5B9F" w:rsidRPr="0048043E" w:rsidRDefault="003E5B9F" w:rsidP="003E5B9F">
            <w:pPr>
              <w:pStyle w:val="Header"/>
              <w:tabs>
                <w:tab w:val="left" w:pos="147"/>
              </w:tabs>
              <w:spacing w:before="10" w:after="10"/>
              <w:ind w:left="-72" w:right="-196"/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shd w:val="clear" w:color="auto" w:fill="FFFFFF"/>
                <w:cs/>
              </w:rPr>
            </w:pPr>
            <w:r w:rsidRPr="0048043E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shd w:val="clear" w:color="auto" w:fill="FFFFFF"/>
              </w:rPr>
              <w:tab/>
              <w:t xml:space="preserve">      </w:t>
            </w:r>
            <w:r w:rsidRPr="0048043E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shd w:val="clear" w:color="auto" w:fill="FFFFFF"/>
                <w:cs/>
              </w:rPr>
              <w:t>- สัญญาแลกเปลี่ยน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7CB0B8" w14:textId="77777777" w:rsidR="003E5B9F" w:rsidRPr="00C665CF" w:rsidRDefault="003E5B9F" w:rsidP="003E5B9F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9449A7" w14:textId="77777777" w:rsidR="003E5B9F" w:rsidRPr="00C665CF" w:rsidRDefault="003E5B9F" w:rsidP="003E5B9F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DA5818" w14:textId="77777777" w:rsidR="003E5B9F" w:rsidRPr="00C665CF" w:rsidRDefault="003E5B9F" w:rsidP="003E5B9F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72750D" w14:textId="77777777" w:rsidR="003E5B9F" w:rsidRPr="00C665CF" w:rsidRDefault="003E5B9F" w:rsidP="003E5B9F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012F85" w14:textId="77777777" w:rsidR="003E5B9F" w:rsidRPr="00C665CF" w:rsidRDefault="003E5B9F" w:rsidP="003E5B9F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8B2D7" w14:textId="77777777" w:rsidR="003E5B9F" w:rsidRPr="00C665CF" w:rsidRDefault="003E5B9F" w:rsidP="003E5B9F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41E4C8" w14:textId="77777777" w:rsidR="003E5B9F" w:rsidRPr="00C665CF" w:rsidRDefault="003E5B9F" w:rsidP="003E5B9F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F29E1B" w14:textId="77777777" w:rsidR="003E5B9F" w:rsidRPr="00C665CF" w:rsidRDefault="003E5B9F" w:rsidP="003E5B9F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</w:p>
        </w:tc>
      </w:tr>
      <w:tr w:rsidR="009823D0" w:rsidRPr="00C665CF" w14:paraId="787FA48A" w14:textId="77777777" w:rsidTr="00CD4FE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37B5D5" w14:textId="77777777" w:rsidR="009823D0" w:rsidRPr="0048043E" w:rsidRDefault="009823D0" w:rsidP="009823D0">
            <w:pPr>
              <w:pStyle w:val="Header"/>
              <w:tabs>
                <w:tab w:val="left" w:pos="147"/>
              </w:tabs>
              <w:spacing w:before="10" w:after="10"/>
              <w:ind w:left="-72" w:right="-196"/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shd w:val="clear" w:color="auto" w:fill="FFFFFF"/>
                <w:cs/>
              </w:rPr>
            </w:pPr>
            <w:r w:rsidRPr="0048043E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shd w:val="clear" w:color="auto" w:fill="FFFFFF"/>
              </w:rPr>
              <w:tab/>
              <w:t xml:space="preserve">         </w:t>
            </w:r>
            <w:r w:rsidRPr="0048043E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shd w:val="clear" w:color="auto" w:fill="FFFFFF"/>
                <w:cs/>
              </w:rPr>
              <w:t>เงินตราต่างประเทศ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479D5F" w14:textId="290A03AF" w:rsidR="009823D0" w:rsidRPr="00C665CF" w:rsidRDefault="00395B02" w:rsidP="009823D0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  <w:r w:rsidRPr="00C665CF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6D1C0D" w14:textId="2909D3B4" w:rsidR="009823D0" w:rsidRPr="00C665CF" w:rsidRDefault="009823D0" w:rsidP="009823D0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C665CF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DA170E" w14:textId="0D1E2273" w:rsidR="009823D0" w:rsidRPr="00C665CF" w:rsidRDefault="00FC21BF" w:rsidP="009823D0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FC21B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155</w:t>
            </w:r>
            <w:r w:rsidR="00516BC7" w:rsidRPr="00C665C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906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B3695A" w14:textId="5201DF76" w:rsidR="009823D0" w:rsidRPr="00C665CF" w:rsidRDefault="00FC21BF" w:rsidP="009823D0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  <w:r w:rsidRPr="00FC21B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</w:t>
            </w:r>
            <w:r w:rsidR="009823D0" w:rsidRPr="00C665C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094</w:t>
            </w:r>
            <w:r w:rsidR="009823D0" w:rsidRPr="00C665C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303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DD5F83" w14:textId="2A274C9D" w:rsidR="009823D0" w:rsidRPr="00C665CF" w:rsidRDefault="00395B02" w:rsidP="009823D0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C665CF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A5F8CF" w14:textId="14D2BDBF" w:rsidR="009823D0" w:rsidRPr="00C665CF" w:rsidRDefault="009823D0" w:rsidP="009823D0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C665CF"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46FD55" w14:textId="2786E284" w:rsidR="009823D0" w:rsidRPr="00C665CF" w:rsidRDefault="00FC21BF" w:rsidP="009823D0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FC21B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155</w:t>
            </w:r>
            <w:r w:rsidR="00516BC7" w:rsidRPr="00C665CF">
              <w:rPr>
                <w:rFonts w:ascii="Browallia New" w:eastAsia="Arial Unicode MS" w:hAnsi="Browallia New" w:cs="Browallia New"/>
                <w:sz w:val="18"/>
                <w:szCs w:val="18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  <w:t>906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718172" w14:textId="08D5961F" w:rsidR="009823D0" w:rsidRPr="00C665CF" w:rsidRDefault="00FC21BF" w:rsidP="009823D0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</w:pPr>
            <w:r w:rsidRPr="00FC21BF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1</w:t>
            </w:r>
            <w:r w:rsidR="009823D0" w:rsidRPr="00C665CF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094</w:t>
            </w:r>
            <w:r w:rsidR="009823D0" w:rsidRPr="00C665CF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lang w:val="en-GB"/>
              </w:rPr>
              <w:t>303</w:t>
            </w:r>
          </w:p>
        </w:tc>
      </w:tr>
      <w:tr w:rsidR="009823D0" w:rsidRPr="00C665CF" w14:paraId="2D397F3E" w14:textId="77777777" w:rsidTr="00CD4FE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D82FD4" w14:textId="77777777" w:rsidR="009823D0" w:rsidRPr="00C665CF" w:rsidRDefault="009823D0" w:rsidP="009823D0">
            <w:pPr>
              <w:spacing w:before="10" w:after="10"/>
              <w:ind w:left="-72" w:right="-196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C665CF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>รวมหนี้สิน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AFAEDC" w14:textId="003C1F41" w:rsidR="009823D0" w:rsidRPr="00C665CF" w:rsidRDefault="00395B02" w:rsidP="009823D0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C665CF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D3F568" w14:textId="790B5AC2" w:rsidR="009823D0" w:rsidRPr="00C665CF" w:rsidRDefault="009823D0" w:rsidP="009823D0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C665CF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7A5532" w14:textId="0D3BDF3B" w:rsidR="009823D0" w:rsidRPr="00C665CF" w:rsidRDefault="00FC21BF" w:rsidP="009823D0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FC21B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155</w:t>
            </w:r>
            <w:r w:rsidR="00516BC7" w:rsidRPr="00C665C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906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2344C5" w14:textId="1F7F9A29" w:rsidR="009823D0" w:rsidRPr="00C665CF" w:rsidRDefault="00FC21BF" w:rsidP="009823D0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FC21B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1</w:t>
            </w:r>
            <w:r w:rsidR="009823D0" w:rsidRPr="00C665C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094</w:t>
            </w:r>
            <w:r w:rsidR="009823D0" w:rsidRPr="00C665C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303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11F8BB" w14:textId="40B2DE61" w:rsidR="009823D0" w:rsidRPr="00C665CF" w:rsidRDefault="00395B02" w:rsidP="009823D0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C665CF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7FFC7E" w14:textId="73C5F2F1" w:rsidR="009823D0" w:rsidRPr="00C665CF" w:rsidRDefault="009823D0" w:rsidP="009823D0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C665CF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065073" w14:textId="155DD3BC" w:rsidR="009823D0" w:rsidRPr="00C665CF" w:rsidRDefault="00FC21BF" w:rsidP="009823D0">
            <w:pPr>
              <w:tabs>
                <w:tab w:val="center" w:pos="341"/>
                <w:tab w:val="right" w:pos="792"/>
              </w:tabs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FC21B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155</w:t>
            </w:r>
            <w:r w:rsidR="00516BC7" w:rsidRPr="00C665C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/>
              </w:rPr>
              <w:t>906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495473" w14:textId="04A013CF" w:rsidR="009823D0" w:rsidRPr="00C665CF" w:rsidRDefault="00FC21BF" w:rsidP="009823D0">
            <w:pPr>
              <w:spacing w:before="10" w:after="10"/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FC21BF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1</w:t>
            </w:r>
            <w:r w:rsidR="009823D0" w:rsidRPr="00C665CF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094</w:t>
            </w:r>
            <w:r w:rsidR="009823D0" w:rsidRPr="00C665CF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303</w:t>
            </w:r>
          </w:p>
        </w:tc>
      </w:tr>
    </w:tbl>
    <w:p w14:paraId="11D34199" w14:textId="77777777" w:rsidR="00340823" w:rsidRPr="00C665CF" w:rsidRDefault="00340823" w:rsidP="00DC427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8AE49F1" w14:textId="3BFDF8F8" w:rsidR="00DF7A77" w:rsidRPr="00C665CF" w:rsidRDefault="00DF7A77" w:rsidP="00DF7A77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C665C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FC21BF" w:rsidRPr="00FC21BF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</w:t>
      </w:r>
    </w:p>
    <w:p w14:paraId="315774D3" w14:textId="77777777" w:rsidR="00DF7A77" w:rsidRPr="00C665CF" w:rsidRDefault="00DF7A77" w:rsidP="00DF7A77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3298711" w14:textId="0B4D7180" w:rsidR="00DF7A77" w:rsidRPr="00C665CF" w:rsidRDefault="00DF7A77" w:rsidP="00DF7A77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665CF">
        <w:rPr>
          <w:rFonts w:ascii="Browallia New" w:hAnsi="Browallia New" w:cs="Browallia New"/>
          <w:sz w:val="26"/>
          <w:szCs w:val="26"/>
          <w:cs/>
          <w:lang w:val="en-GB"/>
        </w:rPr>
        <w:t xml:space="preserve">มูลค่ายุติธรรมของเครื่องมือทางการเงินในระดับ </w:t>
      </w:r>
      <w:r w:rsidR="00FC21BF" w:rsidRPr="00FC21BF">
        <w:rPr>
          <w:rFonts w:ascii="Browallia New" w:hAnsi="Browallia New" w:cs="Browallia New"/>
          <w:sz w:val="26"/>
          <w:szCs w:val="26"/>
          <w:lang w:val="en-GB"/>
        </w:rPr>
        <w:t>1</w:t>
      </w:r>
      <w:r w:rsidRPr="00C665C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665CF">
        <w:rPr>
          <w:rFonts w:ascii="Browallia New" w:hAnsi="Browallia New" w:cs="Browallia New"/>
          <w:sz w:val="26"/>
          <w:szCs w:val="26"/>
          <w:cs/>
          <w:lang w:val="en-GB"/>
        </w:rPr>
        <w:t>คำนวณจากราคาปิด ที่อ้างอิงจากตลาดหลักทรัพย์</w:t>
      </w:r>
    </w:p>
    <w:p w14:paraId="6B2F446E" w14:textId="77777777" w:rsidR="00DF7A77" w:rsidRPr="00C665CF" w:rsidRDefault="00DF7A77" w:rsidP="00DF7A77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F612514" w14:textId="34703187" w:rsidR="00DF7A77" w:rsidRPr="00C665CF" w:rsidRDefault="00DF7A77" w:rsidP="00DF7A77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C665C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FC21BF" w:rsidRPr="00FC21BF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</w:t>
      </w:r>
    </w:p>
    <w:p w14:paraId="1CD83713" w14:textId="77777777" w:rsidR="00DF7A77" w:rsidRPr="00C665CF" w:rsidRDefault="00DF7A77" w:rsidP="00DF7A7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DC5A055" w14:textId="6C66242E" w:rsidR="00DF7A77" w:rsidRPr="00C665CF" w:rsidRDefault="00DF7A77" w:rsidP="00DF7A77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665CF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ของสัญญาซื้อขายเงินตราต่างประเทศคำนวณโดยใช้อัตราแลกเปลี่ยนล่วงหน้าที่กำหนดไว้ในตลาดที่มีการซื้อขายคล่อง ผลกระทบของการคิดลดราคาสำหรับตราสารอนุพันธ์ซึ่งมีมูลค่ายุติธรรมในระดับ </w:t>
      </w:r>
      <w:r w:rsidR="00FC21BF" w:rsidRPr="00FC21BF">
        <w:rPr>
          <w:rFonts w:ascii="Browallia New" w:hAnsi="Browallia New" w:cs="Browallia New"/>
          <w:sz w:val="26"/>
          <w:szCs w:val="26"/>
          <w:lang w:val="en-GB"/>
        </w:rPr>
        <w:t>2</w:t>
      </w:r>
      <w:r w:rsidRPr="00C665C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665CF">
        <w:rPr>
          <w:rFonts w:ascii="Browallia New" w:hAnsi="Browallia New" w:cs="Browallia New"/>
          <w:sz w:val="26"/>
          <w:szCs w:val="26"/>
          <w:cs/>
          <w:lang w:val="en-GB"/>
        </w:rPr>
        <w:t>ไม่มีสาระสำคัญ</w:t>
      </w:r>
    </w:p>
    <w:p w14:paraId="11A49AD9" w14:textId="77777777" w:rsidR="00DF7A77" w:rsidRPr="00C665CF" w:rsidRDefault="00DF7A77" w:rsidP="00DF7A7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2D5329F" w14:textId="006B7872" w:rsidR="00DF7A77" w:rsidRPr="00C665CF" w:rsidRDefault="00DF7A77" w:rsidP="00DF7A77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C665C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เทคนิคการประเมินมูลค่าสำหรับการวัดมูลค่ายุติธรรมระดับที่</w:t>
      </w:r>
      <w:r w:rsidRPr="00C665CF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="00FC21BF" w:rsidRPr="00FC21BF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3</w:t>
      </w:r>
    </w:p>
    <w:p w14:paraId="7803FC03" w14:textId="77777777" w:rsidR="00DF7A77" w:rsidRPr="00C665CF" w:rsidRDefault="00DF7A77" w:rsidP="00DF7A7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457449D" w14:textId="132E6D93" w:rsidR="00DF7A77" w:rsidRPr="00C665CF" w:rsidRDefault="00DF7A77" w:rsidP="00DF7A7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C665CF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วัดมูลค่ายุติธรรมของเงินลงทุนในตราสารทุนที่ไม่อยู่ในความต้องการของตลาดโดยใช้เทคนิคการประเมินมูลค่าซึ่งมาจากข้อมูลที่ไม่สามารถสังเกตได้ในตลาด (ข้อมูลระดับที่ </w:t>
      </w:r>
      <w:r w:rsidR="00FC21BF" w:rsidRPr="00FC21BF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C665CF">
        <w:rPr>
          <w:rFonts w:ascii="Browallia New" w:eastAsia="Arial Unicode MS" w:hAnsi="Browallia New" w:cs="Browallia New"/>
          <w:sz w:val="26"/>
          <w:szCs w:val="26"/>
          <w:cs/>
        </w:rPr>
        <w:t>) โดยผู้บริหารได้ทำการปรับปรุงเพื่อให้สะท้อนความเสี่ยงและลักษณะของตราสารทุน</w:t>
      </w:r>
    </w:p>
    <w:p w14:paraId="67704259" w14:textId="6BFBD2AD" w:rsidR="00DF7A77" w:rsidRPr="00C665CF" w:rsidRDefault="00DF7A77" w:rsidP="003C4BE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665CF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5F351C6D" w14:textId="3DC640C4" w:rsidR="00DC4276" w:rsidRPr="00C665CF" w:rsidRDefault="00DC4276" w:rsidP="00737719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C665C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การเปลี่ยนแปลงของเครื่องมือทางการเงินระดับ </w:t>
      </w:r>
      <w:r w:rsidR="00FC21BF" w:rsidRPr="00FC21B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Pr="00C665C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C665C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สำหรับ</w:t>
      </w:r>
      <w:r w:rsidR="004E5C68" w:rsidRPr="00C665C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งวดสามเดือน</w:t>
      </w:r>
      <w:r w:rsidRPr="00C665C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สิ้นสุดวันที่</w:t>
      </w:r>
      <w:r w:rsidR="00CD4FE5" w:rsidRPr="00C665C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FC21BF" w:rsidRPr="00FC21B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="004E5C68" w:rsidRPr="00C665C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4E5C68" w:rsidRPr="00C665C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มิถุนายน</w:t>
      </w:r>
      <w:r w:rsidR="00EC3227" w:rsidRPr="00C665C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พ.ศ. </w:t>
      </w:r>
      <w:r w:rsidR="00FC21BF" w:rsidRPr="00FC21B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2566</w:t>
      </w:r>
      <w:r w:rsidRPr="00C665C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มีดังนี้</w:t>
      </w:r>
    </w:p>
    <w:p w14:paraId="13907391" w14:textId="77777777" w:rsidR="00DC4276" w:rsidRPr="00C665CF" w:rsidRDefault="00DC4276" w:rsidP="00DC4276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tbl>
      <w:tblPr>
        <w:tblW w:w="95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10"/>
        <w:gridCol w:w="1985"/>
        <w:gridCol w:w="2268"/>
      </w:tblGrid>
      <w:tr w:rsidR="003C4BE0" w:rsidRPr="00C665CF" w14:paraId="2A47E9F4" w14:textId="77777777" w:rsidTr="00CD4FE5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AE3FB8" w14:textId="77777777" w:rsidR="003C4BE0" w:rsidRPr="00C665CF" w:rsidRDefault="003C4BE0" w:rsidP="00B3747C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F389A" w14:textId="77777777" w:rsidR="003C4BE0" w:rsidRPr="00C665CF" w:rsidRDefault="003C4BE0" w:rsidP="003C4BE0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BB6614" w14:textId="77777777" w:rsidR="003C4BE0" w:rsidRPr="00C665CF" w:rsidRDefault="003C4BE0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665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เงินลงทุนในตราสารทุน</w:t>
            </w:r>
          </w:p>
        </w:tc>
      </w:tr>
      <w:tr w:rsidR="003C4BE0" w:rsidRPr="00C665CF" w14:paraId="7E326B2F" w14:textId="77777777" w:rsidTr="00CD4FE5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E70391" w14:textId="77777777" w:rsidR="003C4BE0" w:rsidRPr="00C665CF" w:rsidRDefault="003C4BE0" w:rsidP="00B3747C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6BED6" w14:textId="32EAEB58" w:rsidR="003C4BE0" w:rsidRPr="00C665CF" w:rsidRDefault="003C4BE0" w:rsidP="002463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C3D0EB" w14:textId="77777777" w:rsidR="003C4BE0" w:rsidRPr="00C665CF" w:rsidRDefault="003C4BE0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665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ที่ไม่อยู่ในความต้องการของตลาด</w:t>
            </w:r>
          </w:p>
        </w:tc>
      </w:tr>
      <w:tr w:rsidR="00D26C6B" w:rsidRPr="00C665CF" w14:paraId="106A9601" w14:textId="77777777" w:rsidTr="00CD4FE5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5D6A22" w14:textId="77777777" w:rsidR="00D26C6B" w:rsidRPr="00C665CF" w:rsidRDefault="00D26C6B" w:rsidP="00B3747C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D8FD7" w14:textId="79536FD9" w:rsidR="00D26C6B" w:rsidRPr="00C665CF" w:rsidRDefault="00D26C6B" w:rsidP="002463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43FDC1" w14:textId="030EF07C" w:rsidR="00D26C6B" w:rsidRPr="00C665CF" w:rsidRDefault="00D26C6B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665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C21BF" w:rsidRPr="00FC21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3C4BE0" w:rsidRPr="00C665CF" w14:paraId="1B915E80" w14:textId="77777777" w:rsidTr="00CD4FE5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46E388" w14:textId="77777777" w:rsidR="003C4BE0" w:rsidRPr="00C665CF" w:rsidRDefault="003C4BE0" w:rsidP="003C4BE0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3C32F" w14:textId="10F6D2B8" w:rsidR="003C4BE0" w:rsidRPr="00C665CF" w:rsidRDefault="003C4BE0" w:rsidP="003C4BE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B38F67" w14:textId="77777777" w:rsidR="003C4BE0" w:rsidRPr="00C665CF" w:rsidRDefault="003C4BE0" w:rsidP="003C4BE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665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C4BE0" w:rsidRPr="00C665CF" w14:paraId="3F858636" w14:textId="77777777" w:rsidTr="00CD4FE5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E3268C" w14:textId="77777777" w:rsidR="003C4BE0" w:rsidRPr="00C665CF" w:rsidRDefault="003C4BE0" w:rsidP="003C4BE0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4A9EBA" w14:textId="77777777" w:rsidR="003C4BE0" w:rsidRPr="00C665CF" w:rsidRDefault="003C4BE0" w:rsidP="003C4BE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B8258D" w14:textId="77777777" w:rsidR="003C4BE0" w:rsidRPr="00C665CF" w:rsidRDefault="003C4BE0" w:rsidP="003C4BE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3C4BE0" w:rsidRPr="00C665CF" w14:paraId="3E019F27" w14:textId="77777777" w:rsidTr="00CD4FE5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7AA65B" w14:textId="3F3C0D5F" w:rsidR="003C4BE0" w:rsidRPr="00C665CF" w:rsidRDefault="003C4BE0" w:rsidP="003C4BE0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665C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</w:t>
            </w:r>
            <w:r w:rsidR="00D26C6B" w:rsidRPr="00C665C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คงเหลือ</w:t>
            </w:r>
            <w:r w:rsidRPr="00C665C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ต้นงวด</w:t>
            </w:r>
            <w:r w:rsidR="002C1ACA" w:rsidRPr="00C665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2C1ACA" w:rsidRPr="00C665C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4C9146" w14:textId="67FE8C1F" w:rsidR="003C4BE0" w:rsidRPr="00C665CF" w:rsidRDefault="003C4BE0" w:rsidP="003C4BE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6E2EAE" w14:textId="5E2A58D2" w:rsidR="003C4BE0" w:rsidRPr="00C665CF" w:rsidRDefault="00FC21BF" w:rsidP="003C4BE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21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B01DA" w:rsidRPr="00C665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566</w:t>
            </w:r>
            <w:r w:rsidR="00EB01DA" w:rsidRPr="00C665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461</w:t>
            </w:r>
            <w:r w:rsidR="00EB01DA" w:rsidRPr="00C665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774</w:t>
            </w:r>
          </w:p>
        </w:tc>
      </w:tr>
      <w:tr w:rsidR="003C4BE0" w:rsidRPr="00C665CF" w14:paraId="2FB8E820" w14:textId="77777777" w:rsidTr="00CD4FE5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43821E" w14:textId="3BFD8D6B" w:rsidR="003C4BE0" w:rsidRPr="00C665CF" w:rsidRDefault="00C679F6" w:rsidP="003C4BE0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665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ลงทุนเพิ่มระหว่างงวด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E3A8C4" w14:textId="2B5272B4" w:rsidR="003C4BE0" w:rsidRPr="00C665CF" w:rsidRDefault="003C4BE0" w:rsidP="003C4BE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CE4850" w14:textId="6C78F3BC" w:rsidR="003C4BE0" w:rsidRPr="00C665CF" w:rsidRDefault="00EF418A" w:rsidP="003C4BE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65C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127B8" w:rsidRPr="00C665CF" w14:paraId="767DE8BC" w14:textId="77777777" w:rsidTr="00CD4FE5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68BD29" w14:textId="43438088" w:rsidR="000127B8" w:rsidRPr="00C665CF" w:rsidRDefault="000127B8" w:rsidP="003C4BE0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665C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ผลกระทบจากการคำนวณเงินกู้ยืมตามวิธีอัตราดอกเบี้ยที่แท้จริง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2D7587" w14:textId="15073D62" w:rsidR="000127B8" w:rsidRPr="00C665CF" w:rsidRDefault="000127B8" w:rsidP="003C4BE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02BF9F" w14:textId="0EC5FDD5" w:rsidR="000127B8" w:rsidRPr="00C665CF" w:rsidRDefault="005B0F0E" w:rsidP="003C4BE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65C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C4BE0" w:rsidRPr="00C665CF" w14:paraId="1E4B9A1E" w14:textId="77777777" w:rsidTr="00CD4FE5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ADDCE7" w14:textId="77777777" w:rsidR="003C4BE0" w:rsidRPr="00C665CF" w:rsidRDefault="003C4BE0" w:rsidP="003C4BE0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665C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กำไรที่รับรู้ในกำไรขาดทุนเบ็ดเสร็จอื่น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007C7C" w14:textId="51CA91D9" w:rsidR="003C4BE0" w:rsidRPr="00C665CF" w:rsidRDefault="003C4BE0" w:rsidP="003C4BE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B47078" w14:textId="20ED0964" w:rsidR="003C4BE0" w:rsidRPr="00C665CF" w:rsidRDefault="00FC21BF" w:rsidP="003C4BE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C21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</w:t>
            </w:r>
            <w:r w:rsidR="005B0F0E" w:rsidRPr="00C665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993</w:t>
            </w:r>
            <w:r w:rsidR="005B0F0E" w:rsidRPr="00C665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352</w:t>
            </w:r>
          </w:p>
        </w:tc>
      </w:tr>
      <w:tr w:rsidR="003C4BE0" w:rsidRPr="00C665CF" w14:paraId="3174192A" w14:textId="77777777" w:rsidTr="00CD4FE5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64214D" w14:textId="32129C1C" w:rsidR="003C4BE0" w:rsidRPr="00C665CF" w:rsidRDefault="003C4BE0" w:rsidP="003C4BE0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665C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</w:t>
            </w:r>
            <w:r w:rsidR="00D26C6B" w:rsidRPr="00C665C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คงเหลือ</w:t>
            </w:r>
            <w:r w:rsidRPr="00C665C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ปลาย</w:t>
            </w:r>
            <w:r w:rsidR="00D16AD7" w:rsidRPr="00C665C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งวด</w:t>
            </w:r>
            <w:r w:rsidR="002C1ACA" w:rsidRPr="00C665C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(ยังไม่ได้ตรวจสอบ)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5E6DD9" w14:textId="634A02FA" w:rsidR="003C4BE0" w:rsidRPr="00C665CF" w:rsidRDefault="003C4BE0" w:rsidP="003C4BE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2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A906BC" w14:textId="7521C08E" w:rsidR="003C4BE0" w:rsidRPr="00C665CF" w:rsidRDefault="00FC21BF" w:rsidP="003C4BE0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C21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01705" w:rsidRPr="00C665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646</w:t>
            </w:r>
            <w:r w:rsidR="00C01705" w:rsidRPr="00C665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455</w:t>
            </w:r>
            <w:r w:rsidR="00C01705" w:rsidRPr="00C665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</w:p>
        </w:tc>
      </w:tr>
    </w:tbl>
    <w:p w14:paraId="4DF622F2" w14:textId="77777777" w:rsidR="00A05BB9" w:rsidRPr="00C665CF" w:rsidRDefault="00A05BB9" w:rsidP="000E17CB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4" w:name="_Toc48681841"/>
    </w:p>
    <w:p w14:paraId="76A76AB6" w14:textId="77777777" w:rsidR="000E17CB" w:rsidRPr="00C665CF" w:rsidRDefault="000E17CB" w:rsidP="000E17CB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665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ขั้นตอนการประเมินมูลค่ายุติธรรม</w:t>
      </w:r>
      <w:bookmarkEnd w:id="4"/>
    </w:p>
    <w:p w14:paraId="0FB5CF4B" w14:textId="77777777" w:rsidR="000E17CB" w:rsidRPr="00C665CF" w:rsidRDefault="000E17CB" w:rsidP="000E17CB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CDE176F" w14:textId="77777777" w:rsidR="000E17CB" w:rsidRPr="00C665CF" w:rsidRDefault="000E17CB" w:rsidP="000E17CB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C665C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การประชุมระหว่างผู้อำนวยการสายการเงิน คณะกรรมการตรวจสอบ และคณะทำงานเกี่ยวกับการประเมินมูลค่ายุติธรรม</w:t>
      </w:r>
      <w:r w:rsidR="00E70371" w:rsidRPr="00C665C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เกี่ยวกับ</w:t>
      </w:r>
      <w:r w:rsidRPr="00C665C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กระบวนการประเมินและผลลัพธ์จะจัดขึ้นอย่างน้อยทุกไตรมาส</w:t>
      </w:r>
    </w:p>
    <w:p w14:paraId="7F35D716" w14:textId="77777777" w:rsidR="000E17CB" w:rsidRPr="00C665CF" w:rsidRDefault="000E17CB" w:rsidP="000E17CB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F89580F" w14:textId="317FDDFA" w:rsidR="00613EDB" w:rsidRPr="00C665CF" w:rsidRDefault="000E17CB" w:rsidP="00DC4276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C665C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ข้อมูลที่ไม่สามารถสังเกตได้ที่มีสาระสำคัญของลำดับชั้นของมูลค่ายุติธรรมที่ </w:t>
      </w:r>
      <w:r w:rsidR="00FC21BF" w:rsidRPr="00FC21B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Pr="00C665C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C665C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คือปัจจัยการขาดสภาพคล่อง (</w:t>
      </w:r>
      <w:r w:rsidRPr="00C665C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Discount for Lack of Marketability : DLOM) </w:t>
      </w:r>
      <w:r w:rsidRPr="00C665C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ประมาณโดยอ้างอิงจากมาตรฐานการประเมินมูลค่า </w:t>
      </w:r>
      <w:r w:rsidRPr="00C665C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(International Valuation </w:t>
      </w:r>
      <w:r w:rsidR="005B059C" w:rsidRPr="00C665CF">
        <w:rPr>
          <w:rFonts w:ascii="Browallia New" w:eastAsia="Arial Unicode MS" w:hAnsi="Browallia New" w:cs="Browallia New"/>
          <w:spacing w:val="-2"/>
          <w:sz w:val="26"/>
          <w:szCs w:val="26"/>
        </w:rPr>
        <w:t>S</w:t>
      </w:r>
      <w:r w:rsidRPr="00C665CF">
        <w:rPr>
          <w:rFonts w:ascii="Browallia New" w:eastAsia="Arial Unicode MS" w:hAnsi="Browallia New" w:cs="Browallia New"/>
          <w:spacing w:val="-2"/>
          <w:sz w:val="26"/>
          <w:szCs w:val="26"/>
        </w:rPr>
        <w:t>tandards)</w:t>
      </w:r>
      <w:r w:rsidRPr="00C665C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โดยบริษัทได้ใช้</w:t>
      </w:r>
      <w:r w:rsidR="00EB3900" w:rsidRPr="00C665C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C665C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ค่ากลางของช่วงข้อมูลดังกล่าว</w:t>
      </w:r>
    </w:p>
    <w:p w14:paraId="63041508" w14:textId="151E490A" w:rsidR="00D60707" w:rsidRPr="00C665CF" w:rsidRDefault="00D60707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E08BD" w:rsidRPr="00C665CF" w14:paraId="4FA90C2F" w14:textId="77777777" w:rsidTr="00A67FD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6C07081" w14:textId="2EAAEAAB" w:rsidR="00AE08BD" w:rsidRPr="00C665CF" w:rsidRDefault="00DC4276" w:rsidP="00D947D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665CF">
              <w:rPr>
                <w:rFonts w:ascii="Browallia New" w:hAnsi="Browallia New" w:cs="Browallia New"/>
                <w:sz w:val="26"/>
                <w:szCs w:val="26"/>
                <w:lang w:val="en-GB"/>
              </w:rPr>
              <w:br w:type="page"/>
            </w:r>
            <w:r w:rsidR="00F52B8D" w:rsidRPr="00C665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FC21BF" w:rsidRPr="00FC21B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AE08BD" w:rsidRPr="00C665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E08BD" w:rsidRPr="00C665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เงินลงทุนระยะสั้น</w:t>
            </w:r>
          </w:p>
        </w:tc>
      </w:tr>
    </w:tbl>
    <w:p w14:paraId="234542B7" w14:textId="77777777" w:rsidR="00AE08BD" w:rsidRPr="00C665CF" w:rsidRDefault="00AE08BD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14:paraId="331D1F94" w14:textId="19F1E48B" w:rsidR="00EB0EB1" w:rsidRPr="00C665CF" w:rsidRDefault="00EB0EB1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  <w:r w:rsidRPr="00C665CF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เงินลงทุนระยะสั้นประกอบด้วยเงินลงทุนในเงินฝากธนาคารประเภทเงินฝากประจำที่มีกำหนดระยะเวลาครบกำหนดเกิน </w:t>
      </w:r>
      <w:r w:rsidR="00FC21BF" w:rsidRPr="00FC21BF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3</w:t>
      </w:r>
      <w:r w:rsidRPr="00C665CF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 เดือน </w:t>
      </w:r>
      <w:r w:rsidR="00333200" w:rsidRPr="00C665CF">
        <w:rPr>
          <w:rFonts w:ascii="Browallia New" w:eastAsia="Arial Unicode MS" w:hAnsi="Browallia New" w:cs="Browallia New"/>
          <w:snapToGrid w:val="0"/>
          <w:sz w:val="26"/>
          <w:szCs w:val="26"/>
        </w:rPr>
        <w:br/>
      </w:r>
      <w:r w:rsidRPr="00C665CF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แต่ไม่เกิน </w:t>
      </w:r>
      <w:r w:rsidR="00FC21BF" w:rsidRPr="00FC21BF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12</w:t>
      </w:r>
      <w:r w:rsidRPr="00C665CF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 เดือน</w:t>
      </w:r>
    </w:p>
    <w:p w14:paraId="7F5133F9" w14:textId="77777777" w:rsidR="00AE08BD" w:rsidRPr="00C665CF" w:rsidRDefault="00AE08BD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14:paraId="6943D509" w14:textId="77777777" w:rsidR="00C83BD7" w:rsidRPr="00C665CF" w:rsidRDefault="00F924F3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  <w:r w:rsidRPr="00C665CF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การเปลี่ยนแปลงของเงินลงทุนระยะสั้น</w:t>
      </w:r>
      <w:r w:rsidR="00122920" w:rsidRPr="00C665CF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ในระหว่างงวด</w:t>
      </w:r>
      <w:r w:rsidR="00F84D6F" w:rsidRPr="00C665CF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สามารถแสดงได้ดังนี้</w:t>
      </w:r>
    </w:p>
    <w:p w14:paraId="6A50A497" w14:textId="77777777" w:rsidR="00F924F3" w:rsidRPr="00C665CF" w:rsidRDefault="00F924F3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7978"/>
        <w:gridCol w:w="1584"/>
      </w:tblGrid>
      <w:tr w:rsidR="00350C5F" w:rsidRPr="00C665CF" w14:paraId="161EECC2" w14:textId="77777777" w:rsidTr="00350C5F">
        <w:tc>
          <w:tcPr>
            <w:tcW w:w="7978" w:type="dxa"/>
            <w:vAlign w:val="bottom"/>
          </w:tcPr>
          <w:p w14:paraId="32C72B65" w14:textId="04A0E37B" w:rsidR="00350C5F" w:rsidRPr="00C665CF" w:rsidRDefault="00350C5F" w:rsidP="002463E9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</w:pPr>
            <w:r w:rsidRPr="00C665C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  <w:t>สำหรับ</w:t>
            </w:r>
            <w:r w:rsidR="004E5C68" w:rsidRPr="00C665C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  <w:t>งวดสามเดือน</w:t>
            </w:r>
            <w:r w:rsidRPr="00C665C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  <w:t xml:space="preserve">สิ้นสุดวันที่ </w:t>
            </w:r>
            <w:r w:rsidR="00FC21BF" w:rsidRPr="00FC21B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val="en-GB"/>
              </w:rPr>
              <w:t>30</w:t>
            </w:r>
            <w:r w:rsidR="004E5C68" w:rsidRPr="00C665C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val="en-GB"/>
              </w:rPr>
              <w:t xml:space="preserve"> </w:t>
            </w:r>
            <w:r w:rsidR="004E5C68" w:rsidRPr="00C665C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DD882CE" w14:textId="36AEFA6E" w:rsidR="00350C5F" w:rsidRPr="00C665CF" w:rsidRDefault="00350C5F" w:rsidP="00350C5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</w:rPr>
            </w:pPr>
            <w:r w:rsidRPr="00C665C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FC21BF" w:rsidRPr="00FC21BF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val="en-GB"/>
              </w:rPr>
              <w:t>2566</w:t>
            </w:r>
          </w:p>
        </w:tc>
      </w:tr>
      <w:tr w:rsidR="00350C5F" w:rsidRPr="00C665CF" w14:paraId="098ED58E" w14:textId="77777777" w:rsidTr="00350C5F">
        <w:tc>
          <w:tcPr>
            <w:tcW w:w="7978" w:type="dxa"/>
            <w:vAlign w:val="bottom"/>
          </w:tcPr>
          <w:p w14:paraId="4B001AC1" w14:textId="050E21B1" w:rsidR="00350C5F" w:rsidRPr="00C665CF" w:rsidRDefault="00350C5F" w:rsidP="002463E9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E0F3C72" w14:textId="5429FAE8" w:rsidR="00350C5F" w:rsidRPr="00C665CF" w:rsidRDefault="00350C5F" w:rsidP="002463E9">
            <w:pPr>
              <w:spacing w:before="10" w:after="10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/>
              </w:rPr>
            </w:pPr>
            <w:r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350C5F" w:rsidRPr="00C665CF" w14:paraId="0E6960F7" w14:textId="77777777" w:rsidTr="00350C5F">
        <w:trPr>
          <w:trHeight w:val="95"/>
        </w:trPr>
        <w:tc>
          <w:tcPr>
            <w:tcW w:w="7978" w:type="dxa"/>
            <w:vAlign w:val="bottom"/>
          </w:tcPr>
          <w:p w14:paraId="3B6D92BD" w14:textId="77777777" w:rsidR="00350C5F" w:rsidRPr="00C665CF" w:rsidRDefault="00350C5F" w:rsidP="002463E9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A32257" w14:textId="698B73DD" w:rsidR="00350C5F" w:rsidRPr="00C665CF" w:rsidRDefault="00350C5F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12"/>
                <w:szCs w:val="12"/>
              </w:rPr>
            </w:pPr>
          </w:p>
        </w:tc>
      </w:tr>
      <w:tr w:rsidR="00350C5F" w:rsidRPr="00C665CF" w14:paraId="5CC568D4" w14:textId="77777777" w:rsidTr="00350C5F">
        <w:trPr>
          <w:trHeight w:val="85"/>
        </w:trPr>
        <w:tc>
          <w:tcPr>
            <w:tcW w:w="7978" w:type="dxa"/>
            <w:vAlign w:val="bottom"/>
          </w:tcPr>
          <w:p w14:paraId="7BB992DB" w14:textId="1AFCAA33" w:rsidR="00350C5F" w:rsidRPr="00C665CF" w:rsidRDefault="00350C5F" w:rsidP="002463E9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C665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ยอดคงเหลือต้นงวด</w:t>
            </w:r>
            <w:r w:rsidRPr="00C665C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665C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943E56E" w14:textId="25538234" w:rsidR="00350C5F" w:rsidRPr="00C665CF" w:rsidRDefault="00FC21BF" w:rsidP="002463E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</w:t>
            </w:r>
            <w:r w:rsidR="00EB01DA" w:rsidRPr="00C665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891</w:t>
            </w:r>
            <w:r w:rsidR="00EB01DA" w:rsidRPr="00C665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800</w:t>
            </w:r>
            <w:r w:rsidR="00EB01DA" w:rsidRPr="00C665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000</w:t>
            </w:r>
          </w:p>
        </w:tc>
      </w:tr>
      <w:tr w:rsidR="00350C5F" w:rsidRPr="00C665CF" w14:paraId="0712B480" w14:textId="77777777" w:rsidTr="00350C5F">
        <w:tc>
          <w:tcPr>
            <w:tcW w:w="7978" w:type="dxa"/>
            <w:vAlign w:val="bottom"/>
          </w:tcPr>
          <w:p w14:paraId="1C536BE1" w14:textId="0738BB41" w:rsidR="00350C5F" w:rsidRPr="00C665CF" w:rsidRDefault="00350C5F" w:rsidP="004869CA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C665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ลงทุนเพิ่มระหว่างงวด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75E4891" w14:textId="70F3D27F" w:rsidR="00350C5F" w:rsidRPr="00C665CF" w:rsidRDefault="00FC21BF" w:rsidP="004869C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cyan"/>
                <w:lang w:eastAsia="ja-JP"/>
              </w:rPr>
            </w:pP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</w:t>
            </w:r>
            <w:r w:rsidR="006D49EF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859</w:t>
            </w:r>
            <w:r w:rsidR="006D49EF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000</w:t>
            </w:r>
            <w:r w:rsidR="006D49EF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000</w:t>
            </w:r>
          </w:p>
        </w:tc>
      </w:tr>
      <w:tr w:rsidR="00350C5F" w:rsidRPr="00C665CF" w14:paraId="4CB884A2" w14:textId="77777777" w:rsidTr="00350C5F">
        <w:tc>
          <w:tcPr>
            <w:tcW w:w="7978" w:type="dxa"/>
            <w:vAlign w:val="bottom"/>
          </w:tcPr>
          <w:p w14:paraId="73A35376" w14:textId="59BC8258" w:rsidR="00350C5F" w:rsidRPr="00C665CF" w:rsidRDefault="00350C5F" w:rsidP="004869CA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65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ไถ่ถอนระหว่างงวด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C5C236" w14:textId="7D40FF03" w:rsidR="00350C5F" w:rsidRPr="00C665CF" w:rsidRDefault="006D49EF" w:rsidP="009045C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(</w:t>
            </w:r>
            <w:r w:rsidR="00FC21BF"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</w:t>
            </w:r>
            <w:r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="00FC21BF"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847</w:t>
            </w:r>
            <w:r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="00FC21BF"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000</w:t>
            </w:r>
            <w:r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="00FC21BF"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000</w:t>
            </w:r>
            <w:r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)</w:t>
            </w:r>
          </w:p>
        </w:tc>
      </w:tr>
      <w:tr w:rsidR="00350C5F" w:rsidRPr="00C665CF" w14:paraId="4B530104" w14:textId="77777777" w:rsidTr="00350C5F">
        <w:tc>
          <w:tcPr>
            <w:tcW w:w="7978" w:type="dxa"/>
            <w:vAlign w:val="bottom"/>
          </w:tcPr>
          <w:p w14:paraId="5DC50DB9" w14:textId="62D63F26" w:rsidR="00350C5F" w:rsidRPr="00C665CF" w:rsidRDefault="00350C5F" w:rsidP="004869CA">
            <w:pPr>
              <w:spacing w:before="10" w:after="1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65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ยอดคงเหลือปลายงวด</w:t>
            </w:r>
            <w:r w:rsidRPr="00C665C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C665C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AC47FF" w14:textId="15F68A53" w:rsidR="00350C5F" w:rsidRPr="00C665CF" w:rsidRDefault="00FC21BF" w:rsidP="004869C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</w:t>
            </w:r>
            <w:r w:rsidR="006D49EF" w:rsidRPr="00C665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903</w:t>
            </w:r>
            <w:r w:rsidR="006D49EF" w:rsidRPr="00C665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800</w:t>
            </w:r>
            <w:r w:rsidR="006D49EF" w:rsidRPr="00C665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000</w:t>
            </w:r>
          </w:p>
        </w:tc>
      </w:tr>
    </w:tbl>
    <w:p w14:paraId="0A4D0F2B" w14:textId="77777777" w:rsidR="00F924F3" w:rsidRPr="00C665CF" w:rsidRDefault="00F924F3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14:paraId="494BAD14" w14:textId="269BDD8D" w:rsidR="00F52B8D" w:rsidRPr="00C665CF" w:rsidRDefault="001C0B1B" w:rsidP="00D947D5">
      <w:pPr>
        <w:jc w:val="thaiDistribute"/>
        <w:rPr>
          <w:rFonts w:ascii="Browallia New" w:eastAsia="Arial Unicode MS" w:hAnsi="Browallia New" w:cs="Browallia New"/>
          <w:snapToGrid w:val="0"/>
          <w:spacing w:val="-4"/>
          <w:sz w:val="26"/>
          <w:szCs w:val="26"/>
        </w:rPr>
      </w:pPr>
      <w:r w:rsidRPr="00C665CF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</w:rPr>
        <w:t xml:space="preserve">ณ วันที่ </w:t>
      </w:r>
      <w:r w:rsidR="00FC21BF" w:rsidRPr="00FC21BF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>30</w:t>
      </w:r>
      <w:r w:rsidR="004E5C68" w:rsidRPr="00C665CF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 xml:space="preserve"> </w:t>
      </w:r>
      <w:r w:rsidR="004E5C68" w:rsidRPr="00C665CF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en-GB"/>
        </w:rPr>
        <w:t>มิถุนายน</w:t>
      </w:r>
      <w:r w:rsidR="005C5A3E" w:rsidRPr="00C665CF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</w:rPr>
        <w:t xml:space="preserve"> </w:t>
      </w:r>
      <w:r w:rsidR="00EC3227" w:rsidRPr="00C665CF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</w:rPr>
        <w:t xml:space="preserve">พ.ศ. </w:t>
      </w:r>
      <w:r w:rsidR="00FC21BF" w:rsidRPr="00FC21BF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>2566</w:t>
      </w:r>
      <w:r w:rsidRPr="00C665CF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</w:rPr>
        <w:t xml:space="preserve"> เงินลงทุนระยะสั้นมีอัตราดอกเบี้ยร้อยละ</w:t>
      </w:r>
      <w:r w:rsidR="002F2592" w:rsidRPr="00C665CF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</w:rPr>
        <w:t xml:space="preserve"> </w:t>
      </w:r>
      <w:r w:rsidR="00FC21BF" w:rsidRPr="00FC21BF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>0</w:t>
      </w:r>
      <w:r w:rsidR="00A9498F" w:rsidRPr="00C665CF">
        <w:rPr>
          <w:rFonts w:ascii="Browallia New" w:eastAsia="Arial Unicode MS" w:hAnsi="Browallia New" w:cs="Browallia New"/>
          <w:snapToGrid w:val="0"/>
          <w:spacing w:val="-8"/>
          <w:sz w:val="26"/>
          <w:szCs w:val="26"/>
        </w:rPr>
        <w:t>.</w:t>
      </w:r>
      <w:r w:rsidR="00FC21BF" w:rsidRPr="00FC21BF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>85</w:t>
      </w:r>
      <w:r w:rsidR="00712EE7" w:rsidRPr="00C665CF">
        <w:rPr>
          <w:rFonts w:ascii="Browallia New" w:eastAsia="Arial Unicode MS" w:hAnsi="Browallia New" w:cs="Browallia New"/>
          <w:snapToGrid w:val="0"/>
          <w:spacing w:val="-8"/>
          <w:sz w:val="26"/>
          <w:szCs w:val="26"/>
        </w:rPr>
        <w:t xml:space="preserve"> </w:t>
      </w:r>
      <w:r w:rsidR="00C655CD" w:rsidRPr="00C665CF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</w:rPr>
        <w:t>ถึง</w:t>
      </w:r>
      <w:r w:rsidR="006104ED" w:rsidRPr="00C665CF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</w:rPr>
        <w:t>ร้อยละ</w:t>
      </w:r>
      <w:r w:rsidR="00CE7369" w:rsidRPr="00C665CF">
        <w:rPr>
          <w:rFonts w:ascii="Browallia New" w:eastAsia="Arial Unicode MS" w:hAnsi="Browallia New" w:cs="Browallia New"/>
          <w:snapToGrid w:val="0"/>
          <w:spacing w:val="-8"/>
          <w:sz w:val="26"/>
          <w:szCs w:val="26"/>
        </w:rPr>
        <w:t xml:space="preserve"> </w:t>
      </w:r>
      <w:r w:rsidR="00FC21BF" w:rsidRPr="00FC21BF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>1</w:t>
      </w:r>
      <w:r w:rsidR="00A9498F" w:rsidRPr="00C665CF">
        <w:rPr>
          <w:rFonts w:ascii="Browallia New" w:eastAsia="Arial Unicode MS" w:hAnsi="Browallia New" w:cs="Browallia New"/>
          <w:snapToGrid w:val="0"/>
          <w:spacing w:val="-8"/>
          <w:sz w:val="26"/>
          <w:szCs w:val="26"/>
        </w:rPr>
        <w:t>.</w:t>
      </w:r>
      <w:r w:rsidR="00FC21BF" w:rsidRPr="00FC21BF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>60</w:t>
      </w:r>
      <w:r w:rsidR="00CD4835" w:rsidRPr="00C665CF">
        <w:rPr>
          <w:rFonts w:ascii="Browallia New" w:eastAsia="Arial Unicode MS" w:hAnsi="Browallia New" w:cs="Browallia New"/>
          <w:snapToGrid w:val="0"/>
          <w:spacing w:val="-8"/>
          <w:sz w:val="26"/>
          <w:szCs w:val="26"/>
        </w:rPr>
        <w:t xml:space="preserve"> </w:t>
      </w:r>
      <w:r w:rsidRPr="00C665CF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</w:rPr>
        <w:t>ต่อปี</w:t>
      </w:r>
      <w:r w:rsidR="00FA0A42" w:rsidRPr="00C665CF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</w:rPr>
        <w:t xml:space="preserve"> (</w:t>
      </w:r>
      <w:r w:rsidR="00FC21BF" w:rsidRPr="00FC21BF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>31</w:t>
      </w:r>
      <w:r w:rsidR="00FA0A42" w:rsidRPr="00C665CF">
        <w:rPr>
          <w:rFonts w:ascii="Browallia New" w:eastAsia="Arial Unicode MS" w:hAnsi="Browallia New" w:cs="Browallia New"/>
          <w:snapToGrid w:val="0"/>
          <w:spacing w:val="-8"/>
          <w:sz w:val="26"/>
          <w:szCs w:val="26"/>
        </w:rPr>
        <w:t xml:space="preserve"> </w:t>
      </w:r>
      <w:r w:rsidR="00FA0A42" w:rsidRPr="00C665CF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</w:rPr>
        <w:t xml:space="preserve">มีนาคม </w:t>
      </w:r>
      <w:r w:rsidR="004A218D" w:rsidRPr="00C665CF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</w:rPr>
        <w:t xml:space="preserve">พ.ศ. </w:t>
      </w:r>
      <w:r w:rsidR="00FC21BF" w:rsidRPr="00FC21BF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>2566</w:t>
      </w:r>
      <w:r w:rsidR="00C655CD" w:rsidRPr="00C665CF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</w:rPr>
        <w:t xml:space="preserve"> </w:t>
      </w:r>
      <w:r w:rsidR="00FA0A42" w:rsidRPr="00C665CF">
        <w:rPr>
          <w:rFonts w:ascii="Browallia New" w:eastAsia="Arial Unicode MS" w:hAnsi="Browallia New" w:cs="Browallia New"/>
          <w:snapToGrid w:val="0"/>
          <w:spacing w:val="-8"/>
          <w:sz w:val="26"/>
          <w:szCs w:val="26"/>
        </w:rPr>
        <w:t xml:space="preserve">: </w:t>
      </w:r>
      <w:r w:rsidR="00FA0A42" w:rsidRPr="00C665CF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</w:rPr>
        <w:t>ร้อยละ</w:t>
      </w:r>
      <w:r w:rsidR="00C23CEC" w:rsidRPr="00C665CF">
        <w:rPr>
          <w:rFonts w:ascii="Browallia New" w:eastAsia="Arial Unicode MS" w:hAnsi="Browallia New" w:cs="Browallia New"/>
          <w:snapToGrid w:val="0"/>
          <w:spacing w:val="-8"/>
          <w:sz w:val="26"/>
          <w:szCs w:val="26"/>
        </w:rPr>
        <w:t xml:space="preserve"> </w:t>
      </w:r>
      <w:r w:rsidR="00FC21BF" w:rsidRPr="00FC21B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</w:t>
      </w:r>
      <w:r w:rsidR="004E5C68" w:rsidRPr="00C665CF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FC21BF" w:rsidRPr="00FC21B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50</w:t>
      </w:r>
      <w:r w:rsidR="004E5C68" w:rsidRPr="00C665C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ถึงร้อยละ</w:t>
      </w:r>
      <w:r w:rsidR="004E5C68" w:rsidRPr="00C665C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FC21BF" w:rsidRPr="00FC21B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="004E5C68" w:rsidRPr="00C665CF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FC21BF" w:rsidRPr="00FC21B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35</w:t>
      </w:r>
      <w:r w:rsidR="004E5C68" w:rsidRPr="00C665CF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C7053C" w:rsidRPr="00C665CF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>ต่อปี</w:t>
      </w:r>
      <w:r w:rsidR="00FA0A42" w:rsidRPr="00C665CF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>)</w:t>
      </w:r>
    </w:p>
    <w:p w14:paraId="773BA48A" w14:textId="45E4C585" w:rsidR="009B262E" w:rsidRPr="00C665CF" w:rsidRDefault="0037348D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  <w:r w:rsidRPr="00C665CF">
        <w:rPr>
          <w:rFonts w:ascii="Browallia New" w:eastAsia="Arial Unicode MS" w:hAnsi="Browallia New" w:cs="Browallia New"/>
          <w:snapToGrid w:val="0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45D9" w:rsidRPr="00C665CF" w14:paraId="778D74EF" w14:textId="77777777" w:rsidTr="009541AB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6243EE3" w14:textId="1532734A" w:rsidR="00D445D9" w:rsidRPr="00C665CF" w:rsidRDefault="00D445D9" w:rsidP="009541A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665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FC21BF" w:rsidRPr="00FC21B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Pr="00C665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C665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 สุทธิ</w:t>
            </w:r>
          </w:p>
        </w:tc>
      </w:tr>
    </w:tbl>
    <w:p w14:paraId="08CBF94D" w14:textId="77777777" w:rsidR="00D445D9" w:rsidRPr="00C665CF" w:rsidRDefault="00D445D9" w:rsidP="00D445D9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14:paraId="1427B7D9" w14:textId="72DEBE5A" w:rsidR="00D445D9" w:rsidRPr="00C665CF" w:rsidRDefault="00D445D9" w:rsidP="00D445D9">
      <w:pPr>
        <w:jc w:val="thaiDistribute"/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</w:pPr>
      <w:r w:rsidRPr="00C665CF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 xml:space="preserve">รายละเอียดของลูกหนี้การค้าและลูกหนี้อื่น สุทธิ ณ วันที่ </w:t>
      </w:r>
      <w:r w:rsidR="00FC21BF" w:rsidRPr="00FC21BF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  <w:t>30</w:t>
      </w:r>
      <w:r w:rsidR="004E5C68" w:rsidRPr="00C665CF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  <w:t xml:space="preserve"> </w:t>
      </w:r>
      <w:r w:rsidR="004E5C68" w:rsidRPr="00C665CF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/>
        </w:rPr>
        <w:t>มิถุนายน</w:t>
      </w:r>
      <w:r w:rsidR="00160629" w:rsidRPr="00C665CF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 xml:space="preserve"> </w:t>
      </w:r>
      <w:r w:rsidR="00EC3227" w:rsidRPr="00C665CF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 xml:space="preserve">พ.ศ. </w:t>
      </w:r>
      <w:r w:rsidR="00FC21BF" w:rsidRPr="00FC21BF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  <w:t>2566</w:t>
      </w:r>
      <w:r w:rsidRPr="00C665CF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 xml:space="preserve"> และวันที่ </w:t>
      </w:r>
      <w:r w:rsidR="00FC21BF" w:rsidRPr="00FC21BF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  <w:t>31</w:t>
      </w:r>
      <w:r w:rsidRPr="00C665CF">
        <w:rPr>
          <w:rFonts w:ascii="Browallia New" w:eastAsia="Arial Unicode MS" w:hAnsi="Browallia New" w:cs="Browallia New"/>
          <w:snapToGrid w:val="0"/>
          <w:spacing w:val="-4"/>
          <w:sz w:val="26"/>
          <w:szCs w:val="26"/>
        </w:rPr>
        <w:t xml:space="preserve"> </w:t>
      </w:r>
      <w:r w:rsidRPr="00C665CF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 xml:space="preserve">มีนาคม พ.ศ. </w:t>
      </w:r>
      <w:r w:rsidR="00FC21BF" w:rsidRPr="00FC21BF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  <w:t>2566</w:t>
      </w:r>
      <w:r w:rsidRPr="00C665CF">
        <w:rPr>
          <w:rFonts w:ascii="Browallia New" w:eastAsia="Arial Unicode MS" w:hAnsi="Browallia New" w:cs="Browallia New"/>
          <w:snapToGrid w:val="0"/>
          <w:spacing w:val="-4"/>
          <w:sz w:val="26"/>
          <w:szCs w:val="26"/>
        </w:rPr>
        <w:t xml:space="preserve"> </w:t>
      </w:r>
      <w:r w:rsidRPr="00C665CF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>มีดังนี้</w:t>
      </w:r>
    </w:p>
    <w:p w14:paraId="52C4AE23" w14:textId="77777777" w:rsidR="00D445D9" w:rsidRPr="00C665CF" w:rsidRDefault="00D445D9" w:rsidP="00D445D9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tbl>
      <w:tblPr>
        <w:tblW w:w="9567" w:type="dxa"/>
        <w:tblLayout w:type="fixed"/>
        <w:tblLook w:val="0000" w:firstRow="0" w:lastRow="0" w:firstColumn="0" w:lastColumn="0" w:noHBand="0" w:noVBand="0"/>
      </w:tblPr>
      <w:tblGrid>
        <w:gridCol w:w="6399"/>
        <w:gridCol w:w="1584"/>
        <w:gridCol w:w="1584"/>
      </w:tblGrid>
      <w:tr w:rsidR="008619CB" w:rsidRPr="00C665CF" w14:paraId="07156EBD" w14:textId="77777777" w:rsidTr="008619CB">
        <w:tc>
          <w:tcPr>
            <w:tcW w:w="6399" w:type="dxa"/>
          </w:tcPr>
          <w:p w14:paraId="5E59584B" w14:textId="77777777" w:rsidR="008619CB" w:rsidRPr="00C665CF" w:rsidRDefault="008619CB" w:rsidP="008619CB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49D1E73" w14:textId="1DA1A765" w:rsidR="008619CB" w:rsidRPr="00C665CF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AA5D627" w14:textId="0E0A0FF7" w:rsidR="008619CB" w:rsidRPr="00C665CF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</w:rPr>
              <w:t>ตรวจสอบแล้ว</w:t>
            </w:r>
          </w:p>
        </w:tc>
      </w:tr>
      <w:tr w:rsidR="008619CB" w:rsidRPr="00C665CF" w14:paraId="3A1077CC" w14:textId="77777777" w:rsidTr="008619CB">
        <w:tc>
          <w:tcPr>
            <w:tcW w:w="6399" w:type="dxa"/>
          </w:tcPr>
          <w:p w14:paraId="46909F04" w14:textId="77777777" w:rsidR="008619CB" w:rsidRPr="00C665CF" w:rsidRDefault="008619CB" w:rsidP="008619CB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35313C70" w14:textId="344F5C50" w:rsidR="008619CB" w:rsidRPr="00C665CF" w:rsidRDefault="00FC21BF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FC21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4E5C68"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4E5C68"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84" w:type="dxa"/>
            <w:vAlign w:val="bottom"/>
          </w:tcPr>
          <w:p w14:paraId="3CE86250" w14:textId="6FBE8EE4" w:rsidR="008619CB" w:rsidRPr="00C665CF" w:rsidRDefault="00FC21BF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FC21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8619CB"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8619CB"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มีนาคม</w:t>
            </w:r>
          </w:p>
        </w:tc>
      </w:tr>
      <w:tr w:rsidR="008619CB" w:rsidRPr="00C665CF" w14:paraId="4977410F" w14:textId="77777777" w:rsidTr="008619CB">
        <w:tc>
          <w:tcPr>
            <w:tcW w:w="6399" w:type="dxa"/>
          </w:tcPr>
          <w:p w14:paraId="5C45F098" w14:textId="77777777" w:rsidR="008619CB" w:rsidRPr="00C665CF" w:rsidRDefault="008619CB" w:rsidP="008619CB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022BF04F" w14:textId="71599324" w:rsidR="008619CB" w:rsidRPr="00C665CF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FC21BF" w:rsidRPr="00FC21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vAlign w:val="bottom"/>
          </w:tcPr>
          <w:p w14:paraId="6AAEA831" w14:textId="41079035" w:rsidR="008619CB" w:rsidRPr="00C665CF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FC21BF" w:rsidRPr="00FC21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</w:tr>
      <w:tr w:rsidR="008619CB" w:rsidRPr="00C665CF" w14:paraId="7E15B13C" w14:textId="77777777" w:rsidTr="008619CB">
        <w:tc>
          <w:tcPr>
            <w:tcW w:w="6399" w:type="dxa"/>
          </w:tcPr>
          <w:p w14:paraId="7F07C472" w14:textId="77777777" w:rsidR="008619CB" w:rsidRPr="00C665CF" w:rsidRDefault="008619CB" w:rsidP="008619CB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8084E1C" w14:textId="77777777" w:rsidR="008619CB" w:rsidRPr="00C665CF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1A97C63" w14:textId="77777777" w:rsidR="008619CB" w:rsidRPr="00C665CF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8619CB" w:rsidRPr="00C665CF" w14:paraId="47124EBD" w14:textId="77777777" w:rsidTr="008619CB">
        <w:tc>
          <w:tcPr>
            <w:tcW w:w="6399" w:type="dxa"/>
          </w:tcPr>
          <w:p w14:paraId="213D51BF" w14:textId="77777777" w:rsidR="008619CB" w:rsidRPr="00C665CF" w:rsidRDefault="008619CB" w:rsidP="008619CB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75C51B" w14:textId="77777777" w:rsidR="008619CB" w:rsidRPr="00C665CF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91789E7" w14:textId="77777777" w:rsidR="008619CB" w:rsidRPr="00C665CF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</w:tr>
      <w:tr w:rsidR="00A333E5" w:rsidRPr="00C665CF" w14:paraId="5CB3DFA3" w14:textId="77777777" w:rsidTr="008619CB">
        <w:tc>
          <w:tcPr>
            <w:tcW w:w="6399" w:type="dxa"/>
            <w:vAlign w:val="bottom"/>
          </w:tcPr>
          <w:p w14:paraId="2463911D" w14:textId="2165428E" w:rsidR="00A333E5" w:rsidRPr="00C665CF" w:rsidRDefault="00A333E5" w:rsidP="00A333E5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</w:pPr>
            <w:r w:rsidRPr="00C665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ลูกหนี้การค้า -</w:t>
            </w:r>
            <w:r w:rsidRPr="00C665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 xml:space="preserve"> </w:t>
            </w:r>
            <w:r w:rsidRPr="00C665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บริษัทอื่น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AC2C0F5" w14:textId="2C57FB6C" w:rsidR="00A333E5" w:rsidRPr="00C665CF" w:rsidRDefault="00FC21BF" w:rsidP="00A333E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</w:t>
            </w:r>
            <w:r w:rsidR="002C5831" w:rsidRPr="00C665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031</w:t>
            </w:r>
            <w:r w:rsidR="002C5831" w:rsidRPr="00C665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375</w:t>
            </w:r>
            <w:r w:rsidR="002C5831" w:rsidRPr="00C665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451</w:t>
            </w:r>
          </w:p>
        </w:tc>
        <w:tc>
          <w:tcPr>
            <w:tcW w:w="1584" w:type="dxa"/>
            <w:vAlign w:val="center"/>
          </w:tcPr>
          <w:p w14:paraId="3C712C0E" w14:textId="42B51F37" w:rsidR="00A333E5" w:rsidRPr="00C665CF" w:rsidRDefault="00FC21BF" w:rsidP="00A333E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A333E5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353</w:t>
            </w:r>
            <w:r w:rsidR="00A333E5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475</w:t>
            </w:r>
            <w:r w:rsidR="00A333E5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682</w:t>
            </w:r>
          </w:p>
        </w:tc>
      </w:tr>
      <w:tr w:rsidR="00A333E5" w:rsidRPr="00C665CF" w14:paraId="7852F9DA" w14:textId="77777777" w:rsidTr="008619CB">
        <w:tc>
          <w:tcPr>
            <w:tcW w:w="6399" w:type="dxa"/>
            <w:vAlign w:val="bottom"/>
          </w:tcPr>
          <w:p w14:paraId="7B976626" w14:textId="034DEE51" w:rsidR="00A333E5" w:rsidRPr="00C665CF" w:rsidRDefault="00A333E5" w:rsidP="00A333E5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</w:rPr>
              <w:t>หัก</w:t>
            </w:r>
            <w:r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 </w:t>
            </w:r>
            <w:r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  <w:r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36BC42" w14:textId="11D708B2" w:rsidR="00A333E5" w:rsidRPr="00C665CF" w:rsidRDefault="00641D06" w:rsidP="00A333E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(</w:t>
            </w:r>
            <w:r w:rsidR="00FC21BF"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20</w:t>
            </w:r>
            <w:r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="00FC21BF"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446</w:t>
            </w:r>
            <w:r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="00FC21BF"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001</w:t>
            </w:r>
            <w:r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0E124F1" w14:textId="0A520AC8" w:rsidR="00A333E5" w:rsidRPr="00C665CF" w:rsidRDefault="00A333E5" w:rsidP="00A333E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FC21BF"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20</w:t>
            </w:r>
            <w:r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FC21BF"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446</w:t>
            </w:r>
            <w:r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FC21BF"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001</w:t>
            </w:r>
            <w:r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A333E5" w:rsidRPr="00C665CF" w14:paraId="3530FAFF" w14:textId="77777777" w:rsidTr="008619CB">
        <w:tc>
          <w:tcPr>
            <w:tcW w:w="6399" w:type="dxa"/>
            <w:vAlign w:val="bottom"/>
          </w:tcPr>
          <w:p w14:paraId="22482B44" w14:textId="38C7D696" w:rsidR="00A333E5" w:rsidRPr="00C665CF" w:rsidRDefault="00A333E5" w:rsidP="00A333E5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ลูกหนี้การค้า -</w:t>
            </w:r>
            <w:r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>บริษัทอื่น สุทธิ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B087F9" w14:textId="7720E232" w:rsidR="00A333E5" w:rsidRPr="00C665CF" w:rsidRDefault="00FC21BF" w:rsidP="00A333E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</w:t>
            </w:r>
            <w:r w:rsidR="00641D06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010</w:t>
            </w:r>
            <w:r w:rsidR="00641D06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929</w:t>
            </w:r>
            <w:r w:rsidR="00641D06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450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05D451C" w14:textId="65C76FB0" w:rsidR="00A333E5" w:rsidRPr="00C665CF" w:rsidRDefault="00FC21BF" w:rsidP="00A333E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A333E5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333</w:t>
            </w:r>
            <w:r w:rsidR="00A333E5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029</w:t>
            </w:r>
            <w:r w:rsidR="00A333E5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681</w:t>
            </w:r>
          </w:p>
        </w:tc>
      </w:tr>
      <w:tr w:rsidR="00A333E5" w:rsidRPr="00C665CF" w14:paraId="78BB41C5" w14:textId="77777777" w:rsidTr="008619CB">
        <w:tc>
          <w:tcPr>
            <w:tcW w:w="6399" w:type="dxa"/>
            <w:vAlign w:val="bottom"/>
          </w:tcPr>
          <w:p w14:paraId="3319C87A" w14:textId="3F112D3E" w:rsidR="00A333E5" w:rsidRPr="00C665CF" w:rsidRDefault="00A333E5" w:rsidP="00A333E5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ลูกหนี้การค้า -</w:t>
            </w:r>
            <w:r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 xml:space="preserve">กิจการที่เกี่ยวข้องกัน (หมายเหตุ </w:t>
            </w:r>
            <w:r w:rsidR="00FC21BF"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</w:t>
            </w:r>
            <w:r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F2CC0DD" w14:textId="33B74A4A" w:rsidR="00A333E5" w:rsidRPr="00C665CF" w:rsidRDefault="00FC21BF" w:rsidP="00A333E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89</w:t>
            </w:r>
            <w:r w:rsidR="00641D06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208</w:t>
            </w:r>
            <w:r w:rsidR="00641D06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596</w:t>
            </w:r>
          </w:p>
        </w:tc>
        <w:tc>
          <w:tcPr>
            <w:tcW w:w="1584" w:type="dxa"/>
            <w:vAlign w:val="bottom"/>
          </w:tcPr>
          <w:p w14:paraId="72EFE89A" w14:textId="238CEECD" w:rsidR="00A333E5" w:rsidRPr="00C665CF" w:rsidRDefault="00FC21BF" w:rsidP="00A333E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140</w:t>
            </w:r>
            <w:r w:rsidR="00A333E5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003</w:t>
            </w:r>
            <w:r w:rsidR="00A333E5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977</w:t>
            </w:r>
          </w:p>
        </w:tc>
      </w:tr>
      <w:tr w:rsidR="00A333E5" w:rsidRPr="00C665CF" w14:paraId="0F886BEE" w14:textId="77777777" w:rsidTr="008619CB">
        <w:tc>
          <w:tcPr>
            <w:tcW w:w="6399" w:type="dxa"/>
            <w:vAlign w:val="bottom"/>
          </w:tcPr>
          <w:p w14:paraId="42D71D13" w14:textId="2001B5B8" w:rsidR="00A333E5" w:rsidRPr="00C665CF" w:rsidRDefault="00A333E5" w:rsidP="00A333E5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ลูกหนี้อื่น</w:t>
            </w:r>
            <w:r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  <w:r w:rsidR="004F3488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  <w:r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>บริษัทอื่น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1833B24" w14:textId="13D90710" w:rsidR="00A333E5" w:rsidRPr="00C665CF" w:rsidRDefault="00FC21BF" w:rsidP="00A333E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ja-JP"/>
              </w:rPr>
            </w:pP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11</w:t>
            </w:r>
            <w:r w:rsidR="002C5831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909</w:t>
            </w:r>
            <w:r w:rsidR="002C5831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209</w:t>
            </w:r>
          </w:p>
        </w:tc>
        <w:tc>
          <w:tcPr>
            <w:tcW w:w="1584" w:type="dxa"/>
            <w:vAlign w:val="bottom"/>
          </w:tcPr>
          <w:p w14:paraId="3280BABB" w14:textId="12D53544" w:rsidR="00A333E5" w:rsidRPr="00C665CF" w:rsidRDefault="00FC21BF" w:rsidP="00A333E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</w:t>
            </w:r>
            <w:r w:rsidR="00A333E5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404</w:t>
            </w:r>
            <w:r w:rsidR="00A333E5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006</w:t>
            </w:r>
          </w:p>
        </w:tc>
      </w:tr>
      <w:tr w:rsidR="00A333E5" w:rsidRPr="00C665CF" w14:paraId="5B411C82" w14:textId="77777777" w:rsidTr="008619CB">
        <w:tc>
          <w:tcPr>
            <w:tcW w:w="6399" w:type="dxa"/>
            <w:vAlign w:val="bottom"/>
          </w:tcPr>
          <w:p w14:paraId="7FA154AF" w14:textId="2DFBBA76" w:rsidR="00A333E5" w:rsidRPr="00C665CF" w:rsidRDefault="00A333E5" w:rsidP="00A333E5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ลูกหนี้อื่น </w:t>
            </w:r>
            <w:r w:rsidRPr="00C665CF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-</w:t>
            </w:r>
            <w:r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กิจการที่เกี่ยวข้องกัน</w:t>
            </w:r>
            <w:r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  <w:r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(หมายเหตุ </w:t>
            </w:r>
            <w:r w:rsidR="00FC21BF"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</w:t>
            </w:r>
            <w:r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B3ACBDC" w14:textId="3FF28E14" w:rsidR="00A333E5" w:rsidRPr="00C665CF" w:rsidRDefault="00FC21BF" w:rsidP="00A333E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</w:t>
            </w:r>
            <w:r w:rsidR="002C5831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294</w:t>
            </w:r>
            <w:r w:rsidR="002C5831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312</w:t>
            </w:r>
          </w:p>
        </w:tc>
        <w:tc>
          <w:tcPr>
            <w:tcW w:w="1584" w:type="dxa"/>
            <w:vAlign w:val="bottom"/>
          </w:tcPr>
          <w:p w14:paraId="49ABB4BA" w14:textId="2FFD818D" w:rsidR="00A333E5" w:rsidRPr="00C665CF" w:rsidRDefault="00FC21BF" w:rsidP="00A333E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15</w:t>
            </w:r>
            <w:r w:rsidR="00A333E5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253</w:t>
            </w:r>
            <w:r w:rsidR="00A333E5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251</w:t>
            </w:r>
          </w:p>
        </w:tc>
      </w:tr>
      <w:tr w:rsidR="00A333E5" w:rsidRPr="00C665CF" w14:paraId="3D6B57DD" w14:textId="77777777" w:rsidTr="008619CB">
        <w:tc>
          <w:tcPr>
            <w:tcW w:w="6399" w:type="dxa"/>
            <w:vAlign w:val="bottom"/>
          </w:tcPr>
          <w:p w14:paraId="6BEF985E" w14:textId="77E25477" w:rsidR="00A333E5" w:rsidRPr="00C665CF" w:rsidRDefault="00A333E5" w:rsidP="00A333E5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1B532A0" w14:textId="092C4970" w:rsidR="00A333E5" w:rsidRPr="00C665CF" w:rsidRDefault="00FC21BF" w:rsidP="00A333E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60</w:t>
            </w:r>
            <w:r w:rsidR="002C5831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531</w:t>
            </w:r>
            <w:r w:rsidR="00590676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442</w:t>
            </w:r>
          </w:p>
        </w:tc>
        <w:tc>
          <w:tcPr>
            <w:tcW w:w="1584" w:type="dxa"/>
            <w:vAlign w:val="bottom"/>
          </w:tcPr>
          <w:p w14:paraId="7F64144A" w14:textId="1664F4A2" w:rsidR="00A333E5" w:rsidRPr="00C665CF" w:rsidRDefault="00FC21BF" w:rsidP="00A333E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37</w:t>
            </w:r>
            <w:r w:rsidR="00A333E5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033</w:t>
            </w:r>
            <w:r w:rsidR="00A333E5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605</w:t>
            </w:r>
          </w:p>
        </w:tc>
      </w:tr>
      <w:tr w:rsidR="00A333E5" w:rsidRPr="00C665CF" w14:paraId="575B58CA" w14:textId="77777777" w:rsidTr="008619CB">
        <w:tc>
          <w:tcPr>
            <w:tcW w:w="6399" w:type="dxa"/>
            <w:vAlign w:val="bottom"/>
          </w:tcPr>
          <w:p w14:paraId="5A169239" w14:textId="4E755227" w:rsidR="00A333E5" w:rsidRPr="00C665CF" w:rsidRDefault="00A333E5" w:rsidP="00A333E5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รายได้ค้างรับ สุทธิ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EF485DA" w14:textId="206A52E7" w:rsidR="00A333E5" w:rsidRPr="00C665CF" w:rsidRDefault="00FC21BF" w:rsidP="00A333E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24</w:t>
            </w:r>
            <w:r w:rsidR="002C5831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760</w:t>
            </w:r>
            <w:r w:rsidR="002C5831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343</w:t>
            </w:r>
          </w:p>
        </w:tc>
        <w:tc>
          <w:tcPr>
            <w:tcW w:w="1584" w:type="dxa"/>
            <w:vAlign w:val="bottom"/>
          </w:tcPr>
          <w:p w14:paraId="75BFBA4F" w14:textId="7C34D44F" w:rsidR="00A333E5" w:rsidRPr="00C665CF" w:rsidRDefault="00FC21BF" w:rsidP="00A333E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20</w:t>
            </w:r>
            <w:r w:rsidR="00A333E5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265</w:t>
            </w:r>
            <w:r w:rsidR="00A333E5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551</w:t>
            </w:r>
          </w:p>
        </w:tc>
      </w:tr>
      <w:tr w:rsidR="00A333E5" w:rsidRPr="00C665CF" w14:paraId="7A54A72A" w14:textId="77777777" w:rsidTr="008619CB">
        <w:tc>
          <w:tcPr>
            <w:tcW w:w="6399" w:type="dxa"/>
            <w:vAlign w:val="bottom"/>
          </w:tcPr>
          <w:p w14:paraId="042585FB" w14:textId="77777777" w:rsidR="00A333E5" w:rsidRPr="00C665CF" w:rsidRDefault="00A333E5" w:rsidP="00A333E5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919599" w14:textId="6607265C" w:rsidR="00A333E5" w:rsidRPr="00C665CF" w:rsidRDefault="00FC21BF" w:rsidP="00A333E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ja-JP"/>
              </w:rPr>
            </w:pP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</w:t>
            </w:r>
            <w:r w:rsidR="00914901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206</w:t>
            </w:r>
            <w:r w:rsidR="00914901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633</w:t>
            </w:r>
            <w:r w:rsidR="00914901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352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24D6E4" w14:textId="03CECF56" w:rsidR="00A333E5" w:rsidRPr="00C665CF" w:rsidRDefault="00FC21BF" w:rsidP="00A333E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914901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552</w:t>
            </w:r>
            <w:r w:rsidR="00914901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990</w:t>
            </w:r>
            <w:r w:rsidR="00914901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071</w:t>
            </w:r>
          </w:p>
        </w:tc>
      </w:tr>
    </w:tbl>
    <w:p w14:paraId="509074C6" w14:textId="747A64B1" w:rsidR="00160629" w:rsidRPr="00C665CF" w:rsidRDefault="00160629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14:paraId="3A6BB2EC" w14:textId="74C4F471" w:rsidR="003D7A40" w:rsidRPr="00C665CF" w:rsidRDefault="003D7A40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  <w:r w:rsidRPr="00C665C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ลูกหนี้การค้า ณ วันที่ </w:t>
      </w:r>
      <w:r w:rsidR="00FC21BF" w:rsidRPr="00FC21BF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30</w:t>
      </w:r>
      <w:r w:rsidR="004E5C68" w:rsidRPr="00C665CF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="004E5C68" w:rsidRPr="00C665C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มิถุนายน</w:t>
      </w:r>
      <w:r w:rsidR="00EC3227" w:rsidRPr="00C665C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พ.ศ. </w:t>
      </w:r>
      <w:r w:rsidR="00FC21BF" w:rsidRPr="00FC21BF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2566</w:t>
      </w:r>
      <w:r w:rsidRPr="00C665C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และวันที่ </w:t>
      </w:r>
      <w:r w:rsidR="00FC21BF" w:rsidRPr="00FC21BF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31</w:t>
      </w:r>
      <w:r w:rsidRPr="00C665C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มีนาคม </w:t>
      </w:r>
      <w:r w:rsidR="004A218D" w:rsidRPr="00C665C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พ.ศ. </w:t>
      </w:r>
      <w:r w:rsidR="00FC21BF" w:rsidRPr="00FC21BF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2566</w:t>
      </w:r>
      <w:r w:rsidRPr="00C665C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แยกตามอายุหนี้ที่ค้างชำระได้ดังนี้</w:t>
      </w:r>
    </w:p>
    <w:p w14:paraId="50BBE698" w14:textId="77777777" w:rsidR="0032706B" w:rsidRPr="00C665CF" w:rsidRDefault="0032706B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tbl>
      <w:tblPr>
        <w:tblW w:w="9585" w:type="dxa"/>
        <w:tblLayout w:type="fixed"/>
        <w:tblLook w:val="0000" w:firstRow="0" w:lastRow="0" w:firstColumn="0" w:lastColumn="0" w:noHBand="0" w:noVBand="0"/>
      </w:tblPr>
      <w:tblGrid>
        <w:gridCol w:w="3249"/>
        <w:gridCol w:w="1584"/>
        <w:gridCol w:w="1584"/>
        <w:gridCol w:w="1584"/>
        <w:gridCol w:w="1584"/>
      </w:tblGrid>
      <w:tr w:rsidR="00C4097A" w:rsidRPr="00C665CF" w14:paraId="2171FA82" w14:textId="77777777" w:rsidTr="008619CB">
        <w:tc>
          <w:tcPr>
            <w:tcW w:w="3249" w:type="dxa"/>
            <w:vAlign w:val="bottom"/>
          </w:tcPr>
          <w:p w14:paraId="538A2D69" w14:textId="77777777" w:rsidR="00C4097A" w:rsidRPr="00C665CF" w:rsidRDefault="00C4097A" w:rsidP="002463E9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FCE6F7" w14:textId="77777777" w:rsidR="00C4097A" w:rsidRPr="00C665CF" w:rsidRDefault="00C05B12" w:rsidP="002463E9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ลูกหนี้การค้า </w:t>
            </w:r>
            <w:r w:rsidR="00CC1BB2"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-</w:t>
            </w:r>
            <w:r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บริษัทอื่น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35790E" w14:textId="77777777" w:rsidR="00C4097A" w:rsidRPr="00C665CF" w:rsidRDefault="00C05B12" w:rsidP="002463E9">
            <w:pPr>
              <w:spacing w:before="10" w:after="10"/>
              <w:ind w:left="-15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ลูกหนี้การค้า </w:t>
            </w:r>
            <w:r w:rsidR="00A74E9E"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-</w:t>
            </w:r>
            <w:r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กิจการที่เกี่ยวข้องกัน</w:t>
            </w:r>
          </w:p>
        </w:tc>
      </w:tr>
      <w:tr w:rsidR="008619CB" w:rsidRPr="00C665CF" w14:paraId="12A14492" w14:textId="77777777" w:rsidTr="008619CB">
        <w:tc>
          <w:tcPr>
            <w:tcW w:w="3249" w:type="dxa"/>
            <w:vAlign w:val="bottom"/>
          </w:tcPr>
          <w:p w14:paraId="2CA420B3" w14:textId="77777777" w:rsidR="008619CB" w:rsidRPr="00C665CF" w:rsidRDefault="008619CB" w:rsidP="008619CB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F8733D7" w14:textId="29E75E7A" w:rsidR="008619CB" w:rsidRPr="00C665CF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0DC9D83" w14:textId="2C204829" w:rsidR="008619CB" w:rsidRPr="00C665CF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A93A5B2" w14:textId="2C96D496" w:rsidR="008619CB" w:rsidRPr="00C665CF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D488849" w14:textId="316644C7" w:rsidR="008619CB" w:rsidRPr="00C665CF" w:rsidRDefault="008619CB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</w:rPr>
              <w:t>ตรวจสอบแล้ว</w:t>
            </w:r>
          </w:p>
        </w:tc>
      </w:tr>
      <w:tr w:rsidR="008619CB" w:rsidRPr="00C665CF" w14:paraId="7E4BF27E" w14:textId="77777777" w:rsidTr="008619CB">
        <w:tc>
          <w:tcPr>
            <w:tcW w:w="3249" w:type="dxa"/>
            <w:vAlign w:val="bottom"/>
          </w:tcPr>
          <w:p w14:paraId="605FB5D6" w14:textId="77777777" w:rsidR="008619CB" w:rsidRPr="00C665CF" w:rsidRDefault="008619CB" w:rsidP="008619CB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52CFAC35" w14:textId="2AF75D04" w:rsidR="008619CB" w:rsidRPr="00C665CF" w:rsidRDefault="00FC21BF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FC21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4E5C68"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4E5C68"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84" w:type="dxa"/>
            <w:vAlign w:val="bottom"/>
          </w:tcPr>
          <w:p w14:paraId="040E4274" w14:textId="2AD1733C" w:rsidR="008619CB" w:rsidRPr="00C665CF" w:rsidRDefault="00FC21BF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FC21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8619CB"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8619CB"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3217FD69" w14:textId="38ACDAB0" w:rsidR="008619CB" w:rsidRPr="00C665CF" w:rsidRDefault="00FC21BF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FC21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4E5C68"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4E5C68"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84" w:type="dxa"/>
            <w:vAlign w:val="bottom"/>
          </w:tcPr>
          <w:p w14:paraId="5D61717F" w14:textId="0BAC5870" w:rsidR="008619CB" w:rsidRPr="00C665CF" w:rsidRDefault="00FC21BF" w:rsidP="008619C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FC21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8619CB"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8619CB"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มีนาคม</w:t>
            </w:r>
          </w:p>
        </w:tc>
      </w:tr>
      <w:tr w:rsidR="00702C38" w:rsidRPr="00C665CF" w14:paraId="55C69E93" w14:textId="77777777" w:rsidTr="008619CB">
        <w:tc>
          <w:tcPr>
            <w:tcW w:w="3249" w:type="dxa"/>
            <w:vAlign w:val="bottom"/>
          </w:tcPr>
          <w:p w14:paraId="4FD045D1" w14:textId="77777777" w:rsidR="00702C38" w:rsidRPr="00C665CF" w:rsidRDefault="00702C38" w:rsidP="00702C38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04134649" w14:textId="650AFFB4" w:rsidR="00702C38" w:rsidRPr="00C665CF" w:rsidRDefault="00702C38" w:rsidP="00702C3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FC21BF" w:rsidRPr="00FC21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vAlign w:val="bottom"/>
          </w:tcPr>
          <w:p w14:paraId="727C0C73" w14:textId="7E939F10" w:rsidR="00702C38" w:rsidRPr="00C665CF" w:rsidRDefault="00702C38" w:rsidP="00702C3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FC21BF" w:rsidRPr="00FC21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vAlign w:val="bottom"/>
          </w:tcPr>
          <w:p w14:paraId="1BF67EE2" w14:textId="305118D9" w:rsidR="00702C38" w:rsidRPr="00C665CF" w:rsidRDefault="00702C38" w:rsidP="00702C3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FC21BF" w:rsidRPr="00FC21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vAlign w:val="bottom"/>
          </w:tcPr>
          <w:p w14:paraId="5A6E552E" w14:textId="21F108D0" w:rsidR="00702C38" w:rsidRPr="00C665CF" w:rsidRDefault="00702C38" w:rsidP="00702C3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FC21BF" w:rsidRPr="00FC21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</w:tr>
      <w:tr w:rsidR="00702C38" w:rsidRPr="00C665CF" w14:paraId="6E0E6B01" w14:textId="77777777" w:rsidTr="008619CB">
        <w:tc>
          <w:tcPr>
            <w:tcW w:w="3249" w:type="dxa"/>
            <w:vAlign w:val="bottom"/>
          </w:tcPr>
          <w:p w14:paraId="3FBE5793" w14:textId="77777777" w:rsidR="00702C38" w:rsidRPr="00C665CF" w:rsidRDefault="00702C38" w:rsidP="00702C38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4328B02" w14:textId="77777777" w:rsidR="00702C38" w:rsidRPr="00C665CF" w:rsidRDefault="00702C38" w:rsidP="00702C3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20B6EB8" w14:textId="77777777" w:rsidR="00702C38" w:rsidRPr="00C665CF" w:rsidRDefault="00702C38" w:rsidP="00702C3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BA35C04" w14:textId="77777777" w:rsidR="00702C38" w:rsidRPr="00C665CF" w:rsidRDefault="00702C38" w:rsidP="00702C3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50DD0C2" w14:textId="77777777" w:rsidR="00702C38" w:rsidRPr="00C665CF" w:rsidRDefault="00702C38" w:rsidP="00702C3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702C38" w:rsidRPr="00C665CF" w14:paraId="493B6FD8" w14:textId="77777777" w:rsidTr="008619CB">
        <w:tc>
          <w:tcPr>
            <w:tcW w:w="3249" w:type="dxa"/>
            <w:vAlign w:val="bottom"/>
          </w:tcPr>
          <w:p w14:paraId="3A2BFEF9" w14:textId="77777777" w:rsidR="00702C38" w:rsidRPr="00C665CF" w:rsidRDefault="00702C38" w:rsidP="00702C38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E168CE" w14:textId="77777777" w:rsidR="00702C38" w:rsidRPr="00C665CF" w:rsidRDefault="00702C38" w:rsidP="00702C3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67E7237" w14:textId="77777777" w:rsidR="00702C38" w:rsidRPr="00C665CF" w:rsidRDefault="00702C38" w:rsidP="00702C3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F0777C" w14:textId="77777777" w:rsidR="00702C38" w:rsidRPr="00C665CF" w:rsidRDefault="00702C38" w:rsidP="00702C3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32478CF" w14:textId="77777777" w:rsidR="00702C38" w:rsidRPr="00C665CF" w:rsidRDefault="00702C38" w:rsidP="00702C3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702C38" w:rsidRPr="00C665CF" w14:paraId="4BC3B965" w14:textId="77777777" w:rsidTr="008619CB">
        <w:tc>
          <w:tcPr>
            <w:tcW w:w="3249" w:type="dxa"/>
            <w:vAlign w:val="bottom"/>
          </w:tcPr>
          <w:p w14:paraId="083E98B9" w14:textId="77777777" w:rsidR="00702C38" w:rsidRPr="00C665CF" w:rsidRDefault="00702C38" w:rsidP="00702C38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475B038" w14:textId="5A47F367" w:rsidR="00F31696" w:rsidRPr="00C665CF" w:rsidRDefault="00FC21BF" w:rsidP="00FF0F78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</w:t>
            </w:r>
            <w:r w:rsidR="00FF0F78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965</w:t>
            </w:r>
            <w:r w:rsidR="00FF0F78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223</w:t>
            </w:r>
            <w:r w:rsidR="00FF0F78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572</w:t>
            </w:r>
          </w:p>
        </w:tc>
        <w:tc>
          <w:tcPr>
            <w:tcW w:w="1584" w:type="dxa"/>
            <w:vAlign w:val="bottom"/>
          </w:tcPr>
          <w:p w14:paraId="11F64B55" w14:textId="777ADA20" w:rsidR="00702C38" w:rsidRPr="00C665CF" w:rsidRDefault="00FC21BF" w:rsidP="00702C3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</w:t>
            </w:r>
            <w:r w:rsidR="009A1A1A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282</w:t>
            </w:r>
            <w:r w:rsidR="009A1A1A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950</w:t>
            </w:r>
            <w:r w:rsidR="009A1A1A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113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0B4C071" w14:textId="35D3D719" w:rsidR="00702C38" w:rsidRPr="00C665CF" w:rsidRDefault="00FC21BF" w:rsidP="00702C38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88</w:t>
            </w:r>
            <w:r w:rsidR="00632FDC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482</w:t>
            </w:r>
            <w:r w:rsidR="00632FDC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004</w:t>
            </w:r>
          </w:p>
        </w:tc>
        <w:tc>
          <w:tcPr>
            <w:tcW w:w="1584" w:type="dxa"/>
            <w:vAlign w:val="bottom"/>
          </w:tcPr>
          <w:p w14:paraId="21476A3F" w14:textId="3D93FB1B" w:rsidR="00702C38" w:rsidRPr="00C665CF" w:rsidRDefault="00FC21BF" w:rsidP="00702C3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137</w:t>
            </w:r>
            <w:r w:rsidR="009A1A1A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298</w:t>
            </w:r>
            <w:r w:rsidR="009A1A1A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561</w:t>
            </w:r>
          </w:p>
        </w:tc>
      </w:tr>
      <w:tr w:rsidR="00702C38" w:rsidRPr="00C665CF" w14:paraId="32045E82" w14:textId="77777777" w:rsidTr="008619CB">
        <w:tc>
          <w:tcPr>
            <w:tcW w:w="3249" w:type="dxa"/>
            <w:vAlign w:val="bottom"/>
          </w:tcPr>
          <w:p w14:paraId="2EAC2E9C" w14:textId="77777777" w:rsidR="00702C38" w:rsidRPr="00C665CF" w:rsidRDefault="00702C38" w:rsidP="00702C38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E84E520" w14:textId="77777777" w:rsidR="00702C38" w:rsidRPr="00C665CF" w:rsidRDefault="00702C38" w:rsidP="00702C3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  <w:tc>
          <w:tcPr>
            <w:tcW w:w="1584" w:type="dxa"/>
            <w:vAlign w:val="bottom"/>
          </w:tcPr>
          <w:p w14:paraId="6B56B6EB" w14:textId="28898CC5" w:rsidR="00702C38" w:rsidRPr="00C665CF" w:rsidRDefault="00702C38" w:rsidP="00702C38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78B43B58" w14:textId="77777777" w:rsidR="00702C38" w:rsidRPr="00C665CF" w:rsidRDefault="00702C38" w:rsidP="00702C38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3555A76A" w14:textId="77777777" w:rsidR="00702C38" w:rsidRPr="00C665CF" w:rsidRDefault="00702C38" w:rsidP="00702C3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9A1A1A" w:rsidRPr="00C665CF" w14:paraId="07322DEB" w14:textId="77777777" w:rsidTr="008619CB">
        <w:tc>
          <w:tcPr>
            <w:tcW w:w="3249" w:type="dxa"/>
            <w:vAlign w:val="bottom"/>
          </w:tcPr>
          <w:p w14:paraId="6CAA6243" w14:textId="6C7A0BBC" w:rsidR="009A1A1A" w:rsidRPr="00C665CF" w:rsidRDefault="009A1A1A" w:rsidP="009A1A1A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   - </w:t>
            </w:r>
            <w:r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 xml:space="preserve">น้อยกว่า </w:t>
            </w:r>
            <w:r w:rsidR="00FC21BF"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F8897A7" w14:textId="18C07770" w:rsidR="009A1A1A" w:rsidRPr="00C665CF" w:rsidRDefault="00FC21BF" w:rsidP="009A1A1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45</w:t>
            </w:r>
            <w:r w:rsidR="00AB0598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577</w:t>
            </w:r>
            <w:r w:rsidR="00AB0598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122</w:t>
            </w:r>
          </w:p>
        </w:tc>
        <w:tc>
          <w:tcPr>
            <w:tcW w:w="1584" w:type="dxa"/>
            <w:vAlign w:val="bottom"/>
          </w:tcPr>
          <w:p w14:paraId="162ED07D" w14:textId="528381EE" w:rsidR="009A1A1A" w:rsidRPr="00C665CF" w:rsidRDefault="00FC21BF" w:rsidP="009A1A1A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49</w:t>
            </w:r>
            <w:r w:rsidR="009A1A1A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772</w:t>
            </w:r>
            <w:r w:rsidR="009A1A1A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325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D0117B1" w14:textId="4FC1C224" w:rsidR="009A1A1A" w:rsidRPr="00C665CF" w:rsidRDefault="00FC21BF" w:rsidP="009A1A1A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726</w:t>
            </w:r>
            <w:r w:rsidR="002D2217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592</w:t>
            </w:r>
          </w:p>
        </w:tc>
        <w:tc>
          <w:tcPr>
            <w:tcW w:w="1584" w:type="dxa"/>
            <w:vAlign w:val="bottom"/>
          </w:tcPr>
          <w:p w14:paraId="4DF69154" w14:textId="7C63332C" w:rsidR="009A1A1A" w:rsidRPr="00C665CF" w:rsidRDefault="00FC21BF" w:rsidP="009A1A1A">
            <w:pPr>
              <w:pStyle w:val="BlockText"/>
              <w:spacing w:before="10" w:after="1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C21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A1A1A" w:rsidRPr="00C665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705</w:t>
            </w:r>
            <w:r w:rsidR="009A1A1A" w:rsidRPr="00C665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416</w:t>
            </w:r>
          </w:p>
        </w:tc>
      </w:tr>
      <w:tr w:rsidR="009A1A1A" w:rsidRPr="00C665CF" w14:paraId="1CC2B845" w14:textId="77777777" w:rsidTr="008619CB">
        <w:tc>
          <w:tcPr>
            <w:tcW w:w="3249" w:type="dxa"/>
            <w:vAlign w:val="bottom"/>
          </w:tcPr>
          <w:p w14:paraId="2B184127" w14:textId="761805BA" w:rsidR="009A1A1A" w:rsidRPr="00C665CF" w:rsidRDefault="009A1A1A" w:rsidP="009A1A1A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   - </w:t>
            </w:r>
            <w:r w:rsidR="00FC21BF"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 xml:space="preserve"> - </w:t>
            </w:r>
            <w:r w:rsidR="00FC21BF"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</w:t>
            </w:r>
            <w:r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C883228" w14:textId="053A5E0E" w:rsidR="009A1A1A" w:rsidRPr="00C665CF" w:rsidRDefault="00B85F5B" w:rsidP="009A1A1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1584" w:type="dxa"/>
            <w:vAlign w:val="bottom"/>
          </w:tcPr>
          <w:p w14:paraId="6FF92330" w14:textId="5A3F8E1F" w:rsidR="009A1A1A" w:rsidRPr="00C665CF" w:rsidRDefault="00FC21BF" w:rsidP="009A1A1A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180</w:t>
            </w:r>
            <w:r w:rsidR="009A1A1A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532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3C7CF8A" w14:textId="3B77F325" w:rsidR="009A1A1A" w:rsidRPr="00C665CF" w:rsidRDefault="002D2217" w:rsidP="009A1A1A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1584" w:type="dxa"/>
            <w:vAlign w:val="bottom"/>
          </w:tcPr>
          <w:p w14:paraId="6371B893" w14:textId="45DCC14E" w:rsidR="009A1A1A" w:rsidRPr="00C665CF" w:rsidRDefault="009A1A1A" w:rsidP="009A1A1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-</w:t>
            </w:r>
          </w:p>
        </w:tc>
      </w:tr>
      <w:tr w:rsidR="009A1A1A" w:rsidRPr="00C665CF" w14:paraId="04CB070F" w14:textId="77777777" w:rsidTr="008619CB">
        <w:tc>
          <w:tcPr>
            <w:tcW w:w="3249" w:type="dxa"/>
            <w:vAlign w:val="bottom"/>
          </w:tcPr>
          <w:p w14:paraId="7523F2E0" w14:textId="3AA1A28E" w:rsidR="009A1A1A" w:rsidRPr="00C665CF" w:rsidRDefault="009A1A1A" w:rsidP="009A1A1A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   - </w:t>
            </w:r>
            <w:r w:rsidR="00FC21BF"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</w:t>
            </w:r>
            <w:r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 xml:space="preserve"> - </w:t>
            </w:r>
            <w:r w:rsidR="00FC21BF"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12</w:t>
            </w:r>
            <w:r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F2963F9" w14:textId="4394F186" w:rsidR="009A1A1A" w:rsidRPr="00C665CF" w:rsidRDefault="00FC21BF" w:rsidP="009A1A1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128</w:t>
            </w:r>
            <w:r w:rsidR="00B85F5B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756</w:t>
            </w:r>
          </w:p>
        </w:tc>
        <w:tc>
          <w:tcPr>
            <w:tcW w:w="1584" w:type="dxa"/>
            <w:vAlign w:val="bottom"/>
          </w:tcPr>
          <w:p w14:paraId="71ED372C" w14:textId="4C48A140" w:rsidR="009A1A1A" w:rsidRPr="00C665CF" w:rsidRDefault="00FC21BF" w:rsidP="009A1A1A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126</w:t>
            </w:r>
            <w:r w:rsidR="009A1A1A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711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46A8C98" w14:textId="03B7A0BF" w:rsidR="009A1A1A" w:rsidRPr="00C665CF" w:rsidRDefault="002D2217" w:rsidP="009A1A1A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ja-JP"/>
              </w:rPr>
            </w:pPr>
            <w:r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-</w:t>
            </w:r>
          </w:p>
        </w:tc>
        <w:tc>
          <w:tcPr>
            <w:tcW w:w="1584" w:type="dxa"/>
            <w:vAlign w:val="bottom"/>
          </w:tcPr>
          <w:p w14:paraId="76A07590" w14:textId="645C0BAA" w:rsidR="009A1A1A" w:rsidRPr="00C665CF" w:rsidRDefault="009A1A1A" w:rsidP="009A1A1A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-</w:t>
            </w:r>
          </w:p>
        </w:tc>
      </w:tr>
      <w:tr w:rsidR="00702C38" w:rsidRPr="00C665CF" w14:paraId="4F77AA8B" w14:textId="77777777" w:rsidTr="008619CB">
        <w:tc>
          <w:tcPr>
            <w:tcW w:w="3249" w:type="dxa"/>
            <w:vAlign w:val="bottom"/>
          </w:tcPr>
          <w:p w14:paraId="7BDA73BB" w14:textId="7E82FFEC" w:rsidR="00702C38" w:rsidRPr="00C665CF" w:rsidRDefault="00702C38" w:rsidP="00702C38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   - </w:t>
            </w:r>
            <w:r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 xml:space="preserve">เกินกว่า </w:t>
            </w:r>
            <w:r w:rsidR="00FC21BF"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96D05D" w14:textId="43049F31" w:rsidR="00702C38" w:rsidRPr="00C665CF" w:rsidRDefault="00FC21BF" w:rsidP="00702C3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lang w:val="en-GB" w:eastAsia="ja-JP"/>
              </w:rPr>
            </w:pP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20</w:t>
            </w:r>
            <w:r w:rsidR="00FF0F78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446</w:t>
            </w:r>
            <w:r w:rsidR="00FF0F78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001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2C423F9" w14:textId="16BFCC0B" w:rsidR="00702C38" w:rsidRPr="00C665CF" w:rsidRDefault="00FC21BF" w:rsidP="00702C38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20</w:t>
            </w:r>
            <w:r w:rsidR="009A1A1A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446</w:t>
            </w:r>
            <w:r w:rsidR="009A1A1A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001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A4FD66" w14:textId="369E6BBF" w:rsidR="00702C38" w:rsidRPr="00C665CF" w:rsidRDefault="002D2217" w:rsidP="00702C38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999E1C8" w14:textId="3A385299" w:rsidR="00702C38" w:rsidRPr="00C665CF" w:rsidRDefault="009A1A1A" w:rsidP="00702C3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-</w:t>
            </w:r>
          </w:p>
        </w:tc>
      </w:tr>
      <w:tr w:rsidR="00702C38" w:rsidRPr="00C665CF" w14:paraId="64553368" w14:textId="77777777" w:rsidTr="008619CB">
        <w:tc>
          <w:tcPr>
            <w:tcW w:w="3249" w:type="dxa"/>
            <w:vAlign w:val="bottom"/>
          </w:tcPr>
          <w:p w14:paraId="3CD67E1F" w14:textId="77777777" w:rsidR="00702C38" w:rsidRPr="00C665CF" w:rsidRDefault="00702C38" w:rsidP="00702C38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B14D1F" w14:textId="6CA0FA57" w:rsidR="00702C38" w:rsidRPr="00C665CF" w:rsidRDefault="00FC21BF" w:rsidP="00702C3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</w:t>
            </w:r>
            <w:r w:rsidR="00E456FA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031</w:t>
            </w:r>
            <w:r w:rsidR="00E456FA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375</w:t>
            </w:r>
            <w:r w:rsidR="00E456FA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451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E85A48" w14:textId="2B77EF73" w:rsidR="00702C38" w:rsidRPr="00C665CF" w:rsidRDefault="00FC21BF" w:rsidP="00702C38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</w:t>
            </w:r>
            <w:r w:rsidR="009A1A1A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353</w:t>
            </w:r>
            <w:r w:rsidR="009A1A1A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475</w:t>
            </w:r>
            <w:r w:rsidR="009A1A1A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682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DC4298" w14:textId="45EE0F03" w:rsidR="00702C38" w:rsidRPr="00C665CF" w:rsidRDefault="00FC21BF" w:rsidP="00702C38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89</w:t>
            </w:r>
            <w:r w:rsidR="00632FDC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208</w:t>
            </w:r>
            <w:r w:rsidR="00632FDC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596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F36ACE" w14:textId="40727458" w:rsidR="00702C38" w:rsidRPr="00C665CF" w:rsidRDefault="00FC21BF" w:rsidP="00702C3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140</w:t>
            </w:r>
            <w:r w:rsidR="009A1A1A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003</w:t>
            </w:r>
            <w:r w:rsidR="009A1A1A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977</w:t>
            </w:r>
          </w:p>
        </w:tc>
      </w:tr>
    </w:tbl>
    <w:p w14:paraId="68E1E7E4" w14:textId="3D8A04A6" w:rsidR="00160629" w:rsidRPr="00C665CF" w:rsidRDefault="00160629" w:rsidP="002657BF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665C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263C5" w:rsidRPr="00C665CF" w14:paraId="3730F93E" w14:textId="77777777" w:rsidTr="00A67FD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5B33625" w14:textId="2963CE9E" w:rsidR="009263C5" w:rsidRPr="00C665CF" w:rsidRDefault="00D27266" w:rsidP="00D947D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665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FC21BF" w:rsidRPr="00FC21B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9263C5" w:rsidRPr="00C665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263C5" w:rsidRPr="00C665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6CD68428" w14:textId="77777777" w:rsidR="00E074E1" w:rsidRPr="00C665CF" w:rsidRDefault="00E074E1" w:rsidP="002657B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C98DB0E" w14:textId="743389FE" w:rsidR="00907AFC" w:rsidRPr="00C665CF" w:rsidRDefault="00907AFC" w:rsidP="008C69CA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C665C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บริษัทมีรายการค้าที่มีสาระสำคัญกับผู้ถือหุ้นรายใหญ่ ได้แก่</w:t>
      </w:r>
      <w:r w:rsidR="008342EC" w:rsidRPr="00C665C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C69CA" w:rsidRPr="00C665C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</w:t>
      </w:r>
      <w:r w:rsidRPr="00C665C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สแตนเลย์ อีเล็กทริค ซึ่งตั้งอยู่ในประเทศญี่ปุ่น</w:t>
      </w:r>
      <w:r w:rsidR="00117F0F" w:rsidRPr="00C665C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03B21" w:rsidRPr="00C665C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โดยถือหุ้น</w:t>
      </w:r>
      <w:r w:rsidR="00003B21" w:rsidRPr="00C665C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ในบริษัท</w:t>
      </w:r>
      <w:r w:rsidR="002723BD" w:rsidRPr="00C665C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="00003B21" w:rsidRPr="00C665C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คิดเป็นสัดส่วนร้อยละ </w:t>
      </w:r>
      <w:r w:rsidR="00FC21BF" w:rsidRPr="00FC21BF">
        <w:rPr>
          <w:rFonts w:ascii="Browallia New" w:eastAsia="Arial Unicode MS" w:hAnsi="Browallia New" w:cs="Browallia New"/>
          <w:sz w:val="26"/>
          <w:szCs w:val="26"/>
          <w:lang w:val="en-GB"/>
        </w:rPr>
        <w:t>35</w:t>
      </w:r>
      <w:r w:rsidR="00447155" w:rsidRPr="00C665C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C21BF" w:rsidRPr="00FC21BF">
        <w:rPr>
          <w:rFonts w:ascii="Browallia New" w:eastAsia="Arial Unicode MS" w:hAnsi="Browallia New" w:cs="Browallia New"/>
          <w:sz w:val="26"/>
          <w:szCs w:val="26"/>
          <w:lang w:val="en-GB"/>
        </w:rPr>
        <w:t>66</w:t>
      </w:r>
      <w:r w:rsidR="00447155" w:rsidRPr="00C665C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03B21" w:rsidRPr="00C665C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และกลุ่มผู้ถือหุ้นบุคคลซึ่งเป็นผู้บริหารของบริษัท โดยถือหุ้น</w:t>
      </w:r>
      <w:r w:rsidR="00DD42B1" w:rsidRPr="00C665C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</w:t>
      </w:r>
      <w:r w:rsidR="00403767" w:rsidRPr="00C665C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บริษัทคิดเป็นสัดส่วนร้อยละ </w:t>
      </w:r>
      <w:r w:rsidR="00FC21BF" w:rsidRPr="00FC21BF">
        <w:rPr>
          <w:rFonts w:ascii="Browallia New" w:eastAsia="Arial Unicode MS" w:hAnsi="Browallia New" w:cs="Browallia New"/>
          <w:sz w:val="26"/>
          <w:szCs w:val="26"/>
          <w:lang w:val="en-GB"/>
        </w:rPr>
        <w:t>29</w:t>
      </w:r>
      <w:r w:rsidR="00447155" w:rsidRPr="00C665CF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FC21BF" w:rsidRPr="00FC21BF">
        <w:rPr>
          <w:rFonts w:ascii="Browallia New" w:eastAsia="Arial Unicode MS" w:hAnsi="Browallia New" w:cs="Browallia New"/>
          <w:sz w:val="26"/>
          <w:szCs w:val="26"/>
          <w:lang w:val="en-GB"/>
        </w:rPr>
        <w:t>64</w:t>
      </w:r>
      <w:r w:rsidR="00DD42B1" w:rsidRPr="00C665C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2723BD" w:rsidRPr="00C665CF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DD42B1" w:rsidRPr="00C665C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กลุ่มสแตนเลย์ อีเล็กทริค ประกอบด้วยบริษัท สแตนเลย์ อีเล็กทริค จำกัด และ</w:t>
      </w:r>
      <w:r w:rsidRPr="00C665C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กิจการที่เกี่ยวข้องกัน</w:t>
      </w:r>
    </w:p>
    <w:p w14:paraId="0F1890EA" w14:textId="3CE6C7FF" w:rsidR="00BB3A10" w:rsidRPr="00C665CF" w:rsidRDefault="00BB3A10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C7C18FB" w14:textId="77777777" w:rsidR="00BB3A10" w:rsidRPr="00C665CF" w:rsidRDefault="00BB3A10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  <w:r w:rsidRPr="00C665CF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รายการต่อไปนี้เป็นรายการที่มีสาระสำคัญกับบุคคลหรือกิจการที่เกี่ยวข้องกัน </w:t>
      </w:r>
    </w:p>
    <w:p w14:paraId="7FD722F5" w14:textId="40D09525" w:rsidR="00C65F34" w:rsidRPr="00C665CF" w:rsidRDefault="00C65F34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749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69"/>
        <w:gridCol w:w="1440"/>
        <w:gridCol w:w="1440"/>
      </w:tblGrid>
      <w:tr w:rsidR="00160629" w:rsidRPr="00C665CF" w14:paraId="757073B9" w14:textId="77777777" w:rsidTr="0037348D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08019E" w14:textId="62CD08F7" w:rsidR="00160629" w:rsidRPr="00C665CF" w:rsidRDefault="00160629" w:rsidP="0037348D">
            <w:pPr>
              <w:spacing w:before="10"/>
              <w:ind w:left="187" w:right="-16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</w:pPr>
            <w:r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สำหรับ</w:t>
            </w:r>
            <w:r w:rsidR="004E5C68"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งวดสามเดือน</w:t>
            </w:r>
            <w:r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สิ้นสุดวันที่ </w:t>
            </w:r>
            <w:r w:rsidR="00FC21BF" w:rsidRPr="00FC21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4E5C68"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4E5C68"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32CFB5" w14:textId="1592EDBF" w:rsidR="00160629" w:rsidRPr="00C665CF" w:rsidRDefault="00160629" w:rsidP="0037348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FC21BF" w:rsidRPr="00FC21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572D44" w14:textId="5ACB2B43" w:rsidR="00160629" w:rsidRPr="00C665CF" w:rsidRDefault="00160629" w:rsidP="0037348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FC21BF" w:rsidRPr="00FC21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</w:tr>
      <w:tr w:rsidR="00160629" w:rsidRPr="00C665CF" w14:paraId="6C47EB88" w14:textId="77777777" w:rsidTr="0037348D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14813B" w14:textId="77777777" w:rsidR="00160629" w:rsidRPr="00C665CF" w:rsidRDefault="00160629" w:rsidP="001810B9">
            <w:pPr>
              <w:ind w:left="187" w:right="-16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AEAC8C" w14:textId="77777777" w:rsidR="00160629" w:rsidRPr="00C665CF" w:rsidRDefault="00160629" w:rsidP="00181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1E30EE" w14:textId="77777777" w:rsidR="00160629" w:rsidRPr="00C665CF" w:rsidRDefault="00160629" w:rsidP="00181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702C38" w:rsidRPr="00C665CF" w14:paraId="4941B847" w14:textId="77777777" w:rsidTr="00436A55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23AEC7" w14:textId="24DD7FFF" w:rsidR="00702C38" w:rsidRPr="00C665CF" w:rsidRDefault="00702C38" w:rsidP="00702C38">
            <w:pPr>
              <w:ind w:left="187" w:right="-16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รายได้จากการขาย</w:t>
            </w:r>
            <w:r w:rsidR="009475FD"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F4D132" w14:textId="77777777" w:rsidR="00702C38" w:rsidRPr="00C665CF" w:rsidRDefault="00702C38" w:rsidP="00702C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0A6141" w14:textId="77777777" w:rsidR="00702C38" w:rsidRPr="00C665CF" w:rsidRDefault="00702C38" w:rsidP="00702C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</w:tr>
      <w:tr w:rsidR="00702C38" w:rsidRPr="00C665CF" w14:paraId="57D3FA87" w14:textId="77777777" w:rsidTr="00436A55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476870" w14:textId="4F79DC59" w:rsidR="00702C38" w:rsidRPr="00C665CF" w:rsidRDefault="00702C38" w:rsidP="00702C38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bookmarkStart w:id="5" w:name="OLE_LINK2"/>
            <w:bookmarkStart w:id="6" w:name="OLE_LINK6"/>
            <w:r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กลุ่มสแตนเลย์ อีเล็กทริค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7E7910" w14:textId="2E88A1D0" w:rsidR="00702C38" w:rsidRPr="00C665CF" w:rsidRDefault="00FC21BF" w:rsidP="00702C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65</w:t>
            </w:r>
            <w:r w:rsidR="00436A55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315</w:t>
            </w:r>
            <w:r w:rsidR="00436A55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F735B3" w14:textId="0EDBA6B1" w:rsidR="00702C38" w:rsidRPr="00C665CF" w:rsidRDefault="00FC21BF" w:rsidP="00702C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122</w:t>
            </w:r>
            <w:r w:rsidR="00702C38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609</w:t>
            </w:r>
            <w:r w:rsidR="00702C38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407</w:t>
            </w:r>
            <w:r w:rsidR="00702C38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 xml:space="preserve">  </w:t>
            </w:r>
          </w:p>
        </w:tc>
      </w:tr>
      <w:tr w:rsidR="00702C38" w:rsidRPr="00C665CF" w14:paraId="7401C00A" w14:textId="77777777" w:rsidTr="00436A55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3EF976" w14:textId="3B196F86" w:rsidR="00702C38" w:rsidRPr="00C665CF" w:rsidRDefault="00702C38" w:rsidP="00702C38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บริษัทที่ผู้บริหารและกรรมการของบริษัทเป็นผู้ถือหุ้นหรือมีกรรมการร่วมกัน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F51DB3" w14:textId="53E8AD06" w:rsidR="00702C38" w:rsidRPr="00C665CF" w:rsidRDefault="00FC21BF" w:rsidP="00702C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30</w:t>
            </w:r>
            <w:r w:rsidR="00436A55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362</w:t>
            </w:r>
            <w:r w:rsidR="00436A55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81435B" w14:textId="5444F47A" w:rsidR="00702C38" w:rsidRPr="00C665CF" w:rsidRDefault="00FC21BF" w:rsidP="00702C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29</w:t>
            </w:r>
            <w:r w:rsidR="00702C38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761</w:t>
            </w:r>
            <w:r w:rsidR="00702C38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398</w:t>
            </w:r>
            <w:r w:rsidR="00702C38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 xml:space="preserve">  </w:t>
            </w:r>
          </w:p>
        </w:tc>
      </w:tr>
      <w:tr w:rsidR="00702C38" w:rsidRPr="00C665CF" w14:paraId="239B6795" w14:textId="77777777" w:rsidTr="00436A55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13281" w14:textId="243CEAB7" w:rsidR="00702C38" w:rsidRPr="00C665CF" w:rsidRDefault="00702C38" w:rsidP="00702C38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6B1D83" w14:textId="35FA5EEF" w:rsidR="00702C38" w:rsidRPr="00C665CF" w:rsidRDefault="00FC21BF" w:rsidP="00702C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36</w:t>
            </w:r>
            <w:r w:rsidR="00436A55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891</w:t>
            </w:r>
            <w:r w:rsidR="00436A55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57E93C" w14:textId="19DE5318" w:rsidR="00702C38" w:rsidRPr="00C665CF" w:rsidRDefault="00FC21BF" w:rsidP="00702C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50</w:t>
            </w:r>
            <w:r w:rsidR="00702C38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837</w:t>
            </w:r>
            <w:r w:rsidR="00702C38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635</w:t>
            </w:r>
            <w:r w:rsidR="00702C38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 xml:space="preserve">  </w:t>
            </w:r>
          </w:p>
        </w:tc>
      </w:tr>
      <w:tr w:rsidR="00702C38" w:rsidRPr="00C665CF" w14:paraId="28BE3E16" w14:textId="77777777" w:rsidTr="00436A55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E18F3B" w14:textId="149FFB4E" w:rsidR="00702C38" w:rsidRPr="00C665CF" w:rsidRDefault="00702C38" w:rsidP="00702C38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408494" w14:textId="4BA8E2F0" w:rsidR="00702C38" w:rsidRPr="00C665CF" w:rsidRDefault="00FC21BF" w:rsidP="00702C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</w:t>
            </w:r>
            <w:r w:rsidR="00436A55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391</w:t>
            </w:r>
            <w:r w:rsidR="00436A55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2AF9CE" w14:textId="18832A72" w:rsidR="00702C38" w:rsidRPr="00C665CF" w:rsidRDefault="00FC21BF" w:rsidP="00702C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124</w:t>
            </w:r>
            <w:r w:rsidR="00702C38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970</w:t>
            </w:r>
            <w:r w:rsidR="00702C38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927</w:t>
            </w:r>
            <w:r w:rsidR="00702C38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 xml:space="preserve">  </w:t>
            </w:r>
          </w:p>
        </w:tc>
      </w:tr>
      <w:tr w:rsidR="00702C38" w:rsidRPr="00C665CF" w14:paraId="57B071BF" w14:textId="77777777" w:rsidTr="0037348D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609B33" w14:textId="77777777" w:rsidR="00702C38" w:rsidRPr="00C665CF" w:rsidRDefault="00702C38" w:rsidP="00702C38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2EB8C4" w14:textId="4E85DDC8" w:rsidR="00702C38" w:rsidRPr="00C665CF" w:rsidRDefault="00FC21BF" w:rsidP="00702C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136</w:t>
            </w:r>
            <w:r w:rsidR="00436A55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960</w:t>
            </w:r>
            <w:r w:rsidR="00436A55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533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72E462" w14:textId="3209B53A" w:rsidR="00702C38" w:rsidRPr="00C665CF" w:rsidRDefault="00FC21BF" w:rsidP="00702C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328</w:t>
            </w:r>
            <w:r w:rsidR="00702C38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179</w:t>
            </w:r>
            <w:r w:rsidR="00702C38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367</w:t>
            </w:r>
            <w:r w:rsidR="00702C38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 xml:space="preserve">  </w:t>
            </w:r>
          </w:p>
        </w:tc>
      </w:tr>
      <w:tr w:rsidR="00702C38" w:rsidRPr="00C665CF" w14:paraId="2FCD0BF3" w14:textId="77777777" w:rsidTr="009C01C3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0886AD" w14:textId="77777777" w:rsidR="00702C38" w:rsidRPr="00C665CF" w:rsidRDefault="00702C38" w:rsidP="00702C38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236FF8" w14:textId="77777777" w:rsidR="00702C38" w:rsidRPr="00C665CF" w:rsidRDefault="00702C38" w:rsidP="00702C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8B3DC2" w14:textId="77777777" w:rsidR="00702C38" w:rsidRPr="00C665CF" w:rsidRDefault="00702C38" w:rsidP="00702C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green"/>
                <w:lang w:val="en-GB" w:eastAsia="ja-JP"/>
              </w:rPr>
            </w:pPr>
          </w:p>
        </w:tc>
      </w:tr>
      <w:tr w:rsidR="00702C38" w:rsidRPr="00C665CF" w14:paraId="586D23B3" w14:textId="77777777" w:rsidTr="009C01C3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504643" w14:textId="5A6ABEEF" w:rsidR="00702C38" w:rsidRPr="00C665CF" w:rsidRDefault="00702C38" w:rsidP="00702C38">
            <w:pPr>
              <w:ind w:left="187" w:right="-16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รายได้อื่น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A46223" w14:textId="77777777" w:rsidR="00702C38" w:rsidRPr="00C665CF" w:rsidRDefault="00702C38" w:rsidP="00702C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55C4D6" w14:textId="77777777" w:rsidR="00702C38" w:rsidRPr="00C665CF" w:rsidRDefault="00702C38" w:rsidP="00702C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</w:p>
        </w:tc>
      </w:tr>
      <w:tr w:rsidR="00702C38" w:rsidRPr="00C665CF" w14:paraId="5ACE4FB6" w14:textId="77777777" w:rsidTr="009C01C3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FF81AF" w14:textId="448F6B22" w:rsidR="00702C38" w:rsidRPr="00C665CF" w:rsidRDefault="00702C38" w:rsidP="00702C38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1F19D8" w14:textId="69753C2E" w:rsidR="00702C38" w:rsidRPr="00C665CF" w:rsidRDefault="00FC21BF" w:rsidP="00702C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511</w:t>
            </w:r>
            <w:r w:rsidR="00436A55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2F7CAB" w14:textId="1FB9F51E" w:rsidR="00702C38" w:rsidRPr="00C665CF" w:rsidRDefault="00FC21BF" w:rsidP="00702C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45</w:t>
            </w:r>
            <w:r w:rsidR="00702C38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902</w:t>
            </w:r>
            <w:r w:rsidR="00702C38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 xml:space="preserve">  </w:t>
            </w:r>
          </w:p>
        </w:tc>
      </w:tr>
      <w:tr w:rsidR="00702C38" w:rsidRPr="00C665CF" w14:paraId="65B48F61" w14:textId="77777777" w:rsidTr="009C01C3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D4DDAC" w14:textId="02A2EFCA" w:rsidR="00702C38" w:rsidRPr="00C665CF" w:rsidRDefault="00436A55" w:rsidP="00702C38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48E02E" w14:textId="33418249" w:rsidR="00702C38" w:rsidRPr="00C665CF" w:rsidRDefault="00FC21BF" w:rsidP="00702C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30</w:t>
            </w:r>
            <w:r w:rsidR="00B47342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CD369B" w14:textId="4982586E" w:rsidR="00702C38" w:rsidRPr="00C665CF" w:rsidRDefault="00436A55" w:rsidP="00702C3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</w:pPr>
            <w:r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-</w:t>
            </w:r>
          </w:p>
        </w:tc>
      </w:tr>
      <w:tr w:rsidR="00702C38" w:rsidRPr="00C665CF" w14:paraId="40C0AE82" w14:textId="77777777" w:rsidTr="009C01C3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ED697B" w14:textId="2DD1B1BE" w:rsidR="00702C38" w:rsidRPr="00C665CF" w:rsidRDefault="00436A55" w:rsidP="00702C38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F48D71" w14:textId="28873DC4" w:rsidR="00702C38" w:rsidRPr="00C665CF" w:rsidRDefault="00436A55" w:rsidP="00702C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E30843" w14:textId="0068A4D9" w:rsidR="00702C38" w:rsidRPr="00C665CF" w:rsidRDefault="00FC21BF" w:rsidP="00702C3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</w:t>
            </w:r>
            <w:r w:rsidR="00436A55" w:rsidRPr="00C665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176</w:t>
            </w:r>
          </w:p>
        </w:tc>
      </w:tr>
      <w:bookmarkEnd w:id="5"/>
      <w:tr w:rsidR="00702C38" w:rsidRPr="00C665CF" w14:paraId="31DC856A" w14:textId="77777777" w:rsidTr="009C01C3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DF44A3" w14:textId="77777777" w:rsidR="00702C38" w:rsidRPr="00C665CF" w:rsidRDefault="00702C38" w:rsidP="00702C38">
            <w:pPr>
              <w:ind w:left="187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591B92" w14:textId="44197806" w:rsidR="00702C38" w:rsidRPr="00C665CF" w:rsidRDefault="00FC21BF" w:rsidP="00702C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541</w:t>
            </w:r>
            <w:r w:rsidR="00B47342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83A1A2" w14:textId="5A0C0071" w:rsidR="00702C38" w:rsidRPr="00C665CF" w:rsidRDefault="00FC21BF" w:rsidP="00702C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green"/>
                <w:lang w:eastAsia="th-TH"/>
              </w:rPr>
            </w:pP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55</w:t>
            </w:r>
            <w:r w:rsidR="00436A55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078</w:t>
            </w:r>
            <w:r w:rsidR="00436A55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</w:t>
            </w:r>
          </w:p>
        </w:tc>
      </w:tr>
      <w:tr w:rsidR="00702C38" w:rsidRPr="00C665CF" w14:paraId="7B2F7DAB" w14:textId="77777777" w:rsidTr="009C01C3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F70ADF" w14:textId="763D9D0E" w:rsidR="00702C38" w:rsidRPr="00C665CF" w:rsidRDefault="00702C38" w:rsidP="00702C38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6910C5" w14:textId="77777777" w:rsidR="00702C38" w:rsidRPr="00C665CF" w:rsidRDefault="00702C38" w:rsidP="00702C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B5529F" w14:textId="77777777" w:rsidR="00702C38" w:rsidRPr="00C665CF" w:rsidRDefault="00702C38" w:rsidP="00702C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</w:p>
        </w:tc>
      </w:tr>
      <w:tr w:rsidR="00702C38" w:rsidRPr="00C665CF" w14:paraId="029E7835" w14:textId="77777777" w:rsidTr="00702C38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F4F624" w14:textId="21209ED3" w:rsidR="00702C38" w:rsidRPr="00C665CF" w:rsidRDefault="00702C38" w:rsidP="00702C38">
            <w:pPr>
              <w:ind w:left="187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bookmarkStart w:id="7" w:name="OLE_LINK3"/>
            <w:r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93A802" w14:textId="713C1791" w:rsidR="00702C38" w:rsidRPr="00C665CF" w:rsidRDefault="00FC21BF" w:rsidP="00702C3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218</w:t>
            </w:r>
            <w:r w:rsidR="00436A55" w:rsidRPr="00C665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756</w:t>
            </w:r>
            <w:r w:rsidR="00436A55" w:rsidRPr="00C665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756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A121E8" w14:textId="1D7AC240" w:rsidR="00702C38" w:rsidRPr="00C665CF" w:rsidRDefault="00FC21BF" w:rsidP="00702C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195</w:t>
            </w:r>
            <w:r w:rsidR="00702C38" w:rsidRPr="00C665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333</w:t>
            </w:r>
            <w:r w:rsidR="00702C38" w:rsidRPr="00C665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138</w:t>
            </w:r>
            <w:r w:rsidR="00702C38" w:rsidRPr="00C665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 xml:space="preserve">  </w:t>
            </w:r>
          </w:p>
        </w:tc>
      </w:tr>
      <w:tr w:rsidR="00702C38" w:rsidRPr="00C665CF" w14:paraId="6244DA5A" w14:textId="77777777" w:rsidTr="00702C38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764234" w14:textId="0AFAD4BD" w:rsidR="00702C38" w:rsidRPr="00C665CF" w:rsidRDefault="00702C38" w:rsidP="00702C38">
            <w:pPr>
              <w:ind w:left="187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D67A2B" w14:textId="60D1BFE5" w:rsidR="00702C38" w:rsidRPr="00C665CF" w:rsidRDefault="00702C38" w:rsidP="00702C3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1993B9" w14:textId="677DBF15" w:rsidR="00702C38" w:rsidRPr="00C665CF" w:rsidRDefault="00702C38" w:rsidP="00702C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green"/>
                <w:lang w:eastAsia="ja-JP"/>
              </w:rPr>
            </w:pPr>
          </w:p>
        </w:tc>
      </w:tr>
      <w:tr w:rsidR="00702C38" w:rsidRPr="00C665CF" w14:paraId="43AA484B" w14:textId="77777777" w:rsidTr="00702C38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A86271" w14:textId="6E130BDF" w:rsidR="00702C38" w:rsidRPr="00C665CF" w:rsidRDefault="00702C38" w:rsidP="00702C38">
            <w:pPr>
              <w:ind w:left="187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ซื้อ</w:t>
            </w:r>
            <w:r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สินค้า</w:t>
            </w:r>
            <w:r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D562AA" w14:textId="36455319" w:rsidR="00702C38" w:rsidRPr="00C665CF" w:rsidRDefault="00702C38" w:rsidP="00702C3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36F6E3" w14:textId="721B0357" w:rsidR="00702C38" w:rsidRPr="00C665CF" w:rsidRDefault="00702C38" w:rsidP="00702C3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</w:tr>
      <w:tr w:rsidR="00702C38" w:rsidRPr="00C665CF" w14:paraId="01DC674B" w14:textId="77777777" w:rsidTr="00436A55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A43950" w14:textId="0D8AECE4" w:rsidR="00702C38" w:rsidRPr="00C665CF" w:rsidRDefault="00702C38" w:rsidP="00702C38">
            <w:pPr>
              <w:ind w:left="187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37AAA0" w14:textId="46DF7979" w:rsidR="00702C38" w:rsidRPr="00C665CF" w:rsidRDefault="00FC21BF" w:rsidP="00702C3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841</w:t>
            </w:r>
            <w:r w:rsidR="00A96A00" w:rsidRPr="00C665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970</w:t>
            </w:r>
            <w:r w:rsidR="00A96A00" w:rsidRPr="00C665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9979A5" w14:textId="78B2E5AE" w:rsidR="00702C38" w:rsidRPr="00C665CF" w:rsidRDefault="00FC21BF" w:rsidP="00702C3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822</w:t>
            </w:r>
            <w:r w:rsidR="00702C38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291</w:t>
            </w:r>
            <w:r w:rsidR="00702C38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128</w:t>
            </w:r>
          </w:p>
        </w:tc>
      </w:tr>
      <w:tr w:rsidR="00702C38" w:rsidRPr="00C665CF" w14:paraId="0E05BC36" w14:textId="77777777" w:rsidTr="00436A55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734C22" w14:textId="08143535" w:rsidR="00702C38" w:rsidRPr="00C665CF" w:rsidRDefault="00702C38" w:rsidP="00702C38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บริษัทที่ผู้บริหารและกรรมการของบริษัทเป็นผู้ถือหุ้นหรือมีกรรมการร่วมกัน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3CB4C9" w14:textId="54AAF339" w:rsidR="00702C38" w:rsidRPr="00C665CF" w:rsidRDefault="00FC21BF" w:rsidP="00702C3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123</w:t>
            </w:r>
            <w:r w:rsidR="00A96A00" w:rsidRPr="00C665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017</w:t>
            </w:r>
            <w:r w:rsidR="00031C1D" w:rsidRPr="00C665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F033F4" w14:textId="794275D5" w:rsidR="00702C38" w:rsidRPr="00C665CF" w:rsidRDefault="00FC21BF" w:rsidP="00702C3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109</w:t>
            </w:r>
            <w:r w:rsidR="00702C38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621</w:t>
            </w:r>
            <w:r w:rsidR="00702C38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620</w:t>
            </w:r>
          </w:p>
        </w:tc>
      </w:tr>
      <w:tr w:rsidR="00702C38" w:rsidRPr="00C665CF" w14:paraId="0DB21E97" w14:textId="77777777" w:rsidTr="00436A55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2D323A" w14:textId="21360621" w:rsidR="00702C38" w:rsidRPr="00C665CF" w:rsidRDefault="00702C38" w:rsidP="00702C38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EC828F" w14:textId="35D71987" w:rsidR="00702C38" w:rsidRPr="00C665CF" w:rsidRDefault="00FC21BF" w:rsidP="00702C3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</w:t>
            </w:r>
            <w:r w:rsidR="00A96A00" w:rsidRPr="00C665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365</w:t>
            </w:r>
            <w:r w:rsidR="00A96A00" w:rsidRPr="00C665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598E3A" w14:textId="00D4D8A5" w:rsidR="00702C38" w:rsidRPr="00C665CF" w:rsidRDefault="00FC21BF" w:rsidP="00702C3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14</w:t>
            </w:r>
            <w:r w:rsidR="00702C38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577</w:t>
            </w:r>
            <w:r w:rsidR="00702C38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506</w:t>
            </w:r>
          </w:p>
        </w:tc>
      </w:tr>
      <w:tr w:rsidR="00702C38" w:rsidRPr="00C665CF" w14:paraId="43C7FBB5" w14:textId="77777777" w:rsidTr="00436A55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7F4A37" w14:textId="77777777" w:rsidR="00702C38" w:rsidRPr="00C665CF" w:rsidRDefault="00702C38" w:rsidP="00702C38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4ED6E8" w14:textId="167797D3" w:rsidR="00702C38" w:rsidRPr="00C665CF" w:rsidRDefault="00FC21BF" w:rsidP="00702C3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973</w:t>
            </w:r>
            <w:r w:rsidR="00A96A00" w:rsidRPr="00C665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353</w:t>
            </w:r>
            <w:r w:rsidR="00031C1D" w:rsidRPr="00C665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835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973B3B" w14:textId="38FEDF96" w:rsidR="00702C38" w:rsidRPr="00C665CF" w:rsidRDefault="00FC21BF" w:rsidP="00702C3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946</w:t>
            </w:r>
            <w:r w:rsidR="00702C38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490</w:t>
            </w:r>
            <w:r w:rsidR="00702C38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254</w:t>
            </w:r>
          </w:p>
        </w:tc>
      </w:tr>
      <w:tr w:rsidR="00702C38" w:rsidRPr="00C665CF" w14:paraId="7CED8B9F" w14:textId="77777777" w:rsidTr="00702C38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09810E" w14:textId="77777777" w:rsidR="00702C38" w:rsidRPr="00C665CF" w:rsidRDefault="00702C38" w:rsidP="00702C38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color w:val="C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A8CB5A" w14:textId="77777777" w:rsidR="00702C38" w:rsidRPr="00C665CF" w:rsidRDefault="00702C38" w:rsidP="00702C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70C0"/>
                <w:sz w:val="26"/>
                <w:szCs w:val="26"/>
                <w:lang w:val="en-GB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8E30A9" w14:textId="77777777" w:rsidR="00702C38" w:rsidRPr="00C665CF" w:rsidRDefault="00702C38" w:rsidP="00702C3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C00000"/>
                <w:sz w:val="26"/>
                <w:szCs w:val="26"/>
                <w:highlight w:val="green"/>
                <w:lang w:val="en-GB"/>
              </w:rPr>
            </w:pPr>
          </w:p>
        </w:tc>
      </w:tr>
      <w:tr w:rsidR="00702C38" w:rsidRPr="00C665CF" w14:paraId="07F61D4F" w14:textId="77777777" w:rsidTr="00702C38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B586DB" w14:textId="07CF14FA" w:rsidR="00702C38" w:rsidRPr="00C665CF" w:rsidRDefault="00702C38" w:rsidP="00702C38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ค่าสิทธิ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037ABE" w14:textId="77777777" w:rsidR="00702C38" w:rsidRPr="00C665CF" w:rsidRDefault="00702C38" w:rsidP="00702C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88962C" w14:textId="77777777" w:rsidR="00702C38" w:rsidRPr="00C665CF" w:rsidRDefault="00702C38" w:rsidP="00702C3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</w:tr>
      <w:tr w:rsidR="00702C38" w:rsidRPr="00C665CF" w14:paraId="28164325" w14:textId="77777777" w:rsidTr="00702C38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4E424B" w14:textId="791AA713" w:rsidR="00702C38" w:rsidRPr="00C665CF" w:rsidRDefault="00702C38" w:rsidP="00702C38">
            <w:pPr>
              <w:ind w:left="187" w:right="-16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52077E" w14:textId="17288332" w:rsidR="00702C38" w:rsidRPr="00C665CF" w:rsidRDefault="00FC21BF" w:rsidP="00702C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73</w:t>
            </w:r>
            <w:r w:rsidR="00A96A00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679</w:t>
            </w:r>
            <w:r w:rsidR="00A96A00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F65B39" w14:textId="4695EE2F" w:rsidR="00702C38" w:rsidRPr="00C665CF" w:rsidRDefault="00FC21BF" w:rsidP="00702C3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74</w:t>
            </w:r>
            <w:r w:rsidR="00702C38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524</w:t>
            </w:r>
            <w:r w:rsidR="00702C38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679</w:t>
            </w:r>
          </w:p>
        </w:tc>
      </w:tr>
      <w:bookmarkEnd w:id="6"/>
      <w:bookmarkEnd w:id="7"/>
    </w:tbl>
    <w:p w14:paraId="4DA63846" w14:textId="06C2BAFB" w:rsidR="004A4D18" w:rsidRPr="00C665CF" w:rsidRDefault="004A4D18" w:rsidP="00DE6C91">
      <w:pPr>
        <w:jc w:val="thaiDistribute"/>
        <w:rPr>
          <w:rFonts w:ascii="Browallia New" w:hAnsi="Browallia New" w:cs="Browallia New"/>
        </w:rPr>
      </w:pPr>
      <w:r w:rsidRPr="00C665CF">
        <w:rPr>
          <w:rFonts w:ascii="Browallia New" w:hAnsi="Browallia New" w:cs="Browallia New"/>
        </w:rPr>
        <w:br w:type="page"/>
      </w:r>
    </w:p>
    <w:tbl>
      <w:tblPr>
        <w:tblW w:w="9749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6869"/>
        <w:gridCol w:w="1440"/>
        <w:gridCol w:w="1440"/>
      </w:tblGrid>
      <w:tr w:rsidR="00160629" w:rsidRPr="00C665CF" w14:paraId="02658CAC" w14:textId="77777777" w:rsidTr="0037348D">
        <w:tc>
          <w:tcPr>
            <w:tcW w:w="6869" w:type="dxa"/>
            <w:shd w:val="clear" w:color="auto" w:fill="auto"/>
            <w:vAlign w:val="bottom"/>
          </w:tcPr>
          <w:p w14:paraId="21812DEE" w14:textId="7ED8DC8F" w:rsidR="00160629" w:rsidRPr="00C665CF" w:rsidRDefault="00160629" w:rsidP="0037348D">
            <w:pPr>
              <w:spacing w:before="10"/>
              <w:ind w:left="187" w:right="-16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</w:pPr>
            <w:r w:rsidRPr="00C665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4E5C68" w:rsidRPr="00C665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งวดสามเดือน</w:t>
            </w:r>
            <w:r w:rsidRPr="00C665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FC21BF" w:rsidRPr="00FC21B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E5C68" w:rsidRPr="00C665C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E5C68" w:rsidRPr="00C665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CBD594" w14:textId="7B3F3BA1" w:rsidR="00160629" w:rsidRPr="00C665CF" w:rsidRDefault="00160629" w:rsidP="0037348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FC21BF" w:rsidRPr="00FC21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CD91F6" w14:textId="7170384A" w:rsidR="00160629" w:rsidRPr="00C665CF" w:rsidRDefault="00160629" w:rsidP="0037348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FC21BF" w:rsidRPr="00FC21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</w:tr>
      <w:tr w:rsidR="00160629" w:rsidRPr="00C665CF" w14:paraId="7B9128DC" w14:textId="77777777" w:rsidTr="0037348D">
        <w:tc>
          <w:tcPr>
            <w:tcW w:w="6869" w:type="dxa"/>
            <w:shd w:val="clear" w:color="auto" w:fill="auto"/>
            <w:vAlign w:val="bottom"/>
          </w:tcPr>
          <w:p w14:paraId="0CD2512B" w14:textId="77777777" w:rsidR="00160629" w:rsidRPr="00C665CF" w:rsidRDefault="00160629" w:rsidP="001810B9">
            <w:pPr>
              <w:ind w:left="187" w:right="-16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B809851" w14:textId="77777777" w:rsidR="00160629" w:rsidRPr="00C665CF" w:rsidRDefault="00160629" w:rsidP="00181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F604704" w14:textId="77777777" w:rsidR="00160629" w:rsidRPr="00C665CF" w:rsidRDefault="00160629" w:rsidP="00181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60629" w:rsidRPr="00C665CF" w14:paraId="0127BB66" w14:textId="77777777" w:rsidTr="0037348D">
        <w:tc>
          <w:tcPr>
            <w:tcW w:w="6869" w:type="dxa"/>
            <w:shd w:val="clear" w:color="auto" w:fill="auto"/>
            <w:vAlign w:val="bottom"/>
          </w:tcPr>
          <w:p w14:paraId="0AD979E9" w14:textId="77777777" w:rsidR="00160629" w:rsidRPr="00C665CF" w:rsidRDefault="00160629" w:rsidP="001810B9">
            <w:pPr>
              <w:ind w:left="187" w:right="-16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4268808" w14:textId="77777777" w:rsidR="00160629" w:rsidRPr="00C665CF" w:rsidRDefault="00160629" w:rsidP="001810B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53D7112" w14:textId="77777777" w:rsidR="00160629" w:rsidRPr="00C665CF" w:rsidRDefault="00160629" w:rsidP="001810B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</w:tr>
      <w:tr w:rsidR="00702C38" w:rsidRPr="00C665CF" w14:paraId="37FA0B5E" w14:textId="77777777" w:rsidTr="00436A55">
        <w:tc>
          <w:tcPr>
            <w:tcW w:w="6869" w:type="dxa"/>
            <w:shd w:val="clear" w:color="auto" w:fill="auto"/>
            <w:vAlign w:val="bottom"/>
          </w:tcPr>
          <w:p w14:paraId="6C4CF532" w14:textId="4383A2D9" w:rsidR="00702C38" w:rsidRPr="00C665CF" w:rsidRDefault="00702C38" w:rsidP="00702C38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ค่าออกแบบและพัฒนาผลิตภัณฑ์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676165" w14:textId="77777777" w:rsidR="00702C38" w:rsidRPr="00C665CF" w:rsidRDefault="00702C38" w:rsidP="00702C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104A2B" w14:textId="77777777" w:rsidR="00702C38" w:rsidRPr="00C665CF" w:rsidRDefault="00702C38" w:rsidP="00702C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</w:tr>
      <w:tr w:rsidR="00702C38" w:rsidRPr="00C665CF" w14:paraId="2DBF1D24" w14:textId="77777777" w:rsidTr="00436A55">
        <w:tc>
          <w:tcPr>
            <w:tcW w:w="6869" w:type="dxa"/>
            <w:shd w:val="clear" w:color="auto" w:fill="auto"/>
            <w:vAlign w:val="bottom"/>
          </w:tcPr>
          <w:p w14:paraId="0E92F463" w14:textId="481C328A" w:rsidR="00702C38" w:rsidRPr="00C665CF" w:rsidRDefault="00702C38" w:rsidP="00702C38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bookmarkStart w:id="8" w:name="OLE_LINK7"/>
            <w:bookmarkStart w:id="9" w:name="OLE_LINK4"/>
            <w:r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6B62845" w14:textId="5D19664D" w:rsidR="00702C38" w:rsidRPr="00C665CF" w:rsidRDefault="00FC21BF" w:rsidP="00702C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</w:t>
            </w:r>
            <w:r w:rsidR="00A96A00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487</w:t>
            </w:r>
            <w:r w:rsidR="00A96A00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209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33C2A6" w14:textId="094318D6" w:rsidR="00702C38" w:rsidRPr="00C665CF" w:rsidRDefault="00FC21BF" w:rsidP="00702C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</w:t>
            </w:r>
            <w:r w:rsidR="00702C38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603</w:t>
            </w:r>
            <w:r w:rsidR="00702C38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859</w:t>
            </w:r>
          </w:p>
        </w:tc>
      </w:tr>
      <w:tr w:rsidR="00702C38" w:rsidRPr="00C665CF" w14:paraId="03A67DA1" w14:textId="77777777" w:rsidTr="00702C38">
        <w:tc>
          <w:tcPr>
            <w:tcW w:w="6869" w:type="dxa"/>
            <w:shd w:val="clear" w:color="auto" w:fill="auto"/>
            <w:vAlign w:val="bottom"/>
          </w:tcPr>
          <w:p w14:paraId="17CDC8D2" w14:textId="12AB6EB3" w:rsidR="00702C38" w:rsidRPr="00C665CF" w:rsidRDefault="00702C38" w:rsidP="00702C38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665C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บริษัทที่ผู้บริหารและกรรมการของบริษัทเป็นผู้ถือหุ้นหรือมีกรรมการร่วมกัน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9DD27E" w14:textId="21ABBB2C" w:rsidR="00702C38" w:rsidRPr="00C665CF" w:rsidRDefault="00FC21BF" w:rsidP="00702C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A0FA12" w14:textId="27572993" w:rsidR="00702C38" w:rsidRPr="00C665CF" w:rsidRDefault="00FC21BF" w:rsidP="00702C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702C38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371</w:t>
            </w:r>
          </w:p>
        </w:tc>
      </w:tr>
      <w:tr w:rsidR="00702C38" w:rsidRPr="00C665CF" w14:paraId="6BBF33D5" w14:textId="77777777" w:rsidTr="00702C38">
        <w:tc>
          <w:tcPr>
            <w:tcW w:w="6869" w:type="dxa"/>
            <w:shd w:val="clear" w:color="auto" w:fill="auto"/>
            <w:vAlign w:val="bottom"/>
          </w:tcPr>
          <w:p w14:paraId="252E2AFC" w14:textId="20299E4E" w:rsidR="00702C38" w:rsidRPr="00C665CF" w:rsidRDefault="00702C38" w:rsidP="00702C38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33C070" w14:textId="55B7A21E" w:rsidR="00702C38" w:rsidRPr="00C665CF" w:rsidRDefault="00FC21BF" w:rsidP="00702C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</w:t>
            </w:r>
            <w:r w:rsidR="00A96A00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487</w:t>
            </w:r>
            <w:r w:rsidR="00A96A00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6A800D" w14:textId="1D429E01" w:rsidR="00702C38" w:rsidRPr="00C665CF" w:rsidRDefault="00FC21BF" w:rsidP="00702C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</w:t>
            </w:r>
            <w:r w:rsidR="00702C38" w:rsidRPr="00C665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608</w:t>
            </w:r>
            <w:r w:rsidR="00702C38" w:rsidRPr="00C665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230</w:t>
            </w:r>
          </w:p>
        </w:tc>
      </w:tr>
      <w:tr w:rsidR="00702C38" w:rsidRPr="00C665CF" w14:paraId="5DFA20A4" w14:textId="77777777" w:rsidTr="00702C38">
        <w:tc>
          <w:tcPr>
            <w:tcW w:w="6869" w:type="dxa"/>
            <w:shd w:val="clear" w:color="auto" w:fill="auto"/>
            <w:vAlign w:val="bottom"/>
          </w:tcPr>
          <w:p w14:paraId="21346CAA" w14:textId="77777777" w:rsidR="00702C38" w:rsidRPr="00C665CF" w:rsidRDefault="00702C38" w:rsidP="00702C38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397A04" w14:textId="0D16E836" w:rsidR="00702C38" w:rsidRPr="00C665CF" w:rsidRDefault="00702C38" w:rsidP="00702C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0AD77F" w14:textId="630460DE" w:rsidR="00702C38" w:rsidRPr="00C665CF" w:rsidRDefault="00702C38" w:rsidP="00702C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green"/>
                <w:lang w:eastAsia="ja-JP"/>
              </w:rPr>
            </w:pPr>
          </w:p>
        </w:tc>
      </w:tr>
      <w:tr w:rsidR="00702C38" w:rsidRPr="00C665CF" w14:paraId="50D130A5" w14:textId="77777777" w:rsidTr="00702C38">
        <w:tc>
          <w:tcPr>
            <w:tcW w:w="6869" w:type="dxa"/>
            <w:shd w:val="clear" w:color="auto" w:fill="auto"/>
            <w:vAlign w:val="bottom"/>
          </w:tcPr>
          <w:p w14:paraId="5FC31702" w14:textId="7270EFAA" w:rsidR="00702C38" w:rsidRPr="00C665CF" w:rsidRDefault="00702C38" w:rsidP="00702C38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ค่าวิชาการด้านเทคนิค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5682FD" w14:textId="77777777" w:rsidR="00702C38" w:rsidRPr="00C665CF" w:rsidRDefault="00702C38" w:rsidP="00702C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3EC06E4" w14:textId="77777777" w:rsidR="00702C38" w:rsidRPr="00C665CF" w:rsidRDefault="00702C38" w:rsidP="00702C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</w:p>
        </w:tc>
      </w:tr>
      <w:tr w:rsidR="00702C38" w:rsidRPr="00C665CF" w14:paraId="466AC257" w14:textId="77777777" w:rsidTr="00702C38">
        <w:tc>
          <w:tcPr>
            <w:tcW w:w="6869" w:type="dxa"/>
            <w:shd w:val="clear" w:color="auto" w:fill="auto"/>
            <w:vAlign w:val="bottom"/>
          </w:tcPr>
          <w:p w14:paraId="0443FF4A" w14:textId="3A2F0BE4" w:rsidR="00702C38" w:rsidRPr="00C665CF" w:rsidRDefault="00702C38" w:rsidP="00702C38">
            <w:pPr>
              <w:ind w:left="187" w:right="-16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A56917" w14:textId="659997E2" w:rsidR="00702C38" w:rsidRPr="00C665CF" w:rsidRDefault="00FC21BF" w:rsidP="00702C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lang w:eastAsia="ja-JP"/>
              </w:rPr>
            </w:pP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277</w:t>
            </w:r>
            <w:r w:rsidR="00A96A00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BD5B77" w14:textId="3DB395BB" w:rsidR="00702C38" w:rsidRPr="00C665CF" w:rsidRDefault="00FC21BF" w:rsidP="00702C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lang w:val="en-GB" w:eastAsia="ja-JP"/>
              </w:rPr>
            </w:pP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72</w:t>
            </w:r>
            <w:r w:rsidR="00702C38" w:rsidRPr="00C665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278</w:t>
            </w:r>
          </w:p>
        </w:tc>
      </w:tr>
      <w:tr w:rsidR="00702C38" w:rsidRPr="00C665CF" w14:paraId="0502AD6E" w14:textId="77777777" w:rsidTr="00702C38">
        <w:tc>
          <w:tcPr>
            <w:tcW w:w="6869" w:type="dxa"/>
            <w:shd w:val="clear" w:color="auto" w:fill="auto"/>
            <w:vAlign w:val="bottom"/>
          </w:tcPr>
          <w:p w14:paraId="08AE62D8" w14:textId="13D354F4" w:rsidR="00702C38" w:rsidRPr="00C665CF" w:rsidRDefault="00702C38" w:rsidP="00702C38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12A6C7" w14:textId="42D7084E" w:rsidR="00702C38" w:rsidRPr="00C665CF" w:rsidRDefault="00702C38" w:rsidP="00702C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94DD82" w14:textId="71275F17" w:rsidR="00702C38" w:rsidRPr="00C665CF" w:rsidRDefault="00702C38" w:rsidP="00702C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</w:p>
        </w:tc>
      </w:tr>
      <w:tr w:rsidR="00702C38" w:rsidRPr="00C665CF" w14:paraId="767CA838" w14:textId="77777777" w:rsidTr="00702C38">
        <w:tc>
          <w:tcPr>
            <w:tcW w:w="6869" w:type="dxa"/>
            <w:shd w:val="clear" w:color="auto" w:fill="auto"/>
            <w:vAlign w:val="bottom"/>
          </w:tcPr>
          <w:p w14:paraId="52C40956" w14:textId="2D6ECB6A" w:rsidR="00702C38" w:rsidRPr="00C665CF" w:rsidRDefault="00702C38" w:rsidP="00702C38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ค่าใช้จ่ายฝึกอบรม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A700CF" w14:textId="77777777" w:rsidR="00702C38" w:rsidRPr="00C665CF" w:rsidRDefault="00702C38" w:rsidP="00702C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2D6D380" w14:textId="77777777" w:rsidR="00702C38" w:rsidRPr="00C665CF" w:rsidRDefault="00702C38" w:rsidP="00702C3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</w:pPr>
          </w:p>
        </w:tc>
      </w:tr>
      <w:tr w:rsidR="00702C38" w:rsidRPr="00C665CF" w14:paraId="3DA1F390" w14:textId="77777777" w:rsidTr="00702C38">
        <w:tc>
          <w:tcPr>
            <w:tcW w:w="6869" w:type="dxa"/>
            <w:shd w:val="clear" w:color="auto" w:fill="auto"/>
            <w:vAlign w:val="bottom"/>
          </w:tcPr>
          <w:p w14:paraId="274E5A91" w14:textId="240A059F" w:rsidR="00702C38" w:rsidRPr="00C665CF" w:rsidRDefault="00702C38" w:rsidP="00702C38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F527A6" w14:textId="4AC367F7" w:rsidR="00702C38" w:rsidRPr="00C665CF" w:rsidRDefault="00FC21BF" w:rsidP="00702C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</w:t>
            </w:r>
            <w:r w:rsidR="00A96A00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495</w:t>
            </w:r>
            <w:r w:rsidR="00A96A00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FEBCE8" w14:textId="4F6D9EE9" w:rsidR="00702C38" w:rsidRPr="00C665CF" w:rsidRDefault="00FC21BF" w:rsidP="00702C3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820</w:t>
            </w:r>
            <w:r w:rsidR="00702C38" w:rsidRPr="00C665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299</w:t>
            </w:r>
          </w:p>
        </w:tc>
      </w:tr>
      <w:tr w:rsidR="00702C38" w:rsidRPr="00C665CF" w14:paraId="188D3BB5" w14:textId="77777777" w:rsidTr="00702C38">
        <w:tc>
          <w:tcPr>
            <w:tcW w:w="6869" w:type="dxa"/>
            <w:shd w:val="clear" w:color="auto" w:fill="auto"/>
            <w:vAlign w:val="bottom"/>
          </w:tcPr>
          <w:p w14:paraId="0909A8B8" w14:textId="50AEC56D" w:rsidR="00702C38" w:rsidRPr="00C665CF" w:rsidRDefault="00702C38" w:rsidP="00702C38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9A404F" w14:textId="4E666403" w:rsidR="00702C38" w:rsidRPr="00C665CF" w:rsidRDefault="00702C38" w:rsidP="00702C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A1E9A6" w14:textId="29F4CDA1" w:rsidR="00702C38" w:rsidRPr="00C665CF" w:rsidRDefault="00702C38" w:rsidP="00702C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02C38" w:rsidRPr="00C665CF" w14:paraId="7B6CCDBF" w14:textId="77777777" w:rsidTr="00702C38">
        <w:tc>
          <w:tcPr>
            <w:tcW w:w="6869" w:type="dxa"/>
            <w:shd w:val="clear" w:color="auto" w:fill="auto"/>
            <w:vAlign w:val="bottom"/>
          </w:tcPr>
          <w:p w14:paraId="7D383D49" w14:textId="2563F9F9" w:rsidR="00702C38" w:rsidRPr="00C665CF" w:rsidRDefault="00702C38" w:rsidP="00702C38">
            <w:pPr>
              <w:ind w:left="187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ค่านายหน้า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9402A4" w14:textId="4917B276" w:rsidR="00702C38" w:rsidRPr="00C665CF" w:rsidRDefault="00702C38" w:rsidP="00702C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63647C9" w14:textId="2F816FF5" w:rsidR="00702C38" w:rsidRPr="00C665CF" w:rsidRDefault="00702C38" w:rsidP="00702C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02C38" w:rsidRPr="00C665CF" w14:paraId="77E999CB" w14:textId="77777777" w:rsidTr="00702C38">
        <w:tc>
          <w:tcPr>
            <w:tcW w:w="6869" w:type="dxa"/>
            <w:shd w:val="clear" w:color="auto" w:fill="auto"/>
            <w:vAlign w:val="bottom"/>
          </w:tcPr>
          <w:p w14:paraId="181E0F87" w14:textId="5DF56E65" w:rsidR="00702C38" w:rsidRPr="00C665CF" w:rsidRDefault="00702C38" w:rsidP="00702C38">
            <w:pPr>
              <w:ind w:left="187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465A53" w14:textId="77AFD719" w:rsidR="00702C38" w:rsidRPr="00C665CF" w:rsidRDefault="00FC21BF" w:rsidP="00702C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44</w:t>
            </w:r>
            <w:r w:rsidR="00A96A00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078</w:t>
            </w:r>
            <w:r w:rsidR="006E373B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040968" w14:textId="1CC2BD57" w:rsidR="00702C38" w:rsidRPr="00C665CF" w:rsidRDefault="00FC21BF" w:rsidP="00702C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37</w:t>
            </w:r>
            <w:r w:rsidR="00702C38" w:rsidRPr="00C665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117</w:t>
            </w:r>
            <w:r w:rsidR="00702C38" w:rsidRPr="00C665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478</w:t>
            </w:r>
          </w:p>
        </w:tc>
      </w:tr>
      <w:tr w:rsidR="00702C38" w:rsidRPr="00C665CF" w14:paraId="143F8F69" w14:textId="77777777" w:rsidTr="00702C38">
        <w:tc>
          <w:tcPr>
            <w:tcW w:w="6869" w:type="dxa"/>
            <w:shd w:val="clear" w:color="auto" w:fill="auto"/>
            <w:vAlign w:val="bottom"/>
          </w:tcPr>
          <w:p w14:paraId="57BDF7BB" w14:textId="77777777" w:rsidR="00702C38" w:rsidRPr="00C665CF" w:rsidRDefault="00702C38" w:rsidP="00702C38">
            <w:pPr>
              <w:ind w:left="187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DD5ABDC" w14:textId="2F206828" w:rsidR="00702C38" w:rsidRPr="00C665CF" w:rsidRDefault="00702C38" w:rsidP="00702C3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2ED21D" w14:textId="4FA0031E" w:rsidR="00702C38" w:rsidRPr="00C665CF" w:rsidRDefault="00702C38" w:rsidP="00702C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</w:tr>
      <w:tr w:rsidR="00702C38" w:rsidRPr="00C665CF" w14:paraId="4F03B83F" w14:textId="77777777" w:rsidTr="00702C38">
        <w:tc>
          <w:tcPr>
            <w:tcW w:w="6869" w:type="dxa"/>
            <w:shd w:val="clear" w:color="auto" w:fill="auto"/>
            <w:vAlign w:val="bottom"/>
          </w:tcPr>
          <w:p w14:paraId="653B58F0" w14:textId="27AB256A" w:rsidR="00702C38" w:rsidRPr="00C665CF" w:rsidRDefault="00702C38" w:rsidP="00702C38">
            <w:pPr>
              <w:ind w:left="187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ค่าตอบแทนกรรมการและผู้บริหาร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CFCD39" w14:textId="77777777" w:rsidR="00702C38" w:rsidRPr="00C665CF" w:rsidRDefault="00702C38" w:rsidP="00702C3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F00DBF9" w14:textId="77777777" w:rsidR="00702C38" w:rsidRPr="00C665CF" w:rsidRDefault="00702C38" w:rsidP="00702C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</w:tr>
      <w:tr w:rsidR="00702C38" w:rsidRPr="00C665CF" w14:paraId="06157901" w14:textId="77777777" w:rsidTr="00702C38">
        <w:tc>
          <w:tcPr>
            <w:tcW w:w="6869" w:type="dxa"/>
            <w:shd w:val="clear" w:color="auto" w:fill="auto"/>
            <w:vAlign w:val="bottom"/>
          </w:tcPr>
          <w:p w14:paraId="656D5FC5" w14:textId="4F498D5D" w:rsidR="00702C38" w:rsidRPr="00C665CF" w:rsidRDefault="00702C38" w:rsidP="00702C38">
            <w:pPr>
              <w:ind w:left="187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ผลประโยชน์ระยะสั้น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000459" w14:textId="4259656A" w:rsidR="00702C38" w:rsidRPr="00C665CF" w:rsidRDefault="00FC21BF" w:rsidP="00702C3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</w:t>
            </w:r>
            <w:r w:rsidR="00B26C38" w:rsidRPr="00C665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021</w:t>
            </w:r>
            <w:r w:rsidR="00B26C38" w:rsidRPr="00C665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B3A6DF" w14:textId="510E1D28" w:rsidR="00702C38" w:rsidRPr="00C665CF" w:rsidRDefault="00FC21BF" w:rsidP="00702C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10</w:t>
            </w:r>
            <w:r w:rsidR="00702C38" w:rsidRPr="00C665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116</w:t>
            </w:r>
            <w:r w:rsidR="00702C38" w:rsidRPr="00C665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564</w:t>
            </w:r>
          </w:p>
        </w:tc>
      </w:tr>
      <w:bookmarkEnd w:id="8"/>
      <w:bookmarkEnd w:id="9"/>
    </w:tbl>
    <w:p w14:paraId="624FC9AF" w14:textId="77777777" w:rsidR="00331CC6" w:rsidRPr="00C665CF" w:rsidRDefault="00331CC6" w:rsidP="00D947D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665CF">
        <w:rPr>
          <w:rFonts w:ascii="Browallia New" w:hAnsi="Browallia New" w:cs="Browallia New"/>
          <w:sz w:val="26"/>
          <w:szCs w:val="26"/>
        </w:rPr>
        <w:br w:type="page"/>
      </w:r>
    </w:p>
    <w:p w14:paraId="4FE77096" w14:textId="0FDE6831" w:rsidR="00D0554B" w:rsidRPr="00C665CF" w:rsidRDefault="0059536B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  <w:r w:rsidRPr="00C665CF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7CEBA745" w14:textId="77777777" w:rsidR="008619CB" w:rsidRPr="00C665CF" w:rsidRDefault="008619CB" w:rsidP="00D947D5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6394"/>
        <w:gridCol w:w="1584"/>
        <w:gridCol w:w="1584"/>
      </w:tblGrid>
      <w:tr w:rsidR="008619CB" w:rsidRPr="00C665CF" w14:paraId="6A5600A3" w14:textId="77777777" w:rsidTr="00160629">
        <w:tc>
          <w:tcPr>
            <w:tcW w:w="6394" w:type="dxa"/>
            <w:vAlign w:val="bottom"/>
          </w:tcPr>
          <w:p w14:paraId="31D83585" w14:textId="77777777" w:rsidR="008619CB" w:rsidRPr="00C665CF" w:rsidRDefault="008619CB" w:rsidP="001810B9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E8A057C" w14:textId="168281A1" w:rsidR="008619CB" w:rsidRPr="00C665CF" w:rsidRDefault="008619CB" w:rsidP="001810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0013B8B" w14:textId="5EF5984D" w:rsidR="008619CB" w:rsidRPr="00C665CF" w:rsidRDefault="009736F8" w:rsidP="001810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ตรวจสอบ</w:t>
            </w:r>
            <w:r w:rsidR="00B22ABF"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แล้ว</w:t>
            </w:r>
          </w:p>
        </w:tc>
      </w:tr>
      <w:tr w:rsidR="00D0554B" w:rsidRPr="00C665CF" w14:paraId="224D1C70" w14:textId="77777777" w:rsidTr="00160629">
        <w:tc>
          <w:tcPr>
            <w:tcW w:w="6394" w:type="dxa"/>
            <w:vAlign w:val="bottom"/>
          </w:tcPr>
          <w:p w14:paraId="618E6E60" w14:textId="77777777" w:rsidR="00D0554B" w:rsidRPr="00C665CF" w:rsidRDefault="00D0554B" w:rsidP="00B3747C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302D3BB5" w14:textId="6FD50C6B" w:rsidR="00D0554B" w:rsidRPr="00C665CF" w:rsidRDefault="00FC21BF" w:rsidP="00B374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FC21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4E5C68"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4E5C68"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84" w:type="dxa"/>
            <w:vAlign w:val="bottom"/>
          </w:tcPr>
          <w:p w14:paraId="525858A2" w14:textId="509B75A5" w:rsidR="00D0554B" w:rsidRPr="00C665CF" w:rsidRDefault="00FC21BF" w:rsidP="00B374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FC21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D0554B"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D0554B"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มีนาคม</w:t>
            </w:r>
          </w:p>
        </w:tc>
      </w:tr>
      <w:tr w:rsidR="00D0554B" w:rsidRPr="00C665CF" w14:paraId="783ED5A7" w14:textId="77777777" w:rsidTr="00160629">
        <w:tc>
          <w:tcPr>
            <w:tcW w:w="6394" w:type="dxa"/>
            <w:vAlign w:val="bottom"/>
          </w:tcPr>
          <w:p w14:paraId="0348C983" w14:textId="77777777" w:rsidR="00D0554B" w:rsidRPr="00C665CF" w:rsidRDefault="00D0554B" w:rsidP="00B3747C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1A674B62" w14:textId="268E70E9" w:rsidR="00D0554B" w:rsidRPr="00C665CF" w:rsidRDefault="00D0554B" w:rsidP="00B374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FC21BF" w:rsidRPr="00FC21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vAlign w:val="bottom"/>
          </w:tcPr>
          <w:p w14:paraId="07C3A934" w14:textId="60DD7CBB" w:rsidR="00D0554B" w:rsidRPr="00C665CF" w:rsidRDefault="00D0554B" w:rsidP="00B374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FC21BF" w:rsidRPr="00FC21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</w:tr>
      <w:tr w:rsidR="00D0554B" w:rsidRPr="00C665CF" w14:paraId="353335CE" w14:textId="77777777" w:rsidTr="00160629">
        <w:tc>
          <w:tcPr>
            <w:tcW w:w="6394" w:type="dxa"/>
            <w:vAlign w:val="bottom"/>
          </w:tcPr>
          <w:p w14:paraId="1D97567D" w14:textId="77777777" w:rsidR="00D0554B" w:rsidRPr="00C665CF" w:rsidRDefault="00D0554B" w:rsidP="00B3747C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1DDC5C3" w14:textId="77777777" w:rsidR="00D0554B" w:rsidRPr="00C665CF" w:rsidRDefault="00D0554B" w:rsidP="00B374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3F8A733" w14:textId="77777777" w:rsidR="00D0554B" w:rsidRPr="00C665CF" w:rsidRDefault="00D0554B" w:rsidP="00B3747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702C38" w:rsidRPr="00C665CF" w14:paraId="1BC98DB2" w14:textId="77777777" w:rsidTr="00436A55">
        <w:tc>
          <w:tcPr>
            <w:tcW w:w="6394" w:type="dxa"/>
            <w:vAlign w:val="bottom"/>
          </w:tcPr>
          <w:p w14:paraId="08A3F75B" w14:textId="3C4B315D" w:rsidR="00702C38" w:rsidRPr="00C665CF" w:rsidRDefault="00702C38" w:rsidP="00702C38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/>
              </w:rPr>
            </w:pPr>
            <w:r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ลูกหนี้การค้า </w:t>
            </w:r>
            <w:r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-</w:t>
            </w:r>
            <w:r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กิจการที่เกี่ยวข้องกัน (</w:t>
            </w:r>
            <w:r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FC21BF" w:rsidRPr="00FC21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7</w:t>
            </w:r>
            <w:r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5551788" w14:textId="77777777" w:rsidR="00702C38" w:rsidRPr="00C665CF" w:rsidRDefault="00702C38" w:rsidP="00702C3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7C747C18" w14:textId="77777777" w:rsidR="00702C38" w:rsidRPr="00C665CF" w:rsidRDefault="00702C38" w:rsidP="00702C3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702C38" w:rsidRPr="00C665CF" w14:paraId="21566B30" w14:textId="77777777" w:rsidTr="00160629">
        <w:tc>
          <w:tcPr>
            <w:tcW w:w="6394" w:type="dxa"/>
            <w:vAlign w:val="bottom"/>
          </w:tcPr>
          <w:p w14:paraId="1E4DAB93" w14:textId="5F26D8A2" w:rsidR="00702C38" w:rsidRPr="00C665CF" w:rsidRDefault="00702C38" w:rsidP="00702C38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bookmarkStart w:id="10" w:name="OLE_LINK8"/>
            <w:r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4BBEBF0" w14:textId="23F4A81E" w:rsidR="00702C38" w:rsidRPr="00C665CF" w:rsidRDefault="00FC21BF" w:rsidP="00702C3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36</w:t>
            </w:r>
            <w:r w:rsidR="000A095E" w:rsidRPr="00C665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620</w:t>
            </w:r>
            <w:r w:rsidR="000A095E" w:rsidRPr="00C665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823</w:t>
            </w:r>
          </w:p>
        </w:tc>
        <w:tc>
          <w:tcPr>
            <w:tcW w:w="1584" w:type="dxa"/>
            <w:vAlign w:val="bottom"/>
          </w:tcPr>
          <w:p w14:paraId="58571F3E" w14:textId="52020296" w:rsidR="00702C38" w:rsidRPr="00C665CF" w:rsidRDefault="00FC21BF" w:rsidP="00702C3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92</w:t>
            </w:r>
            <w:r w:rsidR="00702C38" w:rsidRPr="00C665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154</w:t>
            </w:r>
            <w:r w:rsidR="00702C38" w:rsidRPr="00C665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392</w:t>
            </w:r>
          </w:p>
        </w:tc>
      </w:tr>
      <w:tr w:rsidR="00702C38" w:rsidRPr="00C665CF" w14:paraId="3FA00471" w14:textId="77777777" w:rsidTr="00160629">
        <w:tc>
          <w:tcPr>
            <w:tcW w:w="6394" w:type="dxa"/>
            <w:vAlign w:val="bottom"/>
          </w:tcPr>
          <w:p w14:paraId="0B5AC5DD" w14:textId="58600D24" w:rsidR="00702C38" w:rsidRPr="00C665CF" w:rsidRDefault="00702C38" w:rsidP="00702C38">
            <w:pPr>
              <w:spacing w:before="10" w:after="10"/>
              <w:ind w:right="-25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บริษัทที่ผู้บริหารและกรรมการของบริษัทเป็นผู้ถือหุ้นหรือมีกรรมการร่วมกัน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4657651" w14:textId="10E51688" w:rsidR="00702C38" w:rsidRPr="00C665CF" w:rsidRDefault="00FC21BF" w:rsidP="00702C3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35</w:t>
            </w:r>
            <w:r w:rsidR="008B6E67" w:rsidRPr="00C665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139</w:t>
            </w:r>
            <w:r w:rsidR="008B6E67" w:rsidRPr="00C665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228</w:t>
            </w:r>
          </w:p>
        </w:tc>
        <w:tc>
          <w:tcPr>
            <w:tcW w:w="1584" w:type="dxa"/>
            <w:vAlign w:val="bottom"/>
          </w:tcPr>
          <w:p w14:paraId="3378E2C2" w14:textId="341151B4" w:rsidR="00702C38" w:rsidRPr="00C665CF" w:rsidRDefault="00FC21BF" w:rsidP="00702C3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31</w:t>
            </w:r>
            <w:r w:rsidR="00702C38" w:rsidRPr="00C665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194</w:t>
            </w:r>
            <w:r w:rsidR="00702C38" w:rsidRPr="00C665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967</w:t>
            </w:r>
          </w:p>
        </w:tc>
      </w:tr>
      <w:tr w:rsidR="00702C38" w:rsidRPr="00C665CF" w14:paraId="596F05AD" w14:textId="77777777" w:rsidTr="00160629">
        <w:tc>
          <w:tcPr>
            <w:tcW w:w="6394" w:type="dxa"/>
            <w:vAlign w:val="bottom"/>
          </w:tcPr>
          <w:p w14:paraId="78D74654" w14:textId="68C63B5F" w:rsidR="00702C38" w:rsidRPr="00C665CF" w:rsidRDefault="00702C38" w:rsidP="00702C38">
            <w:pPr>
              <w:spacing w:before="10" w:after="10"/>
              <w:ind w:right="-25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5B1F834" w14:textId="7738C618" w:rsidR="00702C38" w:rsidRPr="00C665CF" w:rsidRDefault="00FC21BF" w:rsidP="00702C3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16</w:t>
            </w:r>
            <w:r w:rsidR="008B6E67" w:rsidRPr="00C665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942</w:t>
            </w:r>
            <w:r w:rsidR="008B6E67" w:rsidRPr="00C665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922</w:t>
            </w:r>
          </w:p>
        </w:tc>
        <w:tc>
          <w:tcPr>
            <w:tcW w:w="1584" w:type="dxa"/>
            <w:vAlign w:val="bottom"/>
          </w:tcPr>
          <w:p w14:paraId="478BCE1D" w14:textId="5999DB0B" w:rsidR="00702C38" w:rsidRPr="00C665CF" w:rsidRDefault="00FC21BF" w:rsidP="00702C3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14</w:t>
            </w:r>
            <w:r w:rsidR="00702C38" w:rsidRPr="00C665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886</w:t>
            </w:r>
            <w:r w:rsidR="00702C38" w:rsidRPr="00C665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867</w:t>
            </w:r>
          </w:p>
        </w:tc>
      </w:tr>
      <w:tr w:rsidR="00702C38" w:rsidRPr="00C665CF" w14:paraId="1DBA7BCB" w14:textId="77777777" w:rsidTr="00160629">
        <w:tc>
          <w:tcPr>
            <w:tcW w:w="6394" w:type="dxa"/>
            <w:vAlign w:val="bottom"/>
          </w:tcPr>
          <w:p w14:paraId="1339A135" w14:textId="188BF917" w:rsidR="00702C38" w:rsidRPr="00C665CF" w:rsidRDefault="00702C38" w:rsidP="00702C38">
            <w:pPr>
              <w:spacing w:before="10" w:after="10"/>
              <w:ind w:right="-25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EA1C30" w14:textId="1311CBDC" w:rsidR="00702C38" w:rsidRPr="00C665CF" w:rsidRDefault="00FC21BF" w:rsidP="00702C3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505</w:t>
            </w:r>
            <w:r w:rsidR="008B6E67" w:rsidRPr="00C665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623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4481E2D" w14:textId="18D3D9E7" w:rsidR="00702C38" w:rsidRPr="00C665CF" w:rsidRDefault="00FC21BF" w:rsidP="00702C3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</w:t>
            </w:r>
            <w:r w:rsidR="00702C38" w:rsidRPr="00C665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767</w:t>
            </w:r>
            <w:r w:rsidR="00702C38" w:rsidRPr="00C665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751</w:t>
            </w:r>
          </w:p>
        </w:tc>
      </w:tr>
      <w:tr w:rsidR="00702C38" w:rsidRPr="00C665CF" w14:paraId="783FB813" w14:textId="77777777" w:rsidTr="00160629">
        <w:tc>
          <w:tcPr>
            <w:tcW w:w="6394" w:type="dxa"/>
            <w:vAlign w:val="bottom"/>
          </w:tcPr>
          <w:p w14:paraId="162BCD40" w14:textId="77777777" w:rsidR="00702C38" w:rsidRPr="00C665CF" w:rsidRDefault="00702C38" w:rsidP="00702C38">
            <w:pPr>
              <w:spacing w:before="10" w:after="10"/>
              <w:ind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6DD410" w14:textId="05EB5456" w:rsidR="00702C38" w:rsidRPr="00C665CF" w:rsidRDefault="00FC21BF" w:rsidP="00702C3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89</w:t>
            </w:r>
            <w:r w:rsidR="008B6E67" w:rsidRPr="00C665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208</w:t>
            </w:r>
            <w:r w:rsidR="008B6E67" w:rsidRPr="00C665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596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6D2C0C" w14:textId="4CF713BB" w:rsidR="00702C38" w:rsidRPr="00C665CF" w:rsidRDefault="00FC21BF" w:rsidP="00702C3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140</w:t>
            </w:r>
            <w:r w:rsidR="00702C38" w:rsidRPr="00C665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003</w:t>
            </w:r>
            <w:r w:rsidR="00702C38" w:rsidRPr="00C665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977</w:t>
            </w:r>
          </w:p>
        </w:tc>
      </w:tr>
      <w:tr w:rsidR="00702C38" w:rsidRPr="00C665CF" w14:paraId="0F72A12E" w14:textId="77777777" w:rsidTr="00702C38">
        <w:tc>
          <w:tcPr>
            <w:tcW w:w="6394" w:type="dxa"/>
            <w:vAlign w:val="bottom"/>
          </w:tcPr>
          <w:p w14:paraId="3F85AA83" w14:textId="5D21294F" w:rsidR="00702C38" w:rsidRPr="00C665CF" w:rsidRDefault="00702C38" w:rsidP="00702C38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ลูกหนี้อื่น </w:t>
            </w:r>
            <w:r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- </w:t>
            </w:r>
            <w:r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กิจการที่เกี่ยวข้องกัน (</w:t>
            </w:r>
            <w:r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FC21BF" w:rsidRPr="00FC21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7</w:t>
            </w:r>
            <w:r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05EB35F1" w14:textId="77777777" w:rsidR="00702C38" w:rsidRPr="00C665CF" w:rsidRDefault="00702C38" w:rsidP="00702C3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vAlign w:val="center"/>
          </w:tcPr>
          <w:p w14:paraId="2B810391" w14:textId="77777777" w:rsidR="00702C38" w:rsidRPr="00C665CF" w:rsidRDefault="00702C38" w:rsidP="00702C3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702C38" w:rsidRPr="00C665CF" w14:paraId="5FC0588A" w14:textId="77777777" w:rsidTr="00702C38">
        <w:tc>
          <w:tcPr>
            <w:tcW w:w="6394" w:type="dxa"/>
            <w:vAlign w:val="bottom"/>
          </w:tcPr>
          <w:p w14:paraId="3B9E0A79" w14:textId="43944568" w:rsidR="00702C38" w:rsidRPr="00C665CF" w:rsidRDefault="00702C38" w:rsidP="00702C38">
            <w:pPr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04969B" w14:textId="6E9294DC" w:rsidR="00702C38" w:rsidRPr="00C665CF" w:rsidRDefault="00FC21BF" w:rsidP="00702C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</w:t>
            </w:r>
            <w:r w:rsidR="001D1D8F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294</w:t>
            </w:r>
            <w:r w:rsidR="001D1D8F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312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0127933" w14:textId="57476986" w:rsidR="00702C38" w:rsidRPr="00C665CF" w:rsidRDefault="00FC21BF" w:rsidP="00702C3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15</w:t>
            </w:r>
            <w:r w:rsidR="00702C38" w:rsidRPr="00C665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253</w:t>
            </w:r>
            <w:r w:rsidR="00702C38" w:rsidRPr="00C665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251</w:t>
            </w:r>
            <w:r w:rsidR="00702C38" w:rsidRPr="00C665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 xml:space="preserve">  </w:t>
            </w:r>
          </w:p>
        </w:tc>
      </w:tr>
      <w:tr w:rsidR="00702C38" w:rsidRPr="00C665CF" w14:paraId="46C24A50" w14:textId="77777777" w:rsidTr="00702C38">
        <w:tc>
          <w:tcPr>
            <w:tcW w:w="6394" w:type="dxa"/>
            <w:vAlign w:val="bottom"/>
          </w:tcPr>
          <w:p w14:paraId="71119D1E" w14:textId="2E4B4590" w:rsidR="00702C38" w:rsidRPr="00C665CF" w:rsidRDefault="00702C38" w:rsidP="00702C38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C58075" w14:textId="18B882D3" w:rsidR="00702C38" w:rsidRPr="00C665CF" w:rsidRDefault="00702C38" w:rsidP="00702C3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2DDEC61" w14:textId="5C920420" w:rsidR="00702C38" w:rsidRPr="00C665CF" w:rsidRDefault="00702C38" w:rsidP="00702C3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702C38" w:rsidRPr="00C665CF" w14:paraId="3C5625F0" w14:textId="77777777" w:rsidTr="00702C38">
        <w:tc>
          <w:tcPr>
            <w:tcW w:w="6394" w:type="dxa"/>
            <w:vAlign w:val="bottom"/>
          </w:tcPr>
          <w:p w14:paraId="26A9A951" w14:textId="797FA680" w:rsidR="00702C38" w:rsidRPr="00C665CF" w:rsidRDefault="00702C38" w:rsidP="00702C38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เจ้าหนี้การค้า </w:t>
            </w:r>
            <w:r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-</w:t>
            </w:r>
            <w:r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5D1627D" w14:textId="77777777" w:rsidR="00702C38" w:rsidRPr="00C665CF" w:rsidRDefault="00702C38" w:rsidP="00702C3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5CBC3BFC" w14:textId="77777777" w:rsidR="00702C38" w:rsidRPr="00C665CF" w:rsidRDefault="00702C38" w:rsidP="00702C3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702C38" w:rsidRPr="00C665CF" w14:paraId="5BAF2159" w14:textId="77777777" w:rsidTr="00160629">
        <w:tc>
          <w:tcPr>
            <w:tcW w:w="6394" w:type="dxa"/>
            <w:vAlign w:val="bottom"/>
          </w:tcPr>
          <w:p w14:paraId="4FFA3789" w14:textId="37DE8973" w:rsidR="00702C38" w:rsidRPr="00C665CF" w:rsidRDefault="00702C38" w:rsidP="00702C38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D316A52" w14:textId="4164EF94" w:rsidR="00702C38" w:rsidRPr="00C665CF" w:rsidRDefault="00FC21BF" w:rsidP="00702C3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457</w:t>
            </w:r>
            <w:r w:rsidR="00270379" w:rsidRPr="00C665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675</w:t>
            </w:r>
            <w:r w:rsidR="00270379" w:rsidRPr="00C665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339</w:t>
            </w:r>
          </w:p>
        </w:tc>
        <w:tc>
          <w:tcPr>
            <w:tcW w:w="1584" w:type="dxa"/>
            <w:vAlign w:val="bottom"/>
          </w:tcPr>
          <w:p w14:paraId="7BC8A6AC" w14:textId="6D72A811" w:rsidR="00702C38" w:rsidRPr="00C665CF" w:rsidRDefault="00FC21BF" w:rsidP="00702C3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440</w:t>
            </w:r>
            <w:r w:rsidR="00702C38" w:rsidRPr="00C665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232</w:t>
            </w:r>
            <w:r w:rsidR="00702C38" w:rsidRPr="00C665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435</w:t>
            </w:r>
          </w:p>
        </w:tc>
      </w:tr>
      <w:tr w:rsidR="00702C38" w:rsidRPr="00C665CF" w14:paraId="39C52FBF" w14:textId="77777777" w:rsidTr="00160629">
        <w:tc>
          <w:tcPr>
            <w:tcW w:w="6394" w:type="dxa"/>
            <w:vAlign w:val="bottom"/>
          </w:tcPr>
          <w:p w14:paraId="689F3FC0" w14:textId="35FB8B1B" w:rsidR="00702C38" w:rsidRPr="00C665CF" w:rsidRDefault="00702C38" w:rsidP="00702C38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บริษัทที่ผู้บริหารและกรรมการของบริษัทเป็นผู้ถือหุ้นหรือมีกรรมการร่วมกัน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05DA295" w14:textId="597A4862" w:rsidR="00702C38" w:rsidRPr="00C665CF" w:rsidRDefault="00FC21BF" w:rsidP="00702C3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44</w:t>
            </w:r>
            <w:r w:rsidR="00CE2420" w:rsidRPr="00C665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519</w:t>
            </w:r>
            <w:r w:rsidR="00CE2420" w:rsidRPr="00C665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410</w:t>
            </w:r>
          </w:p>
        </w:tc>
        <w:tc>
          <w:tcPr>
            <w:tcW w:w="1584" w:type="dxa"/>
            <w:vAlign w:val="bottom"/>
          </w:tcPr>
          <w:p w14:paraId="6333154E" w14:textId="077ACFE1" w:rsidR="00702C38" w:rsidRPr="00C665CF" w:rsidRDefault="00FC21BF" w:rsidP="00702C3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49</w:t>
            </w:r>
            <w:r w:rsidR="00702C38" w:rsidRPr="00C665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988</w:t>
            </w:r>
            <w:r w:rsidR="00702C38" w:rsidRPr="00C665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033</w:t>
            </w:r>
          </w:p>
        </w:tc>
      </w:tr>
      <w:tr w:rsidR="00702C38" w:rsidRPr="00C665CF" w14:paraId="671EFAF1" w14:textId="77777777" w:rsidTr="00702C38">
        <w:tc>
          <w:tcPr>
            <w:tcW w:w="6394" w:type="dxa"/>
            <w:vAlign w:val="bottom"/>
          </w:tcPr>
          <w:p w14:paraId="5CC58721" w14:textId="1EBDB15A" w:rsidR="00702C38" w:rsidRPr="00C665CF" w:rsidRDefault="00702C38" w:rsidP="00702C38">
            <w:pPr>
              <w:spacing w:before="10" w:after="10"/>
              <w:ind w:right="-25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DDE78A" w14:textId="052F8FBB" w:rsidR="00702C38" w:rsidRPr="00C665CF" w:rsidRDefault="00FC21BF" w:rsidP="00702C3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</w:t>
            </w:r>
            <w:r w:rsidR="00CE2420" w:rsidRPr="00C665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562</w:t>
            </w:r>
            <w:r w:rsidR="00CE2420" w:rsidRPr="00C665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320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C0857D8" w14:textId="639E7172" w:rsidR="00702C38" w:rsidRPr="00C665CF" w:rsidRDefault="00FC21BF" w:rsidP="00702C3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</w:t>
            </w:r>
            <w:r w:rsidR="00702C38" w:rsidRPr="00C665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648</w:t>
            </w:r>
            <w:r w:rsidR="00702C38" w:rsidRPr="00C665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461</w:t>
            </w:r>
          </w:p>
        </w:tc>
      </w:tr>
      <w:tr w:rsidR="00702C38" w:rsidRPr="00C665CF" w14:paraId="6340A564" w14:textId="77777777" w:rsidTr="00702C38">
        <w:tc>
          <w:tcPr>
            <w:tcW w:w="6394" w:type="dxa"/>
            <w:vAlign w:val="bottom"/>
          </w:tcPr>
          <w:p w14:paraId="2A8DEAF6" w14:textId="64A74AA4" w:rsidR="00702C38" w:rsidRPr="00C665CF" w:rsidRDefault="00702C38" w:rsidP="00702C38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7B9910" w14:textId="5C04BF47" w:rsidR="00702C38" w:rsidRPr="00C665CF" w:rsidRDefault="00FC21BF" w:rsidP="00702C3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510</w:t>
            </w:r>
            <w:r w:rsidR="00270379" w:rsidRPr="00C665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757</w:t>
            </w:r>
            <w:r w:rsidR="00270379" w:rsidRPr="00C665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069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ABCF69" w14:textId="55D3DC8F" w:rsidR="00702C38" w:rsidRPr="00C665CF" w:rsidRDefault="00FC21BF" w:rsidP="00702C3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497</w:t>
            </w:r>
            <w:r w:rsidR="00702C38" w:rsidRPr="00C665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868</w:t>
            </w:r>
            <w:r w:rsidR="00702C38" w:rsidRPr="00C665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929</w:t>
            </w:r>
          </w:p>
        </w:tc>
      </w:tr>
      <w:tr w:rsidR="00702C38" w:rsidRPr="00C665CF" w14:paraId="2A262C29" w14:textId="77777777" w:rsidTr="00702C38">
        <w:tc>
          <w:tcPr>
            <w:tcW w:w="6394" w:type="dxa"/>
            <w:vAlign w:val="bottom"/>
          </w:tcPr>
          <w:p w14:paraId="4215DAA6" w14:textId="77777777" w:rsidR="00702C38" w:rsidRPr="00C665CF" w:rsidRDefault="00702C38" w:rsidP="00702C38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B71ECAB" w14:textId="34715C61" w:rsidR="00702C38" w:rsidRPr="00C665CF" w:rsidRDefault="00702C38" w:rsidP="00702C3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3C913835" w14:textId="3CFAD658" w:rsidR="00702C38" w:rsidRPr="00C665CF" w:rsidRDefault="00702C38" w:rsidP="00702C3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702C38" w:rsidRPr="00C665CF" w14:paraId="329B68F1" w14:textId="77777777" w:rsidTr="00702C38">
        <w:tc>
          <w:tcPr>
            <w:tcW w:w="6394" w:type="dxa"/>
            <w:vAlign w:val="bottom"/>
          </w:tcPr>
          <w:p w14:paraId="1578F1BF" w14:textId="7BF1BAC5" w:rsidR="00702C38" w:rsidRPr="00C665CF" w:rsidRDefault="00702C38" w:rsidP="00702C38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เจ้าหนี้อื่น </w:t>
            </w:r>
            <w:r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-</w:t>
            </w:r>
            <w:r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BDEDF7D" w14:textId="77777777" w:rsidR="00702C38" w:rsidRPr="00C665CF" w:rsidRDefault="00702C38" w:rsidP="00702C38">
            <w:pPr>
              <w:spacing w:before="10" w:after="10"/>
              <w:ind w:left="54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1030939B" w14:textId="77777777" w:rsidR="00702C38" w:rsidRPr="00C665CF" w:rsidRDefault="00702C38" w:rsidP="00702C3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702C38" w:rsidRPr="00C665CF" w14:paraId="3CE3B40E" w14:textId="77777777" w:rsidTr="00702C38">
        <w:tc>
          <w:tcPr>
            <w:tcW w:w="6394" w:type="dxa"/>
            <w:vAlign w:val="bottom"/>
          </w:tcPr>
          <w:p w14:paraId="0F15B1E8" w14:textId="53F3CF48" w:rsidR="00702C38" w:rsidRPr="00C665CF" w:rsidRDefault="00702C38" w:rsidP="00702C38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56C847" w14:textId="01A5A478" w:rsidR="00702C38" w:rsidRPr="00C665CF" w:rsidRDefault="00FC21BF" w:rsidP="00702C3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168</w:t>
            </w:r>
            <w:r w:rsidR="00EC5D2D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199</w:t>
            </w:r>
            <w:r w:rsidR="00EC5D2D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672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24E3211" w14:textId="6FF0BBE5" w:rsidR="00702C38" w:rsidRPr="00C665CF" w:rsidRDefault="00FC21BF" w:rsidP="00702C3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206</w:t>
            </w:r>
            <w:r w:rsidR="00702C38" w:rsidRPr="00C665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816</w:t>
            </w:r>
            <w:r w:rsidR="00702C38" w:rsidRPr="00C665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410</w:t>
            </w:r>
          </w:p>
        </w:tc>
      </w:tr>
      <w:bookmarkEnd w:id="10"/>
    </w:tbl>
    <w:p w14:paraId="34211C0F" w14:textId="77777777" w:rsidR="008C5365" w:rsidRPr="00C665CF" w:rsidRDefault="00331CC6" w:rsidP="00D83185">
      <w:pPr>
        <w:spacing w:before="10" w:after="10"/>
        <w:rPr>
          <w:rFonts w:ascii="Browallia New" w:eastAsia="Arial Unicode MS" w:hAnsi="Browallia New" w:cs="Browallia New"/>
          <w:noProof/>
          <w:snapToGrid w:val="0"/>
          <w:sz w:val="26"/>
          <w:szCs w:val="26"/>
          <w:cs/>
        </w:rPr>
      </w:pPr>
      <w:r w:rsidRPr="00C665CF">
        <w:rPr>
          <w:rFonts w:ascii="Browallia New" w:eastAsia="Arial Unicode MS" w:hAnsi="Browallia New" w:cs="Browallia New"/>
          <w:noProof/>
          <w:snapToGrid w:val="0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03B1A" w:rsidRPr="00C665CF" w14:paraId="408021BF" w14:textId="77777777" w:rsidTr="009541AB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72062EE" w14:textId="7C25CE16" w:rsidR="00503B1A" w:rsidRPr="00C665CF" w:rsidRDefault="00FC21BF" w:rsidP="009541A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C21B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503B1A" w:rsidRPr="00C665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03B1A" w:rsidRPr="00C665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สินค้าคงเหลือ สุทธิ</w:t>
            </w:r>
          </w:p>
        </w:tc>
      </w:tr>
    </w:tbl>
    <w:p w14:paraId="0E9B7BB3" w14:textId="77777777" w:rsidR="00503B1A" w:rsidRPr="00C665CF" w:rsidRDefault="00503B1A" w:rsidP="00503B1A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408"/>
        <w:gridCol w:w="1584"/>
        <w:gridCol w:w="1584"/>
      </w:tblGrid>
      <w:tr w:rsidR="00331CC6" w:rsidRPr="00C665CF" w14:paraId="51F453BA" w14:textId="77777777" w:rsidTr="00DB310A">
        <w:tc>
          <w:tcPr>
            <w:tcW w:w="6408" w:type="dxa"/>
          </w:tcPr>
          <w:p w14:paraId="7DE5374C" w14:textId="77777777" w:rsidR="00331CC6" w:rsidRPr="00C665CF" w:rsidRDefault="00331CC6" w:rsidP="00331CC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D87646E" w14:textId="3277E850" w:rsidR="00331CC6" w:rsidRPr="00C665CF" w:rsidRDefault="00331CC6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E24B9B0" w14:textId="5DD43EB7" w:rsidR="00331CC6" w:rsidRPr="00C665CF" w:rsidRDefault="00331CC6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331CC6" w:rsidRPr="00C665CF" w14:paraId="17FA9BF9" w14:textId="77777777" w:rsidTr="00DB310A">
        <w:tc>
          <w:tcPr>
            <w:tcW w:w="6408" w:type="dxa"/>
          </w:tcPr>
          <w:p w14:paraId="17AF7AAB" w14:textId="77777777" w:rsidR="00331CC6" w:rsidRPr="00C665CF" w:rsidRDefault="00331CC6" w:rsidP="00331CC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42019F74" w14:textId="1054335D" w:rsidR="00331CC6" w:rsidRPr="00C665CF" w:rsidRDefault="00FC21BF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FC21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4E5C68"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4E5C68"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84" w:type="dxa"/>
            <w:vAlign w:val="bottom"/>
          </w:tcPr>
          <w:p w14:paraId="534EFADC" w14:textId="7311E2FB" w:rsidR="00331CC6" w:rsidRPr="00C665CF" w:rsidRDefault="00FC21BF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FC21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331CC6"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331CC6"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มีนาคม</w:t>
            </w:r>
          </w:p>
        </w:tc>
      </w:tr>
      <w:tr w:rsidR="00331CC6" w:rsidRPr="00C665CF" w14:paraId="6D051BF4" w14:textId="77777777" w:rsidTr="00DB310A">
        <w:tc>
          <w:tcPr>
            <w:tcW w:w="6408" w:type="dxa"/>
          </w:tcPr>
          <w:p w14:paraId="253CE8A7" w14:textId="77777777" w:rsidR="00331CC6" w:rsidRPr="00C665CF" w:rsidRDefault="00331CC6" w:rsidP="00331CC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</w:tcPr>
          <w:p w14:paraId="2CB61F98" w14:textId="528A1930" w:rsidR="00331CC6" w:rsidRPr="00C665CF" w:rsidRDefault="00331CC6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FC21BF" w:rsidRPr="00FC21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</w:tcPr>
          <w:p w14:paraId="61E6C449" w14:textId="77FD80BF" w:rsidR="00331CC6" w:rsidRPr="00C665CF" w:rsidRDefault="00331CC6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FC21BF" w:rsidRPr="00FC21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</w:tr>
      <w:tr w:rsidR="00331CC6" w:rsidRPr="00C665CF" w14:paraId="65B49452" w14:textId="77777777" w:rsidTr="00DB310A">
        <w:tc>
          <w:tcPr>
            <w:tcW w:w="6408" w:type="dxa"/>
          </w:tcPr>
          <w:p w14:paraId="780E4E02" w14:textId="77777777" w:rsidR="00331CC6" w:rsidRPr="00C665CF" w:rsidRDefault="00331CC6" w:rsidP="00331CC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7D391FE" w14:textId="77777777" w:rsidR="00331CC6" w:rsidRPr="00C665CF" w:rsidRDefault="00331CC6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A94B36F" w14:textId="77777777" w:rsidR="00331CC6" w:rsidRPr="00C665CF" w:rsidRDefault="00331CC6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331CC6" w:rsidRPr="00C665CF" w14:paraId="2199F17D" w14:textId="77777777" w:rsidTr="00DB310A">
        <w:tc>
          <w:tcPr>
            <w:tcW w:w="6408" w:type="dxa"/>
            <w:vAlign w:val="bottom"/>
          </w:tcPr>
          <w:p w14:paraId="5BAAF650" w14:textId="77777777" w:rsidR="00331CC6" w:rsidRPr="00C665CF" w:rsidRDefault="00331CC6" w:rsidP="00331CC6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8B843D0" w14:textId="77777777" w:rsidR="00331CC6" w:rsidRPr="00C665CF" w:rsidRDefault="00331CC6" w:rsidP="00331CC6">
            <w:pPr>
              <w:spacing w:before="10" w:after="10"/>
              <w:ind w:right="-13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600E59DA" w14:textId="77777777" w:rsidR="00331CC6" w:rsidRPr="00C665CF" w:rsidRDefault="00331CC6" w:rsidP="00331CC6">
            <w:pPr>
              <w:spacing w:before="10" w:after="10"/>
              <w:ind w:right="-13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5151DC" w:rsidRPr="00C665CF" w14:paraId="2DF0419E" w14:textId="77777777" w:rsidTr="00DB310A">
        <w:tc>
          <w:tcPr>
            <w:tcW w:w="6408" w:type="dxa"/>
          </w:tcPr>
          <w:p w14:paraId="29D21477" w14:textId="6E82FC0A" w:rsidR="005151DC" w:rsidRPr="00C665CF" w:rsidRDefault="005151DC" w:rsidP="005151DC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bookmarkStart w:id="11" w:name="OLE_LINK9"/>
            <w:r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วัตถุดิบและวัสดุหีบห่อ</w:t>
            </w:r>
          </w:p>
        </w:tc>
        <w:tc>
          <w:tcPr>
            <w:tcW w:w="1584" w:type="dxa"/>
            <w:shd w:val="clear" w:color="auto" w:fill="FAFAFA"/>
          </w:tcPr>
          <w:p w14:paraId="7B67DAB7" w14:textId="6CB9D030" w:rsidR="005151DC" w:rsidRPr="00C665CF" w:rsidRDefault="00FC21BF" w:rsidP="005151D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224</w:t>
            </w:r>
            <w:r w:rsidR="00B718EE" w:rsidRPr="00C665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557</w:t>
            </w:r>
            <w:r w:rsidR="00B718EE" w:rsidRPr="00C665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960</w:t>
            </w:r>
          </w:p>
        </w:tc>
        <w:tc>
          <w:tcPr>
            <w:tcW w:w="1584" w:type="dxa"/>
          </w:tcPr>
          <w:p w14:paraId="5A3E953E" w14:textId="0D3DB11E" w:rsidR="005151DC" w:rsidRPr="00C665CF" w:rsidRDefault="00FC21BF" w:rsidP="005151D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208</w:t>
            </w:r>
            <w:r w:rsidR="005151DC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815</w:t>
            </w:r>
            <w:r w:rsidR="005151DC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858</w:t>
            </w:r>
          </w:p>
        </w:tc>
      </w:tr>
      <w:tr w:rsidR="005151DC" w:rsidRPr="00C665CF" w14:paraId="141E2A0C" w14:textId="77777777" w:rsidTr="00DB310A">
        <w:tc>
          <w:tcPr>
            <w:tcW w:w="6408" w:type="dxa"/>
          </w:tcPr>
          <w:p w14:paraId="751218EC" w14:textId="2B69D9C9" w:rsidR="005151DC" w:rsidRPr="00C665CF" w:rsidRDefault="005151DC" w:rsidP="005151DC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584" w:type="dxa"/>
            <w:shd w:val="clear" w:color="auto" w:fill="FAFAFA"/>
          </w:tcPr>
          <w:p w14:paraId="5252FD5C" w14:textId="6964A423" w:rsidR="005151DC" w:rsidRPr="00C665CF" w:rsidRDefault="00FC21BF" w:rsidP="005151D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242</w:t>
            </w:r>
            <w:r w:rsidR="00E93433" w:rsidRPr="00C665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947</w:t>
            </w:r>
            <w:r w:rsidR="00E93433" w:rsidRPr="00C665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691</w:t>
            </w:r>
          </w:p>
        </w:tc>
        <w:tc>
          <w:tcPr>
            <w:tcW w:w="1584" w:type="dxa"/>
          </w:tcPr>
          <w:p w14:paraId="54CE945A" w14:textId="5664B079" w:rsidR="005151DC" w:rsidRPr="00C665CF" w:rsidRDefault="00FC21BF" w:rsidP="005151D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221</w:t>
            </w:r>
            <w:r w:rsidR="005151DC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900</w:t>
            </w:r>
            <w:r w:rsidR="005151DC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798</w:t>
            </w:r>
          </w:p>
        </w:tc>
      </w:tr>
      <w:tr w:rsidR="005151DC" w:rsidRPr="00C665CF" w14:paraId="73433D00" w14:textId="77777777" w:rsidTr="00DB310A">
        <w:tc>
          <w:tcPr>
            <w:tcW w:w="6408" w:type="dxa"/>
          </w:tcPr>
          <w:p w14:paraId="643FD0AB" w14:textId="731EE83B" w:rsidR="005151DC" w:rsidRPr="00C665CF" w:rsidRDefault="005151DC" w:rsidP="005151DC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584" w:type="dxa"/>
            <w:shd w:val="clear" w:color="auto" w:fill="FAFAFA"/>
          </w:tcPr>
          <w:p w14:paraId="7F3526CE" w14:textId="0C3294DA" w:rsidR="005151DC" w:rsidRPr="00C665CF" w:rsidRDefault="00FC21BF" w:rsidP="005151D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100</w:t>
            </w:r>
            <w:r w:rsidR="00E93433" w:rsidRPr="00C665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174</w:t>
            </w:r>
            <w:r w:rsidR="00E93433" w:rsidRPr="00C665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716</w:t>
            </w:r>
          </w:p>
        </w:tc>
        <w:tc>
          <w:tcPr>
            <w:tcW w:w="1584" w:type="dxa"/>
          </w:tcPr>
          <w:p w14:paraId="351EA240" w14:textId="7D1CBF09" w:rsidR="005151DC" w:rsidRPr="00C665CF" w:rsidRDefault="00FC21BF" w:rsidP="005151D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101</w:t>
            </w:r>
            <w:r w:rsidR="005151DC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716</w:t>
            </w:r>
            <w:r w:rsidR="005151DC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438</w:t>
            </w:r>
          </w:p>
        </w:tc>
      </w:tr>
      <w:tr w:rsidR="005151DC" w:rsidRPr="00C665CF" w14:paraId="624C67C1" w14:textId="77777777" w:rsidTr="00DB310A">
        <w:tc>
          <w:tcPr>
            <w:tcW w:w="6408" w:type="dxa"/>
          </w:tcPr>
          <w:p w14:paraId="75881B56" w14:textId="2CA13723" w:rsidR="005151DC" w:rsidRPr="00C665CF" w:rsidRDefault="005151DC" w:rsidP="005151DC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18DB9A4" w14:textId="595AA78B" w:rsidR="005151DC" w:rsidRPr="00C665CF" w:rsidRDefault="00FC21BF" w:rsidP="005151D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69</w:t>
            </w:r>
            <w:r w:rsidR="00E93433" w:rsidRPr="00C665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287</w:t>
            </w:r>
            <w:r w:rsidR="00E93433" w:rsidRPr="00C665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697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51784BF" w14:textId="24F84609" w:rsidR="005151DC" w:rsidRPr="00C665CF" w:rsidRDefault="00FC21BF" w:rsidP="005151D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61</w:t>
            </w:r>
            <w:r w:rsidR="005151DC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297</w:t>
            </w:r>
            <w:r w:rsidR="005151DC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860</w:t>
            </w:r>
          </w:p>
        </w:tc>
      </w:tr>
      <w:tr w:rsidR="005151DC" w:rsidRPr="00C665CF" w14:paraId="6273B32E" w14:textId="77777777" w:rsidTr="00DB310A">
        <w:tc>
          <w:tcPr>
            <w:tcW w:w="6408" w:type="dxa"/>
          </w:tcPr>
          <w:p w14:paraId="283550B0" w14:textId="77777777" w:rsidR="005151DC" w:rsidRPr="00C665CF" w:rsidRDefault="005151DC" w:rsidP="005151DC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0652B95" w14:textId="160F905E" w:rsidR="005151DC" w:rsidRPr="00C665CF" w:rsidRDefault="00FC21BF" w:rsidP="005151D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636</w:t>
            </w:r>
            <w:r w:rsidR="00E93433" w:rsidRPr="00C665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968</w:t>
            </w:r>
            <w:r w:rsidR="00E93433" w:rsidRPr="00C665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064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445BD15" w14:textId="73414F27" w:rsidR="005151DC" w:rsidRPr="00C665CF" w:rsidRDefault="00FC21BF" w:rsidP="005151D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593</w:t>
            </w:r>
            <w:r w:rsidR="005151DC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730</w:t>
            </w:r>
            <w:r w:rsidR="005151DC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954</w:t>
            </w:r>
          </w:p>
        </w:tc>
      </w:tr>
      <w:tr w:rsidR="005151DC" w:rsidRPr="00C665CF" w14:paraId="529DC34F" w14:textId="77777777" w:rsidTr="00DB310A">
        <w:tc>
          <w:tcPr>
            <w:tcW w:w="6408" w:type="dxa"/>
          </w:tcPr>
          <w:p w14:paraId="50CFBDFE" w14:textId="6FEBADA1" w:rsidR="005151DC" w:rsidRPr="00C665CF" w:rsidRDefault="00130FEA" w:rsidP="005151DC">
            <w:pPr>
              <w:tabs>
                <w:tab w:val="left" w:pos="540"/>
              </w:tabs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</w:rPr>
              <w:t>หัก</w:t>
            </w:r>
            <w:r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 </w:t>
            </w:r>
            <w:r w:rsidR="005151DC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ค่าเผื่อสินค้าเสื่อมสภาพและล้าสมัย</w:t>
            </w:r>
          </w:p>
        </w:tc>
        <w:tc>
          <w:tcPr>
            <w:tcW w:w="1584" w:type="dxa"/>
            <w:shd w:val="clear" w:color="auto" w:fill="FAFAFA"/>
          </w:tcPr>
          <w:p w14:paraId="4CB889BF" w14:textId="77777777" w:rsidR="005151DC" w:rsidRPr="00C665CF" w:rsidRDefault="005151DC" w:rsidP="005151D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</w:tcPr>
          <w:p w14:paraId="5E89415F" w14:textId="77777777" w:rsidR="005151DC" w:rsidRPr="00C665CF" w:rsidRDefault="005151DC" w:rsidP="005151D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5151DC" w:rsidRPr="00C665CF" w14:paraId="125022D9" w14:textId="77777777" w:rsidTr="00DB310A">
        <w:tc>
          <w:tcPr>
            <w:tcW w:w="6408" w:type="dxa"/>
          </w:tcPr>
          <w:p w14:paraId="095A99D3" w14:textId="6D173674" w:rsidR="005151DC" w:rsidRPr="00C665CF" w:rsidRDefault="005151DC" w:rsidP="005151DC">
            <w:pPr>
              <w:tabs>
                <w:tab w:val="left" w:pos="540"/>
              </w:tabs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</w:rPr>
            </w:pPr>
            <w:r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   </w:t>
            </w:r>
            <w:r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- </w:t>
            </w:r>
            <w:r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วัตถุดิบและวัสดุหีบห่อ</w:t>
            </w:r>
          </w:p>
        </w:tc>
        <w:tc>
          <w:tcPr>
            <w:tcW w:w="1584" w:type="dxa"/>
            <w:shd w:val="clear" w:color="auto" w:fill="FAFAFA"/>
          </w:tcPr>
          <w:p w14:paraId="73CBEB3F" w14:textId="5FBAFA01" w:rsidR="005151DC" w:rsidRPr="00C665CF" w:rsidRDefault="00E93433" w:rsidP="005151D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C665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(</w:t>
            </w:r>
            <w:r w:rsidR="00FC21BF"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</w:t>
            </w:r>
            <w:r w:rsidRPr="00C665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="00FC21BF"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558</w:t>
            </w:r>
            <w:r w:rsidRPr="00C665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="00FC21BF"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986</w:t>
            </w:r>
            <w:r w:rsidRPr="00C665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)</w:t>
            </w:r>
          </w:p>
        </w:tc>
        <w:tc>
          <w:tcPr>
            <w:tcW w:w="1584" w:type="dxa"/>
          </w:tcPr>
          <w:p w14:paraId="710CC78B" w14:textId="191F3031" w:rsidR="005151DC" w:rsidRPr="00C665CF" w:rsidRDefault="005151DC" w:rsidP="005151D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FC21BF"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FC21BF"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627</w:t>
            </w:r>
            <w:r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FC21BF"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971</w:t>
            </w:r>
            <w:r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5151DC" w:rsidRPr="00C665CF" w14:paraId="020EDA8A" w14:textId="77777777" w:rsidTr="00DB310A">
        <w:tc>
          <w:tcPr>
            <w:tcW w:w="6408" w:type="dxa"/>
          </w:tcPr>
          <w:p w14:paraId="2755A258" w14:textId="0B05C4F5" w:rsidR="005151DC" w:rsidRPr="00C665CF" w:rsidRDefault="005151DC" w:rsidP="005151DC">
            <w:pPr>
              <w:tabs>
                <w:tab w:val="left" w:pos="540"/>
              </w:tabs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</w:rPr>
            </w:pPr>
            <w:r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   </w:t>
            </w:r>
            <w:r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- </w:t>
            </w:r>
            <w:r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584" w:type="dxa"/>
            <w:shd w:val="clear" w:color="auto" w:fill="FAFAFA"/>
          </w:tcPr>
          <w:p w14:paraId="1B41D6B3" w14:textId="1C03F0CC" w:rsidR="005151DC" w:rsidRPr="00C665CF" w:rsidRDefault="00E93433" w:rsidP="005151D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C665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(</w:t>
            </w:r>
            <w:r w:rsidR="00FC21BF"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378</w:t>
            </w:r>
            <w:r w:rsidRPr="00C665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="00FC21BF"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035</w:t>
            </w:r>
            <w:r w:rsidRPr="00C665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)</w:t>
            </w:r>
          </w:p>
        </w:tc>
        <w:tc>
          <w:tcPr>
            <w:tcW w:w="1584" w:type="dxa"/>
          </w:tcPr>
          <w:p w14:paraId="47D64481" w14:textId="33517E10" w:rsidR="005151DC" w:rsidRPr="00C665CF" w:rsidRDefault="005151DC" w:rsidP="005151D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FC21BF"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350</w:t>
            </w:r>
            <w:r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FC21BF"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261</w:t>
            </w:r>
            <w:r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5151DC" w:rsidRPr="00C665CF" w14:paraId="0D2894BB" w14:textId="77777777" w:rsidTr="00DB310A">
        <w:tc>
          <w:tcPr>
            <w:tcW w:w="6408" w:type="dxa"/>
          </w:tcPr>
          <w:p w14:paraId="0EE2932A" w14:textId="3746926B" w:rsidR="005151DC" w:rsidRPr="00C665CF" w:rsidRDefault="005151DC" w:rsidP="005151DC">
            <w:pPr>
              <w:tabs>
                <w:tab w:val="left" w:pos="540"/>
              </w:tabs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</w:rPr>
            </w:pPr>
            <w:r w:rsidRPr="00C665CF">
              <w:rPr>
                <w:rFonts w:ascii="Browallia New" w:eastAsia="Arial Unicode MS" w:hAnsi="Browallia New" w:cs="Browallia New"/>
                <w:sz w:val="26"/>
                <w:szCs w:val="26"/>
                <w:lang w:val="en-GB" w:eastAsia="ja-JP"/>
              </w:rPr>
              <w:t xml:space="preserve">   - </w:t>
            </w:r>
            <w:r w:rsidRPr="00C665C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ja-JP"/>
              </w:rPr>
              <w:t>สินค้าสำเร็จรูป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5345A20" w14:textId="7D4129B1" w:rsidR="005151DC" w:rsidRPr="00C665CF" w:rsidRDefault="00E93433" w:rsidP="005151D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C665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(</w:t>
            </w:r>
            <w:r w:rsidR="00FC21BF"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46</w:t>
            </w:r>
            <w:r w:rsidRPr="00C665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="00FC21BF"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379</w:t>
            </w:r>
            <w:r w:rsidRPr="00C665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4723A04" w14:textId="6096E82D" w:rsidR="005151DC" w:rsidRPr="00C665CF" w:rsidRDefault="005151DC" w:rsidP="005151D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FC21BF"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85</w:t>
            </w:r>
            <w:r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FC21BF"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127</w:t>
            </w:r>
            <w:r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5151DC" w:rsidRPr="00C665CF" w14:paraId="58579BF1" w14:textId="77777777" w:rsidTr="00DB310A">
        <w:tc>
          <w:tcPr>
            <w:tcW w:w="6408" w:type="dxa"/>
          </w:tcPr>
          <w:p w14:paraId="68DE8546" w14:textId="3C807D63" w:rsidR="005151DC" w:rsidRPr="00C665CF" w:rsidRDefault="005151DC" w:rsidP="005151DC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สินค้าคงเหลือ </w:t>
            </w:r>
            <w:r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ABC93D" w14:textId="5F60F5F5" w:rsidR="005151DC" w:rsidRPr="00C665CF" w:rsidRDefault="00FC21BF" w:rsidP="005151D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633</w:t>
            </w:r>
            <w:r w:rsidR="00E93433" w:rsidRPr="00C665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984</w:t>
            </w:r>
            <w:r w:rsidR="00E93433" w:rsidRPr="00C665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664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853F7D6" w14:textId="435A0650" w:rsidR="005151DC" w:rsidRPr="00C665CF" w:rsidRDefault="00FC21BF" w:rsidP="005151D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590</w:t>
            </w:r>
            <w:r w:rsidR="005151DC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667</w:t>
            </w:r>
            <w:r w:rsidR="005151DC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595</w:t>
            </w:r>
          </w:p>
        </w:tc>
      </w:tr>
      <w:bookmarkEnd w:id="11"/>
    </w:tbl>
    <w:p w14:paraId="3406462B" w14:textId="77777777" w:rsidR="001E6DA8" w:rsidRPr="00C665CF" w:rsidRDefault="001E6DA8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E6DA8" w:rsidRPr="00C665CF" w14:paraId="7E8267B7" w14:textId="77777777" w:rsidTr="00F06F6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FBE9C63" w14:textId="5BA21696" w:rsidR="001E6DA8" w:rsidRPr="00C665CF" w:rsidRDefault="00FC21BF" w:rsidP="00F06F6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C21B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1E6DA8" w:rsidRPr="00C665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E6DA8" w:rsidRPr="00C665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เงินให้กู้ยืมแก่พนักงาน</w:t>
            </w:r>
          </w:p>
        </w:tc>
      </w:tr>
    </w:tbl>
    <w:p w14:paraId="6BD1CB18" w14:textId="77777777" w:rsidR="001E6DA8" w:rsidRPr="00C665CF" w:rsidRDefault="001E6DA8" w:rsidP="001E6DA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A693C0C" w14:textId="0CB96722" w:rsidR="001E6DA8" w:rsidRPr="00C665CF" w:rsidRDefault="001E6DA8" w:rsidP="001E6DA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665C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</w:t>
      </w:r>
      <w:r w:rsidRPr="00C665C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เปลี่ยนแปลง</w:t>
      </w:r>
      <w:r w:rsidRPr="00C665C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ของเงินให้กู้ยืมแก่พนักงานในระหว่าง</w:t>
      </w:r>
      <w:r w:rsidR="003240F3" w:rsidRPr="00C665C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งวด</w:t>
      </w:r>
      <w:r w:rsidRPr="00C665C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สามารถแสดงได้ดังนี้</w:t>
      </w:r>
    </w:p>
    <w:p w14:paraId="62317A97" w14:textId="77777777" w:rsidR="001E6DA8" w:rsidRPr="00C665CF" w:rsidRDefault="001E6DA8" w:rsidP="001E6DA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7992"/>
        <w:gridCol w:w="1584"/>
      </w:tblGrid>
      <w:tr w:rsidR="00331CC6" w:rsidRPr="00C665CF" w14:paraId="2C0AA551" w14:textId="77777777" w:rsidTr="00DB310A">
        <w:trPr>
          <w:trHeight w:val="312"/>
        </w:trPr>
        <w:tc>
          <w:tcPr>
            <w:tcW w:w="7992" w:type="dxa"/>
            <w:vAlign w:val="bottom"/>
          </w:tcPr>
          <w:p w14:paraId="1693308C" w14:textId="77777777" w:rsidR="00331CC6" w:rsidRPr="00C665CF" w:rsidRDefault="00331CC6" w:rsidP="00331CC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7BA2ADA" w14:textId="6715D6A3" w:rsidR="00331CC6" w:rsidRPr="00C665CF" w:rsidRDefault="00331CC6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FC21BF" w:rsidRPr="00FC21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</w:tr>
      <w:tr w:rsidR="00331CC6" w:rsidRPr="00C665CF" w14:paraId="4103B087" w14:textId="77777777" w:rsidTr="00DB310A">
        <w:trPr>
          <w:trHeight w:val="312"/>
        </w:trPr>
        <w:tc>
          <w:tcPr>
            <w:tcW w:w="7992" w:type="dxa"/>
            <w:vAlign w:val="bottom"/>
          </w:tcPr>
          <w:p w14:paraId="3DE348AA" w14:textId="77777777" w:rsidR="00331CC6" w:rsidRPr="00C665CF" w:rsidRDefault="00331CC6" w:rsidP="00331CC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36767BD" w14:textId="77777777" w:rsidR="00331CC6" w:rsidRPr="00C665CF" w:rsidRDefault="00331CC6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331CC6" w:rsidRPr="00C665CF" w14:paraId="15ABD4D4" w14:textId="77777777" w:rsidTr="00DB310A">
        <w:trPr>
          <w:trHeight w:val="302"/>
        </w:trPr>
        <w:tc>
          <w:tcPr>
            <w:tcW w:w="7992" w:type="dxa"/>
            <w:vAlign w:val="bottom"/>
          </w:tcPr>
          <w:p w14:paraId="4597EFFA" w14:textId="77777777" w:rsidR="00331CC6" w:rsidRPr="00C665CF" w:rsidRDefault="00331CC6" w:rsidP="00331CC6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0DE27DA" w14:textId="77777777" w:rsidR="00331CC6" w:rsidRPr="00C665CF" w:rsidRDefault="00331CC6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331CC6" w:rsidRPr="00C665CF" w14:paraId="17645B45" w14:textId="77777777" w:rsidTr="00DB310A">
        <w:trPr>
          <w:trHeight w:val="302"/>
        </w:trPr>
        <w:tc>
          <w:tcPr>
            <w:tcW w:w="7992" w:type="dxa"/>
          </w:tcPr>
          <w:p w14:paraId="7C107B97" w14:textId="0E782B22" w:rsidR="00331CC6" w:rsidRPr="00C665CF" w:rsidRDefault="00331CC6" w:rsidP="00331CC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C665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ยอดคงเหลือต้นงวด</w:t>
            </w:r>
            <w:r w:rsidR="00C83F99" w:rsidRPr="00C665C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83F99" w:rsidRPr="00C665C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(ตรวจสอบแล้ว)</w:t>
            </w:r>
            <w:r w:rsidR="00C83F99" w:rsidRPr="00C665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</w:tcPr>
          <w:p w14:paraId="1F624100" w14:textId="73D3F7BA" w:rsidR="00331CC6" w:rsidRPr="00C665CF" w:rsidRDefault="00FC21BF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43</w:t>
            </w:r>
            <w:r w:rsidR="00F42EB7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253</w:t>
            </w:r>
            <w:r w:rsidR="00F42EB7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697</w:t>
            </w:r>
          </w:p>
        </w:tc>
      </w:tr>
      <w:tr w:rsidR="00331CC6" w:rsidRPr="00C665CF" w14:paraId="117D3B30" w14:textId="77777777" w:rsidTr="00DB310A">
        <w:trPr>
          <w:trHeight w:val="292"/>
        </w:trPr>
        <w:tc>
          <w:tcPr>
            <w:tcW w:w="7992" w:type="dxa"/>
          </w:tcPr>
          <w:p w14:paraId="000E1760" w14:textId="77777777" w:rsidR="00331CC6" w:rsidRPr="00C665CF" w:rsidRDefault="00331CC6" w:rsidP="00331CC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C665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ให้กู้ยืมเพิ่มขึ้น</w:t>
            </w:r>
          </w:p>
        </w:tc>
        <w:tc>
          <w:tcPr>
            <w:tcW w:w="1584" w:type="dxa"/>
            <w:shd w:val="clear" w:color="auto" w:fill="FAFAFA"/>
          </w:tcPr>
          <w:p w14:paraId="37A35EEB" w14:textId="67845C24" w:rsidR="00331CC6" w:rsidRPr="00C665CF" w:rsidRDefault="00FC21BF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164</w:t>
            </w:r>
            <w:r w:rsidR="00D87728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612</w:t>
            </w:r>
            <w:r w:rsidR="00D87728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</w:tr>
      <w:tr w:rsidR="00331CC6" w:rsidRPr="00C665CF" w14:paraId="1F1F6281" w14:textId="77777777" w:rsidTr="00DB310A">
        <w:trPr>
          <w:trHeight w:val="302"/>
        </w:trPr>
        <w:tc>
          <w:tcPr>
            <w:tcW w:w="7992" w:type="dxa"/>
          </w:tcPr>
          <w:p w14:paraId="0C544B13" w14:textId="77777777" w:rsidR="00331CC6" w:rsidRPr="00C665CF" w:rsidRDefault="00331CC6" w:rsidP="00331CC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</w:pPr>
            <w:r w:rsidRPr="00C665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รับชำระคืนระหว่างงวด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8D0D8F1" w14:textId="6F18B29C" w:rsidR="00331CC6" w:rsidRPr="00C665CF" w:rsidRDefault="00D87728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FC21BF"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29</w:t>
            </w:r>
            <w:r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FC21BF"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393</w:t>
            </w:r>
            <w:r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FC21BF"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881</w:t>
            </w:r>
            <w:r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331CC6" w:rsidRPr="00C665CF" w14:paraId="48F6A5AD" w14:textId="77777777" w:rsidTr="00DB310A">
        <w:trPr>
          <w:trHeight w:val="302"/>
        </w:trPr>
        <w:tc>
          <w:tcPr>
            <w:tcW w:w="7992" w:type="dxa"/>
          </w:tcPr>
          <w:p w14:paraId="1212B73F" w14:textId="755358AF" w:rsidR="00331CC6" w:rsidRPr="00C665CF" w:rsidRDefault="00331CC6" w:rsidP="00331CC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C665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ยอดคงเหลือปลายงวด</w:t>
            </w:r>
            <w:r w:rsidR="00C83F99" w:rsidRPr="00C665C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83F99" w:rsidRPr="00C665C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0CB131" w14:textId="51B8E6FB" w:rsidR="00331CC6" w:rsidRPr="00C665CF" w:rsidRDefault="00FC21BF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FC21B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178</w:t>
            </w:r>
            <w:r w:rsidR="006B6C28" w:rsidRPr="00C665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471</w:t>
            </w:r>
            <w:r w:rsidR="006B6C28" w:rsidRPr="00C665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816</w:t>
            </w:r>
          </w:p>
        </w:tc>
      </w:tr>
    </w:tbl>
    <w:p w14:paraId="393EC7DF" w14:textId="64686879" w:rsidR="001E6DA8" w:rsidRPr="00C665CF" w:rsidRDefault="001E6DA8" w:rsidP="001E6DA8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14:paraId="127E66DA" w14:textId="70DD5102" w:rsidR="00B66C4F" w:rsidRPr="00C665CF" w:rsidRDefault="00B66C4F" w:rsidP="00B66C4F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</w:pPr>
      <w:r w:rsidRPr="00C665CF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cs/>
          <w:lang w:val="en-GB"/>
        </w:rPr>
        <w:t>เงินให้กู้ยืมแก่พนักงานมีอัตราดอกเบี้ยร้อยละ</w:t>
      </w:r>
      <w:r w:rsidRPr="00C665CF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lang w:val="en-GB"/>
        </w:rPr>
        <w:t xml:space="preserve"> </w:t>
      </w:r>
      <w:r w:rsidR="00FC21BF" w:rsidRPr="00FC21BF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lang w:val="en-GB"/>
        </w:rPr>
        <w:t>1</w:t>
      </w:r>
      <w:r w:rsidR="00D87728" w:rsidRPr="00C665CF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lang w:val="en-GB"/>
        </w:rPr>
        <w:t>.</w:t>
      </w:r>
      <w:r w:rsidR="00FC21BF" w:rsidRPr="00FC21BF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lang w:val="en-GB"/>
        </w:rPr>
        <w:t>00</w:t>
      </w:r>
      <w:r w:rsidRPr="00C665CF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lang w:val="en-GB"/>
        </w:rPr>
        <w:t xml:space="preserve"> </w:t>
      </w:r>
      <w:r w:rsidR="0089621F" w:rsidRPr="00C665CF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lang w:val="en-GB"/>
        </w:rPr>
        <w:t>-</w:t>
      </w:r>
      <w:r w:rsidRPr="00C665CF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lang w:val="en-GB"/>
        </w:rPr>
        <w:t xml:space="preserve"> </w:t>
      </w:r>
      <w:r w:rsidR="00FC21BF" w:rsidRPr="00FC21BF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lang w:val="en-GB"/>
        </w:rPr>
        <w:t>1</w:t>
      </w:r>
      <w:r w:rsidR="00D87728" w:rsidRPr="00C665CF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lang w:val="en-GB"/>
        </w:rPr>
        <w:t>.</w:t>
      </w:r>
      <w:r w:rsidR="00FC21BF" w:rsidRPr="00FC21BF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lang w:val="en-GB"/>
        </w:rPr>
        <w:t>50</w:t>
      </w:r>
      <w:r w:rsidRPr="00C665CF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lang w:val="en-GB"/>
        </w:rPr>
        <w:t xml:space="preserve"> </w:t>
      </w:r>
      <w:r w:rsidRPr="00C665CF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cs/>
          <w:lang w:val="en-GB"/>
        </w:rPr>
        <w:t>ต่อปี</w:t>
      </w:r>
      <w:r w:rsidRPr="00C665CF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lang w:val="en-GB"/>
        </w:rPr>
        <w:t xml:space="preserve"> (</w:t>
      </w:r>
      <w:r w:rsidR="00FC21BF" w:rsidRPr="00FC21BF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lang w:val="en-GB"/>
        </w:rPr>
        <w:t>31</w:t>
      </w:r>
      <w:r w:rsidRPr="00C665CF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lang w:val="en-GB"/>
        </w:rPr>
        <w:t xml:space="preserve"> </w:t>
      </w:r>
      <w:r w:rsidRPr="00C665CF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cs/>
          <w:lang w:val="en-GB"/>
        </w:rPr>
        <w:t>มีนาคม พ.ศ.</w:t>
      </w:r>
      <w:r w:rsidRPr="00C665CF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lang w:val="en-GB"/>
        </w:rPr>
        <w:t xml:space="preserve"> </w:t>
      </w:r>
      <w:r w:rsidR="00FC21BF" w:rsidRPr="00FC21BF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lang w:val="en-GB"/>
        </w:rPr>
        <w:t>2566</w:t>
      </w:r>
      <w:r w:rsidRPr="00C665CF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lang w:val="en-GB"/>
        </w:rPr>
        <w:t xml:space="preserve"> : </w:t>
      </w:r>
      <w:r w:rsidRPr="00C665CF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cs/>
          <w:lang w:val="en-GB"/>
        </w:rPr>
        <w:t xml:space="preserve">ร้อยละ </w:t>
      </w:r>
      <w:r w:rsidR="00FC21BF" w:rsidRPr="00FC21BF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lang w:val="en-GB"/>
        </w:rPr>
        <w:t>1</w:t>
      </w:r>
      <w:r w:rsidR="00544EDB" w:rsidRPr="00C665CF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lang w:val="en-GB"/>
        </w:rPr>
        <w:t>.</w:t>
      </w:r>
      <w:r w:rsidR="00FC21BF" w:rsidRPr="00FC21BF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lang w:val="en-GB"/>
        </w:rPr>
        <w:t>00</w:t>
      </w:r>
      <w:r w:rsidR="00544EDB" w:rsidRPr="00C665CF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lang w:val="en-GB"/>
        </w:rPr>
        <w:t xml:space="preserve"> </w:t>
      </w:r>
      <w:r w:rsidRPr="00C665CF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cs/>
          <w:lang w:val="en-GB"/>
        </w:rPr>
        <w:t>ต่อปี)</w:t>
      </w:r>
      <w:r w:rsidRPr="00C665CF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lang w:val="en-GB"/>
        </w:rPr>
        <w:t xml:space="preserve"> </w:t>
      </w:r>
      <w:r w:rsidRPr="00C665CF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cs/>
          <w:lang w:val="en-GB"/>
        </w:rPr>
        <w:t>โดยมีกำหนดจ่ายชำระคืน</w:t>
      </w:r>
      <w:r w:rsidRPr="00C665C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ระหว่าง </w:t>
      </w:r>
      <w:r w:rsidR="00FC21BF" w:rsidRPr="00FC21BF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1</w:t>
      </w:r>
      <w:r w:rsidRPr="00C665C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เดือน ถึง</w:t>
      </w:r>
      <w:r w:rsidRPr="00C665CF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="00FC21BF" w:rsidRPr="00FC21BF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3</w:t>
      </w:r>
      <w:r w:rsidRPr="00C665C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ปี</w:t>
      </w:r>
      <w:r w:rsidRPr="00C665CF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(</w:t>
      </w:r>
      <w:r w:rsidR="00FC21BF" w:rsidRPr="00FC21BF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31</w:t>
      </w:r>
      <w:r w:rsidRPr="00C665CF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Pr="00C665C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มีนาคม พ.ศ.</w:t>
      </w:r>
      <w:r w:rsidRPr="00C665CF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="00FC21BF" w:rsidRPr="00FC21BF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2566</w:t>
      </w:r>
      <w:r w:rsidRPr="00C665CF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:</w:t>
      </w:r>
      <w:r w:rsidRPr="00C665C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</w:t>
      </w:r>
      <w:r w:rsidR="00FC21BF" w:rsidRPr="00FC21BF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1</w:t>
      </w:r>
      <w:r w:rsidR="00A51198" w:rsidRPr="00C665C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เดือน ถึง</w:t>
      </w:r>
      <w:r w:rsidR="00A51198" w:rsidRPr="00C665CF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="00FC21BF" w:rsidRPr="00FC21BF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3</w:t>
      </w:r>
      <w:r w:rsidRPr="00C665CF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Pr="00C665C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ปี)</w:t>
      </w:r>
    </w:p>
    <w:p w14:paraId="1D690E72" w14:textId="665B740D" w:rsidR="000C6B30" w:rsidRPr="00C665CF" w:rsidRDefault="00331CC6" w:rsidP="001E6DA8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  <w:r w:rsidRPr="00C665C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br w:type="page"/>
      </w:r>
    </w:p>
    <w:p w14:paraId="7E25CD16" w14:textId="77777777" w:rsidR="001E6DA8" w:rsidRPr="00C665CF" w:rsidRDefault="001E6DA8" w:rsidP="001E6DA8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  <w:r w:rsidRPr="00C665C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เงินให้กู้ยืมแก่พนักงานสามารถวิเคราะห์ได้ดังนี้</w:t>
      </w:r>
    </w:p>
    <w:p w14:paraId="0B39B6BD" w14:textId="77777777" w:rsidR="001E6DA8" w:rsidRPr="00C665CF" w:rsidRDefault="001E6DA8" w:rsidP="001E6DA8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408"/>
        <w:gridCol w:w="1584"/>
        <w:gridCol w:w="1584"/>
      </w:tblGrid>
      <w:tr w:rsidR="00331CC6" w:rsidRPr="00C665CF" w14:paraId="7F6BACB4" w14:textId="77777777" w:rsidTr="00B66C4F">
        <w:tc>
          <w:tcPr>
            <w:tcW w:w="6408" w:type="dxa"/>
            <w:vAlign w:val="bottom"/>
          </w:tcPr>
          <w:p w14:paraId="402419F2" w14:textId="77777777" w:rsidR="00331CC6" w:rsidRPr="00C665CF" w:rsidRDefault="00331CC6" w:rsidP="00331CC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0435FA" w14:textId="5D499785" w:rsidR="00331CC6" w:rsidRPr="00C665CF" w:rsidRDefault="00331CC6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978239" w14:textId="3ABAFBC8" w:rsidR="00331CC6" w:rsidRPr="00C665CF" w:rsidRDefault="00331CC6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ตรวจสอบแล้ว</w:t>
            </w:r>
          </w:p>
        </w:tc>
      </w:tr>
      <w:tr w:rsidR="00331CC6" w:rsidRPr="00C665CF" w14:paraId="465CA7F3" w14:textId="77777777" w:rsidTr="00B66C4F">
        <w:tc>
          <w:tcPr>
            <w:tcW w:w="6408" w:type="dxa"/>
            <w:vAlign w:val="bottom"/>
          </w:tcPr>
          <w:p w14:paraId="76960AD1" w14:textId="77777777" w:rsidR="00331CC6" w:rsidRPr="00C665CF" w:rsidRDefault="00331CC6" w:rsidP="00331CC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529E211" w14:textId="6BC06482" w:rsidR="00331CC6" w:rsidRPr="00C665CF" w:rsidRDefault="00FC21BF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FC21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4E5C68"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4E5C68"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2D2A6FA" w14:textId="080BA0EA" w:rsidR="00331CC6" w:rsidRPr="00C665CF" w:rsidRDefault="00FC21BF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FC21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331CC6"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331CC6"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มีนาคม</w:t>
            </w:r>
          </w:p>
        </w:tc>
      </w:tr>
      <w:tr w:rsidR="00331CC6" w:rsidRPr="00C665CF" w14:paraId="7E807D9F" w14:textId="77777777" w:rsidTr="00B66C4F">
        <w:tc>
          <w:tcPr>
            <w:tcW w:w="6408" w:type="dxa"/>
            <w:vAlign w:val="bottom"/>
          </w:tcPr>
          <w:p w14:paraId="60CD7A16" w14:textId="77777777" w:rsidR="00331CC6" w:rsidRPr="00C665CF" w:rsidRDefault="00331CC6" w:rsidP="00331CC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5D19235" w14:textId="5DFA88AD" w:rsidR="00331CC6" w:rsidRPr="00C665CF" w:rsidRDefault="00331CC6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FC21BF" w:rsidRPr="00FC21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3E2CA88" w14:textId="2130A388" w:rsidR="00331CC6" w:rsidRPr="00C665CF" w:rsidRDefault="00331CC6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FC21BF" w:rsidRPr="00FC21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</w:tr>
      <w:tr w:rsidR="00331CC6" w:rsidRPr="00C665CF" w14:paraId="68D6026A" w14:textId="77777777" w:rsidTr="00B66C4F">
        <w:tc>
          <w:tcPr>
            <w:tcW w:w="6408" w:type="dxa"/>
            <w:vAlign w:val="bottom"/>
          </w:tcPr>
          <w:p w14:paraId="22604223" w14:textId="77777777" w:rsidR="00331CC6" w:rsidRPr="00C665CF" w:rsidRDefault="00331CC6" w:rsidP="00331CC6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D5F87A" w14:textId="77777777" w:rsidR="00331CC6" w:rsidRPr="00C665CF" w:rsidRDefault="00331CC6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AA5043" w14:textId="77777777" w:rsidR="00331CC6" w:rsidRPr="00C665CF" w:rsidRDefault="00331CC6" w:rsidP="00331CC6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331CC6" w:rsidRPr="00C665CF" w14:paraId="2461E23C" w14:textId="77777777" w:rsidTr="00B66C4F">
        <w:tc>
          <w:tcPr>
            <w:tcW w:w="6408" w:type="dxa"/>
            <w:vAlign w:val="bottom"/>
          </w:tcPr>
          <w:p w14:paraId="752781CF" w14:textId="77777777" w:rsidR="00331CC6" w:rsidRPr="00C665CF" w:rsidRDefault="00331CC6" w:rsidP="00B66C4F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ABD239" w14:textId="77777777" w:rsidR="00331CC6" w:rsidRPr="00C665CF" w:rsidRDefault="00331CC6" w:rsidP="00331CC6">
            <w:pPr>
              <w:spacing w:before="10" w:after="10"/>
              <w:ind w:left="540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5AC7719" w14:textId="77777777" w:rsidR="00331CC6" w:rsidRPr="00C665CF" w:rsidRDefault="00331CC6" w:rsidP="00331CC6">
            <w:pPr>
              <w:spacing w:before="10" w:after="10"/>
              <w:ind w:left="540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A51198" w:rsidRPr="00C665CF" w14:paraId="35F6F5D9" w14:textId="77777777" w:rsidTr="00436A55">
        <w:tc>
          <w:tcPr>
            <w:tcW w:w="6408" w:type="dxa"/>
          </w:tcPr>
          <w:p w14:paraId="5A30DDB4" w14:textId="0D9FBCC4" w:rsidR="00A51198" w:rsidRPr="00C665CF" w:rsidRDefault="00A51198" w:rsidP="00A51198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bookmarkStart w:id="12" w:name="OLE_LINK10"/>
            <w:r w:rsidRPr="00C665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ส่วนที่ถึงกำหนดรับชำระภายในหนึ่งปี</w:t>
            </w:r>
          </w:p>
        </w:tc>
        <w:tc>
          <w:tcPr>
            <w:tcW w:w="1584" w:type="dxa"/>
            <w:shd w:val="clear" w:color="auto" w:fill="FAFAFA"/>
          </w:tcPr>
          <w:p w14:paraId="1FB62E4A" w14:textId="3C31F107" w:rsidR="00A51198" w:rsidRPr="00C665CF" w:rsidRDefault="00FC21BF" w:rsidP="00A5119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FC21B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72</w:t>
            </w:r>
            <w:r w:rsidR="00811FFC" w:rsidRPr="00C665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431</w:t>
            </w:r>
            <w:r w:rsidR="00811FFC" w:rsidRPr="00C665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147</w:t>
            </w:r>
          </w:p>
        </w:tc>
        <w:tc>
          <w:tcPr>
            <w:tcW w:w="1584" w:type="dxa"/>
          </w:tcPr>
          <w:p w14:paraId="2B1A95F1" w14:textId="208FFDA7" w:rsidR="00A51198" w:rsidRPr="00C665CF" w:rsidRDefault="00FC21BF" w:rsidP="00A5119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32</w:t>
            </w:r>
            <w:r w:rsidR="00A51198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711</w:t>
            </w:r>
            <w:r w:rsidR="00A51198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779</w:t>
            </w:r>
          </w:p>
        </w:tc>
      </w:tr>
      <w:tr w:rsidR="00A51198" w:rsidRPr="00C665CF" w14:paraId="48BB9F3B" w14:textId="77777777" w:rsidTr="00436A55">
        <w:tc>
          <w:tcPr>
            <w:tcW w:w="6408" w:type="dxa"/>
          </w:tcPr>
          <w:p w14:paraId="5E42619E" w14:textId="2388DC7C" w:rsidR="00A51198" w:rsidRPr="00C665CF" w:rsidRDefault="00A51198" w:rsidP="00A51198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</w:pPr>
            <w:r w:rsidRPr="00C665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ส่วนที่ถึงกำหนดรับชำระเกินกว่าหนึ่งปี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3A7D7CB" w14:textId="353C1CF7" w:rsidR="00A51198" w:rsidRPr="00C665CF" w:rsidRDefault="00FC21BF" w:rsidP="00A5119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FC21B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106</w:t>
            </w:r>
            <w:r w:rsidR="00F84B7E" w:rsidRPr="00C665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040</w:t>
            </w:r>
            <w:r w:rsidR="00F84B7E" w:rsidRPr="00C665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669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90E6814" w14:textId="728A679D" w:rsidR="00A51198" w:rsidRPr="00C665CF" w:rsidRDefault="00FC21BF" w:rsidP="00A5119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10</w:t>
            </w:r>
            <w:r w:rsidR="00A51198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541</w:t>
            </w:r>
            <w:r w:rsidR="00A51198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918</w:t>
            </w:r>
          </w:p>
        </w:tc>
      </w:tr>
      <w:tr w:rsidR="00A51198" w:rsidRPr="00C665CF" w14:paraId="127FAA98" w14:textId="77777777" w:rsidTr="00436A55">
        <w:tc>
          <w:tcPr>
            <w:tcW w:w="6408" w:type="dxa"/>
          </w:tcPr>
          <w:p w14:paraId="60D87DB6" w14:textId="77777777" w:rsidR="00A51198" w:rsidRPr="00C665CF" w:rsidRDefault="00A51198" w:rsidP="00A51198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5BA2CE" w14:textId="2E728924" w:rsidR="00A51198" w:rsidRPr="00C665CF" w:rsidRDefault="00FC21BF" w:rsidP="00A5119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FC21B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178</w:t>
            </w:r>
            <w:r w:rsidR="006B6C28" w:rsidRPr="00C665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471</w:t>
            </w:r>
            <w:r w:rsidR="006B6C28" w:rsidRPr="00C665C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816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81A410" w14:textId="5A42F2A9" w:rsidR="00A51198" w:rsidRPr="00C665CF" w:rsidRDefault="00FC21BF" w:rsidP="00A51198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43</w:t>
            </w:r>
            <w:r w:rsidR="00A51198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253</w:t>
            </w:r>
            <w:r w:rsidR="00A51198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697</w:t>
            </w:r>
          </w:p>
        </w:tc>
      </w:tr>
      <w:bookmarkEnd w:id="12"/>
    </w:tbl>
    <w:p w14:paraId="46C04636" w14:textId="77777777" w:rsidR="001E6DA8" w:rsidRPr="00C665CF" w:rsidRDefault="001E6DA8" w:rsidP="001E6DA8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p w14:paraId="595259E9" w14:textId="6F0D4D43" w:rsidR="001E6DA8" w:rsidRPr="00C665CF" w:rsidRDefault="001E6DA8" w:rsidP="001E6DA8">
      <w:pPr>
        <w:jc w:val="thaiDistribute"/>
        <w:rPr>
          <w:rFonts w:ascii="Browallia New" w:eastAsia="Arial Unicode MS" w:hAnsi="Browallia New" w:cs="Browallia New"/>
          <w:snapToGrid w:val="0"/>
          <w:spacing w:val="-9"/>
          <w:sz w:val="26"/>
          <w:szCs w:val="26"/>
          <w:lang w:val="en-GB"/>
        </w:rPr>
      </w:pPr>
      <w:r w:rsidRPr="00C665CF">
        <w:rPr>
          <w:rFonts w:ascii="Browallia New" w:eastAsia="Arial Unicode MS" w:hAnsi="Browallia New" w:cs="Browallia New"/>
          <w:snapToGrid w:val="0"/>
          <w:spacing w:val="-9"/>
          <w:sz w:val="26"/>
          <w:szCs w:val="26"/>
          <w:cs/>
          <w:lang w:val="en-GB"/>
        </w:rPr>
        <w:t>บริษัทไม่ม</w:t>
      </w:r>
      <w:r w:rsidR="00565C5D" w:rsidRPr="00C665CF">
        <w:rPr>
          <w:rFonts w:ascii="Browallia New" w:eastAsia="Arial Unicode MS" w:hAnsi="Browallia New" w:cs="Browallia New"/>
          <w:snapToGrid w:val="0"/>
          <w:spacing w:val="-9"/>
          <w:sz w:val="26"/>
          <w:szCs w:val="26"/>
          <w:cs/>
          <w:lang w:val="en-GB"/>
        </w:rPr>
        <w:t>ียอด</w:t>
      </w:r>
      <w:r w:rsidRPr="00C665CF">
        <w:rPr>
          <w:rFonts w:ascii="Browallia New" w:eastAsia="Arial Unicode MS" w:hAnsi="Browallia New" w:cs="Browallia New"/>
          <w:snapToGrid w:val="0"/>
          <w:spacing w:val="-9"/>
          <w:sz w:val="26"/>
          <w:szCs w:val="26"/>
          <w:cs/>
          <w:lang w:val="en-GB"/>
        </w:rPr>
        <w:t>ค่าเผื่อผลขาดทุนสำหรับเงินให้กู้ยืมแก่พนักงานสำหรับ</w:t>
      </w:r>
      <w:r w:rsidR="00226CF8" w:rsidRPr="00C665CF">
        <w:rPr>
          <w:rFonts w:ascii="Browallia New" w:eastAsia="Arial Unicode MS" w:hAnsi="Browallia New" w:cs="Browallia New"/>
          <w:snapToGrid w:val="0"/>
          <w:spacing w:val="-9"/>
          <w:sz w:val="26"/>
          <w:szCs w:val="26"/>
          <w:cs/>
          <w:lang w:val="en-GB"/>
        </w:rPr>
        <w:t>งวด</w:t>
      </w:r>
      <w:r w:rsidRPr="00C665CF">
        <w:rPr>
          <w:rFonts w:ascii="Browallia New" w:eastAsia="Arial Unicode MS" w:hAnsi="Browallia New" w:cs="Browallia New"/>
          <w:snapToGrid w:val="0"/>
          <w:spacing w:val="-9"/>
          <w:sz w:val="26"/>
          <w:szCs w:val="26"/>
          <w:cs/>
          <w:lang w:val="en-GB"/>
        </w:rPr>
        <w:t xml:space="preserve">สิ้นสุดวันที่ </w:t>
      </w:r>
      <w:r w:rsidR="00FC21BF" w:rsidRPr="00FC21BF">
        <w:rPr>
          <w:rFonts w:ascii="Browallia New" w:eastAsia="Arial Unicode MS" w:hAnsi="Browallia New" w:cs="Browallia New"/>
          <w:snapToGrid w:val="0"/>
          <w:spacing w:val="-9"/>
          <w:sz w:val="26"/>
          <w:szCs w:val="26"/>
          <w:lang w:val="en-GB"/>
        </w:rPr>
        <w:t>30</w:t>
      </w:r>
      <w:r w:rsidR="004E5C68" w:rsidRPr="00C665CF">
        <w:rPr>
          <w:rFonts w:ascii="Browallia New" w:eastAsia="Arial Unicode MS" w:hAnsi="Browallia New" w:cs="Browallia New"/>
          <w:snapToGrid w:val="0"/>
          <w:spacing w:val="-9"/>
          <w:sz w:val="26"/>
          <w:szCs w:val="26"/>
          <w:lang w:val="en-GB"/>
        </w:rPr>
        <w:t xml:space="preserve"> </w:t>
      </w:r>
      <w:r w:rsidR="004E5C68" w:rsidRPr="00C665CF">
        <w:rPr>
          <w:rFonts w:ascii="Browallia New" w:eastAsia="Arial Unicode MS" w:hAnsi="Browallia New" w:cs="Browallia New"/>
          <w:snapToGrid w:val="0"/>
          <w:spacing w:val="-9"/>
          <w:sz w:val="26"/>
          <w:szCs w:val="26"/>
          <w:cs/>
          <w:lang w:val="en-GB"/>
        </w:rPr>
        <w:t>มิถุนายน</w:t>
      </w:r>
      <w:r w:rsidRPr="00C665CF">
        <w:rPr>
          <w:rFonts w:ascii="Browallia New" w:eastAsia="Arial Unicode MS" w:hAnsi="Browallia New" w:cs="Browallia New"/>
          <w:snapToGrid w:val="0"/>
          <w:spacing w:val="-9"/>
          <w:sz w:val="26"/>
          <w:szCs w:val="26"/>
          <w:cs/>
          <w:lang w:val="en-GB"/>
        </w:rPr>
        <w:t xml:space="preserve"> พ.ศ. </w:t>
      </w:r>
      <w:r w:rsidR="00FC21BF" w:rsidRPr="00FC21BF">
        <w:rPr>
          <w:rFonts w:ascii="Browallia New" w:eastAsia="Arial Unicode MS" w:hAnsi="Browallia New" w:cs="Browallia New"/>
          <w:snapToGrid w:val="0"/>
          <w:spacing w:val="-9"/>
          <w:sz w:val="26"/>
          <w:szCs w:val="26"/>
          <w:lang w:val="en-GB"/>
        </w:rPr>
        <w:t>2566</w:t>
      </w:r>
      <w:r w:rsidRPr="00C665CF">
        <w:rPr>
          <w:rFonts w:ascii="Browallia New" w:eastAsia="Arial Unicode MS" w:hAnsi="Browallia New" w:cs="Browallia New"/>
          <w:snapToGrid w:val="0"/>
          <w:spacing w:val="-9"/>
          <w:sz w:val="26"/>
          <w:szCs w:val="26"/>
          <w:cs/>
          <w:lang w:val="en-GB"/>
        </w:rPr>
        <w:t xml:space="preserve"> และ</w:t>
      </w:r>
      <w:r w:rsidR="00DE5E9D" w:rsidRPr="00C665CF">
        <w:rPr>
          <w:rFonts w:ascii="Browallia New" w:eastAsia="Arial Unicode MS" w:hAnsi="Browallia New" w:cs="Browallia New"/>
          <w:snapToGrid w:val="0"/>
          <w:spacing w:val="-9"/>
          <w:sz w:val="26"/>
          <w:szCs w:val="26"/>
          <w:cs/>
          <w:lang w:val="en-GB"/>
        </w:rPr>
        <w:t>วันที่</w:t>
      </w:r>
      <w:r w:rsidR="009C2EA3" w:rsidRPr="00C665CF">
        <w:rPr>
          <w:rFonts w:ascii="Browallia New" w:eastAsia="Arial Unicode MS" w:hAnsi="Browallia New" w:cs="Browallia New"/>
          <w:snapToGrid w:val="0"/>
          <w:spacing w:val="-9"/>
          <w:sz w:val="26"/>
          <w:szCs w:val="26"/>
          <w:cs/>
          <w:lang w:val="en-GB"/>
        </w:rPr>
        <w:t xml:space="preserve"> </w:t>
      </w:r>
      <w:r w:rsidR="00FC21BF" w:rsidRPr="00FC21BF">
        <w:rPr>
          <w:rFonts w:ascii="Browallia New" w:eastAsia="Arial Unicode MS" w:hAnsi="Browallia New" w:cs="Browallia New"/>
          <w:snapToGrid w:val="0"/>
          <w:spacing w:val="-9"/>
          <w:sz w:val="26"/>
          <w:szCs w:val="26"/>
          <w:lang w:val="en-GB"/>
        </w:rPr>
        <w:t>31</w:t>
      </w:r>
      <w:r w:rsidR="00226CF8" w:rsidRPr="00C665CF">
        <w:rPr>
          <w:rFonts w:ascii="Browallia New" w:eastAsia="Arial Unicode MS" w:hAnsi="Browallia New" w:cs="Browallia New"/>
          <w:snapToGrid w:val="0"/>
          <w:spacing w:val="-9"/>
          <w:sz w:val="26"/>
          <w:szCs w:val="26"/>
          <w:lang w:val="en-GB"/>
        </w:rPr>
        <w:t xml:space="preserve"> </w:t>
      </w:r>
      <w:r w:rsidR="00226CF8" w:rsidRPr="00C665CF">
        <w:rPr>
          <w:rFonts w:ascii="Browallia New" w:eastAsia="Arial Unicode MS" w:hAnsi="Browallia New" w:cs="Browallia New"/>
          <w:snapToGrid w:val="0"/>
          <w:spacing w:val="-9"/>
          <w:sz w:val="26"/>
          <w:szCs w:val="26"/>
          <w:cs/>
          <w:lang w:val="en-GB"/>
        </w:rPr>
        <w:t xml:space="preserve">มีนาคม </w:t>
      </w:r>
      <w:r w:rsidRPr="00C665CF">
        <w:rPr>
          <w:rFonts w:ascii="Browallia New" w:eastAsia="Arial Unicode MS" w:hAnsi="Browallia New" w:cs="Browallia New"/>
          <w:snapToGrid w:val="0"/>
          <w:spacing w:val="-9"/>
          <w:sz w:val="26"/>
          <w:szCs w:val="26"/>
          <w:cs/>
          <w:lang w:val="en-GB"/>
        </w:rPr>
        <w:t xml:space="preserve">พ.ศ. </w:t>
      </w:r>
      <w:r w:rsidR="00FC21BF" w:rsidRPr="00FC21BF">
        <w:rPr>
          <w:rFonts w:ascii="Browallia New" w:eastAsia="Arial Unicode MS" w:hAnsi="Browallia New" w:cs="Browallia New"/>
          <w:snapToGrid w:val="0"/>
          <w:spacing w:val="-9"/>
          <w:sz w:val="26"/>
          <w:szCs w:val="26"/>
          <w:lang w:val="en-GB"/>
        </w:rPr>
        <w:t>2566</w:t>
      </w:r>
    </w:p>
    <w:p w14:paraId="475026BF" w14:textId="7C613CB0" w:rsidR="00F0509B" w:rsidRPr="00C665CF" w:rsidRDefault="00F0509B" w:rsidP="00D8011F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E6E89" w:rsidRPr="00C665CF" w14:paraId="46B527FA" w14:textId="77777777" w:rsidTr="001810B9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E712C17" w14:textId="639DD27D" w:rsidR="009E6E89" w:rsidRPr="00C665CF" w:rsidRDefault="00FC21BF" w:rsidP="001810B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C21B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9E6E89" w:rsidRPr="00C665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E6E89" w:rsidRPr="00C665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สินทรัพย์ทางการเงินอื่นที่วัดมูลค่าด้วยวิธีราคาทุนตัดจำหน่าย</w:t>
            </w:r>
          </w:p>
        </w:tc>
      </w:tr>
    </w:tbl>
    <w:p w14:paraId="39621849" w14:textId="034A752D" w:rsidR="009E6E89" w:rsidRPr="00C665CF" w:rsidRDefault="009E6E89" w:rsidP="00D8011F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14:paraId="39FB6BBF" w14:textId="69598EBA" w:rsidR="00EB41F6" w:rsidRPr="00C665CF" w:rsidRDefault="00EB41F6" w:rsidP="00EB41F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665CF">
        <w:rPr>
          <w:rFonts w:ascii="Browallia New" w:hAnsi="Browallia New" w:cs="Browallia New"/>
          <w:sz w:val="26"/>
          <w:szCs w:val="26"/>
          <w:cs/>
          <w:lang w:val="en-GB"/>
        </w:rPr>
        <w:t xml:space="preserve">มูลค่ายุติธรรมของสินทรัพย์ทางการเงินอื่นที่วัดมูลค่าด้วยวิธีราคาทุนตัดจำหน่าย ณ วันที่ </w:t>
      </w:r>
      <w:r w:rsidR="00FC21BF" w:rsidRPr="00FC21BF">
        <w:rPr>
          <w:rFonts w:ascii="Browallia New" w:eastAsia="Arial Unicode MS" w:hAnsi="Browallia New" w:cs="Browallia New"/>
          <w:snapToGrid w:val="0"/>
          <w:spacing w:val="-9"/>
          <w:sz w:val="26"/>
          <w:szCs w:val="26"/>
          <w:lang w:val="en-GB"/>
        </w:rPr>
        <w:t>30</w:t>
      </w:r>
      <w:r w:rsidR="004E5C68" w:rsidRPr="00C665CF">
        <w:rPr>
          <w:rFonts w:ascii="Browallia New" w:eastAsia="Arial Unicode MS" w:hAnsi="Browallia New" w:cs="Browallia New"/>
          <w:snapToGrid w:val="0"/>
          <w:spacing w:val="-9"/>
          <w:sz w:val="26"/>
          <w:szCs w:val="26"/>
          <w:lang w:val="en-GB"/>
        </w:rPr>
        <w:t xml:space="preserve"> </w:t>
      </w:r>
      <w:r w:rsidR="004E5C68" w:rsidRPr="00C665CF">
        <w:rPr>
          <w:rFonts w:ascii="Browallia New" w:eastAsia="Arial Unicode MS" w:hAnsi="Browallia New" w:cs="Browallia New"/>
          <w:snapToGrid w:val="0"/>
          <w:spacing w:val="-9"/>
          <w:sz w:val="26"/>
          <w:szCs w:val="26"/>
          <w:cs/>
          <w:lang w:val="en-GB"/>
        </w:rPr>
        <w:t>มิถุนายน</w:t>
      </w:r>
      <w:r w:rsidR="00B66C4F" w:rsidRPr="00C665CF">
        <w:rPr>
          <w:rFonts w:ascii="Browallia New" w:eastAsia="Arial Unicode MS" w:hAnsi="Browallia New" w:cs="Browallia New"/>
          <w:snapToGrid w:val="0"/>
          <w:spacing w:val="-9"/>
          <w:sz w:val="26"/>
          <w:szCs w:val="26"/>
          <w:cs/>
          <w:lang w:val="en-GB"/>
        </w:rPr>
        <w:t xml:space="preserve"> </w:t>
      </w:r>
      <w:r w:rsidRPr="00C665C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FC21BF" w:rsidRPr="00FC21BF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C665CF">
        <w:rPr>
          <w:rFonts w:ascii="Browallia New" w:hAnsi="Browallia New" w:cs="Browallia New"/>
          <w:sz w:val="26"/>
          <w:szCs w:val="26"/>
          <w:cs/>
          <w:lang w:val="en-GB"/>
        </w:rPr>
        <w:t xml:space="preserve"> คำนวณโดยใช้วิธีคิดลดกระแสเงินสดซึ่งใช้อัตราคิดลด มีรายละเอียดดังต่อไปนี้</w:t>
      </w:r>
    </w:p>
    <w:p w14:paraId="7D6142F1" w14:textId="77777777" w:rsidR="00EB41F6" w:rsidRPr="00C665CF" w:rsidRDefault="00EB41F6" w:rsidP="00EB41F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46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3110"/>
        <w:gridCol w:w="1584"/>
        <w:gridCol w:w="1584"/>
        <w:gridCol w:w="1584"/>
        <w:gridCol w:w="1584"/>
      </w:tblGrid>
      <w:tr w:rsidR="00EB41F6" w:rsidRPr="00C665CF" w14:paraId="1D2C0AE4" w14:textId="77777777" w:rsidTr="00DB310A">
        <w:tc>
          <w:tcPr>
            <w:tcW w:w="3110" w:type="dxa"/>
            <w:vAlign w:val="bottom"/>
          </w:tcPr>
          <w:p w14:paraId="17521F79" w14:textId="77777777" w:rsidR="00EB41F6" w:rsidRPr="00C665CF" w:rsidRDefault="00EB41F6" w:rsidP="001810B9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685B13" w14:textId="77777777" w:rsidR="0037348D" w:rsidRPr="00C665CF" w:rsidRDefault="00EB41F6" w:rsidP="001810B9">
            <w:pPr>
              <w:ind w:left="-111" w:right="-10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665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ข้อมูลทางการเงินที่แสดงเงินลงทุนตามวิธีส่วนได้เสีย</w:t>
            </w:r>
          </w:p>
          <w:p w14:paraId="448E2B9D" w14:textId="5CC02C17" w:rsidR="00EB41F6" w:rsidRPr="00C665CF" w:rsidRDefault="00EB41F6" w:rsidP="001810B9">
            <w:pPr>
              <w:ind w:left="-111" w:right="-10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665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และข้อมูลทางการเงินเฉพาะกิจการ</w:t>
            </w:r>
          </w:p>
        </w:tc>
      </w:tr>
      <w:tr w:rsidR="00EB41F6" w:rsidRPr="00C665CF" w14:paraId="126248C9" w14:textId="77777777" w:rsidTr="00DB310A">
        <w:tc>
          <w:tcPr>
            <w:tcW w:w="3110" w:type="dxa"/>
            <w:vAlign w:val="bottom"/>
          </w:tcPr>
          <w:p w14:paraId="3DAA9309" w14:textId="77777777" w:rsidR="00EB41F6" w:rsidRPr="00C665CF" w:rsidRDefault="00EB41F6" w:rsidP="001810B9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D7A1AD" w14:textId="77777777" w:rsidR="00EB41F6" w:rsidRPr="00C665CF" w:rsidRDefault="00EB41F6" w:rsidP="001810B9">
            <w:pPr>
              <w:ind w:right="-10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665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B41F6" w:rsidRPr="00C665CF" w14:paraId="3C82967A" w14:textId="77777777" w:rsidTr="00DB310A">
        <w:tc>
          <w:tcPr>
            <w:tcW w:w="3110" w:type="dxa"/>
            <w:vAlign w:val="bottom"/>
          </w:tcPr>
          <w:p w14:paraId="5F8EFFD0" w14:textId="77777777" w:rsidR="00EB41F6" w:rsidRPr="00C665CF" w:rsidRDefault="00EB41F6" w:rsidP="001810B9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F8C2A1" w14:textId="77777777" w:rsidR="00EB41F6" w:rsidRPr="00C665CF" w:rsidRDefault="00EB41F6" w:rsidP="001810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665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4F5BD3" w14:textId="77777777" w:rsidR="00EB41F6" w:rsidRPr="00C665CF" w:rsidRDefault="00EB41F6" w:rsidP="001810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665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EB41F6" w:rsidRPr="00C665CF" w14:paraId="6640E1E3" w14:textId="77777777" w:rsidTr="00DB310A">
        <w:tc>
          <w:tcPr>
            <w:tcW w:w="3110" w:type="dxa"/>
            <w:vAlign w:val="bottom"/>
          </w:tcPr>
          <w:p w14:paraId="78D3A494" w14:textId="77777777" w:rsidR="00EB41F6" w:rsidRPr="00C665CF" w:rsidRDefault="00EB41F6" w:rsidP="001810B9">
            <w:pPr>
              <w:ind w:left="-86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5DAEEF" w14:textId="77777777" w:rsidR="00EB41F6" w:rsidRPr="00C665CF" w:rsidRDefault="00EB41F6" w:rsidP="001810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665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  <w:p w14:paraId="1128AF9A" w14:textId="31B68824" w:rsidR="002512C3" w:rsidRPr="00C665CF" w:rsidRDefault="00FC21BF" w:rsidP="00181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FC21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4E5C68"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4E5C68"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</w:p>
          <w:p w14:paraId="37D3C03C" w14:textId="7ED543C8" w:rsidR="00EB41F6" w:rsidRPr="00C665CF" w:rsidRDefault="00EB41F6" w:rsidP="00181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665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C21BF" w:rsidRPr="00FC21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829BD5" w14:textId="77777777" w:rsidR="00EB41F6" w:rsidRPr="00C665CF" w:rsidRDefault="00EB41F6" w:rsidP="001810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665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  <w:p w14:paraId="1AA112A6" w14:textId="676FE60B" w:rsidR="00EB41F6" w:rsidRPr="00C665CF" w:rsidRDefault="00FC21BF" w:rsidP="001810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C21B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B41F6" w:rsidRPr="00C665C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B41F6" w:rsidRPr="00C665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="00EB41F6" w:rsidRPr="00C665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30551CBC" w14:textId="7F827461" w:rsidR="00EB41F6" w:rsidRPr="00C665CF" w:rsidRDefault="00EB41F6" w:rsidP="001810B9">
            <w:pPr>
              <w:tabs>
                <w:tab w:val="decimal" w:pos="62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665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C21BF" w:rsidRPr="00FC21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3C1523" w14:textId="77777777" w:rsidR="00EB41F6" w:rsidRPr="00C665CF" w:rsidRDefault="00EB41F6" w:rsidP="001810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665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  <w:p w14:paraId="4FE0F059" w14:textId="0689BEAC" w:rsidR="002512C3" w:rsidRPr="00C665CF" w:rsidRDefault="00FC21BF" w:rsidP="001810B9">
            <w:pPr>
              <w:tabs>
                <w:tab w:val="decimal" w:pos="627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FC21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4E5C68"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4E5C68"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</w:p>
          <w:p w14:paraId="04C6ADAC" w14:textId="426BD88B" w:rsidR="00EB41F6" w:rsidRPr="00C665CF" w:rsidRDefault="00EB41F6" w:rsidP="001810B9">
            <w:pPr>
              <w:tabs>
                <w:tab w:val="decimal" w:pos="627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665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C21BF" w:rsidRPr="00FC21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014FD0" w14:textId="77777777" w:rsidR="00EB41F6" w:rsidRPr="00C665CF" w:rsidRDefault="00EB41F6" w:rsidP="001810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665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  <w:p w14:paraId="2E5FBE79" w14:textId="452BBF6B" w:rsidR="00EB41F6" w:rsidRPr="00C665CF" w:rsidRDefault="00FC21BF" w:rsidP="001810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C21B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B41F6" w:rsidRPr="00C665C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B41F6" w:rsidRPr="00C665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="00EB41F6" w:rsidRPr="00C665C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2A1AEE9E" w14:textId="4D41D714" w:rsidR="00EB41F6" w:rsidRPr="00C665CF" w:rsidRDefault="00EB41F6" w:rsidP="001810B9">
            <w:pPr>
              <w:tabs>
                <w:tab w:val="decimal" w:pos="59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665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C21BF" w:rsidRPr="00FC21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EB41F6" w:rsidRPr="00C665CF" w14:paraId="27C306E9" w14:textId="77777777" w:rsidTr="00DB310A">
        <w:tc>
          <w:tcPr>
            <w:tcW w:w="3110" w:type="dxa"/>
            <w:vAlign w:val="bottom"/>
          </w:tcPr>
          <w:p w14:paraId="6226AE09" w14:textId="77777777" w:rsidR="00EB41F6" w:rsidRPr="00C665CF" w:rsidRDefault="00EB41F6" w:rsidP="001810B9">
            <w:pPr>
              <w:ind w:left="-86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EF70AE" w14:textId="77777777" w:rsidR="00EB41F6" w:rsidRPr="00C665CF" w:rsidRDefault="00EB41F6" w:rsidP="001810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C27BC7" w14:textId="77777777" w:rsidR="00EB41F6" w:rsidRPr="00C665CF" w:rsidRDefault="00EB41F6" w:rsidP="001810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1386D1" w14:textId="77777777" w:rsidR="00EB41F6" w:rsidRPr="00C665CF" w:rsidRDefault="00EB41F6" w:rsidP="001810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27D92B" w14:textId="77777777" w:rsidR="00EB41F6" w:rsidRPr="00C665CF" w:rsidRDefault="00EB41F6" w:rsidP="001810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EB41F6" w:rsidRPr="00C665CF" w14:paraId="55A1BE16" w14:textId="77777777" w:rsidTr="00DB310A">
        <w:tc>
          <w:tcPr>
            <w:tcW w:w="3110" w:type="dxa"/>
            <w:vAlign w:val="bottom"/>
          </w:tcPr>
          <w:p w14:paraId="7FECECA3" w14:textId="77777777" w:rsidR="00EB41F6" w:rsidRPr="00C665CF" w:rsidRDefault="00EB41F6" w:rsidP="00A32065">
            <w:pPr>
              <w:ind w:left="-101" w:right="-72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C665C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สินทรัพย์ทางการเงินอื่นที่วัดมูลค่า</w:t>
            </w:r>
          </w:p>
          <w:p w14:paraId="3F3F1ACE" w14:textId="77777777" w:rsidR="00EB41F6" w:rsidRPr="00C665CF" w:rsidRDefault="00EB41F6" w:rsidP="00A32065">
            <w:pPr>
              <w:ind w:left="-101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C665C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  </w:t>
            </w:r>
            <w:r w:rsidRPr="00C665C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ด้วยวิธีราคาทุนตัดจำหน่าย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2F438C2" w14:textId="649063CF" w:rsidR="00EB41F6" w:rsidRPr="00C665CF" w:rsidRDefault="00FC21BF" w:rsidP="001810B9">
            <w:pPr>
              <w:tabs>
                <w:tab w:val="decimal" w:pos="64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C21BF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E6073D" w:rsidRPr="00C665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C21BF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  <w:r w:rsidR="00E6073D" w:rsidRPr="00C665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C21BF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E326835" w14:textId="6ACBF570" w:rsidR="00EB41F6" w:rsidRPr="00C665CF" w:rsidRDefault="00FC21BF" w:rsidP="001810B9">
            <w:pPr>
              <w:tabs>
                <w:tab w:val="decimal" w:pos="64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C21BF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696520" w:rsidRPr="00C665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C21BF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="00696520" w:rsidRPr="00C665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C21BF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ED48B4E" w14:textId="16DAE26D" w:rsidR="00EB41F6" w:rsidRPr="00C665CF" w:rsidRDefault="00FC21BF" w:rsidP="001810B9">
            <w:pPr>
              <w:tabs>
                <w:tab w:val="decimal" w:pos="64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C21BF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9E20DB" w:rsidRPr="00C665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C21BF">
              <w:rPr>
                <w:rFonts w:ascii="Browallia New" w:hAnsi="Browallia New" w:cs="Browallia New"/>
                <w:sz w:val="26"/>
                <w:szCs w:val="26"/>
                <w:lang w:val="en-GB"/>
              </w:rPr>
              <w:t>051</w:t>
            </w:r>
            <w:r w:rsidR="009E20DB" w:rsidRPr="00C665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C21BF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AF0DED8" w14:textId="6593C25D" w:rsidR="00EB41F6" w:rsidRPr="00C665CF" w:rsidRDefault="00FC21BF" w:rsidP="001810B9">
            <w:pPr>
              <w:tabs>
                <w:tab w:val="decimal" w:pos="64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C21BF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E67F3F" w:rsidRPr="00C665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C21BF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="00E67F3F" w:rsidRPr="00C665C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C21BF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</w:p>
        </w:tc>
      </w:tr>
    </w:tbl>
    <w:p w14:paraId="390645FB" w14:textId="77777777" w:rsidR="00EB41F6" w:rsidRPr="00C665CF" w:rsidRDefault="00EB41F6" w:rsidP="00EB41F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0B78EEB" w14:textId="0576F8A4" w:rsidR="00EB41F6" w:rsidRPr="00C665CF" w:rsidRDefault="00EB41F6" w:rsidP="00EB41F6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bookmarkStart w:id="13" w:name="_Hlk116940290"/>
      <w:r w:rsidRPr="00C665C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สินทรัพย์ทางการเงินอื่นที่วัดมูลค่าด้วยวิธีราคาทุนตัดจำหน่าย</w:t>
      </w:r>
      <w:r w:rsidRPr="00C665CF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C665C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คือ</w:t>
      </w:r>
      <w:r w:rsidRPr="00C665CF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C665C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พันธบัตรรัฐบาล จำนวน </w:t>
      </w:r>
      <w:r w:rsidR="00FC21BF" w:rsidRPr="00FC21BF">
        <w:rPr>
          <w:rFonts w:ascii="Browallia New" w:hAnsi="Browallia New" w:cs="Browallia New"/>
          <w:spacing w:val="-2"/>
          <w:sz w:val="26"/>
          <w:szCs w:val="26"/>
          <w:lang w:val="en-GB"/>
        </w:rPr>
        <w:t>20</w:t>
      </w:r>
      <w:r w:rsidRPr="00C665CF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FC21BF" w:rsidRPr="00FC21BF">
        <w:rPr>
          <w:rFonts w:ascii="Browallia New" w:hAnsi="Browallia New" w:cs="Browallia New"/>
          <w:spacing w:val="-2"/>
          <w:sz w:val="26"/>
          <w:szCs w:val="26"/>
          <w:lang w:val="en-GB"/>
        </w:rPr>
        <w:t>000</w:t>
      </w:r>
      <w:r w:rsidRPr="00C665C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หน่วย มูลค่าที่ตราไว้หน่วยละ </w:t>
      </w:r>
      <w:r w:rsidR="00FC21BF" w:rsidRPr="00FC21BF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C665CF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FC21BF" w:rsidRPr="00FC21BF">
        <w:rPr>
          <w:rFonts w:ascii="Browallia New" w:hAnsi="Browallia New" w:cs="Browallia New"/>
          <w:spacing w:val="-2"/>
          <w:sz w:val="26"/>
          <w:szCs w:val="26"/>
          <w:lang w:val="en-GB"/>
        </w:rPr>
        <w:t>000</w:t>
      </w:r>
      <w:r w:rsidRPr="00C665C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บาท รวมทั้งสิ้นมูลค่า </w:t>
      </w:r>
      <w:r w:rsidR="00FC21BF" w:rsidRPr="00FC21BF">
        <w:rPr>
          <w:rFonts w:ascii="Browallia New" w:hAnsi="Browallia New" w:cs="Browallia New"/>
          <w:spacing w:val="-2"/>
          <w:sz w:val="26"/>
          <w:szCs w:val="26"/>
          <w:lang w:val="en-GB"/>
        </w:rPr>
        <w:t>20</w:t>
      </w:r>
      <w:r w:rsidRPr="00C665C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ล้านบาท ซึ่งมีอัตราดอกเบี้ยร้อยละ </w:t>
      </w:r>
      <w:r w:rsidR="00FC21BF" w:rsidRPr="00FC21BF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C665C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ต่อปี และจะครบกำหนดไถ่ถอนในวันที่ </w:t>
      </w:r>
      <w:r w:rsidR="00FC21BF" w:rsidRPr="00FC21BF">
        <w:rPr>
          <w:rFonts w:ascii="Browallia New" w:hAnsi="Browallia New" w:cs="Browallia New"/>
          <w:spacing w:val="-2"/>
          <w:sz w:val="26"/>
          <w:szCs w:val="26"/>
          <w:lang w:val="en-GB"/>
        </w:rPr>
        <w:t>17</w:t>
      </w:r>
      <w:r w:rsidRPr="00C665C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C665C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มิถุนายน พ.ศ. </w:t>
      </w:r>
      <w:r w:rsidR="00FC21BF" w:rsidRPr="00FC21BF">
        <w:rPr>
          <w:rFonts w:ascii="Browallia New" w:hAnsi="Browallia New" w:cs="Browallia New"/>
          <w:spacing w:val="-2"/>
          <w:sz w:val="26"/>
          <w:szCs w:val="26"/>
          <w:lang w:val="en-GB"/>
        </w:rPr>
        <w:t>2570</w:t>
      </w:r>
      <w:r w:rsidRPr="00C665C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C665C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การประเมินมูลค่ายุติธรรมของสินทรัพย์ทางการเงินอื่นที่วัดมูลค่าด้วยวิธีราคาทุนตัดจำหน่ายคำนวณมาจากวิธีราคาทุนตัดจำหน่าย </w:t>
      </w:r>
      <w:r w:rsidR="00A32065" w:rsidRPr="00C665CF">
        <w:rPr>
          <w:rFonts w:ascii="Browallia New" w:hAnsi="Browallia New" w:cs="Browallia New"/>
          <w:spacing w:val="-2"/>
          <w:sz w:val="26"/>
          <w:szCs w:val="26"/>
          <w:lang w:val="en-GB"/>
        </w:rPr>
        <w:br/>
      </w:r>
      <w:r w:rsidRPr="00C665C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โดยใช้อัตราคิดลดด้วยอัตราดอกเบี้ยตลาด และจัดเป็นมูลค่ายุติธรรมในระดับที่ </w:t>
      </w:r>
      <w:r w:rsidR="00FC21BF" w:rsidRPr="00FC21BF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</w:p>
    <w:p w14:paraId="151A97B0" w14:textId="03717741" w:rsidR="00B66C4F" w:rsidRPr="00C665CF" w:rsidRDefault="00B66C4F" w:rsidP="00EB41F6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32F8A1D3" w14:textId="76560E69" w:rsidR="002512C3" w:rsidRPr="00C665CF" w:rsidRDefault="002512C3" w:rsidP="00EB41F6">
      <w:pPr>
        <w:jc w:val="thaiDistribute"/>
        <w:rPr>
          <w:rFonts w:ascii="Browallia New" w:hAnsi="Browallia New" w:cs="Browallia New"/>
          <w:spacing w:val="-2"/>
          <w:sz w:val="26"/>
          <w:szCs w:val="26"/>
          <w:cs/>
          <w:lang w:val="en-GB"/>
        </w:rPr>
      </w:pPr>
      <w:r w:rsidRPr="00C665C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ณ วันที่ </w:t>
      </w:r>
      <w:r w:rsidR="00FC21BF" w:rsidRPr="00FC21BF">
        <w:rPr>
          <w:rFonts w:ascii="Browallia New" w:hAnsi="Browallia New" w:cs="Browallia New"/>
          <w:spacing w:val="-2"/>
          <w:sz w:val="26"/>
          <w:szCs w:val="26"/>
          <w:lang w:val="en-GB"/>
        </w:rPr>
        <w:t>10</w:t>
      </w:r>
      <w:r w:rsidRPr="00C665C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ตุลาคม พ.ศ. </w:t>
      </w:r>
      <w:r w:rsidR="00FC21BF" w:rsidRPr="00FC21BF">
        <w:rPr>
          <w:rFonts w:ascii="Browallia New" w:hAnsi="Browallia New" w:cs="Browallia New"/>
          <w:spacing w:val="-2"/>
          <w:sz w:val="26"/>
          <w:szCs w:val="26"/>
          <w:lang w:val="en-GB"/>
        </w:rPr>
        <w:t>2565</w:t>
      </w:r>
      <w:r w:rsidRPr="00C665C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บริษัทนำสินทรัพย</w:t>
      </w:r>
      <w:r w:rsidR="00A82DA9" w:rsidRPr="00C665C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์</w:t>
      </w:r>
      <w:r w:rsidRPr="00C665C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ทางการเงินอื่นที่วัดมูลค่าด้วยวิธ</w:t>
      </w:r>
      <w:r w:rsidR="00A82DA9" w:rsidRPr="00C665C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ี</w:t>
      </w:r>
      <w:r w:rsidRPr="00C665C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ราคาทุนตัดจำหน่าย คือ พันธบัตรรัฐบาล </w:t>
      </w:r>
      <w:r w:rsidR="00133D96" w:rsidRPr="00C665C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ที่กล่าว</w:t>
      </w:r>
      <w:r w:rsidRPr="00C665C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ข้างต้น เป็นหลักประกันสำหรับการใช้ไฟฟ้า</w:t>
      </w:r>
    </w:p>
    <w:bookmarkEnd w:id="13"/>
    <w:p w14:paraId="5A7DEBDB" w14:textId="4B41E06D" w:rsidR="009E6E89" w:rsidRPr="00C665CF" w:rsidRDefault="00642FAC" w:rsidP="00D8011F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  <w:r w:rsidRPr="00C665CF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E0958" w:rsidRPr="00C665CF" w14:paraId="24BC51E2" w14:textId="77777777" w:rsidTr="00A67FD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8EB44D3" w14:textId="0F8FBCD6" w:rsidR="00DE0958" w:rsidRPr="00C665CF" w:rsidRDefault="00FC21BF" w:rsidP="00D947D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14" w:name="_Hlk117259149"/>
            <w:r w:rsidRPr="00FC21B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DE0958" w:rsidRPr="00C665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E0958" w:rsidRPr="00C665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เงินลงทุนในบริษัทร่วมและการร่วมค้า</w:t>
            </w:r>
          </w:p>
        </w:tc>
      </w:tr>
      <w:bookmarkEnd w:id="14"/>
    </w:tbl>
    <w:p w14:paraId="679E0EE9" w14:textId="77777777" w:rsidR="00CA08A7" w:rsidRPr="00C665CF" w:rsidRDefault="00CA08A7" w:rsidP="00D8011F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p w14:paraId="35AEE93F" w14:textId="65D43062" w:rsidR="0056323E" w:rsidRPr="00C665CF" w:rsidRDefault="0056323E" w:rsidP="00297CB4">
      <w:pPr>
        <w:numPr>
          <w:ilvl w:val="0"/>
          <w:numId w:val="21"/>
        </w:num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665CF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รายละเอียดของเงินลงทุนในบริษัทร่วม</w:t>
      </w:r>
      <w:r w:rsidR="009B1850" w:rsidRPr="00C665CF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และการร่วมค้า</w:t>
      </w:r>
      <w:r w:rsidR="00007923" w:rsidRPr="00C665CF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 xml:space="preserve"> </w:t>
      </w:r>
      <w:r w:rsidR="002C4378" w:rsidRPr="00C665CF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ณ วันที่ </w:t>
      </w:r>
      <w:r w:rsidR="00FC21BF" w:rsidRPr="00FC21BF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30</w:t>
      </w:r>
      <w:r w:rsidR="004E5C68" w:rsidRPr="00C665CF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 xml:space="preserve"> </w:t>
      </w:r>
      <w:r w:rsidR="004E5C68" w:rsidRPr="00C665CF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>มิถุนายน</w:t>
      </w:r>
      <w:r w:rsidR="002512C3" w:rsidRPr="00C665CF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 xml:space="preserve"> </w:t>
      </w:r>
      <w:r w:rsidR="00EC3227" w:rsidRPr="00C665CF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พ.ศ. </w:t>
      </w:r>
      <w:r w:rsidR="00FC21BF" w:rsidRPr="00FC21BF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2566</w:t>
      </w:r>
      <w:r w:rsidR="002C4378" w:rsidRPr="00C665CF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 และวันที่ </w:t>
      </w:r>
      <w:r w:rsidR="00FC21BF" w:rsidRPr="00FC21BF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31</w:t>
      </w:r>
      <w:r w:rsidR="002C4378" w:rsidRPr="00C665CF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 มีนาคม พ.ศ. </w:t>
      </w:r>
      <w:r w:rsidR="00FC21BF" w:rsidRPr="00FC21BF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2566</w:t>
      </w:r>
      <w:r w:rsidRPr="00C665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="00D503F7" w:rsidRPr="00C665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br/>
      </w:r>
      <w:r w:rsidRPr="00C665C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สรุปได้ดังนี้</w:t>
      </w:r>
    </w:p>
    <w:p w14:paraId="1236DF3F" w14:textId="77777777" w:rsidR="000A2C80" w:rsidRPr="00C665CF" w:rsidRDefault="000A2C80" w:rsidP="00D8318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1512"/>
        <w:gridCol w:w="1350"/>
        <w:gridCol w:w="1224"/>
        <w:gridCol w:w="792"/>
        <w:gridCol w:w="1008"/>
        <w:gridCol w:w="1008"/>
        <w:gridCol w:w="1008"/>
        <w:gridCol w:w="1008"/>
      </w:tblGrid>
      <w:tr w:rsidR="0088587D" w:rsidRPr="00C665CF" w14:paraId="71F3A294" w14:textId="77777777" w:rsidTr="00936609">
        <w:tc>
          <w:tcPr>
            <w:tcW w:w="1512" w:type="dxa"/>
            <w:vAlign w:val="bottom"/>
          </w:tcPr>
          <w:p w14:paraId="5E1F20B1" w14:textId="77777777" w:rsidR="0088587D" w:rsidRPr="00C665CF" w:rsidRDefault="0088587D" w:rsidP="007C5464">
            <w:pPr>
              <w:pStyle w:val="Heading5"/>
              <w:spacing w:before="10" w:after="10"/>
              <w:ind w:left="-72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350" w:type="dxa"/>
            <w:vAlign w:val="bottom"/>
          </w:tcPr>
          <w:p w14:paraId="6B3617F7" w14:textId="77777777" w:rsidR="0088587D" w:rsidRPr="00C665CF" w:rsidRDefault="0088587D" w:rsidP="007C5464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224" w:type="dxa"/>
            <w:vAlign w:val="bottom"/>
          </w:tcPr>
          <w:p w14:paraId="15424DA1" w14:textId="77777777" w:rsidR="0088587D" w:rsidRPr="00C665CF" w:rsidRDefault="0088587D" w:rsidP="007C5464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792" w:type="dxa"/>
            <w:vAlign w:val="bottom"/>
          </w:tcPr>
          <w:p w14:paraId="2BA8C65F" w14:textId="77777777" w:rsidR="0088587D" w:rsidRPr="00C665CF" w:rsidRDefault="0088587D" w:rsidP="007C5464">
            <w:pPr>
              <w:pStyle w:val="Heading7"/>
              <w:spacing w:before="10" w:after="10"/>
              <w:ind w:left="-29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CEFCC9" w14:textId="77777777" w:rsidR="0088587D" w:rsidRPr="00C665CF" w:rsidRDefault="00C8240D" w:rsidP="007C546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cs/>
                <w:lang w:val="en-GB"/>
              </w:rPr>
            </w:pPr>
            <w:r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ตามวิธีส่วนได้เสีย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C46F6F" w14:textId="77777777" w:rsidR="0088587D" w:rsidRPr="00C665CF" w:rsidRDefault="00C8240D" w:rsidP="007C5464">
            <w:pPr>
              <w:spacing w:before="10" w:after="10"/>
              <w:ind w:left="-162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ตามวิธีราคาทุน</w:t>
            </w:r>
          </w:p>
        </w:tc>
      </w:tr>
      <w:tr w:rsidR="00D8011F" w:rsidRPr="00C665CF" w14:paraId="20AB1C67" w14:textId="77777777" w:rsidTr="00936609">
        <w:tc>
          <w:tcPr>
            <w:tcW w:w="1512" w:type="dxa"/>
            <w:vAlign w:val="bottom"/>
          </w:tcPr>
          <w:p w14:paraId="2AB0FCE1" w14:textId="77777777" w:rsidR="00D8011F" w:rsidRPr="00C665CF" w:rsidRDefault="00D8011F" w:rsidP="00D8011F">
            <w:pPr>
              <w:pStyle w:val="Heading5"/>
              <w:spacing w:before="10" w:after="10"/>
              <w:ind w:left="-72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350" w:type="dxa"/>
            <w:vAlign w:val="bottom"/>
          </w:tcPr>
          <w:p w14:paraId="62E219FB" w14:textId="77777777" w:rsidR="00D8011F" w:rsidRPr="00C665CF" w:rsidRDefault="00D8011F" w:rsidP="00D8011F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224" w:type="dxa"/>
            <w:vAlign w:val="bottom"/>
          </w:tcPr>
          <w:p w14:paraId="170B8EA6" w14:textId="77777777" w:rsidR="00D8011F" w:rsidRPr="00C665CF" w:rsidRDefault="00D8011F" w:rsidP="00D8011F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</w:pPr>
          </w:p>
        </w:tc>
        <w:tc>
          <w:tcPr>
            <w:tcW w:w="792" w:type="dxa"/>
            <w:vAlign w:val="bottom"/>
          </w:tcPr>
          <w:p w14:paraId="316C2F54" w14:textId="77777777" w:rsidR="00D8011F" w:rsidRPr="00C665CF" w:rsidRDefault="00D8011F" w:rsidP="00D8011F">
            <w:pPr>
              <w:pStyle w:val="Heading7"/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</w:rPr>
            </w:pPr>
            <w:r w:rsidRPr="00C665C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สัดส่วน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DDBF3E" w14:textId="3F06AA34" w:rsidR="00D8011F" w:rsidRPr="00C665CF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ยังไม่ได้ตรวจสอบ</w:t>
            </w:r>
          </w:p>
          <w:p w14:paraId="1E6065C3" w14:textId="43FF3E19" w:rsidR="00D8011F" w:rsidRPr="00C665CF" w:rsidRDefault="00FC21B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</w:pPr>
            <w:r w:rsidRPr="00FC21B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30</w:t>
            </w:r>
            <w:r w:rsidR="004E5C68"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4E5C68"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มิถุนายน</w:t>
            </w:r>
          </w:p>
          <w:p w14:paraId="732C9ED0" w14:textId="078CBA7B" w:rsidR="00D8011F" w:rsidRPr="00C665CF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พ.ศ. </w:t>
            </w:r>
            <w:r w:rsidR="00FC21BF" w:rsidRPr="00FC21B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749726" w14:textId="1A7430E7" w:rsidR="00D8011F" w:rsidRPr="00C665CF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ตรวจสอบแล้ว</w:t>
            </w:r>
          </w:p>
          <w:p w14:paraId="11D57B84" w14:textId="7FA136A0" w:rsidR="00D8011F" w:rsidRPr="00C665CF" w:rsidRDefault="00FC21B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</w:rPr>
            </w:pPr>
            <w:r w:rsidRPr="00FC21B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31</w:t>
            </w:r>
            <w:r w:rsidR="00D8011F"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 xml:space="preserve"> มีนาคม</w:t>
            </w:r>
          </w:p>
          <w:p w14:paraId="45F0246F" w14:textId="582328D3" w:rsidR="00D8011F" w:rsidRPr="00C665CF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พ.ศ. </w:t>
            </w:r>
            <w:r w:rsidR="00FC21BF" w:rsidRPr="00FC21B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084E8B" w14:textId="77777777" w:rsidR="00D8011F" w:rsidRPr="00C665CF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ยังไม่ได้ตรวจสอบ</w:t>
            </w:r>
          </w:p>
          <w:p w14:paraId="249675EB" w14:textId="75C2C68A" w:rsidR="005C5A3E" w:rsidRPr="00C665CF" w:rsidRDefault="00FC21BF" w:rsidP="005C5A3E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</w:pPr>
            <w:r w:rsidRPr="00FC21B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30</w:t>
            </w:r>
            <w:r w:rsidR="004E5C68"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4E5C68"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มิถุนายน</w:t>
            </w:r>
          </w:p>
          <w:p w14:paraId="66C9FBFC" w14:textId="3AEF528B" w:rsidR="00D8011F" w:rsidRPr="00C665CF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พ.ศ. </w:t>
            </w:r>
            <w:r w:rsidR="00FC21BF" w:rsidRPr="00FC21B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292358" w14:textId="77777777" w:rsidR="00D8011F" w:rsidRPr="00C665CF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ตรวจสอบแล้ว</w:t>
            </w:r>
          </w:p>
          <w:p w14:paraId="333DC8E7" w14:textId="72148342" w:rsidR="00D8011F" w:rsidRPr="00C665CF" w:rsidRDefault="00FC21B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</w:rPr>
            </w:pPr>
            <w:r w:rsidRPr="00FC21B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31</w:t>
            </w:r>
            <w:r w:rsidR="00D8011F"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 xml:space="preserve"> มีนาคม</w:t>
            </w:r>
          </w:p>
          <w:p w14:paraId="1CF5E6FC" w14:textId="57D052F9" w:rsidR="00D8011F" w:rsidRPr="00C665CF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พ.ศ. </w:t>
            </w:r>
            <w:r w:rsidR="00FC21BF" w:rsidRPr="00FC21B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2566</w:t>
            </w:r>
          </w:p>
        </w:tc>
      </w:tr>
      <w:tr w:rsidR="00D8011F" w:rsidRPr="00C665CF" w14:paraId="53101A5E" w14:textId="77777777" w:rsidTr="00936609">
        <w:tc>
          <w:tcPr>
            <w:tcW w:w="1512" w:type="dxa"/>
            <w:vAlign w:val="bottom"/>
          </w:tcPr>
          <w:p w14:paraId="5F6D6080" w14:textId="77777777" w:rsidR="00D8011F" w:rsidRPr="00C665CF" w:rsidRDefault="00D8011F" w:rsidP="00D8011F">
            <w:pPr>
              <w:pStyle w:val="Heading5"/>
              <w:spacing w:before="10" w:after="10"/>
              <w:ind w:left="-72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350" w:type="dxa"/>
            <w:vAlign w:val="bottom"/>
          </w:tcPr>
          <w:p w14:paraId="021BFA7A" w14:textId="77777777" w:rsidR="00D8011F" w:rsidRPr="00C665CF" w:rsidRDefault="00D8011F" w:rsidP="00D8011F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</w:pPr>
          </w:p>
        </w:tc>
        <w:tc>
          <w:tcPr>
            <w:tcW w:w="1224" w:type="dxa"/>
            <w:vAlign w:val="bottom"/>
          </w:tcPr>
          <w:p w14:paraId="0664C3FC" w14:textId="77777777" w:rsidR="00D8011F" w:rsidRPr="00C665CF" w:rsidRDefault="00D8011F" w:rsidP="00D8011F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</w:pPr>
          </w:p>
        </w:tc>
        <w:tc>
          <w:tcPr>
            <w:tcW w:w="792" w:type="dxa"/>
            <w:vAlign w:val="bottom"/>
          </w:tcPr>
          <w:p w14:paraId="62BF4DB9" w14:textId="77777777" w:rsidR="00D8011F" w:rsidRPr="00C665CF" w:rsidRDefault="00D8011F" w:rsidP="00D8011F">
            <w:pPr>
              <w:pStyle w:val="Heading7"/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</w:rPr>
            </w:pPr>
            <w:r w:rsidRPr="00C665C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015A55C" w14:textId="77777777" w:rsidR="00D8011F" w:rsidRPr="00C665CF" w:rsidRDefault="00D8011F" w:rsidP="00D8011F">
            <w:pPr>
              <w:pStyle w:val="Heading7"/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</w:rPr>
            </w:pPr>
            <w:r w:rsidRPr="00C665C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จำนวนเงิน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975B24F" w14:textId="77777777" w:rsidR="00D8011F" w:rsidRPr="00C665CF" w:rsidRDefault="00D8011F" w:rsidP="00D8011F">
            <w:pPr>
              <w:pStyle w:val="Heading7"/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</w:rPr>
            </w:pPr>
            <w:r w:rsidRPr="00C665C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จำนวนเงิน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3464C26" w14:textId="77777777" w:rsidR="00D8011F" w:rsidRPr="00C665CF" w:rsidRDefault="00D8011F" w:rsidP="00D8011F">
            <w:pPr>
              <w:pStyle w:val="Heading7"/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</w:rPr>
            </w:pPr>
            <w:r w:rsidRPr="00C665C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จำนวนเงิน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AE44AA2" w14:textId="77777777" w:rsidR="00D8011F" w:rsidRPr="00C665CF" w:rsidRDefault="00D8011F" w:rsidP="00D8011F">
            <w:pPr>
              <w:pStyle w:val="Heading7"/>
              <w:spacing w:before="10" w:after="10"/>
              <w:ind w:right="-72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</w:rPr>
            </w:pPr>
            <w:r w:rsidRPr="00C665C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จำนวนเงิน</w:t>
            </w:r>
          </w:p>
        </w:tc>
      </w:tr>
      <w:tr w:rsidR="00D8011F" w:rsidRPr="00C665CF" w14:paraId="74982367" w14:textId="77777777" w:rsidTr="00936609"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BD0692F" w14:textId="77777777" w:rsidR="00D8011F" w:rsidRPr="00C665CF" w:rsidRDefault="00D8011F" w:rsidP="00D8011F">
            <w:pPr>
              <w:pStyle w:val="Heading5"/>
              <w:spacing w:before="10" w:after="10"/>
              <w:ind w:left="-72" w:right="3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C665C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ชื่อ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55FEC2A" w14:textId="77777777" w:rsidR="00D8011F" w:rsidRPr="00C665CF" w:rsidRDefault="00D8011F" w:rsidP="00D8011F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ประเภทกิจการ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BF3FB05" w14:textId="77777777" w:rsidR="00D8011F" w:rsidRPr="00C665CF" w:rsidRDefault="00D8011F" w:rsidP="00D8011F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59F1E115" w14:textId="77777777" w:rsidR="00D8011F" w:rsidRPr="00C665CF" w:rsidRDefault="00D8011F" w:rsidP="00D8011F">
            <w:pPr>
              <w:pStyle w:val="Heading7"/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color w:val="auto"/>
                <w:sz w:val="20"/>
                <w:szCs w:val="20"/>
              </w:rPr>
            </w:pPr>
            <w:r w:rsidRPr="00C665C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ร้อยละ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F54BC9E" w14:textId="77777777" w:rsidR="00D8011F" w:rsidRPr="00C665CF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0"/>
                <w:szCs w:val="20"/>
              </w:rPr>
            </w:pPr>
            <w:r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60D4D901" w14:textId="77777777" w:rsidR="00D8011F" w:rsidRPr="00C665CF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0"/>
                <w:szCs w:val="20"/>
              </w:rPr>
            </w:pPr>
            <w:r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6095F2DF" w14:textId="77777777" w:rsidR="00D8011F" w:rsidRPr="00C665CF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0"/>
                <w:szCs w:val="20"/>
              </w:rPr>
            </w:pPr>
            <w:r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3934A59" w14:textId="77777777" w:rsidR="00D8011F" w:rsidRPr="00C665CF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0"/>
                <w:szCs w:val="20"/>
              </w:rPr>
            </w:pPr>
            <w:r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บาท</w:t>
            </w:r>
          </w:p>
        </w:tc>
      </w:tr>
      <w:tr w:rsidR="00D8011F" w:rsidRPr="00C665CF" w14:paraId="36F3B33B" w14:textId="77777777" w:rsidTr="00936609">
        <w:tblPrEx>
          <w:tblCellMar>
            <w:left w:w="72" w:type="dxa"/>
            <w:right w:w="72" w:type="dxa"/>
          </w:tblCellMar>
        </w:tblPrEx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B9315FD" w14:textId="77777777" w:rsidR="00D8011F" w:rsidRPr="00C665CF" w:rsidRDefault="00D8011F" w:rsidP="00D8011F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4BF5039" w14:textId="77777777" w:rsidR="00D8011F" w:rsidRPr="00C665CF" w:rsidRDefault="00D8011F" w:rsidP="00D8011F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A754EDB" w14:textId="77777777" w:rsidR="00D8011F" w:rsidRPr="00C665CF" w:rsidRDefault="00D8011F" w:rsidP="00D8011F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615F1195" w14:textId="77777777" w:rsidR="00D8011F" w:rsidRPr="00C665CF" w:rsidRDefault="00D8011F" w:rsidP="00D8011F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325BCC" w14:textId="77777777" w:rsidR="00D8011F" w:rsidRPr="00C665CF" w:rsidRDefault="00D8011F" w:rsidP="00D8011F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F84C59" w14:textId="77777777" w:rsidR="00D8011F" w:rsidRPr="00C665CF" w:rsidRDefault="00D8011F" w:rsidP="00D8011F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959E64" w14:textId="77777777" w:rsidR="00D8011F" w:rsidRPr="00C665CF" w:rsidRDefault="00D8011F" w:rsidP="00D8011F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FEA34AD" w14:textId="77777777" w:rsidR="00D8011F" w:rsidRPr="00C665CF" w:rsidRDefault="00D8011F" w:rsidP="00D8011F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</w:tr>
      <w:tr w:rsidR="00D8011F" w:rsidRPr="00C665CF" w14:paraId="31E23AD0" w14:textId="77777777" w:rsidTr="00936609">
        <w:tc>
          <w:tcPr>
            <w:tcW w:w="1512" w:type="dxa"/>
            <w:vAlign w:val="bottom"/>
          </w:tcPr>
          <w:p w14:paraId="3E2FA4DE" w14:textId="77777777" w:rsidR="00D8011F" w:rsidRPr="00C665CF" w:rsidRDefault="00D8011F" w:rsidP="00D8011F">
            <w:pPr>
              <w:spacing w:before="10" w:after="10"/>
              <w:ind w:left="-72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</w:pPr>
            <w:r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 xml:space="preserve">บริษัทร่วม </w:t>
            </w:r>
          </w:p>
        </w:tc>
        <w:tc>
          <w:tcPr>
            <w:tcW w:w="1350" w:type="dxa"/>
            <w:vAlign w:val="bottom"/>
          </w:tcPr>
          <w:p w14:paraId="44D4A899" w14:textId="77777777" w:rsidR="00D8011F" w:rsidRPr="00C665CF" w:rsidRDefault="00D8011F" w:rsidP="00D8011F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14:paraId="2D54C828" w14:textId="77777777" w:rsidR="00D8011F" w:rsidRPr="00C665CF" w:rsidRDefault="00D8011F" w:rsidP="00D8011F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288F6074" w14:textId="77777777" w:rsidR="00D8011F" w:rsidRPr="00C665CF" w:rsidRDefault="00D8011F" w:rsidP="00D8011F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F740547" w14:textId="77777777" w:rsidR="00D8011F" w:rsidRPr="00C665CF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0FB450B" w14:textId="77777777" w:rsidR="00D8011F" w:rsidRPr="00C665CF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2947F15" w14:textId="77777777" w:rsidR="00D8011F" w:rsidRPr="00C665CF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15DBF211" w14:textId="77777777" w:rsidR="00D8011F" w:rsidRPr="00C665CF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</w:tr>
      <w:tr w:rsidR="00D8011F" w:rsidRPr="00C665CF" w14:paraId="5A58B02B" w14:textId="77777777" w:rsidTr="00936609">
        <w:tc>
          <w:tcPr>
            <w:tcW w:w="1512" w:type="dxa"/>
            <w:vAlign w:val="bottom"/>
          </w:tcPr>
          <w:p w14:paraId="4EF716BA" w14:textId="77777777" w:rsidR="00D8011F" w:rsidRPr="00C665CF" w:rsidRDefault="00D8011F" w:rsidP="00D8011F">
            <w:pPr>
              <w:spacing w:before="10" w:after="10"/>
              <w:ind w:left="-72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C665CF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 xml:space="preserve">Vietnam Stanley Electric </w:t>
            </w:r>
          </w:p>
        </w:tc>
        <w:tc>
          <w:tcPr>
            <w:tcW w:w="1350" w:type="dxa"/>
            <w:vAlign w:val="bottom"/>
          </w:tcPr>
          <w:p w14:paraId="782FBD40" w14:textId="77777777" w:rsidR="00D8011F" w:rsidRPr="00C665CF" w:rsidRDefault="00D8011F" w:rsidP="00D8011F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C665CF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  <w:t>ผลิตชิ้นส่วน</w:t>
            </w:r>
          </w:p>
        </w:tc>
        <w:tc>
          <w:tcPr>
            <w:tcW w:w="1224" w:type="dxa"/>
            <w:vAlign w:val="bottom"/>
          </w:tcPr>
          <w:p w14:paraId="5A7C3EBA" w14:textId="685CFF23" w:rsidR="00D8011F" w:rsidRPr="00C665CF" w:rsidRDefault="00FC21BF" w:rsidP="00D8011F">
            <w:pPr>
              <w:spacing w:before="10" w:after="10"/>
              <w:ind w:left="-128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8</w:t>
            </w:r>
            <w:r w:rsidR="00D8011F" w:rsidRPr="00C665CF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.</w:t>
            </w: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30</w:t>
            </w:r>
            <w:r w:rsidR="00D8011F" w:rsidRPr="00C665CF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 xml:space="preserve"> </w:t>
            </w:r>
            <w:r w:rsidR="00D8011F" w:rsidRPr="00C665CF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cs/>
                <w:lang w:val="en-GB"/>
              </w:rPr>
              <w:t>ล้านดอลลาร์</w:t>
            </w:r>
          </w:p>
        </w:tc>
        <w:tc>
          <w:tcPr>
            <w:tcW w:w="792" w:type="dxa"/>
            <w:vAlign w:val="bottom"/>
          </w:tcPr>
          <w:p w14:paraId="6B7F56C9" w14:textId="77777777" w:rsidR="00D8011F" w:rsidRPr="00C665CF" w:rsidRDefault="00D8011F" w:rsidP="00D8011F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F314878" w14:textId="77777777" w:rsidR="00D8011F" w:rsidRPr="00C665CF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0B5E959" w14:textId="77777777" w:rsidR="00D8011F" w:rsidRPr="00C665CF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DC5FFA9" w14:textId="77777777" w:rsidR="00D8011F" w:rsidRPr="00C665CF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7FEDA17A" w14:textId="77777777" w:rsidR="00D8011F" w:rsidRPr="00C665CF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</w:tr>
      <w:tr w:rsidR="00D8011F" w:rsidRPr="00C665CF" w14:paraId="199452FE" w14:textId="77777777" w:rsidTr="00170577">
        <w:trPr>
          <w:trHeight w:val="70"/>
        </w:trPr>
        <w:tc>
          <w:tcPr>
            <w:tcW w:w="1512" w:type="dxa"/>
            <w:vAlign w:val="bottom"/>
          </w:tcPr>
          <w:p w14:paraId="176B3C5D" w14:textId="77777777" w:rsidR="00D8011F" w:rsidRPr="00C665CF" w:rsidRDefault="00D8011F" w:rsidP="00D8011F">
            <w:pPr>
              <w:spacing w:before="10" w:after="10"/>
              <w:ind w:left="-72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C665CF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  <w:t xml:space="preserve">  </w:t>
            </w:r>
            <w:r w:rsidRPr="00C665CF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 xml:space="preserve"> Company Limited</w:t>
            </w:r>
          </w:p>
        </w:tc>
        <w:tc>
          <w:tcPr>
            <w:tcW w:w="1350" w:type="dxa"/>
            <w:vAlign w:val="bottom"/>
          </w:tcPr>
          <w:p w14:paraId="07F76DFE" w14:textId="77777777" w:rsidR="00D8011F" w:rsidRPr="00C665CF" w:rsidRDefault="00D8011F" w:rsidP="00D8011F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C665CF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  <w:t xml:space="preserve">   ส่องสว่างยานยนต์</w:t>
            </w:r>
          </w:p>
        </w:tc>
        <w:tc>
          <w:tcPr>
            <w:tcW w:w="1224" w:type="dxa"/>
            <w:vAlign w:val="bottom"/>
          </w:tcPr>
          <w:p w14:paraId="3A435136" w14:textId="77777777" w:rsidR="00D8011F" w:rsidRPr="00C665CF" w:rsidRDefault="00D8011F" w:rsidP="00D8011F">
            <w:pPr>
              <w:spacing w:before="10" w:after="10"/>
              <w:ind w:left="-128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C665CF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cs/>
                <w:lang w:val="en-GB"/>
              </w:rPr>
              <w:t>สหรัฐฯ</w:t>
            </w:r>
          </w:p>
        </w:tc>
        <w:tc>
          <w:tcPr>
            <w:tcW w:w="792" w:type="dxa"/>
            <w:vAlign w:val="bottom"/>
          </w:tcPr>
          <w:p w14:paraId="438F5757" w14:textId="59858B9C" w:rsidR="00D8011F" w:rsidRPr="00C665CF" w:rsidRDefault="00FC21BF" w:rsidP="00D8011F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</w:pPr>
            <w:r w:rsidRPr="00FC21BF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  <w:t>20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166C76" w14:textId="1C7FDCA9" w:rsidR="00D8011F" w:rsidRPr="00C665CF" w:rsidRDefault="00FC21B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1</w:t>
            </w:r>
            <w:r w:rsidR="00E9348F" w:rsidRPr="00C665CF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954</w:t>
            </w:r>
            <w:r w:rsidR="00E9348F" w:rsidRPr="00C665CF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792</w:t>
            </w:r>
            <w:r w:rsidR="00E9348F" w:rsidRPr="00C665CF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170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104BCC21" w14:textId="00827A98" w:rsidR="00D8011F" w:rsidRPr="00C665CF" w:rsidRDefault="00FC21B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2</w:t>
            </w:r>
            <w:r w:rsidR="00372E3F" w:rsidRPr="00C665CF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003</w:t>
            </w:r>
            <w:r w:rsidR="00372E3F" w:rsidRPr="00C665CF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281</w:t>
            </w:r>
            <w:r w:rsidR="00372E3F" w:rsidRPr="00C665CF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357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46E2B8C6" w14:textId="068FA83D" w:rsidR="00D8011F" w:rsidRPr="00C665CF" w:rsidRDefault="00FC21B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54</w:t>
            </w:r>
            <w:r w:rsidR="00E9348F" w:rsidRPr="00C665CF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044</w:t>
            </w:r>
            <w:r w:rsidR="00E9348F" w:rsidRPr="00C665CF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189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2D752E8" w14:textId="3F6F2F44" w:rsidR="00D8011F" w:rsidRPr="00C665CF" w:rsidRDefault="00FC21B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54</w:t>
            </w:r>
            <w:r w:rsidR="00372E3F" w:rsidRPr="00C665CF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044</w:t>
            </w:r>
            <w:r w:rsidR="00372E3F" w:rsidRPr="00C665CF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189</w:t>
            </w:r>
          </w:p>
        </w:tc>
      </w:tr>
      <w:tr w:rsidR="00D8011F" w:rsidRPr="00C665CF" w14:paraId="44A9B524" w14:textId="77777777" w:rsidTr="00936609">
        <w:trPr>
          <w:trHeight w:val="89"/>
        </w:trPr>
        <w:tc>
          <w:tcPr>
            <w:tcW w:w="1512" w:type="dxa"/>
            <w:vAlign w:val="bottom"/>
          </w:tcPr>
          <w:p w14:paraId="6A40A367" w14:textId="77777777" w:rsidR="00D8011F" w:rsidRPr="00C665CF" w:rsidRDefault="00D8011F" w:rsidP="00D8011F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4CC9A20D" w14:textId="77777777" w:rsidR="00D8011F" w:rsidRPr="00C665CF" w:rsidRDefault="00D8011F" w:rsidP="00D8011F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/>
              </w:rPr>
            </w:pPr>
          </w:p>
        </w:tc>
        <w:tc>
          <w:tcPr>
            <w:tcW w:w="1224" w:type="dxa"/>
          </w:tcPr>
          <w:p w14:paraId="6E5A9B52" w14:textId="77777777" w:rsidR="00D8011F" w:rsidRPr="00C665CF" w:rsidRDefault="00D8011F" w:rsidP="00D8011F">
            <w:pPr>
              <w:spacing w:before="10" w:after="10"/>
              <w:ind w:left="540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  <w:lang w:val="en-GB"/>
              </w:rPr>
            </w:pPr>
          </w:p>
        </w:tc>
        <w:tc>
          <w:tcPr>
            <w:tcW w:w="792" w:type="dxa"/>
            <w:vAlign w:val="bottom"/>
          </w:tcPr>
          <w:p w14:paraId="25058763" w14:textId="77777777" w:rsidR="00D8011F" w:rsidRPr="00C665CF" w:rsidRDefault="00D8011F" w:rsidP="00D8011F">
            <w:pPr>
              <w:spacing w:before="10" w:after="10"/>
              <w:ind w:left="540"/>
              <w:jc w:val="center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279856" w14:textId="77777777" w:rsidR="00D8011F" w:rsidRPr="00C665CF" w:rsidRDefault="00D8011F" w:rsidP="00D8011F">
            <w:pPr>
              <w:spacing w:before="10" w:after="10"/>
              <w:ind w:left="540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0BFDFF" w14:textId="77777777" w:rsidR="00D8011F" w:rsidRPr="00C665CF" w:rsidRDefault="00D8011F" w:rsidP="00D8011F">
            <w:pPr>
              <w:spacing w:before="10" w:after="10"/>
              <w:ind w:left="540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1C08E9" w14:textId="77777777" w:rsidR="00D8011F" w:rsidRPr="00C665CF" w:rsidRDefault="00D8011F" w:rsidP="00D8011F">
            <w:pPr>
              <w:spacing w:before="10" w:after="10"/>
              <w:ind w:left="540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38EB459" w14:textId="77777777" w:rsidR="00D8011F" w:rsidRPr="00C665CF" w:rsidRDefault="00D8011F" w:rsidP="00D8011F">
            <w:pPr>
              <w:spacing w:before="10" w:after="10"/>
              <w:ind w:left="540"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</w:tr>
      <w:tr w:rsidR="00D8011F" w:rsidRPr="00C665CF" w14:paraId="69EE2523" w14:textId="77777777" w:rsidTr="00936609">
        <w:tc>
          <w:tcPr>
            <w:tcW w:w="1512" w:type="dxa"/>
            <w:vAlign w:val="bottom"/>
          </w:tcPr>
          <w:p w14:paraId="3D96F4D4" w14:textId="77777777" w:rsidR="00D8011F" w:rsidRPr="00C665CF" w:rsidRDefault="00D8011F" w:rsidP="00D8011F">
            <w:pPr>
              <w:spacing w:before="10" w:after="10"/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350" w:type="dxa"/>
            <w:vAlign w:val="bottom"/>
          </w:tcPr>
          <w:p w14:paraId="633B3F2E" w14:textId="77777777" w:rsidR="00D8011F" w:rsidRPr="00C665CF" w:rsidRDefault="00D8011F" w:rsidP="00D8011F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224" w:type="dxa"/>
          </w:tcPr>
          <w:p w14:paraId="72F3C391" w14:textId="77777777" w:rsidR="00D8011F" w:rsidRPr="00C665CF" w:rsidRDefault="00D8011F" w:rsidP="00D8011F">
            <w:pPr>
              <w:spacing w:before="10" w:after="10"/>
              <w:ind w:left="-38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vAlign w:val="bottom"/>
          </w:tcPr>
          <w:p w14:paraId="0CA2752F" w14:textId="77777777" w:rsidR="00D8011F" w:rsidRPr="00C665CF" w:rsidRDefault="00D8011F" w:rsidP="00D8011F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F7647F1" w14:textId="77777777" w:rsidR="00D8011F" w:rsidRPr="00C665CF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7B2C76A" w14:textId="77777777" w:rsidR="00D8011F" w:rsidRPr="00C665CF" w:rsidRDefault="00D8011F" w:rsidP="00D8011F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 w:eastAsia="ja-JP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098DF55" w14:textId="77777777" w:rsidR="00D8011F" w:rsidRPr="00C665CF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33BCB811" w14:textId="77777777" w:rsidR="00D8011F" w:rsidRPr="00C665CF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</w:tr>
      <w:tr w:rsidR="00D8011F" w:rsidRPr="00C665CF" w14:paraId="06B27D1A" w14:textId="77777777" w:rsidTr="00936609">
        <w:tc>
          <w:tcPr>
            <w:tcW w:w="1512" w:type="dxa"/>
            <w:vAlign w:val="bottom"/>
          </w:tcPr>
          <w:p w14:paraId="70139C0F" w14:textId="77777777" w:rsidR="00D8011F" w:rsidRPr="00C665CF" w:rsidRDefault="00D8011F" w:rsidP="00D8011F">
            <w:pPr>
              <w:spacing w:before="10" w:after="10"/>
              <w:ind w:left="-72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C665CF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 xml:space="preserve">Lao Stanley </w:t>
            </w:r>
          </w:p>
        </w:tc>
        <w:tc>
          <w:tcPr>
            <w:tcW w:w="1350" w:type="dxa"/>
            <w:vAlign w:val="bottom"/>
          </w:tcPr>
          <w:p w14:paraId="3B56DE51" w14:textId="77777777" w:rsidR="00D8011F" w:rsidRPr="00C665CF" w:rsidRDefault="00D8011F" w:rsidP="00D8011F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C665CF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  <w:t>ผลิตชิ้นส่วน</w:t>
            </w:r>
          </w:p>
        </w:tc>
        <w:tc>
          <w:tcPr>
            <w:tcW w:w="1224" w:type="dxa"/>
          </w:tcPr>
          <w:p w14:paraId="0E9B8E70" w14:textId="53C76BED" w:rsidR="00D8011F" w:rsidRPr="00C665CF" w:rsidRDefault="00FC21BF" w:rsidP="00D8011F">
            <w:pPr>
              <w:spacing w:before="10" w:after="10"/>
              <w:ind w:left="-38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0</w:t>
            </w:r>
            <w:r w:rsidR="00D8011F" w:rsidRPr="00C665CF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.</w:t>
            </w: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25</w:t>
            </w:r>
            <w:r w:rsidR="00D8011F" w:rsidRPr="00C665CF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cs/>
                <w:lang w:val="en-GB"/>
              </w:rPr>
              <w:t xml:space="preserve">  ล้านดอลลาร์</w:t>
            </w:r>
          </w:p>
        </w:tc>
        <w:tc>
          <w:tcPr>
            <w:tcW w:w="792" w:type="dxa"/>
            <w:vAlign w:val="bottom"/>
          </w:tcPr>
          <w:p w14:paraId="00B41D55" w14:textId="77777777" w:rsidR="00D8011F" w:rsidRPr="00C665CF" w:rsidRDefault="00D8011F" w:rsidP="00D8011F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8D5F3AA" w14:textId="77777777" w:rsidR="00D8011F" w:rsidRPr="00C665CF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2F1738F" w14:textId="77777777" w:rsidR="00D8011F" w:rsidRPr="00C665CF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3EB2022" w14:textId="77777777" w:rsidR="00D8011F" w:rsidRPr="00C665CF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4E3C9F27" w14:textId="77777777" w:rsidR="00D8011F" w:rsidRPr="00C665CF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</w:tr>
      <w:tr w:rsidR="00D8011F" w:rsidRPr="00C665CF" w14:paraId="027BE696" w14:textId="77777777" w:rsidTr="00A13F71">
        <w:trPr>
          <w:trHeight w:val="70"/>
        </w:trPr>
        <w:tc>
          <w:tcPr>
            <w:tcW w:w="1512" w:type="dxa"/>
            <w:vAlign w:val="bottom"/>
          </w:tcPr>
          <w:p w14:paraId="0876116F" w14:textId="77777777" w:rsidR="00D8011F" w:rsidRPr="00C665CF" w:rsidRDefault="00D8011F" w:rsidP="00D8011F">
            <w:pPr>
              <w:spacing w:before="10" w:after="10"/>
              <w:ind w:left="-72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C665CF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 xml:space="preserve">   Company</w:t>
            </w:r>
            <w:r w:rsidRPr="00C665CF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cs/>
              </w:rPr>
              <w:t xml:space="preserve"> </w:t>
            </w:r>
            <w:r w:rsidRPr="00C665CF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>Limited</w:t>
            </w:r>
          </w:p>
        </w:tc>
        <w:tc>
          <w:tcPr>
            <w:tcW w:w="1350" w:type="dxa"/>
            <w:vAlign w:val="bottom"/>
          </w:tcPr>
          <w:p w14:paraId="348791A3" w14:textId="77777777" w:rsidR="00D8011F" w:rsidRPr="00C665CF" w:rsidRDefault="00D8011F" w:rsidP="00D8011F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  <w:r w:rsidRPr="00C665CF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  <w:t xml:space="preserve">   ส่องสว่างยานยนต์</w:t>
            </w:r>
          </w:p>
        </w:tc>
        <w:tc>
          <w:tcPr>
            <w:tcW w:w="1224" w:type="dxa"/>
          </w:tcPr>
          <w:p w14:paraId="4FEAEA8A" w14:textId="77777777" w:rsidR="00D8011F" w:rsidRPr="00C665CF" w:rsidRDefault="00D8011F" w:rsidP="00D8011F">
            <w:pPr>
              <w:spacing w:before="10" w:after="10"/>
              <w:ind w:left="-38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C665CF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cs/>
                <w:lang w:val="en-GB"/>
              </w:rPr>
              <w:t>สหรัฐฯ</w:t>
            </w:r>
          </w:p>
        </w:tc>
        <w:tc>
          <w:tcPr>
            <w:tcW w:w="792" w:type="dxa"/>
            <w:vAlign w:val="bottom"/>
          </w:tcPr>
          <w:p w14:paraId="02347F30" w14:textId="7ECC9B40" w:rsidR="00D8011F" w:rsidRPr="00C665CF" w:rsidRDefault="00FC21BF" w:rsidP="00D8011F">
            <w:pPr>
              <w:spacing w:before="10" w:after="10"/>
              <w:ind w:left="-29" w:right="-72"/>
              <w:jc w:val="center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</w:pPr>
            <w:r w:rsidRPr="00FC21BF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val="en-GB"/>
              </w:rPr>
              <w:t>50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2FFF9C1" w14:textId="4CC7556F" w:rsidR="00D8011F" w:rsidRPr="00C665CF" w:rsidRDefault="00FC21B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0"/>
                <w:szCs w:val="20"/>
              </w:rPr>
            </w:pP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0"/>
                <w:szCs w:val="20"/>
                <w:lang w:val="en-GB"/>
              </w:rPr>
              <w:t>19</w:t>
            </w:r>
            <w:r w:rsidR="00E9348F" w:rsidRPr="00C665CF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0"/>
                <w:szCs w:val="20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0"/>
                <w:szCs w:val="20"/>
                <w:lang w:val="en-GB"/>
              </w:rPr>
              <w:t>869</w:t>
            </w:r>
            <w:r w:rsidR="00E9348F" w:rsidRPr="00C665CF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0"/>
                <w:szCs w:val="20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0"/>
                <w:szCs w:val="20"/>
                <w:lang w:val="en-GB"/>
              </w:rPr>
              <w:t>337</w:t>
            </w:r>
          </w:p>
        </w:tc>
        <w:tc>
          <w:tcPr>
            <w:tcW w:w="1008" w:type="dxa"/>
            <w:shd w:val="clear" w:color="auto" w:fill="auto"/>
          </w:tcPr>
          <w:p w14:paraId="211D2620" w14:textId="33B017B4" w:rsidR="00D8011F" w:rsidRPr="00C665CF" w:rsidRDefault="00FC21B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C21B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20</w:t>
            </w:r>
            <w:r w:rsidR="00372E3F" w:rsidRPr="00C665C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095</w:t>
            </w:r>
            <w:r w:rsidR="00372E3F" w:rsidRPr="00C665C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140</w:t>
            </w:r>
          </w:p>
        </w:tc>
        <w:tc>
          <w:tcPr>
            <w:tcW w:w="1008" w:type="dxa"/>
            <w:shd w:val="clear" w:color="auto" w:fill="FAFAFA"/>
          </w:tcPr>
          <w:p w14:paraId="764C6F44" w14:textId="5D48357F" w:rsidR="00D8011F" w:rsidRPr="00C665CF" w:rsidRDefault="00FC21B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C21B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E9348F" w:rsidRPr="00C665C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132</w:t>
            </w:r>
            <w:r w:rsidR="00E9348F" w:rsidRPr="00C665C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500</w:t>
            </w:r>
          </w:p>
        </w:tc>
        <w:tc>
          <w:tcPr>
            <w:tcW w:w="1008" w:type="dxa"/>
          </w:tcPr>
          <w:p w14:paraId="6D557524" w14:textId="4BD12208" w:rsidR="00D8011F" w:rsidRPr="00C665CF" w:rsidRDefault="00FC21B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C21B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372E3F" w:rsidRPr="00C665C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132</w:t>
            </w:r>
            <w:r w:rsidR="00372E3F" w:rsidRPr="00C665CF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500</w:t>
            </w:r>
          </w:p>
        </w:tc>
      </w:tr>
      <w:tr w:rsidR="00D8011F" w:rsidRPr="00C665CF" w14:paraId="5A1F0CF3" w14:textId="77777777" w:rsidTr="00936609">
        <w:trPr>
          <w:trHeight w:val="228"/>
        </w:trPr>
        <w:tc>
          <w:tcPr>
            <w:tcW w:w="1512" w:type="dxa"/>
            <w:vAlign w:val="bottom"/>
          </w:tcPr>
          <w:p w14:paraId="6649A962" w14:textId="77777777" w:rsidR="00D8011F" w:rsidRPr="00C665CF" w:rsidRDefault="00D8011F" w:rsidP="00D8011F">
            <w:pPr>
              <w:spacing w:before="10" w:after="10"/>
              <w:ind w:left="-72" w:right="-72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cs/>
              </w:rPr>
            </w:pPr>
          </w:p>
        </w:tc>
        <w:tc>
          <w:tcPr>
            <w:tcW w:w="1350" w:type="dxa"/>
            <w:vAlign w:val="bottom"/>
          </w:tcPr>
          <w:p w14:paraId="32F40AD8" w14:textId="77777777" w:rsidR="00D8011F" w:rsidRPr="00C665CF" w:rsidRDefault="00D8011F" w:rsidP="00D8011F">
            <w:pPr>
              <w:spacing w:before="10" w:after="10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14:paraId="5750BCB6" w14:textId="77777777" w:rsidR="00D8011F" w:rsidRPr="00C665CF" w:rsidRDefault="00D8011F" w:rsidP="00D8011F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4F646D74" w14:textId="77777777" w:rsidR="00D8011F" w:rsidRPr="00C665CF" w:rsidRDefault="00D8011F" w:rsidP="00D8011F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C7E517" w14:textId="221953BA" w:rsidR="00D8011F" w:rsidRPr="00C665CF" w:rsidRDefault="00FC21B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cs/>
                <w:lang w:eastAsia="ja-JP"/>
              </w:rPr>
            </w:pPr>
            <w:r w:rsidRPr="00FC21BF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val="en-GB" w:eastAsia="ja-JP"/>
              </w:rPr>
              <w:t>1</w:t>
            </w:r>
            <w:r w:rsidR="00E9348F" w:rsidRPr="00C665CF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eastAsia="ja-JP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val="en-GB" w:eastAsia="ja-JP"/>
              </w:rPr>
              <w:t>974</w:t>
            </w:r>
            <w:r w:rsidR="00E9348F" w:rsidRPr="00C665CF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eastAsia="ja-JP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val="en-GB" w:eastAsia="ja-JP"/>
              </w:rPr>
              <w:t>661</w:t>
            </w:r>
            <w:r w:rsidR="00E9348F" w:rsidRPr="00C665CF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eastAsia="ja-JP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val="en-GB" w:eastAsia="ja-JP"/>
              </w:rPr>
              <w:t>507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AC770D" w14:textId="66DACC98" w:rsidR="00D8011F" w:rsidRPr="00C665CF" w:rsidRDefault="00FC21B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cs/>
                <w:lang w:eastAsia="ja-JP"/>
              </w:rPr>
            </w:pP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2</w:t>
            </w:r>
            <w:r w:rsidR="00372E3F" w:rsidRPr="00C665CF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023</w:t>
            </w:r>
            <w:r w:rsidR="00372E3F" w:rsidRPr="00C665CF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376</w:t>
            </w:r>
            <w:r w:rsidR="00372E3F" w:rsidRPr="00C665CF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497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600372" w14:textId="427D1565" w:rsidR="00D8011F" w:rsidRPr="00C665CF" w:rsidRDefault="00FC21B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cs/>
                <w:lang w:eastAsia="ja-JP"/>
              </w:rPr>
            </w:pPr>
            <w:r w:rsidRPr="00FC21BF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val="en-GB" w:eastAsia="ja-JP"/>
              </w:rPr>
              <w:t>57</w:t>
            </w:r>
            <w:r w:rsidR="00E9348F" w:rsidRPr="00C665CF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eastAsia="ja-JP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val="en-GB" w:eastAsia="ja-JP"/>
              </w:rPr>
              <w:t>176</w:t>
            </w:r>
            <w:r w:rsidR="00E9348F" w:rsidRPr="00C665CF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eastAsia="ja-JP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lang w:val="en-GB" w:eastAsia="ja-JP"/>
              </w:rPr>
              <w:t>689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70D819" w14:textId="50735E38" w:rsidR="00D8011F" w:rsidRPr="00C665CF" w:rsidRDefault="00FC21B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20"/>
                <w:szCs w:val="20"/>
                <w:cs/>
                <w:lang w:eastAsia="ja-JP"/>
              </w:rPr>
            </w:pP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57</w:t>
            </w:r>
            <w:r w:rsidR="00372E3F" w:rsidRPr="00C665CF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176</w:t>
            </w:r>
            <w:r w:rsidR="00372E3F" w:rsidRPr="00C665CF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val="en-GB"/>
              </w:rPr>
              <w:t>689</w:t>
            </w:r>
          </w:p>
        </w:tc>
      </w:tr>
    </w:tbl>
    <w:p w14:paraId="7440A642" w14:textId="77777777" w:rsidR="00395964" w:rsidRPr="00C665CF" w:rsidRDefault="00395964" w:rsidP="00D8011F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p w14:paraId="6F3725F7" w14:textId="50621AB3" w:rsidR="008F485E" w:rsidRPr="00C665CF" w:rsidRDefault="008F485E" w:rsidP="008F485E">
      <w:pPr>
        <w:numPr>
          <w:ilvl w:val="0"/>
          <w:numId w:val="21"/>
        </w:num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</w:rPr>
      </w:pPr>
      <w:r w:rsidRPr="00C665CF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>การเปลี่ยนแปลงของเงินลงทุนในบริษัทร่วมและการร่วมค้าสำหรับ</w:t>
      </w:r>
      <w:r w:rsidR="004E5C68" w:rsidRPr="00C665CF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>งวดสามเดือน</w:t>
      </w:r>
      <w:r w:rsidRPr="00C665CF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 xml:space="preserve">สิ้นสุดวันที่ </w:t>
      </w:r>
      <w:r w:rsidR="00FC21BF" w:rsidRPr="00FC21BF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/>
        </w:rPr>
        <w:t>30</w:t>
      </w:r>
      <w:r w:rsidR="004E5C68" w:rsidRPr="00C665CF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/>
        </w:rPr>
        <w:t xml:space="preserve"> </w:t>
      </w:r>
      <w:r w:rsidR="004E5C68" w:rsidRPr="00C665CF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val="en-GB"/>
        </w:rPr>
        <w:t>มิถุนายน</w:t>
      </w:r>
      <w:r w:rsidR="002512C3" w:rsidRPr="00C665CF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 xml:space="preserve"> </w:t>
      </w:r>
      <w:r w:rsidRPr="00C665CF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 xml:space="preserve">พ.ศ. </w:t>
      </w:r>
      <w:r w:rsidR="00FC21BF" w:rsidRPr="00FC21BF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/>
        </w:rPr>
        <w:t>2566</w:t>
      </w:r>
      <w:r w:rsidRPr="00C665CF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</w:rPr>
        <w:t xml:space="preserve"> </w:t>
      </w:r>
      <w:r w:rsidR="00A32065" w:rsidRPr="00C665CF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</w:rPr>
        <w:br/>
      </w:r>
      <w:r w:rsidRPr="00C665CF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>มีดังนี้</w:t>
      </w:r>
    </w:p>
    <w:p w14:paraId="31B85577" w14:textId="77777777" w:rsidR="008F485E" w:rsidRPr="00C665CF" w:rsidRDefault="008F485E" w:rsidP="00D8318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3816"/>
        <w:gridCol w:w="1440"/>
        <w:gridCol w:w="1152"/>
        <w:gridCol w:w="1584"/>
        <w:gridCol w:w="1584"/>
      </w:tblGrid>
      <w:tr w:rsidR="00D8011F" w:rsidRPr="00C665CF" w14:paraId="3F28D376" w14:textId="77777777" w:rsidTr="00DB310A">
        <w:tc>
          <w:tcPr>
            <w:tcW w:w="3816" w:type="dxa"/>
            <w:vAlign w:val="bottom"/>
          </w:tcPr>
          <w:p w14:paraId="1C271766" w14:textId="77777777" w:rsidR="00D8011F" w:rsidRPr="00C665CF" w:rsidRDefault="00D8011F" w:rsidP="00D8011F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2B97248" w14:textId="77777777" w:rsidR="00D8011F" w:rsidRPr="00C665CF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3F61FFE9" w14:textId="77777777" w:rsidR="00D8011F" w:rsidRPr="00C665CF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DA359A0" w14:textId="3B9C2688" w:rsidR="00D8011F" w:rsidRPr="00C665CF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</w:pPr>
            <w:r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>ตามวิธีส่วนได้เสีย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EB209A4" w14:textId="707EF3BD" w:rsidR="00D8011F" w:rsidRPr="00C665CF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</w:pPr>
            <w:r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>ตามวิธีราคาทุน</w:t>
            </w:r>
          </w:p>
        </w:tc>
      </w:tr>
      <w:tr w:rsidR="00D8011F" w:rsidRPr="00C665CF" w14:paraId="3BFEB24E" w14:textId="77777777" w:rsidTr="00DB310A">
        <w:tc>
          <w:tcPr>
            <w:tcW w:w="3816" w:type="dxa"/>
            <w:vAlign w:val="bottom"/>
          </w:tcPr>
          <w:p w14:paraId="6E049276" w14:textId="77777777" w:rsidR="00D8011F" w:rsidRPr="00C665CF" w:rsidRDefault="00D8011F" w:rsidP="00D8011F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073A0A5" w14:textId="77777777" w:rsidR="00D8011F" w:rsidRPr="00C665CF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152" w:type="dxa"/>
          </w:tcPr>
          <w:p w14:paraId="2EE6A373" w14:textId="77777777" w:rsidR="00D8011F" w:rsidRPr="00C665CF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1192D85" w14:textId="77777777" w:rsidR="00D8011F" w:rsidRPr="00C665CF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DF430BE" w14:textId="77777777" w:rsidR="00D8011F" w:rsidRPr="00C665CF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D8011F" w:rsidRPr="00C665CF" w14:paraId="1DEEBDB2" w14:textId="77777777" w:rsidTr="00DB310A">
        <w:tc>
          <w:tcPr>
            <w:tcW w:w="3816" w:type="dxa"/>
            <w:vAlign w:val="bottom"/>
          </w:tcPr>
          <w:p w14:paraId="350B268A" w14:textId="77777777" w:rsidR="00D8011F" w:rsidRPr="00C665CF" w:rsidRDefault="00D8011F" w:rsidP="00D8011F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7D24B90" w14:textId="77777777" w:rsidR="00D8011F" w:rsidRPr="00C665CF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152" w:type="dxa"/>
            <w:vAlign w:val="center"/>
          </w:tcPr>
          <w:p w14:paraId="29A9751B" w14:textId="77777777" w:rsidR="00D8011F" w:rsidRPr="00C665CF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4FE6393" w14:textId="77777777" w:rsidR="00D8011F" w:rsidRPr="00C665CF" w:rsidRDefault="00D8011F" w:rsidP="00D8011F">
            <w:pPr>
              <w:spacing w:before="10" w:after="10"/>
              <w:ind w:left="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E3EE548" w14:textId="77777777" w:rsidR="00D8011F" w:rsidRPr="00C665CF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D8011F" w:rsidRPr="00C665CF" w14:paraId="02134C86" w14:textId="77777777" w:rsidTr="00DB310A">
        <w:tc>
          <w:tcPr>
            <w:tcW w:w="3816" w:type="dxa"/>
          </w:tcPr>
          <w:p w14:paraId="6AF01487" w14:textId="239F6693" w:rsidR="00D8011F" w:rsidRPr="00C665CF" w:rsidRDefault="00D8011F" w:rsidP="00D8011F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  <w:r w:rsidRPr="00C665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  <w:r w:rsidR="00C83F99" w:rsidRPr="00C665C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C83F99" w:rsidRPr="00C665C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440" w:type="dxa"/>
            <w:shd w:val="clear" w:color="auto" w:fill="auto"/>
          </w:tcPr>
          <w:p w14:paraId="17506818" w14:textId="77777777" w:rsidR="00D8011F" w:rsidRPr="00C665CF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</w:p>
        </w:tc>
        <w:tc>
          <w:tcPr>
            <w:tcW w:w="1152" w:type="dxa"/>
          </w:tcPr>
          <w:p w14:paraId="02B62DAD" w14:textId="77777777" w:rsidR="00D8011F" w:rsidRPr="00C665CF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</w:p>
        </w:tc>
        <w:tc>
          <w:tcPr>
            <w:tcW w:w="1584" w:type="dxa"/>
            <w:shd w:val="clear" w:color="auto" w:fill="FAFAFA"/>
          </w:tcPr>
          <w:p w14:paraId="2202E7DE" w14:textId="13F9D9BB" w:rsidR="00D8011F" w:rsidRPr="00C665CF" w:rsidRDefault="00FC21B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</w:t>
            </w:r>
            <w:r w:rsidR="00372E3F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023</w:t>
            </w:r>
            <w:r w:rsidR="00372E3F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376</w:t>
            </w:r>
            <w:r w:rsidR="00372E3F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497</w:t>
            </w:r>
          </w:p>
        </w:tc>
        <w:tc>
          <w:tcPr>
            <w:tcW w:w="1584" w:type="dxa"/>
            <w:shd w:val="clear" w:color="auto" w:fill="FAFAFA"/>
          </w:tcPr>
          <w:p w14:paraId="6485F4F5" w14:textId="0EFAAC9D" w:rsidR="00D8011F" w:rsidRPr="00C665CF" w:rsidRDefault="00FC21BF" w:rsidP="00D8011F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57</w:t>
            </w:r>
            <w:r w:rsidR="00372E3F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176</w:t>
            </w:r>
            <w:r w:rsidR="00372E3F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689</w:t>
            </w:r>
          </w:p>
        </w:tc>
      </w:tr>
      <w:tr w:rsidR="00D8011F" w:rsidRPr="00C665CF" w14:paraId="70FC1065" w14:textId="77777777" w:rsidTr="00DB310A">
        <w:tc>
          <w:tcPr>
            <w:tcW w:w="3816" w:type="dxa"/>
          </w:tcPr>
          <w:p w14:paraId="396B6B46" w14:textId="77777777" w:rsidR="00D8011F" w:rsidRPr="00C665CF" w:rsidRDefault="00D8011F" w:rsidP="00D8011F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  <w:r w:rsidRPr="00C665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ส่วนแบ่งผลกำไร</w:t>
            </w:r>
          </w:p>
        </w:tc>
        <w:tc>
          <w:tcPr>
            <w:tcW w:w="1440" w:type="dxa"/>
            <w:shd w:val="clear" w:color="auto" w:fill="auto"/>
          </w:tcPr>
          <w:p w14:paraId="68FF37EB" w14:textId="77777777" w:rsidR="00D8011F" w:rsidRPr="00C665CF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  <w:tc>
          <w:tcPr>
            <w:tcW w:w="1152" w:type="dxa"/>
          </w:tcPr>
          <w:p w14:paraId="22111AE6" w14:textId="77777777" w:rsidR="00D8011F" w:rsidRPr="00C665CF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</w:p>
        </w:tc>
        <w:tc>
          <w:tcPr>
            <w:tcW w:w="1584" w:type="dxa"/>
            <w:shd w:val="clear" w:color="auto" w:fill="FAFAFA"/>
          </w:tcPr>
          <w:p w14:paraId="0541ABF2" w14:textId="01677D9C" w:rsidR="00D8011F" w:rsidRPr="00C665CF" w:rsidRDefault="00FC21B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95</w:t>
            </w:r>
            <w:r w:rsidR="00391CB6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863</w:t>
            </w:r>
            <w:r w:rsidR="00391CB6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432</w:t>
            </w:r>
          </w:p>
        </w:tc>
        <w:tc>
          <w:tcPr>
            <w:tcW w:w="1584" w:type="dxa"/>
            <w:shd w:val="clear" w:color="auto" w:fill="FAFAFA"/>
          </w:tcPr>
          <w:p w14:paraId="436E13D8" w14:textId="0F7B4F9A" w:rsidR="00D8011F" w:rsidRPr="00C665CF" w:rsidRDefault="002D0B48" w:rsidP="00D8011F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-</w:t>
            </w:r>
          </w:p>
        </w:tc>
      </w:tr>
      <w:tr w:rsidR="00D8011F" w:rsidRPr="00C665CF" w14:paraId="1F6F9F77" w14:textId="77777777" w:rsidTr="00DB310A">
        <w:tc>
          <w:tcPr>
            <w:tcW w:w="3816" w:type="dxa"/>
          </w:tcPr>
          <w:p w14:paraId="110DE51C" w14:textId="77777777" w:rsidR="00D8011F" w:rsidRPr="00C665CF" w:rsidRDefault="00D8011F" w:rsidP="00D8011F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65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440" w:type="dxa"/>
            <w:shd w:val="clear" w:color="auto" w:fill="auto"/>
          </w:tcPr>
          <w:p w14:paraId="5D1B24BC" w14:textId="77777777" w:rsidR="00D8011F" w:rsidRPr="00C665CF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</w:p>
        </w:tc>
        <w:tc>
          <w:tcPr>
            <w:tcW w:w="1152" w:type="dxa"/>
          </w:tcPr>
          <w:p w14:paraId="755D17A9" w14:textId="77777777" w:rsidR="00D8011F" w:rsidRPr="00C665CF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</w:p>
        </w:tc>
        <w:tc>
          <w:tcPr>
            <w:tcW w:w="1584" w:type="dxa"/>
            <w:shd w:val="clear" w:color="auto" w:fill="FAFAFA"/>
          </w:tcPr>
          <w:p w14:paraId="0F61A6A8" w14:textId="3AC2984C" w:rsidR="00D8011F" w:rsidRPr="00C665CF" w:rsidRDefault="00391CB6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(</w:t>
            </w:r>
            <w:r w:rsidR="00FC21BF"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218</w:t>
            </w:r>
            <w:r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="00FC21BF"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756</w:t>
            </w:r>
            <w:r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="00FC21BF"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756</w:t>
            </w:r>
            <w:r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3043430A" w14:textId="08A98D88" w:rsidR="00D8011F" w:rsidRPr="00C665CF" w:rsidRDefault="002D0B48" w:rsidP="00D8011F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-</w:t>
            </w:r>
          </w:p>
        </w:tc>
      </w:tr>
      <w:tr w:rsidR="00D8011F" w:rsidRPr="00C665CF" w14:paraId="74943112" w14:textId="77777777" w:rsidTr="00DB310A">
        <w:tc>
          <w:tcPr>
            <w:tcW w:w="3816" w:type="dxa"/>
          </w:tcPr>
          <w:p w14:paraId="184560FD" w14:textId="77777777" w:rsidR="00D8011F" w:rsidRPr="00C665CF" w:rsidRDefault="00D8011F" w:rsidP="00D8011F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440" w:type="dxa"/>
            <w:shd w:val="clear" w:color="auto" w:fill="auto"/>
          </w:tcPr>
          <w:p w14:paraId="38A68BB3" w14:textId="77777777" w:rsidR="00D8011F" w:rsidRPr="00C665CF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</w:p>
        </w:tc>
        <w:tc>
          <w:tcPr>
            <w:tcW w:w="1152" w:type="dxa"/>
          </w:tcPr>
          <w:p w14:paraId="684A17EF" w14:textId="77777777" w:rsidR="00D8011F" w:rsidRPr="00C665CF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D8517B8" w14:textId="3F40E25E" w:rsidR="00D8011F" w:rsidRPr="00C665CF" w:rsidRDefault="00FC21B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74</w:t>
            </w:r>
            <w:r w:rsidR="00391CB6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178</w:t>
            </w:r>
            <w:r w:rsidR="00391CB6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334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5EBDD42" w14:textId="6BA751ED" w:rsidR="00D8011F" w:rsidRPr="00C665CF" w:rsidRDefault="002D0B48" w:rsidP="00D8011F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-</w:t>
            </w:r>
          </w:p>
        </w:tc>
      </w:tr>
      <w:tr w:rsidR="00AB040B" w:rsidRPr="00C665CF" w14:paraId="6671443F" w14:textId="77777777" w:rsidTr="00DB310A">
        <w:tc>
          <w:tcPr>
            <w:tcW w:w="3816" w:type="dxa"/>
          </w:tcPr>
          <w:p w14:paraId="742B88BB" w14:textId="5AD795B9" w:rsidR="00AB040B" w:rsidRPr="00C665CF" w:rsidRDefault="00AB040B" w:rsidP="00AB040B">
            <w:pPr>
              <w:spacing w:before="10" w:after="10"/>
              <w:ind w:left="540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val="th-TH"/>
              </w:rPr>
            </w:pPr>
            <w:r w:rsidRPr="00C665C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ราคาตามบัญชีปลายงวด</w:t>
            </w:r>
            <w:r w:rsidRPr="00C665CF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C665C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shd w:val="clear" w:color="auto" w:fill="auto"/>
          </w:tcPr>
          <w:p w14:paraId="45295E40" w14:textId="77777777" w:rsidR="00AB040B" w:rsidRPr="00C665CF" w:rsidRDefault="00AB040B" w:rsidP="00AB040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</w:p>
        </w:tc>
        <w:tc>
          <w:tcPr>
            <w:tcW w:w="1152" w:type="dxa"/>
          </w:tcPr>
          <w:p w14:paraId="5F11A1E1" w14:textId="77777777" w:rsidR="00AB040B" w:rsidRPr="00C665CF" w:rsidRDefault="00AB040B" w:rsidP="00AB040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7C0C68" w14:textId="14BBC2FC" w:rsidR="00AB040B" w:rsidRPr="00C665CF" w:rsidRDefault="00FC21BF" w:rsidP="00AB040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</w:t>
            </w:r>
            <w:r w:rsidR="002D0B48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974</w:t>
            </w:r>
            <w:r w:rsidR="002D0B48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661</w:t>
            </w:r>
            <w:r w:rsidR="002D0B48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507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F4B931" w14:textId="1D958626" w:rsidR="00AB040B" w:rsidRPr="00C665CF" w:rsidRDefault="00FC21BF" w:rsidP="00AB040B">
            <w:pPr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57</w:t>
            </w:r>
            <w:r w:rsidR="002D0B48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176</w:t>
            </w:r>
            <w:r w:rsidR="002D0B48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689</w:t>
            </w:r>
          </w:p>
        </w:tc>
      </w:tr>
    </w:tbl>
    <w:p w14:paraId="0DC15BD4" w14:textId="77777777" w:rsidR="00F0509B" w:rsidRPr="00C665CF" w:rsidRDefault="00CF1859" w:rsidP="00DE73EF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665CF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F21D7" w:rsidRPr="00C665CF" w14:paraId="0752F039" w14:textId="77777777" w:rsidTr="00F0509B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DEC8FBC" w14:textId="541EB9F8" w:rsidR="009F21D7" w:rsidRPr="00C665CF" w:rsidRDefault="005A46DC" w:rsidP="00D947D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665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FC21BF" w:rsidRPr="00FC21B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9F21D7" w:rsidRPr="00C665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F21D7" w:rsidRPr="00C665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 และอุปกรณ์ สุทธิ</w:t>
            </w:r>
          </w:p>
        </w:tc>
      </w:tr>
    </w:tbl>
    <w:p w14:paraId="13D674C8" w14:textId="77777777" w:rsidR="00700172" w:rsidRPr="00C665CF" w:rsidRDefault="00700172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7992"/>
        <w:gridCol w:w="1584"/>
      </w:tblGrid>
      <w:tr w:rsidR="00D8011F" w:rsidRPr="00C665CF" w14:paraId="6FA47C6D" w14:textId="77777777" w:rsidTr="0037348D">
        <w:tc>
          <w:tcPr>
            <w:tcW w:w="7992" w:type="dxa"/>
            <w:vAlign w:val="bottom"/>
          </w:tcPr>
          <w:p w14:paraId="5135DF08" w14:textId="2B736FA2" w:rsidR="00D8011F" w:rsidRPr="00C665CF" w:rsidRDefault="00D8011F" w:rsidP="00D8011F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665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4E5C68" w:rsidRPr="00C665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งวดสามเดือน</w:t>
            </w:r>
            <w:r w:rsidRPr="00C665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FC21BF" w:rsidRPr="00FC21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E5C68" w:rsidRPr="00C665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E5C68" w:rsidRPr="00C665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ABA142B" w14:textId="180A5CC1" w:rsidR="00D8011F" w:rsidRPr="00C665CF" w:rsidRDefault="00D8011F" w:rsidP="00D8011F">
            <w:pPr>
              <w:spacing w:before="10" w:after="10"/>
              <w:ind w:left="-17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665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C21BF" w:rsidRPr="00FC21B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D8011F" w:rsidRPr="00C665CF" w14:paraId="56D7086D" w14:textId="77777777" w:rsidTr="0037348D">
        <w:tc>
          <w:tcPr>
            <w:tcW w:w="7992" w:type="dxa"/>
            <w:vAlign w:val="bottom"/>
          </w:tcPr>
          <w:p w14:paraId="2563348B" w14:textId="77777777" w:rsidR="00D8011F" w:rsidRPr="00C665CF" w:rsidRDefault="00D8011F" w:rsidP="00D8011F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9E37A48" w14:textId="77777777" w:rsidR="00D8011F" w:rsidRPr="00C665CF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D8011F" w:rsidRPr="00C665CF" w14:paraId="59115376" w14:textId="77777777" w:rsidTr="0037348D">
        <w:trPr>
          <w:trHeight w:val="60"/>
        </w:trPr>
        <w:tc>
          <w:tcPr>
            <w:tcW w:w="7992" w:type="dxa"/>
            <w:vAlign w:val="bottom"/>
          </w:tcPr>
          <w:p w14:paraId="126B297F" w14:textId="77777777" w:rsidR="00D8011F" w:rsidRPr="00C665CF" w:rsidRDefault="00D8011F" w:rsidP="00D8011F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423B631" w14:textId="77777777" w:rsidR="00D8011F" w:rsidRPr="00C665CF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D8011F" w:rsidRPr="00C665CF" w14:paraId="161BE426" w14:textId="77777777" w:rsidTr="0037348D">
        <w:tc>
          <w:tcPr>
            <w:tcW w:w="7992" w:type="dxa"/>
          </w:tcPr>
          <w:p w14:paraId="08BBB1A8" w14:textId="5965A9A7" w:rsidR="00D8011F" w:rsidRPr="00C665CF" w:rsidRDefault="00D8011F" w:rsidP="00D8011F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C665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ราคาตามบัญชีต้นงวด สุทธิ</w:t>
            </w:r>
            <w:r w:rsidR="00C83F99" w:rsidRPr="00C665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 xml:space="preserve"> </w:t>
            </w:r>
            <w:r w:rsidR="00C83F99" w:rsidRPr="00C665C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584" w:type="dxa"/>
            <w:shd w:val="clear" w:color="auto" w:fill="FAFAFA"/>
          </w:tcPr>
          <w:p w14:paraId="239B4111" w14:textId="0CD951F4" w:rsidR="00D8011F" w:rsidRPr="00C665CF" w:rsidRDefault="00FC21B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</w:t>
            </w:r>
            <w:r w:rsidR="008622DB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469</w:t>
            </w:r>
            <w:r w:rsidR="008622DB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099</w:t>
            </w:r>
            <w:r w:rsidR="008622DB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440</w:t>
            </w:r>
          </w:p>
        </w:tc>
      </w:tr>
      <w:tr w:rsidR="00D8011F" w:rsidRPr="00C665CF" w14:paraId="048F5724" w14:textId="77777777" w:rsidTr="0037348D">
        <w:tc>
          <w:tcPr>
            <w:tcW w:w="7992" w:type="dxa"/>
          </w:tcPr>
          <w:p w14:paraId="470C3768" w14:textId="77777777" w:rsidR="00D8011F" w:rsidRPr="00C665CF" w:rsidRDefault="00D8011F" w:rsidP="00D8011F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C665C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เพิ่มขึ้นระหว่างงวด </w:t>
            </w:r>
          </w:p>
        </w:tc>
        <w:tc>
          <w:tcPr>
            <w:tcW w:w="1584" w:type="dxa"/>
            <w:shd w:val="clear" w:color="auto" w:fill="FAFAFA"/>
          </w:tcPr>
          <w:p w14:paraId="3AB67410" w14:textId="41A50745" w:rsidR="00D8011F" w:rsidRPr="00C665CF" w:rsidRDefault="00FC21B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232</w:t>
            </w:r>
            <w:r w:rsidR="00AC2E04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654</w:t>
            </w:r>
            <w:r w:rsidR="00AC2E04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941</w:t>
            </w:r>
          </w:p>
        </w:tc>
      </w:tr>
      <w:tr w:rsidR="00D8011F" w:rsidRPr="00C665CF" w14:paraId="42B15400" w14:textId="77777777" w:rsidTr="0037348D">
        <w:tc>
          <w:tcPr>
            <w:tcW w:w="7992" w:type="dxa"/>
          </w:tcPr>
          <w:p w14:paraId="0A0EC4F1" w14:textId="77777777" w:rsidR="00D8011F" w:rsidRPr="00C665CF" w:rsidRDefault="00D8011F" w:rsidP="00D8011F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C665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จำหน่าย</w:t>
            </w:r>
            <w:r w:rsidRPr="00C665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/</w:t>
            </w:r>
            <w:r w:rsidRPr="00C665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ตัดจำหน่ายสินทรัพย์ สุทธิ</w:t>
            </w:r>
          </w:p>
        </w:tc>
        <w:tc>
          <w:tcPr>
            <w:tcW w:w="1584" w:type="dxa"/>
            <w:shd w:val="clear" w:color="auto" w:fill="FAFAFA"/>
          </w:tcPr>
          <w:p w14:paraId="73A60240" w14:textId="079746C3" w:rsidR="00D8011F" w:rsidRPr="00C665CF" w:rsidRDefault="00CD2302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FC21BF"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86</w:t>
            </w:r>
            <w:r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D8011F" w:rsidRPr="00C665CF" w14:paraId="1C4B83A7" w14:textId="77777777" w:rsidTr="0037348D">
        <w:tc>
          <w:tcPr>
            <w:tcW w:w="7992" w:type="dxa"/>
          </w:tcPr>
          <w:p w14:paraId="27F05C7E" w14:textId="77777777" w:rsidR="00D8011F" w:rsidRPr="00C665CF" w:rsidRDefault="00D8011F" w:rsidP="00D8011F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C665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C665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 xml:space="preserve">  ค่าเสื่อมราคา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B19151B" w14:textId="7DBBA1FA" w:rsidR="00D8011F" w:rsidRPr="00C665CF" w:rsidRDefault="00CD2302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FC21BF"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325</w:t>
            </w:r>
            <w:r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FC21BF"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889</w:t>
            </w:r>
            <w:r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FC21BF"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840</w:t>
            </w:r>
            <w:r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D8011F" w:rsidRPr="00C665CF" w14:paraId="23BE04BC" w14:textId="77777777" w:rsidTr="0037348D">
        <w:tc>
          <w:tcPr>
            <w:tcW w:w="7992" w:type="dxa"/>
          </w:tcPr>
          <w:p w14:paraId="18066527" w14:textId="553D44C3" w:rsidR="00D8011F" w:rsidRPr="00C665CF" w:rsidRDefault="00D8011F" w:rsidP="00D8011F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C665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ราคาตามบัญชีปลายงวด สุทธิ</w:t>
            </w:r>
            <w:r w:rsidR="00C83F99" w:rsidRPr="00C665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 xml:space="preserve"> 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634795" w14:textId="30844462" w:rsidR="00D8011F" w:rsidRPr="00C665CF" w:rsidRDefault="00FC21B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</w:t>
            </w:r>
            <w:r w:rsidR="009408F1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375</w:t>
            </w:r>
            <w:r w:rsidR="009408F1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864</w:t>
            </w:r>
            <w:r w:rsidR="009408F1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455</w:t>
            </w:r>
          </w:p>
        </w:tc>
      </w:tr>
    </w:tbl>
    <w:p w14:paraId="4BC85F76" w14:textId="77777777" w:rsidR="00EA0788" w:rsidRPr="00C665CF" w:rsidRDefault="00EA0788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p w14:paraId="6103106D" w14:textId="77777777" w:rsidR="00AC2EE7" w:rsidRPr="00C665CF" w:rsidRDefault="00AC2EE7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</w:pPr>
      <w:r w:rsidRPr="00C665C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รายการสินทรัพย์ที่เพิ่มขึ้นระหว่างงวดส่วนใหญ่ประกอบด้วยเครื่องจักรระหว่างติดตั้งและงานระหว่างก่อสร้าง</w:t>
      </w:r>
    </w:p>
    <w:p w14:paraId="4D9A0847" w14:textId="77777777" w:rsidR="00AC2EE7" w:rsidRPr="00C665CF" w:rsidRDefault="00AC2EE7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p w14:paraId="293C6E1A" w14:textId="34444C1F" w:rsidR="006529AC" w:rsidRPr="00C665CF" w:rsidRDefault="0003782E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  <w:r w:rsidRPr="00C665CF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en-GB"/>
        </w:rPr>
        <w:t>ณ</w:t>
      </w:r>
      <w:r w:rsidR="007F495E" w:rsidRPr="00C665CF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 xml:space="preserve"> </w:t>
      </w:r>
      <w:r w:rsidRPr="00C665CF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en-GB"/>
        </w:rPr>
        <w:t xml:space="preserve">วันที่ </w:t>
      </w:r>
      <w:r w:rsidR="00FC21BF" w:rsidRPr="00FC21BF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>30</w:t>
      </w:r>
      <w:r w:rsidR="004E5C68" w:rsidRPr="00C665CF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 xml:space="preserve"> </w:t>
      </w:r>
      <w:r w:rsidR="004E5C68" w:rsidRPr="00C665CF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en-GB"/>
        </w:rPr>
        <w:t>มิถุนายน</w:t>
      </w:r>
      <w:r w:rsidR="00EC3227" w:rsidRPr="00C665CF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en-GB"/>
        </w:rPr>
        <w:t xml:space="preserve"> พ.ศ. </w:t>
      </w:r>
      <w:r w:rsidR="00FC21BF" w:rsidRPr="00FC21BF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>2566</w:t>
      </w:r>
      <w:r w:rsidR="00F50350" w:rsidRPr="00C665CF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en-GB"/>
        </w:rPr>
        <w:t xml:space="preserve"> บริษัทมีภาระผูกพันสำหรั</w:t>
      </w:r>
      <w:r w:rsidR="00916E46" w:rsidRPr="00C665CF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en-GB"/>
        </w:rPr>
        <w:t>บรายจ่ายลงทุนในอนาคต</w:t>
      </w:r>
      <w:r w:rsidR="00341A3D" w:rsidRPr="00C665CF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en-GB"/>
        </w:rPr>
        <w:t>ที่ยังไม่</w:t>
      </w:r>
      <w:r w:rsidR="005E5F47" w:rsidRPr="00C665CF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en-GB"/>
        </w:rPr>
        <w:t>ได้รับรู้ในข้อมูลทางการเงิน</w:t>
      </w:r>
      <w:r w:rsidR="00916E46" w:rsidRPr="00C665CF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en-GB"/>
        </w:rPr>
        <w:t>จำนวน</w:t>
      </w:r>
      <w:r w:rsidR="00504640" w:rsidRPr="00C665CF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 xml:space="preserve"> </w:t>
      </w:r>
      <w:r w:rsidR="00FC21BF" w:rsidRPr="00FC21BF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>215</w:t>
      </w:r>
      <w:r w:rsidR="00E87E5E" w:rsidRPr="00C665CF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lang w:val="en-GB"/>
        </w:rPr>
        <w:t xml:space="preserve"> </w:t>
      </w:r>
      <w:r w:rsidR="00F50350" w:rsidRPr="00C665CF">
        <w:rPr>
          <w:rFonts w:ascii="Browallia New" w:eastAsia="Arial Unicode MS" w:hAnsi="Browallia New" w:cs="Browallia New"/>
          <w:snapToGrid w:val="0"/>
          <w:spacing w:val="-8"/>
          <w:sz w:val="26"/>
          <w:szCs w:val="26"/>
          <w:cs/>
          <w:lang w:val="en-GB"/>
        </w:rPr>
        <w:t>ล้านบาท</w:t>
      </w:r>
      <w:r w:rsidR="00530FF0" w:rsidRPr="00C665C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</w:t>
      </w:r>
      <w:r w:rsidR="00AE5F81" w:rsidRPr="00C665CF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(</w:t>
      </w:r>
      <w:r w:rsidR="00FC21BF" w:rsidRPr="00FC21BF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31</w:t>
      </w:r>
      <w:r w:rsidR="00E14F07" w:rsidRPr="00C665C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</w:t>
      </w:r>
      <w:r w:rsidR="00AE5F81" w:rsidRPr="00C665C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มีนาคม</w:t>
      </w:r>
      <w:r w:rsidR="00530FF0" w:rsidRPr="00C665C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</w:t>
      </w:r>
      <w:r w:rsidR="004A218D" w:rsidRPr="00C665C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พ.ศ. </w:t>
      </w:r>
      <w:r w:rsidR="00FC21BF" w:rsidRPr="00FC21BF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2566</w:t>
      </w:r>
      <w:r w:rsidR="00530FF0" w:rsidRPr="00C665C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</w:t>
      </w:r>
      <w:r w:rsidR="00020946" w:rsidRPr="00C665CF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:</w:t>
      </w:r>
      <w:r w:rsidR="00020946" w:rsidRPr="00C665C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</w:t>
      </w:r>
      <w:r w:rsidR="00864276" w:rsidRPr="00C665C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จำนวน</w:t>
      </w:r>
      <w:r w:rsidR="00504640" w:rsidRPr="00C665CF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="00FC21BF" w:rsidRPr="00FC21BF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237</w:t>
      </w:r>
      <w:r w:rsidR="000576DB" w:rsidRPr="00C665C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</w:t>
      </w:r>
      <w:r w:rsidR="00700172" w:rsidRPr="00C665C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ล้านบาท)</w:t>
      </w:r>
    </w:p>
    <w:p w14:paraId="0E589AEA" w14:textId="77777777" w:rsidR="001D6D1E" w:rsidRPr="00C665CF" w:rsidRDefault="001D6D1E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00172" w:rsidRPr="00C665CF" w14:paraId="24F72EAE" w14:textId="77777777" w:rsidTr="00A67FD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83BB0B6" w14:textId="300D80E6" w:rsidR="00700172" w:rsidRPr="00C665CF" w:rsidRDefault="00FC21BF" w:rsidP="00D947D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C21B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700172" w:rsidRPr="00C665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00172" w:rsidRPr="00C665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</w:tr>
    </w:tbl>
    <w:p w14:paraId="39C686BA" w14:textId="77777777" w:rsidR="00700172" w:rsidRPr="00C665CF" w:rsidRDefault="00700172" w:rsidP="00D947D5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408"/>
        <w:gridCol w:w="1584"/>
        <w:gridCol w:w="1584"/>
      </w:tblGrid>
      <w:tr w:rsidR="00D8011F" w:rsidRPr="00C665CF" w14:paraId="0DBBA5FC" w14:textId="77777777" w:rsidTr="00D8011F">
        <w:tc>
          <w:tcPr>
            <w:tcW w:w="6408" w:type="dxa"/>
          </w:tcPr>
          <w:p w14:paraId="102B6C48" w14:textId="77777777" w:rsidR="00D8011F" w:rsidRPr="00C665CF" w:rsidRDefault="00D8011F" w:rsidP="00D8011F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CE5D068" w14:textId="64DD16EB" w:rsidR="00D8011F" w:rsidRPr="00C665CF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bookmarkStart w:id="15" w:name="_Hlk140597381"/>
            <w:r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ยังไม่ได้ตรวจสอบ</w:t>
            </w:r>
            <w:bookmarkEnd w:id="15"/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7792635" w14:textId="1B1D2EDF" w:rsidR="00D8011F" w:rsidRPr="00C665CF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bookmarkStart w:id="16" w:name="OLE_LINK12"/>
            <w:r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ตรวจสอบแ</w:t>
            </w:r>
            <w:bookmarkEnd w:id="16"/>
            <w:r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ล้ว</w:t>
            </w:r>
          </w:p>
        </w:tc>
      </w:tr>
      <w:tr w:rsidR="00D8011F" w:rsidRPr="00C665CF" w14:paraId="4661EB14" w14:textId="77777777" w:rsidTr="00D8011F">
        <w:tc>
          <w:tcPr>
            <w:tcW w:w="6408" w:type="dxa"/>
          </w:tcPr>
          <w:p w14:paraId="30C42EDD" w14:textId="77777777" w:rsidR="00D8011F" w:rsidRPr="00C665CF" w:rsidRDefault="00D8011F" w:rsidP="00D8011F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7146909A" w14:textId="28AFCCB9" w:rsidR="00D8011F" w:rsidRPr="00C665CF" w:rsidRDefault="00FC21B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FC21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4E5C68"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4E5C68"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84" w:type="dxa"/>
            <w:vAlign w:val="bottom"/>
          </w:tcPr>
          <w:p w14:paraId="3B264640" w14:textId="6DF0B4A6" w:rsidR="00D8011F" w:rsidRPr="00C665CF" w:rsidRDefault="00FC21B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FC21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D8011F"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D8011F"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มีนาคม</w:t>
            </w:r>
          </w:p>
        </w:tc>
      </w:tr>
      <w:tr w:rsidR="00D8011F" w:rsidRPr="00C665CF" w14:paraId="342886A1" w14:textId="77777777" w:rsidTr="00D8011F">
        <w:tc>
          <w:tcPr>
            <w:tcW w:w="6408" w:type="dxa"/>
          </w:tcPr>
          <w:p w14:paraId="72DB6925" w14:textId="77777777" w:rsidR="00D8011F" w:rsidRPr="00C665CF" w:rsidRDefault="00D8011F" w:rsidP="00D8011F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</w:tcPr>
          <w:p w14:paraId="665D9DE9" w14:textId="5F766860" w:rsidR="00D8011F" w:rsidRPr="00C665CF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FC21BF" w:rsidRPr="00FC21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</w:tcPr>
          <w:p w14:paraId="307FDC05" w14:textId="5EB523A3" w:rsidR="00D8011F" w:rsidRPr="00C665CF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FC21BF" w:rsidRPr="00FC21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</w:tr>
      <w:tr w:rsidR="00D8011F" w:rsidRPr="00C665CF" w14:paraId="225AF4A7" w14:textId="77777777" w:rsidTr="00D8011F">
        <w:tc>
          <w:tcPr>
            <w:tcW w:w="6408" w:type="dxa"/>
          </w:tcPr>
          <w:p w14:paraId="11C1AE06" w14:textId="77777777" w:rsidR="00D8011F" w:rsidRPr="00C665CF" w:rsidRDefault="00D8011F" w:rsidP="00D8011F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E3DE65C" w14:textId="77777777" w:rsidR="00D8011F" w:rsidRPr="00C665CF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7BB2A85" w14:textId="77777777" w:rsidR="00D8011F" w:rsidRPr="00C665CF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D8011F" w:rsidRPr="00C665CF" w14:paraId="786C3E73" w14:textId="77777777" w:rsidTr="00D8011F">
        <w:tc>
          <w:tcPr>
            <w:tcW w:w="6408" w:type="dxa"/>
          </w:tcPr>
          <w:p w14:paraId="16687753" w14:textId="77777777" w:rsidR="00D8011F" w:rsidRPr="00C665CF" w:rsidRDefault="00D8011F" w:rsidP="00D8011F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B657A9" w14:textId="77777777" w:rsidR="00D8011F" w:rsidRPr="00C665CF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E4DC430" w14:textId="77777777" w:rsidR="00D8011F" w:rsidRPr="00C665CF" w:rsidRDefault="00D8011F" w:rsidP="00D8011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</w:tr>
      <w:tr w:rsidR="003117A9" w:rsidRPr="00C665CF" w14:paraId="447371B2" w14:textId="77777777" w:rsidTr="00436A55">
        <w:tc>
          <w:tcPr>
            <w:tcW w:w="6408" w:type="dxa"/>
            <w:vAlign w:val="bottom"/>
          </w:tcPr>
          <w:p w14:paraId="69C37A34" w14:textId="132B3CAC" w:rsidR="003117A9" w:rsidRPr="00C665CF" w:rsidRDefault="003117A9" w:rsidP="003117A9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C665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เงินปันผลค้างจ่าย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B3412D5" w14:textId="0071588B" w:rsidR="003117A9" w:rsidRPr="00C665CF" w:rsidRDefault="00FC21BF" w:rsidP="003117A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</w:t>
            </w:r>
            <w:r w:rsidR="008F4C8D" w:rsidRPr="00C665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533</w:t>
            </w:r>
            <w:r w:rsidR="008F4C8D" w:rsidRPr="00C665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803</w:t>
            </w:r>
            <w:r w:rsidR="008F4C8D" w:rsidRPr="00C665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335</w:t>
            </w:r>
          </w:p>
        </w:tc>
        <w:tc>
          <w:tcPr>
            <w:tcW w:w="1584" w:type="dxa"/>
            <w:vAlign w:val="bottom"/>
          </w:tcPr>
          <w:p w14:paraId="67C3251B" w14:textId="1FB246C6" w:rsidR="003117A9" w:rsidRPr="00C665CF" w:rsidRDefault="00FC21BF" w:rsidP="003117A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8F4C8D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303</w:t>
            </w:r>
            <w:r w:rsidR="008F4C8D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335</w:t>
            </w:r>
          </w:p>
        </w:tc>
      </w:tr>
      <w:tr w:rsidR="003117A9" w:rsidRPr="00C665CF" w14:paraId="57E9915D" w14:textId="77777777" w:rsidTr="00436A55">
        <w:tc>
          <w:tcPr>
            <w:tcW w:w="6408" w:type="dxa"/>
            <w:vAlign w:val="bottom"/>
          </w:tcPr>
          <w:p w14:paraId="6BA4B9E3" w14:textId="7F45DB4B" w:rsidR="003117A9" w:rsidRPr="00C665CF" w:rsidRDefault="003117A9" w:rsidP="003117A9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bookmarkStart w:id="17" w:name="OLE_LINK11"/>
            <w:r w:rsidRPr="00C665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ค่าใช้จ่ายเกี่ยวกับพนักงานค้างจ่าย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97C19E6" w14:textId="5A0FD2F1" w:rsidR="003117A9" w:rsidRPr="00C665CF" w:rsidRDefault="00FC21BF" w:rsidP="003117A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171</w:t>
            </w:r>
            <w:r w:rsidR="003117A9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979</w:t>
            </w:r>
            <w:r w:rsidR="003117A9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988</w:t>
            </w:r>
          </w:p>
        </w:tc>
        <w:tc>
          <w:tcPr>
            <w:tcW w:w="1584" w:type="dxa"/>
            <w:vAlign w:val="bottom"/>
          </w:tcPr>
          <w:p w14:paraId="18FA5DB4" w14:textId="3AC137B4" w:rsidR="003117A9" w:rsidRPr="00C665CF" w:rsidRDefault="00FC21BF" w:rsidP="003117A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260</w:t>
            </w:r>
            <w:r w:rsidR="003117A9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040</w:t>
            </w:r>
            <w:r w:rsidR="003117A9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867</w:t>
            </w:r>
          </w:p>
        </w:tc>
      </w:tr>
      <w:tr w:rsidR="003117A9" w:rsidRPr="00C665CF" w14:paraId="4FAE9B5C" w14:textId="77777777" w:rsidTr="00436A55">
        <w:tc>
          <w:tcPr>
            <w:tcW w:w="6408" w:type="dxa"/>
            <w:vAlign w:val="bottom"/>
          </w:tcPr>
          <w:p w14:paraId="367A87DC" w14:textId="34CD4CBC" w:rsidR="003117A9" w:rsidRPr="00C665CF" w:rsidRDefault="003117A9" w:rsidP="003117A9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C665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ค่าไฟฟ้าค้างจ่าย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5BACC0E" w14:textId="56ABA0F8" w:rsidR="003117A9" w:rsidRPr="00C665CF" w:rsidRDefault="00FC21BF" w:rsidP="003117A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39</w:t>
            </w:r>
            <w:r w:rsidR="003117A9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445</w:t>
            </w:r>
            <w:r w:rsidR="003117A9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562</w:t>
            </w:r>
          </w:p>
        </w:tc>
        <w:tc>
          <w:tcPr>
            <w:tcW w:w="1584" w:type="dxa"/>
            <w:vAlign w:val="bottom"/>
          </w:tcPr>
          <w:p w14:paraId="3A32F35A" w14:textId="0B1E7475" w:rsidR="003117A9" w:rsidRPr="00C665CF" w:rsidRDefault="00FC21BF" w:rsidP="003117A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48</w:t>
            </w:r>
            <w:r w:rsidR="003117A9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012</w:t>
            </w:r>
            <w:r w:rsidR="003117A9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938</w:t>
            </w:r>
          </w:p>
        </w:tc>
      </w:tr>
      <w:tr w:rsidR="003117A9" w:rsidRPr="00C665CF" w14:paraId="7CACA4D7" w14:textId="77777777" w:rsidTr="00436A55">
        <w:tc>
          <w:tcPr>
            <w:tcW w:w="6408" w:type="dxa"/>
            <w:vAlign w:val="bottom"/>
          </w:tcPr>
          <w:p w14:paraId="788B0630" w14:textId="19A733B0" w:rsidR="003117A9" w:rsidRPr="00C665CF" w:rsidRDefault="003117A9" w:rsidP="003117A9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C665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ส่วนลดการค้าค้างจ่าย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879639D" w14:textId="09AFF777" w:rsidR="003117A9" w:rsidRPr="00C665CF" w:rsidRDefault="00FC21BF" w:rsidP="003117A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57</w:t>
            </w:r>
            <w:r w:rsidR="003117A9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441</w:t>
            </w:r>
            <w:r w:rsidR="003117A9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584" w:type="dxa"/>
            <w:vAlign w:val="bottom"/>
          </w:tcPr>
          <w:p w14:paraId="33EF4166" w14:textId="2C5CF23F" w:rsidR="003117A9" w:rsidRPr="00C665CF" w:rsidRDefault="003117A9" w:rsidP="003117A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3117A9" w:rsidRPr="00C665CF" w14:paraId="6728D156" w14:textId="77777777" w:rsidTr="00D34095">
        <w:tc>
          <w:tcPr>
            <w:tcW w:w="6408" w:type="dxa"/>
            <w:vAlign w:val="bottom"/>
          </w:tcPr>
          <w:p w14:paraId="063CD48E" w14:textId="063D1081" w:rsidR="003117A9" w:rsidRPr="00C665CF" w:rsidRDefault="003117A9" w:rsidP="003117A9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C665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สำรองค่าประกันสินค้า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6B2F638" w14:textId="3F103738" w:rsidR="003117A9" w:rsidRPr="00C665CF" w:rsidRDefault="00FC21BF" w:rsidP="003117A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32</w:t>
            </w:r>
            <w:r w:rsidR="003117A9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341</w:t>
            </w:r>
            <w:r w:rsidR="003117A9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155</w:t>
            </w:r>
          </w:p>
        </w:tc>
        <w:tc>
          <w:tcPr>
            <w:tcW w:w="1584" w:type="dxa"/>
            <w:vAlign w:val="bottom"/>
          </w:tcPr>
          <w:p w14:paraId="7A9CA9BE" w14:textId="3354DF2D" w:rsidR="003117A9" w:rsidRPr="00C665CF" w:rsidRDefault="00FC21BF" w:rsidP="003117A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34</w:t>
            </w:r>
            <w:r w:rsidR="003117A9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122</w:t>
            </w:r>
            <w:r w:rsidR="003117A9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931</w:t>
            </w:r>
          </w:p>
        </w:tc>
      </w:tr>
      <w:tr w:rsidR="003117A9" w:rsidRPr="00C665CF" w14:paraId="2D96AEC9" w14:textId="77777777" w:rsidTr="00D34095">
        <w:tc>
          <w:tcPr>
            <w:tcW w:w="6408" w:type="dxa"/>
            <w:vAlign w:val="bottom"/>
          </w:tcPr>
          <w:p w14:paraId="23F3BF10" w14:textId="1BB8AEAA" w:rsidR="003117A9" w:rsidRPr="00C665CF" w:rsidRDefault="003117A9" w:rsidP="003117A9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C665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อื่น ๆ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F59517" w14:textId="3155EE9E" w:rsidR="003117A9" w:rsidRPr="00C665CF" w:rsidRDefault="00FC21BF" w:rsidP="003117A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</w:pP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19</w:t>
            </w:r>
            <w:r w:rsidR="008F4C8D" w:rsidRPr="00C665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203</w:t>
            </w:r>
            <w:r w:rsidR="008F4C8D" w:rsidRPr="00C665C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810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06569BF" w14:textId="6925EEEA" w:rsidR="003117A9" w:rsidRPr="00C665CF" w:rsidRDefault="00FC21BF" w:rsidP="003117A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19</w:t>
            </w:r>
            <w:r w:rsidR="008F4C8D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554</w:t>
            </w:r>
            <w:r w:rsidR="008F4C8D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298</w:t>
            </w:r>
          </w:p>
        </w:tc>
      </w:tr>
      <w:tr w:rsidR="003117A9" w:rsidRPr="00C665CF" w14:paraId="7F0EBE98" w14:textId="77777777" w:rsidTr="00436A55">
        <w:trPr>
          <w:trHeight w:val="169"/>
        </w:trPr>
        <w:tc>
          <w:tcPr>
            <w:tcW w:w="6408" w:type="dxa"/>
            <w:vAlign w:val="bottom"/>
          </w:tcPr>
          <w:p w14:paraId="08BC2C2A" w14:textId="77777777" w:rsidR="003117A9" w:rsidRPr="00C665CF" w:rsidRDefault="003117A9" w:rsidP="003117A9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F70440" w14:textId="0FDE5F03" w:rsidR="003117A9" w:rsidRPr="00C665CF" w:rsidRDefault="00FC21BF" w:rsidP="003117A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3117A9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854</w:t>
            </w:r>
            <w:r w:rsidR="003117A9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215</w:t>
            </w:r>
            <w:r w:rsidR="003117A9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350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6ADF8B" w14:textId="3CB1F545" w:rsidR="003117A9" w:rsidRPr="00C665CF" w:rsidRDefault="00FC21BF" w:rsidP="003117A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363</w:t>
            </w:r>
            <w:r w:rsidR="003117A9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034</w:t>
            </w:r>
            <w:r w:rsidR="003117A9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369</w:t>
            </w:r>
          </w:p>
        </w:tc>
      </w:tr>
      <w:bookmarkEnd w:id="17"/>
    </w:tbl>
    <w:p w14:paraId="2D237E1F" w14:textId="77777777" w:rsidR="00887B1F" w:rsidRPr="00C665CF" w:rsidRDefault="00CF1859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665CF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75BEB" w:rsidRPr="00C665CF" w14:paraId="2DEAE1FC" w14:textId="77777777" w:rsidTr="00386DE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5AA361D" w14:textId="0CDD1D0C" w:rsidR="00375BEB" w:rsidRPr="00C665CF" w:rsidRDefault="00FC21BF" w:rsidP="00386DE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C21B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375BEB" w:rsidRPr="00C665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75BEB" w:rsidRPr="00C665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ค่าใช้จ่ายภาษีเงินได้</w:t>
            </w:r>
          </w:p>
        </w:tc>
      </w:tr>
    </w:tbl>
    <w:p w14:paraId="26EC4628" w14:textId="77777777" w:rsidR="00C03B6D" w:rsidRPr="00C665CF" w:rsidRDefault="00C03B6D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14C3C8E" w14:textId="1CC948C7" w:rsidR="00375BEB" w:rsidRPr="00C665CF" w:rsidRDefault="00375BEB" w:rsidP="002657BF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  <w:r w:rsidRPr="00C665C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ค่าใช้จ่ายภาษีเงินได้สำหรับ</w:t>
      </w:r>
      <w:r w:rsidR="004E5C68" w:rsidRPr="00C665C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งวดสามเดือน</w:t>
      </w:r>
      <w:r w:rsidRPr="00C665C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สิ้นสุดวันที่ </w:t>
      </w:r>
      <w:r w:rsidR="00FC21BF" w:rsidRPr="00FC21BF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30</w:t>
      </w:r>
      <w:r w:rsidR="004E5C68" w:rsidRPr="00C665CF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="004E5C68" w:rsidRPr="00C665C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มิถุนายน</w:t>
      </w:r>
      <w:r w:rsidR="002512C3" w:rsidRPr="00C665C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</w:t>
      </w:r>
      <w:r w:rsidRPr="00C665C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มีดังนี้</w:t>
      </w:r>
    </w:p>
    <w:p w14:paraId="214F595C" w14:textId="77777777" w:rsidR="00504D8A" w:rsidRPr="00C665CF" w:rsidRDefault="00504D8A" w:rsidP="00504D8A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tbl>
      <w:tblPr>
        <w:tblW w:w="9577" w:type="dxa"/>
        <w:tblLayout w:type="fixed"/>
        <w:tblLook w:val="0000" w:firstRow="0" w:lastRow="0" w:firstColumn="0" w:lastColumn="0" w:noHBand="0" w:noVBand="0"/>
      </w:tblPr>
      <w:tblGrid>
        <w:gridCol w:w="3227"/>
        <w:gridCol w:w="1559"/>
        <w:gridCol w:w="1559"/>
        <w:gridCol w:w="1560"/>
        <w:gridCol w:w="1672"/>
      </w:tblGrid>
      <w:tr w:rsidR="00504D8A" w:rsidRPr="00C665CF" w14:paraId="64A5DE8E" w14:textId="77777777" w:rsidTr="009A02B0">
        <w:tc>
          <w:tcPr>
            <w:tcW w:w="3227" w:type="dxa"/>
            <w:vAlign w:val="bottom"/>
          </w:tcPr>
          <w:p w14:paraId="7C23DAF6" w14:textId="77777777" w:rsidR="00504D8A" w:rsidRPr="00C665CF" w:rsidRDefault="00504D8A" w:rsidP="001810B9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940695" w14:textId="77777777" w:rsidR="00504D8A" w:rsidRPr="00C665CF" w:rsidRDefault="00504D8A" w:rsidP="001810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C665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ข้อมูลทางการเงินที่</w:t>
            </w:r>
            <w:r w:rsidRPr="00C665CF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แสดงเงินลงทุน</w:t>
            </w:r>
          </w:p>
          <w:p w14:paraId="77CD354D" w14:textId="77777777" w:rsidR="00504D8A" w:rsidRPr="00C665CF" w:rsidRDefault="00504D8A" w:rsidP="001810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665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ตามวิธีส่วนได้เสีย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82CD80" w14:textId="77777777" w:rsidR="00504D8A" w:rsidRPr="00C665CF" w:rsidRDefault="00504D8A" w:rsidP="001810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3126B29" w14:textId="77777777" w:rsidR="00504D8A" w:rsidRPr="00C665CF" w:rsidRDefault="00504D8A" w:rsidP="001810B9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C665C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2131B" w:rsidRPr="00C665CF" w14:paraId="10BEB14F" w14:textId="77777777" w:rsidTr="009A02B0">
        <w:tc>
          <w:tcPr>
            <w:tcW w:w="3227" w:type="dxa"/>
            <w:vAlign w:val="bottom"/>
          </w:tcPr>
          <w:p w14:paraId="4A57E58C" w14:textId="77777777" w:rsidR="00E2131B" w:rsidRPr="00C665CF" w:rsidRDefault="00E2131B" w:rsidP="00E2131B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290DFE48" w14:textId="077BD108" w:rsidR="00E2131B" w:rsidRPr="00C665CF" w:rsidRDefault="00E2131B" w:rsidP="00E2131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FC21BF" w:rsidRPr="00FC21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59" w:type="dxa"/>
            <w:vAlign w:val="bottom"/>
          </w:tcPr>
          <w:p w14:paraId="18E0E281" w14:textId="35F2FDBE" w:rsidR="00E2131B" w:rsidRPr="00C665CF" w:rsidRDefault="00E2131B" w:rsidP="00E2131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FC21BF" w:rsidRPr="00FC21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60" w:type="dxa"/>
            <w:vAlign w:val="bottom"/>
          </w:tcPr>
          <w:p w14:paraId="065E3A3F" w14:textId="0E9E3C44" w:rsidR="00E2131B" w:rsidRPr="00C665CF" w:rsidRDefault="00E2131B" w:rsidP="00E2131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FC21BF" w:rsidRPr="00FC21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672" w:type="dxa"/>
            <w:vAlign w:val="bottom"/>
          </w:tcPr>
          <w:p w14:paraId="67ED2C05" w14:textId="6938A135" w:rsidR="00E2131B" w:rsidRPr="00C665CF" w:rsidRDefault="00E2131B" w:rsidP="00E2131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FC21BF" w:rsidRPr="00FC21B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</w:tr>
      <w:tr w:rsidR="00E2131B" w:rsidRPr="00C665CF" w14:paraId="37D1BF0E" w14:textId="77777777" w:rsidTr="009A02B0">
        <w:tc>
          <w:tcPr>
            <w:tcW w:w="3227" w:type="dxa"/>
            <w:vAlign w:val="bottom"/>
          </w:tcPr>
          <w:p w14:paraId="7EA4CFFA" w14:textId="77777777" w:rsidR="00E2131B" w:rsidRPr="00C665CF" w:rsidRDefault="00E2131B" w:rsidP="00E2131B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3CBB770" w14:textId="77777777" w:rsidR="00E2131B" w:rsidRPr="00C665CF" w:rsidRDefault="00E2131B" w:rsidP="00E2131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094902DB" w14:textId="77777777" w:rsidR="00E2131B" w:rsidRPr="00C665CF" w:rsidRDefault="00E2131B" w:rsidP="00E2131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50FF43C1" w14:textId="77777777" w:rsidR="00E2131B" w:rsidRPr="00C665CF" w:rsidRDefault="00E2131B" w:rsidP="00E2131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672" w:type="dxa"/>
            <w:tcBorders>
              <w:bottom w:val="single" w:sz="4" w:space="0" w:color="auto"/>
            </w:tcBorders>
            <w:vAlign w:val="bottom"/>
          </w:tcPr>
          <w:p w14:paraId="6BD725CB" w14:textId="77777777" w:rsidR="00E2131B" w:rsidRPr="00C665CF" w:rsidRDefault="00E2131B" w:rsidP="00E2131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C665C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E2131B" w:rsidRPr="00C665CF" w14:paraId="3BBE8E59" w14:textId="77777777" w:rsidTr="009A02B0">
        <w:tc>
          <w:tcPr>
            <w:tcW w:w="3227" w:type="dxa"/>
            <w:vAlign w:val="bottom"/>
          </w:tcPr>
          <w:p w14:paraId="049B3B8E" w14:textId="77777777" w:rsidR="00E2131B" w:rsidRPr="00C665CF" w:rsidRDefault="00E2131B" w:rsidP="00E2131B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48644B" w14:textId="77777777" w:rsidR="00E2131B" w:rsidRPr="00C665CF" w:rsidRDefault="00E2131B" w:rsidP="00E2131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E3C6371" w14:textId="77777777" w:rsidR="00E2131B" w:rsidRPr="00C665CF" w:rsidRDefault="00E2131B" w:rsidP="00E2131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BFC9DB" w14:textId="77777777" w:rsidR="00E2131B" w:rsidRPr="00C665CF" w:rsidRDefault="00E2131B" w:rsidP="00E2131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672" w:type="dxa"/>
            <w:tcBorders>
              <w:top w:val="single" w:sz="4" w:space="0" w:color="auto"/>
            </w:tcBorders>
            <w:vAlign w:val="bottom"/>
          </w:tcPr>
          <w:p w14:paraId="31AFAE4D" w14:textId="77777777" w:rsidR="00E2131B" w:rsidRPr="00C665CF" w:rsidRDefault="00E2131B" w:rsidP="00E2131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E2131B" w:rsidRPr="00C665CF" w14:paraId="7817F5AA" w14:textId="77777777" w:rsidTr="009A02B0">
        <w:tc>
          <w:tcPr>
            <w:tcW w:w="3227" w:type="dxa"/>
            <w:vAlign w:val="bottom"/>
          </w:tcPr>
          <w:p w14:paraId="1867C606" w14:textId="7D242EC5" w:rsidR="00E2131B" w:rsidRPr="00C665CF" w:rsidRDefault="00E2131B" w:rsidP="00E2131B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559" w:type="dxa"/>
            <w:shd w:val="clear" w:color="auto" w:fill="FAFAFA"/>
            <w:vAlign w:val="center"/>
          </w:tcPr>
          <w:p w14:paraId="602497EA" w14:textId="1C128C81" w:rsidR="00E2131B" w:rsidRPr="00C665CF" w:rsidRDefault="00FC21BF" w:rsidP="00E2131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104</w:t>
            </w:r>
            <w:r w:rsidR="00501DC0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128</w:t>
            </w:r>
            <w:r w:rsidR="00501DC0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393</w:t>
            </w:r>
          </w:p>
        </w:tc>
        <w:tc>
          <w:tcPr>
            <w:tcW w:w="1559" w:type="dxa"/>
            <w:vAlign w:val="center"/>
          </w:tcPr>
          <w:p w14:paraId="76E4CDA3" w14:textId="68F23717" w:rsidR="00E2131B" w:rsidRPr="00C665CF" w:rsidRDefault="00FC21BF" w:rsidP="00E213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98</w:t>
            </w:r>
            <w:r w:rsidR="00E2131B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828</w:t>
            </w:r>
            <w:r w:rsidR="00E2131B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676</w:t>
            </w:r>
          </w:p>
        </w:tc>
        <w:tc>
          <w:tcPr>
            <w:tcW w:w="1560" w:type="dxa"/>
            <w:shd w:val="clear" w:color="auto" w:fill="FAFAFA"/>
            <w:vAlign w:val="center"/>
          </w:tcPr>
          <w:p w14:paraId="42B1DA0E" w14:textId="223D3F38" w:rsidR="00E2131B" w:rsidRPr="00C665CF" w:rsidRDefault="00FC21BF" w:rsidP="00E213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104</w:t>
            </w:r>
            <w:r w:rsidR="00501DC0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128</w:t>
            </w:r>
            <w:r w:rsidR="00501DC0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393</w:t>
            </w:r>
          </w:p>
        </w:tc>
        <w:tc>
          <w:tcPr>
            <w:tcW w:w="1672" w:type="dxa"/>
            <w:vAlign w:val="center"/>
          </w:tcPr>
          <w:p w14:paraId="3C071E08" w14:textId="30881D0E" w:rsidR="00E2131B" w:rsidRPr="00C665CF" w:rsidRDefault="00FC21BF" w:rsidP="00E213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98</w:t>
            </w:r>
            <w:r w:rsidR="00E2131B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828</w:t>
            </w:r>
            <w:r w:rsidR="00E2131B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676</w:t>
            </w:r>
          </w:p>
        </w:tc>
      </w:tr>
      <w:tr w:rsidR="00E2131B" w:rsidRPr="00C665CF" w14:paraId="736CEA29" w14:textId="77777777" w:rsidTr="009A02B0">
        <w:tc>
          <w:tcPr>
            <w:tcW w:w="3227" w:type="dxa"/>
            <w:vAlign w:val="bottom"/>
          </w:tcPr>
          <w:p w14:paraId="4A387604" w14:textId="562EA2AC" w:rsidR="00E2131B" w:rsidRPr="00C665CF" w:rsidRDefault="00E2131B" w:rsidP="00E2131B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731449A6" w14:textId="16167F7F" w:rsidR="00E2131B" w:rsidRPr="00C665CF" w:rsidRDefault="00CE5EEA" w:rsidP="00E2131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(</w:t>
            </w:r>
            <w:r w:rsidR="00FC21BF"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25</w:t>
            </w:r>
            <w:r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="00FC21BF"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642</w:t>
            </w:r>
            <w:r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="00FC21BF"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710</w:t>
            </w:r>
            <w:r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C5A491B" w14:textId="5DC3B7ED" w:rsidR="00E2131B" w:rsidRPr="00C665CF" w:rsidRDefault="00E2131B" w:rsidP="00E213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(</w:t>
            </w:r>
            <w:r w:rsidR="00FC21BF"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19</w:t>
            </w:r>
            <w:r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="00FC21BF"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683</w:t>
            </w:r>
            <w:r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="00FC21BF"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947</w:t>
            </w:r>
            <w:r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</w:tcPr>
          <w:p w14:paraId="5EB38EE9" w14:textId="050694AA" w:rsidR="00E2131B" w:rsidRPr="00C665CF" w:rsidRDefault="00CE5EEA" w:rsidP="00E213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(</w:t>
            </w:r>
            <w:r w:rsidR="00FC21BF"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</w:t>
            </w:r>
            <w:r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="00FC21BF"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064</w:t>
            </w:r>
            <w:r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="00FC21BF"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046</w:t>
            </w:r>
            <w:r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)</w:t>
            </w:r>
          </w:p>
        </w:tc>
        <w:tc>
          <w:tcPr>
            <w:tcW w:w="1672" w:type="dxa"/>
            <w:tcBorders>
              <w:bottom w:val="single" w:sz="4" w:space="0" w:color="auto"/>
            </w:tcBorders>
          </w:tcPr>
          <w:p w14:paraId="297E7576" w14:textId="6C5FC934" w:rsidR="00E2131B" w:rsidRPr="00C665CF" w:rsidRDefault="00FC21BF" w:rsidP="00E213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</w:t>
            </w:r>
            <w:r w:rsidR="00E2131B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033</w:t>
            </w:r>
            <w:r w:rsidR="00E2131B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886</w:t>
            </w:r>
          </w:p>
        </w:tc>
      </w:tr>
      <w:tr w:rsidR="00E2131B" w:rsidRPr="00C665CF" w14:paraId="6DE5E143" w14:textId="77777777" w:rsidTr="009A02B0">
        <w:tc>
          <w:tcPr>
            <w:tcW w:w="3227" w:type="dxa"/>
          </w:tcPr>
          <w:p w14:paraId="34600CDF" w14:textId="77777777" w:rsidR="00E2131B" w:rsidRPr="00C665CF" w:rsidRDefault="00E2131B" w:rsidP="00E2131B">
            <w:pPr>
              <w:spacing w:before="10" w:after="1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DAA917" w14:textId="3EB8C3E3" w:rsidR="00E2131B" w:rsidRPr="00C665CF" w:rsidRDefault="00FC21BF" w:rsidP="00E2131B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78</w:t>
            </w:r>
            <w:r w:rsidR="00CE5EEA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485</w:t>
            </w:r>
            <w:r w:rsidR="00CE5EEA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683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5695CEA4" w14:textId="72344626" w:rsidR="00E2131B" w:rsidRPr="00C665CF" w:rsidRDefault="00FC21BF" w:rsidP="00E213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79</w:t>
            </w:r>
            <w:r w:rsidR="00E2131B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144</w:t>
            </w:r>
            <w:r w:rsidR="00E2131B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729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254A03" w14:textId="22729B63" w:rsidR="00E2131B" w:rsidRPr="00C665CF" w:rsidRDefault="00FC21BF" w:rsidP="00E2131B">
            <w:pPr>
              <w:tabs>
                <w:tab w:val="left" w:pos="118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</w:pP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103</w:t>
            </w:r>
            <w:r w:rsidR="00CE5EEA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064</w:t>
            </w:r>
            <w:r w:rsidR="00CE5EEA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347</w:t>
            </w:r>
          </w:p>
        </w:tc>
        <w:tc>
          <w:tcPr>
            <w:tcW w:w="1672" w:type="dxa"/>
            <w:tcBorders>
              <w:top w:val="single" w:sz="4" w:space="0" w:color="auto"/>
              <w:bottom w:val="single" w:sz="4" w:space="0" w:color="auto"/>
            </w:tcBorders>
          </w:tcPr>
          <w:p w14:paraId="4D952629" w14:textId="10AE8A75" w:rsidR="00E2131B" w:rsidRPr="00C665CF" w:rsidRDefault="00FC21BF" w:rsidP="00E2131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102</w:t>
            </w:r>
            <w:r w:rsidR="00E2131B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862</w:t>
            </w:r>
            <w:r w:rsidR="00E2131B" w:rsidRPr="00C665C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,</w:t>
            </w:r>
            <w:r w:rsidRPr="00FC21B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562</w:t>
            </w:r>
          </w:p>
        </w:tc>
      </w:tr>
    </w:tbl>
    <w:p w14:paraId="26FFB689" w14:textId="03964BF6" w:rsidR="00504D8A" w:rsidRPr="00C665CF" w:rsidRDefault="00504D8A" w:rsidP="00504D8A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p w14:paraId="37ECDC0F" w14:textId="6D1BA864" w:rsidR="0056070F" w:rsidRPr="00C665CF" w:rsidRDefault="0056070F" w:rsidP="00504D8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665C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ค่าใช้จ่ายภาษีเงินได้ระหว่างกาลสำหรับงวดสามเดือนสิ้นสุดวันที่ </w:t>
      </w:r>
      <w:r w:rsidR="00FC21BF" w:rsidRPr="00FC21BF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30</w:t>
      </w:r>
      <w:r w:rsidRPr="00C665CF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Pr="00C665CF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มิถุนายน </w:t>
      </w:r>
      <w:r w:rsidRPr="00C665C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FC21BF" w:rsidRPr="00FC21BF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C665C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 พ.ศ. </w:t>
      </w:r>
      <w:r w:rsidR="00FC21BF" w:rsidRPr="00FC21BF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C665C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665C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ตั้งค้างจ่ายโดยวิธีการประมาณการจากฝ่ายบริหารโดยใช้อัตราภาษีเดียวกันกับอัตราที่ใช้ในการคำนวณค่าใช้จ่ายภาษีเงินได้สำหรับปีที่คาดว่าจะเกิดขึ้น</w:t>
      </w:r>
      <w:r w:rsidR="0048043E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C665C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ในอัตราร้อยละ </w:t>
      </w:r>
      <w:r w:rsidR="00FC21BF" w:rsidRPr="00FC21BF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</w:p>
    <w:p w14:paraId="737DFE55" w14:textId="77777777" w:rsidR="0056070F" w:rsidRPr="00C665CF" w:rsidRDefault="0056070F" w:rsidP="00504D8A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43782" w:rsidRPr="00C665CF" w14:paraId="0AF1F6B7" w14:textId="77777777" w:rsidTr="00CE514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5C613CA" w14:textId="065F0A98" w:rsidR="00343782" w:rsidRPr="00C665CF" w:rsidRDefault="00343782" w:rsidP="00CE514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665C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 w:type="page"/>
            </w:r>
            <w:r w:rsidR="00FC21BF" w:rsidRPr="00FC21B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Pr="00C665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C665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เงินปันผล</w:t>
            </w:r>
          </w:p>
        </w:tc>
      </w:tr>
    </w:tbl>
    <w:p w14:paraId="7F928525" w14:textId="0396DC00" w:rsidR="00343782" w:rsidRPr="00C665CF" w:rsidRDefault="00343782" w:rsidP="0034378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30AE543" w14:textId="5999E4CE" w:rsidR="00343782" w:rsidRPr="00C665CF" w:rsidRDefault="00343782" w:rsidP="0034378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665C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ตามมติที่ประชุมสามัญประจำปีผู้ถือหุ้นของบริษัท ไทยสแตนเลย์การไฟฟ้า จำกัด (มหาชน) เมื่อวันที่</w:t>
      </w:r>
      <w:r w:rsidR="0086316C" w:rsidRPr="00C665C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FC21BF" w:rsidRPr="00FC21BF">
        <w:rPr>
          <w:rFonts w:ascii="Browallia New" w:eastAsia="Arial Unicode MS" w:hAnsi="Browallia New" w:cs="Browallia New"/>
          <w:sz w:val="26"/>
          <w:szCs w:val="26"/>
          <w:lang w:val="en-GB"/>
        </w:rPr>
        <w:t>23</w:t>
      </w:r>
      <w:r w:rsidR="0086316C" w:rsidRPr="00C665C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6316C" w:rsidRPr="00C665CF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Pr="00C665C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FC21BF" w:rsidRPr="00FC21BF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C665C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D8011F" w:rsidRPr="00C665C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C665C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ผู้ถือหุ้นได้อนุมัติการจ่ายเงินปันผลจากผลการดำเนินงานของบริษัทสำหรับปีสิ้นสุดวันที่ </w:t>
      </w:r>
      <w:r w:rsidR="00FC21BF" w:rsidRPr="00FC21B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C665C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มีนาคม พ.ศ. </w:t>
      </w:r>
      <w:r w:rsidR="00FC21BF" w:rsidRPr="00FC21B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C665C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ในอัตรา </w:t>
      </w:r>
      <w:r w:rsidR="00FC21BF" w:rsidRPr="00FC21B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20</w:t>
      </w:r>
      <w:r w:rsidRPr="00C665C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บาทต่อหุ้น</w:t>
      </w:r>
      <w:r w:rsidRPr="00C665C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สำหรับหุ้นจำนวน </w:t>
      </w:r>
      <w:r w:rsidR="00FC21BF" w:rsidRPr="00FC21BF">
        <w:rPr>
          <w:rFonts w:ascii="Browallia New" w:eastAsia="Arial Unicode MS" w:hAnsi="Browallia New" w:cs="Browallia New"/>
          <w:sz w:val="26"/>
          <w:szCs w:val="26"/>
          <w:lang w:val="en-GB"/>
        </w:rPr>
        <w:t>76</w:t>
      </w:r>
      <w:r w:rsidR="00463BE2" w:rsidRPr="00C665CF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FC21BF" w:rsidRPr="00FC21BF">
        <w:rPr>
          <w:rFonts w:ascii="Browallia New" w:eastAsia="Arial Unicode MS" w:hAnsi="Browallia New" w:cs="Browallia New"/>
          <w:sz w:val="26"/>
          <w:szCs w:val="26"/>
          <w:lang w:val="en-GB"/>
        </w:rPr>
        <w:t>625</w:t>
      </w:r>
      <w:r w:rsidR="00463BE2" w:rsidRPr="00C665CF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FC21BF" w:rsidRPr="00FC21BF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C665C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หุ้น เป็นจำนวนเงินรวมทั้งสิ้นจำนวน </w:t>
      </w:r>
      <w:bookmarkStart w:id="18" w:name="_Hlk140142986"/>
      <w:r w:rsidR="00FC21BF" w:rsidRPr="00FC21BF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2F6927" w:rsidRPr="00C665CF">
        <w:rPr>
          <w:rFonts w:ascii="Browallia New" w:eastAsia="Arial Unicode MS" w:hAnsi="Browallia New" w:cs="Browallia New"/>
          <w:sz w:val="26"/>
          <w:szCs w:val="26"/>
        </w:rPr>
        <w:t>,</w:t>
      </w:r>
      <w:r w:rsidR="00FC21BF" w:rsidRPr="00FC21BF">
        <w:rPr>
          <w:rFonts w:ascii="Browallia New" w:eastAsia="Arial Unicode MS" w:hAnsi="Browallia New" w:cs="Browallia New"/>
          <w:sz w:val="26"/>
          <w:szCs w:val="26"/>
          <w:lang w:val="en-GB"/>
        </w:rPr>
        <w:t>532</w:t>
      </w:r>
      <w:r w:rsidR="002F6927" w:rsidRPr="00C665CF">
        <w:rPr>
          <w:rFonts w:ascii="Browallia New" w:eastAsia="Arial Unicode MS" w:hAnsi="Browallia New" w:cs="Browallia New"/>
          <w:sz w:val="26"/>
          <w:szCs w:val="26"/>
        </w:rPr>
        <w:t>,</w:t>
      </w:r>
      <w:r w:rsidR="00FC21BF" w:rsidRPr="00FC21BF">
        <w:rPr>
          <w:rFonts w:ascii="Browallia New" w:eastAsia="Arial Unicode MS" w:hAnsi="Browallia New" w:cs="Browallia New"/>
          <w:sz w:val="26"/>
          <w:szCs w:val="26"/>
          <w:lang w:val="en-GB"/>
        </w:rPr>
        <w:t>500</w:t>
      </w:r>
      <w:r w:rsidR="002F6927" w:rsidRPr="00C665CF">
        <w:rPr>
          <w:rFonts w:ascii="Browallia New" w:eastAsia="Arial Unicode MS" w:hAnsi="Browallia New" w:cs="Browallia New"/>
          <w:sz w:val="26"/>
          <w:szCs w:val="26"/>
        </w:rPr>
        <w:t>,</w:t>
      </w:r>
      <w:r w:rsidR="00FC21BF" w:rsidRPr="00FC21BF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bookmarkEnd w:id="18"/>
      <w:r w:rsidR="00695FEC" w:rsidRPr="00C665C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665C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</w:t>
      </w:r>
      <w:r w:rsidR="00A110D3" w:rsidRPr="00C665C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โดยบริษัทจะจ่ายเงินปันผล ให้กับผู้ถือหุ้นในวันที่ </w:t>
      </w:r>
      <w:r w:rsidR="00FC21BF" w:rsidRPr="00FC21BF">
        <w:rPr>
          <w:rFonts w:ascii="Browallia New" w:eastAsia="Arial Unicode MS" w:hAnsi="Browallia New" w:cs="Browallia New"/>
          <w:sz w:val="26"/>
          <w:szCs w:val="26"/>
          <w:lang w:val="en-GB"/>
        </w:rPr>
        <w:t>21</w:t>
      </w:r>
      <w:r w:rsidR="00A110D3" w:rsidRPr="00C665CF">
        <w:rPr>
          <w:rFonts w:ascii="Browallia New" w:eastAsia="Arial Unicode MS" w:hAnsi="Browallia New" w:cs="Browallia New"/>
          <w:sz w:val="26"/>
          <w:szCs w:val="26"/>
          <w:lang w:val="af-ZA"/>
        </w:rPr>
        <w:t xml:space="preserve"> </w:t>
      </w:r>
      <w:r w:rsidR="00A110D3" w:rsidRPr="00C665C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กรกฎาคม พ.ศ. </w:t>
      </w:r>
      <w:r w:rsidR="00FC21BF" w:rsidRPr="00FC21BF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p w14:paraId="440A08E4" w14:textId="77777777" w:rsidR="00343782" w:rsidRPr="00C665CF" w:rsidRDefault="00343782" w:rsidP="00D947D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F2108B" w:rsidRPr="00C665CF" w14:paraId="41984DEC" w14:textId="77777777" w:rsidTr="00D8011F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5003EC97" w14:textId="0D0FFD09" w:rsidR="00F2108B" w:rsidRPr="00C665CF" w:rsidRDefault="00FC21BF" w:rsidP="001F67A7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19" w:name="_Hlk116729277"/>
            <w:r w:rsidRPr="00FC21B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F2108B" w:rsidRPr="00C665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2108B" w:rsidRPr="00C665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ภาระผูกพันและหนี้สินที่อาจจะเกิดขึ้น</w:t>
            </w:r>
          </w:p>
        </w:tc>
      </w:tr>
      <w:bookmarkEnd w:id="19"/>
    </w:tbl>
    <w:p w14:paraId="0AF23440" w14:textId="77777777" w:rsidR="00F2108B" w:rsidRPr="00C665CF" w:rsidRDefault="00F2108B" w:rsidP="001F67A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D4097B5" w14:textId="265D38A2" w:rsidR="00A06CF8" w:rsidRPr="00C665CF" w:rsidRDefault="00F2108B" w:rsidP="00791982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  <w:r w:rsidRPr="00C665CF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</w:rPr>
        <w:t>ในระหว่าง</w:t>
      </w:r>
      <w:r w:rsidR="004E5C68" w:rsidRPr="00C665CF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</w:rPr>
        <w:t>งวดสามเดือน</w:t>
      </w:r>
      <w:r w:rsidRPr="00C665CF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</w:rPr>
        <w:t xml:space="preserve">สิ้นสุดวันที่ </w:t>
      </w:r>
      <w:r w:rsidR="00FC21BF" w:rsidRPr="00FC21BF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30</w:t>
      </w:r>
      <w:r w:rsidR="004E5C68" w:rsidRPr="00C665CF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 xml:space="preserve"> </w:t>
      </w:r>
      <w:r w:rsidR="004E5C68" w:rsidRPr="00C665CF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/>
        </w:rPr>
        <w:t>มิถุนายน</w:t>
      </w:r>
      <w:r w:rsidR="00EC3227" w:rsidRPr="00C665CF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/>
        </w:rPr>
        <w:t xml:space="preserve"> พ.ศ. </w:t>
      </w:r>
      <w:r w:rsidR="00FC21BF" w:rsidRPr="00FC21BF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2566</w:t>
      </w:r>
      <w:r w:rsidRPr="00C665CF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</w:rPr>
        <w:t xml:space="preserve"> บริษัทไม่มีภาระผูกพันและหนี้สินที่อาจเกิดขึ้นในภายหน้ารวมทั้งสัญญาต่างๆ</w:t>
      </w:r>
      <w:r w:rsidRPr="00C665CF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 </w:t>
      </w:r>
      <w:r w:rsidR="00FF0385" w:rsidRPr="00C665CF">
        <w:rPr>
          <w:rFonts w:ascii="Browallia New" w:eastAsia="Arial Unicode MS" w:hAnsi="Browallia New" w:cs="Browallia New"/>
          <w:snapToGrid w:val="0"/>
          <w:sz w:val="26"/>
          <w:szCs w:val="26"/>
        </w:rPr>
        <w:br/>
      </w:r>
      <w:r w:rsidRPr="00C665CF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cs/>
        </w:rPr>
        <w:t xml:space="preserve">ที่เปลี่ยนแปลงอย่างเป็นสาระสำคัญจากปีสิ้นสุดวันที่ </w:t>
      </w:r>
      <w:r w:rsidR="00FC21BF" w:rsidRPr="00FC21BF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lang w:val="en-GB"/>
        </w:rPr>
        <w:t>31</w:t>
      </w:r>
      <w:r w:rsidRPr="00C665CF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cs/>
        </w:rPr>
        <w:t xml:space="preserve"> มีนาคม </w:t>
      </w:r>
      <w:r w:rsidRPr="00C665CF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cs/>
          <w:lang w:val="en-GB"/>
        </w:rPr>
        <w:t xml:space="preserve">พ.ศ. </w:t>
      </w:r>
      <w:r w:rsidR="00FC21BF" w:rsidRPr="00FC21BF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lang w:val="en-GB"/>
        </w:rPr>
        <w:t>2566</w:t>
      </w:r>
      <w:r w:rsidRPr="00C665CF">
        <w:rPr>
          <w:rFonts w:ascii="Browallia New" w:eastAsia="Arial Unicode MS" w:hAnsi="Browallia New" w:cs="Browallia New"/>
          <w:snapToGrid w:val="0"/>
          <w:spacing w:val="-2"/>
          <w:sz w:val="26"/>
          <w:szCs w:val="26"/>
          <w:cs/>
        </w:rPr>
        <w:t xml:space="preserve"> ยกเว้น</w:t>
      </w:r>
      <w:r w:rsidRPr="00C665C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ภาระผูกพันสำหรับรายจ่ายลงทุนตามที่กล่าว</w:t>
      </w:r>
      <w:r w:rsidR="00FF0385" w:rsidRPr="00C665CF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C665C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ไว้</w:t>
      </w:r>
      <w:r w:rsidRPr="00C665CF">
        <w:rPr>
          <w:rFonts w:ascii="Browallia New" w:eastAsia="Arial Unicode MS" w:hAnsi="Browallia New" w:cs="Browallia New"/>
          <w:sz w:val="26"/>
          <w:szCs w:val="26"/>
          <w:cs/>
        </w:rPr>
        <w:t xml:space="preserve">ในหมายเหตุ </w:t>
      </w:r>
      <w:r w:rsidR="00FC21BF" w:rsidRPr="00FC21BF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</w:p>
    <w:p w14:paraId="64326726" w14:textId="00A49BBB" w:rsidR="005C5A3E" w:rsidRPr="00C665CF" w:rsidRDefault="0048043E" w:rsidP="001F67A7">
      <w:pPr>
        <w:jc w:val="thaiDistribute"/>
        <w:rPr>
          <w:rFonts w:ascii="Browallia New" w:eastAsia="Arial Unicode MS" w:hAnsi="Browallia New" w:cs="Browallia New"/>
          <w:noProof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noProof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91BCD" w:rsidRPr="00C665CF" w14:paraId="5A1C348E" w14:textId="77777777" w:rsidTr="00A06CF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A35B98D" w14:textId="5B6F2847" w:rsidR="00F91BCD" w:rsidRPr="00C665CF" w:rsidRDefault="00F91BCD" w:rsidP="00A06CF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665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FC21BF" w:rsidRPr="00FC21B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Pr="00C665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C665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เหตุการณ์ภายหลังวันที่ในรายงาน</w:t>
            </w:r>
          </w:p>
        </w:tc>
      </w:tr>
    </w:tbl>
    <w:p w14:paraId="14E97EBF" w14:textId="77777777" w:rsidR="00F91BCD" w:rsidRPr="00C665CF" w:rsidRDefault="00F91BCD" w:rsidP="001F67A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FF8FD62" w14:textId="30706757" w:rsidR="005C5A3E" w:rsidRPr="00C665CF" w:rsidRDefault="00FC21BF" w:rsidP="00A32065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</w:pPr>
      <w:r w:rsidRPr="00FC21B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18</w:t>
      </w:r>
      <w:r w:rsidR="00A06CF8" w:rsidRPr="00C665C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.</w:t>
      </w:r>
      <w:r w:rsidRPr="00FC21B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1</w:t>
      </w:r>
      <w:r w:rsidR="00A06CF8" w:rsidRPr="00C665C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)</w:t>
      </w:r>
      <w:r w:rsidR="00A32065" w:rsidRPr="00C665C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ab/>
      </w:r>
      <w:r w:rsidR="00F91BCD" w:rsidRPr="00C665CF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  <w:lang w:val="en-GB"/>
        </w:rPr>
        <w:t>ตามมติที่ประชุมสามัญประจำปีผู้ถือหุ้นของบริษัท เอเชียน สแตนเลย์ อินเตอร์เนชั่นแนล จำกัด (เงินลงทุนในบริษัทที่เกี่ยวข้องกัน)</w:t>
      </w:r>
      <w:r w:rsidR="00F91BCD" w:rsidRPr="00C665C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 เมื่อวันที่ </w:t>
      </w:r>
      <w:r w:rsidRPr="00FC21B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7</w:t>
      </w:r>
      <w:r w:rsidR="00F91BCD" w:rsidRPr="00C665C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 กรกฎาคม พ.ศ. </w:t>
      </w:r>
      <w:r w:rsidRPr="00FC21B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2566</w:t>
      </w:r>
      <w:r w:rsidR="00F91BCD" w:rsidRPr="00C665C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 ผู้ถือหุ้นได้อนุมัติการจ่ายเงินปันผลจากผลการดำเนินงาน สำหรับปีสิ้นสุดวันที่ </w:t>
      </w:r>
      <w:r w:rsidRPr="00FC21B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31</w:t>
      </w:r>
      <w:r w:rsidR="00F91BCD" w:rsidRPr="00C665C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 มีนาคม พ.ศ. </w:t>
      </w:r>
      <w:r w:rsidRPr="00FC21B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2566</w:t>
      </w:r>
      <w:r w:rsidR="00F91BCD" w:rsidRPr="00C665C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 เป็นจำนวนเงิน </w:t>
      </w:r>
      <w:r w:rsidRPr="00FC21B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522</w:t>
      </w:r>
      <w:r w:rsidR="00F91BCD" w:rsidRPr="00C665C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,</w:t>
      </w:r>
      <w:r w:rsidRPr="00FC21B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383</w:t>
      </w:r>
      <w:r w:rsidR="00F91BCD" w:rsidRPr="00C665C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,</w:t>
      </w:r>
      <w:r w:rsidRPr="00FC21B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061</w:t>
      </w:r>
      <w:r w:rsidR="00F91BCD" w:rsidRPr="00C665C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 บาท โดยจ่ายให้บริษัทตามส่วนได้เสียคิดเป็นจำนวน </w:t>
      </w:r>
      <w:r w:rsidRPr="00FC21B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78</w:t>
      </w:r>
      <w:r w:rsidR="002C5F72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,</w:t>
      </w:r>
      <w:r w:rsidRPr="00FC21B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357</w:t>
      </w:r>
      <w:r w:rsidR="002C5F72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,</w:t>
      </w:r>
      <w:r w:rsidRPr="00FC21B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459</w:t>
      </w:r>
      <w:r w:rsidR="00F91BCD" w:rsidRPr="00C665C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 บาท ในวันที่ </w:t>
      </w:r>
      <w:r w:rsidR="00252909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br/>
      </w:r>
      <w:r w:rsidRPr="00FC21B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25</w:t>
      </w:r>
      <w:r w:rsidR="00F91BCD" w:rsidRPr="00C665C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 กรกฎาคม พ.ศ. </w:t>
      </w:r>
      <w:r w:rsidRPr="00FC21B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2566</w:t>
      </w:r>
    </w:p>
    <w:p w14:paraId="44AEA0F9" w14:textId="77777777" w:rsidR="00A06CF8" w:rsidRPr="00C665CF" w:rsidRDefault="00A06CF8" w:rsidP="00A32065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14EA6DF" w14:textId="4E214FCA" w:rsidR="00A06CF8" w:rsidRPr="00C665CF" w:rsidRDefault="00FC21BF" w:rsidP="00A32065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</w:pPr>
      <w:r w:rsidRPr="00FC21B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18</w:t>
      </w:r>
      <w:r w:rsidR="00A06CF8" w:rsidRPr="00C665C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.</w:t>
      </w:r>
      <w:r w:rsidRPr="00FC21B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2</w:t>
      </w:r>
      <w:r w:rsidR="00A06CF8" w:rsidRPr="00C665C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)</w:t>
      </w:r>
      <w:r w:rsidR="00A32065" w:rsidRPr="00C665C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ab/>
      </w:r>
      <w:r w:rsidR="00A06CF8" w:rsidRPr="00C665CF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  <w:lang w:val="en-GB"/>
        </w:rPr>
        <w:t>ตามมติที่ประชุมสามัญประจำปีผู้ถือหุ้นของบริษัท ศิริวิทย์</w:t>
      </w:r>
      <w:r w:rsidR="00C86C91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lang w:val="en-GB"/>
        </w:rPr>
        <w:t>-</w:t>
      </w:r>
      <w:r w:rsidR="00A06CF8" w:rsidRPr="00C665CF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  <w:lang w:val="en-GB"/>
        </w:rPr>
        <w:t>สแตนเลย์ จำกัด (เงินลงทุนในบริษัทที่เกี่ยวข้องกัน)</w:t>
      </w:r>
      <w:r w:rsidR="00A06CF8" w:rsidRPr="00C665C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 เมื่อวันที่ </w:t>
      </w:r>
      <w:r w:rsidR="00252909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br/>
      </w:r>
      <w:r w:rsidRPr="00FC21B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14</w:t>
      </w:r>
      <w:r w:rsidR="00A06CF8" w:rsidRPr="00C665C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 xml:space="preserve"> </w:t>
      </w:r>
      <w:r w:rsidR="00A06CF8" w:rsidRPr="00C665C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กรกฎาคม พ.ศ. </w:t>
      </w:r>
      <w:r w:rsidRPr="00FC21B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2566</w:t>
      </w:r>
      <w:r w:rsidR="00A06CF8" w:rsidRPr="00C665C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 xml:space="preserve"> </w:t>
      </w:r>
      <w:r w:rsidR="00A06CF8" w:rsidRPr="00C665C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ผู้ถือหุ้นได้อนุมัติการจ่ายเงินปันผลจากผลการดำเนินงาน สำหรับปีสิ้นสุดวันที่ </w:t>
      </w:r>
      <w:r w:rsidRPr="00FC21B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31</w:t>
      </w:r>
      <w:r w:rsidR="00A06CF8" w:rsidRPr="00C665C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 xml:space="preserve"> </w:t>
      </w:r>
      <w:r w:rsidR="00A06CF8" w:rsidRPr="00C665C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มีนาคม </w:t>
      </w:r>
      <w:r w:rsidR="00252909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br/>
      </w:r>
      <w:r w:rsidR="00A06CF8" w:rsidRPr="00C665C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พ.ศ. </w:t>
      </w:r>
      <w:r w:rsidRPr="00FC21B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2566</w:t>
      </w:r>
      <w:r w:rsidR="00A06CF8" w:rsidRPr="00C665C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 xml:space="preserve"> </w:t>
      </w:r>
      <w:r w:rsidR="00A06CF8" w:rsidRPr="00C665C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เป็นจำนวนเงิน </w:t>
      </w:r>
      <w:r w:rsidRPr="00FC21B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18</w:t>
      </w:r>
      <w:r w:rsidR="00F02F0F" w:rsidRPr="00C665C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,</w:t>
      </w:r>
      <w:r w:rsidRPr="00FC21B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887</w:t>
      </w:r>
      <w:r w:rsidR="00F02F0F" w:rsidRPr="00C665C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,</w:t>
      </w:r>
      <w:r w:rsidRPr="00FC21B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672</w:t>
      </w:r>
      <w:r w:rsidR="00A06CF8" w:rsidRPr="00C665C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 xml:space="preserve"> </w:t>
      </w:r>
      <w:r w:rsidR="00A06CF8" w:rsidRPr="00C665C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บาท โดยจ่ายให้บริษัทตามส่วนได้เสียคิดเป็นจำนวน </w:t>
      </w:r>
      <w:bookmarkStart w:id="20" w:name="_Hlk140760356"/>
      <w:r w:rsidRPr="00FC21B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2</w:t>
      </w:r>
      <w:r w:rsidR="00F02F0F" w:rsidRPr="00C665C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,</w:t>
      </w:r>
      <w:r w:rsidRPr="00FC21B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698</w:t>
      </w:r>
      <w:r w:rsidR="00F02F0F" w:rsidRPr="00C665C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,</w:t>
      </w:r>
      <w:r w:rsidRPr="00FC21B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239</w:t>
      </w:r>
      <w:bookmarkEnd w:id="20"/>
      <w:r w:rsidR="00A06CF8" w:rsidRPr="00C665C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 xml:space="preserve"> </w:t>
      </w:r>
      <w:r w:rsidR="00A06CF8" w:rsidRPr="00C665C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บาท ในวันที่ </w:t>
      </w:r>
      <w:r w:rsidR="00252909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br/>
      </w:r>
      <w:r w:rsidRPr="00FC21B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11</w:t>
      </w:r>
      <w:r w:rsidR="00E01528" w:rsidRPr="00C665C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 xml:space="preserve"> </w:t>
      </w:r>
      <w:r w:rsidR="00E01528" w:rsidRPr="00C665C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>สิงหาคม</w:t>
      </w:r>
      <w:r w:rsidR="00A06CF8" w:rsidRPr="00C665C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 พ.ศ. </w:t>
      </w:r>
      <w:r w:rsidRPr="00FC21BF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/>
        </w:rPr>
        <w:t>2566</w:t>
      </w:r>
    </w:p>
    <w:p w14:paraId="16E78B99" w14:textId="7DC00BB6" w:rsidR="0054558E" w:rsidRPr="00C665CF" w:rsidRDefault="0054558E" w:rsidP="0054558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4558E" w:rsidRPr="00C665CF" w14:paraId="644BC5DE" w14:textId="77777777" w:rsidTr="0016519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BE32693" w14:textId="0507C2AC" w:rsidR="0054558E" w:rsidRPr="00C665CF" w:rsidRDefault="00FC21BF" w:rsidP="0016519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FC21B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54558E" w:rsidRPr="00C665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4558E" w:rsidRPr="00C665C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การอนุมัติข้อมูลทางการเงิน</w:t>
            </w:r>
          </w:p>
        </w:tc>
      </w:tr>
    </w:tbl>
    <w:p w14:paraId="49F2C823" w14:textId="77777777" w:rsidR="0054558E" w:rsidRPr="00C665CF" w:rsidRDefault="0054558E" w:rsidP="0054558E">
      <w:pPr>
        <w:jc w:val="thaiDistribute"/>
        <w:rPr>
          <w:rFonts w:ascii="Browallia New" w:eastAsia="Arial Unicode MS" w:hAnsi="Browallia New" w:cs="Browallia New"/>
          <w:noProof/>
          <w:sz w:val="26"/>
          <w:szCs w:val="26"/>
        </w:rPr>
      </w:pPr>
    </w:p>
    <w:p w14:paraId="01F4D58A" w14:textId="6423A0A1" w:rsidR="0054558E" w:rsidRPr="00C665CF" w:rsidRDefault="0054558E" w:rsidP="0054558E">
      <w:pPr>
        <w:jc w:val="thaiDistribute"/>
        <w:rPr>
          <w:rFonts w:ascii="Browallia New" w:eastAsia="Arial Unicode MS" w:hAnsi="Browallia New" w:cs="Browallia New"/>
          <w:noProof/>
          <w:sz w:val="26"/>
          <w:szCs w:val="26"/>
          <w:lang w:val="en-GB"/>
        </w:rPr>
      </w:pPr>
      <w:r w:rsidRPr="00C665CF">
        <w:rPr>
          <w:rFonts w:ascii="Browallia New" w:eastAsia="Arial Unicode MS" w:hAnsi="Browallia New" w:cs="Browallia New"/>
          <w:noProof/>
          <w:sz w:val="26"/>
          <w:szCs w:val="26"/>
          <w:cs/>
        </w:rPr>
        <w:t>ข้</w:t>
      </w:r>
      <w:r w:rsidRPr="00C665CF">
        <w:rPr>
          <w:rFonts w:ascii="Browallia New" w:eastAsia="Arial Unicode MS" w:hAnsi="Browallia New" w:cs="Browallia New"/>
          <w:noProof/>
          <w:spacing w:val="-8"/>
          <w:sz w:val="26"/>
          <w:szCs w:val="26"/>
          <w:cs/>
        </w:rPr>
        <w:t>อมูลทางการเงินที่แสดงเงินลงทุนตามวิธีส่วนได้เสียและข้อมูลทางการเงินเฉพาะกิจการระหว่างกาลนี้ได้รับอนุมัติจากคณะกรรมการ</w:t>
      </w:r>
      <w:r w:rsidRPr="00C665CF">
        <w:rPr>
          <w:rFonts w:ascii="Browallia New" w:eastAsia="Arial Unicode MS" w:hAnsi="Browallia New" w:cs="Browallia New"/>
          <w:noProof/>
          <w:sz w:val="26"/>
          <w:szCs w:val="26"/>
        </w:rPr>
        <w:br/>
      </w:r>
      <w:r w:rsidRPr="00C665CF">
        <w:rPr>
          <w:rFonts w:ascii="Browallia New" w:eastAsia="Arial Unicode MS" w:hAnsi="Browallia New" w:cs="Browallia New"/>
          <w:noProof/>
          <w:sz w:val="26"/>
          <w:szCs w:val="26"/>
          <w:cs/>
        </w:rPr>
        <w:t xml:space="preserve">ของบริษัทเมื่อวันที่ </w:t>
      </w:r>
      <w:r w:rsidR="00FC21BF" w:rsidRPr="00FC21BF">
        <w:rPr>
          <w:rFonts w:ascii="Browallia New" w:eastAsia="Arial Unicode MS" w:hAnsi="Browallia New" w:cs="Browallia New"/>
          <w:noProof/>
          <w:sz w:val="26"/>
          <w:szCs w:val="26"/>
          <w:lang w:val="en-GB"/>
        </w:rPr>
        <w:t>3</w:t>
      </w:r>
      <w:r w:rsidRPr="00C665CF">
        <w:rPr>
          <w:rFonts w:ascii="Browallia New" w:eastAsia="Arial Unicode MS" w:hAnsi="Browallia New" w:cs="Browallia New"/>
          <w:noProof/>
          <w:sz w:val="26"/>
          <w:szCs w:val="26"/>
          <w:lang w:val="en-GB"/>
        </w:rPr>
        <w:t xml:space="preserve"> </w:t>
      </w:r>
      <w:r w:rsidRPr="00C665CF">
        <w:rPr>
          <w:rFonts w:ascii="Browallia New" w:eastAsia="Arial Unicode MS" w:hAnsi="Browallia New" w:cs="Browallia New"/>
          <w:noProof/>
          <w:sz w:val="26"/>
          <w:szCs w:val="26"/>
          <w:cs/>
          <w:lang w:val="en-GB"/>
        </w:rPr>
        <w:t>สิงหาคม</w:t>
      </w:r>
      <w:r w:rsidRPr="00C665CF">
        <w:rPr>
          <w:rFonts w:ascii="Browallia New" w:eastAsia="Arial Unicode MS" w:hAnsi="Browallia New" w:cs="Browallia New"/>
          <w:noProof/>
          <w:sz w:val="26"/>
          <w:szCs w:val="26"/>
          <w:lang w:val="en-GB"/>
        </w:rPr>
        <w:t xml:space="preserve"> </w:t>
      </w:r>
      <w:r w:rsidRPr="00C665CF">
        <w:rPr>
          <w:rFonts w:ascii="Browallia New" w:eastAsia="Arial Unicode MS" w:hAnsi="Browallia New" w:cs="Browallia New"/>
          <w:noProof/>
          <w:sz w:val="26"/>
          <w:szCs w:val="26"/>
          <w:cs/>
          <w:lang w:val="en-GB"/>
        </w:rPr>
        <w:t xml:space="preserve">พ.ศ. </w:t>
      </w:r>
      <w:r w:rsidR="00FC21BF" w:rsidRPr="00FC21BF">
        <w:rPr>
          <w:rFonts w:ascii="Browallia New" w:eastAsia="Arial Unicode MS" w:hAnsi="Browallia New" w:cs="Browallia New"/>
          <w:noProof/>
          <w:sz w:val="26"/>
          <w:szCs w:val="26"/>
          <w:lang w:val="en-GB"/>
        </w:rPr>
        <w:t>2566</w:t>
      </w:r>
    </w:p>
    <w:sectPr w:rsidR="0054558E" w:rsidRPr="00C665CF" w:rsidSect="00A32065">
      <w:headerReference w:type="default" r:id="rId11"/>
      <w:footerReference w:type="default" r:id="rId12"/>
      <w:pgSz w:w="11909" w:h="16834" w:code="9"/>
      <w:pgMar w:top="1440" w:right="720" w:bottom="720" w:left="1728" w:header="706" w:footer="576" w:gutter="0"/>
      <w:pgNumType w:start="1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FCB3FA" w14:textId="77777777" w:rsidR="00281842" w:rsidRDefault="00281842">
      <w:r>
        <w:separator/>
      </w:r>
    </w:p>
  </w:endnote>
  <w:endnote w:type="continuationSeparator" w:id="0">
    <w:p w14:paraId="0681C945" w14:textId="77777777" w:rsidR="00281842" w:rsidRDefault="00281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12731A" w14:textId="3A4C5AFC" w:rsidR="00A06CF8" w:rsidRPr="00A32065" w:rsidRDefault="00A06CF8" w:rsidP="00C358D7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A32065">
      <w:rPr>
        <w:rFonts w:ascii="Browallia New" w:hAnsi="Browallia New" w:cs="Browallia New"/>
        <w:sz w:val="26"/>
        <w:szCs w:val="26"/>
        <w:lang w:val="en-GB"/>
      </w:rPr>
      <w:fldChar w:fldCharType="begin"/>
    </w:r>
    <w:r w:rsidRPr="00A32065">
      <w:rPr>
        <w:rFonts w:ascii="Browallia New" w:hAnsi="Browallia New" w:cs="Browallia New"/>
        <w:sz w:val="26"/>
        <w:szCs w:val="26"/>
        <w:lang w:val="en-GB"/>
      </w:rPr>
      <w:instrText xml:space="preserve"> PAGE   \* MERGEFORMAT </w:instrText>
    </w:r>
    <w:r w:rsidRPr="00A32065">
      <w:rPr>
        <w:rFonts w:ascii="Browallia New" w:hAnsi="Browallia New" w:cs="Browallia New"/>
        <w:sz w:val="26"/>
        <w:szCs w:val="26"/>
        <w:lang w:val="en-GB"/>
      </w:rPr>
      <w:fldChar w:fldCharType="separate"/>
    </w:r>
    <w:r w:rsidRPr="00A32065">
      <w:rPr>
        <w:rFonts w:ascii="Browallia New" w:hAnsi="Browallia New" w:cs="Browallia New"/>
        <w:noProof/>
        <w:sz w:val="26"/>
        <w:szCs w:val="26"/>
        <w:lang w:val="en-GB"/>
      </w:rPr>
      <w:t>2</w:t>
    </w:r>
    <w:r w:rsidR="00FC21BF" w:rsidRPr="00FC21BF">
      <w:rPr>
        <w:rFonts w:ascii="Browallia New" w:hAnsi="Browallia New" w:cs="Browallia New"/>
        <w:noProof/>
        <w:sz w:val="26"/>
        <w:szCs w:val="26"/>
        <w:lang w:val="en-GB"/>
      </w:rPr>
      <w:t>3</w:t>
    </w:r>
    <w:r w:rsidRPr="00A32065">
      <w:rPr>
        <w:rFonts w:ascii="Browallia New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DAE1AC" w14:textId="77777777" w:rsidR="00281842" w:rsidRDefault="00281842">
      <w:r>
        <w:separator/>
      </w:r>
    </w:p>
  </w:footnote>
  <w:footnote w:type="continuationSeparator" w:id="0">
    <w:p w14:paraId="15D65677" w14:textId="77777777" w:rsidR="00281842" w:rsidRDefault="002818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B0B52" w14:textId="77777777" w:rsidR="00A06CF8" w:rsidRPr="005E7D31" w:rsidRDefault="00A06CF8" w:rsidP="00D947D5">
    <w:pPr>
      <w:pStyle w:val="Header"/>
      <w:jc w:val="thaiDistribute"/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5E7D31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</w:t>
    </w:r>
    <w:r w:rsidRPr="005E7D31">
      <w:rPr>
        <w:rFonts w:ascii="Browallia New" w:eastAsia="Arial Unicode MS" w:hAnsi="Browallia New" w:cs="Browallia New"/>
        <w:b/>
        <w:bCs/>
        <w:sz w:val="26"/>
        <w:szCs w:val="26"/>
      </w:rPr>
      <w:t xml:space="preserve"> </w:t>
    </w:r>
    <w:r w:rsidRPr="005E7D31">
      <w:rPr>
        <w:rFonts w:ascii="Browallia New" w:eastAsia="Arial Unicode MS" w:hAnsi="Browallia New" w:cs="Browallia New"/>
        <w:b/>
        <w:bCs/>
        <w:sz w:val="26"/>
        <w:szCs w:val="26"/>
        <w:cs/>
      </w:rPr>
      <w:t>ไทยสแตนเลย์การไฟฟ้า</w:t>
    </w:r>
    <w:r w:rsidRPr="005E7D31">
      <w:rPr>
        <w:rFonts w:ascii="Browallia New" w:eastAsia="Arial Unicode MS" w:hAnsi="Browallia New" w:cs="Browallia New"/>
        <w:b/>
        <w:bCs/>
        <w:sz w:val="26"/>
        <w:szCs w:val="26"/>
      </w:rPr>
      <w:t xml:space="preserve"> </w:t>
    </w:r>
    <w:r w:rsidRPr="005E7D31">
      <w:rPr>
        <w:rFonts w:ascii="Browallia New" w:eastAsia="Arial Unicode MS" w:hAnsi="Browallia New" w:cs="Browallia New"/>
        <w:b/>
        <w:bCs/>
        <w:sz w:val="26"/>
        <w:szCs w:val="26"/>
        <w:cs/>
      </w:rPr>
      <w:t>จำกัด</w:t>
    </w:r>
    <w:r w:rsidRPr="005E7D31">
      <w:rPr>
        <w:rFonts w:ascii="Browallia New" w:eastAsia="Arial Unicode MS" w:hAnsi="Browallia New" w:cs="Browallia New"/>
        <w:b/>
        <w:bCs/>
        <w:sz w:val="26"/>
        <w:szCs w:val="26"/>
      </w:rPr>
      <w:t xml:space="preserve"> (</w:t>
    </w:r>
    <w:r w:rsidRPr="005E7D31">
      <w:rPr>
        <w:rFonts w:ascii="Browallia New" w:eastAsia="Arial Unicode MS" w:hAnsi="Browallia New" w:cs="Browallia New"/>
        <w:b/>
        <w:bCs/>
        <w:sz w:val="26"/>
        <w:szCs w:val="26"/>
        <w:cs/>
      </w:rPr>
      <w:t>มหาชน</w:t>
    </w:r>
    <w:r w:rsidRPr="005E7D31">
      <w:rPr>
        <w:rFonts w:ascii="Browallia New" w:eastAsia="Arial Unicode MS" w:hAnsi="Browallia New" w:cs="Browallia New"/>
        <w:b/>
        <w:bCs/>
        <w:sz w:val="26"/>
        <w:szCs w:val="26"/>
      </w:rPr>
      <w:t>)</w:t>
    </w:r>
  </w:p>
  <w:p w14:paraId="64FDF42C" w14:textId="77777777" w:rsidR="00A06CF8" w:rsidRPr="005E7D31" w:rsidRDefault="00A06CF8" w:rsidP="00D947D5">
    <w:pPr>
      <w:pStyle w:val="Header"/>
      <w:jc w:val="thaiDistribute"/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5E7D31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5E7D31">
      <w:rPr>
        <w:rFonts w:ascii="Browallia New" w:eastAsia="Arial Unicode MS" w:hAnsi="Browallia New" w:cs="Browallia New"/>
        <w:b/>
        <w:bCs/>
        <w:sz w:val="26"/>
        <w:szCs w:val="26"/>
      </w:rPr>
      <w:t>(</w:t>
    </w:r>
    <w:r w:rsidRPr="005E7D31">
      <w:rPr>
        <w:rFonts w:ascii="Browallia New" w:eastAsia="Arial Unicode MS" w:hAnsi="Browallia New" w:cs="Browallia New"/>
        <w:b/>
        <w:bCs/>
        <w:sz w:val="26"/>
        <w:szCs w:val="26"/>
        <w:cs/>
      </w:rPr>
      <w:t>ยังไม่ได้ตรวจสอบ</w:t>
    </w:r>
    <w:r w:rsidRPr="005E7D31">
      <w:rPr>
        <w:rFonts w:ascii="Browallia New" w:eastAsia="Arial Unicode MS" w:hAnsi="Browallia New" w:cs="Browallia New"/>
        <w:b/>
        <w:bCs/>
        <w:sz w:val="26"/>
        <w:szCs w:val="26"/>
      </w:rPr>
      <w:t>)</w:t>
    </w:r>
  </w:p>
  <w:p w14:paraId="7D8D1C57" w14:textId="6CD13F57" w:rsidR="00A06CF8" w:rsidRPr="005E7D31" w:rsidRDefault="00A06CF8" w:rsidP="002657BF">
    <w:pPr>
      <w:pStyle w:val="Header"/>
      <w:pBdr>
        <w:bottom w:val="single" w:sz="8" w:space="1" w:color="auto"/>
      </w:pBdr>
      <w:tabs>
        <w:tab w:val="clear" w:pos="8640"/>
        <w:tab w:val="right" w:pos="9000"/>
      </w:tabs>
      <w:jc w:val="thaiDistribute"/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5E7D31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</w:t>
    </w:r>
    <w:r w:rsidRPr="005570B2">
      <w:rPr>
        <w:rFonts w:ascii="Browallia New" w:eastAsia="Arial Unicode MS" w:hAnsi="Browallia New" w:cs="Browallia New"/>
        <w:b/>
        <w:bCs/>
        <w:sz w:val="26"/>
        <w:szCs w:val="26"/>
        <w:cs/>
      </w:rPr>
      <w:t>งวดสามเดือนสิ้นสุดวันที่</w:t>
    </w:r>
    <w:r w:rsidRPr="005570B2">
      <w:rPr>
        <w:rFonts w:ascii="Browallia New" w:eastAsia="Arial Unicode MS" w:hAnsi="Browallia New" w:cs="Browallia New"/>
        <w:b/>
        <w:bCs/>
        <w:sz w:val="26"/>
        <w:szCs w:val="26"/>
      </w:rPr>
      <w:t xml:space="preserve"> </w:t>
    </w:r>
    <w:r w:rsidR="00FC21BF" w:rsidRPr="00FC21BF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30</w:t>
    </w:r>
    <w:r w:rsidRPr="005570B2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 xml:space="preserve"> </w:t>
    </w:r>
    <w:r w:rsidRPr="005570B2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มิถุนายน</w:t>
    </w:r>
    <w:r w:rsidRPr="005570B2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 xml:space="preserve"> </w:t>
    </w:r>
    <w:r w:rsidRPr="005570B2">
      <w:rPr>
        <w:rFonts w:ascii="Browallia New" w:eastAsia="Arial Unicode MS" w:hAnsi="Browallia New" w:cs="Browallia New"/>
        <w:b/>
        <w:bCs/>
        <w:sz w:val="26"/>
        <w:szCs w:val="26"/>
        <w:cs/>
      </w:rPr>
      <w:t>พ.ศ.</w:t>
    </w:r>
    <w:r w:rsidRPr="005E7D31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</w:t>
    </w:r>
    <w:r w:rsidR="00FC21BF" w:rsidRPr="00FC21BF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</w:t>
    </w:r>
    <w:r w:rsidR="00FC21BF" w:rsidRPr="00FC21BF">
      <w:rPr>
        <w:rFonts w:ascii="Browallia New" w:eastAsia="Arial Unicode MS" w:hAnsi="Browallia New" w:cs="Browallia New" w:hint="cs"/>
        <w:b/>
        <w:bCs/>
        <w:sz w:val="26"/>
        <w:szCs w:val="26"/>
        <w:lang w:val="en-GB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8"/>
        <w:szCs w:val="22"/>
        <w:highlight w:val="cyan"/>
      </w:rPr>
    </w:lvl>
  </w:abstractNum>
  <w:abstractNum w:abstractNumId="2" w15:restartNumberingAfterBreak="0">
    <w:nsid w:val="00000003"/>
    <w:multiLevelType w:val="singleLevel"/>
    <w:tmpl w:val="00000003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  <w:szCs w:val="22"/>
      </w:rPr>
    </w:lvl>
  </w:abstractNum>
  <w:abstractNum w:abstractNumId="3" w15:restartNumberingAfterBreak="0">
    <w:nsid w:val="00000004"/>
    <w:multiLevelType w:val="singleLevel"/>
    <w:tmpl w:val="9A4CC086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  <w:szCs w:val="22"/>
      </w:rPr>
    </w:lvl>
  </w:abstractNum>
  <w:abstractNum w:abstractNumId="4" w15:restartNumberingAfterBreak="0">
    <w:nsid w:val="00000005"/>
    <w:multiLevelType w:val="singleLevel"/>
    <w:tmpl w:val="00000005"/>
    <w:name w:val="WW8Num10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Browallia New" w:hAnsi="Browallia New" w:cs="Browallia New" w:hint="cs"/>
        <w:lang w:val="en-GB"/>
      </w:rPr>
    </w:lvl>
  </w:abstractNum>
  <w:abstractNum w:abstractNumId="5" w15:restartNumberingAfterBreak="0">
    <w:nsid w:val="003C2BFE"/>
    <w:multiLevelType w:val="hybridMultilevel"/>
    <w:tmpl w:val="6A70AB0C"/>
    <w:lvl w:ilvl="0" w:tplc="404E6C48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3609C2"/>
    <w:multiLevelType w:val="hybridMultilevel"/>
    <w:tmpl w:val="91EA2868"/>
    <w:lvl w:ilvl="0" w:tplc="2F927F3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5FC3E2D"/>
    <w:multiLevelType w:val="hybridMultilevel"/>
    <w:tmpl w:val="FBE048E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0AD12597"/>
    <w:multiLevelType w:val="hybridMultilevel"/>
    <w:tmpl w:val="FCE0D1DA"/>
    <w:lvl w:ilvl="0" w:tplc="5F465876">
      <w:start w:val="1"/>
      <w:numFmt w:val="thaiLetters"/>
      <w:lvlText w:val="%1)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9" w15:restartNumberingAfterBreak="0">
    <w:nsid w:val="0CC922FB"/>
    <w:multiLevelType w:val="hybridMultilevel"/>
    <w:tmpl w:val="78C6D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920B73"/>
    <w:multiLevelType w:val="hybridMultilevel"/>
    <w:tmpl w:val="205486E8"/>
    <w:lvl w:ilvl="0" w:tplc="2D126444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Cordia New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12853B70"/>
    <w:multiLevelType w:val="hybridMultilevel"/>
    <w:tmpl w:val="340C1FB6"/>
    <w:lvl w:ilvl="0" w:tplc="F51CEA4A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" w15:restartNumberingAfterBreak="0">
    <w:nsid w:val="14F356E9"/>
    <w:multiLevelType w:val="hybridMultilevel"/>
    <w:tmpl w:val="871EF65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1B9E3E21"/>
    <w:multiLevelType w:val="hybridMultilevel"/>
    <w:tmpl w:val="7E1099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1CF943BC"/>
    <w:multiLevelType w:val="hybridMultilevel"/>
    <w:tmpl w:val="A1F49D24"/>
    <w:lvl w:ilvl="0" w:tplc="91BA13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6F64F6"/>
    <w:multiLevelType w:val="hybridMultilevel"/>
    <w:tmpl w:val="C4823750"/>
    <w:lvl w:ilvl="0" w:tplc="A4CCB1A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306D27"/>
    <w:multiLevelType w:val="multilevel"/>
    <w:tmpl w:val="91FA8FC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6A65B4E"/>
    <w:multiLevelType w:val="hybridMultilevel"/>
    <w:tmpl w:val="2BB88702"/>
    <w:lvl w:ilvl="0" w:tplc="E73C822E">
      <w:start w:val="1"/>
      <w:numFmt w:val="thaiLetters"/>
      <w:lvlText w:val="%1)"/>
      <w:lvlJc w:val="left"/>
      <w:pPr>
        <w:ind w:left="1080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9590177"/>
    <w:multiLevelType w:val="hybridMultilevel"/>
    <w:tmpl w:val="CE92653C"/>
    <w:lvl w:ilvl="0" w:tplc="430E02A6">
      <w:start w:val="1"/>
      <w:numFmt w:val="thaiLetters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 w15:restartNumberingAfterBreak="0">
    <w:nsid w:val="2C4455AA"/>
    <w:multiLevelType w:val="hybridMultilevel"/>
    <w:tmpl w:val="6FD6E788"/>
    <w:lvl w:ilvl="0" w:tplc="3BF0BF90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5B06063"/>
    <w:multiLevelType w:val="multilevel"/>
    <w:tmpl w:val="055E515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cs"/>
      </w:rPr>
    </w:lvl>
  </w:abstractNum>
  <w:abstractNum w:abstractNumId="22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E32BC8"/>
    <w:multiLevelType w:val="hybridMultilevel"/>
    <w:tmpl w:val="38CAE90E"/>
    <w:lvl w:ilvl="0" w:tplc="332EF21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5A741C"/>
    <w:multiLevelType w:val="hybridMultilevel"/>
    <w:tmpl w:val="284C68D8"/>
    <w:lvl w:ilvl="0" w:tplc="4C92CC02">
      <w:start w:val="2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3D2C16"/>
    <w:multiLevelType w:val="hybridMultilevel"/>
    <w:tmpl w:val="0B9A4E32"/>
    <w:lvl w:ilvl="0" w:tplc="3DCC3FAA">
      <w:start w:val="1"/>
      <w:numFmt w:val="thaiLetters"/>
      <w:lvlText w:val="(%1)"/>
      <w:lvlJc w:val="left"/>
      <w:pPr>
        <w:ind w:left="405" w:hanging="360"/>
      </w:pPr>
      <w:rPr>
        <w:rFonts w:ascii="Browallia New" w:eastAsia="Arial Unicode MS" w:hAnsi="Browallia New" w:cs="Browallia New" w:hint="default"/>
        <w:b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6" w15:restartNumberingAfterBreak="0">
    <w:nsid w:val="446D52A6"/>
    <w:multiLevelType w:val="hybridMultilevel"/>
    <w:tmpl w:val="AD540F7C"/>
    <w:lvl w:ilvl="0" w:tplc="8EB405CC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0657C5"/>
    <w:multiLevelType w:val="hybridMultilevel"/>
    <w:tmpl w:val="7E505476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92427A5"/>
    <w:multiLevelType w:val="hybridMultilevel"/>
    <w:tmpl w:val="2BB88702"/>
    <w:lvl w:ilvl="0" w:tplc="E73C822E">
      <w:start w:val="1"/>
      <w:numFmt w:val="thaiLetters"/>
      <w:lvlText w:val="%1)"/>
      <w:lvlJc w:val="left"/>
      <w:pPr>
        <w:ind w:left="1080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30" w15:restartNumberingAfterBreak="0">
    <w:nsid w:val="4D0B5C72"/>
    <w:multiLevelType w:val="hybridMultilevel"/>
    <w:tmpl w:val="733AF896"/>
    <w:lvl w:ilvl="0" w:tplc="8FF4122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8103C2"/>
    <w:multiLevelType w:val="hybridMultilevel"/>
    <w:tmpl w:val="AFFE5546"/>
    <w:lvl w:ilvl="0" w:tplc="4DEE2A0E">
      <w:start w:val="1"/>
      <w:numFmt w:val="decimal"/>
      <w:lvlText w:val="%1"/>
      <w:lvlJc w:val="left"/>
      <w:pPr>
        <w:ind w:left="88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09" w:hanging="360"/>
      </w:pPr>
    </w:lvl>
    <w:lvl w:ilvl="2" w:tplc="0809001B" w:tentative="1">
      <w:start w:val="1"/>
      <w:numFmt w:val="lowerRoman"/>
      <w:lvlText w:val="%3."/>
      <w:lvlJc w:val="right"/>
      <w:pPr>
        <w:ind w:left="2329" w:hanging="180"/>
      </w:pPr>
    </w:lvl>
    <w:lvl w:ilvl="3" w:tplc="0809000F" w:tentative="1">
      <w:start w:val="1"/>
      <w:numFmt w:val="decimal"/>
      <w:lvlText w:val="%4."/>
      <w:lvlJc w:val="left"/>
      <w:pPr>
        <w:ind w:left="3049" w:hanging="360"/>
      </w:pPr>
    </w:lvl>
    <w:lvl w:ilvl="4" w:tplc="08090019" w:tentative="1">
      <w:start w:val="1"/>
      <w:numFmt w:val="lowerLetter"/>
      <w:lvlText w:val="%5."/>
      <w:lvlJc w:val="left"/>
      <w:pPr>
        <w:ind w:left="3769" w:hanging="360"/>
      </w:pPr>
    </w:lvl>
    <w:lvl w:ilvl="5" w:tplc="0809001B" w:tentative="1">
      <w:start w:val="1"/>
      <w:numFmt w:val="lowerRoman"/>
      <w:lvlText w:val="%6."/>
      <w:lvlJc w:val="right"/>
      <w:pPr>
        <w:ind w:left="4489" w:hanging="180"/>
      </w:pPr>
    </w:lvl>
    <w:lvl w:ilvl="6" w:tplc="0809000F" w:tentative="1">
      <w:start w:val="1"/>
      <w:numFmt w:val="decimal"/>
      <w:lvlText w:val="%7."/>
      <w:lvlJc w:val="left"/>
      <w:pPr>
        <w:ind w:left="5209" w:hanging="360"/>
      </w:pPr>
    </w:lvl>
    <w:lvl w:ilvl="7" w:tplc="08090019" w:tentative="1">
      <w:start w:val="1"/>
      <w:numFmt w:val="lowerLetter"/>
      <w:lvlText w:val="%8."/>
      <w:lvlJc w:val="left"/>
      <w:pPr>
        <w:ind w:left="5929" w:hanging="360"/>
      </w:pPr>
    </w:lvl>
    <w:lvl w:ilvl="8" w:tplc="0809001B" w:tentative="1">
      <w:start w:val="1"/>
      <w:numFmt w:val="lowerRoman"/>
      <w:lvlText w:val="%9."/>
      <w:lvlJc w:val="right"/>
      <w:pPr>
        <w:ind w:left="6649" w:hanging="180"/>
      </w:pPr>
    </w:lvl>
  </w:abstractNum>
  <w:abstractNum w:abstractNumId="32" w15:restartNumberingAfterBreak="0">
    <w:nsid w:val="52246315"/>
    <w:multiLevelType w:val="hybridMultilevel"/>
    <w:tmpl w:val="23A86C22"/>
    <w:lvl w:ilvl="0" w:tplc="5ECAD486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19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3" w15:restartNumberingAfterBreak="0">
    <w:nsid w:val="54631244"/>
    <w:multiLevelType w:val="hybridMultilevel"/>
    <w:tmpl w:val="607A89D2"/>
    <w:lvl w:ilvl="0" w:tplc="76CE34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092C3A"/>
    <w:multiLevelType w:val="hybridMultilevel"/>
    <w:tmpl w:val="DCFC4966"/>
    <w:lvl w:ilvl="0" w:tplc="430E02A6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 w15:restartNumberingAfterBreak="0">
    <w:nsid w:val="5F1C00B7"/>
    <w:multiLevelType w:val="hybridMultilevel"/>
    <w:tmpl w:val="81B0C31C"/>
    <w:lvl w:ilvl="0" w:tplc="05FE61CE">
      <w:start w:val="27"/>
      <w:numFmt w:val="bullet"/>
      <w:lvlText w:val="﷐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5D66FE"/>
    <w:multiLevelType w:val="hybridMultilevel"/>
    <w:tmpl w:val="27B6CC4C"/>
    <w:lvl w:ilvl="0" w:tplc="1F94CFB6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37" w15:restartNumberingAfterBreak="0">
    <w:nsid w:val="71D1280A"/>
    <w:multiLevelType w:val="hybridMultilevel"/>
    <w:tmpl w:val="BB7AC4CE"/>
    <w:lvl w:ilvl="0" w:tplc="A36838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7229A8"/>
    <w:multiLevelType w:val="hybridMultilevel"/>
    <w:tmpl w:val="AD88DDBC"/>
    <w:lvl w:ilvl="0" w:tplc="0000000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79A91612"/>
    <w:multiLevelType w:val="hybridMultilevel"/>
    <w:tmpl w:val="0DD045F4"/>
    <w:lvl w:ilvl="0" w:tplc="404E6C48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B92B30"/>
    <w:multiLevelType w:val="hybridMultilevel"/>
    <w:tmpl w:val="4E9E541C"/>
    <w:lvl w:ilvl="0" w:tplc="5A980EBA">
      <w:start w:val="1"/>
      <w:numFmt w:val="thaiLetters"/>
      <w:lvlText w:val="%1)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num w:numId="1" w16cid:durableId="2021156223">
    <w:abstractNumId w:val="34"/>
  </w:num>
  <w:num w:numId="2" w16cid:durableId="242688125">
    <w:abstractNumId w:val="19"/>
  </w:num>
  <w:num w:numId="3" w16cid:durableId="1920216947">
    <w:abstractNumId w:val="17"/>
  </w:num>
  <w:num w:numId="4" w16cid:durableId="1706516316">
    <w:abstractNumId w:val="21"/>
  </w:num>
  <w:num w:numId="5" w16cid:durableId="1239243586">
    <w:abstractNumId w:val="10"/>
  </w:num>
  <w:num w:numId="6" w16cid:durableId="437408236">
    <w:abstractNumId w:val="27"/>
  </w:num>
  <w:num w:numId="7" w16cid:durableId="1409307854">
    <w:abstractNumId w:val="5"/>
  </w:num>
  <w:num w:numId="8" w16cid:durableId="605117676">
    <w:abstractNumId w:val="39"/>
  </w:num>
  <w:num w:numId="9" w16cid:durableId="73748738">
    <w:abstractNumId w:val="13"/>
  </w:num>
  <w:num w:numId="10" w16cid:durableId="657660132">
    <w:abstractNumId w:val="9"/>
  </w:num>
  <w:num w:numId="11" w16cid:durableId="2016959653">
    <w:abstractNumId w:val="7"/>
  </w:num>
  <w:num w:numId="12" w16cid:durableId="1578705611">
    <w:abstractNumId w:val="28"/>
  </w:num>
  <w:num w:numId="13" w16cid:durableId="1491748838">
    <w:abstractNumId w:val="18"/>
  </w:num>
  <w:num w:numId="14" w16cid:durableId="1928660160">
    <w:abstractNumId w:val="32"/>
  </w:num>
  <w:num w:numId="15" w16cid:durableId="1575235716">
    <w:abstractNumId w:val="15"/>
  </w:num>
  <w:num w:numId="16" w16cid:durableId="1075972121">
    <w:abstractNumId w:val="8"/>
  </w:num>
  <w:num w:numId="17" w16cid:durableId="1517957458">
    <w:abstractNumId w:val="40"/>
  </w:num>
  <w:num w:numId="18" w16cid:durableId="424350941">
    <w:abstractNumId w:val="29"/>
  </w:num>
  <w:num w:numId="19" w16cid:durableId="1001589115">
    <w:abstractNumId w:val="11"/>
  </w:num>
  <w:num w:numId="20" w16cid:durableId="2085486616">
    <w:abstractNumId w:val="36"/>
  </w:num>
  <w:num w:numId="21" w16cid:durableId="463349118">
    <w:abstractNumId w:val="20"/>
  </w:num>
  <w:num w:numId="22" w16cid:durableId="1482692444">
    <w:abstractNumId w:val="14"/>
  </w:num>
  <w:num w:numId="23" w16cid:durableId="1127815097">
    <w:abstractNumId w:val="6"/>
  </w:num>
  <w:num w:numId="24" w16cid:durableId="1949465018">
    <w:abstractNumId w:val="26"/>
  </w:num>
  <w:num w:numId="25" w16cid:durableId="204484884">
    <w:abstractNumId w:val="0"/>
  </w:num>
  <w:num w:numId="26" w16cid:durableId="2008901989">
    <w:abstractNumId w:val="1"/>
  </w:num>
  <w:num w:numId="27" w16cid:durableId="892690671">
    <w:abstractNumId w:val="2"/>
  </w:num>
  <w:num w:numId="28" w16cid:durableId="1440904340">
    <w:abstractNumId w:val="3"/>
  </w:num>
  <w:num w:numId="29" w16cid:durableId="1548443919">
    <w:abstractNumId w:val="4"/>
  </w:num>
  <w:num w:numId="30" w16cid:durableId="742872706">
    <w:abstractNumId w:val="25"/>
  </w:num>
  <w:num w:numId="31" w16cid:durableId="2079202301">
    <w:abstractNumId w:val="38"/>
  </w:num>
  <w:num w:numId="32" w16cid:durableId="1136678333">
    <w:abstractNumId w:val="12"/>
  </w:num>
  <w:num w:numId="33" w16cid:durableId="329135523">
    <w:abstractNumId w:val="35"/>
  </w:num>
  <w:num w:numId="34" w16cid:durableId="867373391">
    <w:abstractNumId w:val="24"/>
  </w:num>
  <w:num w:numId="35" w16cid:durableId="40060884">
    <w:abstractNumId w:val="16"/>
  </w:num>
  <w:num w:numId="36" w16cid:durableId="625699227">
    <w:abstractNumId w:val="22"/>
  </w:num>
  <w:num w:numId="37" w16cid:durableId="396560962">
    <w:abstractNumId w:val="37"/>
  </w:num>
  <w:num w:numId="38" w16cid:durableId="1610703803">
    <w:abstractNumId w:val="33"/>
  </w:num>
  <w:num w:numId="39" w16cid:durableId="25912687">
    <w:abstractNumId w:val="31"/>
  </w:num>
  <w:num w:numId="40" w16cid:durableId="894005231">
    <w:abstractNumId w:val="23"/>
  </w:num>
  <w:num w:numId="41" w16cid:durableId="139442660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12D87"/>
    <w:rsid w:val="00000375"/>
    <w:rsid w:val="00000417"/>
    <w:rsid w:val="00001800"/>
    <w:rsid w:val="00001997"/>
    <w:rsid w:val="00002815"/>
    <w:rsid w:val="0000392C"/>
    <w:rsid w:val="00003B21"/>
    <w:rsid w:val="00003D90"/>
    <w:rsid w:val="00004008"/>
    <w:rsid w:val="000055DF"/>
    <w:rsid w:val="000058B5"/>
    <w:rsid w:val="00005E4E"/>
    <w:rsid w:val="00005EAC"/>
    <w:rsid w:val="00006166"/>
    <w:rsid w:val="00006608"/>
    <w:rsid w:val="00006B7C"/>
    <w:rsid w:val="00007075"/>
    <w:rsid w:val="00007222"/>
    <w:rsid w:val="000072C7"/>
    <w:rsid w:val="0000747D"/>
    <w:rsid w:val="00007923"/>
    <w:rsid w:val="00007B32"/>
    <w:rsid w:val="00010361"/>
    <w:rsid w:val="000104DF"/>
    <w:rsid w:val="000112F7"/>
    <w:rsid w:val="00011815"/>
    <w:rsid w:val="00011842"/>
    <w:rsid w:val="00012581"/>
    <w:rsid w:val="000125D3"/>
    <w:rsid w:val="000127B8"/>
    <w:rsid w:val="00012EDB"/>
    <w:rsid w:val="0001339F"/>
    <w:rsid w:val="00013926"/>
    <w:rsid w:val="00013A11"/>
    <w:rsid w:val="00014221"/>
    <w:rsid w:val="0001464C"/>
    <w:rsid w:val="00014F91"/>
    <w:rsid w:val="000151A5"/>
    <w:rsid w:val="000152D9"/>
    <w:rsid w:val="00015621"/>
    <w:rsid w:val="00015E34"/>
    <w:rsid w:val="00015E5F"/>
    <w:rsid w:val="00016A3B"/>
    <w:rsid w:val="00017F25"/>
    <w:rsid w:val="00020946"/>
    <w:rsid w:val="000211EC"/>
    <w:rsid w:val="0002122A"/>
    <w:rsid w:val="0002143C"/>
    <w:rsid w:val="0002193D"/>
    <w:rsid w:val="00022542"/>
    <w:rsid w:val="00022EF0"/>
    <w:rsid w:val="0002322A"/>
    <w:rsid w:val="00023335"/>
    <w:rsid w:val="0002386C"/>
    <w:rsid w:val="00023D77"/>
    <w:rsid w:val="00023D8B"/>
    <w:rsid w:val="00024766"/>
    <w:rsid w:val="000247A3"/>
    <w:rsid w:val="000257AB"/>
    <w:rsid w:val="0002595E"/>
    <w:rsid w:val="00025A92"/>
    <w:rsid w:val="00026BE8"/>
    <w:rsid w:val="00026F36"/>
    <w:rsid w:val="00030750"/>
    <w:rsid w:val="00030DD5"/>
    <w:rsid w:val="0003101F"/>
    <w:rsid w:val="000311C2"/>
    <w:rsid w:val="00031C1D"/>
    <w:rsid w:val="000321A4"/>
    <w:rsid w:val="0003264D"/>
    <w:rsid w:val="00032935"/>
    <w:rsid w:val="00032B25"/>
    <w:rsid w:val="00033882"/>
    <w:rsid w:val="0003399C"/>
    <w:rsid w:val="00033C01"/>
    <w:rsid w:val="000341FB"/>
    <w:rsid w:val="00034229"/>
    <w:rsid w:val="00034619"/>
    <w:rsid w:val="0003485B"/>
    <w:rsid w:val="00034E72"/>
    <w:rsid w:val="0003513E"/>
    <w:rsid w:val="00035682"/>
    <w:rsid w:val="00035CA5"/>
    <w:rsid w:val="0003782E"/>
    <w:rsid w:val="00037DBB"/>
    <w:rsid w:val="000404DA"/>
    <w:rsid w:val="00040E97"/>
    <w:rsid w:val="00040F71"/>
    <w:rsid w:val="00041D50"/>
    <w:rsid w:val="00043186"/>
    <w:rsid w:val="00043536"/>
    <w:rsid w:val="000435C1"/>
    <w:rsid w:val="00044065"/>
    <w:rsid w:val="00044574"/>
    <w:rsid w:val="000446ED"/>
    <w:rsid w:val="00044EF7"/>
    <w:rsid w:val="00045070"/>
    <w:rsid w:val="00045089"/>
    <w:rsid w:val="000453B2"/>
    <w:rsid w:val="000455AD"/>
    <w:rsid w:val="0004585C"/>
    <w:rsid w:val="000459CB"/>
    <w:rsid w:val="00045B70"/>
    <w:rsid w:val="00045DBC"/>
    <w:rsid w:val="00045F07"/>
    <w:rsid w:val="0004612A"/>
    <w:rsid w:val="00046515"/>
    <w:rsid w:val="0004699C"/>
    <w:rsid w:val="00046C6C"/>
    <w:rsid w:val="00046E9E"/>
    <w:rsid w:val="000472B2"/>
    <w:rsid w:val="00047358"/>
    <w:rsid w:val="00047912"/>
    <w:rsid w:val="000502C9"/>
    <w:rsid w:val="00051418"/>
    <w:rsid w:val="000527B3"/>
    <w:rsid w:val="00052D42"/>
    <w:rsid w:val="00053ABE"/>
    <w:rsid w:val="00053AD1"/>
    <w:rsid w:val="00054004"/>
    <w:rsid w:val="0005426B"/>
    <w:rsid w:val="00055128"/>
    <w:rsid w:val="00055E49"/>
    <w:rsid w:val="000562C4"/>
    <w:rsid w:val="00056BD0"/>
    <w:rsid w:val="00056D22"/>
    <w:rsid w:val="00056E79"/>
    <w:rsid w:val="00057447"/>
    <w:rsid w:val="000576DB"/>
    <w:rsid w:val="00060032"/>
    <w:rsid w:val="000620CB"/>
    <w:rsid w:val="000623B9"/>
    <w:rsid w:val="00063147"/>
    <w:rsid w:val="00063599"/>
    <w:rsid w:val="000637E1"/>
    <w:rsid w:val="0006533E"/>
    <w:rsid w:val="00066462"/>
    <w:rsid w:val="00066860"/>
    <w:rsid w:val="00067A4A"/>
    <w:rsid w:val="00067C20"/>
    <w:rsid w:val="000708BA"/>
    <w:rsid w:val="00070C99"/>
    <w:rsid w:val="00071401"/>
    <w:rsid w:val="0007145B"/>
    <w:rsid w:val="00071CE3"/>
    <w:rsid w:val="00071DCF"/>
    <w:rsid w:val="00072270"/>
    <w:rsid w:val="00072ACA"/>
    <w:rsid w:val="00072BA4"/>
    <w:rsid w:val="000738B3"/>
    <w:rsid w:val="00073D18"/>
    <w:rsid w:val="00073E70"/>
    <w:rsid w:val="000741A4"/>
    <w:rsid w:val="000742E7"/>
    <w:rsid w:val="00074689"/>
    <w:rsid w:val="000749B9"/>
    <w:rsid w:val="00075569"/>
    <w:rsid w:val="000755C2"/>
    <w:rsid w:val="00075A45"/>
    <w:rsid w:val="00075A6F"/>
    <w:rsid w:val="0007656C"/>
    <w:rsid w:val="00076958"/>
    <w:rsid w:val="00076ACB"/>
    <w:rsid w:val="00076C37"/>
    <w:rsid w:val="00076E10"/>
    <w:rsid w:val="0007710D"/>
    <w:rsid w:val="0007742E"/>
    <w:rsid w:val="000801EE"/>
    <w:rsid w:val="00080A04"/>
    <w:rsid w:val="00081DD2"/>
    <w:rsid w:val="00082313"/>
    <w:rsid w:val="00082460"/>
    <w:rsid w:val="000828AC"/>
    <w:rsid w:val="000828E8"/>
    <w:rsid w:val="00082A1D"/>
    <w:rsid w:val="000837D9"/>
    <w:rsid w:val="00083898"/>
    <w:rsid w:val="00083CBC"/>
    <w:rsid w:val="00084393"/>
    <w:rsid w:val="000848FB"/>
    <w:rsid w:val="00085007"/>
    <w:rsid w:val="00085361"/>
    <w:rsid w:val="00085C99"/>
    <w:rsid w:val="00087113"/>
    <w:rsid w:val="00087115"/>
    <w:rsid w:val="0008716F"/>
    <w:rsid w:val="00087897"/>
    <w:rsid w:val="00087C05"/>
    <w:rsid w:val="00090234"/>
    <w:rsid w:val="00090D10"/>
    <w:rsid w:val="00091849"/>
    <w:rsid w:val="00091EAB"/>
    <w:rsid w:val="00092469"/>
    <w:rsid w:val="00092565"/>
    <w:rsid w:val="00092693"/>
    <w:rsid w:val="00092DD3"/>
    <w:rsid w:val="00092F26"/>
    <w:rsid w:val="000939E4"/>
    <w:rsid w:val="00093FA2"/>
    <w:rsid w:val="000940B6"/>
    <w:rsid w:val="00094205"/>
    <w:rsid w:val="000948BD"/>
    <w:rsid w:val="000949B5"/>
    <w:rsid w:val="000955E5"/>
    <w:rsid w:val="00095FC6"/>
    <w:rsid w:val="000962EC"/>
    <w:rsid w:val="00096319"/>
    <w:rsid w:val="0009641E"/>
    <w:rsid w:val="00096B3A"/>
    <w:rsid w:val="00096F7F"/>
    <w:rsid w:val="00097A22"/>
    <w:rsid w:val="00097FDA"/>
    <w:rsid w:val="000A0916"/>
    <w:rsid w:val="000A095E"/>
    <w:rsid w:val="000A0CC7"/>
    <w:rsid w:val="000A11C3"/>
    <w:rsid w:val="000A2294"/>
    <w:rsid w:val="000A2C80"/>
    <w:rsid w:val="000A2D13"/>
    <w:rsid w:val="000A2D95"/>
    <w:rsid w:val="000A3074"/>
    <w:rsid w:val="000A3E27"/>
    <w:rsid w:val="000A4849"/>
    <w:rsid w:val="000A4EE8"/>
    <w:rsid w:val="000A5834"/>
    <w:rsid w:val="000A5E3B"/>
    <w:rsid w:val="000A73CA"/>
    <w:rsid w:val="000A7657"/>
    <w:rsid w:val="000A7945"/>
    <w:rsid w:val="000B099E"/>
    <w:rsid w:val="000B1A4A"/>
    <w:rsid w:val="000B1A7E"/>
    <w:rsid w:val="000B1B52"/>
    <w:rsid w:val="000B2419"/>
    <w:rsid w:val="000B296B"/>
    <w:rsid w:val="000B2A1B"/>
    <w:rsid w:val="000B2E40"/>
    <w:rsid w:val="000B39EB"/>
    <w:rsid w:val="000B39F9"/>
    <w:rsid w:val="000B48D5"/>
    <w:rsid w:val="000B507C"/>
    <w:rsid w:val="000B5B24"/>
    <w:rsid w:val="000B5CD7"/>
    <w:rsid w:val="000B65F3"/>
    <w:rsid w:val="000B6959"/>
    <w:rsid w:val="000B699D"/>
    <w:rsid w:val="000B6A5C"/>
    <w:rsid w:val="000B6CA2"/>
    <w:rsid w:val="000B6D6D"/>
    <w:rsid w:val="000B7376"/>
    <w:rsid w:val="000B7510"/>
    <w:rsid w:val="000B7CC0"/>
    <w:rsid w:val="000C0540"/>
    <w:rsid w:val="000C0A26"/>
    <w:rsid w:val="000C1D84"/>
    <w:rsid w:val="000C20BA"/>
    <w:rsid w:val="000C3311"/>
    <w:rsid w:val="000C33D3"/>
    <w:rsid w:val="000C3BAA"/>
    <w:rsid w:val="000C3C95"/>
    <w:rsid w:val="000C4011"/>
    <w:rsid w:val="000C45E8"/>
    <w:rsid w:val="000C483E"/>
    <w:rsid w:val="000C4A11"/>
    <w:rsid w:val="000C4ABE"/>
    <w:rsid w:val="000C50FD"/>
    <w:rsid w:val="000C5486"/>
    <w:rsid w:val="000C5D3F"/>
    <w:rsid w:val="000C5E86"/>
    <w:rsid w:val="000C6663"/>
    <w:rsid w:val="000C6B30"/>
    <w:rsid w:val="000C728D"/>
    <w:rsid w:val="000C77CC"/>
    <w:rsid w:val="000C7A18"/>
    <w:rsid w:val="000C7FF0"/>
    <w:rsid w:val="000D0047"/>
    <w:rsid w:val="000D06C1"/>
    <w:rsid w:val="000D1084"/>
    <w:rsid w:val="000D1E79"/>
    <w:rsid w:val="000D2246"/>
    <w:rsid w:val="000D27FD"/>
    <w:rsid w:val="000D36A1"/>
    <w:rsid w:val="000D378C"/>
    <w:rsid w:val="000D3ADD"/>
    <w:rsid w:val="000D421E"/>
    <w:rsid w:val="000D443C"/>
    <w:rsid w:val="000D4C34"/>
    <w:rsid w:val="000D54D6"/>
    <w:rsid w:val="000D5BC6"/>
    <w:rsid w:val="000D6222"/>
    <w:rsid w:val="000D6C0C"/>
    <w:rsid w:val="000D6EFE"/>
    <w:rsid w:val="000E0507"/>
    <w:rsid w:val="000E0AC9"/>
    <w:rsid w:val="000E17CB"/>
    <w:rsid w:val="000E1C3D"/>
    <w:rsid w:val="000E2507"/>
    <w:rsid w:val="000E2AB7"/>
    <w:rsid w:val="000E2C3F"/>
    <w:rsid w:val="000E30B4"/>
    <w:rsid w:val="000E3B14"/>
    <w:rsid w:val="000E3D7B"/>
    <w:rsid w:val="000E3DE7"/>
    <w:rsid w:val="000E45D3"/>
    <w:rsid w:val="000E4859"/>
    <w:rsid w:val="000E49E0"/>
    <w:rsid w:val="000E4EE4"/>
    <w:rsid w:val="000E5030"/>
    <w:rsid w:val="000E5DD1"/>
    <w:rsid w:val="000E5FB1"/>
    <w:rsid w:val="000E60B5"/>
    <w:rsid w:val="000E62FB"/>
    <w:rsid w:val="000E652A"/>
    <w:rsid w:val="000F002A"/>
    <w:rsid w:val="000F095C"/>
    <w:rsid w:val="000F0B09"/>
    <w:rsid w:val="000F1AB4"/>
    <w:rsid w:val="000F1BCE"/>
    <w:rsid w:val="000F1CCD"/>
    <w:rsid w:val="000F1D26"/>
    <w:rsid w:val="000F2389"/>
    <w:rsid w:val="000F23AD"/>
    <w:rsid w:val="000F2926"/>
    <w:rsid w:val="000F2CE6"/>
    <w:rsid w:val="000F3177"/>
    <w:rsid w:val="000F33AD"/>
    <w:rsid w:val="000F3543"/>
    <w:rsid w:val="000F367D"/>
    <w:rsid w:val="000F3735"/>
    <w:rsid w:val="000F3F13"/>
    <w:rsid w:val="000F40C4"/>
    <w:rsid w:val="000F4155"/>
    <w:rsid w:val="000F4507"/>
    <w:rsid w:val="000F4C68"/>
    <w:rsid w:val="000F4C99"/>
    <w:rsid w:val="000F508F"/>
    <w:rsid w:val="000F59DE"/>
    <w:rsid w:val="000F5D61"/>
    <w:rsid w:val="000F5F2D"/>
    <w:rsid w:val="000F614F"/>
    <w:rsid w:val="000F702B"/>
    <w:rsid w:val="000F7136"/>
    <w:rsid w:val="000F7331"/>
    <w:rsid w:val="000F7858"/>
    <w:rsid w:val="000F797E"/>
    <w:rsid w:val="000F7A96"/>
    <w:rsid w:val="000F7DC0"/>
    <w:rsid w:val="00100229"/>
    <w:rsid w:val="00100E13"/>
    <w:rsid w:val="0010127A"/>
    <w:rsid w:val="001020A7"/>
    <w:rsid w:val="0010211B"/>
    <w:rsid w:val="00103C2F"/>
    <w:rsid w:val="00103F5A"/>
    <w:rsid w:val="0010449E"/>
    <w:rsid w:val="00104B23"/>
    <w:rsid w:val="0010517E"/>
    <w:rsid w:val="00105479"/>
    <w:rsid w:val="00105760"/>
    <w:rsid w:val="001062E3"/>
    <w:rsid w:val="0010662A"/>
    <w:rsid w:val="00106ACC"/>
    <w:rsid w:val="00106BE7"/>
    <w:rsid w:val="001072AA"/>
    <w:rsid w:val="00107B43"/>
    <w:rsid w:val="00107E1F"/>
    <w:rsid w:val="001111EB"/>
    <w:rsid w:val="001116E3"/>
    <w:rsid w:val="0011207E"/>
    <w:rsid w:val="001123A8"/>
    <w:rsid w:val="0011313E"/>
    <w:rsid w:val="001136C3"/>
    <w:rsid w:val="00113E88"/>
    <w:rsid w:val="00114541"/>
    <w:rsid w:val="00114659"/>
    <w:rsid w:val="0011503E"/>
    <w:rsid w:val="00115377"/>
    <w:rsid w:val="001157BD"/>
    <w:rsid w:val="00115F75"/>
    <w:rsid w:val="0011648C"/>
    <w:rsid w:val="001167F1"/>
    <w:rsid w:val="00116CEB"/>
    <w:rsid w:val="00116F0F"/>
    <w:rsid w:val="00117018"/>
    <w:rsid w:val="00117691"/>
    <w:rsid w:val="00117A56"/>
    <w:rsid w:val="00117F0F"/>
    <w:rsid w:val="0012008B"/>
    <w:rsid w:val="001203AD"/>
    <w:rsid w:val="00120C8D"/>
    <w:rsid w:val="001214F3"/>
    <w:rsid w:val="0012170C"/>
    <w:rsid w:val="00122920"/>
    <w:rsid w:val="00122D5A"/>
    <w:rsid w:val="00122E50"/>
    <w:rsid w:val="001231A3"/>
    <w:rsid w:val="00123FFD"/>
    <w:rsid w:val="0012412E"/>
    <w:rsid w:val="0012542C"/>
    <w:rsid w:val="00125B45"/>
    <w:rsid w:val="0012617B"/>
    <w:rsid w:val="001264B0"/>
    <w:rsid w:val="001266B7"/>
    <w:rsid w:val="00127372"/>
    <w:rsid w:val="00127EFB"/>
    <w:rsid w:val="001309B1"/>
    <w:rsid w:val="00130D0D"/>
    <w:rsid w:val="00130FEA"/>
    <w:rsid w:val="0013120B"/>
    <w:rsid w:val="001312C8"/>
    <w:rsid w:val="00131FD6"/>
    <w:rsid w:val="00133980"/>
    <w:rsid w:val="00133D3D"/>
    <w:rsid w:val="00133D96"/>
    <w:rsid w:val="00134D28"/>
    <w:rsid w:val="00134DE1"/>
    <w:rsid w:val="00135938"/>
    <w:rsid w:val="00136566"/>
    <w:rsid w:val="00136D12"/>
    <w:rsid w:val="00137B7D"/>
    <w:rsid w:val="00137DD0"/>
    <w:rsid w:val="00140274"/>
    <w:rsid w:val="001404E2"/>
    <w:rsid w:val="001405F3"/>
    <w:rsid w:val="00140715"/>
    <w:rsid w:val="001409C6"/>
    <w:rsid w:val="00140A73"/>
    <w:rsid w:val="00140BCC"/>
    <w:rsid w:val="00140F21"/>
    <w:rsid w:val="00140F23"/>
    <w:rsid w:val="00141F57"/>
    <w:rsid w:val="001427F5"/>
    <w:rsid w:val="00142F39"/>
    <w:rsid w:val="00143530"/>
    <w:rsid w:val="00143CE7"/>
    <w:rsid w:val="00144523"/>
    <w:rsid w:val="00144D92"/>
    <w:rsid w:val="00144E3F"/>
    <w:rsid w:val="001456E5"/>
    <w:rsid w:val="001459F0"/>
    <w:rsid w:val="00145C4D"/>
    <w:rsid w:val="001466A9"/>
    <w:rsid w:val="0014681A"/>
    <w:rsid w:val="00146CF0"/>
    <w:rsid w:val="0014741E"/>
    <w:rsid w:val="001504B7"/>
    <w:rsid w:val="00151642"/>
    <w:rsid w:val="00151DDE"/>
    <w:rsid w:val="00151FF7"/>
    <w:rsid w:val="0015202F"/>
    <w:rsid w:val="0015316F"/>
    <w:rsid w:val="001533FF"/>
    <w:rsid w:val="001534F2"/>
    <w:rsid w:val="00153F75"/>
    <w:rsid w:val="0015471C"/>
    <w:rsid w:val="00154C0A"/>
    <w:rsid w:val="0015594B"/>
    <w:rsid w:val="0015618E"/>
    <w:rsid w:val="00156507"/>
    <w:rsid w:val="00156744"/>
    <w:rsid w:val="001575DC"/>
    <w:rsid w:val="00157954"/>
    <w:rsid w:val="0016027F"/>
    <w:rsid w:val="00160629"/>
    <w:rsid w:val="00160B20"/>
    <w:rsid w:val="00160B31"/>
    <w:rsid w:val="00160DAC"/>
    <w:rsid w:val="00161486"/>
    <w:rsid w:val="00161B00"/>
    <w:rsid w:val="001623C2"/>
    <w:rsid w:val="00162A8C"/>
    <w:rsid w:val="00162B3F"/>
    <w:rsid w:val="00163290"/>
    <w:rsid w:val="001636CE"/>
    <w:rsid w:val="00163B02"/>
    <w:rsid w:val="00163E7E"/>
    <w:rsid w:val="00163FB2"/>
    <w:rsid w:val="001645B6"/>
    <w:rsid w:val="00164868"/>
    <w:rsid w:val="001652CE"/>
    <w:rsid w:val="0016567F"/>
    <w:rsid w:val="001664F6"/>
    <w:rsid w:val="001666DF"/>
    <w:rsid w:val="0016688E"/>
    <w:rsid w:val="001670D3"/>
    <w:rsid w:val="00167605"/>
    <w:rsid w:val="00167968"/>
    <w:rsid w:val="00167CF2"/>
    <w:rsid w:val="00167D31"/>
    <w:rsid w:val="00170577"/>
    <w:rsid w:val="00170A28"/>
    <w:rsid w:val="00170EDD"/>
    <w:rsid w:val="00171004"/>
    <w:rsid w:val="001710B3"/>
    <w:rsid w:val="00171702"/>
    <w:rsid w:val="0017194B"/>
    <w:rsid w:val="00171C81"/>
    <w:rsid w:val="00173067"/>
    <w:rsid w:val="001735C2"/>
    <w:rsid w:val="0017370C"/>
    <w:rsid w:val="00173763"/>
    <w:rsid w:val="00173E01"/>
    <w:rsid w:val="00173ECF"/>
    <w:rsid w:val="001746D9"/>
    <w:rsid w:val="0017521C"/>
    <w:rsid w:val="00176087"/>
    <w:rsid w:val="00176515"/>
    <w:rsid w:val="00176766"/>
    <w:rsid w:val="0017746E"/>
    <w:rsid w:val="00177553"/>
    <w:rsid w:val="00177921"/>
    <w:rsid w:val="00180A71"/>
    <w:rsid w:val="001810B9"/>
    <w:rsid w:val="0018120E"/>
    <w:rsid w:val="0018123A"/>
    <w:rsid w:val="00181270"/>
    <w:rsid w:val="00181643"/>
    <w:rsid w:val="0018193F"/>
    <w:rsid w:val="001819A6"/>
    <w:rsid w:val="00181A6B"/>
    <w:rsid w:val="001822B7"/>
    <w:rsid w:val="001828AB"/>
    <w:rsid w:val="0018294B"/>
    <w:rsid w:val="00182A8E"/>
    <w:rsid w:val="0018401A"/>
    <w:rsid w:val="00184674"/>
    <w:rsid w:val="00184AE6"/>
    <w:rsid w:val="00184CEB"/>
    <w:rsid w:val="00184F4D"/>
    <w:rsid w:val="00185CF9"/>
    <w:rsid w:val="00185F1A"/>
    <w:rsid w:val="00186129"/>
    <w:rsid w:val="00186624"/>
    <w:rsid w:val="001877E9"/>
    <w:rsid w:val="0019014A"/>
    <w:rsid w:val="00190208"/>
    <w:rsid w:val="00191164"/>
    <w:rsid w:val="00191BA2"/>
    <w:rsid w:val="0019254C"/>
    <w:rsid w:val="00192747"/>
    <w:rsid w:val="00192A6C"/>
    <w:rsid w:val="001932F0"/>
    <w:rsid w:val="001939A6"/>
    <w:rsid w:val="00193D6E"/>
    <w:rsid w:val="00194D26"/>
    <w:rsid w:val="001950E8"/>
    <w:rsid w:val="0019536D"/>
    <w:rsid w:val="00196537"/>
    <w:rsid w:val="00196A02"/>
    <w:rsid w:val="00196C74"/>
    <w:rsid w:val="00196CBC"/>
    <w:rsid w:val="00196F8D"/>
    <w:rsid w:val="00197BBB"/>
    <w:rsid w:val="001A082F"/>
    <w:rsid w:val="001A088B"/>
    <w:rsid w:val="001A0A13"/>
    <w:rsid w:val="001A1248"/>
    <w:rsid w:val="001A18B1"/>
    <w:rsid w:val="001A196B"/>
    <w:rsid w:val="001A1C8E"/>
    <w:rsid w:val="001A279A"/>
    <w:rsid w:val="001A2962"/>
    <w:rsid w:val="001A2D75"/>
    <w:rsid w:val="001A2D7D"/>
    <w:rsid w:val="001A30E0"/>
    <w:rsid w:val="001A31F6"/>
    <w:rsid w:val="001A3877"/>
    <w:rsid w:val="001A3C13"/>
    <w:rsid w:val="001A4E48"/>
    <w:rsid w:val="001A63EC"/>
    <w:rsid w:val="001A6CAC"/>
    <w:rsid w:val="001A7CC5"/>
    <w:rsid w:val="001A7E0D"/>
    <w:rsid w:val="001B08F6"/>
    <w:rsid w:val="001B0988"/>
    <w:rsid w:val="001B0CE4"/>
    <w:rsid w:val="001B10FB"/>
    <w:rsid w:val="001B1DB7"/>
    <w:rsid w:val="001B30A5"/>
    <w:rsid w:val="001B3395"/>
    <w:rsid w:val="001B3CAF"/>
    <w:rsid w:val="001B3D63"/>
    <w:rsid w:val="001B4341"/>
    <w:rsid w:val="001B44D6"/>
    <w:rsid w:val="001B4605"/>
    <w:rsid w:val="001B4F05"/>
    <w:rsid w:val="001B67F2"/>
    <w:rsid w:val="001B6865"/>
    <w:rsid w:val="001B76F6"/>
    <w:rsid w:val="001B7CEC"/>
    <w:rsid w:val="001B7D32"/>
    <w:rsid w:val="001C0821"/>
    <w:rsid w:val="001C0B1B"/>
    <w:rsid w:val="001C10BB"/>
    <w:rsid w:val="001C2235"/>
    <w:rsid w:val="001C227B"/>
    <w:rsid w:val="001C3B8C"/>
    <w:rsid w:val="001C3C15"/>
    <w:rsid w:val="001C3DAA"/>
    <w:rsid w:val="001C4306"/>
    <w:rsid w:val="001C4321"/>
    <w:rsid w:val="001C4778"/>
    <w:rsid w:val="001C4C03"/>
    <w:rsid w:val="001C5457"/>
    <w:rsid w:val="001C54CC"/>
    <w:rsid w:val="001C5BB3"/>
    <w:rsid w:val="001C5DEF"/>
    <w:rsid w:val="001C6094"/>
    <w:rsid w:val="001C6317"/>
    <w:rsid w:val="001C670A"/>
    <w:rsid w:val="001C6A28"/>
    <w:rsid w:val="001C6B49"/>
    <w:rsid w:val="001C6E9D"/>
    <w:rsid w:val="001C737A"/>
    <w:rsid w:val="001C7E64"/>
    <w:rsid w:val="001C7EFC"/>
    <w:rsid w:val="001D0E21"/>
    <w:rsid w:val="001D1106"/>
    <w:rsid w:val="001D1267"/>
    <w:rsid w:val="001D1D8F"/>
    <w:rsid w:val="001D1F95"/>
    <w:rsid w:val="001D2EED"/>
    <w:rsid w:val="001D3A21"/>
    <w:rsid w:val="001D3DDA"/>
    <w:rsid w:val="001D3E59"/>
    <w:rsid w:val="001D4099"/>
    <w:rsid w:val="001D41C5"/>
    <w:rsid w:val="001D43D4"/>
    <w:rsid w:val="001D4CF5"/>
    <w:rsid w:val="001D59D0"/>
    <w:rsid w:val="001D5AE5"/>
    <w:rsid w:val="001D5E1C"/>
    <w:rsid w:val="001D5EC6"/>
    <w:rsid w:val="001D63B5"/>
    <w:rsid w:val="001D6589"/>
    <w:rsid w:val="001D6D1E"/>
    <w:rsid w:val="001D7923"/>
    <w:rsid w:val="001E0607"/>
    <w:rsid w:val="001E06A7"/>
    <w:rsid w:val="001E1F06"/>
    <w:rsid w:val="001E2225"/>
    <w:rsid w:val="001E3632"/>
    <w:rsid w:val="001E3BA3"/>
    <w:rsid w:val="001E44F2"/>
    <w:rsid w:val="001E47FF"/>
    <w:rsid w:val="001E4FC8"/>
    <w:rsid w:val="001E5796"/>
    <w:rsid w:val="001E5965"/>
    <w:rsid w:val="001E5C22"/>
    <w:rsid w:val="001E5C73"/>
    <w:rsid w:val="001E5D8A"/>
    <w:rsid w:val="001E634A"/>
    <w:rsid w:val="001E6478"/>
    <w:rsid w:val="001E66C5"/>
    <w:rsid w:val="001E6B55"/>
    <w:rsid w:val="001E6DA8"/>
    <w:rsid w:val="001E6E14"/>
    <w:rsid w:val="001E79D6"/>
    <w:rsid w:val="001E7FE3"/>
    <w:rsid w:val="001F06E0"/>
    <w:rsid w:val="001F070E"/>
    <w:rsid w:val="001F1277"/>
    <w:rsid w:val="001F14E5"/>
    <w:rsid w:val="001F155A"/>
    <w:rsid w:val="001F1A72"/>
    <w:rsid w:val="001F20C9"/>
    <w:rsid w:val="001F2FE1"/>
    <w:rsid w:val="001F30CB"/>
    <w:rsid w:val="001F31D1"/>
    <w:rsid w:val="001F323F"/>
    <w:rsid w:val="001F3F21"/>
    <w:rsid w:val="001F48DD"/>
    <w:rsid w:val="001F48E0"/>
    <w:rsid w:val="001F5568"/>
    <w:rsid w:val="001F590B"/>
    <w:rsid w:val="001F5B71"/>
    <w:rsid w:val="001F67A7"/>
    <w:rsid w:val="001F6A57"/>
    <w:rsid w:val="001F6B91"/>
    <w:rsid w:val="001F6D03"/>
    <w:rsid w:val="001F71DD"/>
    <w:rsid w:val="00200B1F"/>
    <w:rsid w:val="00200FA9"/>
    <w:rsid w:val="0020174A"/>
    <w:rsid w:val="002026CF"/>
    <w:rsid w:val="00203562"/>
    <w:rsid w:val="0020366F"/>
    <w:rsid w:val="00203927"/>
    <w:rsid w:val="00203CB9"/>
    <w:rsid w:val="00204C75"/>
    <w:rsid w:val="0020506F"/>
    <w:rsid w:val="00205353"/>
    <w:rsid w:val="00206A72"/>
    <w:rsid w:val="00206AF1"/>
    <w:rsid w:val="0020737B"/>
    <w:rsid w:val="00207D1A"/>
    <w:rsid w:val="00207E48"/>
    <w:rsid w:val="002106BA"/>
    <w:rsid w:val="00210D68"/>
    <w:rsid w:val="00210E21"/>
    <w:rsid w:val="002111BA"/>
    <w:rsid w:val="002116AC"/>
    <w:rsid w:val="002125BC"/>
    <w:rsid w:val="002126CD"/>
    <w:rsid w:val="00212E57"/>
    <w:rsid w:val="00213266"/>
    <w:rsid w:val="00213E05"/>
    <w:rsid w:val="00213FCE"/>
    <w:rsid w:val="00215BFD"/>
    <w:rsid w:val="00215E2C"/>
    <w:rsid w:val="00215F3E"/>
    <w:rsid w:val="002171F8"/>
    <w:rsid w:val="0021771F"/>
    <w:rsid w:val="00217C90"/>
    <w:rsid w:val="00217CB9"/>
    <w:rsid w:val="00217EE5"/>
    <w:rsid w:val="002203AE"/>
    <w:rsid w:val="00220A28"/>
    <w:rsid w:val="0022150D"/>
    <w:rsid w:val="002219CF"/>
    <w:rsid w:val="00221E6D"/>
    <w:rsid w:val="002228BA"/>
    <w:rsid w:val="0022373B"/>
    <w:rsid w:val="00223BA2"/>
    <w:rsid w:val="002247D7"/>
    <w:rsid w:val="00225824"/>
    <w:rsid w:val="00225A82"/>
    <w:rsid w:val="00225D49"/>
    <w:rsid w:val="00225D8B"/>
    <w:rsid w:val="00226708"/>
    <w:rsid w:val="00226CF8"/>
    <w:rsid w:val="00226EF5"/>
    <w:rsid w:val="00226F8A"/>
    <w:rsid w:val="00227583"/>
    <w:rsid w:val="0022797F"/>
    <w:rsid w:val="0023004F"/>
    <w:rsid w:val="00230682"/>
    <w:rsid w:val="002311DB"/>
    <w:rsid w:val="00231204"/>
    <w:rsid w:val="00231D82"/>
    <w:rsid w:val="00231E00"/>
    <w:rsid w:val="002321A6"/>
    <w:rsid w:val="00232BB8"/>
    <w:rsid w:val="00232C02"/>
    <w:rsid w:val="00233778"/>
    <w:rsid w:val="00233C15"/>
    <w:rsid w:val="0023441E"/>
    <w:rsid w:val="00235470"/>
    <w:rsid w:val="00235B17"/>
    <w:rsid w:val="00236021"/>
    <w:rsid w:val="002361E3"/>
    <w:rsid w:val="0023630D"/>
    <w:rsid w:val="00236D2F"/>
    <w:rsid w:val="002371F4"/>
    <w:rsid w:val="00237B2F"/>
    <w:rsid w:val="00237C6F"/>
    <w:rsid w:val="0024021A"/>
    <w:rsid w:val="002402CE"/>
    <w:rsid w:val="002406DF"/>
    <w:rsid w:val="002408FE"/>
    <w:rsid w:val="002416BB"/>
    <w:rsid w:val="002420ED"/>
    <w:rsid w:val="00243E0F"/>
    <w:rsid w:val="00243EB2"/>
    <w:rsid w:val="00244671"/>
    <w:rsid w:val="00244B25"/>
    <w:rsid w:val="00245548"/>
    <w:rsid w:val="00245E75"/>
    <w:rsid w:val="0024603F"/>
    <w:rsid w:val="002463E9"/>
    <w:rsid w:val="00246509"/>
    <w:rsid w:val="00247E3B"/>
    <w:rsid w:val="00247E8A"/>
    <w:rsid w:val="00250273"/>
    <w:rsid w:val="002512C3"/>
    <w:rsid w:val="00251858"/>
    <w:rsid w:val="00252909"/>
    <w:rsid w:val="00252DAA"/>
    <w:rsid w:val="00253360"/>
    <w:rsid w:val="00253780"/>
    <w:rsid w:val="00253927"/>
    <w:rsid w:val="00253DB8"/>
    <w:rsid w:val="00253ECD"/>
    <w:rsid w:val="002542F6"/>
    <w:rsid w:val="00254CC6"/>
    <w:rsid w:val="00254DC1"/>
    <w:rsid w:val="00255D67"/>
    <w:rsid w:val="002560EA"/>
    <w:rsid w:val="0025681E"/>
    <w:rsid w:val="00256C59"/>
    <w:rsid w:val="00256D9B"/>
    <w:rsid w:val="002601C8"/>
    <w:rsid w:val="00260BDA"/>
    <w:rsid w:val="002619B5"/>
    <w:rsid w:val="00261F22"/>
    <w:rsid w:val="0026270E"/>
    <w:rsid w:val="00262806"/>
    <w:rsid w:val="00262A80"/>
    <w:rsid w:val="00262E18"/>
    <w:rsid w:val="00262E21"/>
    <w:rsid w:val="002630AA"/>
    <w:rsid w:val="00263437"/>
    <w:rsid w:val="00263461"/>
    <w:rsid w:val="002637EE"/>
    <w:rsid w:val="00263ECC"/>
    <w:rsid w:val="00264327"/>
    <w:rsid w:val="002647A5"/>
    <w:rsid w:val="00265465"/>
    <w:rsid w:val="002656D4"/>
    <w:rsid w:val="002657BF"/>
    <w:rsid w:val="00265921"/>
    <w:rsid w:val="00265E65"/>
    <w:rsid w:val="002663CC"/>
    <w:rsid w:val="00266481"/>
    <w:rsid w:val="00266901"/>
    <w:rsid w:val="00266A68"/>
    <w:rsid w:val="00266D98"/>
    <w:rsid w:val="002674CF"/>
    <w:rsid w:val="00267AFF"/>
    <w:rsid w:val="00270379"/>
    <w:rsid w:val="002706FD"/>
    <w:rsid w:val="00270819"/>
    <w:rsid w:val="002709AF"/>
    <w:rsid w:val="00270A12"/>
    <w:rsid w:val="00270AAE"/>
    <w:rsid w:val="002710A3"/>
    <w:rsid w:val="00271889"/>
    <w:rsid w:val="00272223"/>
    <w:rsid w:val="002722D5"/>
    <w:rsid w:val="002723BD"/>
    <w:rsid w:val="002726A4"/>
    <w:rsid w:val="00272F7D"/>
    <w:rsid w:val="00273191"/>
    <w:rsid w:val="002732DA"/>
    <w:rsid w:val="00273A6B"/>
    <w:rsid w:val="00273D20"/>
    <w:rsid w:val="00274124"/>
    <w:rsid w:val="0027478C"/>
    <w:rsid w:val="00274AAB"/>
    <w:rsid w:val="00275711"/>
    <w:rsid w:val="00275BB8"/>
    <w:rsid w:val="00275CFD"/>
    <w:rsid w:val="00276795"/>
    <w:rsid w:val="00276A0F"/>
    <w:rsid w:val="00276EB8"/>
    <w:rsid w:val="002770CC"/>
    <w:rsid w:val="0027728D"/>
    <w:rsid w:val="002804A7"/>
    <w:rsid w:val="002806D1"/>
    <w:rsid w:val="00281842"/>
    <w:rsid w:val="00281C08"/>
    <w:rsid w:val="002829E8"/>
    <w:rsid w:val="00282A28"/>
    <w:rsid w:val="00282FD4"/>
    <w:rsid w:val="0028314A"/>
    <w:rsid w:val="00283965"/>
    <w:rsid w:val="002847C0"/>
    <w:rsid w:val="002855C7"/>
    <w:rsid w:val="00285E7E"/>
    <w:rsid w:val="002861DA"/>
    <w:rsid w:val="002864EF"/>
    <w:rsid w:val="0028663F"/>
    <w:rsid w:val="00286CFB"/>
    <w:rsid w:val="00286E6B"/>
    <w:rsid w:val="002873B6"/>
    <w:rsid w:val="00287A20"/>
    <w:rsid w:val="00287B39"/>
    <w:rsid w:val="00287CAF"/>
    <w:rsid w:val="00290471"/>
    <w:rsid w:val="00290C43"/>
    <w:rsid w:val="002916D5"/>
    <w:rsid w:val="00291802"/>
    <w:rsid w:val="0029218D"/>
    <w:rsid w:val="00292314"/>
    <w:rsid w:val="00292359"/>
    <w:rsid w:val="002939E0"/>
    <w:rsid w:val="00293A29"/>
    <w:rsid w:val="00293AE8"/>
    <w:rsid w:val="00293F61"/>
    <w:rsid w:val="00294102"/>
    <w:rsid w:val="002947B6"/>
    <w:rsid w:val="00294E77"/>
    <w:rsid w:val="00295244"/>
    <w:rsid w:val="0029529E"/>
    <w:rsid w:val="002955D9"/>
    <w:rsid w:val="002958F8"/>
    <w:rsid w:val="002959B8"/>
    <w:rsid w:val="00295C43"/>
    <w:rsid w:val="00295EF1"/>
    <w:rsid w:val="00296169"/>
    <w:rsid w:val="00296511"/>
    <w:rsid w:val="0029663C"/>
    <w:rsid w:val="00297586"/>
    <w:rsid w:val="002979E7"/>
    <w:rsid w:val="00297CB4"/>
    <w:rsid w:val="002A0478"/>
    <w:rsid w:val="002A0DFD"/>
    <w:rsid w:val="002A1151"/>
    <w:rsid w:val="002A16AA"/>
    <w:rsid w:val="002A180A"/>
    <w:rsid w:val="002A25BA"/>
    <w:rsid w:val="002A33EC"/>
    <w:rsid w:val="002A4485"/>
    <w:rsid w:val="002A47C4"/>
    <w:rsid w:val="002A4AD7"/>
    <w:rsid w:val="002A4F2C"/>
    <w:rsid w:val="002A58C9"/>
    <w:rsid w:val="002A5D8D"/>
    <w:rsid w:val="002A64EF"/>
    <w:rsid w:val="002A6777"/>
    <w:rsid w:val="002A68A7"/>
    <w:rsid w:val="002A6958"/>
    <w:rsid w:val="002A6E08"/>
    <w:rsid w:val="002A6F0C"/>
    <w:rsid w:val="002A6F14"/>
    <w:rsid w:val="002A7410"/>
    <w:rsid w:val="002A749F"/>
    <w:rsid w:val="002B014E"/>
    <w:rsid w:val="002B027D"/>
    <w:rsid w:val="002B0A05"/>
    <w:rsid w:val="002B0EF9"/>
    <w:rsid w:val="002B120D"/>
    <w:rsid w:val="002B1A95"/>
    <w:rsid w:val="002B2739"/>
    <w:rsid w:val="002B2E0C"/>
    <w:rsid w:val="002B2F9A"/>
    <w:rsid w:val="002B3012"/>
    <w:rsid w:val="002B3215"/>
    <w:rsid w:val="002B3436"/>
    <w:rsid w:val="002B398E"/>
    <w:rsid w:val="002B4272"/>
    <w:rsid w:val="002B4318"/>
    <w:rsid w:val="002B4A7E"/>
    <w:rsid w:val="002B4BCE"/>
    <w:rsid w:val="002B4C3D"/>
    <w:rsid w:val="002B4E97"/>
    <w:rsid w:val="002B548E"/>
    <w:rsid w:val="002B6056"/>
    <w:rsid w:val="002B6483"/>
    <w:rsid w:val="002B6627"/>
    <w:rsid w:val="002B671F"/>
    <w:rsid w:val="002B6CDF"/>
    <w:rsid w:val="002B6E38"/>
    <w:rsid w:val="002B7113"/>
    <w:rsid w:val="002B766F"/>
    <w:rsid w:val="002C03AC"/>
    <w:rsid w:val="002C0401"/>
    <w:rsid w:val="002C0F8A"/>
    <w:rsid w:val="002C14D3"/>
    <w:rsid w:val="002C19C6"/>
    <w:rsid w:val="002C1ACA"/>
    <w:rsid w:val="002C1EC7"/>
    <w:rsid w:val="002C3DAE"/>
    <w:rsid w:val="002C4378"/>
    <w:rsid w:val="002C474A"/>
    <w:rsid w:val="002C47BE"/>
    <w:rsid w:val="002C4915"/>
    <w:rsid w:val="002C4C21"/>
    <w:rsid w:val="002C53BC"/>
    <w:rsid w:val="002C5831"/>
    <w:rsid w:val="002C5B58"/>
    <w:rsid w:val="002C5BCF"/>
    <w:rsid w:val="002C5F72"/>
    <w:rsid w:val="002C68B8"/>
    <w:rsid w:val="002C6987"/>
    <w:rsid w:val="002C6A53"/>
    <w:rsid w:val="002C718D"/>
    <w:rsid w:val="002C7211"/>
    <w:rsid w:val="002C7962"/>
    <w:rsid w:val="002C7B36"/>
    <w:rsid w:val="002C7EAC"/>
    <w:rsid w:val="002D0B48"/>
    <w:rsid w:val="002D0DD7"/>
    <w:rsid w:val="002D1860"/>
    <w:rsid w:val="002D1E95"/>
    <w:rsid w:val="002D2217"/>
    <w:rsid w:val="002D2299"/>
    <w:rsid w:val="002D2520"/>
    <w:rsid w:val="002D2692"/>
    <w:rsid w:val="002D2C48"/>
    <w:rsid w:val="002D37E3"/>
    <w:rsid w:val="002D45A9"/>
    <w:rsid w:val="002D476D"/>
    <w:rsid w:val="002D53AE"/>
    <w:rsid w:val="002D665E"/>
    <w:rsid w:val="002D6800"/>
    <w:rsid w:val="002D747C"/>
    <w:rsid w:val="002D7BF3"/>
    <w:rsid w:val="002E0187"/>
    <w:rsid w:val="002E0A1B"/>
    <w:rsid w:val="002E194D"/>
    <w:rsid w:val="002E1FC0"/>
    <w:rsid w:val="002E29D4"/>
    <w:rsid w:val="002E2E56"/>
    <w:rsid w:val="002E3116"/>
    <w:rsid w:val="002E3529"/>
    <w:rsid w:val="002E4F5A"/>
    <w:rsid w:val="002E51FD"/>
    <w:rsid w:val="002E53F0"/>
    <w:rsid w:val="002E54D3"/>
    <w:rsid w:val="002E5988"/>
    <w:rsid w:val="002E5AAF"/>
    <w:rsid w:val="002E5FCD"/>
    <w:rsid w:val="002E680A"/>
    <w:rsid w:val="002E6C8C"/>
    <w:rsid w:val="002E6F2B"/>
    <w:rsid w:val="002E70B5"/>
    <w:rsid w:val="002E7C37"/>
    <w:rsid w:val="002F0999"/>
    <w:rsid w:val="002F0FBA"/>
    <w:rsid w:val="002F104D"/>
    <w:rsid w:val="002F1816"/>
    <w:rsid w:val="002F1C6B"/>
    <w:rsid w:val="002F2115"/>
    <w:rsid w:val="002F2400"/>
    <w:rsid w:val="002F2592"/>
    <w:rsid w:val="002F259E"/>
    <w:rsid w:val="002F25B3"/>
    <w:rsid w:val="002F2662"/>
    <w:rsid w:val="002F28E3"/>
    <w:rsid w:val="002F3321"/>
    <w:rsid w:val="002F367C"/>
    <w:rsid w:val="002F3F89"/>
    <w:rsid w:val="002F4AA4"/>
    <w:rsid w:val="002F4DF1"/>
    <w:rsid w:val="002F57A0"/>
    <w:rsid w:val="002F6907"/>
    <w:rsid w:val="002F6927"/>
    <w:rsid w:val="002F6C37"/>
    <w:rsid w:val="002F6F43"/>
    <w:rsid w:val="002F7371"/>
    <w:rsid w:val="002F7433"/>
    <w:rsid w:val="002F78E9"/>
    <w:rsid w:val="002F7C27"/>
    <w:rsid w:val="002F7D11"/>
    <w:rsid w:val="002F7E1C"/>
    <w:rsid w:val="002F7E21"/>
    <w:rsid w:val="00300CAB"/>
    <w:rsid w:val="00301C35"/>
    <w:rsid w:val="00301C81"/>
    <w:rsid w:val="00301FA5"/>
    <w:rsid w:val="00302651"/>
    <w:rsid w:val="0030279E"/>
    <w:rsid w:val="0030369E"/>
    <w:rsid w:val="003039A7"/>
    <w:rsid w:val="00303C28"/>
    <w:rsid w:val="00304D71"/>
    <w:rsid w:val="00305C12"/>
    <w:rsid w:val="00305DB7"/>
    <w:rsid w:val="00305F08"/>
    <w:rsid w:val="00305F22"/>
    <w:rsid w:val="0030693B"/>
    <w:rsid w:val="00306BCA"/>
    <w:rsid w:val="0030722B"/>
    <w:rsid w:val="00307352"/>
    <w:rsid w:val="00307541"/>
    <w:rsid w:val="00307983"/>
    <w:rsid w:val="003079D9"/>
    <w:rsid w:val="00310797"/>
    <w:rsid w:val="00310E0C"/>
    <w:rsid w:val="003113CC"/>
    <w:rsid w:val="0031170F"/>
    <w:rsid w:val="003117A9"/>
    <w:rsid w:val="00311C5E"/>
    <w:rsid w:val="003124F8"/>
    <w:rsid w:val="003128EC"/>
    <w:rsid w:val="003134BE"/>
    <w:rsid w:val="00313821"/>
    <w:rsid w:val="00313A97"/>
    <w:rsid w:val="00313B3B"/>
    <w:rsid w:val="00313E2C"/>
    <w:rsid w:val="003145BB"/>
    <w:rsid w:val="003150BE"/>
    <w:rsid w:val="00315C69"/>
    <w:rsid w:val="00316927"/>
    <w:rsid w:val="00316AB5"/>
    <w:rsid w:val="00316FFD"/>
    <w:rsid w:val="00317010"/>
    <w:rsid w:val="00317478"/>
    <w:rsid w:val="00317C42"/>
    <w:rsid w:val="00320ABD"/>
    <w:rsid w:val="00321A41"/>
    <w:rsid w:val="003226EA"/>
    <w:rsid w:val="00322D28"/>
    <w:rsid w:val="00322FB3"/>
    <w:rsid w:val="00323337"/>
    <w:rsid w:val="003233BF"/>
    <w:rsid w:val="00323C8B"/>
    <w:rsid w:val="003240A6"/>
    <w:rsid w:val="003240F3"/>
    <w:rsid w:val="003242CB"/>
    <w:rsid w:val="00324B12"/>
    <w:rsid w:val="00324DE8"/>
    <w:rsid w:val="0032522A"/>
    <w:rsid w:val="0032522D"/>
    <w:rsid w:val="00325B2A"/>
    <w:rsid w:val="0032613B"/>
    <w:rsid w:val="00326524"/>
    <w:rsid w:val="00326DBD"/>
    <w:rsid w:val="0032706B"/>
    <w:rsid w:val="003271DA"/>
    <w:rsid w:val="0032745E"/>
    <w:rsid w:val="003274C2"/>
    <w:rsid w:val="00327808"/>
    <w:rsid w:val="00327B0E"/>
    <w:rsid w:val="00327E20"/>
    <w:rsid w:val="00330222"/>
    <w:rsid w:val="00330663"/>
    <w:rsid w:val="00330E24"/>
    <w:rsid w:val="00330ECD"/>
    <w:rsid w:val="0033168C"/>
    <w:rsid w:val="00331846"/>
    <w:rsid w:val="00331CC6"/>
    <w:rsid w:val="00331E9A"/>
    <w:rsid w:val="0033210A"/>
    <w:rsid w:val="00332345"/>
    <w:rsid w:val="00332A09"/>
    <w:rsid w:val="00332A2B"/>
    <w:rsid w:val="00332D0F"/>
    <w:rsid w:val="00333200"/>
    <w:rsid w:val="00333510"/>
    <w:rsid w:val="003339E8"/>
    <w:rsid w:val="00333E23"/>
    <w:rsid w:val="00334BA5"/>
    <w:rsid w:val="0033560E"/>
    <w:rsid w:val="003356EF"/>
    <w:rsid w:val="003364F6"/>
    <w:rsid w:val="00336E0E"/>
    <w:rsid w:val="00336F47"/>
    <w:rsid w:val="0033723D"/>
    <w:rsid w:val="00337289"/>
    <w:rsid w:val="003372D8"/>
    <w:rsid w:val="00337659"/>
    <w:rsid w:val="0034001D"/>
    <w:rsid w:val="00340570"/>
    <w:rsid w:val="00340823"/>
    <w:rsid w:val="00341369"/>
    <w:rsid w:val="00341A3D"/>
    <w:rsid w:val="00341C62"/>
    <w:rsid w:val="00341E0D"/>
    <w:rsid w:val="00342BEE"/>
    <w:rsid w:val="00342F20"/>
    <w:rsid w:val="00343782"/>
    <w:rsid w:val="003439ED"/>
    <w:rsid w:val="00343E2B"/>
    <w:rsid w:val="00344063"/>
    <w:rsid w:val="003442A0"/>
    <w:rsid w:val="003446A5"/>
    <w:rsid w:val="00344FFD"/>
    <w:rsid w:val="003454C9"/>
    <w:rsid w:val="0034667E"/>
    <w:rsid w:val="00346D21"/>
    <w:rsid w:val="00346FF4"/>
    <w:rsid w:val="003472D4"/>
    <w:rsid w:val="00347B8F"/>
    <w:rsid w:val="00350199"/>
    <w:rsid w:val="0035057E"/>
    <w:rsid w:val="003505D7"/>
    <w:rsid w:val="00350C5F"/>
    <w:rsid w:val="00350E83"/>
    <w:rsid w:val="003514AC"/>
    <w:rsid w:val="00351A1B"/>
    <w:rsid w:val="00351AFD"/>
    <w:rsid w:val="00352585"/>
    <w:rsid w:val="00353013"/>
    <w:rsid w:val="00353169"/>
    <w:rsid w:val="00353441"/>
    <w:rsid w:val="00353877"/>
    <w:rsid w:val="0035420F"/>
    <w:rsid w:val="00354E78"/>
    <w:rsid w:val="00355286"/>
    <w:rsid w:val="00355947"/>
    <w:rsid w:val="003565D3"/>
    <w:rsid w:val="00356623"/>
    <w:rsid w:val="003566E9"/>
    <w:rsid w:val="00356892"/>
    <w:rsid w:val="00357388"/>
    <w:rsid w:val="00357627"/>
    <w:rsid w:val="00357ACD"/>
    <w:rsid w:val="00360259"/>
    <w:rsid w:val="003606F3"/>
    <w:rsid w:val="00360FB5"/>
    <w:rsid w:val="00361F35"/>
    <w:rsid w:val="00362066"/>
    <w:rsid w:val="003630AD"/>
    <w:rsid w:val="00363571"/>
    <w:rsid w:val="003637B6"/>
    <w:rsid w:val="003638CD"/>
    <w:rsid w:val="00363B60"/>
    <w:rsid w:val="00364003"/>
    <w:rsid w:val="0036422E"/>
    <w:rsid w:val="003648DA"/>
    <w:rsid w:val="00364F69"/>
    <w:rsid w:val="00365065"/>
    <w:rsid w:val="0036565A"/>
    <w:rsid w:val="003656E3"/>
    <w:rsid w:val="00365FD2"/>
    <w:rsid w:val="00366246"/>
    <w:rsid w:val="003667CF"/>
    <w:rsid w:val="0036744D"/>
    <w:rsid w:val="003678B7"/>
    <w:rsid w:val="00367C68"/>
    <w:rsid w:val="0037086F"/>
    <w:rsid w:val="00370BE6"/>
    <w:rsid w:val="00371190"/>
    <w:rsid w:val="00371E5E"/>
    <w:rsid w:val="0037246C"/>
    <w:rsid w:val="00372A04"/>
    <w:rsid w:val="00372CA6"/>
    <w:rsid w:val="00372E3F"/>
    <w:rsid w:val="00372F3E"/>
    <w:rsid w:val="0037348D"/>
    <w:rsid w:val="003739E0"/>
    <w:rsid w:val="00373FBC"/>
    <w:rsid w:val="003742A2"/>
    <w:rsid w:val="00374544"/>
    <w:rsid w:val="00374590"/>
    <w:rsid w:val="00374FFE"/>
    <w:rsid w:val="00375BEB"/>
    <w:rsid w:val="003767F3"/>
    <w:rsid w:val="003773F8"/>
    <w:rsid w:val="00380652"/>
    <w:rsid w:val="0038103A"/>
    <w:rsid w:val="00381426"/>
    <w:rsid w:val="00381475"/>
    <w:rsid w:val="003814CE"/>
    <w:rsid w:val="003817D5"/>
    <w:rsid w:val="00381A34"/>
    <w:rsid w:val="003821B9"/>
    <w:rsid w:val="003824F3"/>
    <w:rsid w:val="00382AD6"/>
    <w:rsid w:val="00382CE9"/>
    <w:rsid w:val="00382E9B"/>
    <w:rsid w:val="00382F63"/>
    <w:rsid w:val="00383026"/>
    <w:rsid w:val="00383618"/>
    <w:rsid w:val="0038362E"/>
    <w:rsid w:val="00383679"/>
    <w:rsid w:val="00383A5A"/>
    <w:rsid w:val="003841A5"/>
    <w:rsid w:val="00384953"/>
    <w:rsid w:val="00384E1F"/>
    <w:rsid w:val="003850C1"/>
    <w:rsid w:val="0038527A"/>
    <w:rsid w:val="00385676"/>
    <w:rsid w:val="00385A68"/>
    <w:rsid w:val="00386756"/>
    <w:rsid w:val="00386DEA"/>
    <w:rsid w:val="00387033"/>
    <w:rsid w:val="00387066"/>
    <w:rsid w:val="00387290"/>
    <w:rsid w:val="00387701"/>
    <w:rsid w:val="00387B78"/>
    <w:rsid w:val="00387BB9"/>
    <w:rsid w:val="00390FED"/>
    <w:rsid w:val="00391C4E"/>
    <w:rsid w:val="00391C83"/>
    <w:rsid w:val="00391CB6"/>
    <w:rsid w:val="00392D55"/>
    <w:rsid w:val="00392E8E"/>
    <w:rsid w:val="003932AE"/>
    <w:rsid w:val="0039412B"/>
    <w:rsid w:val="003945DF"/>
    <w:rsid w:val="0039484E"/>
    <w:rsid w:val="00394A5D"/>
    <w:rsid w:val="00394C48"/>
    <w:rsid w:val="00394EE0"/>
    <w:rsid w:val="00395549"/>
    <w:rsid w:val="00395964"/>
    <w:rsid w:val="00395A14"/>
    <w:rsid w:val="00395A23"/>
    <w:rsid w:val="00395B02"/>
    <w:rsid w:val="003960E3"/>
    <w:rsid w:val="003961EA"/>
    <w:rsid w:val="00396544"/>
    <w:rsid w:val="00396954"/>
    <w:rsid w:val="00396B7B"/>
    <w:rsid w:val="00397700"/>
    <w:rsid w:val="00397BDF"/>
    <w:rsid w:val="00397CA7"/>
    <w:rsid w:val="00397ECF"/>
    <w:rsid w:val="00397FA6"/>
    <w:rsid w:val="003A0B16"/>
    <w:rsid w:val="003A0E31"/>
    <w:rsid w:val="003A173C"/>
    <w:rsid w:val="003A20FD"/>
    <w:rsid w:val="003A3948"/>
    <w:rsid w:val="003A3A1E"/>
    <w:rsid w:val="003A3B9C"/>
    <w:rsid w:val="003A3BCD"/>
    <w:rsid w:val="003A3DCC"/>
    <w:rsid w:val="003A3E05"/>
    <w:rsid w:val="003A41DC"/>
    <w:rsid w:val="003A4952"/>
    <w:rsid w:val="003A4B3D"/>
    <w:rsid w:val="003A4BBE"/>
    <w:rsid w:val="003A4E27"/>
    <w:rsid w:val="003A4F9A"/>
    <w:rsid w:val="003A6332"/>
    <w:rsid w:val="003A7112"/>
    <w:rsid w:val="003A7FEF"/>
    <w:rsid w:val="003B009E"/>
    <w:rsid w:val="003B0482"/>
    <w:rsid w:val="003B04DA"/>
    <w:rsid w:val="003B09EB"/>
    <w:rsid w:val="003B0E0D"/>
    <w:rsid w:val="003B12E1"/>
    <w:rsid w:val="003B2F08"/>
    <w:rsid w:val="003B2F70"/>
    <w:rsid w:val="003B319E"/>
    <w:rsid w:val="003B3D6E"/>
    <w:rsid w:val="003B3D9E"/>
    <w:rsid w:val="003B3E25"/>
    <w:rsid w:val="003B490F"/>
    <w:rsid w:val="003B58E3"/>
    <w:rsid w:val="003B595D"/>
    <w:rsid w:val="003B6013"/>
    <w:rsid w:val="003B65B0"/>
    <w:rsid w:val="003B6B14"/>
    <w:rsid w:val="003B7592"/>
    <w:rsid w:val="003B791E"/>
    <w:rsid w:val="003B7C26"/>
    <w:rsid w:val="003B7E72"/>
    <w:rsid w:val="003C0278"/>
    <w:rsid w:val="003C10FB"/>
    <w:rsid w:val="003C1672"/>
    <w:rsid w:val="003C1CF7"/>
    <w:rsid w:val="003C36A1"/>
    <w:rsid w:val="003C3CF8"/>
    <w:rsid w:val="003C3D71"/>
    <w:rsid w:val="003C3E0C"/>
    <w:rsid w:val="003C405D"/>
    <w:rsid w:val="003C4349"/>
    <w:rsid w:val="003C48BE"/>
    <w:rsid w:val="003C49A4"/>
    <w:rsid w:val="003C4BE0"/>
    <w:rsid w:val="003C4FD2"/>
    <w:rsid w:val="003C563F"/>
    <w:rsid w:val="003C5D4D"/>
    <w:rsid w:val="003C6530"/>
    <w:rsid w:val="003C6669"/>
    <w:rsid w:val="003D0707"/>
    <w:rsid w:val="003D12F5"/>
    <w:rsid w:val="003D18DB"/>
    <w:rsid w:val="003D1912"/>
    <w:rsid w:val="003D19A3"/>
    <w:rsid w:val="003D1B47"/>
    <w:rsid w:val="003D1C35"/>
    <w:rsid w:val="003D1CED"/>
    <w:rsid w:val="003D2C5D"/>
    <w:rsid w:val="003D3081"/>
    <w:rsid w:val="003D3770"/>
    <w:rsid w:val="003D3C1B"/>
    <w:rsid w:val="003D3C36"/>
    <w:rsid w:val="003D4175"/>
    <w:rsid w:val="003D464E"/>
    <w:rsid w:val="003D46BA"/>
    <w:rsid w:val="003D4939"/>
    <w:rsid w:val="003D5675"/>
    <w:rsid w:val="003D5B0C"/>
    <w:rsid w:val="003D6080"/>
    <w:rsid w:val="003D60F8"/>
    <w:rsid w:val="003D716F"/>
    <w:rsid w:val="003D7691"/>
    <w:rsid w:val="003D76A4"/>
    <w:rsid w:val="003D7A40"/>
    <w:rsid w:val="003D7B63"/>
    <w:rsid w:val="003D7CF6"/>
    <w:rsid w:val="003D7D6C"/>
    <w:rsid w:val="003D7F57"/>
    <w:rsid w:val="003E0A78"/>
    <w:rsid w:val="003E0B85"/>
    <w:rsid w:val="003E12B9"/>
    <w:rsid w:val="003E191E"/>
    <w:rsid w:val="003E1A51"/>
    <w:rsid w:val="003E1D72"/>
    <w:rsid w:val="003E27D2"/>
    <w:rsid w:val="003E2D68"/>
    <w:rsid w:val="003E30EC"/>
    <w:rsid w:val="003E3452"/>
    <w:rsid w:val="003E3765"/>
    <w:rsid w:val="003E44C9"/>
    <w:rsid w:val="003E4A29"/>
    <w:rsid w:val="003E4B59"/>
    <w:rsid w:val="003E5826"/>
    <w:rsid w:val="003E5B9F"/>
    <w:rsid w:val="003E6EDB"/>
    <w:rsid w:val="003E76EC"/>
    <w:rsid w:val="003F0339"/>
    <w:rsid w:val="003F0A89"/>
    <w:rsid w:val="003F0AF8"/>
    <w:rsid w:val="003F0B23"/>
    <w:rsid w:val="003F109F"/>
    <w:rsid w:val="003F1834"/>
    <w:rsid w:val="003F1910"/>
    <w:rsid w:val="003F1A3A"/>
    <w:rsid w:val="003F1E3E"/>
    <w:rsid w:val="003F2040"/>
    <w:rsid w:val="003F2591"/>
    <w:rsid w:val="003F2B18"/>
    <w:rsid w:val="003F3372"/>
    <w:rsid w:val="003F3A58"/>
    <w:rsid w:val="003F4003"/>
    <w:rsid w:val="003F42C2"/>
    <w:rsid w:val="003F4504"/>
    <w:rsid w:val="003F4550"/>
    <w:rsid w:val="003F4CAF"/>
    <w:rsid w:val="003F509C"/>
    <w:rsid w:val="003F538B"/>
    <w:rsid w:val="003F62CE"/>
    <w:rsid w:val="003F74CB"/>
    <w:rsid w:val="003F7628"/>
    <w:rsid w:val="003F7E31"/>
    <w:rsid w:val="003F7F8C"/>
    <w:rsid w:val="003F7FF1"/>
    <w:rsid w:val="0040013C"/>
    <w:rsid w:val="004009A6"/>
    <w:rsid w:val="00400BBC"/>
    <w:rsid w:val="00401065"/>
    <w:rsid w:val="004014FA"/>
    <w:rsid w:val="00401979"/>
    <w:rsid w:val="00401A9F"/>
    <w:rsid w:val="00403025"/>
    <w:rsid w:val="004031EA"/>
    <w:rsid w:val="0040324B"/>
    <w:rsid w:val="004032DB"/>
    <w:rsid w:val="00403767"/>
    <w:rsid w:val="00403F1D"/>
    <w:rsid w:val="00404213"/>
    <w:rsid w:val="00404439"/>
    <w:rsid w:val="00404467"/>
    <w:rsid w:val="004046F1"/>
    <w:rsid w:val="00404DDB"/>
    <w:rsid w:val="004052C0"/>
    <w:rsid w:val="00405713"/>
    <w:rsid w:val="00405C39"/>
    <w:rsid w:val="00405ED3"/>
    <w:rsid w:val="00406C59"/>
    <w:rsid w:val="00407A5A"/>
    <w:rsid w:val="00407B50"/>
    <w:rsid w:val="00410B81"/>
    <w:rsid w:val="0041102D"/>
    <w:rsid w:val="004112F2"/>
    <w:rsid w:val="00411509"/>
    <w:rsid w:val="00411D52"/>
    <w:rsid w:val="00412269"/>
    <w:rsid w:val="004123CE"/>
    <w:rsid w:val="00413035"/>
    <w:rsid w:val="004130B0"/>
    <w:rsid w:val="00413985"/>
    <w:rsid w:val="00413AC2"/>
    <w:rsid w:val="00414316"/>
    <w:rsid w:val="00414908"/>
    <w:rsid w:val="00414DFC"/>
    <w:rsid w:val="0041505A"/>
    <w:rsid w:val="004153B3"/>
    <w:rsid w:val="004163CA"/>
    <w:rsid w:val="0041683B"/>
    <w:rsid w:val="00416E44"/>
    <w:rsid w:val="00416FFE"/>
    <w:rsid w:val="004170D2"/>
    <w:rsid w:val="00417CF8"/>
    <w:rsid w:val="00417E55"/>
    <w:rsid w:val="00417F9A"/>
    <w:rsid w:val="0042016C"/>
    <w:rsid w:val="0042056E"/>
    <w:rsid w:val="00420575"/>
    <w:rsid w:val="00420801"/>
    <w:rsid w:val="00420D23"/>
    <w:rsid w:val="00420D78"/>
    <w:rsid w:val="00421975"/>
    <w:rsid w:val="0042247F"/>
    <w:rsid w:val="004232A7"/>
    <w:rsid w:val="004235F7"/>
    <w:rsid w:val="00423908"/>
    <w:rsid w:val="00423A6D"/>
    <w:rsid w:val="00424B0C"/>
    <w:rsid w:val="0042593D"/>
    <w:rsid w:val="00425E8A"/>
    <w:rsid w:val="004268DA"/>
    <w:rsid w:val="00426912"/>
    <w:rsid w:val="00426AD3"/>
    <w:rsid w:val="00427301"/>
    <w:rsid w:val="00427673"/>
    <w:rsid w:val="004277DE"/>
    <w:rsid w:val="00427805"/>
    <w:rsid w:val="0042793E"/>
    <w:rsid w:val="00427E06"/>
    <w:rsid w:val="00430217"/>
    <w:rsid w:val="0043074B"/>
    <w:rsid w:val="004309D9"/>
    <w:rsid w:val="00430D84"/>
    <w:rsid w:val="004310BD"/>
    <w:rsid w:val="00431651"/>
    <w:rsid w:val="004316D4"/>
    <w:rsid w:val="00432007"/>
    <w:rsid w:val="004322F9"/>
    <w:rsid w:val="0043287F"/>
    <w:rsid w:val="0043296D"/>
    <w:rsid w:val="00434146"/>
    <w:rsid w:val="00434EEE"/>
    <w:rsid w:val="0043528A"/>
    <w:rsid w:val="00435389"/>
    <w:rsid w:val="00435B6B"/>
    <w:rsid w:val="00435C5A"/>
    <w:rsid w:val="00435CD4"/>
    <w:rsid w:val="00436537"/>
    <w:rsid w:val="0043683A"/>
    <w:rsid w:val="00436A55"/>
    <w:rsid w:val="00436E69"/>
    <w:rsid w:val="00436FE5"/>
    <w:rsid w:val="0043751A"/>
    <w:rsid w:val="00437622"/>
    <w:rsid w:val="004379E5"/>
    <w:rsid w:val="00437DAA"/>
    <w:rsid w:val="00440485"/>
    <w:rsid w:val="004412B8"/>
    <w:rsid w:val="00442274"/>
    <w:rsid w:val="004425C5"/>
    <w:rsid w:val="004427FE"/>
    <w:rsid w:val="00442AEF"/>
    <w:rsid w:val="00443076"/>
    <w:rsid w:val="0044370D"/>
    <w:rsid w:val="0044382E"/>
    <w:rsid w:val="00443C20"/>
    <w:rsid w:val="00443DF4"/>
    <w:rsid w:val="00443E5F"/>
    <w:rsid w:val="004446DA"/>
    <w:rsid w:val="00444B83"/>
    <w:rsid w:val="00444BB6"/>
    <w:rsid w:val="00444D8D"/>
    <w:rsid w:val="004457E0"/>
    <w:rsid w:val="00445CAC"/>
    <w:rsid w:val="0044629D"/>
    <w:rsid w:val="0044689E"/>
    <w:rsid w:val="00446A0A"/>
    <w:rsid w:val="00446B31"/>
    <w:rsid w:val="00446F07"/>
    <w:rsid w:val="00447155"/>
    <w:rsid w:val="004475B0"/>
    <w:rsid w:val="0044766F"/>
    <w:rsid w:val="004478CC"/>
    <w:rsid w:val="00447A5D"/>
    <w:rsid w:val="00447C9F"/>
    <w:rsid w:val="00450973"/>
    <w:rsid w:val="00450D42"/>
    <w:rsid w:val="00451695"/>
    <w:rsid w:val="0045170A"/>
    <w:rsid w:val="004517A6"/>
    <w:rsid w:val="004518FB"/>
    <w:rsid w:val="004523B6"/>
    <w:rsid w:val="00452BD0"/>
    <w:rsid w:val="0045341E"/>
    <w:rsid w:val="0045363B"/>
    <w:rsid w:val="0045370A"/>
    <w:rsid w:val="00453DA5"/>
    <w:rsid w:val="00454C39"/>
    <w:rsid w:val="00454D26"/>
    <w:rsid w:val="00455061"/>
    <w:rsid w:val="00455A4A"/>
    <w:rsid w:val="0045673F"/>
    <w:rsid w:val="00456899"/>
    <w:rsid w:val="00456C22"/>
    <w:rsid w:val="00456F6C"/>
    <w:rsid w:val="004577B0"/>
    <w:rsid w:val="00457C08"/>
    <w:rsid w:val="0046058B"/>
    <w:rsid w:val="00461184"/>
    <w:rsid w:val="00461C6B"/>
    <w:rsid w:val="00461F69"/>
    <w:rsid w:val="0046205C"/>
    <w:rsid w:val="0046237C"/>
    <w:rsid w:val="00462CB5"/>
    <w:rsid w:val="00462D71"/>
    <w:rsid w:val="00462DCC"/>
    <w:rsid w:val="00462E96"/>
    <w:rsid w:val="00463289"/>
    <w:rsid w:val="0046368D"/>
    <w:rsid w:val="00463B0C"/>
    <w:rsid w:val="00463BE2"/>
    <w:rsid w:val="00464725"/>
    <w:rsid w:val="00465B39"/>
    <w:rsid w:val="00465BD5"/>
    <w:rsid w:val="00465CFA"/>
    <w:rsid w:val="00465E75"/>
    <w:rsid w:val="00466255"/>
    <w:rsid w:val="004664F0"/>
    <w:rsid w:val="00466927"/>
    <w:rsid w:val="00466DD5"/>
    <w:rsid w:val="004676AD"/>
    <w:rsid w:val="00467FC2"/>
    <w:rsid w:val="004700FC"/>
    <w:rsid w:val="00470D8E"/>
    <w:rsid w:val="00471655"/>
    <w:rsid w:val="00471939"/>
    <w:rsid w:val="004719B0"/>
    <w:rsid w:val="004719B3"/>
    <w:rsid w:val="00472099"/>
    <w:rsid w:val="004723C5"/>
    <w:rsid w:val="00472CFD"/>
    <w:rsid w:val="00473193"/>
    <w:rsid w:val="0047359D"/>
    <w:rsid w:val="0047379D"/>
    <w:rsid w:val="0047385C"/>
    <w:rsid w:val="00474712"/>
    <w:rsid w:val="00474766"/>
    <w:rsid w:val="00474E05"/>
    <w:rsid w:val="00474ED2"/>
    <w:rsid w:val="00475C07"/>
    <w:rsid w:val="004761AD"/>
    <w:rsid w:val="00476CB0"/>
    <w:rsid w:val="00477988"/>
    <w:rsid w:val="00477CAE"/>
    <w:rsid w:val="00477E87"/>
    <w:rsid w:val="00480170"/>
    <w:rsid w:val="0048024B"/>
    <w:rsid w:val="0048043E"/>
    <w:rsid w:val="004808CB"/>
    <w:rsid w:val="00481259"/>
    <w:rsid w:val="00481842"/>
    <w:rsid w:val="00482413"/>
    <w:rsid w:val="0048254D"/>
    <w:rsid w:val="00482605"/>
    <w:rsid w:val="0048296E"/>
    <w:rsid w:val="00482F97"/>
    <w:rsid w:val="00483008"/>
    <w:rsid w:val="0048334F"/>
    <w:rsid w:val="00483B17"/>
    <w:rsid w:val="004849A6"/>
    <w:rsid w:val="00485378"/>
    <w:rsid w:val="004869CA"/>
    <w:rsid w:val="00486D21"/>
    <w:rsid w:val="00486DFB"/>
    <w:rsid w:val="00486F4F"/>
    <w:rsid w:val="00486FED"/>
    <w:rsid w:val="00487B56"/>
    <w:rsid w:val="00487CDF"/>
    <w:rsid w:val="00487E0F"/>
    <w:rsid w:val="004900EC"/>
    <w:rsid w:val="004903B2"/>
    <w:rsid w:val="00490701"/>
    <w:rsid w:val="00490AED"/>
    <w:rsid w:val="00490C86"/>
    <w:rsid w:val="00490F87"/>
    <w:rsid w:val="00491841"/>
    <w:rsid w:val="004919B8"/>
    <w:rsid w:val="0049213C"/>
    <w:rsid w:val="00492B0C"/>
    <w:rsid w:val="00492C8B"/>
    <w:rsid w:val="00492E7D"/>
    <w:rsid w:val="004930D1"/>
    <w:rsid w:val="004936F1"/>
    <w:rsid w:val="0049452E"/>
    <w:rsid w:val="00494E39"/>
    <w:rsid w:val="0049584A"/>
    <w:rsid w:val="00495ED0"/>
    <w:rsid w:val="00495F05"/>
    <w:rsid w:val="00496147"/>
    <w:rsid w:val="00496A44"/>
    <w:rsid w:val="00496D4A"/>
    <w:rsid w:val="0049776F"/>
    <w:rsid w:val="00497EE2"/>
    <w:rsid w:val="004A0BAC"/>
    <w:rsid w:val="004A0CB7"/>
    <w:rsid w:val="004A16ED"/>
    <w:rsid w:val="004A1780"/>
    <w:rsid w:val="004A1DD1"/>
    <w:rsid w:val="004A218D"/>
    <w:rsid w:val="004A25E2"/>
    <w:rsid w:val="004A2BB2"/>
    <w:rsid w:val="004A2DA7"/>
    <w:rsid w:val="004A303D"/>
    <w:rsid w:val="004A3F48"/>
    <w:rsid w:val="004A4D18"/>
    <w:rsid w:val="004A4DDC"/>
    <w:rsid w:val="004A5301"/>
    <w:rsid w:val="004A54B2"/>
    <w:rsid w:val="004A5F9E"/>
    <w:rsid w:val="004A5FFD"/>
    <w:rsid w:val="004A68DD"/>
    <w:rsid w:val="004A6CB4"/>
    <w:rsid w:val="004A746D"/>
    <w:rsid w:val="004B0427"/>
    <w:rsid w:val="004B0695"/>
    <w:rsid w:val="004B263E"/>
    <w:rsid w:val="004B3461"/>
    <w:rsid w:val="004B39CE"/>
    <w:rsid w:val="004B3D10"/>
    <w:rsid w:val="004B4C19"/>
    <w:rsid w:val="004B58BB"/>
    <w:rsid w:val="004B5C1F"/>
    <w:rsid w:val="004B66B8"/>
    <w:rsid w:val="004B6982"/>
    <w:rsid w:val="004B7551"/>
    <w:rsid w:val="004B7568"/>
    <w:rsid w:val="004C0154"/>
    <w:rsid w:val="004C030B"/>
    <w:rsid w:val="004C05AF"/>
    <w:rsid w:val="004C09D8"/>
    <w:rsid w:val="004C10EE"/>
    <w:rsid w:val="004C1C67"/>
    <w:rsid w:val="004C24AB"/>
    <w:rsid w:val="004C2866"/>
    <w:rsid w:val="004C2963"/>
    <w:rsid w:val="004C33C2"/>
    <w:rsid w:val="004C36A4"/>
    <w:rsid w:val="004C3DFB"/>
    <w:rsid w:val="004C46AC"/>
    <w:rsid w:val="004C47A7"/>
    <w:rsid w:val="004C4C54"/>
    <w:rsid w:val="004C539A"/>
    <w:rsid w:val="004C5A35"/>
    <w:rsid w:val="004C61AC"/>
    <w:rsid w:val="004C6AF6"/>
    <w:rsid w:val="004C6C2A"/>
    <w:rsid w:val="004C7070"/>
    <w:rsid w:val="004C775C"/>
    <w:rsid w:val="004C7B8D"/>
    <w:rsid w:val="004D008D"/>
    <w:rsid w:val="004D0EBC"/>
    <w:rsid w:val="004D107E"/>
    <w:rsid w:val="004D16CF"/>
    <w:rsid w:val="004D1BD2"/>
    <w:rsid w:val="004D2761"/>
    <w:rsid w:val="004D27F6"/>
    <w:rsid w:val="004D2F0D"/>
    <w:rsid w:val="004D3279"/>
    <w:rsid w:val="004D3591"/>
    <w:rsid w:val="004D3A8A"/>
    <w:rsid w:val="004D3E32"/>
    <w:rsid w:val="004D46F5"/>
    <w:rsid w:val="004D494B"/>
    <w:rsid w:val="004D4C8B"/>
    <w:rsid w:val="004D5A8D"/>
    <w:rsid w:val="004D5AE7"/>
    <w:rsid w:val="004D6383"/>
    <w:rsid w:val="004D6CAD"/>
    <w:rsid w:val="004D6CBD"/>
    <w:rsid w:val="004D7FD4"/>
    <w:rsid w:val="004E01CD"/>
    <w:rsid w:val="004E027A"/>
    <w:rsid w:val="004E0DA3"/>
    <w:rsid w:val="004E0EA8"/>
    <w:rsid w:val="004E1440"/>
    <w:rsid w:val="004E1A47"/>
    <w:rsid w:val="004E1BF6"/>
    <w:rsid w:val="004E1D9B"/>
    <w:rsid w:val="004E1DC5"/>
    <w:rsid w:val="004E2028"/>
    <w:rsid w:val="004E21B3"/>
    <w:rsid w:val="004E2E2D"/>
    <w:rsid w:val="004E34F9"/>
    <w:rsid w:val="004E3BFD"/>
    <w:rsid w:val="004E3C6C"/>
    <w:rsid w:val="004E474C"/>
    <w:rsid w:val="004E476D"/>
    <w:rsid w:val="004E4A6F"/>
    <w:rsid w:val="004E52FD"/>
    <w:rsid w:val="004E5B7D"/>
    <w:rsid w:val="004E5C68"/>
    <w:rsid w:val="004E6205"/>
    <w:rsid w:val="004E740E"/>
    <w:rsid w:val="004E7897"/>
    <w:rsid w:val="004E7F38"/>
    <w:rsid w:val="004F0B02"/>
    <w:rsid w:val="004F0E8E"/>
    <w:rsid w:val="004F0EC4"/>
    <w:rsid w:val="004F1505"/>
    <w:rsid w:val="004F1698"/>
    <w:rsid w:val="004F17F7"/>
    <w:rsid w:val="004F1E97"/>
    <w:rsid w:val="004F27BD"/>
    <w:rsid w:val="004F285D"/>
    <w:rsid w:val="004F28F0"/>
    <w:rsid w:val="004F2918"/>
    <w:rsid w:val="004F2E3E"/>
    <w:rsid w:val="004F3488"/>
    <w:rsid w:val="004F34E9"/>
    <w:rsid w:val="004F41A1"/>
    <w:rsid w:val="004F4273"/>
    <w:rsid w:val="004F467E"/>
    <w:rsid w:val="004F59F6"/>
    <w:rsid w:val="004F5C8F"/>
    <w:rsid w:val="004F5E09"/>
    <w:rsid w:val="004F649E"/>
    <w:rsid w:val="004F6DAD"/>
    <w:rsid w:val="004F6F2A"/>
    <w:rsid w:val="004F7CE5"/>
    <w:rsid w:val="0050023C"/>
    <w:rsid w:val="005003E4"/>
    <w:rsid w:val="0050057E"/>
    <w:rsid w:val="00500E38"/>
    <w:rsid w:val="00500E4D"/>
    <w:rsid w:val="00500E57"/>
    <w:rsid w:val="00501AA4"/>
    <w:rsid w:val="00501BA9"/>
    <w:rsid w:val="00501DC0"/>
    <w:rsid w:val="005025DD"/>
    <w:rsid w:val="00503002"/>
    <w:rsid w:val="00503083"/>
    <w:rsid w:val="005031E4"/>
    <w:rsid w:val="00503480"/>
    <w:rsid w:val="005034BB"/>
    <w:rsid w:val="00503889"/>
    <w:rsid w:val="0050395B"/>
    <w:rsid w:val="00503B1A"/>
    <w:rsid w:val="00503C7D"/>
    <w:rsid w:val="00503EED"/>
    <w:rsid w:val="0050409F"/>
    <w:rsid w:val="00504640"/>
    <w:rsid w:val="00504D8A"/>
    <w:rsid w:val="00505444"/>
    <w:rsid w:val="00505947"/>
    <w:rsid w:val="00505A82"/>
    <w:rsid w:val="00505F22"/>
    <w:rsid w:val="0050694C"/>
    <w:rsid w:val="00506D45"/>
    <w:rsid w:val="00506E9E"/>
    <w:rsid w:val="00507007"/>
    <w:rsid w:val="0050703A"/>
    <w:rsid w:val="005076F4"/>
    <w:rsid w:val="00507D7E"/>
    <w:rsid w:val="00507DEB"/>
    <w:rsid w:val="00510347"/>
    <w:rsid w:val="00511356"/>
    <w:rsid w:val="00512107"/>
    <w:rsid w:val="005126F6"/>
    <w:rsid w:val="005129C2"/>
    <w:rsid w:val="00512D93"/>
    <w:rsid w:val="00512DAB"/>
    <w:rsid w:val="00512F07"/>
    <w:rsid w:val="00513128"/>
    <w:rsid w:val="00513959"/>
    <w:rsid w:val="00513F2A"/>
    <w:rsid w:val="00514FBA"/>
    <w:rsid w:val="005151DC"/>
    <w:rsid w:val="0051538A"/>
    <w:rsid w:val="005165EB"/>
    <w:rsid w:val="005166F1"/>
    <w:rsid w:val="00516BC7"/>
    <w:rsid w:val="00517334"/>
    <w:rsid w:val="00517425"/>
    <w:rsid w:val="005203AF"/>
    <w:rsid w:val="0052087F"/>
    <w:rsid w:val="00522593"/>
    <w:rsid w:val="005233C6"/>
    <w:rsid w:val="005233D6"/>
    <w:rsid w:val="00524360"/>
    <w:rsid w:val="005247E1"/>
    <w:rsid w:val="005248A4"/>
    <w:rsid w:val="00526222"/>
    <w:rsid w:val="0052657E"/>
    <w:rsid w:val="0052658E"/>
    <w:rsid w:val="005268CA"/>
    <w:rsid w:val="00526CC3"/>
    <w:rsid w:val="00527A48"/>
    <w:rsid w:val="00527AEC"/>
    <w:rsid w:val="00530023"/>
    <w:rsid w:val="00530798"/>
    <w:rsid w:val="00530E97"/>
    <w:rsid w:val="00530FF0"/>
    <w:rsid w:val="0053156D"/>
    <w:rsid w:val="005319EE"/>
    <w:rsid w:val="0053276B"/>
    <w:rsid w:val="0053286C"/>
    <w:rsid w:val="00532AB3"/>
    <w:rsid w:val="00532E3C"/>
    <w:rsid w:val="00532EA7"/>
    <w:rsid w:val="0053336F"/>
    <w:rsid w:val="00534424"/>
    <w:rsid w:val="00534772"/>
    <w:rsid w:val="00535AED"/>
    <w:rsid w:val="00535BAF"/>
    <w:rsid w:val="00536052"/>
    <w:rsid w:val="00536806"/>
    <w:rsid w:val="005377F4"/>
    <w:rsid w:val="00537B26"/>
    <w:rsid w:val="005403FE"/>
    <w:rsid w:val="00540DD3"/>
    <w:rsid w:val="00541A6C"/>
    <w:rsid w:val="0054216D"/>
    <w:rsid w:val="0054279D"/>
    <w:rsid w:val="00542A4E"/>
    <w:rsid w:val="005438DD"/>
    <w:rsid w:val="00543C47"/>
    <w:rsid w:val="005440A6"/>
    <w:rsid w:val="0054448C"/>
    <w:rsid w:val="005449D2"/>
    <w:rsid w:val="00544EDB"/>
    <w:rsid w:val="0054558E"/>
    <w:rsid w:val="005456E2"/>
    <w:rsid w:val="0054570A"/>
    <w:rsid w:val="00546846"/>
    <w:rsid w:val="00546FC2"/>
    <w:rsid w:val="005473B2"/>
    <w:rsid w:val="00547551"/>
    <w:rsid w:val="00547B86"/>
    <w:rsid w:val="005504CE"/>
    <w:rsid w:val="00551CD4"/>
    <w:rsid w:val="00551E33"/>
    <w:rsid w:val="005520DC"/>
    <w:rsid w:val="005524AD"/>
    <w:rsid w:val="00552A69"/>
    <w:rsid w:val="00552AE1"/>
    <w:rsid w:val="0055331D"/>
    <w:rsid w:val="005537F7"/>
    <w:rsid w:val="00553C57"/>
    <w:rsid w:val="00554207"/>
    <w:rsid w:val="00554388"/>
    <w:rsid w:val="00555216"/>
    <w:rsid w:val="0055557C"/>
    <w:rsid w:val="00555611"/>
    <w:rsid w:val="0055569A"/>
    <w:rsid w:val="00555AF4"/>
    <w:rsid w:val="00556B3F"/>
    <w:rsid w:val="005570B2"/>
    <w:rsid w:val="00557FF2"/>
    <w:rsid w:val="005603D9"/>
    <w:rsid w:val="0056070F"/>
    <w:rsid w:val="00560BC9"/>
    <w:rsid w:val="00560D82"/>
    <w:rsid w:val="00561217"/>
    <w:rsid w:val="0056190D"/>
    <w:rsid w:val="00562F04"/>
    <w:rsid w:val="0056323E"/>
    <w:rsid w:val="005633C6"/>
    <w:rsid w:val="0056398A"/>
    <w:rsid w:val="00563D80"/>
    <w:rsid w:val="0056450B"/>
    <w:rsid w:val="00564650"/>
    <w:rsid w:val="00564858"/>
    <w:rsid w:val="00565A29"/>
    <w:rsid w:val="00565A51"/>
    <w:rsid w:val="00565A5C"/>
    <w:rsid w:val="00565BA2"/>
    <w:rsid w:val="00565C5D"/>
    <w:rsid w:val="00565D10"/>
    <w:rsid w:val="00565F18"/>
    <w:rsid w:val="00566457"/>
    <w:rsid w:val="00566758"/>
    <w:rsid w:val="00566A99"/>
    <w:rsid w:val="00566B10"/>
    <w:rsid w:val="00567BDE"/>
    <w:rsid w:val="00567DD8"/>
    <w:rsid w:val="00570498"/>
    <w:rsid w:val="005706BE"/>
    <w:rsid w:val="00570BA0"/>
    <w:rsid w:val="00570C4C"/>
    <w:rsid w:val="00570FB3"/>
    <w:rsid w:val="00571000"/>
    <w:rsid w:val="005711F5"/>
    <w:rsid w:val="00571429"/>
    <w:rsid w:val="005714CA"/>
    <w:rsid w:val="00572622"/>
    <w:rsid w:val="0057353C"/>
    <w:rsid w:val="00574F58"/>
    <w:rsid w:val="005753BD"/>
    <w:rsid w:val="0057578E"/>
    <w:rsid w:val="00575926"/>
    <w:rsid w:val="005761F2"/>
    <w:rsid w:val="00576393"/>
    <w:rsid w:val="005763FE"/>
    <w:rsid w:val="00576E30"/>
    <w:rsid w:val="005777E5"/>
    <w:rsid w:val="00580238"/>
    <w:rsid w:val="00580455"/>
    <w:rsid w:val="005814F3"/>
    <w:rsid w:val="005819FA"/>
    <w:rsid w:val="00582C2C"/>
    <w:rsid w:val="00582D5D"/>
    <w:rsid w:val="00582DDF"/>
    <w:rsid w:val="00583175"/>
    <w:rsid w:val="005835F7"/>
    <w:rsid w:val="0058391B"/>
    <w:rsid w:val="00584558"/>
    <w:rsid w:val="0058464A"/>
    <w:rsid w:val="00584984"/>
    <w:rsid w:val="00584D8B"/>
    <w:rsid w:val="005856B4"/>
    <w:rsid w:val="00585C77"/>
    <w:rsid w:val="005860DE"/>
    <w:rsid w:val="00586489"/>
    <w:rsid w:val="00586608"/>
    <w:rsid w:val="005866FB"/>
    <w:rsid w:val="00586806"/>
    <w:rsid w:val="00586824"/>
    <w:rsid w:val="00586D16"/>
    <w:rsid w:val="005875EA"/>
    <w:rsid w:val="005903CF"/>
    <w:rsid w:val="00590676"/>
    <w:rsid w:val="005908E6"/>
    <w:rsid w:val="00590C46"/>
    <w:rsid w:val="00590FDC"/>
    <w:rsid w:val="00591F4E"/>
    <w:rsid w:val="00591FB2"/>
    <w:rsid w:val="005923D7"/>
    <w:rsid w:val="0059313B"/>
    <w:rsid w:val="00593B2D"/>
    <w:rsid w:val="00593DA5"/>
    <w:rsid w:val="0059476E"/>
    <w:rsid w:val="00594A67"/>
    <w:rsid w:val="00594E58"/>
    <w:rsid w:val="00594E86"/>
    <w:rsid w:val="00595063"/>
    <w:rsid w:val="0059536B"/>
    <w:rsid w:val="005957D5"/>
    <w:rsid w:val="005958E5"/>
    <w:rsid w:val="00595B63"/>
    <w:rsid w:val="00595E01"/>
    <w:rsid w:val="0059625D"/>
    <w:rsid w:val="00596ABE"/>
    <w:rsid w:val="00597297"/>
    <w:rsid w:val="00597510"/>
    <w:rsid w:val="0059755E"/>
    <w:rsid w:val="005977E2"/>
    <w:rsid w:val="00597824"/>
    <w:rsid w:val="00597BDE"/>
    <w:rsid w:val="00597F38"/>
    <w:rsid w:val="005A08E8"/>
    <w:rsid w:val="005A0A87"/>
    <w:rsid w:val="005A0E9E"/>
    <w:rsid w:val="005A0F5C"/>
    <w:rsid w:val="005A103E"/>
    <w:rsid w:val="005A1E53"/>
    <w:rsid w:val="005A2DC9"/>
    <w:rsid w:val="005A32AD"/>
    <w:rsid w:val="005A32DC"/>
    <w:rsid w:val="005A38F9"/>
    <w:rsid w:val="005A3FAE"/>
    <w:rsid w:val="005A4531"/>
    <w:rsid w:val="005A45C3"/>
    <w:rsid w:val="005A46DC"/>
    <w:rsid w:val="005A4D8C"/>
    <w:rsid w:val="005A4E53"/>
    <w:rsid w:val="005A5E90"/>
    <w:rsid w:val="005A5EA4"/>
    <w:rsid w:val="005A677D"/>
    <w:rsid w:val="005A6CFF"/>
    <w:rsid w:val="005A6E99"/>
    <w:rsid w:val="005A6F3A"/>
    <w:rsid w:val="005A7451"/>
    <w:rsid w:val="005A7AB8"/>
    <w:rsid w:val="005A7BA6"/>
    <w:rsid w:val="005A7E1A"/>
    <w:rsid w:val="005A7F13"/>
    <w:rsid w:val="005A7F6D"/>
    <w:rsid w:val="005B059C"/>
    <w:rsid w:val="005B0692"/>
    <w:rsid w:val="005B0D7B"/>
    <w:rsid w:val="005B0F0E"/>
    <w:rsid w:val="005B1200"/>
    <w:rsid w:val="005B1478"/>
    <w:rsid w:val="005B15B8"/>
    <w:rsid w:val="005B1ACF"/>
    <w:rsid w:val="005B20DE"/>
    <w:rsid w:val="005B22C9"/>
    <w:rsid w:val="005B334F"/>
    <w:rsid w:val="005B41A6"/>
    <w:rsid w:val="005B4E32"/>
    <w:rsid w:val="005B5571"/>
    <w:rsid w:val="005B5A85"/>
    <w:rsid w:val="005B5B2A"/>
    <w:rsid w:val="005B6B0F"/>
    <w:rsid w:val="005B7409"/>
    <w:rsid w:val="005B74AC"/>
    <w:rsid w:val="005B75D0"/>
    <w:rsid w:val="005B7F63"/>
    <w:rsid w:val="005C0306"/>
    <w:rsid w:val="005C0914"/>
    <w:rsid w:val="005C0980"/>
    <w:rsid w:val="005C0C1B"/>
    <w:rsid w:val="005C0C6D"/>
    <w:rsid w:val="005C1386"/>
    <w:rsid w:val="005C14C9"/>
    <w:rsid w:val="005C1760"/>
    <w:rsid w:val="005C1867"/>
    <w:rsid w:val="005C1E71"/>
    <w:rsid w:val="005C1F78"/>
    <w:rsid w:val="005C2297"/>
    <w:rsid w:val="005C25F7"/>
    <w:rsid w:val="005C2D26"/>
    <w:rsid w:val="005C3A25"/>
    <w:rsid w:val="005C3C35"/>
    <w:rsid w:val="005C3F2A"/>
    <w:rsid w:val="005C4F78"/>
    <w:rsid w:val="005C587F"/>
    <w:rsid w:val="005C5A3E"/>
    <w:rsid w:val="005C5CDD"/>
    <w:rsid w:val="005C5CEF"/>
    <w:rsid w:val="005C5E4D"/>
    <w:rsid w:val="005C6A4A"/>
    <w:rsid w:val="005C7280"/>
    <w:rsid w:val="005C7BAD"/>
    <w:rsid w:val="005C7E34"/>
    <w:rsid w:val="005D0202"/>
    <w:rsid w:val="005D122D"/>
    <w:rsid w:val="005D16F3"/>
    <w:rsid w:val="005D1736"/>
    <w:rsid w:val="005D1893"/>
    <w:rsid w:val="005D21BE"/>
    <w:rsid w:val="005D25D7"/>
    <w:rsid w:val="005D2A1E"/>
    <w:rsid w:val="005D2B39"/>
    <w:rsid w:val="005D2ED8"/>
    <w:rsid w:val="005D2FAE"/>
    <w:rsid w:val="005D2FEF"/>
    <w:rsid w:val="005D317B"/>
    <w:rsid w:val="005D3963"/>
    <w:rsid w:val="005D4AF7"/>
    <w:rsid w:val="005D5115"/>
    <w:rsid w:val="005D54AD"/>
    <w:rsid w:val="005D5BB1"/>
    <w:rsid w:val="005D5ECD"/>
    <w:rsid w:val="005D61C8"/>
    <w:rsid w:val="005D6233"/>
    <w:rsid w:val="005D69FD"/>
    <w:rsid w:val="005D75E4"/>
    <w:rsid w:val="005E0209"/>
    <w:rsid w:val="005E0D83"/>
    <w:rsid w:val="005E1289"/>
    <w:rsid w:val="005E1300"/>
    <w:rsid w:val="005E181F"/>
    <w:rsid w:val="005E1E82"/>
    <w:rsid w:val="005E2182"/>
    <w:rsid w:val="005E31B3"/>
    <w:rsid w:val="005E31E3"/>
    <w:rsid w:val="005E3B1C"/>
    <w:rsid w:val="005E3FA5"/>
    <w:rsid w:val="005E406D"/>
    <w:rsid w:val="005E4082"/>
    <w:rsid w:val="005E52B2"/>
    <w:rsid w:val="005E52D7"/>
    <w:rsid w:val="005E5502"/>
    <w:rsid w:val="005E5796"/>
    <w:rsid w:val="005E5AB7"/>
    <w:rsid w:val="005E5F47"/>
    <w:rsid w:val="005E61CF"/>
    <w:rsid w:val="005E69A9"/>
    <w:rsid w:val="005E6E99"/>
    <w:rsid w:val="005E6EE8"/>
    <w:rsid w:val="005E7D31"/>
    <w:rsid w:val="005E7EA7"/>
    <w:rsid w:val="005F01F9"/>
    <w:rsid w:val="005F0978"/>
    <w:rsid w:val="005F0BC2"/>
    <w:rsid w:val="005F0FBB"/>
    <w:rsid w:val="005F143E"/>
    <w:rsid w:val="005F16C1"/>
    <w:rsid w:val="005F2CFF"/>
    <w:rsid w:val="005F2FD2"/>
    <w:rsid w:val="005F3172"/>
    <w:rsid w:val="005F33CA"/>
    <w:rsid w:val="005F4E95"/>
    <w:rsid w:val="005F50CA"/>
    <w:rsid w:val="005F5159"/>
    <w:rsid w:val="005F5C2C"/>
    <w:rsid w:val="005F5D83"/>
    <w:rsid w:val="005F6989"/>
    <w:rsid w:val="005F727A"/>
    <w:rsid w:val="005F7F0A"/>
    <w:rsid w:val="005F7FEA"/>
    <w:rsid w:val="00600BDC"/>
    <w:rsid w:val="0060107F"/>
    <w:rsid w:val="006010CF"/>
    <w:rsid w:val="0060117A"/>
    <w:rsid w:val="006025A7"/>
    <w:rsid w:val="00602B2D"/>
    <w:rsid w:val="00604099"/>
    <w:rsid w:val="00604527"/>
    <w:rsid w:val="00604DD2"/>
    <w:rsid w:val="006051A0"/>
    <w:rsid w:val="0060587C"/>
    <w:rsid w:val="00605ED6"/>
    <w:rsid w:val="00606ED8"/>
    <w:rsid w:val="00607A82"/>
    <w:rsid w:val="00607F55"/>
    <w:rsid w:val="00610112"/>
    <w:rsid w:val="006104ED"/>
    <w:rsid w:val="00610563"/>
    <w:rsid w:val="00610586"/>
    <w:rsid w:val="0061065D"/>
    <w:rsid w:val="00611069"/>
    <w:rsid w:val="006113D5"/>
    <w:rsid w:val="00611A1C"/>
    <w:rsid w:val="00611A48"/>
    <w:rsid w:val="00611E4A"/>
    <w:rsid w:val="00612722"/>
    <w:rsid w:val="00612D87"/>
    <w:rsid w:val="00612E3D"/>
    <w:rsid w:val="00613293"/>
    <w:rsid w:val="0061335E"/>
    <w:rsid w:val="00613407"/>
    <w:rsid w:val="00613EDB"/>
    <w:rsid w:val="00614786"/>
    <w:rsid w:val="006149DF"/>
    <w:rsid w:val="00614DDF"/>
    <w:rsid w:val="0061524A"/>
    <w:rsid w:val="006152E4"/>
    <w:rsid w:val="0061570E"/>
    <w:rsid w:val="00615EB7"/>
    <w:rsid w:val="0061617E"/>
    <w:rsid w:val="006162F1"/>
    <w:rsid w:val="00616C47"/>
    <w:rsid w:val="00617452"/>
    <w:rsid w:val="00617663"/>
    <w:rsid w:val="0061768F"/>
    <w:rsid w:val="00617D2A"/>
    <w:rsid w:val="00617DA0"/>
    <w:rsid w:val="006201B4"/>
    <w:rsid w:val="006204D8"/>
    <w:rsid w:val="006214EF"/>
    <w:rsid w:val="006216F5"/>
    <w:rsid w:val="00622E26"/>
    <w:rsid w:val="0062331D"/>
    <w:rsid w:val="00623B2F"/>
    <w:rsid w:val="00623F4F"/>
    <w:rsid w:val="00623F5C"/>
    <w:rsid w:val="00624855"/>
    <w:rsid w:val="006249DF"/>
    <w:rsid w:val="00624D62"/>
    <w:rsid w:val="00625880"/>
    <w:rsid w:val="00625D51"/>
    <w:rsid w:val="00626869"/>
    <w:rsid w:val="00626886"/>
    <w:rsid w:val="006269D4"/>
    <w:rsid w:val="0062772C"/>
    <w:rsid w:val="006278FB"/>
    <w:rsid w:val="006301B8"/>
    <w:rsid w:val="006305CC"/>
    <w:rsid w:val="00630723"/>
    <w:rsid w:val="00632FDC"/>
    <w:rsid w:val="00633250"/>
    <w:rsid w:val="0063352F"/>
    <w:rsid w:val="00633F57"/>
    <w:rsid w:val="00633FEC"/>
    <w:rsid w:val="00634992"/>
    <w:rsid w:val="00634B2C"/>
    <w:rsid w:val="006362A7"/>
    <w:rsid w:val="0063651B"/>
    <w:rsid w:val="00637062"/>
    <w:rsid w:val="0063720B"/>
    <w:rsid w:val="00637252"/>
    <w:rsid w:val="0063751C"/>
    <w:rsid w:val="00637ECD"/>
    <w:rsid w:val="006401D4"/>
    <w:rsid w:val="006407A8"/>
    <w:rsid w:val="00641231"/>
    <w:rsid w:val="00641932"/>
    <w:rsid w:val="00641C1E"/>
    <w:rsid w:val="00641CEC"/>
    <w:rsid w:val="00641D06"/>
    <w:rsid w:val="00642FAC"/>
    <w:rsid w:val="006432A5"/>
    <w:rsid w:val="00643322"/>
    <w:rsid w:val="00644A0F"/>
    <w:rsid w:val="00644AAF"/>
    <w:rsid w:val="00646AEC"/>
    <w:rsid w:val="00646C1F"/>
    <w:rsid w:val="006474EB"/>
    <w:rsid w:val="0064763A"/>
    <w:rsid w:val="00650171"/>
    <w:rsid w:val="00650830"/>
    <w:rsid w:val="006508B7"/>
    <w:rsid w:val="00650A0A"/>
    <w:rsid w:val="00650B4F"/>
    <w:rsid w:val="00650E41"/>
    <w:rsid w:val="0065118B"/>
    <w:rsid w:val="00651792"/>
    <w:rsid w:val="00651CA2"/>
    <w:rsid w:val="0065284E"/>
    <w:rsid w:val="006529AC"/>
    <w:rsid w:val="006533F1"/>
    <w:rsid w:val="0065354A"/>
    <w:rsid w:val="00654470"/>
    <w:rsid w:val="00655461"/>
    <w:rsid w:val="006555BA"/>
    <w:rsid w:val="006559B0"/>
    <w:rsid w:val="00656768"/>
    <w:rsid w:val="0065693A"/>
    <w:rsid w:val="00656A93"/>
    <w:rsid w:val="00657089"/>
    <w:rsid w:val="00657668"/>
    <w:rsid w:val="00660335"/>
    <w:rsid w:val="00660461"/>
    <w:rsid w:val="00660774"/>
    <w:rsid w:val="00660928"/>
    <w:rsid w:val="00660AED"/>
    <w:rsid w:val="00661FA6"/>
    <w:rsid w:val="00661FED"/>
    <w:rsid w:val="00662E2C"/>
    <w:rsid w:val="006635AC"/>
    <w:rsid w:val="00664513"/>
    <w:rsid w:val="00664604"/>
    <w:rsid w:val="00664D51"/>
    <w:rsid w:val="0066523A"/>
    <w:rsid w:val="00665898"/>
    <w:rsid w:val="00665F45"/>
    <w:rsid w:val="00665F5B"/>
    <w:rsid w:val="0066741C"/>
    <w:rsid w:val="0066774A"/>
    <w:rsid w:val="00667831"/>
    <w:rsid w:val="00667852"/>
    <w:rsid w:val="00667C2E"/>
    <w:rsid w:val="00670663"/>
    <w:rsid w:val="00670E74"/>
    <w:rsid w:val="006719CC"/>
    <w:rsid w:val="00671A31"/>
    <w:rsid w:val="00671B4C"/>
    <w:rsid w:val="00671D12"/>
    <w:rsid w:val="00671D47"/>
    <w:rsid w:val="0067342E"/>
    <w:rsid w:val="0067437E"/>
    <w:rsid w:val="0067449C"/>
    <w:rsid w:val="00674961"/>
    <w:rsid w:val="0067512A"/>
    <w:rsid w:val="0067551A"/>
    <w:rsid w:val="00675BDE"/>
    <w:rsid w:val="00676E0B"/>
    <w:rsid w:val="00676FD6"/>
    <w:rsid w:val="00676FDB"/>
    <w:rsid w:val="00677012"/>
    <w:rsid w:val="0067741F"/>
    <w:rsid w:val="00677E0C"/>
    <w:rsid w:val="00680044"/>
    <w:rsid w:val="0068051E"/>
    <w:rsid w:val="00680610"/>
    <w:rsid w:val="00680BFB"/>
    <w:rsid w:val="00680E9B"/>
    <w:rsid w:val="00681649"/>
    <w:rsid w:val="00681C30"/>
    <w:rsid w:val="006823C4"/>
    <w:rsid w:val="00682A91"/>
    <w:rsid w:val="00682AAA"/>
    <w:rsid w:val="00682DC7"/>
    <w:rsid w:val="00682ED5"/>
    <w:rsid w:val="00682F86"/>
    <w:rsid w:val="006832B8"/>
    <w:rsid w:val="00683656"/>
    <w:rsid w:val="006840BA"/>
    <w:rsid w:val="00684590"/>
    <w:rsid w:val="006845B7"/>
    <w:rsid w:val="006854D1"/>
    <w:rsid w:val="00685E84"/>
    <w:rsid w:val="00686634"/>
    <w:rsid w:val="00686A0F"/>
    <w:rsid w:val="00686D14"/>
    <w:rsid w:val="00686F52"/>
    <w:rsid w:val="0068779A"/>
    <w:rsid w:val="006878D7"/>
    <w:rsid w:val="00687B04"/>
    <w:rsid w:val="006907E8"/>
    <w:rsid w:val="006908F7"/>
    <w:rsid w:val="0069141F"/>
    <w:rsid w:val="006916DD"/>
    <w:rsid w:val="006918C5"/>
    <w:rsid w:val="0069273A"/>
    <w:rsid w:val="006927CD"/>
    <w:rsid w:val="00692CB7"/>
    <w:rsid w:val="00693074"/>
    <w:rsid w:val="00693B20"/>
    <w:rsid w:val="00693D3E"/>
    <w:rsid w:val="00694658"/>
    <w:rsid w:val="00694A0F"/>
    <w:rsid w:val="00695892"/>
    <w:rsid w:val="00695FEC"/>
    <w:rsid w:val="006962BA"/>
    <w:rsid w:val="00696520"/>
    <w:rsid w:val="00696BCF"/>
    <w:rsid w:val="0069733A"/>
    <w:rsid w:val="006A25FA"/>
    <w:rsid w:val="006A3194"/>
    <w:rsid w:val="006A3481"/>
    <w:rsid w:val="006A3AD8"/>
    <w:rsid w:val="006A4275"/>
    <w:rsid w:val="006A44EA"/>
    <w:rsid w:val="006A5407"/>
    <w:rsid w:val="006A5470"/>
    <w:rsid w:val="006A54B8"/>
    <w:rsid w:val="006A57FC"/>
    <w:rsid w:val="006A58FC"/>
    <w:rsid w:val="006A5AFD"/>
    <w:rsid w:val="006A6ED4"/>
    <w:rsid w:val="006A7284"/>
    <w:rsid w:val="006A76E2"/>
    <w:rsid w:val="006B05C3"/>
    <w:rsid w:val="006B087A"/>
    <w:rsid w:val="006B0A5C"/>
    <w:rsid w:val="006B0CB2"/>
    <w:rsid w:val="006B0DFE"/>
    <w:rsid w:val="006B1A9F"/>
    <w:rsid w:val="006B2CE2"/>
    <w:rsid w:val="006B3199"/>
    <w:rsid w:val="006B3DF7"/>
    <w:rsid w:val="006B3E53"/>
    <w:rsid w:val="006B4272"/>
    <w:rsid w:val="006B4685"/>
    <w:rsid w:val="006B4D29"/>
    <w:rsid w:val="006B5525"/>
    <w:rsid w:val="006B6B8B"/>
    <w:rsid w:val="006B6BF2"/>
    <w:rsid w:val="006B6C28"/>
    <w:rsid w:val="006C09C9"/>
    <w:rsid w:val="006C0BB5"/>
    <w:rsid w:val="006C0E2B"/>
    <w:rsid w:val="006C13F8"/>
    <w:rsid w:val="006C1B33"/>
    <w:rsid w:val="006C23BB"/>
    <w:rsid w:val="006C23D1"/>
    <w:rsid w:val="006C2426"/>
    <w:rsid w:val="006C24E6"/>
    <w:rsid w:val="006C263B"/>
    <w:rsid w:val="006C2C57"/>
    <w:rsid w:val="006C300F"/>
    <w:rsid w:val="006C41F9"/>
    <w:rsid w:val="006C4247"/>
    <w:rsid w:val="006C4E67"/>
    <w:rsid w:val="006C4F8D"/>
    <w:rsid w:val="006C5D11"/>
    <w:rsid w:val="006C6089"/>
    <w:rsid w:val="006C64FD"/>
    <w:rsid w:val="006C71D8"/>
    <w:rsid w:val="006C77AE"/>
    <w:rsid w:val="006C7B50"/>
    <w:rsid w:val="006C7B52"/>
    <w:rsid w:val="006D036E"/>
    <w:rsid w:val="006D0AC8"/>
    <w:rsid w:val="006D0C1B"/>
    <w:rsid w:val="006D101A"/>
    <w:rsid w:val="006D1214"/>
    <w:rsid w:val="006D153A"/>
    <w:rsid w:val="006D18E9"/>
    <w:rsid w:val="006D228C"/>
    <w:rsid w:val="006D262B"/>
    <w:rsid w:val="006D2715"/>
    <w:rsid w:val="006D31FA"/>
    <w:rsid w:val="006D3BC0"/>
    <w:rsid w:val="006D3DEE"/>
    <w:rsid w:val="006D49EF"/>
    <w:rsid w:val="006D4CCD"/>
    <w:rsid w:val="006D4D45"/>
    <w:rsid w:val="006D50E1"/>
    <w:rsid w:val="006D5D57"/>
    <w:rsid w:val="006D5EAB"/>
    <w:rsid w:val="006D6FB8"/>
    <w:rsid w:val="006D6FF5"/>
    <w:rsid w:val="006E0F8B"/>
    <w:rsid w:val="006E111C"/>
    <w:rsid w:val="006E197C"/>
    <w:rsid w:val="006E198C"/>
    <w:rsid w:val="006E1B71"/>
    <w:rsid w:val="006E1D19"/>
    <w:rsid w:val="006E1ECC"/>
    <w:rsid w:val="006E2F0D"/>
    <w:rsid w:val="006E3138"/>
    <w:rsid w:val="006E373B"/>
    <w:rsid w:val="006E3E43"/>
    <w:rsid w:val="006E46E8"/>
    <w:rsid w:val="006E4738"/>
    <w:rsid w:val="006E4D75"/>
    <w:rsid w:val="006E59B1"/>
    <w:rsid w:val="006E6046"/>
    <w:rsid w:val="006E6900"/>
    <w:rsid w:val="006E6B99"/>
    <w:rsid w:val="006E6F8F"/>
    <w:rsid w:val="006E761D"/>
    <w:rsid w:val="006E7D64"/>
    <w:rsid w:val="006F1537"/>
    <w:rsid w:val="006F16CD"/>
    <w:rsid w:val="006F1A37"/>
    <w:rsid w:val="006F250D"/>
    <w:rsid w:val="006F33D1"/>
    <w:rsid w:val="006F3428"/>
    <w:rsid w:val="006F374A"/>
    <w:rsid w:val="006F3F03"/>
    <w:rsid w:val="006F47AE"/>
    <w:rsid w:val="006F65CA"/>
    <w:rsid w:val="006F66B2"/>
    <w:rsid w:val="00700172"/>
    <w:rsid w:val="00700507"/>
    <w:rsid w:val="00700559"/>
    <w:rsid w:val="007006F3"/>
    <w:rsid w:val="00700780"/>
    <w:rsid w:val="007008E4"/>
    <w:rsid w:val="007018F2"/>
    <w:rsid w:val="00702208"/>
    <w:rsid w:val="00702C38"/>
    <w:rsid w:val="00702D48"/>
    <w:rsid w:val="00703430"/>
    <w:rsid w:val="00703AF3"/>
    <w:rsid w:val="007043D8"/>
    <w:rsid w:val="0070464A"/>
    <w:rsid w:val="00704672"/>
    <w:rsid w:val="007055D3"/>
    <w:rsid w:val="00705840"/>
    <w:rsid w:val="00705A34"/>
    <w:rsid w:val="007061A0"/>
    <w:rsid w:val="007066EF"/>
    <w:rsid w:val="00706FB7"/>
    <w:rsid w:val="0070735C"/>
    <w:rsid w:val="007076B7"/>
    <w:rsid w:val="00707F3D"/>
    <w:rsid w:val="007100F2"/>
    <w:rsid w:val="00710715"/>
    <w:rsid w:val="007119AE"/>
    <w:rsid w:val="007126DA"/>
    <w:rsid w:val="00712D78"/>
    <w:rsid w:val="00712EE7"/>
    <w:rsid w:val="00714852"/>
    <w:rsid w:val="007170B8"/>
    <w:rsid w:val="007179CD"/>
    <w:rsid w:val="00717DF5"/>
    <w:rsid w:val="00720031"/>
    <w:rsid w:val="00720112"/>
    <w:rsid w:val="00720E6F"/>
    <w:rsid w:val="00720EE9"/>
    <w:rsid w:val="00721C2D"/>
    <w:rsid w:val="00721F53"/>
    <w:rsid w:val="00722451"/>
    <w:rsid w:val="00722477"/>
    <w:rsid w:val="0072265E"/>
    <w:rsid w:val="00722DD3"/>
    <w:rsid w:val="00722E34"/>
    <w:rsid w:val="007243D0"/>
    <w:rsid w:val="00725058"/>
    <w:rsid w:val="00725127"/>
    <w:rsid w:val="00725650"/>
    <w:rsid w:val="00725D21"/>
    <w:rsid w:val="00725F85"/>
    <w:rsid w:val="0072657A"/>
    <w:rsid w:val="00726CEA"/>
    <w:rsid w:val="00727069"/>
    <w:rsid w:val="0072749E"/>
    <w:rsid w:val="007279C7"/>
    <w:rsid w:val="00727F65"/>
    <w:rsid w:val="00731490"/>
    <w:rsid w:val="00731C25"/>
    <w:rsid w:val="00731FC2"/>
    <w:rsid w:val="007326E9"/>
    <w:rsid w:val="00732F52"/>
    <w:rsid w:val="007336FC"/>
    <w:rsid w:val="0073490A"/>
    <w:rsid w:val="00735696"/>
    <w:rsid w:val="00735B7B"/>
    <w:rsid w:val="0073692D"/>
    <w:rsid w:val="007369B9"/>
    <w:rsid w:val="0073739C"/>
    <w:rsid w:val="00737719"/>
    <w:rsid w:val="00737F02"/>
    <w:rsid w:val="007412D6"/>
    <w:rsid w:val="00741445"/>
    <w:rsid w:val="00741BB0"/>
    <w:rsid w:val="00742172"/>
    <w:rsid w:val="00742CF4"/>
    <w:rsid w:val="00743065"/>
    <w:rsid w:val="00743CF1"/>
    <w:rsid w:val="0074414B"/>
    <w:rsid w:val="00744BF7"/>
    <w:rsid w:val="00745846"/>
    <w:rsid w:val="00746389"/>
    <w:rsid w:val="00746E87"/>
    <w:rsid w:val="00747A2B"/>
    <w:rsid w:val="00747D0F"/>
    <w:rsid w:val="00750010"/>
    <w:rsid w:val="00750237"/>
    <w:rsid w:val="00750436"/>
    <w:rsid w:val="0075099F"/>
    <w:rsid w:val="0075289C"/>
    <w:rsid w:val="00752A4B"/>
    <w:rsid w:val="00752D72"/>
    <w:rsid w:val="007533FE"/>
    <w:rsid w:val="00753C7E"/>
    <w:rsid w:val="00753D5A"/>
    <w:rsid w:val="0075401A"/>
    <w:rsid w:val="007541D2"/>
    <w:rsid w:val="007544C9"/>
    <w:rsid w:val="00754844"/>
    <w:rsid w:val="00754BBF"/>
    <w:rsid w:val="00754C92"/>
    <w:rsid w:val="00754CA0"/>
    <w:rsid w:val="00754FD9"/>
    <w:rsid w:val="007552C5"/>
    <w:rsid w:val="00755DD2"/>
    <w:rsid w:val="00755DE1"/>
    <w:rsid w:val="007566C7"/>
    <w:rsid w:val="007568AE"/>
    <w:rsid w:val="007574D7"/>
    <w:rsid w:val="00760DC5"/>
    <w:rsid w:val="00760EAA"/>
    <w:rsid w:val="007619F1"/>
    <w:rsid w:val="00761ADF"/>
    <w:rsid w:val="00761B1B"/>
    <w:rsid w:val="00761BF0"/>
    <w:rsid w:val="007621E5"/>
    <w:rsid w:val="00762325"/>
    <w:rsid w:val="00762DA5"/>
    <w:rsid w:val="00762DF3"/>
    <w:rsid w:val="00762DFE"/>
    <w:rsid w:val="00763B5D"/>
    <w:rsid w:val="007652D8"/>
    <w:rsid w:val="00765C20"/>
    <w:rsid w:val="00765CB5"/>
    <w:rsid w:val="00765D02"/>
    <w:rsid w:val="00766A90"/>
    <w:rsid w:val="0077047E"/>
    <w:rsid w:val="00770C32"/>
    <w:rsid w:val="00773134"/>
    <w:rsid w:val="00773637"/>
    <w:rsid w:val="00773B09"/>
    <w:rsid w:val="00773B21"/>
    <w:rsid w:val="00773B61"/>
    <w:rsid w:val="00773BF2"/>
    <w:rsid w:val="00773C11"/>
    <w:rsid w:val="007740F9"/>
    <w:rsid w:val="00774477"/>
    <w:rsid w:val="007749DD"/>
    <w:rsid w:val="007758A5"/>
    <w:rsid w:val="00775BDA"/>
    <w:rsid w:val="00776113"/>
    <w:rsid w:val="00777D96"/>
    <w:rsid w:val="00777F1A"/>
    <w:rsid w:val="0078064D"/>
    <w:rsid w:val="00780A55"/>
    <w:rsid w:val="00780EA5"/>
    <w:rsid w:val="007822D2"/>
    <w:rsid w:val="007829F0"/>
    <w:rsid w:val="00782C54"/>
    <w:rsid w:val="00783085"/>
    <w:rsid w:val="007830D1"/>
    <w:rsid w:val="00783120"/>
    <w:rsid w:val="007838B9"/>
    <w:rsid w:val="007838FD"/>
    <w:rsid w:val="00784E0B"/>
    <w:rsid w:val="00784E93"/>
    <w:rsid w:val="00785F9A"/>
    <w:rsid w:val="00786548"/>
    <w:rsid w:val="007869FA"/>
    <w:rsid w:val="00787CC7"/>
    <w:rsid w:val="00790654"/>
    <w:rsid w:val="00790798"/>
    <w:rsid w:val="0079115B"/>
    <w:rsid w:val="007911EE"/>
    <w:rsid w:val="007913D0"/>
    <w:rsid w:val="00791982"/>
    <w:rsid w:val="00791E4C"/>
    <w:rsid w:val="007929B9"/>
    <w:rsid w:val="00792B18"/>
    <w:rsid w:val="00792E35"/>
    <w:rsid w:val="00793747"/>
    <w:rsid w:val="00793C35"/>
    <w:rsid w:val="00794A4A"/>
    <w:rsid w:val="0079515B"/>
    <w:rsid w:val="007963EF"/>
    <w:rsid w:val="00797B2C"/>
    <w:rsid w:val="00797EF6"/>
    <w:rsid w:val="00797F6E"/>
    <w:rsid w:val="007A0082"/>
    <w:rsid w:val="007A04AE"/>
    <w:rsid w:val="007A0545"/>
    <w:rsid w:val="007A05A0"/>
    <w:rsid w:val="007A0995"/>
    <w:rsid w:val="007A130B"/>
    <w:rsid w:val="007A164D"/>
    <w:rsid w:val="007A1C8F"/>
    <w:rsid w:val="007A1CD0"/>
    <w:rsid w:val="007A2151"/>
    <w:rsid w:val="007A2369"/>
    <w:rsid w:val="007A260E"/>
    <w:rsid w:val="007A2719"/>
    <w:rsid w:val="007A2AC9"/>
    <w:rsid w:val="007A3F78"/>
    <w:rsid w:val="007A41A1"/>
    <w:rsid w:val="007A4A52"/>
    <w:rsid w:val="007A53C6"/>
    <w:rsid w:val="007A5412"/>
    <w:rsid w:val="007A5B80"/>
    <w:rsid w:val="007A60E3"/>
    <w:rsid w:val="007A61BD"/>
    <w:rsid w:val="007A62BD"/>
    <w:rsid w:val="007A70E9"/>
    <w:rsid w:val="007A7283"/>
    <w:rsid w:val="007A7617"/>
    <w:rsid w:val="007A7732"/>
    <w:rsid w:val="007A7EA4"/>
    <w:rsid w:val="007B0439"/>
    <w:rsid w:val="007B159B"/>
    <w:rsid w:val="007B1A5B"/>
    <w:rsid w:val="007B33E1"/>
    <w:rsid w:val="007B3641"/>
    <w:rsid w:val="007B3DB4"/>
    <w:rsid w:val="007B42AC"/>
    <w:rsid w:val="007B45F8"/>
    <w:rsid w:val="007B4789"/>
    <w:rsid w:val="007B48EE"/>
    <w:rsid w:val="007B5563"/>
    <w:rsid w:val="007B5872"/>
    <w:rsid w:val="007B58BB"/>
    <w:rsid w:val="007B5CB1"/>
    <w:rsid w:val="007B6098"/>
    <w:rsid w:val="007B6134"/>
    <w:rsid w:val="007B6CE0"/>
    <w:rsid w:val="007B73A2"/>
    <w:rsid w:val="007B76F6"/>
    <w:rsid w:val="007B7E09"/>
    <w:rsid w:val="007C04B4"/>
    <w:rsid w:val="007C0535"/>
    <w:rsid w:val="007C0F33"/>
    <w:rsid w:val="007C112B"/>
    <w:rsid w:val="007C1210"/>
    <w:rsid w:val="007C1D80"/>
    <w:rsid w:val="007C218F"/>
    <w:rsid w:val="007C25C2"/>
    <w:rsid w:val="007C2A94"/>
    <w:rsid w:val="007C4256"/>
    <w:rsid w:val="007C4387"/>
    <w:rsid w:val="007C4B9B"/>
    <w:rsid w:val="007C4E5B"/>
    <w:rsid w:val="007C5413"/>
    <w:rsid w:val="007C5464"/>
    <w:rsid w:val="007C5AD8"/>
    <w:rsid w:val="007C5B4F"/>
    <w:rsid w:val="007C5CBB"/>
    <w:rsid w:val="007C7750"/>
    <w:rsid w:val="007D0177"/>
    <w:rsid w:val="007D084B"/>
    <w:rsid w:val="007D0C00"/>
    <w:rsid w:val="007D1662"/>
    <w:rsid w:val="007D2A5A"/>
    <w:rsid w:val="007D4604"/>
    <w:rsid w:val="007D4B76"/>
    <w:rsid w:val="007D6334"/>
    <w:rsid w:val="007D68B5"/>
    <w:rsid w:val="007D7763"/>
    <w:rsid w:val="007D77EA"/>
    <w:rsid w:val="007D79AB"/>
    <w:rsid w:val="007D7A65"/>
    <w:rsid w:val="007D7B7A"/>
    <w:rsid w:val="007E0103"/>
    <w:rsid w:val="007E0276"/>
    <w:rsid w:val="007E063E"/>
    <w:rsid w:val="007E0811"/>
    <w:rsid w:val="007E0E64"/>
    <w:rsid w:val="007E16EC"/>
    <w:rsid w:val="007E19D8"/>
    <w:rsid w:val="007E1BD7"/>
    <w:rsid w:val="007E1CC8"/>
    <w:rsid w:val="007E235E"/>
    <w:rsid w:val="007E32FB"/>
    <w:rsid w:val="007E3425"/>
    <w:rsid w:val="007E35B4"/>
    <w:rsid w:val="007E389B"/>
    <w:rsid w:val="007E44D0"/>
    <w:rsid w:val="007E4875"/>
    <w:rsid w:val="007E4AA1"/>
    <w:rsid w:val="007E4D75"/>
    <w:rsid w:val="007E5137"/>
    <w:rsid w:val="007E53C0"/>
    <w:rsid w:val="007E5B03"/>
    <w:rsid w:val="007E5C2A"/>
    <w:rsid w:val="007E61D5"/>
    <w:rsid w:val="007E6432"/>
    <w:rsid w:val="007E660E"/>
    <w:rsid w:val="007E6D78"/>
    <w:rsid w:val="007E6D9C"/>
    <w:rsid w:val="007E730D"/>
    <w:rsid w:val="007E7586"/>
    <w:rsid w:val="007E791E"/>
    <w:rsid w:val="007E7938"/>
    <w:rsid w:val="007E7E06"/>
    <w:rsid w:val="007F015E"/>
    <w:rsid w:val="007F033C"/>
    <w:rsid w:val="007F057E"/>
    <w:rsid w:val="007F09D8"/>
    <w:rsid w:val="007F1440"/>
    <w:rsid w:val="007F14DC"/>
    <w:rsid w:val="007F1550"/>
    <w:rsid w:val="007F1973"/>
    <w:rsid w:val="007F1D38"/>
    <w:rsid w:val="007F26B3"/>
    <w:rsid w:val="007F2C9C"/>
    <w:rsid w:val="007F318A"/>
    <w:rsid w:val="007F3B0D"/>
    <w:rsid w:val="007F3C97"/>
    <w:rsid w:val="007F4318"/>
    <w:rsid w:val="007F4600"/>
    <w:rsid w:val="007F4670"/>
    <w:rsid w:val="007F495E"/>
    <w:rsid w:val="007F500E"/>
    <w:rsid w:val="007F59C2"/>
    <w:rsid w:val="007F5B70"/>
    <w:rsid w:val="007F5BFF"/>
    <w:rsid w:val="007F63C3"/>
    <w:rsid w:val="007F7246"/>
    <w:rsid w:val="007F7533"/>
    <w:rsid w:val="007F77EB"/>
    <w:rsid w:val="007F7B65"/>
    <w:rsid w:val="007F7E09"/>
    <w:rsid w:val="00800552"/>
    <w:rsid w:val="0080089E"/>
    <w:rsid w:val="00800B3C"/>
    <w:rsid w:val="00800F42"/>
    <w:rsid w:val="00800F4C"/>
    <w:rsid w:val="008014C8"/>
    <w:rsid w:val="00801772"/>
    <w:rsid w:val="008022EB"/>
    <w:rsid w:val="008022F6"/>
    <w:rsid w:val="00802834"/>
    <w:rsid w:val="008030B7"/>
    <w:rsid w:val="00803515"/>
    <w:rsid w:val="00803938"/>
    <w:rsid w:val="00803F37"/>
    <w:rsid w:val="00804AF6"/>
    <w:rsid w:val="00805072"/>
    <w:rsid w:val="008052BB"/>
    <w:rsid w:val="008057C3"/>
    <w:rsid w:val="008059C9"/>
    <w:rsid w:val="008062D3"/>
    <w:rsid w:val="008073F4"/>
    <w:rsid w:val="008075E1"/>
    <w:rsid w:val="00807822"/>
    <w:rsid w:val="00807D6C"/>
    <w:rsid w:val="00807EE2"/>
    <w:rsid w:val="008114E3"/>
    <w:rsid w:val="00811955"/>
    <w:rsid w:val="00811C9D"/>
    <w:rsid w:val="00811FFC"/>
    <w:rsid w:val="008124C6"/>
    <w:rsid w:val="00812CD1"/>
    <w:rsid w:val="008132B3"/>
    <w:rsid w:val="008137F4"/>
    <w:rsid w:val="0081386D"/>
    <w:rsid w:val="00813B7D"/>
    <w:rsid w:val="00814160"/>
    <w:rsid w:val="0081448A"/>
    <w:rsid w:val="0081478A"/>
    <w:rsid w:val="00814894"/>
    <w:rsid w:val="00814B8F"/>
    <w:rsid w:val="00815006"/>
    <w:rsid w:val="00815886"/>
    <w:rsid w:val="00815975"/>
    <w:rsid w:val="008159E1"/>
    <w:rsid w:val="00815EFE"/>
    <w:rsid w:val="008161CC"/>
    <w:rsid w:val="00816499"/>
    <w:rsid w:val="00816648"/>
    <w:rsid w:val="00816689"/>
    <w:rsid w:val="00816C95"/>
    <w:rsid w:val="008172CF"/>
    <w:rsid w:val="00820784"/>
    <w:rsid w:val="008207DC"/>
    <w:rsid w:val="00820C9C"/>
    <w:rsid w:val="00820E19"/>
    <w:rsid w:val="0082134A"/>
    <w:rsid w:val="00821AAA"/>
    <w:rsid w:val="008222CE"/>
    <w:rsid w:val="00822375"/>
    <w:rsid w:val="008226EA"/>
    <w:rsid w:val="00822956"/>
    <w:rsid w:val="00822973"/>
    <w:rsid w:val="0082322B"/>
    <w:rsid w:val="00823BAF"/>
    <w:rsid w:val="008241A3"/>
    <w:rsid w:val="00824890"/>
    <w:rsid w:val="008249E5"/>
    <w:rsid w:val="00824A03"/>
    <w:rsid w:val="0082550C"/>
    <w:rsid w:val="00825576"/>
    <w:rsid w:val="00825E1C"/>
    <w:rsid w:val="008260E4"/>
    <w:rsid w:val="00826472"/>
    <w:rsid w:val="008264E2"/>
    <w:rsid w:val="008269C4"/>
    <w:rsid w:val="00827705"/>
    <w:rsid w:val="0083005D"/>
    <w:rsid w:val="008307F6"/>
    <w:rsid w:val="008314B3"/>
    <w:rsid w:val="00831742"/>
    <w:rsid w:val="00832446"/>
    <w:rsid w:val="0083244B"/>
    <w:rsid w:val="0083269F"/>
    <w:rsid w:val="0083333F"/>
    <w:rsid w:val="008338BB"/>
    <w:rsid w:val="00833C7B"/>
    <w:rsid w:val="008342EC"/>
    <w:rsid w:val="0083519C"/>
    <w:rsid w:val="00835652"/>
    <w:rsid w:val="00835E41"/>
    <w:rsid w:val="008372FA"/>
    <w:rsid w:val="00837672"/>
    <w:rsid w:val="00837A79"/>
    <w:rsid w:val="00837C5B"/>
    <w:rsid w:val="00837E9F"/>
    <w:rsid w:val="00840296"/>
    <w:rsid w:val="00840A47"/>
    <w:rsid w:val="00840BC8"/>
    <w:rsid w:val="00841123"/>
    <w:rsid w:val="00841E88"/>
    <w:rsid w:val="0084221C"/>
    <w:rsid w:val="008427B4"/>
    <w:rsid w:val="008432D3"/>
    <w:rsid w:val="00844904"/>
    <w:rsid w:val="00844A46"/>
    <w:rsid w:val="00845B2B"/>
    <w:rsid w:val="0084799B"/>
    <w:rsid w:val="0085026C"/>
    <w:rsid w:val="008516E1"/>
    <w:rsid w:val="0085232E"/>
    <w:rsid w:val="00853C09"/>
    <w:rsid w:val="00854479"/>
    <w:rsid w:val="008544B2"/>
    <w:rsid w:val="00854BD2"/>
    <w:rsid w:val="00855184"/>
    <w:rsid w:val="00855E1A"/>
    <w:rsid w:val="00856930"/>
    <w:rsid w:val="00856CC3"/>
    <w:rsid w:val="00857EA4"/>
    <w:rsid w:val="0086016A"/>
    <w:rsid w:val="008607A0"/>
    <w:rsid w:val="008610A5"/>
    <w:rsid w:val="008619CB"/>
    <w:rsid w:val="00861EF2"/>
    <w:rsid w:val="0086222E"/>
    <w:rsid w:val="008622DB"/>
    <w:rsid w:val="00862B33"/>
    <w:rsid w:val="00862BB4"/>
    <w:rsid w:val="00862D45"/>
    <w:rsid w:val="00862E2C"/>
    <w:rsid w:val="00862F98"/>
    <w:rsid w:val="0086316C"/>
    <w:rsid w:val="0086346B"/>
    <w:rsid w:val="00863549"/>
    <w:rsid w:val="00863E9D"/>
    <w:rsid w:val="00864276"/>
    <w:rsid w:val="008644EE"/>
    <w:rsid w:val="008655EA"/>
    <w:rsid w:val="008657F8"/>
    <w:rsid w:val="00865B1F"/>
    <w:rsid w:val="00866472"/>
    <w:rsid w:val="00867227"/>
    <w:rsid w:val="00870B49"/>
    <w:rsid w:val="00870E91"/>
    <w:rsid w:val="0087131A"/>
    <w:rsid w:val="0087174B"/>
    <w:rsid w:val="008718DB"/>
    <w:rsid w:val="00871CD0"/>
    <w:rsid w:val="0087201F"/>
    <w:rsid w:val="0087350B"/>
    <w:rsid w:val="0087415E"/>
    <w:rsid w:val="008743C6"/>
    <w:rsid w:val="00874450"/>
    <w:rsid w:val="00874F00"/>
    <w:rsid w:val="00874F4F"/>
    <w:rsid w:val="00875151"/>
    <w:rsid w:val="00875937"/>
    <w:rsid w:val="00875A39"/>
    <w:rsid w:val="00875B5D"/>
    <w:rsid w:val="00875CD4"/>
    <w:rsid w:val="00875E24"/>
    <w:rsid w:val="00876446"/>
    <w:rsid w:val="008766BF"/>
    <w:rsid w:val="00876C8E"/>
    <w:rsid w:val="00876F25"/>
    <w:rsid w:val="00877740"/>
    <w:rsid w:val="0088036A"/>
    <w:rsid w:val="00880B17"/>
    <w:rsid w:val="0088177E"/>
    <w:rsid w:val="00881970"/>
    <w:rsid w:val="0088264E"/>
    <w:rsid w:val="00883B7A"/>
    <w:rsid w:val="00883CA4"/>
    <w:rsid w:val="00884218"/>
    <w:rsid w:val="00884403"/>
    <w:rsid w:val="0088461E"/>
    <w:rsid w:val="008852EC"/>
    <w:rsid w:val="00885397"/>
    <w:rsid w:val="0088587D"/>
    <w:rsid w:val="00885885"/>
    <w:rsid w:val="0088636D"/>
    <w:rsid w:val="00887416"/>
    <w:rsid w:val="00887655"/>
    <w:rsid w:val="00887AEE"/>
    <w:rsid w:val="00887B1F"/>
    <w:rsid w:val="00887C94"/>
    <w:rsid w:val="00890E85"/>
    <w:rsid w:val="00890F0A"/>
    <w:rsid w:val="00891D49"/>
    <w:rsid w:val="00891E0F"/>
    <w:rsid w:val="00892724"/>
    <w:rsid w:val="00892903"/>
    <w:rsid w:val="008930C2"/>
    <w:rsid w:val="00893936"/>
    <w:rsid w:val="00894058"/>
    <w:rsid w:val="0089410C"/>
    <w:rsid w:val="00894AD8"/>
    <w:rsid w:val="00895712"/>
    <w:rsid w:val="00895FD1"/>
    <w:rsid w:val="00896048"/>
    <w:rsid w:val="0089621F"/>
    <w:rsid w:val="00896E3C"/>
    <w:rsid w:val="0089743C"/>
    <w:rsid w:val="0089785B"/>
    <w:rsid w:val="00897D0E"/>
    <w:rsid w:val="008A0260"/>
    <w:rsid w:val="008A1576"/>
    <w:rsid w:val="008A26D9"/>
    <w:rsid w:val="008A292A"/>
    <w:rsid w:val="008A2CFF"/>
    <w:rsid w:val="008A3C8A"/>
    <w:rsid w:val="008A3FBE"/>
    <w:rsid w:val="008A4E8A"/>
    <w:rsid w:val="008A54D1"/>
    <w:rsid w:val="008A57E9"/>
    <w:rsid w:val="008A593B"/>
    <w:rsid w:val="008A5DD5"/>
    <w:rsid w:val="008A6DC9"/>
    <w:rsid w:val="008A7B09"/>
    <w:rsid w:val="008B000E"/>
    <w:rsid w:val="008B0180"/>
    <w:rsid w:val="008B0474"/>
    <w:rsid w:val="008B0663"/>
    <w:rsid w:val="008B06D5"/>
    <w:rsid w:val="008B1F3F"/>
    <w:rsid w:val="008B2A96"/>
    <w:rsid w:val="008B2B0A"/>
    <w:rsid w:val="008B3763"/>
    <w:rsid w:val="008B483C"/>
    <w:rsid w:val="008B49A7"/>
    <w:rsid w:val="008B5352"/>
    <w:rsid w:val="008B55B5"/>
    <w:rsid w:val="008B5939"/>
    <w:rsid w:val="008B59BC"/>
    <w:rsid w:val="008B6186"/>
    <w:rsid w:val="008B6437"/>
    <w:rsid w:val="008B6830"/>
    <w:rsid w:val="008B6832"/>
    <w:rsid w:val="008B6E67"/>
    <w:rsid w:val="008B70E1"/>
    <w:rsid w:val="008B765A"/>
    <w:rsid w:val="008B7AE8"/>
    <w:rsid w:val="008B7B4C"/>
    <w:rsid w:val="008C018F"/>
    <w:rsid w:val="008C022B"/>
    <w:rsid w:val="008C22A2"/>
    <w:rsid w:val="008C23EE"/>
    <w:rsid w:val="008C25ED"/>
    <w:rsid w:val="008C2A95"/>
    <w:rsid w:val="008C2CDC"/>
    <w:rsid w:val="008C2DA8"/>
    <w:rsid w:val="008C4274"/>
    <w:rsid w:val="008C4567"/>
    <w:rsid w:val="008C48FF"/>
    <w:rsid w:val="008C4DC1"/>
    <w:rsid w:val="008C4F70"/>
    <w:rsid w:val="008C5365"/>
    <w:rsid w:val="008C581D"/>
    <w:rsid w:val="008C5B37"/>
    <w:rsid w:val="008C5B4C"/>
    <w:rsid w:val="008C5D16"/>
    <w:rsid w:val="008C6935"/>
    <w:rsid w:val="008C69CA"/>
    <w:rsid w:val="008C7019"/>
    <w:rsid w:val="008C7FDE"/>
    <w:rsid w:val="008D0008"/>
    <w:rsid w:val="008D116F"/>
    <w:rsid w:val="008D138B"/>
    <w:rsid w:val="008D1C3D"/>
    <w:rsid w:val="008D21BC"/>
    <w:rsid w:val="008D2B22"/>
    <w:rsid w:val="008D2B7B"/>
    <w:rsid w:val="008D2D39"/>
    <w:rsid w:val="008D3526"/>
    <w:rsid w:val="008D4547"/>
    <w:rsid w:val="008D4D7D"/>
    <w:rsid w:val="008D4F67"/>
    <w:rsid w:val="008D5B89"/>
    <w:rsid w:val="008D5BB5"/>
    <w:rsid w:val="008D623C"/>
    <w:rsid w:val="008D6C67"/>
    <w:rsid w:val="008E00AE"/>
    <w:rsid w:val="008E1D42"/>
    <w:rsid w:val="008E275E"/>
    <w:rsid w:val="008E2CF8"/>
    <w:rsid w:val="008E3807"/>
    <w:rsid w:val="008E3C48"/>
    <w:rsid w:val="008E3F4F"/>
    <w:rsid w:val="008E48C6"/>
    <w:rsid w:val="008E4F52"/>
    <w:rsid w:val="008E5121"/>
    <w:rsid w:val="008E540C"/>
    <w:rsid w:val="008E5A62"/>
    <w:rsid w:val="008E5B4C"/>
    <w:rsid w:val="008E5C1B"/>
    <w:rsid w:val="008E621A"/>
    <w:rsid w:val="008E6745"/>
    <w:rsid w:val="008E6C99"/>
    <w:rsid w:val="008E705B"/>
    <w:rsid w:val="008E7B10"/>
    <w:rsid w:val="008E7B99"/>
    <w:rsid w:val="008F030E"/>
    <w:rsid w:val="008F0690"/>
    <w:rsid w:val="008F0A11"/>
    <w:rsid w:val="008F0CEC"/>
    <w:rsid w:val="008F0F1E"/>
    <w:rsid w:val="008F0F4C"/>
    <w:rsid w:val="008F0F50"/>
    <w:rsid w:val="008F13C2"/>
    <w:rsid w:val="008F1B81"/>
    <w:rsid w:val="008F2C06"/>
    <w:rsid w:val="008F2F4F"/>
    <w:rsid w:val="008F35A2"/>
    <w:rsid w:val="008F3672"/>
    <w:rsid w:val="008F3740"/>
    <w:rsid w:val="008F4372"/>
    <w:rsid w:val="008F45E1"/>
    <w:rsid w:val="008F485E"/>
    <w:rsid w:val="008F491C"/>
    <w:rsid w:val="008F4BEC"/>
    <w:rsid w:val="008F4C8D"/>
    <w:rsid w:val="008F573B"/>
    <w:rsid w:val="008F5E58"/>
    <w:rsid w:val="008F6111"/>
    <w:rsid w:val="008F62EF"/>
    <w:rsid w:val="008F6896"/>
    <w:rsid w:val="008F699F"/>
    <w:rsid w:val="008F6C16"/>
    <w:rsid w:val="008F7019"/>
    <w:rsid w:val="008F72F1"/>
    <w:rsid w:val="008F741A"/>
    <w:rsid w:val="008F74E9"/>
    <w:rsid w:val="008F7997"/>
    <w:rsid w:val="00900F86"/>
    <w:rsid w:val="00902152"/>
    <w:rsid w:val="00902944"/>
    <w:rsid w:val="00902C02"/>
    <w:rsid w:val="00903589"/>
    <w:rsid w:val="00903756"/>
    <w:rsid w:val="0090450D"/>
    <w:rsid w:val="009045C8"/>
    <w:rsid w:val="0090469D"/>
    <w:rsid w:val="00904D7E"/>
    <w:rsid w:val="00905DDE"/>
    <w:rsid w:val="009062CE"/>
    <w:rsid w:val="00907AFC"/>
    <w:rsid w:val="009106A1"/>
    <w:rsid w:val="00910E65"/>
    <w:rsid w:val="00911FF8"/>
    <w:rsid w:val="009128BB"/>
    <w:rsid w:val="00912CEC"/>
    <w:rsid w:val="00913538"/>
    <w:rsid w:val="00913871"/>
    <w:rsid w:val="00913DFB"/>
    <w:rsid w:val="009143E0"/>
    <w:rsid w:val="009146D8"/>
    <w:rsid w:val="00914901"/>
    <w:rsid w:val="00914DDB"/>
    <w:rsid w:val="00915022"/>
    <w:rsid w:val="0091649F"/>
    <w:rsid w:val="00916B74"/>
    <w:rsid w:val="00916BCF"/>
    <w:rsid w:val="00916E46"/>
    <w:rsid w:val="00917E1B"/>
    <w:rsid w:val="00921093"/>
    <w:rsid w:val="00921F56"/>
    <w:rsid w:val="00922776"/>
    <w:rsid w:val="00922953"/>
    <w:rsid w:val="00922FC6"/>
    <w:rsid w:val="009231B4"/>
    <w:rsid w:val="00923638"/>
    <w:rsid w:val="00923C59"/>
    <w:rsid w:val="0092470C"/>
    <w:rsid w:val="00924738"/>
    <w:rsid w:val="009249D2"/>
    <w:rsid w:val="009249F8"/>
    <w:rsid w:val="00924D63"/>
    <w:rsid w:val="00924FEA"/>
    <w:rsid w:val="0092529A"/>
    <w:rsid w:val="009254CC"/>
    <w:rsid w:val="009254F3"/>
    <w:rsid w:val="00925681"/>
    <w:rsid w:val="00926088"/>
    <w:rsid w:val="009262B4"/>
    <w:rsid w:val="009262B8"/>
    <w:rsid w:val="009263C5"/>
    <w:rsid w:val="009278F4"/>
    <w:rsid w:val="0093044E"/>
    <w:rsid w:val="00930731"/>
    <w:rsid w:val="00930783"/>
    <w:rsid w:val="00930ABC"/>
    <w:rsid w:val="00930B2C"/>
    <w:rsid w:val="00931858"/>
    <w:rsid w:val="00931C88"/>
    <w:rsid w:val="00932569"/>
    <w:rsid w:val="0093299A"/>
    <w:rsid w:val="00932BD2"/>
    <w:rsid w:val="00932F0B"/>
    <w:rsid w:val="00933E8E"/>
    <w:rsid w:val="009343F5"/>
    <w:rsid w:val="009344ED"/>
    <w:rsid w:val="00934E85"/>
    <w:rsid w:val="0093595A"/>
    <w:rsid w:val="009359EF"/>
    <w:rsid w:val="009360E7"/>
    <w:rsid w:val="00936609"/>
    <w:rsid w:val="00936800"/>
    <w:rsid w:val="0093789E"/>
    <w:rsid w:val="00937CBD"/>
    <w:rsid w:val="00937FBF"/>
    <w:rsid w:val="00940251"/>
    <w:rsid w:val="009408F1"/>
    <w:rsid w:val="00940F26"/>
    <w:rsid w:val="009413D0"/>
    <w:rsid w:val="00941746"/>
    <w:rsid w:val="00941A52"/>
    <w:rsid w:val="009423F5"/>
    <w:rsid w:val="00942601"/>
    <w:rsid w:val="00942BC5"/>
    <w:rsid w:val="00943A36"/>
    <w:rsid w:val="00943CE1"/>
    <w:rsid w:val="00943EC8"/>
    <w:rsid w:val="0094419F"/>
    <w:rsid w:val="00944C4F"/>
    <w:rsid w:val="00944F5A"/>
    <w:rsid w:val="0094578B"/>
    <w:rsid w:val="00945A71"/>
    <w:rsid w:val="00947320"/>
    <w:rsid w:val="009474FC"/>
    <w:rsid w:val="009475FD"/>
    <w:rsid w:val="00947996"/>
    <w:rsid w:val="00947E08"/>
    <w:rsid w:val="00950F7C"/>
    <w:rsid w:val="00952114"/>
    <w:rsid w:val="009525C1"/>
    <w:rsid w:val="009530FF"/>
    <w:rsid w:val="0095333D"/>
    <w:rsid w:val="009539E1"/>
    <w:rsid w:val="009541AB"/>
    <w:rsid w:val="0095438D"/>
    <w:rsid w:val="00954A36"/>
    <w:rsid w:val="009550E2"/>
    <w:rsid w:val="009551BD"/>
    <w:rsid w:val="009552A0"/>
    <w:rsid w:val="00955363"/>
    <w:rsid w:val="009556EF"/>
    <w:rsid w:val="009564CC"/>
    <w:rsid w:val="00957134"/>
    <w:rsid w:val="009572D2"/>
    <w:rsid w:val="00957348"/>
    <w:rsid w:val="0095735C"/>
    <w:rsid w:val="00957BED"/>
    <w:rsid w:val="00957C73"/>
    <w:rsid w:val="00960A95"/>
    <w:rsid w:val="00961026"/>
    <w:rsid w:val="00961327"/>
    <w:rsid w:val="0096149A"/>
    <w:rsid w:val="00961BD4"/>
    <w:rsid w:val="00962EAA"/>
    <w:rsid w:val="009634B9"/>
    <w:rsid w:val="00963D33"/>
    <w:rsid w:val="00964B9C"/>
    <w:rsid w:val="009651B1"/>
    <w:rsid w:val="00965269"/>
    <w:rsid w:val="009670D8"/>
    <w:rsid w:val="0096775D"/>
    <w:rsid w:val="00967844"/>
    <w:rsid w:val="00970E39"/>
    <w:rsid w:val="0097117A"/>
    <w:rsid w:val="0097149E"/>
    <w:rsid w:val="00972573"/>
    <w:rsid w:val="00972952"/>
    <w:rsid w:val="009736F8"/>
    <w:rsid w:val="00973940"/>
    <w:rsid w:val="00973A54"/>
    <w:rsid w:val="0097558C"/>
    <w:rsid w:val="0097589A"/>
    <w:rsid w:val="00975D90"/>
    <w:rsid w:val="00976068"/>
    <w:rsid w:val="009763F6"/>
    <w:rsid w:val="00977049"/>
    <w:rsid w:val="009770CC"/>
    <w:rsid w:val="009771B9"/>
    <w:rsid w:val="009779F3"/>
    <w:rsid w:val="00977F5A"/>
    <w:rsid w:val="0098002B"/>
    <w:rsid w:val="009813E6"/>
    <w:rsid w:val="009817F3"/>
    <w:rsid w:val="00981913"/>
    <w:rsid w:val="00982224"/>
    <w:rsid w:val="009823D0"/>
    <w:rsid w:val="00983BD5"/>
    <w:rsid w:val="00983D9E"/>
    <w:rsid w:val="0098495D"/>
    <w:rsid w:val="00984BE4"/>
    <w:rsid w:val="00985165"/>
    <w:rsid w:val="0098516B"/>
    <w:rsid w:val="00986521"/>
    <w:rsid w:val="009869A8"/>
    <w:rsid w:val="00986C7A"/>
    <w:rsid w:val="00987601"/>
    <w:rsid w:val="0098782F"/>
    <w:rsid w:val="009907A4"/>
    <w:rsid w:val="0099162A"/>
    <w:rsid w:val="009931D8"/>
    <w:rsid w:val="009934F0"/>
    <w:rsid w:val="0099406A"/>
    <w:rsid w:val="00994A6C"/>
    <w:rsid w:val="00994CA6"/>
    <w:rsid w:val="0099544B"/>
    <w:rsid w:val="00995963"/>
    <w:rsid w:val="00995D82"/>
    <w:rsid w:val="009974F2"/>
    <w:rsid w:val="0099793D"/>
    <w:rsid w:val="00997D64"/>
    <w:rsid w:val="009A011C"/>
    <w:rsid w:val="009A02B0"/>
    <w:rsid w:val="009A07C7"/>
    <w:rsid w:val="009A0D51"/>
    <w:rsid w:val="009A17F6"/>
    <w:rsid w:val="009A1801"/>
    <w:rsid w:val="009A188F"/>
    <w:rsid w:val="009A1A1A"/>
    <w:rsid w:val="009A2106"/>
    <w:rsid w:val="009A24D4"/>
    <w:rsid w:val="009A2D73"/>
    <w:rsid w:val="009A306E"/>
    <w:rsid w:val="009A3695"/>
    <w:rsid w:val="009A3766"/>
    <w:rsid w:val="009A396F"/>
    <w:rsid w:val="009A459B"/>
    <w:rsid w:val="009A4848"/>
    <w:rsid w:val="009A4ABD"/>
    <w:rsid w:val="009A5F2F"/>
    <w:rsid w:val="009A6B1F"/>
    <w:rsid w:val="009A6BDF"/>
    <w:rsid w:val="009A6D82"/>
    <w:rsid w:val="009A7003"/>
    <w:rsid w:val="009A7210"/>
    <w:rsid w:val="009A7516"/>
    <w:rsid w:val="009A7538"/>
    <w:rsid w:val="009B0712"/>
    <w:rsid w:val="009B158D"/>
    <w:rsid w:val="009B1850"/>
    <w:rsid w:val="009B1BC4"/>
    <w:rsid w:val="009B24D8"/>
    <w:rsid w:val="009B262E"/>
    <w:rsid w:val="009B2C4B"/>
    <w:rsid w:val="009B3A45"/>
    <w:rsid w:val="009B49E1"/>
    <w:rsid w:val="009B4BD3"/>
    <w:rsid w:val="009B4E91"/>
    <w:rsid w:val="009B4F57"/>
    <w:rsid w:val="009B5CE3"/>
    <w:rsid w:val="009B61F1"/>
    <w:rsid w:val="009B6E10"/>
    <w:rsid w:val="009B7C04"/>
    <w:rsid w:val="009C01C3"/>
    <w:rsid w:val="009C10E6"/>
    <w:rsid w:val="009C14DA"/>
    <w:rsid w:val="009C17C5"/>
    <w:rsid w:val="009C196D"/>
    <w:rsid w:val="009C2A9F"/>
    <w:rsid w:val="009C2AAF"/>
    <w:rsid w:val="009C2EA3"/>
    <w:rsid w:val="009C2EFF"/>
    <w:rsid w:val="009C4240"/>
    <w:rsid w:val="009C441F"/>
    <w:rsid w:val="009C4918"/>
    <w:rsid w:val="009C49B9"/>
    <w:rsid w:val="009C5238"/>
    <w:rsid w:val="009C5664"/>
    <w:rsid w:val="009C5DA9"/>
    <w:rsid w:val="009C6526"/>
    <w:rsid w:val="009C6909"/>
    <w:rsid w:val="009C6B41"/>
    <w:rsid w:val="009C6DBF"/>
    <w:rsid w:val="009C6FD5"/>
    <w:rsid w:val="009C703C"/>
    <w:rsid w:val="009C7BB5"/>
    <w:rsid w:val="009D0097"/>
    <w:rsid w:val="009D049E"/>
    <w:rsid w:val="009D06DE"/>
    <w:rsid w:val="009D084E"/>
    <w:rsid w:val="009D0877"/>
    <w:rsid w:val="009D095F"/>
    <w:rsid w:val="009D0A42"/>
    <w:rsid w:val="009D1114"/>
    <w:rsid w:val="009D131B"/>
    <w:rsid w:val="009D1681"/>
    <w:rsid w:val="009D16DF"/>
    <w:rsid w:val="009D1CC8"/>
    <w:rsid w:val="009D2711"/>
    <w:rsid w:val="009D2BCC"/>
    <w:rsid w:val="009D31C4"/>
    <w:rsid w:val="009D3936"/>
    <w:rsid w:val="009D3B18"/>
    <w:rsid w:val="009D4132"/>
    <w:rsid w:val="009D445F"/>
    <w:rsid w:val="009D4549"/>
    <w:rsid w:val="009D4728"/>
    <w:rsid w:val="009D49DA"/>
    <w:rsid w:val="009D5209"/>
    <w:rsid w:val="009D5420"/>
    <w:rsid w:val="009D5F66"/>
    <w:rsid w:val="009D6194"/>
    <w:rsid w:val="009D6707"/>
    <w:rsid w:val="009D67C9"/>
    <w:rsid w:val="009D6B05"/>
    <w:rsid w:val="009D6B48"/>
    <w:rsid w:val="009D6D89"/>
    <w:rsid w:val="009D7308"/>
    <w:rsid w:val="009E0C13"/>
    <w:rsid w:val="009E0C6E"/>
    <w:rsid w:val="009E1651"/>
    <w:rsid w:val="009E20DB"/>
    <w:rsid w:val="009E2495"/>
    <w:rsid w:val="009E25B6"/>
    <w:rsid w:val="009E2A19"/>
    <w:rsid w:val="009E421B"/>
    <w:rsid w:val="009E4685"/>
    <w:rsid w:val="009E49D9"/>
    <w:rsid w:val="009E4D89"/>
    <w:rsid w:val="009E4E15"/>
    <w:rsid w:val="009E5309"/>
    <w:rsid w:val="009E5F46"/>
    <w:rsid w:val="009E63BF"/>
    <w:rsid w:val="009E6E40"/>
    <w:rsid w:val="009E6E89"/>
    <w:rsid w:val="009E7990"/>
    <w:rsid w:val="009E7F11"/>
    <w:rsid w:val="009F0130"/>
    <w:rsid w:val="009F0412"/>
    <w:rsid w:val="009F0B4C"/>
    <w:rsid w:val="009F0BBC"/>
    <w:rsid w:val="009F15E8"/>
    <w:rsid w:val="009F1DA2"/>
    <w:rsid w:val="009F1F9A"/>
    <w:rsid w:val="009F21D7"/>
    <w:rsid w:val="009F22F4"/>
    <w:rsid w:val="009F25E6"/>
    <w:rsid w:val="009F3CF4"/>
    <w:rsid w:val="009F4254"/>
    <w:rsid w:val="009F5E44"/>
    <w:rsid w:val="009F61A8"/>
    <w:rsid w:val="009F63C1"/>
    <w:rsid w:val="009F659C"/>
    <w:rsid w:val="009F771D"/>
    <w:rsid w:val="009F7FC6"/>
    <w:rsid w:val="00A00165"/>
    <w:rsid w:val="00A007E4"/>
    <w:rsid w:val="00A0092E"/>
    <w:rsid w:val="00A009CF"/>
    <w:rsid w:val="00A016AF"/>
    <w:rsid w:val="00A01A1F"/>
    <w:rsid w:val="00A024EF"/>
    <w:rsid w:val="00A028BA"/>
    <w:rsid w:val="00A02A8D"/>
    <w:rsid w:val="00A02AFA"/>
    <w:rsid w:val="00A02F4F"/>
    <w:rsid w:val="00A02F9B"/>
    <w:rsid w:val="00A03068"/>
    <w:rsid w:val="00A040F6"/>
    <w:rsid w:val="00A045CF"/>
    <w:rsid w:val="00A04977"/>
    <w:rsid w:val="00A056D1"/>
    <w:rsid w:val="00A05BB9"/>
    <w:rsid w:val="00A05D9C"/>
    <w:rsid w:val="00A06CD2"/>
    <w:rsid w:val="00A06CF8"/>
    <w:rsid w:val="00A07454"/>
    <w:rsid w:val="00A103D1"/>
    <w:rsid w:val="00A105C4"/>
    <w:rsid w:val="00A10EA1"/>
    <w:rsid w:val="00A1103E"/>
    <w:rsid w:val="00A110D3"/>
    <w:rsid w:val="00A113CE"/>
    <w:rsid w:val="00A11AB6"/>
    <w:rsid w:val="00A12879"/>
    <w:rsid w:val="00A128B1"/>
    <w:rsid w:val="00A128FF"/>
    <w:rsid w:val="00A13301"/>
    <w:rsid w:val="00A133A0"/>
    <w:rsid w:val="00A133CE"/>
    <w:rsid w:val="00A13E7B"/>
    <w:rsid w:val="00A13F71"/>
    <w:rsid w:val="00A152C6"/>
    <w:rsid w:val="00A16790"/>
    <w:rsid w:val="00A20AA7"/>
    <w:rsid w:val="00A20F59"/>
    <w:rsid w:val="00A213C3"/>
    <w:rsid w:val="00A22A3C"/>
    <w:rsid w:val="00A23701"/>
    <w:rsid w:val="00A24D72"/>
    <w:rsid w:val="00A254E6"/>
    <w:rsid w:val="00A25691"/>
    <w:rsid w:val="00A25D9B"/>
    <w:rsid w:val="00A2696E"/>
    <w:rsid w:val="00A26FC1"/>
    <w:rsid w:val="00A270C7"/>
    <w:rsid w:val="00A27B9A"/>
    <w:rsid w:val="00A27CA6"/>
    <w:rsid w:val="00A27CB9"/>
    <w:rsid w:val="00A30ADE"/>
    <w:rsid w:val="00A31C73"/>
    <w:rsid w:val="00A32065"/>
    <w:rsid w:val="00A333E5"/>
    <w:rsid w:val="00A3346C"/>
    <w:rsid w:val="00A342C9"/>
    <w:rsid w:val="00A343C8"/>
    <w:rsid w:val="00A3465D"/>
    <w:rsid w:val="00A3466B"/>
    <w:rsid w:val="00A34715"/>
    <w:rsid w:val="00A359C9"/>
    <w:rsid w:val="00A35D4E"/>
    <w:rsid w:val="00A35F16"/>
    <w:rsid w:val="00A366AB"/>
    <w:rsid w:val="00A36706"/>
    <w:rsid w:val="00A3730E"/>
    <w:rsid w:val="00A37BE1"/>
    <w:rsid w:val="00A37C1B"/>
    <w:rsid w:val="00A40130"/>
    <w:rsid w:val="00A4027B"/>
    <w:rsid w:val="00A4073C"/>
    <w:rsid w:val="00A407E7"/>
    <w:rsid w:val="00A408CB"/>
    <w:rsid w:val="00A40966"/>
    <w:rsid w:val="00A41923"/>
    <w:rsid w:val="00A41CEC"/>
    <w:rsid w:val="00A4262A"/>
    <w:rsid w:val="00A42A70"/>
    <w:rsid w:val="00A439F3"/>
    <w:rsid w:val="00A43D1E"/>
    <w:rsid w:val="00A448FC"/>
    <w:rsid w:val="00A450D4"/>
    <w:rsid w:val="00A453BF"/>
    <w:rsid w:val="00A45A7F"/>
    <w:rsid w:val="00A46E06"/>
    <w:rsid w:val="00A472B4"/>
    <w:rsid w:val="00A4798B"/>
    <w:rsid w:val="00A47DDD"/>
    <w:rsid w:val="00A50DBA"/>
    <w:rsid w:val="00A51164"/>
    <w:rsid w:val="00A51198"/>
    <w:rsid w:val="00A519C5"/>
    <w:rsid w:val="00A51B40"/>
    <w:rsid w:val="00A51D16"/>
    <w:rsid w:val="00A51D3D"/>
    <w:rsid w:val="00A51EC6"/>
    <w:rsid w:val="00A527A5"/>
    <w:rsid w:val="00A529B9"/>
    <w:rsid w:val="00A534ED"/>
    <w:rsid w:val="00A53956"/>
    <w:rsid w:val="00A5401A"/>
    <w:rsid w:val="00A544C8"/>
    <w:rsid w:val="00A559C4"/>
    <w:rsid w:val="00A55A91"/>
    <w:rsid w:val="00A55AC7"/>
    <w:rsid w:val="00A55CFD"/>
    <w:rsid w:val="00A561AB"/>
    <w:rsid w:val="00A5687E"/>
    <w:rsid w:val="00A56A6B"/>
    <w:rsid w:val="00A56DE4"/>
    <w:rsid w:val="00A56F44"/>
    <w:rsid w:val="00A57561"/>
    <w:rsid w:val="00A57ECE"/>
    <w:rsid w:val="00A600A8"/>
    <w:rsid w:val="00A607D0"/>
    <w:rsid w:val="00A61010"/>
    <w:rsid w:val="00A612D3"/>
    <w:rsid w:val="00A619A4"/>
    <w:rsid w:val="00A61AE9"/>
    <w:rsid w:val="00A61ED6"/>
    <w:rsid w:val="00A624B1"/>
    <w:rsid w:val="00A62A51"/>
    <w:rsid w:val="00A63833"/>
    <w:rsid w:val="00A638B0"/>
    <w:rsid w:val="00A63A5F"/>
    <w:rsid w:val="00A64067"/>
    <w:rsid w:val="00A641B5"/>
    <w:rsid w:val="00A642E1"/>
    <w:rsid w:val="00A64514"/>
    <w:rsid w:val="00A64718"/>
    <w:rsid w:val="00A649AA"/>
    <w:rsid w:val="00A64D61"/>
    <w:rsid w:val="00A65073"/>
    <w:rsid w:val="00A653EB"/>
    <w:rsid w:val="00A6557B"/>
    <w:rsid w:val="00A65596"/>
    <w:rsid w:val="00A655A8"/>
    <w:rsid w:val="00A6592A"/>
    <w:rsid w:val="00A65B61"/>
    <w:rsid w:val="00A65B90"/>
    <w:rsid w:val="00A66668"/>
    <w:rsid w:val="00A6695C"/>
    <w:rsid w:val="00A66E91"/>
    <w:rsid w:val="00A67043"/>
    <w:rsid w:val="00A67664"/>
    <w:rsid w:val="00A6784D"/>
    <w:rsid w:val="00A678A3"/>
    <w:rsid w:val="00A678F4"/>
    <w:rsid w:val="00A67FD8"/>
    <w:rsid w:val="00A70319"/>
    <w:rsid w:val="00A70607"/>
    <w:rsid w:val="00A70FFF"/>
    <w:rsid w:val="00A7109C"/>
    <w:rsid w:val="00A71390"/>
    <w:rsid w:val="00A71428"/>
    <w:rsid w:val="00A71B3D"/>
    <w:rsid w:val="00A71E8E"/>
    <w:rsid w:val="00A71FB6"/>
    <w:rsid w:val="00A7389D"/>
    <w:rsid w:val="00A73A0D"/>
    <w:rsid w:val="00A74797"/>
    <w:rsid w:val="00A74AC3"/>
    <w:rsid w:val="00A74DFA"/>
    <w:rsid w:val="00A74E43"/>
    <w:rsid w:val="00A74E9E"/>
    <w:rsid w:val="00A75BAE"/>
    <w:rsid w:val="00A75E72"/>
    <w:rsid w:val="00A76FEE"/>
    <w:rsid w:val="00A77197"/>
    <w:rsid w:val="00A77D12"/>
    <w:rsid w:val="00A77D26"/>
    <w:rsid w:val="00A803C9"/>
    <w:rsid w:val="00A80781"/>
    <w:rsid w:val="00A8089D"/>
    <w:rsid w:val="00A80A7A"/>
    <w:rsid w:val="00A80D95"/>
    <w:rsid w:val="00A81A04"/>
    <w:rsid w:val="00A8208E"/>
    <w:rsid w:val="00A8218C"/>
    <w:rsid w:val="00A82314"/>
    <w:rsid w:val="00A82954"/>
    <w:rsid w:val="00A8298C"/>
    <w:rsid w:val="00A82DA9"/>
    <w:rsid w:val="00A83D22"/>
    <w:rsid w:val="00A83EA8"/>
    <w:rsid w:val="00A840AD"/>
    <w:rsid w:val="00A8421F"/>
    <w:rsid w:val="00A84445"/>
    <w:rsid w:val="00A84607"/>
    <w:rsid w:val="00A84969"/>
    <w:rsid w:val="00A85417"/>
    <w:rsid w:val="00A854AF"/>
    <w:rsid w:val="00A855A7"/>
    <w:rsid w:val="00A875CE"/>
    <w:rsid w:val="00A87C11"/>
    <w:rsid w:val="00A90120"/>
    <w:rsid w:val="00A901CC"/>
    <w:rsid w:val="00A90265"/>
    <w:rsid w:val="00A90620"/>
    <w:rsid w:val="00A9102D"/>
    <w:rsid w:val="00A9184D"/>
    <w:rsid w:val="00A918B1"/>
    <w:rsid w:val="00A91D62"/>
    <w:rsid w:val="00A923C1"/>
    <w:rsid w:val="00A93003"/>
    <w:rsid w:val="00A932D8"/>
    <w:rsid w:val="00A937FE"/>
    <w:rsid w:val="00A9417E"/>
    <w:rsid w:val="00A94313"/>
    <w:rsid w:val="00A948C5"/>
    <w:rsid w:val="00A9498F"/>
    <w:rsid w:val="00A94B62"/>
    <w:rsid w:val="00A94D17"/>
    <w:rsid w:val="00A95B8B"/>
    <w:rsid w:val="00A963C5"/>
    <w:rsid w:val="00A96A00"/>
    <w:rsid w:val="00A96C59"/>
    <w:rsid w:val="00A96EE3"/>
    <w:rsid w:val="00A97320"/>
    <w:rsid w:val="00A9745A"/>
    <w:rsid w:val="00A9750F"/>
    <w:rsid w:val="00A97D0D"/>
    <w:rsid w:val="00AA0910"/>
    <w:rsid w:val="00AA0AB9"/>
    <w:rsid w:val="00AA1215"/>
    <w:rsid w:val="00AA1964"/>
    <w:rsid w:val="00AA1A28"/>
    <w:rsid w:val="00AA1A4A"/>
    <w:rsid w:val="00AA1DEA"/>
    <w:rsid w:val="00AA29E4"/>
    <w:rsid w:val="00AA341A"/>
    <w:rsid w:val="00AA3C59"/>
    <w:rsid w:val="00AA3EFD"/>
    <w:rsid w:val="00AA4062"/>
    <w:rsid w:val="00AA56DC"/>
    <w:rsid w:val="00AA5EB3"/>
    <w:rsid w:val="00AA6194"/>
    <w:rsid w:val="00AA6230"/>
    <w:rsid w:val="00AA627C"/>
    <w:rsid w:val="00AA6292"/>
    <w:rsid w:val="00AA6709"/>
    <w:rsid w:val="00AA6940"/>
    <w:rsid w:val="00AA6C6E"/>
    <w:rsid w:val="00AA7E21"/>
    <w:rsid w:val="00AB040B"/>
    <w:rsid w:val="00AB0598"/>
    <w:rsid w:val="00AB0663"/>
    <w:rsid w:val="00AB07D3"/>
    <w:rsid w:val="00AB0AB0"/>
    <w:rsid w:val="00AB1513"/>
    <w:rsid w:val="00AB186E"/>
    <w:rsid w:val="00AB1EF1"/>
    <w:rsid w:val="00AB2443"/>
    <w:rsid w:val="00AB26FD"/>
    <w:rsid w:val="00AB28D9"/>
    <w:rsid w:val="00AB2BE8"/>
    <w:rsid w:val="00AB3215"/>
    <w:rsid w:val="00AB3BFB"/>
    <w:rsid w:val="00AB3CC6"/>
    <w:rsid w:val="00AB3E48"/>
    <w:rsid w:val="00AB3E6A"/>
    <w:rsid w:val="00AB3E7D"/>
    <w:rsid w:val="00AB3E90"/>
    <w:rsid w:val="00AB3EE5"/>
    <w:rsid w:val="00AB42D2"/>
    <w:rsid w:val="00AB436C"/>
    <w:rsid w:val="00AB4C1C"/>
    <w:rsid w:val="00AB4C3A"/>
    <w:rsid w:val="00AB58A2"/>
    <w:rsid w:val="00AB65CC"/>
    <w:rsid w:val="00AB679C"/>
    <w:rsid w:val="00AB6FFF"/>
    <w:rsid w:val="00AB73D0"/>
    <w:rsid w:val="00AB74CF"/>
    <w:rsid w:val="00AB7500"/>
    <w:rsid w:val="00AB75DD"/>
    <w:rsid w:val="00AC0716"/>
    <w:rsid w:val="00AC124F"/>
    <w:rsid w:val="00AC1253"/>
    <w:rsid w:val="00AC1F29"/>
    <w:rsid w:val="00AC2255"/>
    <w:rsid w:val="00AC2819"/>
    <w:rsid w:val="00AC28E1"/>
    <w:rsid w:val="00AC2E04"/>
    <w:rsid w:val="00AC2EE7"/>
    <w:rsid w:val="00AC2F6B"/>
    <w:rsid w:val="00AC2FDD"/>
    <w:rsid w:val="00AC304C"/>
    <w:rsid w:val="00AC46F3"/>
    <w:rsid w:val="00AC5130"/>
    <w:rsid w:val="00AC54DA"/>
    <w:rsid w:val="00AC6041"/>
    <w:rsid w:val="00AC6678"/>
    <w:rsid w:val="00AC6F12"/>
    <w:rsid w:val="00AC712D"/>
    <w:rsid w:val="00AC7AA8"/>
    <w:rsid w:val="00AC7ACB"/>
    <w:rsid w:val="00AD07E0"/>
    <w:rsid w:val="00AD0AE1"/>
    <w:rsid w:val="00AD0B70"/>
    <w:rsid w:val="00AD1333"/>
    <w:rsid w:val="00AD1E64"/>
    <w:rsid w:val="00AD1FFF"/>
    <w:rsid w:val="00AD2116"/>
    <w:rsid w:val="00AD275D"/>
    <w:rsid w:val="00AD298E"/>
    <w:rsid w:val="00AD3BEF"/>
    <w:rsid w:val="00AD3DD9"/>
    <w:rsid w:val="00AD3E0F"/>
    <w:rsid w:val="00AD41E2"/>
    <w:rsid w:val="00AD46B9"/>
    <w:rsid w:val="00AD4A8A"/>
    <w:rsid w:val="00AD546C"/>
    <w:rsid w:val="00AD54B8"/>
    <w:rsid w:val="00AD5557"/>
    <w:rsid w:val="00AD5585"/>
    <w:rsid w:val="00AD57C1"/>
    <w:rsid w:val="00AD642E"/>
    <w:rsid w:val="00AD6A95"/>
    <w:rsid w:val="00AD6C68"/>
    <w:rsid w:val="00AD6C87"/>
    <w:rsid w:val="00AD700E"/>
    <w:rsid w:val="00AD7336"/>
    <w:rsid w:val="00AD7B02"/>
    <w:rsid w:val="00AE029A"/>
    <w:rsid w:val="00AE04D4"/>
    <w:rsid w:val="00AE0556"/>
    <w:rsid w:val="00AE08BD"/>
    <w:rsid w:val="00AE11D9"/>
    <w:rsid w:val="00AE181D"/>
    <w:rsid w:val="00AE18C5"/>
    <w:rsid w:val="00AE19D9"/>
    <w:rsid w:val="00AE19DA"/>
    <w:rsid w:val="00AE222A"/>
    <w:rsid w:val="00AE26CE"/>
    <w:rsid w:val="00AE28DB"/>
    <w:rsid w:val="00AE2C56"/>
    <w:rsid w:val="00AE2CBE"/>
    <w:rsid w:val="00AE378B"/>
    <w:rsid w:val="00AE39E2"/>
    <w:rsid w:val="00AE4D09"/>
    <w:rsid w:val="00AE4DA3"/>
    <w:rsid w:val="00AE541C"/>
    <w:rsid w:val="00AE5D5F"/>
    <w:rsid w:val="00AE5F81"/>
    <w:rsid w:val="00AE66A3"/>
    <w:rsid w:val="00AE6A1B"/>
    <w:rsid w:val="00AE756C"/>
    <w:rsid w:val="00AE7A88"/>
    <w:rsid w:val="00AF0566"/>
    <w:rsid w:val="00AF06DF"/>
    <w:rsid w:val="00AF0935"/>
    <w:rsid w:val="00AF0C1E"/>
    <w:rsid w:val="00AF0C4E"/>
    <w:rsid w:val="00AF161A"/>
    <w:rsid w:val="00AF17CC"/>
    <w:rsid w:val="00AF2055"/>
    <w:rsid w:val="00AF2941"/>
    <w:rsid w:val="00AF2A53"/>
    <w:rsid w:val="00AF2D2C"/>
    <w:rsid w:val="00AF35A7"/>
    <w:rsid w:val="00AF3928"/>
    <w:rsid w:val="00AF3A59"/>
    <w:rsid w:val="00AF3E17"/>
    <w:rsid w:val="00AF4172"/>
    <w:rsid w:val="00AF4CC9"/>
    <w:rsid w:val="00AF528E"/>
    <w:rsid w:val="00AF597E"/>
    <w:rsid w:val="00AF5F84"/>
    <w:rsid w:val="00AF66EE"/>
    <w:rsid w:val="00AF6C47"/>
    <w:rsid w:val="00AF7547"/>
    <w:rsid w:val="00AF7F43"/>
    <w:rsid w:val="00B000E5"/>
    <w:rsid w:val="00B00617"/>
    <w:rsid w:val="00B00920"/>
    <w:rsid w:val="00B00F4C"/>
    <w:rsid w:val="00B02FCF"/>
    <w:rsid w:val="00B0404D"/>
    <w:rsid w:val="00B046F3"/>
    <w:rsid w:val="00B04B4C"/>
    <w:rsid w:val="00B0542F"/>
    <w:rsid w:val="00B05AF3"/>
    <w:rsid w:val="00B05B91"/>
    <w:rsid w:val="00B07273"/>
    <w:rsid w:val="00B075AE"/>
    <w:rsid w:val="00B07E6A"/>
    <w:rsid w:val="00B1007F"/>
    <w:rsid w:val="00B10DE8"/>
    <w:rsid w:val="00B11544"/>
    <w:rsid w:val="00B128DC"/>
    <w:rsid w:val="00B1323C"/>
    <w:rsid w:val="00B13636"/>
    <w:rsid w:val="00B13685"/>
    <w:rsid w:val="00B13B46"/>
    <w:rsid w:val="00B14D10"/>
    <w:rsid w:val="00B14E26"/>
    <w:rsid w:val="00B154B2"/>
    <w:rsid w:val="00B1572A"/>
    <w:rsid w:val="00B1700A"/>
    <w:rsid w:val="00B17348"/>
    <w:rsid w:val="00B17496"/>
    <w:rsid w:val="00B17590"/>
    <w:rsid w:val="00B176CB"/>
    <w:rsid w:val="00B17C2C"/>
    <w:rsid w:val="00B210C0"/>
    <w:rsid w:val="00B21C23"/>
    <w:rsid w:val="00B2292E"/>
    <w:rsid w:val="00B22ABF"/>
    <w:rsid w:val="00B22C20"/>
    <w:rsid w:val="00B22CAC"/>
    <w:rsid w:val="00B22F73"/>
    <w:rsid w:val="00B23455"/>
    <w:rsid w:val="00B236D3"/>
    <w:rsid w:val="00B23A10"/>
    <w:rsid w:val="00B23E9E"/>
    <w:rsid w:val="00B23F24"/>
    <w:rsid w:val="00B24A1D"/>
    <w:rsid w:val="00B24CBC"/>
    <w:rsid w:val="00B24F53"/>
    <w:rsid w:val="00B25123"/>
    <w:rsid w:val="00B254F0"/>
    <w:rsid w:val="00B255BB"/>
    <w:rsid w:val="00B258DA"/>
    <w:rsid w:val="00B25967"/>
    <w:rsid w:val="00B25DE8"/>
    <w:rsid w:val="00B2609B"/>
    <w:rsid w:val="00B268A0"/>
    <w:rsid w:val="00B2697C"/>
    <w:rsid w:val="00B26C38"/>
    <w:rsid w:val="00B27280"/>
    <w:rsid w:val="00B27625"/>
    <w:rsid w:val="00B27745"/>
    <w:rsid w:val="00B30BE0"/>
    <w:rsid w:val="00B30D1E"/>
    <w:rsid w:val="00B30E12"/>
    <w:rsid w:val="00B30E52"/>
    <w:rsid w:val="00B30F5E"/>
    <w:rsid w:val="00B30F82"/>
    <w:rsid w:val="00B30FFA"/>
    <w:rsid w:val="00B3130E"/>
    <w:rsid w:val="00B31327"/>
    <w:rsid w:val="00B318C6"/>
    <w:rsid w:val="00B32676"/>
    <w:rsid w:val="00B33B48"/>
    <w:rsid w:val="00B34613"/>
    <w:rsid w:val="00B347CC"/>
    <w:rsid w:val="00B34C6F"/>
    <w:rsid w:val="00B34F32"/>
    <w:rsid w:val="00B35A0F"/>
    <w:rsid w:val="00B366B7"/>
    <w:rsid w:val="00B36C17"/>
    <w:rsid w:val="00B3747C"/>
    <w:rsid w:val="00B37C61"/>
    <w:rsid w:val="00B40A35"/>
    <w:rsid w:val="00B40DDF"/>
    <w:rsid w:val="00B40FDD"/>
    <w:rsid w:val="00B410C7"/>
    <w:rsid w:val="00B413A7"/>
    <w:rsid w:val="00B417D3"/>
    <w:rsid w:val="00B417D7"/>
    <w:rsid w:val="00B41893"/>
    <w:rsid w:val="00B41ED6"/>
    <w:rsid w:val="00B4226D"/>
    <w:rsid w:val="00B4261C"/>
    <w:rsid w:val="00B42825"/>
    <w:rsid w:val="00B428EF"/>
    <w:rsid w:val="00B432DF"/>
    <w:rsid w:val="00B434AA"/>
    <w:rsid w:val="00B435F9"/>
    <w:rsid w:val="00B44493"/>
    <w:rsid w:val="00B44F12"/>
    <w:rsid w:val="00B45098"/>
    <w:rsid w:val="00B450DE"/>
    <w:rsid w:val="00B455DC"/>
    <w:rsid w:val="00B45CEA"/>
    <w:rsid w:val="00B46727"/>
    <w:rsid w:val="00B47049"/>
    <w:rsid w:val="00B47064"/>
    <w:rsid w:val="00B47342"/>
    <w:rsid w:val="00B475C7"/>
    <w:rsid w:val="00B4787D"/>
    <w:rsid w:val="00B47E35"/>
    <w:rsid w:val="00B52071"/>
    <w:rsid w:val="00B5269E"/>
    <w:rsid w:val="00B52727"/>
    <w:rsid w:val="00B52840"/>
    <w:rsid w:val="00B528C0"/>
    <w:rsid w:val="00B53A39"/>
    <w:rsid w:val="00B54285"/>
    <w:rsid w:val="00B542C4"/>
    <w:rsid w:val="00B542D8"/>
    <w:rsid w:val="00B54403"/>
    <w:rsid w:val="00B54815"/>
    <w:rsid w:val="00B54E28"/>
    <w:rsid w:val="00B54E51"/>
    <w:rsid w:val="00B55568"/>
    <w:rsid w:val="00B56425"/>
    <w:rsid w:val="00B56585"/>
    <w:rsid w:val="00B5659B"/>
    <w:rsid w:val="00B56A56"/>
    <w:rsid w:val="00B5728B"/>
    <w:rsid w:val="00B5736F"/>
    <w:rsid w:val="00B57B75"/>
    <w:rsid w:val="00B60154"/>
    <w:rsid w:val="00B6031D"/>
    <w:rsid w:val="00B609A4"/>
    <w:rsid w:val="00B61234"/>
    <w:rsid w:val="00B621E2"/>
    <w:rsid w:val="00B6232D"/>
    <w:rsid w:val="00B62688"/>
    <w:rsid w:val="00B62D30"/>
    <w:rsid w:val="00B62D76"/>
    <w:rsid w:val="00B63208"/>
    <w:rsid w:val="00B6371C"/>
    <w:rsid w:val="00B63A9A"/>
    <w:rsid w:val="00B63B6E"/>
    <w:rsid w:val="00B6439F"/>
    <w:rsid w:val="00B644F8"/>
    <w:rsid w:val="00B652E3"/>
    <w:rsid w:val="00B66C4F"/>
    <w:rsid w:val="00B66D8A"/>
    <w:rsid w:val="00B66F39"/>
    <w:rsid w:val="00B6700D"/>
    <w:rsid w:val="00B67289"/>
    <w:rsid w:val="00B67674"/>
    <w:rsid w:val="00B67C82"/>
    <w:rsid w:val="00B70123"/>
    <w:rsid w:val="00B70637"/>
    <w:rsid w:val="00B706D4"/>
    <w:rsid w:val="00B70843"/>
    <w:rsid w:val="00B70AFA"/>
    <w:rsid w:val="00B712BE"/>
    <w:rsid w:val="00B718E8"/>
    <w:rsid w:val="00B718EE"/>
    <w:rsid w:val="00B72093"/>
    <w:rsid w:val="00B7219D"/>
    <w:rsid w:val="00B72BB0"/>
    <w:rsid w:val="00B72EBD"/>
    <w:rsid w:val="00B7444B"/>
    <w:rsid w:val="00B744F5"/>
    <w:rsid w:val="00B74A40"/>
    <w:rsid w:val="00B74ADD"/>
    <w:rsid w:val="00B75830"/>
    <w:rsid w:val="00B76563"/>
    <w:rsid w:val="00B76C7B"/>
    <w:rsid w:val="00B77423"/>
    <w:rsid w:val="00B777B2"/>
    <w:rsid w:val="00B77EED"/>
    <w:rsid w:val="00B809E6"/>
    <w:rsid w:val="00B8120E"/>
    <w:rsid w:val="00B8183E"/>
    <w:rsid w:val="00B81931"/>
    <w:rsid w:val="00B81FBC"/>
    <w:rsid w:val="00B820DD"/>
    <w:rsid w:val="00B8218B"/>
    <w:rsid w:val="00B82482"/>
    <w:rsid w:val="00B82556"/>
    <w:rsid w:val="00B82F58"/>
    <w:rsid w:val="00B82FCF"/>
    <w:rsid w:val="00B834B6"/>
    <w:rsid w:val="00B83507"/>
    <w:rsid w:val="00B83658"/>
    <w:rsid w:val="00B83C6A"/>
    <w:rsid w:val="00B8419D"/>
    <w:rsid w:val="00B8465A"/>
    <w:rsid w:val="00B8479F"/>
    <w:rsid w:val="00B84986"/>
    <w:rsid w:val="00B84A28"/>
    <w:rsid w:val="00B84AAD"/>
    <w:rsid w:val="00B84B40"/>
    <w:rsid w:val="00B84E57"/>
    <w:rsid w:val="00B85CA5"/>
    <w:rsid w:val="00B85EFE"/>
    <w:rsid w:val="00B85F5B"/>
    <w:rsid w:val="00B85F8E"/>
    <w:rsid w:val="00B86A05"/>
    <w:rsid w:val="00B86FD3"/>
    <w:rsid w:val="00B8707C"/>
    <w:rsid w:val="00B8728D"/>
    <w:rsid w:val="00B874A9"/>
    <w:rsid w:val="00B877B6"/>
    <w:rsid w:val="00B87E4C"/>
    <w:rsid w:val="00B90B1D"/>
    <w:rsid w:val="00B91052"/>
    <w:rsid w:val="00B913EC"/>
    <w:rsid w:val="00B91740"/>
    <w:rsid w:val="00B9238B"/>
    <w:rsid w:val="00B92529"/>
    <w:rsid w:val="00B92687"/>
    <w:rsid w:val="00B928AB"/>
    <w:rsid w:val="00B9306E"/>
    <w:rsid w:val="00B933FE"/>
    <w:rsid w:val="00B93431"/>
    <w:rsid w:val="00B93D26"/>
    <w:rsid w:val="00B93F59"/>
    <w:rsid w:val="00B9427B"/>
    <w:rsid w:val="00B94D0A"/>
    <w:rsid w:val="00B9596D"/>
    <w:rsid w:val="00B95F74"/>
    <w:rsid w:val="00B96352"/>
    <w:rsid w:val="00B9674E"/>
    <w:rsid w:val="00B96B2B"/>
    <w:rsid w:val="00B973CF"/>
    <w:rsid w:val="00B97455"/>
    <w:rsid w:val="00B97DEA"/>
    <w:rsid w:val="00BA0474"/>
    <w:rsid w:val="00BA0BA7"/>
    <w:rsid w:val="00BA0D97"/>
    <w:rsid w:val="00BA0E1D"/>
    <w:rsid w:val="00BA1358"/>
    <w:rsid w:val="00BA14BA"/>
    <w:rsid w:val="00BA1AB4"/>
    <w:rsid w:val="00BA1CBB"/>
    <w:rsid w:val="00BA3AA8"/>
    <w:rsid w:val="00BA4108"/>
    <w:rsid w:val="00BA4CCA"/>
    <w:rsid w:val="00BA5537"/>
    <w:rsid w:val="00BA5703"/>
    <w:rsid w:val="00BA5868"/>
    <w:rsid w:val="00BA5C42"/>
    <w:rsid w:val="00BA6229"/>
    <w:rsid w:val="00BA697F"/>
    <w:rsid w:val="00BA7279"/>
    <w:rsid w:val="00BA7A9F"/>
    <w:rsid w:val="00BB05DE"/>
    <w:rsid w:val="00BB0F36"/>
    <w:rsid w:val="00BB10A2"/>
    <w:rsid w:val="00BB16BE"/>
    <w:rsid w:val="00BB16DC"/>
    <w:rsid w:val="00BB1A7F"/>
    <w:rsid w:val="00BB214B"/>
    <w:rsid w:val="00BB228B"/>
    <w:rsid w:val="00BB2648"/>
    <w:rsid w:val="00BB2A8F"/>
    <w:rsid w:val="00BB2F98"/>
    <w:rsid w:val="00BB3112"/>
    <w:rsid w:val="00BB39E5"/>
    <w:rsid w:val="00BB3A10"/>
    <w:rsid w:val="00BB4332"/>
    <w:rsid w:val="00BB4437"/>
    <w:rsid w:val="00BB4F6E"/>
    <w:rsid w:val="00BB5003"/>
    <w:rsid w:val="00BB5333"/>
    <w:rsid w:val="00BB54EF"/>
    <w:rsid w:val="00BB672B"/>
    <w:rsid w:val="00BB67FA"/>
    <w:rsid w:val="00BB6FAF"/>
    <w:rsid w:val="00BB6FF9"/>
    <w:rsid w:val="00BB7369"/>
    <w:rsid w:val="00BB769C"/>
    <w:rsid w:val="00BB7C9A"/>
    <w:rsid w:val="00BB7DCF"/>
    <w:rsid w:val="00BC0372"/>
    <w:rsid w:val="00BC038B"/>
    <w:rsid w:val="00BC0CD8"/>
    <w:rsid w:val="00BC0F4B"/>
    <w:rsid w:val="00BC0F5E"/>
    <w:rsid w:val="00BC1385"/>
    <w:rsid w:val="00BC160F"/>
    <w:rsid w:val="00BC1686"/>
    <w:rsid w:val="00BC242B"/>
    <w:rsid w:val="00BC25ED"/>
    <w:rsid w:val="00BC2AF7"/>
    <w:rsid w:val="00BC39A9"/>
    <w:rsid w:val="00BC3C0C"/>
    <w:rsid w:val="00BC3CE5"/>
    <w:rsid w:val="00BC400C"/>
    <w:rsid w:val="00BC4D46"/>
    <w:rsid w:val="00BC5AB4"/>
    <w:rsid w:val="00BC5B6B"/>
    <w:rsid w:val="00BC5BB1"/>
    <w:rsid w:val="00BC5E74"/>
    <w:rsid w:val="00BC61E7"/>
    <w:rsid w:val="00BC62E5"/>
    <w:rsid w:val="00BC6798"/>
    <w:rsid w:val="00BC6B51"/>
    <w:rsid w:val="00BC6D0E"/>
    <w:rsid w:val="00BC6EBF"/>
    <w:rsid w:val="00BC72B1"/>
    <w:rsid w:val="00BC73FF"/>
    <w:rsid w:val="00BC7617"/>
    <w:rsid w:val="00BC7A74"/>
    <w:rsid w:val="00BD046E"/>
    <w:rsid w:val="00BD0F27"/>
    <w:rsid w:val="00BD1334"/>
    <w:rsid w:val="00BD1973"/>
    <w:rsid w:val="00BD1F2F"/>
    <w:rsid w:val="00BD2DC4"/>
    <w:rsid w:val="00BD31B9"/>
    <w:rsid w:val="00BD381C"/>
    <w:rsid w:val="00BD3F57"/>
    <w:rsid w:val="00BD48F8"/>
    <w:rsid w:val="00BD4BA6"/>
    <w:rsid w:val="00BD5002"/>
    <w:rsid w:val="00BD55CD"/>
    <w:rsid w:val="00BD576C"/>
    <w:rsid w:val="00BD5A13"/>
    <w:rsid w:val="00BD5A59"/>
    <w:rsid w:val="00BD5ADB"/>
    <w:rsid w:val="00BD6C2E"/>
    <w:rsid w:val="00BD7894"/>
    <w:rsid w:val="00BD7A77"/>
    <w:rsid w:val="00BD7CA7"/>
    <w:rsid w:val="00BD7D89"/>
    <w:rsid w:val="00BE07EB"/>
    <w:rsid w:val="00BE169F"/>
    <w:rsid w:val="00BE17BE"/>
    <w:rsid w:val="00BE1D7C"/>
    <w:rsid w:val="00BE1DC6"/>
    <w:rsid w:val="00BE1F56"/>
    <w:rsid w:val="00BE1FBE"/>
    <w:rsid w:val="00BE2626"/>
    <w:rsid w:val="00BE285B"/>
    <w:rsid w:val="00BE28BA"/>
    <w:rsid w:val="00BE39F7"/>
    <w:rsid w:val="00BE4807"/>
    <w:rsid w:val="00BE495A"/>
    <w:rsid w:val="00BE531C"/>
    <w:rsid w:val="00BE54DB"/>
    <w:rsid w:val="00BE5583"/>
    <w:rsid w:val="00BE56FF"/>
    <w:rsid w:val="00BE5D77"/>
    <w:rsid w:val="00BF03F5"/>
    <w:rsid w:val="00BF0BF6"/>
    <w:rsid w:val="00BF1173"/>
    <w:rsid w:val="00BF1503"/>
    <w:rsid w:val="00BF1644"/>
    <w:rsid w:val="00BF17F3"/>
    <w:rsid w:val="00BF19A0"/>
    <w:rsid w:val="00BF1A82"/>
    <w:rsid w:val="00BF1AF1"/>
    <w:rsid w:val="00BF1C69"/>
    <w:rsid w:val="00BF1D76"/>
    <w:rsid w:val="00BF2075"/>
    <w:rsid w:val="00BF2A87"/>
    <w:rsid w:val="00BF2D42"/>
    <w:rsid w:val="00BF2D82"/>
    <w:rsid w:val="00BF2F5F"/>
    <w:rsid w:val="00BF4030"/>
    <w:rsid w:val="00BF49C1"/>
    <w:rsid w:val="00BF4ED4"/>
    <w:rsid w:val="00BF5263"/>
    <w:rsid w:val="00BF63EB"/>
    <w:rsid w:val="00BF64AD"/>
    <w:rsid w:val="00BF7943"/>
    <w:rsid w:val="00BF7D2D"/>
    <w:rsid w:val="00C00129"/>
    <w:rsid w:val="00C00388"/>
    <w:rsid w:val="00C0097A"/>
    <w:rsid w:val="00C00E7F"/>
    <w:rsid w:val="00C01449"/>
    <w:rsid w:val="00C016A8"/>
    <w:rsid w:val="00C01705"/>
    <w:rsid w:val="00C018FD"/>
    <w:rsid w:val="00C01F99"/>
    <w:rsid w:val="00C0281D"/>
    <w:rsid w:val="00C03225"/>
    <w:rsid w:val="00C03871"/>
    <w:rsid w:val="00C03B6D"/>
    <w:rsid w:val="00C03EF6"/>
    <w:rsid w:val="00C044E9"/>
    <w:rsid w:val="00C04A88"/>
    <w:rsid w:val="00C05B12"/>
    <w:rsid w:val="00C05B14"/>
    <w:rsid w:val="00C05B33"/>
    <w:rsid w:val="00C06075"/>
    <w:rsid w:val="00C06699"/>
    <w:rsid w:val="00C0692E"/>
    <w:rsid w:val="00C06C11"/>
    <w:rsid w:val="00C115FC"/>
    <w:rsid w:val="00C11738"/>
    <w:rsid w:val="00C1255F"/>
    <w:rsid w:val="00C12740"/>
    <w:rsid w:val="00C128D8"/>
    <w:rsid w:val="00C129C8"/>
    <w:rsid w:val="00C12CF3"/>
    <w:rsid w:val="00C1301B"/>
    <w:rsid w:val="00C13045"/>
    <w:rsid w:val="00C13200"/>
    <w:rsid w:val="00C133EC"/>
    <w:rsid w:val="00C14A9D"/>
    <w:rsid w:val="00C153C7"/>
    <w:rsid w:val="00C155C0"/>
    <w:rsid w:val="00C160F6"/>
    <w:rsid w:val="00C16883"/>
    <w:rsid w:val="00C16ED5"/>
    <w:rsid w:val="00C171EE"/>
    <w:rsid w:val="00C1729F"/>
    <w:rsid w:val="00C17C82"/>
    <w:rsid w:val="00C17FAC"/>
    <w:rsid w:val="00C20BD1"/>
    <w:rsid w:val="00C20D71"/>
    <w:rsid w:val="00C218B7"/>
    <w:rsid w:val="00C222E7"/>
    <w:rsid w:val="00C22564"/>
    <w:rsid w:val="00C2275B"/>
    <w:rsid w:val="00C229B2"/>
    <w:rsid w:val="00C2328C"/>
    <w:rsid w:val="00C23647"/>
    <w:rsid w:val="00C23CEC"/>
    <w:rsid w:val="00C24735"/>
    <w:rsid w:val="00C24D85"/>
    <w:rsid w:val="00C2584C"/>
    <w:rsid w:val="00C25B9F"/>
    <w:rsid w:val="00C25BB1"/>
    <w:rsid w:val="00C25C1A"/>
    <w:rsid w:val="00C25CA1"/>
    <w:rsid w:val="00C25E8C"/>
    <w:rsid w:val="00C26041"/>
    <w:rsid w:val="00C26A18"/>
    <w:rsid w:val="00C26D4E"/>
    <w:rsid w:val="00C270E1"/>
    <w:rsid w:val="00C27E7A"/>
    <w:rsid w:val="00C30226"/>
    <w:rsid w:val="00C306AF"/>
    <w:rsid w:val="00C30DF8"/>
    <w:rsid w:val="00C31429"/>
    <w:rsid w:val="00C31745"/>
    <w:rsid w:val="00C31C5B"/>
    <w:rsid w:val="00C31D9D"/>
    <w:rsid w:val="00C31E41"/>
    <w:rsid w:val="00C31EE3"/>
    <w:rsid w:val="00C321CD"/>
    <w:rsid w:val="00C32A77"/>
    <w:rsid w:val="00C32C5E"/>
    <w:rsid w:val="00C33668"/>
    <w:rsid w:val="00C337D9"/>
    <w:rsid w:val="00C3382F"/>
    <w:rsid w:val="00C34EE8"/>
    <w:rsid w:val="00C34EEF"/>
    <w:rsid w:val="00C34F1A"/>
    <w:rsid w:val="00C357CA"/>
    <w:rsid w:val="00C3587C"/>
    <w:rsid w:val="00C358D7"/>
    <w:rsid w:val="00C358E1"/>
    <w:rsid w:val="00C35A35"/>
    <w:rsid w:val="00C3655F"/>
    <w:rsid w:val="00C3682C"/>
    <w:rsid w:val="00C36F5A"/>
    <w:rsid w:val="00C373D4"/>
    <w:rsid w:val="00C378CA"/>
    <w:rsid w:val="00C37C17"/>
    <w:rsid w:val="00C400BA"/>
    <w:rsid w:val="00C4022A"/>
    <w:rsid w:val="00C4097A"/>
    <w:rsid w:val="00C41000"/>
    <w:rsid w:val="00C41315"/>
    <w:rsid w:val="00C41511"/>
    <w:rsid w:val="00C41BBE"/>
    <w:rsid w:val="00C42015"/>
    <w:rsid w:val="00C428E8"/>
    <w:rsid w:val="00C43189"/>
    <w:rsid w:val="00C439BD"/>
    <w:rsid w:val="00C43F27"/>
    <w:rsid w:val="00C4427A"/>
    <w:rsid w:val="00C44A4C"/>
    <w:rsid w:val="00C451CF"/>
    <w:rsid w:val="00C4584C"/>
    <w:rsid w:val="00C459C4"/>
    <w:rsid w:val="00C45BEE"/>
    <w:rsid w:val="00C46304"/>
    <w:rsid w:val="00C46549"/>
    <w:rsid w:val="00C46A4A"/>
    <w:rsid w:val="00C47EC4"/>
    <w:rsid w:val="00C47F4F"/>
    <w:rsid w:val="00C50156"/>
    <w:rsid w:val="00C50932"/>
    <w:rsid w:val="00C51083"/>
    <w:rsid w:val="00C518E9"/>
    <w:rsid w:val="00C51C39"/>
    <w:rsid w:val="00C51DF7"/>
    <w:rsid w:val="00C52011"/>
    <w:rsid w:val="00C52284"/>
    <w:rsid w:val="00C5281E"/>
    <w:rsid w:val="00C528EE"/>
    <w:rsid w:val="00C52DD3"/>
    <w:rsid w:val="00C534D0"/>
    <w:rsid w:val="00C53D18"/>
    <w:rsid w:val="00C540E4"/>
    <w:rsid w:val="00C54C24"/>
    <w:rsid w:val="00C5527F"/>
    <w:rsid w:val="00C5562D"/>
    <w:rsid w:val="00C5623A"/>
    <w:rsid w:val="00C56870"/>
    <w:rsid w:val="00C56C2A"/>
    <w:rsid w:val="00C56EB6"/>
    <w:rsid w:val="00C57A74"/>
    <w:rsid w:val="00C57ACB"/>
    <w:rsid w:val="00C57F49"/>
    <w:rsid w:val="00C57FE1"/>
    <w:rsid w:val="00C604CD"/>
    <w:rsid w:val="00C60C50"/>
    <w:rsid w:val="00C61592"/>
    <w:rsid w:val="00C6252C"/>
    <w:rsid w:val="00C62753"/>
    <w:rsid w:val="00C63B99"/>
    <w:rsid w:val="00C63F77"/>
    <w:rsid w:val="00C655CD"/>
    <w:rsid w:val="00C656C1"/>
    <w:rsid w:val="00C65DD2"/>
    <w:rsid w:val="00C65EFB"/>
    <w:rsid w:val="00C65F34"/>
    <w:rsid w:val="00C665CF"/>
    <w:rsid w:val="00C66B31"/>
    <w:rsid w:val="00C66D6A"/>
    <w:rsid w:val="00C6749D"/>
    <w:rsid w:val="00C67635"/>
    <w:rsid w:val="00C679F6"/>
    <w:rsid w:val="00C67C5B"/>
    <w:rsid w:val="00C70539"/>
    <w:rsid w:val="00C7053C"/>
    <w:rsid w:val="00C707F7"/>
    <w:rsid w:val="00C70AE3"/>
    <w:rsid w:val="00C70C7D"/>
    <w:rsid w:val="00C70CC5"/>
    <w:rsid w:val="00C714D5"/>
    <w:rsid w:val="00C71CCF"/>
    <w:rsid w:val="00C71F09"/>
    <w:rsid w:val="00C727FA"/>
    <w:rsid w:val="00C72C69"/>
    <w:rsid w:val="00C72D68"/>
    <w:rsid w:val="00C72ED4"/>
    <w:rsid w:val="00C731C3"/>
    <w:rsid w:val="00C7341A"/>
    <w:rsid w:val="00C7342B"/>
    <w:rsid w:val="00C73B49"/>
    <w:rsid w:val="00C75225"/>
    <w:rsid w:val="00C75273"/>
    <w:rsid w:val="00C75B11"/>
    <w:rsid w:val="00C760A0"/>
    <w:rsid w:val="00C76264"/>
    <w:rsid w:val="00C7659C"/>
    <w:rsid w:val="00C77CDE"/>
    <w:rsid w:val="00C77EC4"/>
    <w:rsid w:val="00C77FAD"/>
    <w:rsid w:val="00C80548"/>
    <w:rsid w:val="00C80AD5"/>
    <w:rsid w:val="00C80BF0"/>
    <w:rsid w:val="00C80C84"/>
    <w:rsid w:val="00C80ECB"/>
    <w:rsid w:val="00C8220B"/>
    <w:rsid w:val="00C8240D"/>
    <w:rsid w:val="00C82FA5"/>
    <w:rsid w:val="00C83387"/>
    <w:rsid w:val="00C838D5"/>
    <w:rsid w:val="00C8398E"/>
    <w:rsid w:val="00C83BD7"/>
    <w:rsid w:val="00C83F99"/>
    <w:rsid w:val="00C8430E"/>
    <w:rsid w:val="00C8576D"/>
    <w:rsid w:val="00C8584E"/>
    <w:rsid w:val="00C85C22"/>
    <w:rsid w:val="00C85C2C"/>
    <w:rsid w:val="00C85DA1"/>
    <w:rsid w:val="00C85F12"/>
    <w:rsid w:val="00C8601F"/>
    <w:rsid w:val="00C86146"/>
    <w:rsid w:val="00C86649"/>
    <w:rsid w:val="00C86A01"/>
    <w:rsid w:val="00C86C91"/>
    <w:rsid w:val="00C86E93"/>
    <w:rsid w:val="00C87B5E"/>
    <w:rsid w:val="00C900BD"/>
    <w:rsid w:val="00C90B1F"/>
    <w:rsid w:val="00C90FD5"/>
    <w:rsid w:val="00C91920"/>
    <w:rsid w:val="00C91D7E"/>
    <w:rsid w:val="00C91E18"/>
    <w:rsid w:val="00C92062"/>
    <w:rsid w:val="00C92206"/>
    <w:rsid w:val="00C92CD0"/>
    <w:rsid w:val="00C934CF"/>
    <w:rsid w:val="00C93DB5"/>
    <w:rsid w:val="00C9437F"/>
    <w:rsid w:val="00C94506"/>
    <w:rsid w:val="00C949A6"/>
    <w:rsid w:val="00C94BE8"/>
    <w:rsid w:val="00C94DF4"/>
    <w:rsid w:val="00C95E5B"/>
    <w:rsid w:val="00C969B2"/>
    <w:rsid w:val="00C97742"/>
    <w:rsid w:val="00C97A92"/>
    <w:rsid w:val="00CA0517"/>
    <w:rsid w:val="00CA0612"/>
    <w:rsid w:val="00CA08A7"/>
    <w:rsid w:val="00CA09BB"/>
    <w:rsid w:val="00CA12A2"/>
    <w:rsid w:val="00CA14CC"/>
    <w:rsid w:val="00CA15EE"/>
    <w:rsid w:val="00CA1B1B"/>
    <w:rsid w:val="00CA1B73"/>
    <w:rsid w:val="00CA1DD5"/>
    <w:rsid w:val="00CA2554"/>
    <w:rsid w:val="00CA2A26"/>
    <w:rsid w:val="00CA2C92"/>
    <w:rsid w:val="00CA31C5"/>
    <w:rsid w:val="00CA35BC"/>
    <w:rsid w:val="00CA368E"/>
    <w:rsid w:val="00CA4102"/>
    <w:rsid w:val="00CA4317"/>
    <w:rsid w:val="00CA4332"/>
    <w:rsid w:val="00CA45A3"/>
    <w:rsid w:val="00CA4900"/>
    <w:rsid w:val="00CA4A6E"/>
    <w:rsid w:val="00CA4D9E"/>
    <w:rsid w:val="00CA50F1"/>
    <w:rsid w:val="00CA513C"/>
    <w:rsid w:val="00CA51AD"/>
    <w:rsid w:val="00CA53E5"/>
    <w:rsid w:val="00CA5CC3"/>
    <w:rsid w:val="00CA6519"/>
    <w:rsid w:val="00CA6D23"/>
    <w:rsid w:val="00CA6E01"/>
    <w:rsid w:val="00CA70A0"/>
    <w:rsid w:val="00CA7191"/>
    <w:rsid w:val="00CA7263"/>
    <w:rsid w:val="00CA7331"/>
    <w:rsid w:val="00CA755D"/>
    <w:rsid w:val="00CA7B1E"/>
    <w:rsid w:val="00CB0405"/>
    <w:rsid w:val="00CB0538"/>
    <w:rsid w:val="00CB0DC7"/>
    <w:rsid w:val="00CB1EFF"/>
    <w:rsid w:val="00CB23EC"/>
    <w:rsid w:val="00CB2780"/>
    <w:rsid w:val="00CB2B7D"/>
    <w:rsid w:val="00CB2E43"/>
    <w:rsid w:val="00CB33F1"/>
    <w:rsid w:val="00CB3812"/>
    <w:rsid w:val="00CB3A62"/>
    <w:rsid w:val="00CB3ECB"/>
    <w:rsid w:val="00CB4262"/>
    <w:rsid w:val="00CB45C6"/>
    <w:rsid w:val="00CB46DC"/>
    <w:rsid w:val="00CB4D38"/>
    <w:rsid w:val="00CB4D3C"/>
    <w:rsid w:val="00CB4D4F"/>
    <w:rsid w:val="00CB4E6A"/>
    <w:rsid w:val="00CB56A9"/>
    <w:rsid w:val="00CB5C6D"/>
    <w:rsid w:val="00CB5F22"/>
    <w:rsid w:val="00CB5F2F"/>
    <w:rsid w:val="00CB61AF"/>
    <w:rsid w:val="00CB643E"/>
    <w:rsid w:val="00CB73F4"/>
    <w:rsid w:val="00CB7A4E"/>
    <w:rsid w:val="00CB7B47"/>
    <w:rsid w:val="00CC15E7"/>
    <w:rsid w:val="00CC1B64"/>
    <w:rsid w:val="00CC1BB2"/>
    <w:rsid w:val="00CC1F05"/>
    <w:rsid w:val="00CC1F2A"/>
    <w:rsid w:val="00CC1F2B"/>
    <w:rsid w:val="00CC1FEB"/>
    <w:rsid w:val="00CC23FA"/>
    <w:rsid w:val="00CC24EB"/>
    <w:rsid w:val="00CC2C53"/>
    <w:rsid w:val="00CC30D7"/>
    <w:rsid w:val="00CC3603"/>
    <w:rsid w:val="00CC3E1A"/>
    <w:rsid w:val="00CC3F6E"/>
    <w:rsid w:val="00CC407C"/>
    <w:rsid w:val="00CC41E6"/>
    <w:rsid w:val="00CC4A66"/>
    <w:rsid w:val="00CC5184"/>
    <w:rsid w:val="00CC6386"/>
    <w:rsid w:val="00CC64BD"/>
    <w:rsid w:val="00CC65AE"/>
    <w:rsid w:val="00CC6903"/>
    <w:rsid w:val="00CC6972"/>
    <w:rsid w:val="00CC6F35"/>
    <w:rsid w:val="00CC78D9"/>
    <w:rsid w:val="00CD0061"/>
    <w:rsid w:val="00CD021E"/>
    <w:rsid w:val="00CD1D2A"/>
    <w:rsid w:val="00CD221A"/>
    <w:rsid w:val="00CD22ED"/>
    <w:rsid w:val="00CD2302"/>
    <w:rsid w:val="00CD272C"/>
    <w:rsid w:val="00CD3498"/>
    <w:rsid w:val="00CD3A21"/>
    <w:rsid w:val="00CD3B8F"/>
    <w:rsid w:val="00CD4573"/>
    <w:rsid w:val="00CD4835"/>
    <w:rsid w:val="00CD4FE5"/>
    <w:rsid w:val="00CD5351"/>
    <w:rsid w:val="00CD55BE"/>
    <w:rsid w:val="00CD5B0D"/>
    <w:rsid w:val="00CD6999"/>
    <w:rsid w:val="00CD75C2"/>
    <w:rsid w:val="00CD7CE2"/>
    <w:rsid w:val="00CE0942"/>
    <w:rsid w:val="00CE13E1"/>
    <w:rsid w:val="00CE173F"/>
    <w:rsid w:val="00CE1A99"/>
    <w:rsid w:val="00CE2420"/>
    <w:rsid w:val="00CE2538"/>
    <w:rsid w:val="00CE2875"/>
    <w:rsid w:val="00CE3090"/>
    <w:rsid w:val="00CE31D6"/>
    <w:rsid w:val="00CE36A7"/>
    <w:rsid w:val="00CE4743"/>
    <w:rsid w:val="00CE4912"/>
    <w:rsid w:val="00CE4DFF"/>
    <w:rsid w:val="00CE5148"/>
    <w:rsid w:val="00CE56BE"/>
    <w:rsid w:val="00CE5EB5"/>
    <w:rsid w:val="00CE5EEA"/>
    <w:rsid w:val="00CE61C0"/>
    <w:rsid w:val="00CE7081"/>
    <w:rsid w:val="00CE717D"/>
    <w:rsid w:val="00CE7359"/>
    <w:rsid w:val="00CE7369"/>
    <w:rsid w:val="00CE7812"/>
    <w:rsid w:val="00CE7BBE"/>
    <w:rsid w:val="00CE7BEC"/>
    <w:rsid w:val="00CE7CC6"/>
    <w:rsid w:val="00CF05E5"/>
    <w:rsid w:val="00CF0CC9"/>
    <w:rsid w:val="00CF0F44"/>
    <w:rsid w:val="00CF1859"/>
    <w:rsid w:val="00CF1F76"/>
    <w:rsid w:val="00CF2271"/>
    <w:rsid w:val="00CF22B7"/>
    <w:rsid w:val="00CF32CF"/>
    <w:rsid w:val="00CF3753"/>
    <w:rsid w:val="00CF37EB"/>
    <w:rsid w:val="00CF3E7A"/>
    <w:rsid w:val="00CF4B7B"/>
    <w:rsid w:val="00CF4C1E"/>
    <w:rsid w:val="00CF5AE6"/>
    <w:rsid w:val="00CF5E18"/>
    <w:rsid w:val="00CF6029"/>
    <w:rsid w:val="00CF6661"/>
    <w:rsid w:val="00CF688B"/>
    <w:rsid w:val="00CF6D88"/>
    <w:rsid w:val="00CF76BC"/>
    <w:rsid w:val="00D00B0C"/>
    <w:rsid w:val="00D0106A"/>
    <w:rsid w:val="00D01A1F"/>
    <w:rsid w:val="00D01AA6"/>
    <w:rsid w:val="00D01D51"/>
    <w:rsid w:val="00D02B2F"/>
    <w:rsid w:val="00D03074"/>
    <w:rsid w:val="00D030DB"/>
    <w:rsid w:val="00D03179"/>
    <w:rsid w:val="00D0318D"/>
    <w:rsid w:val="00D04162"/>
    <w:rsid w:val="00D043A1"/>
    <w:rsid w:val="00D043E0"/>
    <w:rsid w:val="00D046DC"/>
    <w:rsid w:val="00D0554B"/>
    <w:rsid w:val="00D06E0D"/>
    <w:rsid w:val="00D070B9"/>
    <w:rsid w:val="00D079FD"/>
    <w:rsid w:val="00D07FBF"/>
    <w:rsid w:val="00D10B42"/>
    <w:rsid w:val="00D10B66"/>
    <w:rsid w:val="00D12490"/>
    <w:rsid w:val="00D1256C"/>
    <w:rsid w:val="00D1272A"/>
    <w:rsid w:val="00D12DB9"/>
    <w:rsid w:val="00D1302C"/>
    <w:rsid w:val="00D132B8"/>
    <w:rsid w:val="00D138AC"/>
    <w:rsid w:val="00D16066"/>
    <w:rsid w:val="00D166DC"/>
    <w:rsid w:val="00D16AD7"/>
    <w:rsid w:val="00D17436"/>
    <w:rsid w:val="00D175B6"/>
    <w:rsid w:val="00D17663"/>
    <w:rsid w:val="00D1792D"/>
    <w:rsid w:val="00D204C1"/>
    <w:rsid w:val="00D2068D"/>
    <w:rsid w:val="00D2073C"/>
    <w:rsid w:val="00D20E38"/>
    <w:rsid w:val="00D212C9"/>
    <w:rsid w:val="00D21708"/>
    <w:rsid w:val="00D222CD"/>
    <w:rsid w:val="00D224BD"/>
    <w:rsid w:val="00D22653"/>
    <w:rsid w:val="00D22B57"/>
    <w:rsid w:val="00D2300F"/>
    <w:rsid w:val="00D236C9"/>
    <w:rsid w:val="00D2396F"/>
    <w:rsid w:val="00D23A7A"/>
    <w:rsid w:val="00D242D3"/>
    <w:rsid w:val="00D2443A"/>
    <w:rsid w:val="00D245C0"/>
    <w:rsid w:val="00D24872"/>
    <w:rsid w:val="00D25698"/>
    <w:rsid w:val="00D25BF5"/>
    <w:rsid w:val="00D25FE9"/>
    <w:rsid w:val="00D26164"/>
    <w:rsid w:val="00D26741"/>
    <w:rsid w:val="00D26AC9"/>
    <w:rsid w:val="00D26C6B"/>
    <w:rsid w:val="00D26FCF"/>
    <w:rsid w:val="00D27266"/>
    <w:rsid w:val="00D27DB4"/>
    <w:rsid w:val="00D27E69"/>
    <w:rsid w:val="00D300F0"/>
    <w:rsid w:val="00D3048F"/>
    <w:rsid w:val="00D30A8D"/>
    <w:rsid w:val="00D314DB"/>
    <w:rsid w:val="00D31679"/>
    <w:rsid w:val="00D3173A"/>
    <w:rsid w:val="00D3199A"/>
    <w:rsid w:val="00D31D81"/>
    <w:rsid w:val="00D31DA3"/>
    <w:rsid w:val="00D31F84"/>
    <w:rsid w:val="00D32121"/>
    <w:rsid w:val="00D321B3"/>
    <w:rsid w:val="00D32809"/>
    <w:rsid w:val="00D329D5"/>
    <w:rsid w:val="00D32CF6"/>
    <w:rsid w:val="00D3323B"/>
    <w:rsid w:val="00D3378E"/>
    <w:rsid w:val="00D33F77"/>
    <w:rsid w:val="00D34095"/>
    <w:rsid w:val="00D343BD"/>
    <w:rsid w:val="00D3466C"/>
    <w:rsid w:val="00D3472C"/>
    <w:rsid w:val="00D362ED"/>
    <w:rsid w:val="00D3642C"/>
    <w:rsid w:val="00D36802"/>
    <w:rsid w:val="00D3726C"/>
    <w:rsid w:val="00D37C78"/>
    <w:rsid w:val="00D37F2F"/>
    <w:rsid w:val="00D40BC5"/>
    <w:rsid w:val="00D41D4C"/>
    <w:rsid w:val="00D41E11"/>
    <w:rsid w:val="00D41E2A"/>
    <w:rsid w:val="00D42B80"/>
    <w:rsid w:val="00D42DE0"/>
    <w:rsid w:val="00D43C2C"/>
    <w:rsid w:val="00D445D9"/>
    <w:rsid w:val="00D44E8B"/>
    <w:rsid w:val="00D455F5"/>
    <w:rsid w:val="00D45988"/>
    <w:rsid w:val="00D45EDF"/>
    <w:rsid w:val="00D46D8A"/>
    <w:rsid w:val="00D47017"/>
    <w:rsid w:val="00D4701E"/>
    <w:rsid w:val="00D502E1"/>
    <w:rsid w:val="00D502F0"/>
    <w:rsid w:val="00D5037D"/>
    <w:rsid w:val="00D503F7"/>
    <w:rsid w:val="00D50490"/>
    <w:rsid w:val="00D50700"/>
    <w:rsid w:val="00D50715"/>
    <w:rsid w:val="00D51194"/>
    <w:rsid w:val="00D513A3"/>
    <w:rsid w:val="00D514D6"/>
    <w:rsid w:val="00D51536"/>
    <w:rsid w:val="00D52122"/>
    <w:rsid w:val="00D5253B"/>
    <w:rsid w:val="00D526FA"/>
    <w:rsid w:val="00D52BE8"/>
    <w:rsid w:val="00D52D29"/>
    <w:rsid w:val="00D53093"/>
    <w:rsid w:val="00D53189"/>
    <w:rsid w:val="00D53B35"/>
    <w:rsid w:val="00D5453E"/>
    <w:rsid w:val="00D54B17"/>
    <w:rsid w:val="00D55838"/>
    <w:rsid w:val="00D56C41"/>
    <w:rsid w:val="00D57902"/>
    <w:rsid w:val="00D57B8A"/>
    <w:rsid w:val="00D60039"/>
    <w:rsid w:val="00D600E4"/>
    <w:rsid w:val="00D6015B"/>
    <w:rsid w:val="00D6056D"/>
    <w:rsid w:val="00D60637"/>
    <w:rsid w:val="00D60707"/>
    <w:rsid w:val="00D60AD8"/>
    <w:rsid w:val="00D61592"/>
    <w:rsid w:val="00D61DBF"/>
    <w:rsid w:val="00D621C7"/>
    <w:rsid w:val="00D627D3"/>
    <w:rsid w:val="00D62B4E"/>
    <w:rsid w:val="00D62D97"/>
    <w:rsid w:val="00D63320"/>
    <w:rsid w:val="00D633E0"/>
    <w:rsid w:val="00D63888"/>
    <w:rsid w:val="00D639FA"/>
    <w:rsid w:val="00D63C73"/>
    <w:rsid w:val="00D64580"/>
    <w:rsid w:val="00D6478D"/>
    <w:rsid w:val="00D64CBC"/>
    <w:rsid w:val="00D655BB"/>
    <w:rsid w:val="00D65DD1"/>
    <w:rsid w:val="00D66383"/>
    <w:rsid w:val="00D665FF"/>
    <w:rsid w:val="00D66753"/>
    <w:rsid w:val="00D66C5E"/>
    <w:rsid w:val="00D670DA"/>
    <w:rsid w:val="00D67677"/>
    <w:rsid w:val="00D6782D"/>
    <w:rsid w:val="00D679D1"/>
    <w:rsid w:val="00D67BA0"/>
    <w:rsid w:val="00D7024A"/>
    <w:rsid w:val="00D70429"/>
    <w:rsid w:val="00D7049F"/>
    <w:rsid w:val="00D707CF"/>
    <w:rsid w:val="00D70A68"/>
    <w:rsid w:val="00D71B33"/>
    <w:rsid w:val="00D71D3B"/>
    <w:rsid w:val="00D722DD"/>
    <w:rsid w:val="00D7280C"/>
    <w:rsid w:val="00D73766"/>
    <w:rsid w:val="00D73A7E"/>
    <w:rsid w:val="00D73F93"/>
    <w:rsid w:val="00D7438A"/>
    <w:rsid w:val="00D74A04"/>
    <w:rsid w:val="00D7569C"/>
    <w:rsid w:val="00D75817"/>
    <w:rsid w:val="00D76041"/>
    <w:rsid w:val="00D76D00"/>
    <w:rsid w:val="00D77730"/>
    <w:rsid w:val="00D8011F"/>
    <w:rsid w:val="00D80A55"/>
    <w:rsid w:val="00D8140D"/>
    <w:rsid w:val="00D81B26"/>
    <w:rsid w:val="00D821DA"/>
    <w:rsid w:val="00D82286"/>
    <w:rsid w:val="00D82673"/>
    <w:rsid w:val="00D82BE4"/>
    <w:rsid w:val="00D82C52"/>
    <w:rsid w:val="00D82D24"/>
    <w:rsid w:val="00D82D5C"/>
    <w:rsid w:val="00D83185"/>
    <w:rsid w:val="00D83985"/>
    <w:rsid w:val="00D84378"/>
    <w:rsid w:val="00D848CC"/>
    <w:rsid w:val="00D8497A"/>
    <w:rsid w:val="00D85786"/>
    <w:rsid w:val="00D85C13"/>
    <w:rsid w:val="00D862B9"/>
    <w:rsid w:val="00D8682C"/>
    <w:rsid w:val="00D86BED"/>
    <w:rsid w:val="00D86C7E"/>
    <w:rsid w:val="00D86D27"/>
    <w:rsid w:val="00D86D7F"/>
    <w:rsid w:val="00D86E0B"/>
    <w:rsid w:val="00D86E34"/>
    <w:rsid w:val="00D87356"/>
    <w:rsid w:val="00D87728"/>
    <w:rsid w:val="00D87D6B"/>
    <w:rsid w:val="00D913CD"/>
    <w:rsid w:val="00D91A79"/>
    <w:rsid w:val="00D92312"/>
    <w:rsid w:val="00D925D2"/>
    <w:rsid w:val="00D927A5"/>
    <w:rsid w:val="00D928E7"/>
    <w:rsid w:val="00D92A8C"/>
    <w:rsid w:val="00D92D1A"/>
    <w:rsid w:val="00D93173"/>
    <w:rsid w:val="00D93395"/>
    <w:rsid w:val="00D9392A"/>
    <w:rsid w:val="00D93A0C"/>
    <w:rsid w:val="00D93C86"/>
    <w:rsid w:val="00D947D5"/>
    <w:rsid w:val="00D951B7"/>
    <w:rsid w:val="00D95C97"/>
    <w:rsid w:val="00D95FAA"/>
    <w:rsid w:val="00D9780E"/>
    <w:rsid w:val="00DA01F0"/>
    <w:rsid w:val="00DA0511"/>
    <w:rsid w:val="00DA0CBD"/>
    <w:rsid w:val="00DA171D"/>
    <w:rsid w:val="00DA1BB7"/>
    <w:rsid w:val="00DA2893"/>
    <w:rsid w:val="00DA331F"/>
    <w:rsid w:val="00DA3C1C"/>
    <w:rsid w:val="00DA42FD"/>
    <w:rsid w:val="00DA4C53"/>
    <w:rsid w:val="00DA51F7"/>
    <w:rsid w:val="00DA60FE"/>
    <w:rsid w:val="00DA68B6"/>
    <w:rsid w:val="00DA703C"/>
    <w:rsid w:val="00DA711A"/>
    <w:rsid w:val="00DA721D"/>
    <w:rsid w:val="00DA7240"/>
    <w:rsid w:val="00DA7314"/>
    <w:rsid w:val="00DA738B"/>
    <w:rsid w:val="00DA7444"/>
    <w:rsid w:val="00DA7993"/>
    <w:rsid w:val="00DB0097"/>
    <w:rsid w:val="00DB187E"/>
    <w:rsid w:val="00DB1A5D"/>
    <w:rsid w:val="00DB1AC9"/>
    <w:rsid w:val="00DB1EEC"/>
    <w:rsid w:val="00DB2760"/>
    <w:rsid w:val="00DB298C"/>
    <w:rsid w:val="00DB2DC9"/>
    <w:rsid w:val="00DB310A"/>
    <w:rsid w:val="00DB3737"/>
    <w:rsid w:val="00DB509B"/>
    <w:rsid w:val="00DB5B9A"/>
    <w:rsid w:val="00DB5C17"/>
    <w:rsid w:val="00DB5D44"/>
    <w:rsid w:val="00DB5FCE"/>
    <w:rsid w:val="00DB60B2"/>
    <w:rsid w:val="00DB63AE"/>
    <w:rsid w:val="00DB6824"/>
    <w:rsid w:val="00DB7D48"/>
    <w:rsid w:val="00DB7E62"/>
    <w:rsid w:val="00DC02C3"/>
    <w:rsid w:val="00DC08AD"/>
    <w:rsid w:val="00DC094E"/>
    <w:rsid w:val="00DC0FAA"/>
    <w:rsid w:val="00DC1198"/>
    <w:rsid w:val="00DC29EA"/>
    <w:rsid w:val="00DC2A63"/>
    <w:rsid w:val="00DC36D5"/>
    <w:rsid w:val="00DC3885"/>
    <w:rsid w:val="00DC3A0E"/>
    <w:rsid w:val="00DC3E94"/>
    <w:rsid w:val="00DC4276"/>
    <w:rsid w:val="00DC476E"/>
    <w:rsid w:val="00DC50A9"/>
    <w:rsid w:val="00DC58DD"/>
    <w:rsid w:val="00DC5F73"/>
    <w:rsid w:val="00DC7159"/>
    <w:rsid w:val="00DC7AF9"/>
    <w:rsid w:val="00DC7C3F"/>
    <w:rsid w:val="00DD00E1"/>
    <w:rsid w:val="00DD1239"/>
    <w:rsid w:val="00DD1D92"/>
    <w:rsid w:val="00DD2099"/>
    <w:rsid w:val="00DD23D5"/>
    <w:rsid w:val="00DD24DA"/>
    <w:rsid w:val="00DD279F"/>
    <w:rsid w:val="00DD28C4"/>
    <w:rsid w:val="00DD3108"/>
    <w:rsid w:val="00DD3239"/>
    <w:rsid w:val="00DD38E9"/>
    <w:rsid w:val="00DD3DE5"/>
    <w:rsid w:val="00DD42B1"/>
    <w:rsid w:val="00DD491E"/>
    <w:rsid w:val="00DD51B6"/>
    <w:rsid w:val="00DD5B4B"/>
    <w:rsid w:val="00DD6273"/>
    <w:rsid w:val="00DD650E"/>
    <w:rsid w:val="00DD664E"/>
    <w:rsid w:val="00DD6C2E"/>
    <w:rsid w:val="00DD7A12"/>
    <w:rsid w:val="00DD7D6B"/>
    <w:rsid w:val="00DE0958"/>
    <w:rsid w:val="00DE0E54"/>
    <w:rsid w:val="00DE242F"/>
    <w:rsid w:val="00DE258A"/>
    <w:rsid w:val="00DE297C"/>
    <w:rsid w:val="00DE2F8A"/>
    <w:rsid w:val="00DE3357"/>
    <w:rsid w:val="00DE33A5"/>
    <w:rsid w:val="00DE3741"/>
    <w:rsid w:val="00DE37FF"/>
    <w:rsid w:val="00DE440C"/>
    <w:rsid w:val="00DE45CE"/>
    <w:rsid w:val="00DE48FF"/>
    <w:rsid w:val="00DE4D9E"/>
    <w:rsid w:val="00DE523E"/>
    <w:rsid w:val="00DE5311"/>
    <w:rsid w:val="00DE57C9"/>
    <w:rsid w:val="00DE5839"/>
    <w:rsid w:val="00DE5BA5"/>
    <w:rsid w:val="00DE5E9D"/>
    <w:rsid w:val="00DE60F4"/>
    <w:rsid w:val="00DE6C91"/>
    <w:rsid w:val="00DE73EF"/>
    <w:rsid w:val="00DE75D1"/>
    <w:rsid w:val="00DE76C3"/>
    <w:rsid w:val="00DF0224"/>
    <w:rsid w:val="00DF0A06"/>
    <w:rsid w:val="00DF0CB0"/>
    <w:rsid w:val="00DF0CDB"/>
    <w:rsid w:val="00DF0D52"/>
    <w:rsid w:val="00DF1023"/>
    <w:rsid w:val="00DF1197"/>
    <w:rsid w:val="00DF166A"/>
    <w:rsid w:val="00DF1C49"/>
    <w:rsid w:val="00DF2024"/>
    <w:rsid w:val="00DF30B7"/>
    <w:rsid w:val="00DF36A6"/>
    <w:rsid w:val="00DF406F"/>
    <w:rsid w:val="00DF4428"/>
    <w:rsid w:val="00DF6067"/>
    <w:rsid w:val="00DF679F"/>
    <w:rsid w:val="00DF6A3F"/>
    <w:rsid w:val="00DF7A77"/>
    <w:rsid w:val="00DF7DD7"/>
    <w:rsid w:val="00E001CB"/>
    <w:rsid w:val="00E01528"/>
    <w:rsid w:val="00E0219B"/>
    <w:rsid w:val="00E02D0C"/>
    <w:rsid w:val="00E02DAA"/>
    <w:rsid w:val="00E03551"/>
    <w:rsid w:val="00E0365E"/>
    <w:rsid w:val="00E03B4E"/>
    <w:rsid w:val="00E04145"/>
    <w:rsid w:val="00E04602"/>
    <w:rsid w:val="00E04B38"/>
    <w:rsid w:val="00E0502B"/>
    <w:rsid w:val="00E06128"/>
    <w:rsid w:val="00E06847"/>
    <w:rsid w:val="00E068F6"/>
    <w:rsid w:val="00E06FFA"/>
    <w:rsid w:val="00E074E1"/>
    <w:rsid w:val="00E10067"/>
    <w:rsid w:val="00E10C36"/>
    <w:rsid w:val="00E10CA6"/>
    <w:rsid w:val="00E10E58"/>
    <w:rsid w:val="00E1104D"/>
    <w:rsid w:val="00E11A91"/>
    <w:rsid w:val="00E11FD5"/>
    <w:rsid w:val="00E120D3"/>
    <w:rsid w:val="00E12B8A"/>
    <w:rsid w:val="00E12DC4"/>
    <w:rsid w:val="00E138DC"/>
    <w:rsid w:val="00E1406B"/>
    <w:rsid w:val="00E14546"/>
    <w:rsid w:val="00E14B31"/>
    <w:rsid w:val="00E14D1D"/>
    <w:rsid w:val="00E14D20"/>
    <w:rsid w:val="00E14D4A"/>
    <w:rsid w:val="00E14E22"/>
    <w:rsid w:val="00E14F07"/>
    <w:rsid w:val="00E16160"/>
    <w:rsid w:val="00E174D6"/>
    <w:rsid w:val="00E175B4"/>
    <w:rsid w:val="00E17727"/>
    <w:rsid w:val="00E17D83"/>
    <w:rsid w:val="00E17E37"/>
    <w:rsid w:val="00E17F51"/>
    <w:rsid w:val="00E201B2"/>
    <w:rsid w:val="00E2032A"/>
    <w:rsid w:val="00E2088F"/>
    <w:rsid w:val="00E20D23"/>
    <w:rsid w:val="00E20D52"/>
    <w:rsid w:val="00E2131B"/>
    <w:rsid w:val="00E21D6A"/>
    <w:rsid w:val="00E22497"/>
    <w:rsid w:val="00E22513"/>
    <w:rsid w:val="00E225B0"/>
    <w:rsid w:val="00E237C0"/>
    <w:rsid w:val="00E23E35"/>
    <w:rsid w:val="00E2404C"/>
    <w:rsid w:val="00E244F8"/>
    <w:rsid w:val="00E24BBB"/>
    <w:rsid w:val="00E251BA"/>
    <w:rsid w:val="00E25530"/>
    <w:rsid w:val="00E25CA3"/>
    <w:rsid w:val="00E2612B"/>
    <w:rsid w:val="00E26435"/>
    <w:rsid w:val="00E26475"/>
    <w:rsid w:val="00E26D12"/>
    <w:rsid w:val="00E304F7"/>
    <w:rsid w:val="00E3177B"/>
    <w:rsid w:val="00E31A1A"/>
    <w:rsid w:val="00E31EF3"/>
    <w:rsid w:val="00E321D7"/>
    <w:rsid w:val="00E32888"/>
    <w:rsid w:val="00E33276"/>
    <w:rsid w:val="00E33A78"/>
    <w:rsid w:val="00E33E2D"/>
    <w:rsid w:val="00E341C0"/>
    <w:rsid w:val="00E342A3"/>
    <w:rsid w:val="00E34429"/>
    <w:rsid w:val="00E34477"/>
    <w:rsid w:val="00E3473A"/>
    <w:rsid w:val="00E34E50"/>
    <w:rsid w:val="00E352EC"/>
    <w:rsid w:val="00E35458"/>
    <w:rsid w:val="00E355EA"/>
    <w:rsid w:val="00E35861"/>
    <w:rsid w:val="00E35863"/>
    <w:rsid w:val="00E35B55"/>
    <w:rsid w:val="00E3615E"/>
    <w:rsid w:val="00E36A1D"/>
    <w:rsid w:val="00E36B92"/>
    <w:rsid w:val="00E3741D"/>
    <w:rsid w:val="00E40E61"/>
    <w:rsid w:val="00E41179"/>
    <w:rsid w:val="00E4230D"/>
    <w:rsid w:val="00E42440"/>
    <w:rsid w:val="00E427BB"/>
    <w:rsid w:val="00E429D1"/>
    <w:rsid w:val="00E42C50"/>
    <w:rsid w:val="00E42D88"/>
    <w:rsid w:val="00E42FA6"/>
    <w:rsid w:val="00E430F8"/>
    <w:rsid w:val="00E43191"/>
    <w:rsid w:val="00E43A03"/>
    <w:rsid w:val="00E440EC"/>
    <w:rsid w:val="00E443F9"/>
    <w:rsid w:val="00E45510"/>
    <w:rsid w:val="00E456FA"/>
    <w:rsid w:val="00E45980"/>
    <w:rsid w:val="00E45D0A"/>
    <w:rsid w:val="00E46506"/>
    <w:rsid w:val="00E46869"/>
    <w:rsid w:val="00E46EA9"/>
    <w:rsid w:val="00E47B5B"/>
    <w:rsid w:val="00E47DA2"/>
    <w:rsid w:val="00E47EF7"/>
    <w:rsid w:val="00E47F8F"/>
    <w:rsid w:val="00E50928"/>
    <w:rsid w:val="00E50F03"/>
    <w:rsid w:val="00E51152"/>
    <w:rsid w:val="00E511A5"/>
    <w:rsid w:val="00E5198F"/>
    <w:rsid w:val="00E52671"/>
    <w:rsid w:val="00E528B4"/>
    <w:rsid w:val="00E5339D"/>
    <w:rsid w:val="00E5351A"/>
    <w:rsid w:val="00E53C4F"/>
    <w:rsid w:val="00E544E1"/>
    <w:rsid w:val="00E546E1"/>
    <w:rsid w:val="00E54B52"/>
    <w:rsid w:val="00E551CE"/>
    <w:rsid w:val="00E558DF"/>
    <w:rsid w:val="00E559CD"/>
    <w:rsid w:val="00E56526"/>
    <w:rsid w:val="00E5677C"/>
    <w:rsid w:val="00E56AE4"/>
    <w:rsid w:val="00E56FF6"/>
    <w:rsid w:val="00E57371"/>
    <w:rsid w:val="00E57677"/>
    <w:rsid w:val="00E60598"/>
    <w:rsid w:val="00E6073D"/>
    <w:rsid w:val="00E60864"/>
    <w:rsid w:val="00E60DF4"/>
    <w:rsid w:val="00E619B3"/>
    <w:rsid w:val="00E62094"/>
    <w:rsid w:val="00E6235B"/>
    <w:rsid w:val="00E6272E"/>
    <w:rsid w:val="00E62840"/>
    <w:rsid w:val="00E63825"/>
    <w:rsid w:val="00E638CA"/>
    <w:rsid w:val="00E63F95"/>
    <w:rsid w:val="00E647F4"/>
    <w:rsid w:val="00E64D5B"/>
    <w:rsid w:val="00E64F03"/>
    <w:rsid w:val="00E64F08"/>
    <w:rsid w:val="00E65006"/>
    <w:rsid w:val="00E65095"/>
    <w:rsid w:val="00E65A9B"/>
    <w:rsid w:val="00E65B43"/>
    <w:rsid w:val="00E676FA"/>
    <w:rsid w:val="00E6776D"/>
    <w:rsid w:val="00E67F3F"/>
    <w:rsid w:val="00E70371"/>
    <w:rsid w:val="00E705DE"/>
    <w:rsid w:val="00E706C2"/>
    <w:rsid w:val="00E70AB2"/>
    <w:rsid w:val="00E70BA9"/>
    <w:rsid w:val="00E720BE"/>
    <w:rsid w:val="00E72251"/>
    <w:rsid w:val="00E7226A"/>
    <w:rsid w:val="00E727E3"/>
    <w:rsid w:val="00E72AEA"/>
    <w:rsid w:val="00E72F20"/>
    <w:rsid w:val="00E72F5A"/>
    <w:rsid w:val="00E73894"/>
    <w:rsid w:val="00E74005"/>
    <w:rsid w:val="00E7416A"/>
    <w:rsid w:val="00E748B3"/>
    <w:rsid w:val="00E74FE0"/>
    <w:rsid w:val="00E7541A"/>
    <w:rsid w:val="00E75A5A"/>
    <w:rsid w:val="00E76441"/>
    <w:rsid w:val="00E76A8A"/>
    <w:rsid w:val="00E76CF8"/>
    <w:rsid w:val="00E76DD9"/>
    <w:rsid w:val="00E76F3E"/>
    <w:rsid w:val="00E8055F"/>
    <w:rsid w:val="00E80C62"/>
    <w:rsid w:val="00E80FC3"/>
    <w:rsid w:val="00E81445"/>
    <w:rsid w:val="00E81B82"/>
    <w:rsid w:val="00E81BA8"/>
    <w:rsid w:val="00E81C4B"/>
    <w:rsid w:val="00E82411"/>
    <w:rsid w:val="00E82519"/>
    <w:rsid w:val="00E827D1"/>
    <w:rsid w:val="00E829B7"/>
    <w:rsid w:val="00E8410F"/>
    <w:rsid w:val="00E84748"/>
    <w:rsid w:val="00E84F2E"/>
    <w:rsid w:val="00E85A21"/>
    <w:rsid w:val="00E861DA"/>
    <w:rsid w:val="00E8637B"/>
    <w:rsid w:val="00E86ABA"/>
    <w:rsid w:val="00E86C1F"/>
    <w:rsid w:val="00E87E5E"/>
    <w:rsid w:val="00E90BBE"/>
    <w:rsid w:val="00E90C3C"/>
    <w:rsid w:val="00E925D0"/>
    <w:rsid w:val="00E926BA"/>
    <w:rsid w:val="00E92B6E"/>
    <w:rsid w:val="00E933CC"/>
    <w:rsid w:val="00E93433"/>
    <w:rsid w:val="00E9348F"/>
    <w:rsid w:val="00E93B45"/>
    <w:rsid w:val="00E93E7B"/>
    <w:rsid w:val="00E9417D"/>
    <w:rsid w:val="00E94FF1"/>
    <w:rsid w:val="00E94FFF"/>
    <w:rsid w:val="00E956FE"/>
    <w:rsid w:val="00E965E7"/>
    <w:rsid w:val="00E96E7A"/>
    <w:rsid w:val="00E97242"/>
    <w:rsid w:val="00EA0719"/>
    <w:rsid w:val="00EA0788"/>
    <w:rsid w:val="00EA225E"/>
    <w:rsid w:val="00EA26AF"/>
    <w:rsid w:val="00EA2F94"/>
    <w:rsid w:val="00EA3943"/>
    <w:rsid w:val="00EA3C4F"/>
    <w:rsid w:val="00EA4FB7"/>
    <w:rsid w:val="00EA52DE"/>
    <w:rsid w:val="00EA5D7E"/>
    <w:rsid w:val="00EA6461"/>
    <w:rsid w:val="00EA64FD"/>
    <w:rsid w:val="00EA680C"/>
    <w:rsid w:val="00EA69D0"/>
    <w:rsid w:val="00EA7BC2"/>
    <w:rsid w:val="00EA7C4E"/>
    <w:rsid w:val="00EB01DA"/>
    <w:rsid w:val="00EB0530"/>
    <w:rsid w:val="00EB0EB1"/>
    <w:rsid w:val="00EB1B08"/>
    <w:rsid w:val="00EB211E"/>
    <w:rsid w:val="00EB21C1"/>
    <w:rsid w:val="00EB226F"/>
    <w:rsid w:val="00EB2748"/>
    <w:rsid w:val="00EB2B0A"/>
    <w:rsid w:val="00EB3232"/>
    <w:rsid w:val="00EB327A"/>
    <w:rsid w:val="00EB3900"/>
    <w:rsid w:val="00EB3A17"/>
    <w:rsid w:val="00EB41F6"/>
    <w:rsid w:val="00EB44E4"/>
    <w:rsid w:val="00EB4A82"/>
    <w:rsid w:val="00EB4DB1"/>
    <w:rsid w:val="00EB524A"/>
    <w:rsid w:val="00EB55D2"/>
    <w:rsid w:val="00EB5710"/>
    <w:rsid w:val="00EB6EC4"/>
    <w:rsid w:val="00EB788A"/>
    <w:rsid w:val="00EB7B58"/>
    <w:rsid w:val="00EC0334"/>
    <w:rsid w:val="00EC0375"/>
    <w:rsid w:val="00EC0C5C"/>
    <w:rsid w:val="00EC0D1C"/>
    <w:rsid w:val="00EC0D36"/>
    <w:rsid w:val="00EC11CD"/>
    <w:rsid w:val="00EC12AE"/>
    <w:rsid w:val="00EC1329"/>
    <w:rsid w:val="00EC14F1"/>
    <w:rsid w:val="00EC18D8"/>
    <w:rsid w:val="00EC3227"/>
    <w:rsid w:val="00EC3ACC"/>
    <w:rsid w:val="00EC3ECE"/>
    <w:rsid w:val="00EC4440"/>
    <w:rsid w:val="00EC45AF"/>
    <w:rsid w:val="00EC4669"/>
    <w:rsid w:val="00EC4DA2"/>
    <w:rsid w:val="00EC5321"/>
    <w:rsid w:val="00EC5477"/>
    <w:rsid w:val="00EC54FB"/>
    <w:rsid w:val="00EC5BAC"/>
    <w:rsid w:val="00EC5D2D"/>
    <w:rsid w:val="00EC5D4A"/>
    <w:rsid w:val="00EC5E77"/>
    <w:rsid w:val="00EC6629"/>
    <w:rsid w:val="00EC67E5"/>
    <w:rsid w:val="00EC6857"/>
    <w:rsid w:val="00EC7B04"/>
    <w:rsid w:val="00ED0E48"/>
    <w:rsid w:val="00ED0F40"/>
    <w:rsid w:val="00ED0FF7"/>
    <w:rsid w:val="00ED25BC"/>
    <w:rsid w:val="00ED27E2"/>
    <w:rsid w:val="00ED2D60"/>
    <w:rsid w:val="00ED3034"/>
    <w:rsid w:val="00ED31BB"/>
    <w:rsid w:val="00ED370F"/>
    <w:rsid w:val="00ED37FD"/>
    <w:rsid w:val="00ED3978"/>
    <w:rsid w:val="00ED399D"/>
    <w:rsid w:val="00ED40B4"/>
    <w:rsid w:val="00ED4BFF"/>
    <w:rsid w:val="00ED4D18"/>
    <w:rsid w:val="00ED4E1E"/>
    <w:rsid w:val="00ED5596"/>
    <w:rsid w:val="00ED57DE"/>
    <w:rsid w:val="00ED5C64"/>
    <w:rsid w:val="00EE066B"/>
    <w:rsid w:val="00EE0F41"/>
    <w:rsid w:val="00EE136C"/>
    <w:rsid w:val="00EE1E4B"/>
    <w:rsid w:val="00EE1FE5"/>
    <w:rsid w:val="00EE2485"/>
    <w:rsid w:val="00EE2493"/>
    <w:rsid w:val="00EE268D"/>
    <w:rsid w:val="00EE3084"/>
    <w:rsid w:val="00EE3086"/>
    <w:rsid w:val="00EE3464"/>
    <w:rsid w:val="00EE36CC"/>
    <w:rsid w:val="00EE3992"/>
    <w:rsid w:val="00EE4892"/>
    <w:rsid w:val="00EE4B1F"/>
    <w:rsid w:val="00EE4EA1"/>
    <w:rsid w:val="00EE50E5"/>
    <w:rsid w:val="00EE5734"/>
    <w:rsid w:val="00EE5ED6"/>
    <w:rsid w:val="00EE5F48"/>
    <w:rsid w:val="00EE66AD"/>
    <w:rsid w:val="00EE697F"/>
    <w:rsid w:val="00EE6B1F"/>
    <w:rsid w:val="00EE73D7"/>
    <w:rsid w:val="00EE7473"/>
    <w:rsid w:val="00EE7861"/>
    <w:rsid w:val="00EF0D55"/>
    <w:rsid w:val="00EF1C34"/>
    <w:rsid w:val="00EF1E30"/>
    <w:rsid w:val="00EF1E87"/>
    <w:rsid w:val="00EF3080"/>
    <w:rsid w:val="00EF3116"/>
    <w:rsid w:val="00EF316C"/>
    <w:rsid w:val="00EF418A"/>
    <w:rsid w:val="00EF4465"/>
    <w:rsid w:val="00EF4B38"/>
    <w:rsid w:val="00EF53CD"/>
    <w:rsid w:val="00EF68CF"/>
    <w:rsid w:val="00EF6987"/>
    <w:rsid w:val="00EF6A61"/>
    <w:rsid w:val="00EF6CE2"/>
    <w:rsid w:val="00EF75C0"/>
    <w:rsid w:val="00EF795D"/>
    <w:rsid w:val="00EF7A66"/>
    <w:rsid w:val="00F002DB"/>
    <w:rsid w:val="00F005F7"/>
    <w:rsid w:val="00F014D8"/>
    <w:rsid w:val="00F01679"/>
    <w:rsid w:val="00F018F1"/>
    <w:rsid w:val="00F02F0F"/>
    <w:rsid w:val="00F045DB"/>
    <w:rsid w:val="00F0509B"/>
    <w:rsid w:val="00F052C6"/>
    <w:rsid w:val="00F05880"/>
    <w:rsid w:val="00F06341"/>
    <w:rsid w:val="00F06743"/>
    <w:rsid w:val="00F06F6F"/>
    <w:rsid w:val="00F0705E"/>
    <w:rsid w:val="00F07E06"/>
    <w:rsid w:val="00F10D02"/>
    <w:rsid w:val="00F10F1F"/>
    <w:rsid w:val="00F113CA"/>
    <w:rsid w:val="00F129E2"/>
    <w:rsid w:val="00F12CAB"/>
    <w:rsid w:val="00F1330A"/>
    <w:rsid w:val="00F13321"/>
    <w:rsid w:val="00F136E7"/>
    <w:rsid w:val="00F13763"/>
    <w:rsid w:val="00F13F82"/>
    <w:rsid w:val="00F143FE"/>
    <w:rsid w:val="00F15048"/>
    <w:rsid w:val="00F1548B"/>
    <w:rsid w:val="00F16FCF"/>
    <w:rsid w:val="00F17F83"/>
    <w:rsid w:val="00F20029"/>
    <w:rsid w:val="00F20586"/>
    <w:rsid w:val="00F20632"/>
    <w:rsid w:val="00F209E7"/>
    <w:rsid w:val="00F2108B"/>
    <w:rsid w:val="00F2153D"/>
    <w:rsid w:val="00F21CC7"/>
    <w:rsid w:val="00F21FA8"/>
    <w:rsid w:val="00F2217A"/>
    <w:rsid w:val="00F223B9"/>
    <w:rsid w:val="00F224CD"/>
    <w:rsid w:val="00F22A72"/>
    <w:rsid w:val="00F233C6"/>
    <w:rsid w:val="00F239B9"/>
    <w:rsid w:val="00F2518B"/>
    <w:rsid w:val="00F26F19"/>
    <w:rsid w:val="00F27215"/>
    <w:rsid w:val="00F27AB7"/>
    <w:rsid w:val="00F27CF9"/>
    <w:rsid w:val="00F301F4"/>
    <w:rsid w:val="00F302A0"/>
    <w:rsid w:val="00F30301"/>
    <w:rsid w:val="00F30372"/>
    <w:rsid w:val="00F305BE"/>
    <w:rsid w:val="00F30CEA"/>
    <w:rsid w:val="00F313D9"/>
    <w:rsid w:val="00F31696"/>
    <w:rsid w:val="00F32024"/>
    <w:rsid w:val="00F3255A"/>
    <w:rsid w:val="00F325A3"/>
    <w:rsid w:val="00F32E0C"/>
    <w:rsid w:val="00F32FEF"/>
    <w:rsid w:val="00F3392D"/>
    <w:rsid w:val="00F33C08"/>
    <w:rsid w:val="00F34538"/>
    <w:rsid w:val="00F365D7"/>
    <w:rsid w:val="00F36892"/>
    <w:rsid w:val="00F370B0"/>
    <w:rsid w:val="00F372A9"/>
    <w:rsid w:val="00F379B1"/>
    <w:rsid w:val="00F37E63"/>
    <w:rsid w:val="00F411A3"/>
    <w:rsid w:val="00F41D8A"/>
    <w:rsid w:val="00F41E2F"/>
    <w:rsid w:val="00F42966"/>
    <w:rsid w:val="00F42EB7"/>
    <w:rsid w:val="00F43FDC"/>
    <w:rsid w:val="00F447BD"/>
    <w:rsid w:val="00F44F1A"/>
    <w:rsid w:val="00F451A2"/>
    <w:rsid w:val="00F46C3B"/>
    <w:rsid w:val="00F47201"/>
    <w:rsid w:val="00F4728C"/>
    <w:rsid w:val="00F50058"/>
    <w:rsid w:val="00F50122"/>
    <w:rsid w:val="00F501FB"/>
    <w:rsid w:val="00F50350"/>
    <w:rsid w:val="00F50822"/>
    <w:rsid w:val="00F50C24"/>
    <w:rsid w:val="00F5175E"/>
    <w:rsid w:val="00F51795"/>
    <w:rsid w:val="00F51BF8"/>
    <w:rsid w:val="00F5274A"/>
    <w:rsid w:val="00F529AC"/>
    <w:rsid w:val="00F52B8D"/>
    <w:rsid w:val="00F5499F"/>
    <w:rsid w:val="00F5534B"/>
    <w:rsid w:val="00F554C2"/>
    <w:rsid w:val="00F55BF4"/>
    <w:rsid w:val="00F55D92"/>
    <w:rsid w:val="00F5711E"/>
    <w:rsid w:val="00F57297"/>
    <w:rsid w:val="00F5753F"/>
    <w:rsid w:val="00F60556"/>
    <w:rsid w:val="00F6067D"/>
    <w:rsid w:val="00F6087A"/>
    <w:rsid w:val="00F60C81"/>
    <w:rsid w:val="00F60CED"/>
    <w:rsid w:val="00F60F74"/>
    <w:rsid w:val="00F60FF6"/>
    <w:rsid w:val="00F6165C"/>
    <w:rsid w:val="00F6173D"/>
    <w:rsid w:val="00F6190C"/>
    <w:rsid w:val="00F627D4"/>
    <w:rsid w:val="00F629C7"/>
    <w:rsid w:val="00F62E45"/>
    <w:rsid w:val="00F63875"/>
    <w:rsid w:val="00F63E2E"/>
    <w:rsid w:val="00F6411E"/>
    <w:rsid w:val="00F64326"/>
    <w:rsid w:val="00F64591"/>
    <w:rsid w:val="00F64C4A"/>
    <w:rsid w:val="00F64DAD"/>
    <w:rsid w:val="00F650A0"/>
    <w:rsid w:val="00F65161"/>
    <w:rsid w:val="00F65783"/>
    <w:rsid w:val="00F6638C"/>
    <w:rsid w:val="00F66436"/>
    <w:rsid w:val="00F66AEC"/>
    <w:rsid w:val="00F67037"/>
    <w:rsid w:val="00F671E8"/>
    <w:rsid w:val="00F701B6"/>
    <w:rsid w:val="00F7024D"/>
    <w:rsid w:val="00F703F6"/>
    <w:rsid w:val="00F710B3"/>
    <w:rsid w:val="00F71AD9"/>
    <w:rsid w:val="00F720A2"/>
    <w:rsid w:val="00F724A2"/>
    <w:rsid w:val="00F725C2"/>
    <w:rsid w:val="00F72FC1"/>
    <w:rsid w:val="00F737D5"/>
    <w:rsid w:val="00F73F47"/>
    <w:rsid w:val="00F73FC5"/>
    <w:rsid w:val="00F7457B"/>
    <w:rsid w:val="00F74940"/>
    <w:rsid w:val="00F74AB5"/>
    <w:rsid w:val="00F75A73"/>
    <w:rsid w:val="00F765AE"/>
    <w:rsid w:val="00F770EC"/>
    <w:rsid w:val="00F77346"/>
    <w:rsid w:val="00F773BC"/>
    <w:rsid w:val="00F77658"/>
    <w:rsid w:val="00F8009C"/>
    <w:rsid w:val="00F80A50"/>
    <w:rsid w:val="00F8157C"/>
    <w:rsid w:val="00F81FB9"/>
    <w:rsid w:val="00F81FCE"/>
    <w:rsid w:val="00F82186"/>
    <w:rsid w:val="00F822AA"/>
    <w:rsid w:val="00F823CE"/>
    <w:rsid w:val="00F825FA"/>
    <w:rsid w:val="00F82937"/>
    <w:rsid w:val="00F82CE8"/>
    <w:rsid w:val="00F83258"/>
    <w:rsid w:val="00F835BF"/>
    <w:rsid w:val="00F838F5"/>
    <w:rsid w:val="00F83A84"/>
    <w:rsid w:val="00F84400"/>
    <w:rsid w:val="00F8484F"/>
    <w:rsid w:val="00F84AD0"/>
    <w:rsid w:val="00F84AEB"/>
    <w:rsid w:val="00F84B7E"/>
    <w:rsid w:val="00F84C3E"/>
    <w:rsid w:val="00F84D6F"/>
    <w:rsid w:val="00F8554C"/>
    <w:rsid w:val="00F85820"/>
    <w:rsid w:val="00F85E65"/>
    <w:rsid w:val="00F8620D"/>
    <w:rsid w:val="00F86399"/>
    <w:rsid w:val="00F86669"/>
    <w:rsid w:val="00F86722"/>
    <w:rsid w:val="00F8681D"/>
    <w:rsid w:val="00F86AA5"/>
    <w:rsid w:val="00F87017"/>
    <w:rsid w:val="00F87610"/>
    <w:rsid w:val="00F877EC"/>
    <w:rsid w:val="00F910FD"/>
    <w:rsid w:val="00F914DC"/>
    <w:rsid w:val="00F91BCD"/>
    <w:rsid w:val="00F91D97"/>
    <w:rsid w:val="00F91DEA"/>
    <w:rsid w:val="00F92294"/>
    <w:rsid w:val="00F924F3"/>
    <w:rsid w:val="00F92D3A"/>
    <w:rsid w:val="00F92FDC"/>
    <w:rsid w:val="00F93212"/>
    <w:rsid w:val="00F93E56"/>
    <w:rsid w:val="00F93F95"/>
    <w:rsid w:val="00F945D4"/>
    <w:rsid w:val="00F9492B"/>
    <w:rsid w:val="00F95AF2"/>
    <w:rsid w:val="00F963C9"/>
    <w:rsid w:val="00F96878"/>
    <w:rsid w:val="00F96BDF"/>
    <w:rsid w:val="00F9737D"/>
    <w:rsid w:val="00F97790"/>
    <w:rsid w:val="00F97995"/>
    <w:rsid w:val="00FA0331"/>
    <w:rsid w:val="00FA0573"/>
    <w:rsid w:val="00FA0864"/>
    <w:rsid w:val="00FA0A42"/>
    <w:rsid w:val="00FA1450"/>
    <w:rsid w:val="00FA1A57"/>
    <w:rsid w:val="00FA1BAB"/>
    <w:rsid w:val="00FA2067"/>
    <w:rsid w:val="00FA245F"/>
    <w:rsid w:val="00FA29DD"/>
    <w:rsid w:val="00FA2E63"/>
    <w:rsid w:val="00FA32C6"/>
    <w:rsid w:val="00FA3317"/>
    <w:rsid w:val="00FA36AA"/>
    <w:rsid w:val="00FA3789"/>
    <w:rsid w:val="00FA3DFA"/>
    <w:rsid w:val="00FA466F"/>
    <w:rsid w:val="00FA4B46"/>
    <w:rsid w:val="00FA4C57"/>
    <w:rsid w:val="00FA4C7A"/>
    <w:rsid w:val="00FA53F1"/>
    <w:rsid w:val="00FA568C"/>
    <w:rsid w:val="00FA63E6"/>
    <w:rsid w:val="00FA6416"/>
    <w:rsid w:val="00FA78C9"/>
    <w:rsid w:val="00FA7CAA"/>
    <w:rsid w:val="00FB0593"/>
    <w:rsid w:val="00FB096B"/>
    <w:rsid w:val="00FB1627"/>
    <w:rsid w:val="00FB204B"/>
    <w:rsid w:val="00FB2335"/>
    <w:rsid w:val="00FB2E27"/>
    <w:rsid w:val="00FB30B4"/>
    <w:rsid w:val="00FB30BC"/>
    <w:rsid w:val="00FB353F"/>
    <w:rsid w:val="00FB3934"/>
    <w:rsid w:val="00FB3C0D"/>
    <w:rsid w:val="00FB3E7D"/>
    <w:rsid w:val="00FB458E"/>
    <w:rsid w:val="00FB4841"/>
    <w:rsid w:val="00FB4AF6"/>
    <w:rsid w:val="00FB4CC2"/>
    <w:rsid w:val="00FB4D2D"/>
    <w:rsid w:val="00FB4F2B"/>
    <w:rsid w:val="00FB59DC"/>
    <w:rsid w:val="00FB5CE0"/>
    <w:rsid w:val="00FB6344"/>
    <w:rsid w:val="00FB64D8"/>
    <w:rsid w:val="00FB66D5"/>
    <w:rsid w:val="00FB6836"/>
    <w:rsid w:val="00FB70A3"/>
    <w:rsid w:val="00FB73D6"/>
    <w:rsid w:val="00FB7832"/>
    <w:rsid w:val="00FB78AA"/>
    <w:rsid w:val="00FB7D01"/>
    <w:rsid w:val="00FB7F3E"/>
    <w:rsid w:val="00FC018D"/>
    <w:rsid w:val="00FC1DF1"/>
    <w:rsid w:val="00FC21BF"/>
    <w:rsid w:val="00FC24D7"/>
    <w:rsid w:val="00FC2CF6"/>
    <w:rsid w:val="00FC398C"/>
    <w:rsid w:val="00FC39D1"/>
    <w:rsid w:val="00FC3E3E"/>
    <w:rsid w:val="00FC40D4"/>
    <w:rsid w:val="00FC441E"/>
    <w:rsid w:val="00FC45CD"/>
    <w:rsid w:val="00FC4A55"/>
    <w:rsid w:val="00FC4BDF"/>
    <w:rsid w:val="00FC5BF1"/>
    <w:rsid w:val="00FC62DF"/>
    <w:rsid w:val="00FC7A4C"/>
    <w:rsid w:val="00FD0287"/>
    <w:rsid w:val="00FD0BC2"/>
    <w:rsid w:val="00FD1185"/>
    <w:rsid w:val="00FD1F73"/>
    <w:rsid w:val="00FD22D4"/>
    <w:rsid w:val="00FD233C"/>
    <w:rsid w:val="00FD2B41"/>
    <w:rsid w:val="00FD2B9D"/>
    <w:rsid w:val="00FD2DD3"/>
    <w:rsid w:val="00FD2F1A"/>
    <w:rsid w:val="00FD3047"/>
    <w:rsid w:val="00FD31CA"/>
    <w:rsid w:val="00FD31EC"/>
    <w:rsid w:val="00FD34D1"/>
    <w:rsid w:val="00FD4137"/>
    <w:rsid w:val="00FD566E"/>
    <w:rsid w:val="00FD690F"/>
    <w:rsid w:val="00FD69B8"/>
    <w:rsid w:val="00FD6F8C"/>
    <w:rsid w:val="00FD761F"/>
    <w:rsid w:val="00FD7C1F"/>
    <w:rsid w:val="00FD7E91"/>
    <w:rsid w:val="00FE019F"/>
    <w:rsid w:val="00FE064A"/>
    <w:rsid w:val="00FE07F7"/>
    <w:rsid w:val="00FE0DF8"/>
    <w:rsid w:val="00FE0E24"/>
    <w:rsid w:val="00FE0EF8"/>
    <w:rsid w:val="00FE0F60"/>
    <w:rsid w:val="00FE186F"/>
    <w:rsid w:val="00FE1E59"/>
    <w:rsid w:val="00FE27F4"/>
    <w:rsid w:val="00FE2927"/>
    <w:rsid w:val="00FE2C37"/>
    <w:rsid w:val="00FE2E6B"/>
    <w:rsid w:val="00FE34FD"/>
    <w:rsid w:val="00FE4927"/>
    <w:rsid w:val="00FE54F1"/>
    <w:rsid w:val="00FE6146"/>
    <w:rsid w:val="00FE6688"/>
    <w:rsid w:val="00FE69B6"/>
    <w:rsid w:val="00FE6AA5"/>
    <w:rsid w:val="00FE7608"/>
    <w:rsid w:val="00FE768A"/>
    <w:rsid w:val="00FE7FD5"/>
    <w:rsid w:val="00FF02D2"/>
    <w:rsid w:val="00FF0376"/>
    <w:rsid w:val="00FF0385"/>
    <w:rsid w:val="00FF0A4A"/>
    <w:rsid w:val="00FF0F78"/>
    <w:rsid w:val="00FF1039"/>
    <w:rsid w:val="00FF1C88"/>
    <w:rsid w:val="00FF2213"/>
    <w:rsid w:val="00FF2428"/>
    <w:rsid w:val="00FF2475"/>
    <w:rsid w:val="00FF25F3"/>
    <w:rsid w:val="00FF2651"/>
    <w:rsid w:val="00FF39AE"/>
    <w:rsid w:val="00FF3B47"/>
    <w:rsid w:val="00FF3C18"/>
    <w:rsid w:val="00FF467F"/>
    <w:rsid w:val="00FF4FE7"/>
    <w:rsid w:val="00FF52FC"/>
    <w:rsid w:val="00FF5929"/>
    <w:rsid w:val="00FF6652"/>
    <w:rsid w:val="00FF7586"/>
    <w:rsid w:val="00FF7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enu v:ext="edit" fillcolor="none"/>
    </o:shapedefaults>
    <o:shapelayout v:ext="edit">
      <o:idmap v:ext="edit" data="2"/>
    </o:shapelayout>
  </w:shapeDefaults>
  <w:decimalSymbol w:val="."/>
  <w:listSeparator w:val=","/>
  <w14:docId w14:val="65A2D5BC"/>
  <w15:docId w15:val="{323E19AA-1723-4157-A2DE-B4907CA64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5A3E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4B66B8"/>
    <w:pPr>
      <w:keepNext/>
      <w:jc w:val="center"/>
      <w:outlineLvl w:val="0"/>
    </w:pPr>
    <w:rPr>
      <w:b/>
      <w:bCs/>
      <w:snapToGrid w:val="0"/>
      <w:color w:val="000000"/>
      <w:lang w:eastAsia="th-TH"/>
    </w:rPr>
  </w:style>
  <w:style w:type="paragraph" w:styleId="Heading2">
    <w:name w:val="heading 2"/>
    <w:basedOn w:val="Normal"/>
    <w:next w:val="Normal"/>
    <w:qFormat/>
    <w:rsid w:val="004B66B8"/>
    <w:pPr>
      <w:keepNext/>
      <w:outlineLvl w:val="1"/>
    </w:pPr>
    <w:rPr>
      <w:b/>
      <w:bCs/>
      <w:snapToGrid w:val="0"/>
      <w:color w:val="000000"/>
      <w:lang w:eastAsia="th-TH"/>
    </w:rPr>
  </w:style>
  <w:style w:type="paragraph" w:styleId="Heading3">
    <w:name w:val="heading 3"/>
    <w:basedOn w:val="Normal"/>
    <w:next w:val="Normal"/>
    <w:qFormat/>
    <w:rsid w:val="004B66B8"/>
    <w:pPr>
      <w:keepNext/>
      <w:jc w:val="center"/>
      <w:outlineLvl w:val="2"/>
    </w:pPr>
    <w:rPr>
      <w:b/>
      <w:bCs/>
      <w:snapToGrid w:val="0"/>
      <w:color w:val="000000"/>
      <w:sz w:val="29"/>
      <w:szCs w:val="29"/>
      <w:lang w:eastAsia="th-TH"/>
    </w:rPr>
  </w:style>
  <w:style w:type="paragraph" w:styleId="Heading4">
    <w:name w:val="heading 4"/>
    <w:basedOn w:val="Normal"/>
    <w:next w:val="Normal"/>
    <w:qFormat/>
    <w:rsid w:val="004B66B8"/>
    <w:pPr>
      <w:keepNext/>
      <w:outlineLvl w:val="3"/>
    </w:pPr>
    <w:rPr>
      <w:b/>
      <w:bCs/>
      <w:snapToGrid w:val="0"/>
      <w:color w:val="000000"/>
      <w:sz w:val="29"/>
      <w:szCs w:val="29"/>
      <w:lang w:eastAsia="th-TH"/>
    </w:rPr>
  </w:style>
  <w:style w:type="paragraph" w:styleId="Heading5">
    <w:name w:val="heading 5"/>
    <w:basedOn w:val="Normal"/>
    <w:next w:val="Normal"/>
    <w:qFormat/>
    <w:rsid w:val="004B66B8"/>
    <w:pPr>
      <w:keepNext/>
      <w:outlineLvl w:val="4"/>
    </w:pPr>
    <w:rPr>
      <w:b/>
      <w:bCs/>
      <w:snapToGrid w:val="0"/>
      <w:color w:val="000000"/>
      <w:sz w:val="30"/>
      <w:szCs w:val="30"/>
      <w:lang w:eastAsia="th-TH"/>
    </w:rPr>
  </w:style>
  <w:style w:type="paragraph" w:styleId="Heading6">
    <w:name w:val="heading 6"/>
    <w:basedOn w:val="Normal"/>
    <w:next w:val="Normal"/>
    <w:qFormat/>
    <w:rsid w:val="004B66B8"/>
    <w:pPr>
      <w:keepNext/>
      <w:jc w:val="thaiDistribute"/>
      <w:outlineLvl w:val="5"/>
    </w:pPr>
    <w:rPr>
      <w:b/>
      <w:bCs/>
      <w:snapToGrid w:val="0"/>
      <w:color w:val="000000"/>
      <w:sz w:val="30"/>
      <w:szCs w:val="30"/>
      <w:lang w:eastAsia="th-TH"/>
    </w:rPr>
  </w:style>
  <w:style w:type="paragraph" w:styleId="Heading7">
    <w:name w:val="heading 7"/>
    <w:basedOn w:val="Normal"/>
    <w:next w:val="Normal"/>
    <w:qFormat/>
    <w:rsid w:val="004B66B8"/>
    <w:pPr>
      <w:keepNext/>
      <w:jc w:val="right"/>
      <w:outlineLvl w:val="6"/>
    </w:pPr>
    <w:rPr>
      <w:b/>
      <w:bCs/>
      <w:snapToGrid w:val="0"/>
      <w:color w:val="000000"/>
      <w:sz w:val="30"/>
      <w:szCs w:val="30"/>
      <w:lang w:eastAsia="th-TH"/>
    </w:rPr>
  </w:style>
  <w:style w:type="paragraph" w:styleId="Heading8">
    <w:name w:val="heading 8"/>
    <w:basedOn w:val="Normal"/>
    <w:next w:val="Normal"/>
    <w:qFormat/>
    <w:rsid w:val="004B66B8"/>
    <w:pPr>
      <w:keepNext/>
      <w:outlineLvl w:val="7"/>
    </w:pPr>
    <w:rPr>
      <w:i/>
      <w:iCs/>
      <w:snapToGrid w:val="0"/>
      <w:color w:val="000000"/>
      <w:sz w:val="30"/>
      <w:szCs w:val="30"/>
      <w:lang w:eastAsia="th-TH"/>
    </w:rPr>
  </w:style>
  <w:style w:type="paragraph" w:styleId="Heading9">
    <w:name w:val="heading 9"/>
    <w:basedOn w:val="Normal"/>
    <w:next w:val="Normal"/>
    <w:qFormat/>
    <w:rsid w:val="004B66B8"/>
    <w:pPr>
      <w:keepNext/>
      <w:jc w:val="thaiDistribute"/>
      <w:outlineLvl w:val="8"/>
    </w:pPr>
    <w:rPr>
      <w:b/>
      <w:bCs/>
      <w:snapToGrid w:val="0"/>
      <w:color w:val="000000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4B66B8"/>
    <w:pPr>
      <w:tabs>
        <w:tab w:val="left" w:pos="485"/>
        <w:tab w:val="left" w:pos="1123"/>
        <w:tab w:val="left" w:pos="8861"/>
      </w:tabs>
      <w:ind w:left="1134" w:hanging="1134"/>
      <w:jc w:val="thaiDistribute"/>
    </w:pPr>
    <w:rPr>
      <w:snapToGrid w:val="0"/>
      <w:color w:val="000000"/>
      <w:sz w:val="29"/>
      <w:szCs w:val="29"/>
      <w:lang w:eastAsia="th-TH"/>
    </w:rPr>
  </w:style>
  <w:style w:type="paragraph" w:styleId="BodyTextIndent2">
    <w:name w:val="Body Text Indent 2"/>
    <w:basedOn w:val="Normal"/>
    <w:rsid w:val="004B66B8"/>
    <w:pPr>
      <w:tabs>
        <w:tab w:val="left" w:pos="567"/>
        <w:tab w:val="left" w:pos="1123"/>
        <w:tab w:val="left" w:pos="8861"/>
      </w:tabs>
      <w:ind w:left="567" w:hanging="567"/>
      <w:jc w:val="thaiDistribute"/>
    </w:pPr>
    <w:rPr>
      <w:snapToGrid w:val="0"/>
      <w:color w:val="000000"/>
      <w:sz w:val="29"/>
      <w:szCs w:val="29"/>
      <w:lang w:eastAsia="th-TH"/>
    </w:rPr>
  </w:style>
  <w:style w:type="paragraph" w:styleId="BodyTextIndent3">
    <w:name w:val="Body Text Indent 3"/>
    <w:basedOn w:val="Normal"/>
    <w:rsid w:val="004B66B8"/>
    <w:pPr>
      <w:tabs>
        <w:tab w:val="left" w:pos="560"/>
        <w:tab w:val="left" w:pos="9680"/>
      </w:tabs>
      <w:ind w:left="567" w:hanging="567"/>
      <w:jc w:val="thaiDistribute"/>
    </w:pPr>
    <w:rPr>
      <w:snapToGrid w:val="0"/>
      <w:color w:val="000000"/>
      <w:sz w:val="30"/>
      <w:szCs w:val="30"/>
      <w:lang w:eastAsia="th-TH"/>
    </w:rPr>
  </w:style>
  <w:style w:type="paragraph" w:styleId="BodyText">
    <w:name w:val="Body Text"/>
    <w:basedOn w:val="Normal"/>
    <w:rsid w:val="004B66B8"/>
    <w:pPr>
      <w:jc w:val="thaiDistribute"/>
    </w:pPr>
    <w:rPr>
      <w:snapToGrid w:val="0"/>
      <w:color w:val="000000"/>
      <w:sz w:val="30"/>
      <w:szCs w:val="30"/>
      <w:lang w:eastAsia="th-TH"/>
    </w:rPr>
  </w:style>
  <w:style w:type="paragraph" w:styleId="BodyText2">
    <w:name w:val="Body Text 2"/>
    <w:basedOn w:val="Normal"/>
    <w:rsid w:val="004B66B8"/>
    <w:rPr>
      <w:snapToGrid w:val="0"/>
      <w:color w:val="000000"/>
      <w:sz w:val="30"/>
      <w:szCs w:val="30"/>
      <w:lang w:eastAsia="th-TH"/>
    </w:rPr>
  </w:style>
  <w:style w:type="paragraph" w:styleId="BodyText3">
    <w:name w:val="Body Text 3"/>
    <w:basedOn w:val="Normal"/>
    <w:rsid w:val="004B66B8"/>
    <w:pPr>
      <w:jc w:val="thaiDistribute"/>
    </w:pPr>
    <w:rPr>
      <w:rFonts w:ascii="Browallia New" w:cs="Browallia New"/>
      <w:snapToGrid w:val="0"/>
      <w:sz w:val="30"/>
      <w:szCs w:val="30"/>
    </w:rPr>
  </w:style>
  <w:style w:type="paragraph" w:styleId="Header">
    <w:name w:val="header"/>
    <w:aliases w:val=" Char"/>
    <w:basedOn w:val="Normal"/>
    <w:uiPriority w:val="99"/>
    <w:rsid w:val="004B66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4B66B8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character" w:styleId="PageNumber">
    <w:name w:val="page number"/>
    <w:rsid w:val="004B66B8"/>
    <w:rPr>
      <w:rFonts w:ascii="Arial" w:hAnsi="Arial"/>
      <w:sz w:val="20"/>
      <w:szCs w:val="20"/>
      <w:lang w:bidi="th-TH"/>
    </w:rPr>
  </w:style>
  <w:style w:type="paragraph" w:styleId="IndexHeading">
    <w:name w:val="index heading"/>
    <w:basedOn w:val="Normal"/>
    <w:next w:val="Index1"/>
    <w:semiHidden/>
    <w:rsid w:val="004B66B8"/>
    <w:pPr>
      <w:jc w:val="both"/>
    </w:pPr>
    <w:rPr>
      <w:rFonts w:ascii="Times New Roman" w:hAnsi="Times New Roman"/>
      <w:b/>
      <w:bCs/>
      <w:sz w:val="24"/>
      <w:szCs w:val="24"/>
      <w:lang w:val="en-GB"/>
    </w:rPr>
  </w:style>
  <w:style w:type="paragraph" w:styleId="Index1">
    <w:name w:val="index 1"/>
    <w:basedOn w:val="Normal"/>
    <w:next w:val="Normal"/>
    <w:autoRedefine/>
    <w:semiHidden/>
    <w:rsid w:val="004B66B8"/>
    <w:pPr>
      <w:ind w:left="200" w:hanging="200"/>
      <w:jc w:val="both"/>
    </w:pPr>
    <w:rPr>
      <w:rFonts w:ascii="Times New Roman" w:hAnsi="Times New Roman"/>
      <w:sz w:val="24"/>
      <w:szCs w:val="24"/>
      <w:lang w:val="en-GB"/>
    </w:rPr>
  </w:style>
  <w:style w:type="paragraph" w:styleId="DocumentMap">
    <w:name w:val="Document Map"/>
    <w:basedOn w:val="Normal"/>
    <w:semiHidden/>
    <w:rsid w:val="004B66B8"/>
    <w:pPr>
      <w:shd w:val="clear" w:color="auto" w:fill="000080"/>
    </w:pPr>
  </w:style>
  <w:style w:type="paragraph" w:styleId="BlockText">
    <w:name w:val="Block Text"/>
    <w:basedOn w:val="Normal"/>
    <w:uiPriority w:val="99"/>
    <w:rsid w:val="004B66B8"/>
    <w:pPr>
      <w:ind w:left="720" w:right="-27"/>
      <w:jc w:val="thaiDistribute"/>
    </w:pPr>
    <w:rPr>
      <w:rFonts w:ascii="Angsana New" w:cs="Angsana New"/>
    </w:rPr>
  </w:style>
  <w:style w:type="paragraph" w:styleId="Caption">
    <w:name w:val="caption"/>
    <w:basedOn w:val="Normal"/>
    <w:next w:val="Normal"/>
    <w:qFormat/>
    <w:rsid w:val="004B66B8"/>
    <w:pPr>
      <w:ind w:left="720"/>
      <w:jc w:val="thaiDistribute"/>
    </w:pPr>
    <w:rPr>
      <w:rFonts w:ascii="Angsana New" w:cs="Angsana New"/>
      <w:b/>
      <w:bCs/>
      <w:snapToGrid w:val="0"/>
      <w:color w:val="000000"/>
      <w:lang w:eastAsia="th-TH"/>
    </w:rPr>
  </w:style>
  <w:style w:type="paragraph" w:styleId="FootnoteText">
    <w:name w:val="footnote text"/>
    <w:basedOn w:val="Normal"/>
    <w:semiHidden/>
    <w:rsid w:val="004B66B8"/>
  </w:style>
  <w:style w:type="character" w:styleId="FootnoteReference">
    <w:name w:val="footnote reference"/>
    <w:semiHidden/>
    <w:rsid w:val="004B66B8"/>
    <w:rPr>
      <w:rFonts w:cs="Cordia New"/>
      <w:vertAlign w:val="superscript"/>
      <w:lang w:bidi="th-TH"/>
    </w:rPr>
  </w:style>
  <w:style w:type="paragraph" w:customStyle="1" w:styleId="a">
    <w:name w:val="เนื้อเรื่อง"/>
    <w:basedOn w:val="Normal"/>
    <w:rsid w:val="004B66B8"/>
    <w:pPr>
      <w:ind w:right="386"/>
    </w:pPr>
    <w:rPr>
      <w:rFonts w:ascii="Times New Roman" w:eastAsia="Times New Roman" w:hAnsi="Times New Roman" w:cs="Angsana New"/>
      <w:lang w:val="th-TH"/>
    </w:rPr>
  </w:style>
  <w:style w:type="paragraph" w:customStyle="1" w:styleId="STDtablerowheader">
    <w:name w:val="STD table row header"/>
    <w:basedOn w:val="Normal"/>
    <w:rsid w:val="004B66B8"/>
    <w:rPr>
      <w:rFonts w:ascii="Arial Narrow" w:eastAsia="Times New Roman" w:hAnsi="Arial Narrow" w:cs="Times New Roman"/>
      <w:sz w:val="18"/>
      <w:lang w:val="en-GB" w:bidi="ar-SA"/>
    </w:rPr>
  </w:style>
  <w:style w:type="paragraph" w:styleId="BalloonText">
    <w:name w:val="Balloon Text"/>
    <w:basedOn w:val="Normal"/>
    <w:rsid w:val="004B66B8"/>
    <w:rPr>
      <w:rFonts w:ascii="Tahoma" w:hAnsi="Tahoma" w:cs="Angsana New"/>
      <w:sz w:val="16"/>
      <w:szCs w:val="18"/>
    </w:rPr>
  </w:style>
  <w:style w:type="paragraph" w:styleId="MacroText">
    <w:name w:val="macro"/>
    <w:link w:val="MacroTextChar"/>
    <w:rsid w:val="008766B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paragraph" w:styleId="ListParagraph">
    <w:name w:val="List Paragraph"/>
    <w:basedOn w:val="Normal"/>
    <w:uiPriority w:val="34"/>
    <w:qFormat/>
    <w:rsid w:val="009C196D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character" w:customStyle="1" w:styleId="FooterChar">
    <w:name w:val="Footer Char"/>
    <w:link w:val="Footer"/>
    <w:uiPriority w:val="99"/>
    <w:rsid w:val="00BD576C"/>
    <w:rPr>
      <w:rFonts w:cs="Cordia New"/>
      <w:sz w:val="28"/>
      <w:szCs w:val="28"/>
    </w:rPr>
  </w:style>
  <w:style w:type="character" w:customStyle="1" w:styleId="MacroTextChar">
    <w:name w:val="Macro Text Char"/>
    <w:link w:val="MacroText"/>
    <w:locked/>
    <w:rsid w:val="00856930"/>
    <w:rPr>
      <w:rFonts w:ascii="Courier New" w:hAnsi="Courier New"/>
      <w:lang w:val="en-AU" w:eastAsia="en-US"/>
    </w:rPr>
  </w:style>
  <w:style w:type="table" w:customStyle="1" w:styleId="PlainTable41">
    <w:name w:val="Plain Table 41"/>
    <w:basedOn w:val="TableNormal"/>
    <w:uiPriority w:val="44"/>
    <w:rsid w:val="00676FD6"/>
    <w:rPr>
      <w:rFonts w:ascii="Georgia" w:eastAsia="Arial" w:hAnsi="Georgia"/>
      <w:szCs w:val="22"/>
      <w:lang w:bidi="ar-SA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TableGrid">
    <w:name w:val="Table Grid"/>
    <w:basedOn w:val="TableNormal"/>
    <w:uiPriority w:val="59"/>
    <w:rsid w:val="00BB672B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unhideWhenUsed/>
    <w:rsid w:val="005A46DC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A46DC"/>
    <w:rPr>
      <w:sz w:val="20"/>
      <w:szCs w:val="25"/>
    </w:rPr>
  </w:style>
  <w:style w:type="character" w:customStyle="1" w:styleId="CommentTextChar">
    <w:name w:val="Comment Text Char"/>
    <w:link w:val="CommentText"/>
    <w:rsid w:val="005A46DC"/>
    <w:rPr>
      <w:rFonts w:cs="Cordi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5A46DC"/>
    <w:rPr>
      <w:b/>
      <w:bCs/>
    </w:rPr>
  </w:style>
  <w:style w:type="character" w:customStyle="1" w:styleId="CommentSubjectChar">
    <w:name w:val="Comment Subject Char"/>
    <w:link w:val="CommentSubject"/>
    <w:rsid w:val="005A46DC"/>
    <w:rPr>
      <w:rFonts w:cs="Cordia New"/>
      <w:b/>
      <w:bCs/>
      <w:szCs w:val="25"/>
    </w:rPr>
  </w:style>
  <w:style w:type="character" w:customStyle="1" w:styleId="WW8Num1z0">
    <w:name w:val="WW8Num1z0"/>
    <w:rsid w:val="00CE5EB5"/>
    <w:rPr>
      <w:rFonts w:ascii="Symbol" w:hAnsi="Symbol" w:cs="Symbol" w:hint="default"/>
      <w:sz w:val="22"/>
      <w:szCs w:val="22"/>
      <w:highlight w:val="cyan"/>
    </w:rPr>
  </w:style>
  <w:style w:type="character" w:customStyle="1" w:styleId="WW8Num1z1">
    <w:name w:val="WW8Num1z1"/>
    <w:rsid w:val="00CE5EB5"/>
    <w:rPr>
      <w:rFonts w:ascii="Courier New" w:hAnsi="Courier New" w:cs="Courier New" w:hint="default"/>
    </w:rPr>
  </w:style>
  <w:style w:type="character" w:customStyle="1" w:styleId="WW8Num1z2">
    <w:name w:val="WW8Num1z2"/>
    <w:rsid w:val="00CE5EB5"/>
    <w:rPr>
      <w:rFonts w:ascii="Wingdings" w:hAnsi="Wingdings" w:cs="Wingdings" w:hint="default"/>
    </w:rPr>
  </w:style>
  <w:style w:type="character" w:customStyle="1" w:styleId="WW8Num1z3">
    <w:name w:val="WW8Num1z3"/>
    <w:rsid w:val="00CE5EB5"/>
    <w:rPr>
      <w:rFonts w:ascii="Symbol" w:hAnsi="Symbol" w:cs="Symbol" w:hint="default"/>
    </w:rPr>
  </w:style>
  <w:style w:type="character" w:customStyle="1" w:styleId="WW8Num2z0">
    <w:name w:val="WW8Num2z0"/>
    <w:rsid w:val="00CE5EB5"/>
    <w:rPr>
      <w:rFonts w:hint="default"/>
    </w:rPr>
  </w:style>
  <w:style w:type="character" w:customStyle="1" w:styleId="WW8Num2z1">
    <w:name w:val="WW8Num2z1"/>
    <w:rsid w:val="00CE5EB5"/>
  </w:style>
  <w:style w:type="character" w:customStyle="1" w:styleId="WW8Num2z2">
    <w:name w:val="WW8Num2z2"/>
    <w:rsid w:val="00CE5EB5"/>
  </w:style>
  <w:style w:type="character" w:customStyle="1" w:styleId="WW8Num2z3">
    <w:name w:val="WW8Num2z3"/>
    <w:rsid w:val="00CE5EB5"/>
  </w:style>
  <w:style w:type="character" w:customStyle="1" w:styleId="WW8Num2z4">
    <w:name w:val="WW8Num2z4"/>
    <w:rsid w:val="00CE5EB5"/>
  </w:style>
  <w:style w:type="character" w:customStyle="1" w:styleId="WW8Num2z5">
    <w:name w:val="WW8Num2z5"/>
    <w:rsid w:val="00CE5EB5"/>
  </w:style>
  <w:style w:type="character" w:customStyle="1" w:styleId="WW8Num2z6">
    <w:name w:val="WW8Num2z6"/>
    <w:rsid w:val="00CE5EB5"/>
  </w:style>
  <w:style w:type="character" w:customStyle="1" w:styleId="WW8Num2z7">
    <w:name w:val="WW8Num2z7"/>
    <w:rsid w:val="00CE5EB5"/>
  </w:style>
  <w:style w:type="character" w:customStyle="1" w:styleId="WW8Num2z8">
    <w:name w:val="WW8Num2z8"/>
    <w:rsid w:val="00CE5EB5"/>
  </w:style>
  <w:style w:type="character" w:customStyle="1" w:styleId="WW8Num3z0">
    <w:name w:val="WW8Num3z0"/>
    <w:rsid w:val="00CE5EB5"/>
    <w:rPr>
      <w:rFonts w:ascii="Symbol" w:hAnsi="Symbol" w:cs="Symbol" w:hint="default"/>
      <w:sz w:val="20"/>
      <w:szCs w:val="20"/>
    </w:rPr>
  </w:style>
  <w:style w:type="character" w:customStyle="1" w:styleId="WW8Num3z1">
    <w:name w:val="WW8Num3z1"/>
    <w:rsid w:val="00CE5EB5"/>
    <w:rPr>
      <w:rFonts w:ascii="Courier New" w:hAnsi="Courier New" w:cs="Courier New" w:hint="default"/>
    </w:rPr>
  </w:style>
  <w:style w:type="character" w:customStyle="1" w:styleId="WW8Num3z2">
    <w:name w:val="WW8Num3z2"/>
    <w:rsid w:val="00CE5EB5"/>
    <w:rPr>
      <w:rFonts w:ascii="Wingdings" w:hAnsi="Wingdings" w:cs="Wingdings" w:hint="default"/>
    </w:rPr>
  </w:style>
  <w:style w:type="character" w:customStyle="1" w:styleId="WW8Num3z3">
    <w:name w:val="WW8Num3z3"/>
    <w:rsid w:val="00CE5EB5"/>
    <w:rPr>
      <w:rFonts w:ascii="Symbol" w:hAnsi="Symbol" w:cs="Symbol" w:hint="default"/>
    </w:rPr>
  </w:style>
  <w:style w:type="character" w:customStyle="1" w:styleId="WW8Num4z0">
    <w:name w:val="WW8Num4z0"/>
    <w:rsid w:val="00CE5EB5"/>
    <w:rPr>
      <w:rFonts w:ascii="Symbol" w:hAnsi="Symbol" w:cs="Symbol" w:hint="default"/>
      <w:sz w:val="22"/>
      <w:szCs w:val="22"/>
    </w:rPr>
  </w:style>
  <w:style w:type="character" w:customStyle="1" w:styleId="WW8Num4z1">
    <w:name w:val="WW8Num4z1"/>
    <w:rsid w:val="00CE5EB5"/>
    <w:rPr>
      <w:rFonts w:ascii="Courier New" w:hAnsi="Courier New" w:cs="Courier New" w:hint="default"/>
    </w:rPr>
  </w:style>
  <w:style w:type="character" w:customStyle="1" w:styleId="WW8Num4z2">
    <w:name w:val="WW8Num4z2"/>
    <w:rsid w:val="00CE5EB5"/>
    <w:rPr>
      <w:rFonts w:ascii="Wingdings" w:hAnsi="Wingdings" w:cs="Wingdings" w:hint="default"/>
    </w:rPr>
  </w:style>
  <w:style w:type="character" w:customStyle="1" w:styleId="WW8Num4z3">
    <w:name w:val="WW8Num4z3"/>
    <w:rsid w:val="00CE5EB5"/>
    <w:rPr>
      <w:rFonts w:ascii="Symbol" w:hAnsi="Symbol" w:cs="Symbol" w:hint="default"/>
    </w:rPr>
  </w:style>
  <w:style w:type="character" w:customStyle="1" w:styleId="WW8Num5z0">
    <w:name w:val="WW8Num5z0"/>
    <w:rsid w:val="00CE5EB5"/>
    <w:rPr>
      <w:rFonts w:hint="default"/>
    </w:rPr>
  </w:style>
  <w:style w:type="character" w:customStyle="1" w:styleId="WW8Num5z1">
    <w:name w:val="WW8Num5z1"/>
    <w:rsid w:val="00CE5EB5"/>
  </w:style>
  <w:style w:type="character" w:customStyle="1" w:styleId="WW8Num5z2">
    <w:name w:val="WW8Num5z2"/>
    <w:rsid w:val="00CE5EB5"/>
  </w:style>
  <w:style w:type="character" w:customStyle="1" w:styleId="WW8Num5z3">
    <w:name w:val="WW8Num5z3"/>
    <w:rsid w:val="00CE5EB5"/>
  </w:style>
  <w:style w:type="character" w:customStyle="1" w:styleId="WW8Num5z4">
    <w:name w:val="WW8Num5z4"/>
    <w:rsid w:val="00CE5EB5"/>
  </w:style>
  <w:style w:type="character" w:customStyle="1" w:styleId="WW8Num5z5">
    <w:name w:val="WW8Num5z5"/>
    <w:rsid w:val="00CE5EB5"/>
  </w:style>
  <w:style w:type="character" w:customStyle="1" w:styleId="WW8Num5z6">
    <w:name w:val="WW8Num5z6"/>
    <w:rsid w:val="00CE5EB5"/>
  </w:style>
  <w:style w:type="character" w:customStyle="1" w:styleId="WW8Num5z7">
    <w:name w:val="WW8Num5z7"/>
    <w:rsid w:val="00CE5EB5"/>
  </w:style>
  <w:style w:type="character" w:customStyle="1" w:styleId="WW8Num5z8">
    <w:name w:val="WW8Num5z8"/>
    <w:rsid w:val="00CE5EB5"/>
  </w:style>
  <w:style w:type="character" w:customStyle="1" w:styleId="WW8Num6z0">
    <w:name w:val="WW8Num6z0"/>
    <w:rsid w:val="00CE5EB5"/>
    <w:rPr>
      <w:rFonts w:ascii="Symbol" w:eastAsia="Arial Unicode MS" w:hAnsi="Symbol" w:cs="Symbol" w:hint="default"/>
      <w:sz w:val="22"/>
      <w:szCs w:val="22"/>
    </w:rPr>
  </w:style>
  <w:style w:type="character" w:customStyle="1" w:styleId="WW8Num6z1">
    <w:name w:val="WW8Num6z1"/>
    <w:rsid w:val="00CE5EB5"/>
    <w:rPr>
      <w:rFonts w:ascii="Courier New" w:hAnsi="Courier New" w:cs="Courier New" w:hint="default"/>
    </w:rPr>
  </w:style>
  <w:style w:type="character" w:customStyle="1" w:styleId="WW8Num6z2">
    <w:name w:val="WW8Num6z2"/>
    <w:rsid w:val="00CE5EB5"/>
    <w:rPr>
      <w:rFonts w:ascii="Wingdings" w:hAnsi="Wingdings" w:cs="Wingdings" w:hint="default"/>
    </w:rPr>
  </w:style>
  <w:style w:type="character" w:customStyle="1" w:styleId="WW8Num6z3">
    <w:name w:val="WW8Num6z3"/>
    <w:rsid w:val="00CE5EB5"/>
    <w:rPr>
      <w:rFonts w:ascii="Symbol" w:hAnsi="Symbol" w:cs="Symbol" w:hint="default"/>
    </w:rPr>
  </w:style>
  <w:style w:type="character" w:customStyle="1" w:styleId="WW8Num7z0">
    <w:name w:val="WW8Num7z0"/>
    <w:rsid w:val="00CE5EB5"/>
    <w:rPr>
      <w:rFonts w:hint="default"/>
    </w:rPr>
  </w:style>
  <w:style w:type="character" w:customStyle="1" w:styleId="WW8Num7z1">
    <w:name w:val="WW8Num7z1"/>
    <w:rsid w:val="00CE5EB5"/>
  </w:style>
  <w:style w:type="character" w:customStyle="1" w:styleId="WW8Num7z2">
    <w:name w:val="WW8Num7z2"/>
    <w:rsid w:val="00CE5EB5"/>
  </w:style>
  <w:style w:type="character" w:customStyle="1" w:styleId="WW8Num7z3">
    <w:name w:val="WW8Num7z3"/>
    <w:rsid w:val="00CE5EB5"/>
  </w:style>
  <w:style w:type="character" w:customStyle="1" w:styleId="WW8Num7z4">
    <w:name w:val="WW8Num7z4"/>
    <w:rsid w:val="00CE5EB5"/>
  </w:style>
  <w:style w:type="character" w:customStyle="1" w:styleId="WW8Num7z5">
    <w:name w:val="WW8Num7z5"/>
    <w:rsid w:val="00CE5EB5"/>
  </w:style>
  <w:style w:type="character" w:customStyle="1" w:styleId="WW8Num7z6">
    <w:name w:val="WW8Num7z6"/>
    <w:rsid w:val="00CE5EB5"/>
  </w:style>
  <w:style w:type="character" w:customStyle="1" w:styleId="WW8Num7z7">
    <w:name w:val="WW8Num7z7"/>
    <w:rsid w:val="00CE5EB5"/>
  </w:style>
  <w:style w:type="character" w:customStyle="1" w:styleId="WW8Num7z8">
    <w:name w:val="WW8Num7z8"/>
    <w:rsid w:val="00CE5EB5"/>
  </w:style>
  <w:style w:type="character" w:customStyle="1" w:styleId="WW8Num8z0">
    <w:name w:val="WW8Num8z0"/>
    <w:rsid w:val="00CE5EB5"/>
    <w:rPr>
      <w:rFonts w:ascii="Symbol" w:hAnsi="Symbol" w:cs="Symbol" w:hint="default"/>
      <w:sz w:val="28"/>
    </w:rPr>
  </w:style>
  <w:style w:type="character" w:customStyle="1" w:styleId="WW8Num8z1">
    <w:name w:val="WW8Num8z1"/>
    <w:rsid w:val="00CE5EB5"/>
    <w:rPr>
      <w:rFonts w:ascii="Courier New" w:hAnsi="Courier New" w:cs="Courier New" w:hint="default"/>
    </w:rPr>
  </w:style>
  <w:style w:type="character" w:customStyle="1" w:styleId="WW8Num8z2">
    <w:name w:val="WW8Num8z2"/>
    <w:rsid w:val="00CE5EB5"/>
    <w:rPr>
      <w:rFonts w:ascii="Wingdings" w:hAnsi="Wingdings" w:cs="Wingdings" w:hint="default"/>
    </w:rPr>
  </w:style>
  <w:style w:type="character" w:customStyle="1" w:styleId="WW8Num9z0">
    <w:name w:val="WW8Num9z0"/>
    <w:rsid w:val="00CE5EB5"/>
    <w:rPr>
      <w:rFonts w:ascii="Symbol" w:hAnsi="Symbol" w:cs="Symbol" w:hint="default"/>
      <w:sz w:val="20"/>
      <w:szCs w:val="20"/>
    </w:rPr>
  </w:style>
  <w:style w:type="character" w:customStyle="1" w:styleId="WW8Num9z1">
    <w:name w:val="WW8Num9z1"/>
    <w:rsid w:val="00CE5EB5"/>
    <w:rPr>
      <w:rFonts w:ascii="Courier New" w:hAnsi="Courier New" w:cs="Courier New" w:hint="default"/>
    </w:rPr>
  </w:style>
  <w:style w:type="character" w:customStyle="1" w:styleId="WW8Num9z2">
    <w:name w:val="WW8Num9z2"/>
    <w:rsid w:val="00CE5EB5"/>
    <w:rPr>
      <w:rFonts w:ascii="Wingdings" w:hAnsi="Wingdings" w:cs="Wingdings" w:hint="default"/>
    </w:rPr>
  </w:style>
  <w:style w:type="character" w:customStyle="1" w:styleId="WW8Num9z3">
    <w:name w:val="WW8Num9z3"/>
    <w:rsid w:val="00CE5EB5"/>
    <w:rPr>
      <w:rFonts w:ascii="Symbol" w:hAnsi="Symbol" w:cs="Symbol" w:hint="default"/>
    </w:rPr>
  </w:style>
  <w:style w:type="character" w:customStyle="1" w:styleId="WW8Num10z0">
    <w:name w:val="WW8Num10z0"/>
    <w:rsid w:val="00CE5EB5"/>
    <w:rPr>
      <w:rFonts w:ascii="Browallia New" w:eastAsia="Calibri" w:hAnsi="Browallia New" w:cs="Browallia New" w:hint="cs"/>
      <w:lang w:val="en-GB"/>
    </w:rPr>
  </w:style>
  <w:style w:type="character" w:customStyle="1" w:styleId="WW8Num10z1">
    <w:name w:val="WW8Num10z1"/>
    <w:rsid w:val="00CE5EB5"/>
    <w:rPr>
      <w:rFonts w:ascii="Courier New" w:hAnsi="Courier New" w:cs="Courier New" w:hint="default"/>
    </w:rPr>
  </w:style>
  <w:style w:type="character" w:customStyle="1" w:styleId="WW8Num10z2">
    <w:name w:val="WW8Num10z2"/>
    <w:rsid w:val="00CE5EB5"/>
    <w:rPr>
      <w:rFonts w:ascii="Wingdings" w:hAnsi="Wingdings" w:cs="Wingdings" w:hint="default"/>
    </w:rPr>
  </w:style>
  <w:style w:type="character" w:customStyle="1" w:styleId="WW8Num10z3">
    <w:name w:val="WW8Num10z3"/>
    <w:rsid w:val="00CE5EB5"/>
    <w:rPr>
      <w:rFonts w:ascii="Symbol" w:hAnsi="Symbol" w:cs="Symbol" w:hint="default"/>
    </w:rPr>
  </w:style>
  <w:style w:type="character" w:customStyle="1" w:styleId="HeaderChar">
    <w:name w:val="Header Char"/>
    <w:aliases w:val=" Char Char"/>
    <w:uiPriority w:val="99"/>
    <w:rsid w:val="00CE5EB5"/>
    <w:rPr>
      <w:rFonts w:ascii="Arial" w:hAnsi="Arial" w:cs="Cordia New"/>
      <w:sz w:val="24"/>
      <w:szCs w:val="24"/>
    </w:rPr>
  </w:style>
  <w:style w:type="character" w:customStyle="1" w:styleId="Heading3Char">
    <w:name w:val="Heading 3 Char"/>
    <w:rsid w:val="00CE5EB5"/>
    <w:rPr>
      <w:rFonts w:ascii="Angsana New" w:hAnsi="Angsana New"/>
      <w:b/>
      <w:bCs/>
      <w:color w:val="000000"/>
      <w:sz w:val="28"/>
      <w:szCs w:val="28"/>
      <w:lang w:val="en-US"/>
    </w:rPr>
  </w:style>
  <w:style w:type="character" w:customStyle="1" w:styleId="Heading4Char">
    <w:name w:val="Heading 4 Char"/>
    <w:rsid w:val="00CE5EB5"/>
    <w:rPr>
      <w:rFonts w:ascii="Angsana New" w:hAnsi="Angsana New"/>
      <w:b/>
      <w:bCs/>
      <w:color w:val="000000"/>
      <w:sz w:val="28"/>
      <w:szCs w:val="28"/>
    </w:rPr>
  </w:style>
  <w:style w:type="character" w:customStyle="1" w:styleId="Heading6Char">
    <w:name w:val="Heading 6 Char"/>
    <w:rsid w:val="00CE5EB5"/>
    <w:rPr>
      <w:rFonts w:ascii="Arial" w:hAnsi="Arial" w:cs="Cordia New"/>
      <w:b/>
      <w:bCs/>
      <w:sz w:val="24"/>
      <w:szCs w:val="24"/>
      <w:lang w:val="en-US"/>
    </w:rPr>
  </w:style>
  <w:style w:type="paragraph" w:customStyle="1" w:styleId="Heading">
    <w:name w:val="Heading"/>
    <w:basedOn w:val="Normal"/>
    <w:next w:val="BodyText"/>
    <w:rsid w:val="00CE5EB5"/>
    <w:pPr>
      <w:keepNext/>
      <w:suppressAutoHyphens/>
      <w:spacing w:before="240" w:after="120"/>
    </w:pPr>
    <w:rPr>
      <w:rFonts w:ascii="Liberation Sans" w:eastAsia="Microsoft YaHei" w:hAnsi="Liberation Sans"/>
      <w:color w:val="000000"/>
      <w:szCs w:val="37"/>
      <w:lang w:eastAsia="zh-CN"/>
    </w:rPr>
  </w:style>
  <w:style w:type="paragraph" w:styleId="List">
    <w:name w:val="List"/>
    <w:basedOn w:val="BodyText"/>
    <w:rsid w:val="00CE5EB5"/>
    <w:pPr>
      <w:suppressAutoHyphens/>
      <w:jc w:val="left"/>
    </w:pPr>
    <w:rPr>
      <w:rFonts w:ascii="Angsana New" w:eastAsia="Cordia New" w:hAnsi="Angsana New" w:cs="Angsana New"/>
      <w:b/>
      <w:bCs/>
      <w:snapToGrid/>
      <w:sz w:val="28"/>
      <w:szCs w:val="28"/>
      <w:lang w:eastAsia="zh-CN"/>
    </w:rPr>
  </w:style>
  <w:style w:type="paragraph" w:customStyle="1" w:styleId="Index">
    <w:name w:val="Index"/>
    <w:basedOn w:val="Normal"/>
    <w:rsid w:val="00CE5EB5"/>
    <w:pPr>
      <w:suppressLineNumbers/>
      <w:suppressAutoHyphens/>
    </w:pPr>
    <w:rPr>
      <w:rFonts w:eastAsia="Cordia New" w:cs="Angsana New"/>
      <w:color w:val="000000"/>
      <w:sz w:val="24"/>
      <w:szCs w:val="24"/>
      <w:lang w:eastAsia="zh-CN"/>
    </w:rPr>
  </w:style>
  <w:style w:type="paragraph" w:customStyle="1" w:styleId="HeaderandFooter">
    <w:name w:val="Header and Footer"/>
    <w:basedOn w:val="Normal"/>
    <w:rsid w:val="00CE5EB5"/>
    <w:pPr>
      <w:suppressLineNumbers/>
      <w:tabs>
        <w:tab w:val="center" w:pos="4986"/>
        <w:tab w:val="right" w:pos="9972"/>
      </w:tabs>
      <w:suppressAutoHyphens/>
    </w:pPr>
    <w:rPr>
      <w:rFonts w:eastAsia="Cordia New"/>
      <w:color w:val="000000"/>
      <w:sz w:val="24"/>
      <w:szCs w:val="24"/>
      <w:lang w:eastAsia="zh-CN"/>
    </w:rPr>
  </w:style>
  <w:style w:type="paragraph" w:customStyle="1" w:styleId="7I-7H-">
    <w:name w:val="@7I-@#7H-"/>
    <w:basedOn w:val="Normal"/>
    <w:next w:val="Normal"/>
    <w:rsid w:val="00CE5EB5"/>
    <w:pPr>
      <w:suppressAutoHyphens/>
    </w:pPr>
    <w:rPr>
      <w:rFonts w:ascii="Arial" w:eastAsia="Cordia New" w:hAnsi="Arial" w:cs="Arial"/>
      <w:b/>
      <w:bCs/>
      <w:sz w:val="24"/>
      <w:szCs w:val="24"/>
      <w:lang w:eastAsia="zh-CN"/>
    </w:rPr>
  </w:style>
  <w:style w:type="paragraph" w:styleId="NormalIndent">
    <w:name w:val="Normal Indent"/>
    <w:basedOn w:val="Normal"/>
    <w:rsid w:val="00CE5EB5"/>
    <w:pPr>
      <w:suppressAutoHyphens/>
      <w:ind w:left="720"/>
    </w:pPr>
    <w:rPr>
      <w:rFonts w:ascii="CordiaUPC" w:eastAsia="Times New Roman" w:hAnsi="CordiaUPC" w:cs="AngsanaUPC"/>
      <w:color w:val="000080"/>
      <w:sz w:val="30"/>
      <w:szCs w:val="30"/>
      <w:lang w:eastAsia="zh-CN"/>
    </w:rPr>
  </w:style>
  <w:style w:type="paragraph" w:customStyle="1" w:styleId="a0">
    <w:name w:val="à¹×éÍàÃ×èÍ§"/>
    <w:basedOn w:val="Normal"/>
    <w:rsid w:val="00CE5EB5"/>
    <w:pPr>
      <w:suppressAutoHyphens/>
      <w:ind w:right="386"/>
    </w:pPr>
    <w:rPr>
      <w:rFonts w:ascii="Arial" w:eastAsia="Times New Roman" w:hAnsi="Arial" w:cs="Times New Roman"/>
      <w:color w:val="0000FF"/>
      <w:u w:val="single"/>
      <w:lang w:val="th-TH" w:eastAsia="zh-CN"/>
    </w:rPr>
  </w:style>
  <w:style w:type="paragraph" w:customStyle="1" w:styleId="7I-7H-1">
    <w:name w:val="@7I-@#7H-1"/>
    <w:basedOn w:val="Normal"/>
    <w:next w:val="Normal"/>
    <w:rsid w:val="00CE5EB5"/>
    <w:pPr>
      <w:suppressAutoHyphens/>
    </w:pPr>
    <w:rPr>
      <w:rFonts w:ascii="Arial" w:eastAsia="Cordia New" w:hAnsi="Arial" w:cs="Arial"/>
      <w:sz w:val="24"/>
      <w:szCs w:val="24"/>
      <w:lang w:val="th-TH" w:eastAsia="zh-CN"/>
    </w:rPr>
  </w:style>
  <w:style w:type="paragraph" w:styleId="EnvelopeReturn">
    <w:name w:val="envelope return"/>
    <w:basedOn w:val="Normal"/>
    <w:rsid w:val="00CE5EB5"/>
    <w:pPr>
      <w:suppressAutoHyphens/>
      <w:autoSpaceDE w:val="0"/>
      <w:jc w:val="both"/>
    </w:pPr>
    <w:rPr>
      <w:rFonts w:ascii="Times New Roman" w:hAnsi="Times New Roman" w:cs="Angsana New"/>
      <w:sz w:val="20"/>
      <w:szCs w:val="20"/>
      <w:lang w:val="en-GB" w:eastAsia="zh-CN"/>
    </w:rPr>
  </w:style>
  <w:style w:type="paragraph" w:customStyle="1" w:styleId="IndexHeading1">
    <w:name w:val="Index Heading1"/>
    <w:basedOn w:val="Caption"/>
    <w:next w:val="Normal"/>
    <w:rsid w:val="00CE5EB5"/>
    <w:pPr>
      <w:suppressAutoHyphens/>
      <w:spacing w:after="130" w:line="260" w:lineRule="atLeast"/>
      <w:ind w:left="1134" w:hanging="1134"/>
      <w:jc w:val="left"/>
    </w:pPr>
    <w:rPr>
      <w:rFonts w:ascii="Times New Roman" w:hAnsi="Times New Roman"/>
      <w:bCs w:val="0"/>
      <w:snapToGrid/>
      <w:color w:val="auto"/>
      <w:sz w:val="22"/>
      <w:szCs w:val="20"/>
      <w:lang w:val="en-GB" w:eastAsia="zh-CN" w:bidi="ar-SA"/>
    </w:rPr>
  </w:style>
  <w:style w:type="paragraph" w:customStyle="1" w:styleId="acctfourfigures">
    <w:name w:val="acct four figures"/>
    <w:basedOn w:val="Normal"/>
    <w:rsid w:val="00CE5EB5"/>
    <w:pPr>
      <w:suppressAutoHyphens/>
      <w:spacing w:line="260" w:lineRule="atLeast"/>
    </w:pPr>
    <w:rPr>
      <w:rFonts w:ascii="Times New Roman" w:hAnsi="Times New Roman" w:cs="Angsana New"/>
      <w:sz w:val="22"/>
      <w:szCs w:val="20"/>
      <w:lang w:val="en-GB" w:eastAsia="zh-CN" w:bidi="ar-SA"/>
    </w:rPr>
  </w:style>
  <w:style w:type="paragraph" w:customStyle="1" w:styleId="TableContents">
    <w:name w:val="Table Contents"/>
    <w:basedOn w:val="Normal"/>
    <w:rsid w:val="00CE5EB5"/>
    <w:pPr>
      <w:suppressLineNumbers/>
      <w:suppressAutoHyphens/>
    </w:pPr>
    <w:rPr>
      <w:rFonts w:eastAsia="Cordia New"/>
      <w:color w:val="000000"/>
      <w:sz w:val="24"/>
      <w:szCs w:val="24"/>
      <w:lang w:eastAsia="zh-CN"/>
    </w:rPr>
  </w:style>
  <w:style w:type="paragraph" w:customStyle="1" w:styleId="TableHeading">
    <w:name w:val="Table Heading"/>
    <w:basedOn w:val="TableContents"/>
    <w:rsid w:val="00CE5EB5"/>
    <w:pPr>
      <w:jc w:val="center"/>
    </w:pPr>
    <w:rPr>
      <w:b/>
      <w:bCs/>
    </w:rPr>
  </w:style>
  <w:style w:type="character" w:styleId="Hyperlink">
    <w:name w:val="Hyperlink"/>
    <w:uiPriority w:val="99"/>
    <w:unhideWhenUsed/>
    <w:qFormat/>
    <w:rsid w:val="00CE5EB5"/>
    <w:rPr>
      <w:rFonts w:ascii="Browallia New" w:eastAsia="Arial Unicode MS" w:hAnsi="Browallia New" w:cs="Browallia New"/>
      <w:sz w:val="28"/>
      <w:szCs w:val="28"/>
    </w:rPr>
  </w:style>
  <w:style w:type="character" w:styleId="Strong">
    <w:name w:val="Strong"/>
    <w:uiPriority w:val="22"/>
    <w:qFormat/>
    <w:rsid w:val="008F2F4F"/>
    <w:rPr>
      <w:rFonts w:ascii="BrowalliaUPC" w:hAnsi="BrowalliaUPC" w:cs="Browallia New"/>
      <w:b w:val="0"/>
      <w:bCs/>
      <w:color w:val="FFFFF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56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6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0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0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7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5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5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8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1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6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F7BB277E84164080A5C8F6D5FD5E71" ma:contentTypeVersion="5" ma:contentTypeDescription="Create a new document." ma:contentTypeScope="" ma:versionID="a39bcefad4dd827553497f07132ce75d">
  <xsd:schema xmlns:xsd="http://www.w3.org/2001/XMLSchema" xmlns:xs="http://www.w3.org/2001/XMLSchema" xmlns:p="http://schemas.microsoft.com/office/2006/metadata/properties" xmlns:ns3="2a9da02e-fb33-457f-bc19-320b82fb2dee" xmlns:ns4="c0d42d09-cdb1-471f-ba32-578067fa294f" targetNamespace="http://schemas.microsoft.com/office/2006/metadata/properties" ma:root="true" ma:fieldsID="adc4e13ce0a4c6c981e2c783c8a766f7" ns3:_="" ns4:_="">
    <xsd:import namespace="2a9da02e-fb33-457f-bc19-320b82fb2dee"/>
    <xsd:import namespace="c0d42d09-cdb1-471f-ba32-578067fa294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9da02e-fb33-457f-bc19-320b82fb2d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d42d09-cdb1-471f-ba32-578067fa294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D01682-832E-4BEF-8269-6AC2FA7AA8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9da02e-fb33-457f-bc19-320b82fb2dee"/>
    <ds:schemaRef ds:uri="c0d42d09-cdb1-471f-ba32-578067fa29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198900B-773D-432D-909D-56C9A43985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110CAA-D514-46A2-9523-4AD71C216D5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3A14821-DC4B-4479-B375-E063024943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5417</TotalTime>
  <Pages>14</Pages>
  <Words>2758</Words>
  <Characters>15725</Characters>
  <Application>Microsoft Office Word</Application>
  <DocSecurity>0</DocSecurity>
  <Lines>131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รายงานของผู้สอบบัญชีเสนอต่อผู้ถือหุ้นของ</vt:lpstr>
      <vt:lpstr>รายงานของผู้สอบบัญชีเสนอต่อผู้ถือหุ้นของ</vt:lpstr>
    </vt:vector>
  </TitlesOfParts>
  <Company>IBM PC  CUSTOMER</Company>
  <LinksUpToDate>false</LinksUpToDate>
  <CharactersWithSpaces>18447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รายงานของผู้สอบบัญชีเสนอต่อผู้ถือหุ้นของ</dc:title>
  <dc:subject/>
  <dc:creator>SOPIT SERIWATANAPONG</dc:creator>
  <cp:keywords/>
  <cp:lastModifiedBy>Budsakorn Saengwattanapan (TH)</cp:lastModifiedBy>
  <cp:revision>312</cp:revision>
  <cp:lastPrinted>2023-08-02T03:12:00Z</cp:lastPrinted>
  <dcterms:created xsi:type="dcterms:W3CDTF">2022-10-18T04:41:00Z</dcterms:created>
  <dcterms:modified xsi:type="dcterms:W3CDTF">2023-08-02T03:12:00Z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0x010100FFF7BB277E84164080A5C8F6D5FD5E71</vt:lpwstr>
  </property>
</Properties>
</file>